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605360" w:rsidP="00053762">
      <w:pPr>
        <w:pStyle w:val="a4"/>
        <w:widowControl w:val="0"/>
        <w:spacing w:before="0" w:beforeAutospacing="0" w:after="0"/>
        <w:ind w:firstLine="709"/>
        <w:rPr>
          <w:sz w:val="16"/>
          <w:szCs w:val="16"/>
        </w:rPr>
      </w:pPr>
      <w:r>
        <w:rPr>
          <w:noProof/>
          <w:sz w:val="16"/>
          <w:szCs w:val="16"/>
        </w:rPr>
        <w:pict>
          <v:group id="_x0000_s1026" style="position:absolute;left:0;text-align:left;margin-left:-.65pt;margin-top:-42.3pt;width:514.05pt;height:237.9pt;z-index:251658240;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7"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530FCE" w:rsidRDefault="00530FCE" w:rsidP="008D2868">
                      <w:pPr>
                        <w:jc w:val="center"/>
                        <w:rPr>
                          <w:rFonts w:ascii="Monotype Corsiva" w:hAnsi="Monotype Corsiva"/>
                          <w:sz w:val="120"/>
                          <w:szCs w:val="120"/>
                        </w:rPr>
                      </w:pPr>
                      <w:r>
                        <w:rPr>
                          <w:rFonts w:ascii="Monotype Corsiva" w:hAnsi="Monotype Corsiva"/>
                          <w:sz w:val="120"/>
                          <w:szCs w:val="120"/>
                        </w:rPr>
                        <w:t xml:space="preserve">Районные </w:t>
                      </w:r>
                    </w:p>
                    <w:p w:rsidR="00530FCE" w:rsidRDefault="00530FCE" w:rsidP="008D2868">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530FCE" w:rsidRDefault="00530FCE" w:rsidP="008D2868">
                      <w:pPr>
                        <w:jc w:val="center"/>
                      </w:pPr>
                      <w:r>
                        <w:t xml:space="preserve">Издается </w:t>
                      </w:r>
                    </w:p>
                    <w:p w:rsidR="00530FCE" w:rsidRDefault="00530FCE" w:rsidP="008D2868">
                      <w:pPr>
                        <w:jc w:val="center"/>
                      </w:pPr>
                      <w:r>
                        <w:t xml:space="preserve">с  мая  </w:t>
                      </w:r>
                    </w:p>
                    <w:p w:rsidR="00530FCE" w:rsidRDefault="00530FCE" w:rsidP="008D2868">
                      <w:pPr>
                        <w:jc w:val="center"/>
                      </w:pPr>
                      <w:r>
                        <w:t>2007 года</w:t>
                      </w:r>
                    </w:p>
                    <w:p w:rsidR="00530FCE" w:rsidRPr="00414855" w:rsidRDefault="00530FCE" w:rsidP="008D2868">
                      <w:pPr>
                        <w:jc w:val="center"/>
                      </w:pPr>
                      <w:r>
                        <w:t>№ 53</w:t>
                      </w:r>
                      <w:r w:rsidRPr="00414855">
                        <w:t>(</w:t>
                      </w:r>
                      <w:r>
                        <w:t>276</w:t>
                      </w:r>
                      <w:r w:rsidRPr="00414855">
                        <w:t>)</w:t>
                      </w:r>
                    </w:p>
                    <w:p w:rsidR="00530FCE" w:rsidRDefault="00530FCE" w:rsidP="008D2868">
                      <w:pPr>
                        <w:jc w:val="center"/>
                      </w:pPr>
                      <w:r>
                        <w:t> </w:t>
                      </w:r>
                    </w:p>
                    <w:p w:rsidR="00530FCE" w:rsidRPr="00AD1713" w:rsidRDefault="00530FCE" w:rsidP="008D2868">
                      <w:pPr>
                        <w:jc w:val="center"/>
                      </w:pPr>
                      <w:r>
                        <w:t>28 декабря</w:t>
                      </w:r>
                    </w:p>
                    <w:p w:rsidR="00530FCE" w:rsidRDefault="00530FCE" w:rsidP="008D2868">
                      <w:pPr>
                        <w:jc w:val="center"/>
                      </w:pPr>
                      <w:r>
                        <w:t>2018 года</w:t>
                      </w:r>
                    </w:p>
                    <w:p w:rsidR="00530FCE" w:rsidRDefault="00530FCE" w:rsidP="008D2868">
                      <w:pPr>
                        <w:jc w:val="center"/>
                      </w:pPr>
                      <w:r>
                        <w:t> </w:t>
                      </w:r>
                    </w:p>
                    <w:p w:rsidR="00530FCE" w:rsidRDefault="00530FCE" w:rsidP="008D2868">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530FCE" w:rsidRDefault="00530FCE" w:rsidP="008D2868">
                      <w:pPr>
                        <w:jc w:val="center"/>
                      </w:pPr>
                      <w:r>
                        <w:t>ИНФОРМАЦИОННЫЙ БЮЛЛЕТЕНЬ</w:t>
                      </w:r>
                    </w:p>
                    <w:p w:rsidR="00530FCE" w:rsidRDefault="00530FCE" w:rsidP="008D2868">
                      <w:pPr>
                        <w:jc w:val="center"/>
                      </w:pPr>
                      <w:r>
                        <w:t xml:space="preserve">Официальное издание районного Собрания депутатов и администрации </w:t>
                      </w:r>
                    </w:p>
                    <w:p w:rsidR="00530FCE" w:rsidRDefault="00530FCE" w:rsidP="008D2868">
                      <w:pPr>
                        <w:jc w:val="center"/>
                      </w:pPr>
                      <w:r>
                        <w:t>Островского муниципального района</w:t>
                      </w:r>
                    </w:p>
                  </w:txbxContent>
                </v:textbox>
              </v:shape>
            </v:group>
          </v:group>
        </w:pict>
      </w: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a4"/>
        <w:widowControl w:val="0"/>
        <w:spacing w:before="0" w:beforeAutospacing="0" w:after="0"/>
        <w:ind w:firstLine="709"/>
        <w:rPr>
          <w:sz w:val="16"/>
          <w:szCs w:val="16"/>
        </w:rPr>
      </w:pPr>
    </w:p>
    <w:p w:rsidR="008D2868" w:rsidRPr="00AB5AD1" w:rsidRDefault="008D2868" w:rsidP="00053762">
      <w:pPr>
        <w:pStyle w:val="ConsPlusNormal"/>
        <w:ind w:firstLine="709"/>
        <w:rPr>
          <w:rFonts w:ascii="Times New Roman" w:hAnsi="Times New Roman" w:cs="Times New Roman"/>
          <w:sz w:val="16"/>
          <w:szCs w:val="16"/>
          <w:lang w:val="en-US"/>
        </w:rPr>
      </w:pPr>
    </w:p>
    <w:p w:rsidR="008D2868" w:rsidRPr="00AB5AD1" w:rsidRDefault="008D2868" w:rsidP="00053762">
      <w:pPr>
        <w:ind w:firstLine="709"/>
        <w:rPr>
          <w:sz w:val="16"/>
          <w:szCs w:val="16"/>
        </w:rPr>
      </w:pPr>
      <w:bookmarkStart w:id="0" w:name="_GoBack"/>
      <w:bookmarkStart w:id="1" w:name="sub_1000"/>
      <w:bookmarkEnd w:id="0"/>
      <w:r w:rsidRPr="00AB5AD1">
        <w:rPr>
          <w:sz w:val="16"/>
          <w:szCs w:val="16"/>
        </w:rPr>
        <w:t xml:space="preserve">  </w:t>
      </w:r>
      <w:bookmarkEnd w:id="1"/>
    </w:p>
    <w:p w:rsidR="008D2868" w:rsidRPr="00AB5AD1" w:rsidRDefault="008D2868" w:rsidP="00053762">
      <w:pPr>
        <w:pStyle w:val="Default"/>
        <w:ind w:firstLine="709"/>
        <w:rPr>
          <w:sz w:val="16"/>
          <w:szCs w:val="16"/>
        </w:rPr>
      </w:pPr>
    </w:p>
    <w:p w:rsidR="008D2868" w:rsidRPr="00AB5AD1" w:rsidRDefault="008D2868" w:rsidP="00053762">
      <w:pPr>
        <w:pStyle w:val="a4"/>
        <w:spacing w:before="0" w:beforeAutospacing="0" w:after="0"/>
        <w:ind w:firstLine="709"/>
        <w:rPr>
          <w:sz w:val="16"/>
          <w:szCs w:val="16"/>
        </w:rPr>
      </w:pPr>
    </w:p>
    <w:p w:rsidR="004D2E9B" w:rsidRPr="00AB5AD1" w:rsidRDefault="004D2E9B" w:rsidP="00053762">
      <w:pPr>
        <w:ind w:firstLine="709"/>
        <w:rPr>
          <w:sz w:val="16"/>
          <w:szCs w:val="16"/>
        </w:rPr>
      </w:pPr>
    </w:p>
    <w:p w:rsidR="00BF4375" w:rsidRPr="00AB5AD1" w:rsidRDefault="00BF4375" w:rsidP="00BF4375">
      <w:pPr>
        <w:rPr>
          <w:sz w:val="16"/>
          <w:szCs w:val="16"/>
        </w:rPr>
      </w:pPr>
    </w:p>
    <w:p w:rsidR="00AB5AD1" w:rsidRPr="00AB5AD1" w:rsidRDefault="00AB5AD1" w:rsidP="00AB5AD1">
      <w:pPr>
        <w:jc w:val="center"/>
        <w:rPr>
          <w:b/>
          <w:bCs/>
          <w:sz w:val="16"/>
          <w:szCs w:val="16"/>
        </w:rPr>
      </w:pPr>
      <w:r w:rsidRPr="00AB5AD1">
        <w:rPr>
          <w:noProof/>
          <w:sz w:val="16"/>
          <w:szCs w:val="16"/>
        </w:rPr>
        <w:drawing>
          <wp:inline distT="0" distB="0" distL="0" distR="0">
            <wp:extent cx="394677" cy="457200"/>
            <wp:effectExtent l="19050" t="0" r="5373"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94051" cy="456475"/>
                    </a:xfrm>
                    <a:prstGeom prst="rect">
                      <a:avLst/>
                    </a:prstGeom>
                    <a:solidFill>
                      <a:srgbClr val="FFFFFF"/>
                    </a:solidFill>
                    <a:ln w="9525">
                      <a:noFill/>
                      <a:miter lim="800000"/>
                      <a:headEnd/>
                      <a:tailEnd/>
                    </a:ln>
                  </pic:spPr>
                </pic:pic>
              </a:graphicData>
            </a:graphic>
          </wp:inline>
        </w:drawing>
      </w:r>
    </w:p>
    <w:p w:rsidR="00AB5AD1" w:rsidRPr="00AB5AD1" w:rsidRDefault="00AB5AD1" w:rsidP="00AB5AD1">
      <w:pPr>
        <w:rPr>
          <w:b/>
          <w:bCs/>
          <w:sz w:val="16"/>
          <w:szCs w:val="16"/>
        </w:rPr>
      </w:pPr>
    </w:p>
    <w:p w:rsidR="00AB5AD1" w:rsidRPr="00AB5AD1" w:rsidRDefault="00AB5AD1" w:rsidP="00AB5AD1">
      <w:pPr>
        <w:pStyle w:val="1"/>
        <w:jc w:val="center"/>
        <w:rPr>
          <w:sz w:val="16"/>
          <w:szCs w:val="16"/>
        </w:rPr>
      </w:pPr>
      <w:r w:rsidRPr="00AB5AD1">
        <w:rPr>
          <w:sz w:val="16"/>
          <w:szCs w:val="16"/>
        </w:rPr>
        <w:t>ПОСТАНОВЛЕНИЕ</w:t>
      </w:r>
    </w:p>
    <w:p w:rsidR="00AB5AD1" w:rsidRPr="00AB5AD1" w:rsidRDefault="00AB5AD1" w:rsidP="00AB5AD1">
      <w:pPr>
        <w:jc w:val="center"/>
        <w:rPr>
          <w:sz w:val="16"/>
          <w:szCs w:val="16"/>
        </w:rPr>
      </w:pPr>
    </w:p>
    <w:p w:rsidR="00AB5AD1" w:rsidRPr="00AB5AD1" w:rsidRDefault="00AB5AD1" w:rsidP="00AB5AD1">
      <w:pPr>
        <w:jc w:val="center"/>
        <w:rPr>
          <w:sz w:val="16"/>
          <w:szCs w:val="16"/>
        </w:rPr>
      </w:pPr>
      <w:r w:rsidRPr="00AB5AD1">
        <w:rPr>
          <w:sz w:val="16"/>
          <w:szCs w:val="16"/>
        </w:rPr>
        <w:t>АДМИНИСТРАЦИЯ ОСТРОВСКОГО МУНИЦИПАЛЬНОГО РАЙОНА</w:t>
      </w:r>
    </w:p>
    <w:p w:rsidR="00AB5AD1" w:rsidRPr="00AB5AD1" w:rsidRDefault="00AB5AD1" w:rsidP="00AB5AD1">
      <w:pPr>
        <w:jc w:val="center"/>
        <w:rPr>
          <w:sz w:val="16"/>
          <w:szCs w:val="16"/>
        </w:rPr>
      </w:pPr>
      <w:r w:rsidRPr="00AB5AD1">
        <w:rPr>
          <w:sz w:val="16"/>
          <w:szCs w:val="16"/>
        </w:rPr>
        <w:t>КОСТРОМСКОЙ  ОБЛАСТИ</w:t>
      </w:r>
    </w:p>
    <w:p w:rsidR="00AB5AD1" w:rsidRPr="00AB5AD1" w:rsidRDefault="00AB5AD1" w:rsidP="00AB5AD1">
      <w:pPr>
        <w:jc w:val="center"/>
        <w:rPr>
          <w:sz w:val="16"/>
          <w:szCs w:val="16"/>
        </w:rPr>
      </w:pPr>
      <w:r w:rsidRPr="00AB5AD1">
        <w:rPr>
          <w:sz w:val="16"/>
          <w:szCs w:val="16"/>
        </w:rPr>
        <w:t>_____________________________________________________________________________</w:t>
      </w:r>
    </w:p>
    <w:p w:rsidR="00AB5AD1" w:rsidRPr="00AB5AD1" w:rsidRDefault="00AB5AD1" w:rsidP="00AB5AD1">
      <w:pPr>
        <w:jc w:val="center"/>
        <w:rPr>
          <w:sz w:val="16"/>
          <w:szCs w:val="16"/>
        </w:rPr>
      </w:pPr>
    </w:p>
    <w:p w:rsidR="00AB5AD1" w:rsidRPr="00AB5AD1" w:rsidRDefault="00AB5AD1" w:rsidP="00AB5AD1">
      <w:pPr>
        <w:jc w:val="both"/>
        <w:rPr>
          <w:sz w:val="16"/>
          <w:szCs w:val="16"/>
        </w:rPr>
      </w:pPr>
      <w:r w:rsidRPr="00AB5AD1">
        <w:rPr>
          <w:sz w:val="16"/>
          <w:szCs w:val="16"/>
        </w:rPr>
        <w:t xml:space="preserve">«  19 »  декабря  2018 года              № __815__                                                     п. </w:t>
      </w:r>
      <w:proofErr w:type="gramStart"/>
      <w:r w:rsidRPr="00AB5AD1">
        <w:rPr>
          <w:sz w:val="16"/>
          <w:szCs w:val="16"/>
        </w:rPr>
        <w:t>Островское</w:t>
      </w:r>
      <w:proofErr w:type="gramEnd"/>
    </w:p>
    <w:p w:rsidR="00AB5AD1" w:rsidRPr="00AB5AD1" w:rsidRDefault="00AB5AD1" w:rsidP="00AB5AD1">
      <w:pPr>
        <w:jc w:val="both"/>
        <w:rPr>
          <w:sz w:val="16"/>
          <w:szCs w:val="16"/>
        </w:rPr>
      </w:pPr>
    </w:p>
    <w:p w:rsidR="00AB5AD1" w:rsidRPr="00AB5AD1" w:rsidRDefault="00AB5AD1" w:rsidP="00AB5AD1">
      <w:pPr>
        <w:jc w:val="both"/>
        <w:rPr>
          <w:sz w:val="16"/>
          <w:szCs w:val="16"/>
        </w:rPr>
      </w:pPr>
      <w:r w:rsidRPr="00AB5AD1">
        <w:rPr>
          <w:sz w:val="16"/>
          <w:szCs w:val="16"/>
        </w:rPr>
        <w:t>Об отмене постановлений администрации</w:t>
      </w:r>
    </w:p>
    <w:p w:rsidR="00AB5AD1" w:rsidRPr="00AB5AD1" w:rsidRDefault="00AB5AD1" w:rsidP="00AB5AD1">
      <w:pPr>
        <w:jc w:val="both"/>
        <w:rPr>
          <w:sz w:val="16"/>
          <w:szCs w:val="16"/>
        </w:rPr>
      </w:pPr>
      <w:r w:rsidRPr="00AB5AD1">
        <w:rPr>
          <w:sz w:val="16"/>
          <w:szCs w:val="16"/>
        </w:rPr>
        <w:t xml:space="preserve">Островского муниципального района </w:t>
      </w:r>
    </w:p>
    <w:p w:rsidR="00AB5AD1" w:rsidRPr="00AB5AD1" w:rsidRDefault="00AB5AD1" w:rsidP="00AB5AD1">
      <w:pPr>
        <w:jc w:val="both"/>
        <w:rPr>
          <w:sz w:val="16"/>
          <w:szCs w:val="16"/>
        </w:rPr>
      </w:pPr>
      <w:r w:rsidRPr="00AB5AD1">
        <w:rPr>
          <w:sz w:val="16"/>
          <w:szCs w:val="16"/>
        </w:rPr>
        <w:t>Костромской области</w:t>
      </w:r>
    </w:p>
    <w:p w:rsidR="00AB5AD1" w:rsidRPr="00AB5AD1" w:rsidRDefault="00AB5AD1" w:rsidP="00AB5AD1">
      <w:pPr>
        <w:jc w:val="both"/>
        <w:rPr>
          <w:sz w:val="16"/>
          <w:szCs w:val="16"/>
        </w:rPr>
      </w:pPr>
    </w:p>
    <w:p w:rsidR="00AB5AD1" w:rsidRPr="00AB5AD1" w:rsidRDefault="00AB5AD1" w:rsidP="00AB5AD1">
      <w:pPr>
        <w:jc w:val="both"/>
        <w:rPr>
          <w:sz w:val="16"/>
          <w:szCs w:val="16"/>
        </w:rPr>
      </w:pPr>
    </w:p>
    <w:p w:rsidR="00AB5AD1" w:rsidRPr="00AB5AD1" w:rsidRDefault="00AB5AD1" w:rsidP="00AB5AD1">
      <w:pPr>
        <w:jc w:val="both"/>
        <w:rPr>
          <w:sz w:val="16"/>
          <w:szCs w:val="16"/>
        </w:rPr>
      </w:pPr>
      <w:r w:rsidRPr="00AB5AD1">
        <w:rPr>
          <w:sz w:val="16"/>
          <w:szCs w:val="16"/>
        </w:rPr>
        <w:tab/>
        <w:t xml:space="preserve"> </w:t>
      </w:r>
      <w:proofErr w:type="gramStart"/>
      <w:r w:rsidRPr="00AB5AD1">
        <w:rPr>
          <w:sz w:val="16"/>
          <w:szCs w:val="16"/>
        </w:rPr>
        <w:t>В соответствии с Федеральным законом от 27.07.2010 г. № 210-ФЗ «Об организации предоставления государственных и муниципальных услуг», на основании Закона Костромской области от 19.02.2018 г. № 346-6-ЗКО «О наделении органов местного самоуправления муниципальных районов и городских округов Костромской области отдельными государственными полномочиями Костромской области по организации и осуществлению деятельности по опеке и попечительству», руководствуясь Уставом муниципального образования Островский муниципальный район, администрация Островского</w:t>
      </w:r>
      <w:proofErr w:type="gramEnd"/>
      <w:r w:rsidRPr="00AB5AD1">
        <w:rPr>
          <w:sz w:val="16"/>
          <w:szCs w:val="16"/>
        </w:rPr>
        <w:t xml:space="preserve"> муниципального района Костромской области, ПОСТАНОВЛЯЕТ:</w:t>
      </w:r>
    </w:p>
    <w:p w:rsidR="00AB5AD1" w:rsidRPr="00AB5AD1" w:rsidRDefault="00AB5AD1" w:rsidP="00AB5AD1">
      <w:pPr>
        <w:jc w:val="both"/>
        <w:rPr>
          <w:sz w:val="16"/>
          <w:szCs w:val="16"/>
        </w:rPr>
      </w:pPr>
    </w:p>
    <w:p w:rsidR="00AB5AD1" w:rsidRPr="00AB5AD1" w:rsidRDefault="00AB5AD1" w:rsidP="00AB5AD1">
      <w:pPr>
        <w:jc w:val="both"/>
        <w:rPr>
          <w:sz w:val="16"/>
          <w:szCs w:val="16"/>
        </w:rPr>
      </w:pPr>
      <w:r w:rsidRPr="00AB5AD1">
        <w:rPr>
          <w:sz w:val="16"/>
          <w:szCs w:val="16"/>
        </w:rPr>
        <w:t>1. Признать утратившим силу постановления администрации Островского муниципального района Костромской области:</w:t>
      </w:r>
    </w:p>
    <w:p w:rsidR="00AB5AD1" w:rsidRPr="00AB5AD1" w:rsidRDefault="00AB5AD1" w:rsidP="00AB5AD1">
      <w:pPr>
        <w:jc w:val="both"/>
        <w:rPr>
          <w:sz w:val="16"/>
          <w:szCs w:val="16"/>
        </w:rPr>
      </w:pPr>
      <w:r w:rsidRPr="00AB5AD1">
        <w:rPr>
          <w:sz w:val="16"/>
          <w:szCs w:val="16"/>
        </w:rPr>
        <w:t>1.1. От 29.08.2018 года № 531 «</w:t>
      </w:r>
      <w:r w:rsidRPr="00AB5AD1">
        <w:rPr>
          <w:color w:val="000000"/>
          <w:sz w:val="16"/>
          <w:szCs w:val="16"/>
        </w:rPr>
        <w:t xml:space="preserve">Об утверждении административного регламента </w:t>
      </w:r>
      <w:r w:rsidRPr="00AB5AD1">
        <w:rPr>
          <w:sz w:val="16"/>
          <w:szCs w:val="16"/>
        </w:rPr>
        <w:t>предоставления администрацией Островского муниципального района Костромской области муниципальной услуги по выдаче разрешения на изменение имени и (или) фамилии ребенка».</w:t>
      </w:r>
    </w:p>
    <w:p w:rsidR="00AB5AD1" w:rsidRPr="00AB5AD1" w:rsidRDefault="00AB5AD1" w:rsidP="00AB5AD1">
      <w:pPr>
        <w:jc w:val="both"/>
        <w:rPr>
          <w:sz w:val="16"/>
          <w:szCs w:val="16"/>
        </w:rPr>
      </w:pPr>
      <w:r w:rsidRPr="00AB5AD1">
        <w:rPr>
          <w:sz w:val="16"/>
          <w:szCs w:val="16"/>
        </w:rPr>
        <w:t>1.2. От 29.08.2018 года № 532 «</w:t>
      </w:r>
      <w:r w:rsidRPr="00AB5AD1">
        <w:rPr>
          <w:color w:val="000000"/>
          <w:sz w:val="16"/>
          <w:szCs w:val="16"/>
        </w:rPr>
        <w:t xml:space="preserve">Об утверждении административного регламента </w:t>
      </w:r>
      <w:r w:rsidRPr="00AB5AD1">
        <w:rPr>
          <w:sz w:val="16"/>
          <w:szCs w:val="16"/>
        </w:rPr>
        <w:t>предоставления администрацией Островского муниципального района Костромской области муниципальной услуги по предоставлению информации о детях, оставшихся без попечения родителей».</w:t>
      </w:r>
    </w:p>
    <w:p w:rsidR="00AB5AD1" w:rsidRPr="00AB5AD1" w:rsidRDefault="00AB5AD1" w:rsidP="00AB5AD1">
      <w:pPr>
        <w:jc w:val="both"/>
        <w:rPr>
          <w:sz w:val="16"/>
          <w:szCs w:val="16"/>
        </w:rPr>
      </w:pPr>
      <w:r w:rsidRPr="00AB5AD1">
        <w:rPr>
          <w:sz w:val="16"/>
          <w:szCs w:val="16"/>
        </w:rPr>
        <w:t xml:space="preserve">1.3. </w:t>
      </w:r>
      <w:proofErr w:type="gramStart"/>
      <w:r w:rsidRPr="00AB5AD1">
        <w:rPr>
          <w:sz w:val="16"/>
          <w:szCs w:val="16"/>
        </w:rPr>
        <w:t>От 22.10.2018 года № 669 «</w:t>
      </w:r>
      <w:r w:rsidRPr="00AB5AD1">
        <w:rPr>
          <w:color w:val="000000"/>
          <w:sz w:val="16"/>
          <w:szCs w:val="16"/>
        </w:rPr>
        <w:t xml:space="preserve">Об утверждении административного регламента </w:t>
      </w:r>
      <w:r w:rsidRPr="00AB5AD1">
        <w:rPr>
          <w:sz w:val="16"/>
          <w:szCs w:val="16"/>
        </w:rPr>
        <w:t>предоставления администрацией Островского муниципального района Костромской области муниципальной услуги по выплате социального пособия на погребение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w:t>
      </w:r>
      <w:proofErr w:type="gramEnd"/>
    </w:p>
    <w:p w:rsidR="00AB5AD1" w:rsidRPr="00AB5AD1" w:rsidRDefault="00AB5AD1" w:rsidP="00AB5AD1">
      <w:pPr>
        <w:jc w:val="both"/>
        <w:rPr>
          <w:sz w:val="16"/>
          <w:szCs w:val="16"/>
        </w:rPr>
      </w:pPr>
      <w:r w:rsidRPr="00AB5AD1">
        <w:rPr>
          <w:sz w:val="16"/>
          <w:szCs w:val="16"/>
        </w:rPr>
        <w:t>1.4. От 22.10.2018 года № 670 «</w:t>
      </w:r>
      <w:r w:rsidRPr="00AB5AD1">
        <w:rPr>
          <w:color w:val="000000"/>
          <w:sz w:val="16"/>
          <w:szCs w:val="16"/>
        </w:rPr>
        <w:t xml:space="preserve">Об утверждении административного регламента </w:t>
      </w:r>
      <w:r w:rsidRPr="00AB5AD1">
        <w:rPr>
          <w:sz w:val="16"/>
          <w:szCs w:val="16"/>
        </w:rPr>
        <w:t>предоставления администрацией Островского муниципального района Костромской области муниципальной услуги по приему документов от граждан, выразивших желание стать опекунами или попечителями совершеннолетних недееспособных или не полностью дееспособных граждан».</w:t>
      </w:r>
    </w:p>
    <w:p w:rsidR="00AB5AD1" w:rsidRPr="00AB5AD1" w:rsidRDefault="00AB5AD1" w:rsidP="00AB5AD1">
      <w:pPr>
        <w:pStyle w:val="Default"/>
        <w:jc w:val="both"/>
        <w:rPr>
          <w:color w:val="auto"/>
          <w:sz w:val="16"/>
          <w:szCs w:val="16"/>
        </w:rPr>
      </w:pPr>
      <w:r w:rsidRPr="00AB5AD1">
        <w:rPr>
          <w:sz w:val="16"/>
          <w:szCs w:val="16"/>
        </w:rPr>
        <w:t>1.5. От 20.11.2018 года № 752 «Об утверждении административного регламента предоставления администрацией Островского муниципального района муниципальной услуги по выдаче разрешения на заключение трудового договора с лицом, получившим либо получающим общее образование и достигшим возраста 14 лет, с лицом, не достигшим возраста 14 лет в случаях, установленных законодательством Российской Федерации».</w:t>
      </w:r>
    </w:p>
    <w:p w:rsidR="00AB5AD1" w:rsidRPr="00AB5AD1" w:rsidRDefault="00AB5AD1" w:rsidP="00AB5AD1">
      <w:pPr>
        <w:pStyle w:val="Default"/>
        <w:jc w:val="both"/>
        <w:rPr>
          <w:color w:val="auto"/>
          <w:sz w:val="16"/>
          <w:szCs w:val="16"/>
        </w:rPr>
      </w:pPr>
      <w:r w:rsidRPr="00AB5AD1">
        <w:rPr>
          <w:color w:val="auto"/>
          <w:sz w:val="16"/>
          <w:szCs w:val="16"/>
        </w:rPr>
        <w:t xml:space="preserve">1.6. </w:t>
      </w:r>
      <w:proofErr w:type="gramStart"/>
      <w:r w:rsidRPr="00AB5AD1">
        <w:rPr>
          <w:color w:val="auto"/>
          <w:sz w:val="16"/>
          <w:szCs w:val="16"/>
        </w:rPr>
        <w:t>О</w:t>
      </w:r>
      <w:r w:rsidRPr="00AB5AD1">
        <w:rPr>
          <w:sz w:val="16"/>
          <w:szCs w:val="16"/>
        </w:rPr>
        <w:t>т 20.11.2018 года № 753 «</w:t>
      </w:r>
      <w:r w:rsidRPr="00AB5AD1">
        <w:rPr>
          <w:color w:val="auto"/>
          <w:sz w:val="16"/>
          <w:szCs w:val="16"/>
        </w:rPr>
        <w:t xml:space="preserve">Об утверждении административного регламента </w:t>
      </w:r>
      <w:r w:rsidRPr="00AB5AD1">
        <w:rPr>
          <w:sz w:val="16"/>
          <w:szCs w:val="16"/>
        </w:rPr>
        <w:t>предоставления администрацией Островского муниципального района муниципальной услуги по выдаче предварительного разрешения опекуну (опекунам), а также родителю (родителям) несовершеннолетнего в возрасте до четырнадцати лет на совершение сделок по отчуждению, в том числе обмену или дарению имущества подопечного или ребенка, сдаче его в наем (в аренду), в безвозмездное пользование или в залог, сделок, влекущих</w:t>
      </w:r>
      <w:proofErr w:type="gramEnd"/>
      <w:r w:rsidRPr="00AB5AD1">
        <w:rPr>
          <w:sz w:val="16"/>
          <w:szCs w:val="16"/>
        </w:rPr>
        <w:t xml:space="preserve"> </w:t>
      </w:r>
      <w:proofErr w:type="gramStart"/>
      <w:r w:rsidRPr="00AB5AD1">
        <w:rPr>
          <w:sz w:val="16"/>
          <w:szCs w:val="16"/>
        </w:rPr>
        <w:t>отказ от принадлежащих подопечному или ребенку прав, раздел его имущества или выдел из него долей, а также любых других сделок, влекущих уменьшение имущества подопечного или ребенка, а попечителю (попечителям), а также родителю (родителям) несовершеннолетнего старше четырнадцати лет на дачу согласия на совершение таких сделок, а также по выдаче предварительного разрешения на распоряжение доходом подопечного или ребенка, за исключением случаев, когда</w:t>
      </w:r>
      <w:proofErr w:type="gramEnd"/>
      <w:r w:rsidRPr="00AB5AD1">
        <w:rPr>
          <w:sz w:val="16"/>
          <w:szCs w:val="16"/>
        </w:rPr>
        <w:t xml:space="preserve"> такое разрешение не требуется».</w:t>
      </w:r>
    </w:p>
    <w:p w:rsidR="00AB5AD1" w:rsidRPr="00AB5AD1" w:rsidRDefault="00AB5AD1" w:rsidP="00AB5AD1">
      <w:pPr>
        <w:jc w:val="both"/>
        <w:rPr>
          <w:sz w:val="16"/>
          <w:szCs w:val="16"/>
        </w:rPr>
      </w:pPr>
      <w:r w:rsidRPr="00AB5AD1">
        <w:rPr>
          <w:sz w:val="16"/>
          <w:szCs w:val="16"/>
        </w:rPr>
        <w:t>2. Настоящее постановление вступает в силу со дня официального опубликования в информационном бюллетене «Районные новости».</w:t>
      </w:r>
    </w:p>
    <w:p w:rsidR="00AB5AD1" w:rsidRPr="00AB5AD1" w:rsidRDefault="00AB5AD1" w:rsidP="00AB5AD1">
      <w:pPr>
        <w:jc w:val="both"/>
        <w:rPr>
          <w:sz w:val="16"/>
          <w:szCs w:val="16"/>
        </w:rPr>
      </w:pPr>
    </w:p>
    <w:p w:rsidR="00AB5AD1" w:rsidRPr="00AB5AD1" w:rsidRDefault="00AB5AD1" w:rsidP="00AB5AD1">
      <w:pPr>
        <w:jc w:val="both"/>
        <w:rPr>
          <w:sz w:val="16"/>
          <w:szCs w:val="16"/>
        </w:rPr>
      </w:pPr>
    </w:p>
    <w:p w:rsidR="00AB5AD1" w:rsidRPr="00AB5AD1" w:rsidRDefault="00AB5AD1" w:rsidP="00AB5AD1">
      <w:pPr>
        <w:jc w:val="both"/>
        <w:rPr>
          <w:sz w:val="16"/>
          <w:szCs w:val="16"/>
        </w:rPr>
      </w:pPr>
      <w:r w:rsidRPr="00AB5AD1">
        <w:rPr>
          <w:sz w:val="16"/>
          <w:szCs w:val="16"/>
        </w:rPr>
        <w:t xml:space="preserve">Глава </w:t>
      </w:r>
    </w:p>
    <w:p w:rsidR="00AB5AD1" w:rsidRPr="00AB5AD1" w:rsidRDefault="00AB5AD1" w:rsidP="00AB5AD1">
      <w:pPr>
        <w:rPr>
          <w:sz w:val="16"/>
          <w:szCs w:val="16"/>
        </w:rPr>
      </w:pPr>
      <w:r w:rsidRPr="00AB5AD1">
        <w:rPr>
          <w:sz w:val="16"/>
          <w:szCs w:val="16"/>
        </w:rPr>
        <w:t>Островского муниципального района                                                                    Г.А. Полякова</w:t>
      </w:r>
    </w:p>
    <w:p w:rsidR="00C97112" w:rsidRDefault="00C97112" w:rsidP="00BF4375">
      <w:pPr>
        <w:ind w:firstLine="709"/>
        <w:jc w:val="center"/>
        <w:rPr>
          <w:sz w:val="16"/>
          <w:szCs w:val="16"/>
        </w:rPr>
      </w:pPr>
    </w:p>
    <w:p w:rsidR="00BF4375" w:rsidRPr="00AB5AD1" w:rsidRDefault="00BF4375" w:rsidP="00BF4375">
      <w:pPr>
        <w:ind w:firstLine="709"/>
        <w:jc w:val="center"/>
        <w:rPr>
          <w:sz w:val="16"/>
          <w:szCs w:val="16"/>
        </w:rPr>
      </w:pPr>
      <w:r w:rsidRPr="00AB5AD1">
        <w:rPr>
          <w:sz w:val="16"/>
          <w:szCs w:val="16"/>
        </w:rPr>
        <w:t>*      *      *      *      *      *      *</w:t>
      </w:r>
    </w:p>
    <w:p w:rsidR="00AB5AD1" w:rsidRDefault="00AB5AD1" w:rsidP="00AB5AD1">
      <w:pPr>
        <w:jc w:val="center"/>
        <w:rPr>
          <w:b/>
          <w:bCs/>
          <w:sz w:val="16"/>
          <w:szCs w:val="16"/>
        </w:rPr>
      </w:pPr>
    </w:p>
    <w:p w:rsidR="00474600" w:rsidRPr="00E24F1F" w:rsidRDefault="00474600" w:rsidP="00474600">
      <w:pPr>
        <w:pStyle w:val="af5"/>
        <w:ind w:firstLine="709"/>
        <w:jc w:val="center"/>
        <w:rPr>
          <w:rFonts w:eastAsia="Times New Roman"/>
          <w:sz w:val="16"/>
          <w:szCs w:val="16"/>
        </w:rPr>
      </w:pPr>
      <w:r w:rsidRPr="00E24F1F">
        <w:rPr>
          <w:rFonts w:eastAsia="Times New Roman"/>
          <w:noProof/>
          <w:sz w:val="16"/>
          <w:szCs w:val="16"/>
          <w:lang w:eastAsia="ru-RU"/>
        </w:rPr>
        <w:drawing>
          <wp:inline distT="0" distB="0" distL="0" distR="0">
            <wp:extent cx="377219" cy="392757"/>
            <wp:effectExtent l="19050" t="0" r="3781"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79581" cy="395217"/>
                    </a:xfrm>
                    <a:prstGeom prst="rect">
                      <a:avLst/>
                    </a:prstGeom>
                    <a:solidFill>
                      <a:srgbClr val="FFFFFF"/>
                    </a:solidFill>
                    <a:ln w="9525">
                      <a:noFill/>
                      <a:miter lim="800000"/>
                      <a:headEnd/>
                      <a:tailEnd/>
                    </a:ln>
                  </pic:spPr>
                </pic:pic>
              </a:graphicData>
            </a:graphic>
          </wp:inline>
        </w:drawing>
      </w:r>
    </w:p>
    <w:p w:rsidR="00474600" w:rsidRPr="00E24F1F" w:rsidRDefault="00474600" w:rsidP="00474600">
      <w:pPr>
        <w:pStyle w:val="af5"/>
        <w:ind w:firstLine="709"/>
        <w:rPr>
          <w:rFonts w:eastAsia="Times New Roman"/>
          <w:sz w:val="16"/>
          <w:szCs w:val="16"/>
        </w:rPr>
      </w:pPr>
    </w:p>
    <w:p w:rsidR="00474600" w:rsidRPr="00E24F1F" w:rsidRDefault="00474600" w:rsidP="00474600">
      <w:pPr>
        <w:ind w:firstLine="709"/>
        <w:jc w:val="center"/>
        <w:rPr>
          <w:b/>
          <w:sz w:val="16"/>
          <w:szCs w:val="16"/>
        </w:rPr>
      </w:pPr>
      <w:r w:rsidRPr="00E24F1F">
        <w:rPr>
          <w:b/>
          <w:sz w:val="16"/>
          <w:szCs w:val="16"/>
        </w:rPr>
        <w:t>ПОСТАНОВЛЕНИЕ</w:t>
      </w:r>
    </w:p>
    <w:p w:rsidR="00474600" w:rsidRDefault="00474600" w:rsidP="00474600">
      <w:pPr>
        <w:pStyle w:val="110"/>
        <w:ind w:left="0" w:firstLine="709"/>
        <w:rPr>
          <w:sz w:val="16"/>
          <w:szCs w:val="16"/>
        </w:rPr>
      </w:pPr>
      <w:r w:rsidRPr="00E24F1F">
        <w:rPr>
          <w:sz w:val="16"/>
          <w:szCs w:val="16"/>
        </w:rPr>
        <w:lastRenderedPageBreak/>
        <w:t>АДМИНИСТРАЦИЯ ОСТРОВСКОГО МУНИЦИПАЛЬНОГО РАЙОНА</w:t>
      </w:r>
    </w:p>
    <w:p w:rsidR="00474600" w:rsidRPr="00E24F1F" w:rsidRDefault="00474600" w:rsidP="00474600">
      <w:pPr>
        <w:pStyle w:val="110"/>
        <w:ind w:left="0" w:firstLine="709"/>
        <w:rPr>
          <w:sz w:val="16"/>
          <w:szCs w:val="16"/>
        </w:rPr>
      </w:pPr>
      <w:r w:rsidRPr="00E24F1F">
        <w:rPr>
          <w:sz w:val="16"/>
          <w:szCs w:val="16"/>
        </w:rPr>
        <w:t xml:space="preserve"> КОСТРОМСКОЙ ОБЛАСТИ</w:t>
      </w:r>
    </w:p>
    <w:p w:rsidR="00474600" w:rsidRPr="00E24F1F" w:rsidRDefault="00474600" w:rsidP="00474600">
      <w:pPr>
        <w:ind w:firstLine="709"/>
        <w:rPr>
          <w:sz w:val="16"/>
          <w:szCs w:val="16"/>
        </w:rPr>
      </w:pPr>
    </w:p>
    <w:p w:rsidR="00474600" w:rsidRPr="00E24F1F" w:rsidRDefault="00474600" w:rsidP="00474600">
      <w:pPr>
        <w:ind w:firstLine="709"/>
        <w:rPr>
          <w:sz w:val="16"/>
          <w:szCs w:val="16"/>
        </w:rPr>
      </w:pPr>
      <w:r w:rsidRPr="00E24F1F">
        <w:rPr>
          <w:sz w:val="16"/>
          <w:szCs w:val="16"/>
        </w:rPr>
        <w:t xml:space="preserve">От «19» 12     2018 года     № 817                                   п. </w:t>
      </w:r>
      <w:proofErr w:type="gramStart"/>
      <w:r w:rsidRPr="00E24F1F">
        <w:rPr>
          <w:sz w:val="16"/>
          <w:szCs w:val="16"/>
        </w:rPr>
        <w:t>Островское</w:t>
      </w:r>
      <w:proofErr w:type="gramEnd"/>
    </w:p>
    <w:p w:rsidR="00474600" w:rsidRPr="00E24F1F" w:rsidRDefault="00474600" w:rsidP="00474600">
      <w:pPr>
        <w:ind w:firstLine="709"/>
        <w:jc w:val="center"/>
        <w:rPr>
          <w:sz w:val="16"/>
          <w:szCs w:val="16"/>
        </w:rPr>
      </w:pPr>
    </w:p>
    <w:p w:rsidR="00474600" w:rsidRPr="00E24F1F" w:rsidRDefault="00474600" w:rsidP="00474600">
      <w:pPr>
        <w:ind w:firstLine="709"/>
        <w:jc w:val="center"/>
        <w:rPr>
          <w:sz w:val="16"/>
          <w:szCs w:val="16"/>
        </w:rPr>
      </w:pPr>
      <w:r w:rsidRPr="00E24F1F">
        <w:rPr>
          <w:sz w:val="16"/>
          <w:szCs w:val="16"/>
        </w:rPr>
        <w:t>Об осуществлении внутреннего финансового контроля, внутреннего финансового аудита в администрации Островского муниципального района Костромской области</w:t>
      </w:r>
    </w:p>
    <w:p w:rsidR="00474600" w:rsidRPr="00E24F1F" w:rsidRDefault="00474600" w:rsidP="00474600">
      <w:pPr>
        <w:pStyle w:val="af5"/>
        <w:tabs>
          <w:tab w:val="left" w:pos="390"/>
        </w:tabs>
        <w:ind w:firstLine="709"/>
        <w:jc w:val="both"/>
        <w:rPr>
          <w:noProof/>
          <w:color w:val="000000"/>
          <w:sz w:val="16"/>
          <w:szCs w:val="16"/>
        </w:rPr>
      </w:pPr>
      <w:proofErr w:type="gramStart"/>
      <w:r w:rsidRPr="00E24F1F">
        <w:rPr>
          <w:sz w:val="16"/>
          <w:szCs w:val="16"/>
        </w:rPr>
        <w:t>В соответствии со статьей 160.2-1 Бюджетного кодекса Российской Федерации, постановлением администрации Островского муниципального района Костромской области от 24.08.2018 года № 521 «Об утверждении порядка осуществления главными распорядителями  (распорядителями) средств бюджета Островского муниципального района Костромской области, главными администраторами (администраторами) доходов бюджета Островского муниципального района Костромской области, главными администраторами (администраторами) источников финансирования дефицита бюджета Островского муниципального района Костромской области внутреннего финансового контроля</w:t>
      </w:r>
      <w:proofErr w:type="gramEnd"/>
      <w:r w:rsidRPr="00E24F1F">
        <w:rPr>
          <w:sz w:val="16"/>
          <w:szCs w:val="16"/>
        </w:rPr>
        <w:t xml:space="preserve"> и внутреннего финансового аудита», </w:t>
      </w:r>
      <w:r w:rsidRPr="00E24F1F">
        <w:rPr>
          <w:noProof/>
          <w:color w:val="000000"/>
          <w:sz w:val="16"/>
          <w:szCs w:val="16"/>
        </w:rPr>
        <w:t>в соответствии с Уставом муниципального образования Островский муниципальный район, администрация Островского муниципального района ПОСТАНОВЛЯЕТ:</w:t>
      </w:r>
    </w:p>
    <w:p w:rsidR="00474600" w:rsidRPr="00E24F1F" w:rsidRDefault="00474600" w:rsidP="00474600">
      <w:pPr>
        <w:ind w:firstLine="709"/>
        <w:jc w:val="both"/>
        <w:rPr>
          <w:bCs/>
          <w:sz w:val="16"/>
          <w:szCs w:val="16"/>
        </w:rPr>
      </w:pPr>
      <w:r w:rsidRPr="00E24F1F">
        <w:rPr>
          <w:noProof/>
          <w:color w:val="000000"/>
          <w:sz w:val="16"/>
          <w:szCs w:val="16"/>
        </w:rPr>
        <w:t xml:space="preserve">1. </w:t>
      </w:r>
      <w:r w:rsidRPr="00E24F1F">
        <w:rPr>
          <w:bCs/>
          <w:sz w:val="16"/>
          <w:szCs w:val="16"/>
        </w:rPr>
        <w:t>Утвердить:</w:t>
      </w:r>
    </w:p>
    <w:p w:rsidR="00474600" w:rsidRPr="00E24F1F" w:rsidRDefault="00474600" w:rsidP="00474600">
      <w:pPr>
        <w:ind w:firstLine="709"/>
        <w:jc w:val="both"/>
        <w:rPr>
          <w:bCs/>
          <w:sz w:val="16"/>
          <w:szCs w:val="16"/>
        </w:rPr>
      </w:pPr>
      <w:r w:rsidRPr="00E24F1F">
        <w:rPr>
          <w:bCs/>
          <w:sz w:val="16"/>
          <w:szCs w:val="16"/>
        </w:rPr>
        <w:t>1) Порядок осуществления внутреннего финансового контроля в администрации Островского муниципального района Костромской области (Приложение № 1);</w:t>
      </w:r>
    </w:p>
    <w:p w:rsidR="00474600" w:rsidRPr="00E24F1F" w:rsidRDefault="00474600" w:rsidP="00474600">
      <w:pPr>
        <w:ind w:firstLine="709"/>
        <w:jc w:val="both"/>
        <w:rPr>
          <w:bCs/>
          <w:sz w:val="16"/>
          <w:szCs w:val="16"/>
        </w:rPr>
      </w:pPr>
      <w:r w:rsidRPr="00E24F1F">
        <w:rPr>
          <w:bCs/>
          <w:sz w:val="16"/>
          <w:szCs w:val="16"/>
        </w:rPr>
        <w:t>2) Порядок осуществления внутреннего финансового аудита в администрации Островского муниципального района Костромской области (приложение № 2);</w:t>
      </w:r>
    </w:p>
    <w:p w:rsidR="00474600" w:rsidRPr="00E24F1F" w:rsidRDefault="00474600" w:rsidP="00474600">
      <w:pPr>
        <w:pStyle w:val="af5"/>
        <w:ind w:firstLine="709"/>
        <w:jc w:val="both"/>
        <w:rPr>
          <w:sz w:val="16"/>
          <w:szCs w:val="16"/>
        </w:rPr>
      </w:pPr>
      <w:r w:rsidRPr="00E24F1F">
        <w:rPr>
          <w:bCs/>
          <w:sz w:val="16"/>
          <w:szCs w:val="16"/>
        </w:rPr>
        <w:t>2.</w:t>
      </w:r>
      <w:r w:rsidRPr="00E24F1F">
        <w:rPr>
          <w:sz w:val="16"/>
          <w:szCs w:val="16"/>
        </w:rPr>
        <w:t xml:space="preserve"> Настоящее постановление вступает в силу со дня подписания и подлежит опубликованию в информационном бюллетене «Районные новости».</w:t>
      </w:r>
    </w:p>
    <w:p w:rsidR="00474600" w:rsidRPr="00E24F1F" w:rsidRDefault="00474600" w:rsidP="00474600">
      <w:pPr>
        <w:pStyle w:val="af5"/>
        <w:ind w:firstLine="709"/>
        <w:rPr>
          <w:sz w:val="16"/>
          <w:szCs w:val="16"/>
        </w:rPr>
      </w:pPr>
    </w:p>
    <w:p w:rsidR="00474600" w:rsidRPr="00E24F1F" w:rsidRDefault="00474600" w:rsidP="00474600">
      <w:pPr>
        <w:ind w:firstLine="709"/>
        <w:rPr>
          <w:sz w:val="16"/>
          <w:szCs w:val="16"/>
        </w:rPr>
      </w:pPr>
      <w:r w:rsidRPr="00E24F1F">
        <w:rPr>
          <w:sz w:val="16"/>
          <w:szCs w:val="16"/>
        </w:rPr>
        <w:t>Глава Островского муниципального района                                 Г.А. Полякова</w:t>
      </w:r>
    </w:p>
    <w:p w:rsidR="00474600" w:rsidRPr="00E24F1F" w:rsidRDefault="00474600" w:rsidP="00474600">
      <w:pPr>
        <w:ind w:firstLine="709"/>
        <w:rPr>
          <w:sz w:val="16"/>
          <w:szCs w:val="16"/>
        </w:rPr>
      </w:pPr>
    </w:p>
    <w:p w:rsidR="00474600" w:rsidRPr="00E24F1F" w:rsidRDefault="00474600" w:rsidP="00474600">
      <w:pPr>
        <w:ind w:firstLine="709"/>
        <w:jc w:val="right"/>
        <w:rPr>
          <w:sz w:val="16"/>
          <w:szCs w:val="16"/>
        </w:rPr>
      </w:pPr>
      <w:r w:rsidRPr="00E24F1F">
        <w:rPr>
          <w:sz w:val="16"/>
          <w:szCs w:val="16"/>
        </w:rPr>
        <w:t>Приложение № 1</w:t>
      </w:r>
    </w:p>
    <w:p w:rsidR="00474600" w:rsidRPr="00E24F1F" w:rsidRDefault="00474600" w:rsidP="00474600">
      <w:pPr>
        <w:ind w:firstLine="709"/>
        <w:jc w:val="center"/>
        <w:rPr>
          <w:sz w:val="16"/>
          <w:szCs w:val="16"/>
        </w:rPr>
      </w:pPr>
    </w:p>
    <w:p w:rsidR="00474600" w:rsidRPr="00E24F1F" w:rsidRDefault="00474600" w:rsidP="00474600">
      <w:pPr>
        <w:ind w:firstLine="709"/>
        <w:jc w:val="right"/>
        <w:rPr>
          <w:sz w:val="16"/>
          <w:szCs w:val="16"/>
        </w:rPr>
      </w:pPr>
      <w:r w:rsidRPr="00E24F1F">
        <w:rPr>
          <w:sz w:val="16"/>
          <w:szCs w:val="16"/>
        </w:rPr>
        <w:t xml:space="preserve">УТВЕРЖДЕН </w:t>
      </w:r>
    </w:p>
    <w:p w:rsidR="00474600" w:rsidRDefault="00474600" w:rsidP="00474600">
      <w:pPr>
        <w:ind w:firstLine="709"/>
        <w:jc w:val="right"/>
        <w:rPr>
          <w:sz w:val="16"/>
          <w:szCs w:val="16"/>
        </w:rPr>
      </w:pPr>
      <w:r w:rsidRPr="00E24F1F">
        <w:rPr>
          <w:sz w:val="16"/>
          <w:szCs w:val="16"/>
        </w:rPr>
        <w:t xml:space="preserve">постановлением администрации </w:t>
      </w:r>
    </w:p>
    <w:p w:rsidR="00474600" w:rsidRDefault="00474600" w:rsidP="00474600">
      <w:pPr>
        <w:ind w:firstLine="709"/>
        <w:jc w:val="right"/>
        <w:rPr>
          <w:sz w:val="16"/>
          <w:szCs w:val="16"/>
        </w:rPr>
      </w:pPr>
      <w:r w:rsidRPr="00E24F1F">
        <w:rPr>
          <w:sz w:val="16"/>
          <w:szCs w:val="16"/>
        </w:rPr>
        <w:t xml:space="preserve"> Островского муниципального района </w:t>
      </w:r>
    </w:p>
    <w:p w:rsidR="00474600" w:rsidRDefault="00474600" w:rsidP="00474600">
      <w:pPr>
        <w:ind w:firstLine="709"/>
        <w:jc w:val="right"/>
        <w:rPr>
          <w:sz w:val="16"/>
          <w:szCs w:val="16"/>
        </w:rPr>
      </w:pPr>
      <w:r w:rsidRPr="00E24F1F">
        <w:rPr>
          <w:sz w:val="16"/>
          <w:szCs w:val="16"/>
        </w:rPr>
        <w:t xml:space="preserve">Костромской области </w:t>
      </w:r>
      <w:proofErr w:type="gramStart"/>
      <w:r w:rsidRPr="00E24F1F">
        <w:rPr>
          <w:sz w:val="16"/>
          <w:szCs w:val="16"/>
        </w:rPr>
        <w:t>от</w:t>
      </w:r>
      <w:proofErr w:type="gramEnd"/>
      <w:r w:rsidRPr="00E24F1F">
        <w:rPr>
          <w:sz w:val="16"/>
          <w:szCs w:val="16"/>
        </w:rPr>
        <w:t xml:space="preserve"> </w:t>
      </w:r>
    </w:p>
    <w:p w:rsidR="00474600" w:rsidRPr="00E24F1F" w:rsidRDefault="00474600" w:rsidP="00474600">
      <w:pPr>
        <w:ind w:firstLine="709"/>
        <w:jc w:val="right"/>
        <w:rPr>
          <w:sz w:val="16"/>
          <w:szCs w:val="16"/>
        </w:rPr>
      </w:pPr>
      <w:r w:rsidRPr="00E24F1F">
        <w:rPr>
          <w:sz w:val="16"/>
          <w:szCs w:val="16"/>
        </w:rPr>
        <w:t>«__»________ 2018 года № _____</w:t>
      </w:r>
    </w:p>
    <w:p w:rsidR="00474600" w:rsidRPr="00E24F1F" w:rsidRDefault="00474600" w:rsidP="00474600">
      <w:pPr>
        <w:ind w:firstLine="709"/>
        <w:jc w:val="center"/>
        <w:rPr>
          <w:sz w:val="16"/>
          <w:szCs w:val="16"/>
        </w:rPr>
      </w:pPr>
    </w:p>
    <w:p w:rsidR="00474600" w:rsidRPr="00E24F1F" w:rsidRDefault="00474600" w:rsidP="00474600">
      <w:pPr>
        <w:ind w:firstLine="709"/>
        <w:jc w:val="center"/>
        <w:rPr>
          <w:sz w:val="16"/>
          <w:szCs w:val="16"/>
        </w:rPr>
      </w:pPr>
    </w:p>
    <w:p w:rsidR="00474600" w:rsidRPr="00E24F1F" w:rsidRDefault="00474600" w:rsidP="00474600">
      <w:pPr>
        <w:ind w:firstLine="709"/>
        <w:jc w:val="center"/>
        <w:rPr>
          <w:sz w:val="16"/>
          <w:szCs w:val="16"/>
        </w:rPr>
      </w:pPr>
      <w:r w:rsidRPr="00E24F1F">
        <w:rPr>
          <w:sz w:val="16"/>
          <w:szCs w:val="16"/>
        </w:rPr>
        <w:t>ПОРЯДОК</w:t>
      </w:r>
    </w:p>
    <w:p w:rsidR="00474600" w:rsidRPr="00E24F1F" w:rsidRDefault="00474600" w:rsidP="00474600">
      <w:pPr>
        <w:ind w:firstLine="709"/>
        <w:jc w:val="center"/>
        <w:rPr>
          <w:sz w:val="16"/>
          <w:szCs w:val="16"/>
        </w:rPr>
      </w:pPr>
      <w:r w:rsidRPr="00E24F1F">
        <w:rPr>
          <w:sz w:val="16"/>
          <w:szCs w:val="16"/>
        </w:rPr>
        <w:t>осуществления внутреннего финансового контроля в администрации Островского муниципального района Костромской области</w:t>
      </w:r>
    </w:p>
    <w:p w:rsidR="00474600" w:rsidRPr="00E24F1F" w:rsidRDefault="00474600" w:rsidP="00474600">
      <w:pPr>
        <w:ind w:firstLine="709"/>
        <w:jc w:val="center"/>
        <w:rPr>
          <w:sz w:val="16"/>
          <w:szCs w:val="16"/>
        </w:rPr>
      </w:pPr>
    </w:p>
    <w:p w:rsidR="00474600" w:rsidRPr="00E24F1F" w:rsidRDefault="00474600" w:rsidP="00474600">
      <w:pPr>
        <w:tabs>
          <w:tab w:val="left" w:pos="567"/>
        </w:tabs>
        <w:ind w:firstLine="709"/>
        <w:jc w:val="center"/>
        <w:rPr>
          <w:sz w:val="16"/>
          <w:szCs w:val="16"/>
        </w:rPr>
      </w:pPr>
      <w:r w:rsidRPr="00E24F1F">
        <w:rPr>
          <w:sz w:val="16"/>
          <w:szCs w:val="16"/>
        </w:rPr>
        <w:t>Глава 1. Общие положения</w:t>
      </w:r>
    </w:p>
    <w:p w:rsidR="00474600" w:rsidRPr="00E24F1F" w:rsidRDefault="00474600" w:rsidP="00474600">
      <w:pPr>
        <w:tabs>
          <w:tab w:val="left" w:pos="567"/>
        </w:tabs>
        <w:ind w:firstLine="709"/>
        <w:rPr>
          <w:sz w:val="16"/>
          <w:szCs w:val="16"/>
        </w:rPr>
      </w:pPr>
    </w:p>
    <w:p w:rsidR="00474600" w:rsidRPr="00E24F1F" w:rsidRDefault="00474600" w:rsidP="00474600">
      <w:pPr>
        <w:ind w:firstLine="709"/>
        <w:jc w:val="both"/>
        <w:rPr>
          <w:sz w:val="16"/>
          <w:szCs w:val="16"/>
        </w:rPr>
      </w:pPr>
      <w:r w:rsidRPr="00E24F1F">
        <w:rPr>
          <w:sz w:val="16"/>
          <w:szCs w:val="16"/>
        </w:rPr>
        <w:t xml:space="preserve">1. </w:t>
      </w:r>
      <w:proofErr w:type="gramStart"/>
      <w:r w:rsidRPr="00E24F1F">
        <w:rPr>
          <w:sz w:val="16"/>
          <w:szCs w:val="16"/>
        </w:rPr>
        <w:t>Порядок осуществления внутреннего финансового контроля в администрации Островского муниципального района Костромской области (далее - Порядок), разработан в соответствии со статьей 160.2-1 Бюджетного кодекса Российской Федерации, постановлением администрации Островского муниципального района Костромской области от 24 августа 2018 года № 521 «Об утверждении порядка осуществления главными распорядителями (распорядителями) средств бюджета Островского муниципального района Костромской области, главными администраторами (администраторами) доходов бюджета Островского муниципального района</w:t>
      </w:r>
      <w:proofErr w:type="gramEnd"/>
      <w:r w:rsidRPr="00E24F1F">
        <w:rPr>
          <w:sz w:val="16"/>
          <w:szCs w:val="16"/>
        </w:rPr>
        <w:t xml:space="preserve"> Костромской области, главными администраторами (администраторами) источников </w:t>
      </w:r>
      <w:proofErr w:type="gramStart"/>
      <w:r w:rsidRPr="00E24F1F">
        <w:rPr>
          <w:sz w:val="16"/>
          <w:szCs w:val="16"/>
        </w:rPr>
        <w:t>финансирования дефицита  бюджета Островского муниципального района Костромской области внутреннего финансового контроля</w:t>
      </w:r>
      <w:proofErr w:type="gramEnd"/>
      <w:r w:rsidRPr="00E24F1F">
        <w:rPr>
          <w:sz w:val="16"/>
          <w:szCs w:val="16"/>
        </w:rPr>
        <w:t xml:space="preserve"> и внутреннего финансового аудита» в целях организации и осуществления внутреннего финансового контроля в администрации Островского муниципального района Костромской области (далее – Администрация) и определяет механизм осуществления внутреннего финансового контроля и регулирует:</w:t>
      </w:r>
    </w:p>
    <w:p w:rsidR="00474600" w:rsidRPr="00E24F1F" w:rsidRDefault="00474600" w:rsidP="00474600">
      <w:pPr>
        <w:ind w:firstLine="709"/>
        <w:jc w:val="both"/>
        <w:rPr>
          <w:sz w:val="16"/>
          <w:szCs w:val="16"/>
        </w:rPr>
      </w:pPr>
      <w:r w:rsidRPr="00E24F1F">
        <w:rPr>
          <w:sz w:val="16"/>
          <w:szCs w:val="16"/>
        </w:rPr>
        <w:t>порядок формирования, утверждения и актуализации карт внутреннего финансового контроля;</w:t>
      </w:r>
    </w:p>
    <w:p w:rsidR="00474600" w:rsidRPr="00E24F1F" w:rsidRDefault="00474600" w:rsidP="00474600">
      <w:pPr>
        <w:ind w:firstLine="709"/>
        <w:jc w:val="both"/>
        <w:rPr>
          <w:sz w:val="16"/>
          <w:szCs w:val="16"/>
        </w:rPr>
      </w:pPr>
      <w:r w:rsidRPr="00E24F1F">
        <w:rPr>
          <w:sz w:val="16"/>
          <w:szCs w:val="16"/>
        </w:rPr>
        <w:t>порядок учета и хранения регистров (журналов) внутреннего финансового контроля;</w:t>
      </w:r>
    </w:p>
    <w:p w:rsidR="00474600" w:rsidRPr="00E24F1F" w:rsidRDefault="00474600" w:rsidP="00474600">
      <w:pPr>
        <w:ind w:firstLine="709"/>
        <w:jc w:val="both"/>
        <w:rPr>
          <w:sz w:val="16"/>
          <w:szCs w:val="16"/>
        </w:rPr>
      </w:pPr>
      <w:r w:rsidRPr="00E24F1F">
        <w:rPr>
          <w:sz w:val="16"/>
          <w:szCs w:val="16"/>
        </w:rPr>
        <w:t>порядок составления отчетности о результатах внутреннего финансового контроля.</w:t>
      </w:r>
    </w:p>
    <w:p w:rsidR="00474600" w:rsidRPr="00E24F1F" w:rsidRDefault="00474600" w:rsidP="00474600">
      <w:pPr>
        <w:ind w:firstLine="709"/>
        <w:jc w:val="both"/>
        <w:rPr>
          <w:sz w:val="16"/>
          <w:szCs w:val="16"/>
        </w:rPr>
      </w:pPr>
      <w:r w:rsidRPr="00E24F1F">
        <w:rPr>
          <w:sz w:val="16"/>
          <w:szCs w:val="16"/>
        </w:rPr>
        <w:t xml:space="preserve">2. Внутренний финансовый контроль является контрольной деятельностью Администрации и направлен </w:t>
      </w:r>
      <w:proofErr w:type="gramStart"/>
      <w:r w:rsidRPr="00E24F1F">
        <w:rPr>
          <w:sz w:val="16"/>
          <w:szCs w:val="16"/>
        </w:rPr>
        <w:t>на</w:t>
      </w:r>
      <w:proofErr w:type="gramEnd"/>
      <w:r w:rsidRPr="00E24F1F">
        <w:rPr>
          <w:sz w:val="16"/>
          <w:szCs w:val="16"/>
        </w:rPr>
        <w:t>:</w:t>
      </w:r>
    </w:p>
    <w:p w:rsidR="00474600" w:rsidRPr="00E24F1F" w:rsidRDefault="00474600" w:rsidP="00474600">
      <w:pPr>
        <w:ind w:firstLine="709"/>
        <w:jc w:val="both"/>
        <w:rPr>
          <w:sz w:val="16"/>
          <w:szCs w:val="16"/>
        </w:rPr>
      </w:pPr>
      <w:r w:rsidRPr="00E24F1F">
        <w:rPr>
          <w:sz w:val="16"/>
          <w:szCs w:val="16"/>
        </w:rPr>
        <w:t>недопущение (пресечение) нарушений бюджетного законодательства Российской Федерации и иных нормативных правовых актов, регулирующих бюджетные правоотношения;</w:t>
      </w:r>
    </w:p>
    <w:p w:rsidR="00474600" w:rsidRPr="00E24F1F" w:rsidRDefault="00474600" w:rsidP="00474600">
      <w:pPr>
        <w:ind w:firstLine="709"/>
        <w:jc w:val="both"/>
        <w:rPr>
          <w:sz w:val="16"/>
          <w:szCs w:val="16"/>
        </w:rPr>
      </w:pPr>
      <w:r w:rsidRPr="00E24F1F">
        <w:rPr>
          <w:sz w:val="16"/>
          <w:szCs w:val="16"/>
        </w:rPr>
        <w:t xml:space="preserve">повышение экономности и результативности использования бюджетных средств. </w:t>
      </w:r>
    </w:p>
    <w:p w:rsidR="00474600" w:rsidRPr="00E24F1F" w:rsidRDefault="00474600" w:rsidP="00474600">
      <w:pPr>
        <w:pStyle w:val="ConsPlusNormal"/>
        <w:ind w:firstLine="709"/>
        <w:jc w:val="center"/>
        <w:outlineLvl w:val="1"/>
        <w:rPr>
          <w:rFonts w:ascii="Times New Roman" w:hAnsi="Times New Roman" w:cs="Times New Roman"/>
          <w:sz w:val="16"/>
          <w:szCs w:val="16"/>
        </w:rPr>
      </w:pPr>
    </w:p>
    <w:p w:rsidR="00474600" w:rsidRPr="00E24F1F" w:rsidRDefault="00474600" w:rsidP="00474600">
      <w:pPr>
        <w:pStyle w:val="ConsPlusNormal"/>
        <w:ind w:firstLine="709"/>
        <w:jc w:val="center"/>
        <w:outlineLvl w:val="1"/>
        <w:rPr>
          <w:rFonts w:ascii="Times New Roman" w:hAnsi="Times New Roman" w:cs="Times New Roman"/>
          <w:sz w:val="16"/>
          <w:szCs w:val="16"/>
        </w:rPr>
      </w:pPr>
      <w:r w:rsidRPr="00E24F1F">
        <w:rPr>
          <w:rFonts w:ascii="Times New Roman" w:hAnsi="Times New Roman" w:cs="Times New Roman"/>
          <w:sz w:val="16"/>
          <w:szCs w:val="16"/>
        </w:rPr>
        <w:t>Глава 2. Осуществление внутреннего финансового контроля</w:t>
      </w:r>
    </w:p>
    <w:p w:rsidR="00474600" w:rsidRPr="00E24F1F" w:rsidRDefault="00474600" w:rsidP="00474600">
      <w:pPr>
        <w:pStyle w:val="ConsPlusNormal"/>
        <w:ind w:firstLine="709"/>
        <w:jc w:val="center"/>
        <w:rPr>
          <w:rFonts w:ascii="Times New Roman" w:hAnsi="Times New Roman" w:cs="Times New Roman"/>
          <w:sz w:val="16"/>
          <w:szCs w:val="16"/>
          <w:highlight w:val="yellow"/>
        </w:rPr>
      </w:pPr>
    </w:p>
    <w:p w:rsidR="00474600" w:rsidRPr="00E24F1F" w:rsidRDefault="00474600" w:rsidP="00474600">
      <w:pPr>
        <w:ind w:firstLine="709"/>
        <w:jc w:val="both"/>
        <w:rPr>
          <w:sz w:val="16"/>
          <w:szCs w:val="16"/>
        </w:rPr>
      </w:pPr>
      <w:r w:rsidRPr="00E24F1F">
        <w:rPr>
          <w:sz w:val="16"/>
          <w:szCs w:val="16"/>
        </w:rPr>
        <w:t xml:space="preserve">3. </w:t>
      </w:r>
      <w:proofErr w:type="gramStart"/>
      <w:r w:rsidRPr="00E24F1F">
        <w:rPr>
          <w:sz w:val="16"/>
          <w:szCs w:val="16"/>
        </w:rPr>
        <w:t>Внутренний финансовый контроль осуществляется непрерывно главным бухгалтером Администрации и иными должностными лицами Администрации, организующими и выполняющими внутренние процедуры составления и исполнения районного бюджета, ведения бюджетного учета и составления бюджетной отчетности в соответствии с Перечнем внутренних бюджетных процедур, в отношении которых осуществляется внутренний финансовый контроль (далее - внутренние бюджетные процедуры), согласно приложению № 1 к настоящему Порядку.</w:t>
      </w:r>
      <w:proofErr w:type="gramEnd"/>
    </w:p>
    <w:p w:rsidR="00474600" w:rsidRPr="00E24F1F" w:rsidRDefault="00474600" w:rsidP="00474600">
      <w:pPr>
        <w:ind w:firstLine="709"/>
        <w:jc w:val="both"/>
        <w:rPr>
          <w:sz w:val="16"/>
          <w:szCs w:val="16"/>
        </w:rPr>
      </w:pPr>
      <w:r w:rsidRPr="00E24F1F">
        <w:rPr>
          <w:sz w:val="16"/>
          <w:szCs w:val="16"/>
        </w:rPr>
        <w:t>4. Должностные лица Администрации осуществляют внутренний финансовый контроль в соответствии с их должностными регламентами (должностными инструкциями) в отношении внутренних бюджетных процедур, указанных в приложении № 1 к настоящему Порядку.</w:t>
      </w:r>
    </w:p>
    <w:p w:rsidR="00474600" w:rsidRPr="00E24F1F" w:rsidRDefault="00474600" w:rsidP="00474600">
      <w:pPr>
        <w:ind w:firstLine="709"/>
        <w:jc w:val="both"/>
        <w:rPr>
          <w:sz w:val="16"/>
          <w:szCs w:val="16"/>
        </w:rPr>
      </w:pPr>
      <w:r w:rsidRPr="00E24F1F">
        <w:rPr>
          <w:sz w:val="16"/>
          <w:szCs w:val="16"/>
        </w:rPr>
        <w:t>5. Внутренний финансовый контроль осуществляется методами самоконтроля, контроля по уровню подчиненности, контроля по уровню подведомственности (далее - методы контроля).</w:t>
      </w:r>
    </w:p>
    <w:p w:rsidR="00474600" w:rsidRPr="00E24F1F" w:rsidRDefault="00474600" w:rsidP="00474600">
      <w:pPr>
        <w:ind w:firstLine="709"/>
        <w:jc w:val="both"/>
        <w:rPr>
          <w:sz w:val="16"/>
          <w:szCs w:val="16"/>
        </w:rPr>
      </w:pPr>
      <w:r w:rsidRPr="00E24F1F">
        <w:rPr>
          <w:sz w:val="16"/>
          <w:szCs w:val="16"/>
        </w:rPr>
        <w:t>6. Формами проведения внутреннего финансового контроля являются следующие контрольные действия (далее - контрольные действия):</w:t>
      </w:r>
    </w:p>
    <w:p w:rsidR="00474600" w:rsidRPr="00E24F1F" w:rsidRDefault="00474600" w:rsidP="00474600">
      <w:pPr>
        <w:ind w:firstLine="709"/>
        <w:jc w:val="both"/>
        <w:rPr>
          <w:sz w:val="16"/>
          <w:szCs w:val="16"/>
        </w:rPr>
      </w:pPr>
      <w:r w:rsidRPr="00E24F1F">
        <w:rPr>
          <w:sz w:val="16"/>
          <w:szCs w:val="16"/>
        </w:rPr>
        <w:t>1) проверка оформления документов на соответствие требованиям нормативных правовых актов Российской Федерации, регулирующих бюджетные правоотношения, и внутренних стандартов;</w:t>
      </w:r>
    </w:p>
    <w:p w:rsidR="00474600" w:rsidRPr="00E24F1F" w:rsidRDefault="00474600" w:rsidP="00474600">
      <w:pPr>
        <w:ind w:firstLine="709"/>
        <w:jc w:val="both"/>
        <w:rPr>
          <w:sz w:val="16"/>
          <w:szCs w:val="16"/>
        </w:rPr>
      </w:pPr>
      <w:r w:rsidRPr="00E24F1F">
        <w:rPr>
          <w:sz w:val="16"/>
          <w:szCs w:val="16"/>
        </w:rPr>
        <w:t>2) авторизация операций (действий по формированию документов, необходимых для выполнения внутренних бюджетных процедур);</w:t>
      </w:r>
    </w:p>
    <w:p w:rsidR="00474600" w:rsidRPr="00E24F1F" w:rsidRDefault="00474600" w:rsidP="00474600">
      <w:pPr>
        <w:ind w:firstLine="709"/>
        <w:jc w:val="both"/>
        <w:rPr>
          <w:sz w:val="16"/>
          <w:szCs w:val="16"/>
        </w:rPr>
      </w:pPr>
      <w:r w:rsidRPr="00E24F1F">
        <w:rPr>
          <w:sz w:val="16"/>
          <w:szCs w:val="16"/>
        </w:rPr>
        <w:t>3) сверка данных;</w:t>
      </w:r>
    </w:p>
    <w:p w:rsidR="00474600" w:rsidRPr="00E24F1F" w:rsidRDefault="00474600" w:rsidP="00474600">
      <w:pPr>
        <w:ind w:firstLine="709"/>
        <w:jc w:val="both"/>
        <w:rPr>
          <w:sz w:val="16"/>
          <w:szCs w:val="16"/>
        </w:rPr>
      </w:pPr>
      <w:r w:rsidRPr="00E24F1F">
        <w:rPr>
          <w:sz w:val="16"/>
          <w:szCs w:val="16"/>
        </w:rPr>
        <w:t>4) сбор и анализ информации о результатах выполнения внутренних бюджетных процедур;</w:t>
      </w:r>
    </w:p>
    <w:p w:rsidR="00474600" w:rsidRPr="00E24F1F" w:rsidRDefault="00474600" w:rsidP="00474600">
      <w:pPr>
        <w:ind w:firstLine="709"/>
        <w:jc w:val="both"/>
        <w:rPr>
          <w:sz w:val="16"/>
          <w:szCs w:val="16"/>
        </w:rPr>
      </w:pPr>
      <w:r w:rsidRPr="00E24F1F">
        <w:rPr>
          <w:sz w:val="16"/>
          <w:szCs w:val="16"/>
        </w:rPr>
        <w:t xml:space="preserve">7. Контрольные действия подразделяются </w:t>
      </w:r>
      <w:proofErr w:type="gramStart"/>
      <w:r w:rsidRPr="00E24F1F">
        <w:rPr>
          <w:sz w:val="16"/>
          <w:szCs w:val="16"/>
        </w:rPr>
        <w:t>на</w:t>
      </w:r>
      <w:proofErr w:type="gramEnd"/>
      <w:r w:rsidRPr="00E24F1F">
        <w:rPr>
          <w:sz w:val="16"/>
          <w:szCs w:val="16"/>
        </w:rPr>
        <w:t xml:space="preserve"> визуальные, автоматические и смешанные.</w:t>
      </w:r>
    </w:p>
    <w:p w:rsidR="00474600" w:rsidRPr="00E24F1F" w:rsidRDefault="00474600" w:rsidP="00474600">
      <w:pPr>
        <w:ind w:firstLine="709"/>
        <w:jc w:val="both"/>
        <w:rPr>
          <w:sz w:val="16"/>
          <w:szCs w:val="16"/>
        </w:rPr>
      </w:pPr>
      <w:r w:rsidRPr="00E24F1F">
        <w:rPr>
          <w:sz w:val="16"/>
          <w:szCs w:val="16"/>
        </w:rPr>
        <w:t>Визуальные контрольные действия осуществляются без использования прикладных программных средств автоматизации.</w:t>
      </w:r>
    </w:p>
    <w:p w:rsidR="00474600" w:rsidRPr="00E24F1F" w:rsidRDefault="00474600" w:rsidP="00474600">
      <w:pPr>
        <w:ind w:firstLine="709"/>
        <w:jc w:val="both"/>
        <w:rPr>
          <w:sz w:val="16"/>
          <w:szCs w:val="16"/>
        </w:rPr>
      </w:pPr>
      <w:r w:rsidRPr="00E24F1F">
        <w:rPr>
          <w:sz w:val="16"/>
          <w:szCs w:val="16"/>
        </w:rPr>
        <w:t>Автоматические контрольные действия осуществляются с использованием прикладных программных средств автоматизации без участия должностных лиц.</w:t>
      </w:r>
    </w:p>
    <w:p w:rsidR="00474600" w:rsidRPr="00E24F1F" w:rsidRDefault="00474600" w:rsidP="00474600">
      <w:pPr>
        <w:ind w:firstLine="709"/>
        <w:jc w:val="both"/>
        <w:rPr>
          <w:sz w:val="16"/>
          <w:szCs w:val="16"/>
        </w:rPr>
      </w:pPr>
      <w:r w:rsidRPr="00E24F1F">
        <w:rPr>
          <w:sz w:val="16"/>
          <w:szCs w:val="16"/>
        </w:rPr>
        <w:t>Смешанные контрольные действия выполняются с использованием прикладных программных средств автоматизации с участием должностных лиц.</w:t>
      </w:r>
    </w:p>
    <w:p w:rsidR="00474600" w:rsidRPr="00E24F1F" w:rsidRDefault="00474600" w:rsidP="00474600">
      <w:pPr>
        <w:ind w:firstLine="709"/>
        <w:jc w:val="both"/>
        <w:rPr>
          <w:sz w:val="16"/>
          <w:szCs w:val="16"/>
        </w:rPr>
      </w:pPr>
      <w:r w:rsidRPr="00E24F1F">
        <w:rPr>
          <w:sz w:val="16"/>
          <w:szCs w:val="16"/>
        </w:rPr>
        <w:t xml:space="preserve">8. К способам проведения контрольных действий относятся </w:t>
      </w:r>
      <w:proofErr w:type="gramStart"/>
      <w:r w:rsidRPr="00E24F1F">
        <w:rPr>
          <w:sz w:val="16"/>
          <w:szCs w:val="16"/>
        </w:rPr>
        <w:t>сплошной</w:t>
      </w:r>
      <w:proofErr w:type="gramEnd"/>
      <w:r w:rsidRPr="00E24F1F">
        <w:rPr>
          <w:sz w:val="16"/>
          <w:szCs w:val="16"/>
        </w:rPr>
        <w:t xml:space="preserve"> и выборочный.</w:t>
      </w:r>
    </w:p>
    <w:p w:rsidR="00474600" w:rsidRPr="00E24F1F" w:rsidRDefault="00474600" w:rsidP="00474600">
      <w:pPr>
        <w:ind w:firstLine="709"/>
        <w:jc w:val="both"/>
        <w:rPr>
          <w:sz w:val="16"/>
          <w:szCs w:val="16"/>
        </w:rPr>
      </w:pPr>
      <w:r w:rsidRPr="00E24F1F">
        <w:rPr>
          <w:sz w:val="16"/>
          <w:szCs w:val="16"/>
        </w:rPr>
        <w:t>При сплошном способе контрольные действия осуществляются в отношении каждой проведенной операции (действия по формированию документа, необходимого для выполнения внутренней бюджетной процедуры).</w:t>
      </w:r>
    </w:p>
    <w:p w:rsidR="00474600" w:rsidRPr="00E24F1F" w:rsidRDefault="00474600" w:rsidP="00474600">
      <w:pPr>
        <w:ind w:firstLine="709"/>
        <w:jc w:val="both"/>
        <w:rPr>
          <w:sz w:val="16"/>
          <w:szCs w:val="16"/>
        </w:rPr>
      </w:pPr>
      <w:r w:rsidRPr="00E24F1F">
        <w:rPr>
          <w:sz w:val="16"/>
          <w:szCs w:val="16"/>
        </w:rPr>
        <w:t>При выборочном способе контрольные действия осуществляются в отношении отдельной проведенной операции (действия по формированию документа, необходимого для выполнения внутренней бюджетной процедуры).</w:t>
      </w:r>
    </w:p>
    <w:p w:rsidR="00474600" w:rsidRPr="00E24F1F" w:rsidRDefault="00474600" w:rsidP="00474600">
      <w:pPr>
        <w:ind w:firstLine="709"/>
        <w:jc w:val="both"/>
        <w:rPr>
          <w:sz w:val="16"/>
          <w:szCs w:val="16"/>
        </w:rPr>
      </w:pPr>
      <w:r w:rsidRPr="00E24F1F">
        <w:rPr>
          <w:sz w:val="16"/>
          <w:szCs w:val="16"/>
        </w:rPr>
        <w:t xml:space="preserve">9. Самоконтроль осуществляется сплошным способом должностным лицом Администрации, ответственным за результаты выполнения внутренних бюджетных процедур, путем проведения проверки каждой выполняемой им операции на соответствие нормативным </w:t>
      </w:r>
      <w:r w:rsidRPr="00E24F1F">
        <w:rPr>
          <w:sz w:val="16"/>
          <w:szCs w:val="16"/>
        </w:rPr>
        <w:lastRenderedPageBreak/>
        <w:t>правовым актам Российской Федерации, регулирующим бюджетные правоотношения, внутренним стандартам и должностным регламентам, а также путем оценки причин и обстоятельств (факторов), негативно влияющих на совершение операции.</w:t>
      </w:r>
    </w:p>
    <w:p w:rsidR="00474600" w:rsidRPr="00E24F1F" w:rsidRDefault="00474600" w:rsidP="00474600">
      <w:pPr>
        <w:ind w:firstLine="709"/>
        <w:jc w:val="both"/>
        <w:rPr>
          <w:sz w:val="16"/>
          <w:szCs w:val="16"/>
        </w:rPr>
      </w:pPr>
      <w:r w:rsidRPr="00E24F1F">
        <w:rPr>
          <w:sz w:val="16"/>
          <w:szCs w:val="16"/>
        </w:rPr>
        <w:t>10. Контроль по уровню подчиненности осуществляется сплошным способом главным бухгалтером и (или) должностными лицами Администрации, ответственным за результаты выполнения внутренних бюджетных процедур, путем авторизации операций (действий по формированию документов, необходимых для выполнения внутренних бюджетных процедур), осуществляемых подчиненными должностными лицами.</w:t>
      </w:r>
    </w:p>
    <w:p w:rsidR="00474600" w:rsidRPr="00E24F1F" w:rsidRDefault="00474600" w:rsidP="00474600">
      <w:pPr>
        <w:ind w:firstLine="709"/>
        <w:jc w:val="both"/>
        <w:rPr>
          <w:sz w:val="16"/>
          <w:szCs w:val="16"/>
        </w:rPr>
      </w:pPr>
      <w:r w:rsidRPr="00E24F1F">
        <w:rPr>
          <w:sz w:val="16"/>
          <w:szCs w:val="16"/>
        </w:rPr>
        <w:t>11. Подготовка к проведению внутреннего финансового контроля заключается в формировании (актуализации) карты внутреннего финансового контроля должностным лицом Администрации, ответственного за результаты выполнения внутренних бюджетных процедур.</w:t>
      </w:r>
    </w:p>
    <w:p w:rsidR="00474600" w:rsidRPr="00E24F1F" w:rsidRDefault="00474600" w:rsidP="00474600">
      <w:pPr>
        <w:ind w:firstLine="709"/>
        <w:jc w:val="both"/>
        <w:rPr>
          <w:sz w:val="16"/>
          <w:szCs w:val="16"/>
        </w:rPr>
      </w:pPr>
      <w:r w:rsidRPr="00E24F1F">
        <w:rPr>
          <w:sz w:val="16"/>
          <w:szCs w:val="16"/>
        </w:rPr>
        <w:t xml:space="preserve">12. Выявленные недостатки и (или) нарушения при исполнении внутренних бюджетных процедур, сведения о причинах и об обстоятельствах рисков возникновения нарушений и (или) недостатков и о предлагаемых мерах по их устранению (далее - результаты внутреннего финансового контроля) отражаются в регистрах (журналах) внутреннего финансового контроля. </w:t>
      </w:r>
    </w:p>
    <w:p w:rsidR="00474600" w:rsidRPr="00E24F1F" w:rsidRDefault="00474600" w:rsidP="00474600">
      <w:pPr>
        <w:ind w:firstLine="709"/>
        <w:jc w:val="both"/>
        <w:rPr>
          <w:sz w:val="16"/>
          <w:szCs w:val="16"/>
        </w:rPr>
      </w:pPr>
      <w:r w:rsidRPr="00E24F1F">
        <w:rPr>
          <w:sz w:val="16"/>
          <w:szCs w:val="16"/>
        </w:rPr>
        <w:t>13. Информация о результатах внутреннего финансового контроля представляется должностными лицами Администрации, ответственным за результаты выполнения внутренних бюджетных процедур, главному бухгалтеру Администрации.</w:t>
      </w:r>
    </w:p>
    <w:p w:rsidR="00474600" w:rsidRPr="00E24F1F" w:rsidRDefault="00474600" w:rsidP="00474600">
      <w:pPr>
        <w:ind w:firstLine="709"/>
        <w:jc w:val="both"/>
        <w:rPr>
          <w:sz w:val="16"/>
          <w:szCs w:val="16"/>
        </w:rPr>
      </w:pPr>
      <w:r w:rsidRPr="00E24F1F">
        <w:rPr>
          <w:sz w:val="16"/>
          <w:szCs w:val="16"/>
        </w:rPr>
        <w:t xml:space="preserve">14. По итогам рассмотрения результатов внутреннего финансового контроля главным бухгалтером Администрации, принимаются решения с указанием сроков их выполнения, направленные </w:t>
      </w:r>
      <w:proofErr w:type="gramStart"/>
      <w:r w:rsidRPr="00E24F1F">
        <w:rPr>
          <w:sz w:val="16"/>
          <w:szCs w:val="16"/>
        </w:rPr>
        <w:t>на</w:t>
      </w:r>
      <w:proofErr w:type="gramEnd"/>
      <w:r w:rsidRPr="00E24F1F">
        <w:rPr>
          <w:sz w:val="16"/>
          <w:szCs w:val="16"/>
        </w:rPr>
        <w:t>:</w:t>
      </w:r>
    </w:p>
    <w:p w:rsidR="00474600" w:rsidRPr="00E24F1F" w:rsidRDefault="00474600" w:rsidP="00474600">
      <w:pPr>
        <w:ind w:firstLine="709"/>
        <w:jc w:val="both"/>
        <w:rPr>
          <w:sz w:val="16"/>
          <w:szCs w:val="16"/>
        </w:rPr>
      </w:pPr>
      <w:r w:rsidRPr="00E24F1F">
        <w:rPr>
          <w:sz w:val="16"/>
          <w:szCs w:val="16"/>
        </w:rPr>
        <w:t>1) обеспечение применения эффективных автоматических контрольных действий в отношении отдельных операций (действий по формированию документа, необходимого для выполнения внутренней бюджетной процедуры) и (или) устранение недостатков используемых прикладных программных средств автоматизации контрольных действий, а также на исключение неэффективных автоматических контрольных действий;</w:t>
      </w:r>
    </w:p>
    <w:p w:rsidR="00474600" w:rsidRPr="00E24F1F" w:rsidRDefault="00474600" w:rsidP="00474600">
      <w:pPr>
        <w:ind w:firstLine="709"/>
        <w:jc w:val="both"/>
        <w:rPr>
          <w:sz w:val="16"/>
          <w:szCs w:val="16"/>
        </w:rPr>
      </w:pPr>
      <w:r w:rsidRPr="00E24F1F">
        <w:rPr>
          <w:sz w:val="16"/>
          <w:szCs w:val="16"/>
        </w:rPr>
        <w:t>2) изменение карт внутреннего финансового контроля в целях увеличения способности процедур внутреннего финансового контроля снижать вероятность возникновения событий, негативно влияющих на выполнение внутренних бюджетных процедур (далее - бюджетные риски);</w:t>
      </w:r>
    </w:p>
    <w:p w:rsidR="00474600" w:rsidRPr="00E24F1F" w:rsidRDefault="00474600" w:rsidP="00474600">
      <w:pPr>
        <w:ind w:firstLine="709"/>
        <w:jc w:val="both"/>
        <w:rPr>
          <w:sz w:val="16"/>
          <w:szCs w:val="16"/>
        </w:rPr>
      </w:pPr>
      <w:r w:rsidRPr="00E24F1F">
        <w:rPr>
          <w:sz w:val="16"/>
          <w:szCs w:val="16"/>
        </w:rPr>
        <w:t>3) актуализацию системы формуляров, реестров и классификаторов как совокупности структурированных электронных документов, позволяющих отразить унифицированные операции в процессе осуществления бюджетных полномочий главного администратора (администратора) средств районного бюджета;</w:t>
      </w:r>
    </w:p>
    <w:p w:rsidR="00474600" w:rsidRPr="00E24F1F" w:rsidRDefault="00474600" w:rsidP="00474600">
      <w:pPr>
        <w:ind w:firstLine="709"/>
        <w:jc w:val="both"/>
        <w:rPr>
          <w:sz w:val="16"/>
          <w:szCs w:val="16"/>
        </w:rPr>
      </w:pPr>
      <w:r w:rsidRPr="00E24F1F">
        <w:rPr>
          <w:sz w:val="16"/>
          <w:szCs w:val="16"/>
        </w:rPr>
        <w:t>4) уточнение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474600" w:rsidRPr="00E24F1F" w:rsidRDefault="00474600" w:rsidP="00474600">
      <w:pPr>
        <w:ind w:firstLine="709"/>
        <w:jc w:val="both"/>
        <w:rPr>
          <w:sz w:val="16"/>
          <w:szCs w:val="16"/>
        </w:rPr>
      </w:pPr>
      <w:r w:rsidRPr="00E24F1F">
        <w:rPr>
          <w:sz w:val="16"/>
          <w:szCs w:val="16"/>
        </w:rPr>
        <w:t>5) изменение внутренних стандартов, в том числе учетной политики Администрации;</w:t>
      </w:r>
    </w:p>
    <w:p w:rsidR="00474600" w:rsidRPr="00E24F1F" w:rsidRDefault="00474600" w:rsidP="00474600">
      <w:pPr>
        <w:ind w:firstLine="709"/>
        <w:jc w:val="both"/>
        <w:rPr>
          <w:sz w:val="16"/>
          <w:szCs w:val="16"/>
        </w:rPr>
      </w:pPr>
      <w:r w:rsidRPr="00E24F1F">
        <w:rPr>
          <w:sz w:val="16"/>
          <w:szCs w:val="16"/>
        </w:rPr>
        <w:t>6) уточнение прав по формированию финансовых и первичных учетных документов, а также прав доступа к записям в регистры бюджетного учета;</w:t>
      </w:r>
    </w:p>
    <w:p w:rsidR="00474600" w:rsidRPr="00E24F1F" w:rsidRDefault="00474600" w:rsidP="00474600">
      <w:pPr>
        <w:ind w:firstLine="709"/>
        <w:jc w:val="both"/>
        <w:rPr>
          <w:sz w:val="16"/>
          <w:szCs w:val="16"/>
        </w:rPr>
      </w:pPr>
      <w:r w:rsidRPr="00E24F1F">
        <w:rPr>
          <w:sz w:val="16"/>
          <w:szCs w:val="16"/>
        </w:rPr>
        <w:t>7) устранение конфликта интересов у должностных лиц Администрации, осуществляющих внутренние бюджетные процедуры;</w:t>
      </w:r>
    </w:p>
    <w:p w:rsidR="00474600" w:rsidRPr="00E24F1F" w:rsidRDefault="00474600" w:rsidP="00474600">
      <w:pPr>
        <w:ind w:firstLine="709"/>
        <w:jc w:val="both"/>
        <w:rPr>
          <w:sz w:val="16"/>
          <w:szCs w:val="16"/>
        </w:rPr>
      </w:pPr>
      <w:r w:rsidRPr="00E24F1F">
        <w:rPr>
          <w:sz w:val="16"/>
          <w:szCs w:val="16"/>
        </w:rPr>
        <w:t>8) проведение служебных проверок и применение материальной и (или) дисциплинарной ответственности к виновным должностным лицам Администрации;</w:t>
      </w:r>
    </w:p>
    <w:p w:rsidR="00474600" w:rsidRPr="00E24F1F" w:rsidRDefault="00474600" w:rsidP="00474600">
      <w:pPr>
        <w:ind w:firstLine="709"/>
        <w:jc w:val="both"/>
        <w:rPr>
          <w:sz w:val="16"/>
          <w:szCs w:val="16"/>
        </w:rPr>
      </w:pPr>
      <w:r w:rsidRPr="00E24F1F">
        <w:rPr>
          <w:sz w:val="16"/>
          <w:szCs w:val="16"/>
        </w:rPr>
        <w:t>9) ведение эффективной кадровой политики в отношении должностных лиц Администрации.</w:t>
      </w:r>
    </w:p>
    <w:p w:rsidR="00474600" w:rsidRPr="00E24F1F" w:rsidRDefault="00474600" w:rsidP="00474600">
      <w:pPr>
        <w:ind w:firstLine="709"/>
        <w:jc w:val="both"/>
        <w:rPr>
          <w:sz w:val="16"/>
          <w:szCs w:val="16"/>
        </w:rPr>
      </w:pPr>
      <w:r w:rsidRPr="00E24F1F">
        <w:rPr>
          <w:sz w:val="16"/>
          <w:szCs w:val="16"/>
        </w:rPr>
        <w:t>15. При принятии главным бухгалтером Администрации решений по итогам рассмотрения результатов внутреннего финансового контроля учитывается информация, указанная в актах, заключениях, представлениях и предписаниях органов муниципального финансового контроля и отчетах внутреннего финансового аудита, представленных главному бухгалтеру Администрации.</w:t>
      </w:r>
    </w:p>
    <w:p w:rsidR="00474600" w:rsidRPr="00E24F1F" w:rsidRDefault="00474600" w:rsidP="00474600">
      <w:pPr>
        <w:ind w:firstLine="709"/>
        <w:jc w:val="both"/>
        <w:rPr>
          <w:sz w:val="16"/>
          <w:szCs w:val="16"/>
        </w:rPr>
      </w:pPr>
      <w:r w:rsidRPr="00E24F1F">
        <w:rPr>
          <w:sz w:val="16"/>
          <w:szCs w:val="16"/>
        </w:rPr>
        <w:t>16. Администрация обязана предоставлять в сектор внутреннего муниципального финансового контроля администрации Островского муниципального района  Костромской области, запрашиваемые информацию и документы в целях проведения анализа осуществления внутреннего финансового контроля.</w:t>
      </w:r>
    </w:p>
    <w:p w:rsidR="00474600" w:rsidRPr="00E24F1F" w:rsidRDefault="00474600" w:rsidP="00474600">
      <w:pPr>
        <w:ind w:firstLine="709"/>
        <w:jc w:val="both"/>
        <w:rPr>
          <w:sz w:val="16"/>
          <w:szCs w:val="16"/>
        </w:rPr>
      </w:pPr>
      <w:r w:rsidRPr="00E24F1F">
        <w:rPr>
          <w:sz w:val="16"/>
          <w:szCs w:val="16"/>
        </w:rPr>
        <w:t>17. Ответственность за организацию внутреннего финансового контроля несет глава Островского муниципального района Костромской области.</w:t>
      </w:r>
    </w:p>
    <w:p w:rsidR="00474600" w:rsidRPr="00E24F1F" w:rsidRDefault="00474600" w:rsidP="00474600">
      <w:pPr>
        <w:ind w:firstLine="709"/>
        <w:jc w:val="both"/>
        <w:rPr>
          <w:sz w:val="16"/>
          <w:szCs w:val="16"/>
        </w:rPr>
      </w:pPr>
    </w:p>
    <w:p w:rsidR="00474600" w:rsidRPr="00E24F1F" w:rsidRDefault="00474600" w:rsidP="00474600">
      <w:pPr>
        <w:ind w:firstLine="709"/>
        <w:jc w:val="both"/>
        <w:rPr>
          <w:sz w:val="16"/>
          <w:szCs w:val="16"/>
        </w:rPr>
      </w:pPr>
    </w:p>
    <w:p w:rsidR="00474600" w:rsidRPr="00E24F1F" w:rsidRDefault="00474600" w:rsidP="00474600">
      <w:pPr>
        <w:ind w:firstLine="709"/>
        <w:jc w:val="center"/>
        <w:outlineLvl w:val="1"/>
        <w:rPr>
          <w:sz w:val="16"/>
          <w:szCs w:val="16"/>
        </w:rPr>
      </w:pPr>
      <w:r w:rsidRPr="00E24F1F">
        <w:rPr>
          <w:sz w:val="16"/>
          <w:szCs w:val="16"/>
        </w:rPr>
        <w:t>Глава 3. Порядок формирования, утверждения и актуализации карт</w:t>
      </w:r>
    </w:p>
    <w:p w:rsidR="00474600" w:rsidRPr="00E24F1F" w:rsidRDefault="00474600" w:rsidP="00474600">
      <w:pPr>
        <w:ind w:firstLine="709"/>
        <w:jc w:val="center"/>
        <w:rPr>
          <w:sz w:val="16"/>
          <w:szCs w:val="16"/>
        </w:rPr>
      </w:pPr>
      <w:r w:rsidRPr="00E24F1F">
        <w:rPr>
          <w:sz w:val="16"/>
          <w:szCs w:val="16"/>
        </w:rPr>
        <w:t>внутреннего финансового контроля</w:t>
      </w:r>
    </w:p>
    <w:p w:rsidR="00474600" w:rsidRPr="00E24F1F" w:rsidRDefault="00474600" w:rsidP="00474600">
      <w:pPr>
        <w:ind w:firstLine="709"/>
        <w:jc w:val="both"/>
        <w:rPr>
          <w:sz w:val="16"/>
          <w:szCs w:val="16"/>
        </w:rPr>
      </w:pPr>
    </w:p>
    <w:p w:rsidR="00474600" w:rsidRPr="00E24F1F" w:rsidRDefault="00474600" w:rsidP="00474600">
      <w:pPr>
        <w:ind w:firstLine="709"/>
        <w:jc w:val="both"/>
        <w:rPr>
          <w:sz w:val="16"/>
          <w:szCs w:val="16"/>
        </w:rPr>
      </w:pPr>
      <w:r w:rsidRPr="00E24F1F">
        <w:rPr>
          <w:sz w:val="16"/>
          <w:szCs w:val="16"/>
        </w:rPr>
        <w:t xml:space="preserve">18. Карты внутреннего финансового контроля формируются должностными лицами Администрации, ответственными за результаты выполнения внутренних бюджетных процедур, ежегодно в срок, не </w:t>
      </w:r>
      <w:proofErr w:type="gramStart"/>
      <w:r w:rsidRPr="00E24F1F">
        <w:rPr>
          <w:sz w:val="16"/>
          <w:szCs w:val="16"/>
        </w:rPr>
        <w:t>позднее</w:t>
      </w:r>
      <w:proofErr w:type="gramEnd"/>
      <w:r w:rsidRPr="00E24F1F">
        <w:rPr>
          <w:sz w:val="16"/>
          <w:szCs w:val="16"/>
        </w:rPr>
        <w:t xml:space="preserve"> чем за две недели до начала финансового года, по форме согласно приложению № 2 к настоящему Порядку, и утверждаются главой Островского муниципального района Костромской области.</w:t>
      </w:r>
    </w:p>
    <w:p w:rsidR="00474600" w:rsidRPr="00E24F1F" w:rsidRDefault="00474600" w:rsidP="00474600">
      <w:pPr>
        <w:ind w:firstLine="709"/>
        <w:jc w:val="both"/>
        <w:rPr>
          <w:sz w:val="16"/>
          <w:szCs w:val="16"/>
        </w:rPr>
      </w:pPr>
      <w:r w:rsidRPr="00E24F1F">
        <w:rPr>
          <w:sz w:val="16"/>
          <w:szCs w:val="16"/>
        </w:rPr>
        <w:t>19. Внутренний финансовый контроль осуществляется в соответствии с утвержденной картой внутреннего финансового контроля.</w:t>
      </w:r>
    </w:p>
    <w:p w:rsidR="00474600" w:rsidRPr="00E24F1F" w:rsidRDefault="00474600" w:rsidP="00474600">
      <w:pPr>
        <w:ind w:firstLine="709"/>
        <w:jc w:val="both"/>
        <w:rPr>
          <w:sz w:val="16"/>
          <w:szCs w:val="16"/>
        </w:rPr>
      </w:pPr>
      <w:r w:rsidRPr="00E24F1F">
        <w:rPr>
          <w:sz w:val="16"/>
          <w:szCs w:val="16"/>
        </w:rPr>
        <w:t>20. В карте внутреннего финансового контроля по каждому отражаемому в нем предмету внутреннего финансового контроля указываются данные о должностном лице, ответственном за выполнение операции (действия по формированию документа, необходимого для выполнения внутренней бюджетной процедуры), периодичности выполнения операции, должностных лицах, осуществляющих контрольные действия, методах контроля, периодичности контрольных действий.</w:t>
      </w:r>
    </w:p>
    <w:p w:rsidR="00474600" w:rsidRPr="00E24F1F" w:rsidRDefault="00474600" w:rsidP="00474600">
      <w:pPr>
        <w:ind w:firstLine="709"/>
        <w:jc w:val="both"/>
        <w:rPr>
          <w:sz w:val="16"/>
          <w:szCs w:val="16"/>
        </w:rPr>
      </w:pPr>
      <w:r w:rsidRPr="00E24F1F">
        <w:rPr>
          <w:sz w:val="16"/>
          <w:szCs w:val="16"/>
        </w:rPr>
        <w:t>21. Процесс формирования, актуализации карты внутреннего финансового контроля включает анализ предмета внутреннего финансового контроля и формирование Перечня операций (действий по формированию документов, необходимых для выполнения внутренней бюджетной процедуры) (далее - Перечень).</w:t>
      </w:r>
    </w:p>
    <w:p w:rsidR="00474600" w:rsidRPr="00E24F1F" w:rsidRDefault="00474600" w:rsidP="00474600">
      <w:pPr>
        <w:ind w:firstLine="709"/>
        <w:jc w:val="both"/>
        <w:rPr>
          <w:sz w:val="16"/>
          <w:szCs w:val="16"/>
        </w:rPr>
      </w:pPr>
      <w:r w:rsidRPr="00E24F1F">
        <w:rPr>
          <w:sz w:val="16"/>
          <w:szCs w:val="16"/>
        </w:rPr>
        <w:t>Анализ предмета внутреннего финансового контроля осуществляется в целях определения применяемых к нему методов контроля и контрольных действий (далее - процедуры внутреннего финансового контроля).</w:t>
      </w:r>
    </w:p>
    <w:p w:rsidR="00474600" w:rsidRPr="00E24F1F" w:rsidRDefault="00474600" w:rsidP="00474600">
      <w:pPr>
        <w:ind w:firstLine="709"/>
        <w:jc w:val="both"/>
        <w:rPr>
          <w:sz w:val="16"/>
          <w:szCs w:val="16"/>
        </w:rPr>
      </w:pPr>
      <w:r w:rsidRPr="00E24F1F">
        <w:rPr>
          <w:sz w:val="16"/>
          <w:szCs w:val="16"/>
        </w:rPr>
        <w:t>Формирование Перечня осуществляется с указанием необходимости или отсутствия необходимости проведения контрольных действий в отношении отдельных операций.</w:t>
      </w:r>
    </w:p>
    <w:p w:rsidR="00474600" w:rsidRPr="00E24F1F" w:rsidRDefault="00474600" w:rsidP="00474600">
      <w:pPr>
        <w:ind w:firstLine="709"/>
        <w:jc w:val="both"/>
        <w:rPr>
          <w:sz w:val="16"/>
          <w:szCs w:val="16"/>
        </w:rPr>
      </w:pPr>
      <w:r w:rsidRPr="00E24F1F">
        <w:rPr>
          <w:sz w:val="16"/>
          <w:szCs w:val="16"/>
        </w:rPr>
        <w:t>22. Актуализация карт внутреннего финансового контроля проводится:</w:t>
      </w:r>
    </w:p>
    <w:p w:rsidR="00474600" w:rsidRPr="00E24F1F" w:rsidRDefault="00474600" w:rsidP="00474600">
      <w:pPr>
        <w:ind w:firstLine="709"/>
        <w:jc w:val="both"/>
        <w:rPr>
          <w:sz w:val="16"/>
          <w:szCs w:val="16"/>
        </w:rPr>
      </w:pPr>
      <w:r w:rsidRPr="00E24F1F">
        <w:rPr>
          <w:sz w:val="16"/>
          <w:szCs w:val="16"/>
        </w:rPr>
        <w:t>1) до начала очередного финансового года;</w:t>
      </w:r>
    </w:p>
    <w:p w:rsidR="00474600" w:rsidRPr="00E24F1F" w:rsidRDefault="00474600" w:rsidP="00474600">
      <w:pPr>
        <w:pStyle w:val="ConsPlusNormal"/>
        <w:ind w:firstLine="709"/>
        <w:jc w:val="both"/>
        <w:rPr>
          <w:rFonts w:ascii="Times New Roman" w:hAnsi="Times New Roman" w:cs="Times New Roman"/>
          <w:sz w:val="16"/>
          <w:szCs w:val="16"/>
        </w:rPr>
      </w:pPr>
      <w:r w:rsidRPr="00E24F1F">
        <w:rPr>
          <w:rFonts w:ascii="Times New Roman" w:hAnsi="Times New Roman" w:cs="Times New Roman"/>
          <w:sz w:val="16"/>
          <w:szCs w:val="16"/>
        </w:rPr>
        <w:t>2) при принятии решения главным бухгалтером Администрации о внесении изменений в карты внутреннего финансового контроля;</w:t>
      </w:r>
    </w:p>
    <w:p w:rsidR="00474600" w:rsidRPr="00E24F1F" w:rsidRDefault="00474600" w:rsidP="00474600">
      <w:pPr>
        <w:ind w:firstLine="709"/>
        <w:jc w:val="both"/>
        <w:rPr>
          <w:sz w:val="16"/>
          <w:szCs w:val="16"/>
        </w:rPr>
      </w:pPr>
      <w:r w:rsidRPr="00E24F1F">
        <w:rPr>
          <w:sz w:val="16"/>
          <w:szCs w:val="16"/>
        </w:rPr>
        <w:t>3) при внесении изменений в законодательство Российской Федерации и иные нормативные правовые акты, регулирующие бюджетные правоотношения, в случае если такие изменения определяют необходимость изменения внутренних бюджетных процедур.</w:t>
      </w:r>
    </w:p>
    <w:p w:rsidR="00474600" w:rsidRPr="00E24F1F" w:rsidRDefault="00474600" w:rsidP="00474600">
      <w:pPr>
        <w:ind w:firstLine="709"/>
        <w:jc w:val="both"/>
        <w:rPr>
          <w:sz w:val="16"/>
          <w:szCs w:val="16"/>
        </w:rPr>
      </w:pPr>
      <w:r w:rsidRPr="00E24F1F">
        <w:rPr>
          <w:sz w:val="16"/>
          <w:szCs w:val="16"/>
        </w:rPr>
        <w:t>23. Актуализация карт внутреннего финансового контроля проводится не реже одного раза в год.</w:t>
      </w:r>
    </w:p>
    <w:p w:rsidR="00474600" w:rsidRPr="00E24F1F" w:rsidRDefault="00474600" w:rsidP="00474600">
      <w:pPr>
        <w:ind w:firstLine="709"/>
        <w:jc w:val="both"/>
        <w:rPr>
          <w:sz w:val="16"/>
          <w:szCs w:val="16"/>
        </w:rPr>
      </w:pPr>
      <w:r w:rsidRPr="00E24F1F">
        <w:rPr>
          <w:sz w:val="16"/>
          <w:szCs w:val="16"/>
        </w:rPr>
        <w:t>24. Перед составлением карты внутреннего финансового контроля должностные лица Администрации, ответственные за результаты выполнения внутренних бюджетных процедур, составляют Перечень по форме согласно приложению № 3 к настоящему Порядку.</w:t>
      </w:r>
    </w:p>
    <w:p w:rsidR="00474600" w:rsidRPr="00E24F1F" w:rsidRDefault="00474600" w:rsidP="00474600">
      <w:pPr>
        <w:ind w:firstLine="709"/>
        <w:jc w:val="both"/>
        <w:rPr>
          <w:sz w:val="16"/>
          <w:szCs w:val="16"/>
        </w:rPr>
      </w:pPr>
      <w:r w:rsidRPr="00E24F1F">
        <w:rPr>
          <w:sz w:val="16"/>
          <w:szCs w:val="16"/>
        </w:rPr>
        <w:t xml:space="preserve">25. </w:t>
      </w:r>
      <w:proofErr w:type="gramStart"/>
      <w:r w:rsidRPr="00E24F1F">
        <w:rPr>
          <w:sz w:val="16"/>
          <w:szCs w:val="16"/>
        </w:rPr>
        <w:t>При составлении Перечня оцениваются бюджетные риски, связанные с проведением указанной в Перечне операции, в целях ее включения в карту внутреннего финансового контроля или исключения из карты внутреннего финансового контроля, определения применяемых к ней контрольных действий.</w:t>
      </w:r>
      <w:proofErr w:type="gramEnd"/>
    </w:p>
    <w:p w:rsidR="00474600" w:rsidRPr="00E24F1F" w:rsidRDefault="00474600" w:rsidP="00474600">
      <w:pPr>
        <w:ind w:firstLine="709"/>
        <w:jc w:val="both"/>
        <w:rPr>
          <w:sz w:val="16"/>
          <w:szCs w:val="16"/>
        </w:rPr>
      </w:pPr>
      <w:r w:rsidRPr="00E24F1F">
        <w:rPr>
          <w:sz w:val="16"/>
          <w:szCs w:val="16"/>
        </w:rPr>
        <w:t>26. Оценка бюджетных рисков состоит в идентификации рисков по каждой указанной в Перечне операции и определении уровня риска.</w:t>
      </w:r>
    </w:p>
    <w:p w:rsidR="00474600" w:rsidRPr="00E24F1F" w:rsidRDefault="00474600" w:rsidP="00474600">
      <w:pPr>
        <w:ind w:firstLine="709"/>
        <w:jc w:val="both"/>
        <w:rPr>
          <w:sz w:val="16"/>
          <w:szCs w:val="16"/>
        </w:rPr>
      </w:pPr>
      <w:r w:rsidRPr="00E24F1F">
        <w:rPr>
          <w:sz w:val="16"/>
          <w:szCs w:val="16"/>
        </w:rPr>
        <w:t>27. Идентификация рисков проводится путем проведения анализа информации, указанной в представлениях и предписаниях органов муниципального финансового контроля, рекомендациях (предложениях) внутреннего финансового аудита, иной информации об имеющихся нарушениях и недостатках в сфере бюджетных правоотношений, их причинах и условиях.</w:t>
      </w:r>
    </w:p>
    <w:p w:rsidR="00474600" w:rsidRPr="00E24F1F" w:rsidRDefault="00474600" w:rsidP="00474600">
      <w:pPr>
        <w:ind w:firstLine="709"/>
        <w:jc w:val="both"/>
        <w:rPr>
          <w:sz w:val="16"/>
          <w:szCs w:val="16"/>
        </w:rPr>
      </w:pPr>
      <w:r w:rsidRPr="00E24F1F">
        <w:rPr>
          <w:sz w:val="16"/>
          <w:szCs w:val="16"/>
        </w:rPr>
        <w:t>28. Идентификация рисков заключается в определении по каждой операции возможных событий, наступление которых негативно повлияет на результат внутренней бюджетной процедуры: несвоевременность выполнения операции, ошибки, допущенные в ходе выполнения операции.</w:t>
      </w:r>
    </w:p>
    <w:p w:rsidR="00474600" w:rsidRPr="00E24F1F" w:rsidRDefault="00474600" w:rsidP="00474600">
      <w:pPr>
        <w:ind w:firstLine="709"/>
        <w:jc w:val="both"/>
        <w:rPr>
          <w:sz w:val="16"/>
          <w:szCs w:val="16"/>
        </w:rPr>
      </w:pPr>
      <w:r w:rsidRPr="00E24F1F">
        <w:rPr>
          <w:sz w:val="16"/>
          <w:szCs w:val="16"/>
        </w:rPr>
        <w:t xml:space="preserve">29. </w:t>
      </w:r>
      <w:proofErr w:type="gramStart"/>
      <w:r w:rsidRPr="00E24F1F">
        <w:rPr>
          <w:sz w:val="16"/>
          <w:szCs w:val="16"/>
        </w:rPr>
        <w:t>Каждый бюджетный риск оценивается по критерию «вероятность», характеризующему ожидание наступления события, негативно влияющего на выполнение внутренних бюджетных процедур, и критерию «последствия», характеризующему размер возможного наносимого ущерба, потери репутации Администрации (снижение внешней оценки качества финансового менеджмента), существенность налагаемых санкций за допущенное нарушение бюджетного законодательства, снижение показателя результативности (экономности) использования бюджетных средств.</w:t>
      </w:r>
      <w:proofErr w:type="gramEnd"/>
      <w:r w:rsidRPr="00E24F1F">
        <w:rPr>
          <w:sz w:val="16"/>
          <w:szCs w:val="16"/>
        </w:rPr>
        <w:t xml:space="preserve"> По каждому критерию определяется шкала уровней вероятности (последствий) риска, имеющая не менее </w:t>
      </w:r>
      <w:r w:rsidRPr="00E24F1F">
        <w:rPr>
          <w:sz w:val="16"/>
          <w:szCs w:val="16"/>
        </w:rPr>
        <w:lastRenderedPageBreak/>
        <w:t>четырех позиций, например:</w:t>
      </w:r>
    </w:p>
    <w:p w:rsidR="00474600" w:rsidRPr="00E24F1F" w:rsidRDefault="00474600" w:rsidP="00474600">
      <w:pPr>
        <w:ind w:firstLine="709"/>
        <w:jc w:val="both"/>
        <w:rPr>
          <w:sz w:val="16"/>
          <w:szCs w:val="16"/>
        </w:rPr>
      </w:pPr>
      <w:r w:rsidRPr="00E24F1F">
        <w:rPr>
          <w:sz w:val="16"/>
          <w:szCs w:val="16"/>
        </w:rPr>
        <w:t xml:space="preserve">уровень по критерию «вероятность» - невероятный (от 0 до 20%), маловероятный (от 20 до 40%), средний (от 40 </w:t>
      </w:r>
      <w:proofErr w:type="gramStart"/>
      <w:r w:rsidRPr="00E24F1F">
        <w:rPr>
          <w:sz w:val="16"/>
          <w:szCs w:val="16"/>
        </w:rPr>
        <w:t>до</w:t>
      </w:r>
      <w:proofErr w:type="gramEnd"/>
      <w:r w:rsidRPr="00E24F1F">
        <w:rPr>
          <w:sz w:val="16"/>
          <w:szCs w:val="16"/>
        </w:rPr>
        <w:t xml:space="preserve"> 60%), вероятный (от 60 до 80%), ожидаемый (от 80 до 100%);</w:t>
      </w:r>
    </w:p>
    <w:p w:rsidR="00474600" w:rsidRPr="00E24F1F" w:rsidRDefault="00474600" w:rsidP="00474600">
      <w:pPr>
        <w:ind w:firstLine="709"/>
        <w:jc w:val="both"/>
        <w:rPr>
          <w:sz w:val="16"/>
          <w:szCs w:val="16"/>
        </w:rPr>
      </w:pPr>
      <w:r w:rsidRPr="00E24F1F">
        <w:rPr>
          <w:sz w:val="16"/>
          <w:szCs w:val="16"/>
        </w:rPr>
        <w:t>уровень по критерию «последствия» - низкий, умеренный, высокий, очень высокий.</w:t>
      </w:r>
    </w:p>
    <w:p w:rsidR="00474600" w:rsidRPr="00E24F1F" w:rsidRDefault="00474600" w:rsidP="00474600">
      <w:pPr>
        <w:ind w:firstLine="709"/>
        <w:jc w:val="both"/>
        <w:rPr>
          <w:sz w:val="16"/>
          <w:szCs w:val="16"/>
        </w:rPr>
      </w:pPr>
      <w:r w:rsidRPr="00E24F1F">
        <w:rPr>
          <w:sz w:val="16"/>
          <w:szCs w:val="16"/>
        </w:rPr>
        <w:t>30. Оценка вероятности осуществляется на основе анализа информации о следующих причинах рисков:</w:t>
      </w:r>
    </w:p>
    <w:p w:rsidR="00474600" w:rsidRPr="00E24F1F" w:rsidRDefault="00474600" w:rsidP="00474600">
      <w:pPr>
        <w:ind w:firstLine="709"/>
        <w:jc w:val="both"/>
        <w:rPr>
          <w:sz w:val="16"/>
          <w:szCs w:val="16"/>
        </w:rPr>
      </w:pPr>
      <w:r w:rsidRPr="00E24F1F">
        <w:rPr>
          <w:sz w:val="16"/>
          <w:szCs w:val="16"/>
        </w:rPr>
        <w:t>недостаточность положений правовых актов Администрации, а также иных актов, распоряжений (указаний) и поручений, регламентирующих выполнение внутренней бюджетной процедуры и (или) их несоответствие нормативным правовым актам, регулирующим бюджетные правоотношения, на момент совершения операции;</w:t>
      </w:r>
    </w:p>
    <w:p w:rsidR="00474600" w:rsidRPr="00E24F1F" w:rsidRDefault="00474600" w:rsidP="00474600">
      <w:pPr>
        <w:ind w:firstLine="709"/>
        <w:jc w:val="both"/>
        <w:rPr>
          <w:sz w:val="16"/>
          <w:szCs w:val="16"/>
        </w:rPr>
      </w:pPr>
      <w:r w:rsidRPr="00E24F1F">
        <w:rPr>
          <w:sz w:val="16"/>
          <w:szCs w:val="16"/>
        </w:rPr>
        <w:t>длительный период приведения средств автоматизации для подготовки документов и (или) отражения соответствующих операций в соответствие с требованиями актуальных положений нормативных правовых актов, регулирующих бюджетные правоотношения;</w:t>
      </w:r>
    </w:p>
    <w:p w:rsidR="00474600" w:rsidRPr="00E24F1F" w:rsidRDefault="00474600" w:rsidP="00474600">
      <w:pPr>
        <w:ind w:firstLine="709"/>
        <w:jc w:val="both"/>
        <w:rPr>
          <w:sz w:val="16"/>
          <w:szCs w:val="16"/>
        </w:rPr>
      </w:pPr>
      <w:r w:rsidRPr="00E24F1F">
        <w:rPr>
          <w:sz w:val="16"/>
          <w:szCs w:val="16"/>
        </w:rPr>
        <w:t>низкое качество содержания и (или) несвоевременность представления документов, представляемых должностным лицам, осуществляющим внутренние бюджетные процедуры, необходимых для проведения операций;</w:t>
      </w:r>
    </w:p>
    <w:p w:rsidR="00474600" w:rsidRPr="00E24F1F" w:rsidRDefault="00474600" w:rsidP="00474600">
      <w:pPr>
        <w:ind w:firstLine="709"/>
        <w:jc w:val="both"/>
        <w:rPr>
          <w:sz w:val="16"/>
          <w:szCs w:val="16"/>
        </w:rPr>
      </w:pPr>
      <w:r w:rsidRPr="00E24F1F">
        <w:rPr>
          <w:sz w:val="16"/>
          <w:szCs w:val="16"/>
        </w:rPr>
        <w:t>наличие конфликта интересов у должностных лиц, осуществляющих внутренние бюджетные процедуры;</w:t>
      </w:r>
    </w:p>
    <w:p w:rsidR="00474600" w:rsidRPr="00E24F1F" w:rsidRDefault="00474600" w:rsidP="00474600">
      <w:pPr>
        <w:ind w:firstLine="709"/>
        <w:jc w:val="both"/>
        <w:rPr>
          <w:sz w:val="16"/>
          <w:szCs w:val="16"/>
        </w:rPr>
      </w:pPr>
      <w:r w:rsidRPr="00E24F1F">
        <w:rPr>
          <w:sz w:val="16"/>
          <w:szCs w:val="16"/>
        </w:rPr>
        <w:t>отсутствие разграничения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474600" w:rsidRPr="00E24F1F" w:rsidRDefault="00474600" w:rsidP="00474600">
      <w:pPr>
        <w:ind w:firstLine="709"/>
        <w:jc w:val="both"/>
        <w:rPr>
          <w:sz w:val="16"/>
          <w:szCs w:val="16"/>
        </w:rPr>
      </w:pPr>
      <w:r w:rsidRPr="00E24F1F">
        <w:rPr>
          <w:sz w:val="16"/>
          <w:szCs w:val="16"/>
        </w:rPr>
        <w:t>неэффективность средств автоматизации подготовки документа, необходимого для выполнения внутренней бюджетной процедуры;</w:t>
      </w:r>
    </w:p>
    <w:p w:rsidR="00474600" w:rsidRPr="00E24F1F" w:rsidRDefault="00474600" w:rsidP="00474600">
      <w:pPr>
        <w:ind w:firstLine="709"/>
        <w:jc w:val="both"/>
        <w:rPr>
          <w:sz w:val="16"/>
          <w:szCs w:val="16"/>
        </w:rPr>
      </w:pPr>
      <w:r w:rsidRPr="00E24F1F">
        <w:rPr>
          <w:sz w:val="16"/>
          <w:szCs w:val="16"/>
        </w:rPr>
        <w:t>недостаточная укомплектованность структурного подразделения администрации Островского муниципального района Костромской области, ответственного за выполнение внутренней бюджетной процедуры, а также недостаточный уровень квалификации сотрудников указанного подразделения;</w:t>
      </w:r>
    </w:p>
    <w:p w:rsidR="00474600" w:rsidRPr="00E24F1F" w:rsidRDefault="00474600" w:rsidP="00474600">
      <w:pPr>
        <w:ind w:firstLine="709"/>
        <w:jc w:val="both"/>
        <w:rPr>
          <w:sz w:val="16"/>
          <w:szCs w:val="16"/>
        </w:rPr>
      </w:pPr>
      <w:r w:rsidRPr="00E24F1F">
        <w:rPr>
          <w:sz w:val="16"/>
          <w:szCs w:val="16"/>
        </w:rPr>
        <w:t>иные причины риска.</w:t>
      </w:r>
    </w:p>
    <w:p w:rsidR="00474600" w:rsidRPr="00E24F1F" w:rsidRDefault="00474600" w:rsidP="00474600">
      <w:pPr>
        <w:ind w:firstLine="709"/>
        <w:jc w:val="both"/>
        <w:rPr>
          <w:sz w:val="16"/>
          <w:szCs w:val="16"/>
        </w:rPr>
      </w:pPr>
      <w:r w:rsidRPr="00E24F1F">
        <w:rPr>
          <w:sz w:val="16"/>
          <w:szCs w:val="16"/>
        </w:rPr>
        <w:t xml:space="preserve">31. Оценки по критерию «вероятность» и критерию «последствия» объединяются в матрицу бюджетного риска, в которой по каждому сочетанию вероятности и последствий устанавливается уровень риска: низкий, средний, высокий, очень высокий. К матрице бюджетного риска прилагаются обоснования уровней риска с предложениями по характеристикам применяемого к операции контрольного действия (метод, вид, способ и периодичность контроля) и устранению причин риска. Расчет бюджетного риска фиксируется в прилагаемом к Перечню документе по форме согласно </w:t>
      </w:r>
      <w:hyperlink r:id="rId10" w:history="1">
        <w:r w:rsidRPr="00E24F1F">
          <w:rPr>
            <w:sz w:val="16"/>
            <w:szCs w:val="16"/>
          </w:rPr>
          <w:t>приложению</w:t>
        </w:r>
      </w:hyperlink>
      <w:r w:rsidRPr="00E24F1F">
        <w:rPr>
          <w:sz w:val="16"/>
          <w:szCs w:val="16"/>
        </w:rPr>
        <w:t xml:space="preserve"> № 4 к настоящему Порядку.</w:t>
      </w:r>
    </w:p>
    <w:p w:rsidR="00474600" w:rsidRPr="00E24F1F" w:rsidRDefault="00474600" w:rsidP="00474600">
      <w:pPr>
        <w:ind w:firstLine="709"/>
        <w:jc w:val="both"/>
        <w:rPr>
          <w:sz w:val="16"/>
          <w:szCs w:val="16"/>
        </w:rPr>
      </w:pPr>
      <w:r w:rsidRPr="00E24F1F">
        <w:rPr>
          <w:sz w:val="16"/>
          <w:szCs w:val="16"/>
        </w:rPr>
        <w:t>32. Операции с уровнем риска «</w:t>
      </w:r>
      <w:proofErr w:type="gramStart"/>
      <w:r w:rsidRPr="00E24F1F">
        <w:rPr>
          <w:sz w:val="16"/>
          <w:szCs w:val="16"/>
        </w:rPr>
        <w:t>средний</w:t>
      </w:r>
      <w:proofErr w:type="gramEnd"/>
      <w:r w:rsidRPr="00E24F1F">
        <w:rPr>
          <w:sz w:val="16"/>
          <w:szCs w:val="16"/>
        </w:rPr>
        <w:t>», «высокий», «очень высокий» включаются в карту внутреннего финансового контроля.</w:t>
      </w:r>
    </w:p>
    <w:p w:rsidR="00474600" w:rsidRPr="00E24F1F" w:rsidRDefault="00474600" w:rsidP="00474600">
      <w:pPr>
        <w:ind w:firstLine="709"/>
        <w:jc w:val="both"/>
        <w:rPr>
          <w:sz w:val="16"/>
          <w:szCs w:val="16"/>
        </w:rPr>
      </w:pPr>
    </w:p>
    <w:p w:rsidR="00474600" w:rsidRPr="00E24F1F" w:rsidRDefault="00474600" w:rsidP="00474600">
      <w:pPr>
        <w:ind w:firstLine="709"/>
        <w:jc w:val="both"/>
        <w:rPr>
          <w:sz w:val="16"/>
          <w:szCs w:val="16"/>
        </w:rPr>
      </w:pPr>
    </w:p>
    <w:p w:rsidR="00474600" w:rsidRPr="00E24F1F" w:rsidRDefault="00474600" w:rsidP="00474600">
      <w:pPr>
        <w:ind w:firstLine="709"/>
        <w:jc w:val="both"/>
        <w:rPr>
          <w:sz w:val="16"/>
          <w:szCs w:val="16"/>
        </w:rPr>
      </w:pPr>
    </w:p>
    <w:p w:rsidR="00474600" w:rsidRPr="00E24F1F" w:rsidRDefault="00474600" w:rsidP="00474600">
      <w:pPr>
        <w:ind w:firstLine="709"/>
        <w:jc w:val="both"/>
        <w:rPr>
          <w:sz w:val="16"/>
          <w:szCs w:val="16"/>
        </w:rPr>
      </w:pPr>
    </w:p>
    <w:p w:rsidR="00474600" w:rsidRPr="00E24F1F" w:rsidRDefault="00474600" w:rsidP="00474600">
      <w:pPr>
        <w:ind w:firstLine="709"/>
        <w:jc w:val="center"/>
        <w:outlineLvl w:val="1"/>
        <w:rPr>
          <w:sz w:val="16"/>
          <w:szCs w:val="16"/>
        </w:rPr>
      </w:pPr>
      <w:bookmarkStart w:id="2" w:name="Par79"/>
      <w:bookmarkEnd w:id="2"/>
      <w:r w:rsidRPr="00E24F1F">
        <w:rPr>
          <w:sz w:val="16"/>
          <w:szCs w:val="16"/>
        </w:rPr>
        <w:t>Глава 4. Порядок учета и хранения регистров (журналов)</w:t>
      </w:r>
    </w:p>
    <w:p w:rsidR="00474600" w:rsidRPr="00E24F1F" w:rsidRDefault="00474600" w:rsidP="00474600">
      <w:pPr>
        <w:ind w:firstLine="709"/>
        <w:jc w:val="center"/>
        <w:rPr>
          <w:sz w:val="16"/>
          <w:szCs w:val="16"/>
        </w:rPr>
      </w:pPr>
      <w:r w:rsidRPr="00E24F1F">
        <w:rPr>
          <w:sz w:val="16"/>
          <w:szCs w:val="16"/>
        </w:rPr>
        <w:t>внутреннего финансового контроля</w:t>
      </w:r>
    </w:p>
    <w:p w:rsidR="00474600" w:rsidRPr="00E24F1F" w:rsidRDefault="00474600" w:rsidP="00474600">
      <w:pPr>
        <w:ind w:firstLine="709"/>
        <w:jc w:val="center"/>
        <w:rPr>
          <w:sz w:val="16"/>
          <w:szCs w:val="16"/>
        </w:rPr>
      </w:pPr>
    </w:p>
    <w:p w:rsidR="00474600" w:rsidRPr="00E24F1F" w:rsidRDefault="00474600" w:rsidP="00474600">
      <w:pPr>
        <w:pStyle w:val="ConsPlusNormal"/>
        <w:ind w:firstLine="709"/>
        <w:jc w:val="both"/>
        <w:rPr>
          <w:rFonts w:ascii="Times New Roman" w:hAnsi="Times New Roman" w:cs="Times New Roman"/>
          <w:sz w:val="16"/>
          <w:szCs w:val="16"/>
        </w:rPr>
      </w:pPr>
      <w:r w:rsidRPr="00E24F1F">
        <w:rPr>
          <w:rFonts w:ascii="Times New Roman" w:hAnsi="Times New Roman" w:cs="Times New Roman"/>
          <w:sz w:val="16"/>
          <w:szCs w:val="16"/>
        </w:rPr>
        <w:t xml:space="preserve">33. Ведение, учет и хранение регистров (журналов) внутреннего финансового контроля (далее - журналы) осуществляется в бухгалтерии Администрации,  по форме согласно </w:t>
      </w:r>
      <w:hyperlink r:id="rId11" w:history="1">
        <w:r w:rsidRPr="00E24F1F">
          <w:rPr>
            <w:rFonts w:ascii="Times New Roman" w:hAnsi="Times New Roman" w:cs="Times New Roman"/>
            <w:sz w:val="16"/>
            <w:szCs w:val="16"/>
          </w:rPr>
          <w:t xml:space="preserve">приложению № </w:t>
        </w:r>
      </w:hyperlink>
      <w:r w:rsidRPr="00E24F1F">
        <w:rPr>
          <w:rFonts w:ascii="Times New Roman" w:hAnsi="Times New Roman" w:cs="Times New Roman"/>
          <w:sz w:val="16"/>
          <w:szCs w:val="16"/>
        </w:rPr>
        <w:t>5 к настоящему Порядку.</w:t>
      </w:r>
    </w:p>
    <w:p w:rsidR="00474600" w:rsidRPr="00E24F1F" w:rsidRDefault="00474600" w:rsidP="00474600">
      <w:pPr>
        <w:ind w:firstLine="709"/>
        <w:jc w:val="both"/>
        <w:rPr>
          <w:sz w:val="16"/>
          <w:szCs w:val="16"/>
        </w:rPr>
      </w:pPr>
      <w:r w:rsidRPr="00E24F1F">
        <w:rPr>
          <w:sz w:val="16"/>
          <w:szCs w:val="16"/>
        </w:rPr>
        <w:t xml:space="preserve">34. Ведение журнала осуществляется путем занесения записей на основании информации от должностных лиц, осуществляющих контрольные действия. </w:t>
      </w:r>
    </w:p>
    <w:p w:rsidR="00474600" w:rsidRPr="00E24F1F" w:rsidRDefault="00474600" w:rsidP="00474600">
      <w:pPr>
        <w:ind w:firstLine="709"/>
        <w:jc w:val="both"/>
        <w:rPr>
          <w:sz w:val="16"/>
          <w:szCs w:val="16"/>
        </w:rPr>
      </w:pPr>
      <w:r w:rsidRPr="00E24F1F">
        <w:rPr>
          <w:sz w:val="16"/>
          <w:szCs w:val="16"/>
        </w:rPr>
        <w:t>Записи в журнал осуществляются по мере совершения контрольных действий в хронологическом порядке.</w:t>
      </w:r>
    </w:p>
    <w:p w:rsidR="00474600" w:rsidRPr="00E24F1F" w:rsidRDefault="00474600" w:rsidP="00474600">
      <w:pPr>
        <w:pStyle w:val="ConsPlusNormal"/>
        <w:ind w:firstLine="709"/>
        <w:jc w:val="both"/>
        <w:rPr>
          <w:rFonts w:ascii="Times New Roman" w:hAnsi="Times New Roman" w:cs="Times New Roman"/>
          <w:sz w:val="16"/>
          <w:szCs w:val="16"/>
        </w:rPr>
      </w:pPr>
      <w:r w:rsidRPr="00E24F1F">
        <w:rPr>
          <w:rFonts w:ascii="Times New Roman" w:hAnsi="Times New Roman" w:cs="Times New Roman"/>
          <w:sz w:val="16"/>
          <w:szCs w:val="16"/>
        </w:rPr>
        <w:t>35. Учет и хранение журналов осуществляются способами, обеспечивающими их защиту от несанкционированных исправлений, утраты целостности информации в них и сохранность самих документов, в соответствии с требованиями делопроизводства, принятыми в Администрации, в том числе, с применением автоматизированных информационных систем.</w:t>
      </w:r>
    </w:p>
    <w:p w:rsidR="00474600" w:rsidRPr="00E24F1F" w:rsidRDefault="00474600" w:rsidP="00474600">
      <w:pPr>
        <w:ind w:firstLine="709"/>
        <w:jc w:val="both"/>
        <w:rPr>
          <w:sz w:val="16"/>
          <w:szCs w:val="16"/>
        </w:rPr>
      </w:pPr>
      <w:r w:rsidRPr="00E24F1F">
        <w:rPr>
          <w:sz w:val="16"/>
          <w:szCs w:val="16"/>
        </w:rPr>
        <w:t xml:space="preserve">Ведение журнала осуществляется с учетом ограничений, установленных </w:t>
      </w:r>
      <w:hyperlink r:id="rId12" w:history="1">
        <w:r w:rsidRPr="00E24F1F">
          <w:rPr>
            <w:sz w:val="16"/>
            <w:szCs w:val="16"/>
          </w:rPr>
          <w:t>законодательством</w:t>
        </w:r>
      </w:hyperlink>
      <w:r w:rsidRPr="00E24F1F">
        <w:rPr>
          <w:sz w:val="16"/>
          <w:szCs w:val="16"/>
        </w:rPr>
        <w:t xml:space="preserve"> Российской Федерации в отношении сведений, составляющих государственную тайну.</w:t>
      </w:r>
    </w:p>
    <w:p w:rsidR="00474600" w:rsidRPr="00E24F1F" w:rsidRDefault="00474600" w:rsidP="00474600">
      <w:pPr>
        <w:ind w:firstLine="709"/>
        <w:jc w:val="both"/>
        <w:rPr>
          <w:sz w:val="16"/>
          <w:szCs w:val="16"/>
        </w:rPr>
      </w:pPr>
      <w:r w:rsidRPr="00E24F1F">
        <w:rPr>
          <w:sz w:val="16"/>
          <w:szCs w:val="16"/>
        </w:rPr>
        <w:t>36. Соблюдение требований к хранению журналов осуществляется должностным лицом, ответственным за их формирование, до момента их сдачи в архив.</w:t>
      </w:r>
    </w:p>
    <w:p w:rsidR="00474600" w:rsidRPr="00E24F1F" w:rsidRDefault="00474600" w:rsidP="00474600">
      <w:pPr>
        <w:pStyle w:val="ConsPlusNormal"/>
        <w:ind w:firstLine="709"/>
        <w:jc w:val="both"/>
        <w:rPr>
          <w:rFonts w:ascii="Times New Roman" w:hAnsi="Times New Roman" w:cs="Times New Roman"/>
          <w:sz w:val="16"/>
          <w:szCs w:val="16"/>
        </w:rPr>
      </w:pPr>
      <w:r w:rsidRPr="00E24F1F">
        <w:rPr>
          <w:rFonts w:ascii="Times New Roman" w:hAnsi="Times New Roman" w:cs="Times New Roman"/>
          <w:sz w:val="16"/>
          <w:szCs w:val="16"/>
        </w:rPr>
        <w:t>37. Срок хранения журналов устанавливается в соответствии с номенклатурой дел Администрации.</w:t>
      </w:r>
    </w:p>
    <w:p w:rsidR="00474600" w:rsidRPr="00E24F1F" w:rsidRDefault="00474600" w:rsidP="00474600">
      <w:pPr>
        <w:ind w:firstLine="709"/>
        <w:jc w:val="both"/>
        <w:rPr>
          <w:sz w:val="16"/>
          <w:szCs w:val="16"/>
        </w:rPr>
      </w:pPr>
    </w:p>
    <w:p w:rsidR="00474600" w:rsidRPr="00E24F1F" w:rsidRDefault="00474600" w:rsidP="00474600">
      <w:pPr>
        <w:ind w:firstLine="709"/>
        <w:jc w:val="center"/>
        <w:outlineLvl w:val="1"/>
        <w:rPr>
          <w:sz w:val="16"/>
          <w:szCs w:val="16"/>
        </w:rPr>
      </w:pPr>
      <w:bookmarkStart w:id="3" w:name="Par87"/>
      <w:bookmarkEnd w:id="3"/>
      <w:r w:rsidRPr="00E24F1F">
        <w:rPr>
          <w:sz w:val="16"/>
          <w:szCs w:val="16"/>
        </w:rPr>
        <w:t>Глава 5. Порядок составления отчетности о результатах</w:t>
      </w:r>
    </w:p>
    <w:p w:rsidR="00474600" w:rsidRPr="00E24F1F" w:rsidRDefault="00474600" w:rsidP="00474600">
      <w:pPr>
        <w:ind w:firstLine="709"/>
        <w:jc w:val="center"/>
        <w:rPr>
          <w:sz w:val="16"/>
          <w:szCs w:val="16"/>
        </w:rPr>
      </w:pPr>
      <w:r w:rsidRPr="00E24F1F">
        <w:rPr>
          <w:sz w:val="16"/>
          <w:szCs w:val="16"/>
        </w:rPr>
        <w:t>внутреннего финансового контроля</w:t>
      </w:r>
    </w:p>
    <w:p w:rsidR="00474600" w:rsidRPr="00E24F1F" w:rsidRDefault="00474600" w:rsidP="00474600">
      <w:pPr>
        <w:ind w:firstLine="709"/>
        <w:jc w:val="both"/>
        <w:rPr>
          <w:sz w:val="16"/>
          <w:szCs w:val="16"/>
        </w:rPr>
      </w:pPr>
    </w:p>
    <w:p w:rsidR="00474600" w:rsidRPr="00E24F1F" w:rsidRDefault="00474600" w:rsidP="00474600">
      <w:pPr>
        <w:ind w:firstLine="709"/>
        <w:jc w:val="both"/>
        <w:rPr>
          <w:sz w:val="16"/>
          <w:szCs w:val="16"/>
        </w:rPr>
      </w:pPr>
      <w:r w:rsidRPr="00E24F1F">
        <w:rPr>
          <w:sz w:val="16"/>
          <w:szCs w:val="16"/>
        </w:rPr>
        <w:t>38. В целях обеспечения эффективности внутреннего финансового контроля должностные лица Администрации, ответственные за результаты выполнения внутренних бюджетных процедур, составляют квартальную и годовую отчетность о результатах внутреннего финансового контроля (далее - Отчет).</w:t>
      </w:r>
    </w:p>
    <w:p w:rsidR="00474600" w:rsidRPr="00E24F1F" w:rsidRDefault="00474600" w:rsidP="00474600">
      <w:pPr>
        <w:ind w:firstLine="709"/>
        <w:jc w:val="both"/>
        <w:rPr>
          <w:sz w:val="16"/>
          <w:szCs w:val="16"/>
        </w:rPr>
      </w:pPr>
      <w:r w:rsidRPr="00E24F1F">
        <w:rPr>
          <w:sz w:val="16"/>
          <w:szCs w:val="16"/>
        </w:rPr>
        <w:t>39. Отчет составляется на основе данных журналов по форме согласно приложению № 6 к настоящему Порядку</w:t>
      </w:r>
      <w:hyperlink w:anchor="Par692" w:history="1"/>
      <w:r w:rsidRPr="00E24F1F">
        <w:rPr>
          <w:sz w:val="16"/>
          <w:szCs w:val="16"/>
        </w:rPr>
        <w:t>.</w:t>
      </w:r>
    </w:p>
    <w:p w:rsidR="00474600" w:rsidRPr="00E24F1F" w:rsidRDefault="00474600" w:rsidP="00474600">
      <w:pPr>
        <w:ind w:firstLine="709"/>
        <w:jc w:val="both"/>
        <w:rPr>
          <w:sz w:val="16"/>
          <w:szCs w:val="16"/>
        </w:rPr>
      </w:pPr>
      <w:r w:rsidRPr="00E24F1F">
        <w:rPr>
          <w:sz w:val="16"/>
          <w:szCs w:val="16"/>
        </w:rPr>
        <w:t>40. Отчет подписывается должностным лицом Администрации, ответственным за результаты выполнения внутренних бюджетных процедур, представляется главе Островского муниципального района Костромской области.</w:t>
      </w:r>
    </w:p>
    <w:p w:rsidR="00474600" w:rsidRPr="00E24F1F" w:rsidRDefault="00474600" w:rsidP="00474600">
      <w:pPr>
        <w:ind w:firstLine="709"/>
        <w:jc w:val="both"/>
        <w:rPr>
          <w:sz w:val="16"/>
          <w:szCs w:val="16"/>
        </w:rPr>
      </w:pPr>
      <w:r w:rsidRPr="00E24F1F">
        <w:rPr>
          <w:sz w:val="16"/>
          <w:szCs w:val="16"/>
        </w:rPr>
        <w:t>Срок представления Отчета:</w:t>
      </w:r>
    </w:p>
    <w:p w:rsidR="00474600" w:rsidRPr="00E24F1F" w:rsidRDefault="00474600" w:rsidP="00474600">
      <w:pPr>
        <w:ind w:firstLine="709"/>
        <w:jc w:val="both"/>
        <w:rPr>
          <w:sz w:val="16"/>
          <w:szCs w:val="16"/>
        </w:rPr>
      </w:pPr>
      <w:r w:rsidRPr="00E24F1F">
        <w:rPr>
          <w:sz w:val="16"/>
          <w:szCs w:val="16"/>
        </w:rPr>
        <w:t>квартальный - до 15 числа месяца, следующего за отчетным кварталом;</w:t>
      </w:r>
    </w:p>
    <w:p w:rsidR="00474600" w:rsidRPr="00E24F1F" w:rsidRDefault="00474600" w:rsidP="00474600">
      <w:pPr>
        <w:ind w:firstLine="709"/>
        <w:jc w:val="both"/>
        <w:rPr>
          <w:rFonts w:eastAsia="Calibri"/>
          <w:sz w:val="16"/>
          <w:szCs w:val="16"/>
        </w:rPr>
      </w:pPr>
      <w:proofErr w:type="gramStart"/>
      <w:r w:rsidRPr="00E24F1F">
        <w:rPr>
          <w:rFonts w:eastAsia="Calibri"/>
          <w:sz w:val="16"/>
          <w:szCs w:val="16"/>
        </w:rPr>
        <w:t>годовой</w:t>
      </w:r>
      <w:proofErr w:type="gramEnd"/>
      <w:r w:rsidRPr="00E24F1F">
        <w:rPr>
          <w:rFonts w:eastAsia="Calibri"/>
          <w:sz w:val="16"/>
          <w:szCs w:val="16"/>
        </w:rPr>
        <w:t xml:space="preserve"> - до 25 января года, следующего за отчетным финансовым годом.</w:t>
      </w:r>
    </w:p>
    <w:p w:rsidR="00474600" w:rsidRPr="00E24F1F" w:rsidRDefault="00474600" w:rsidP="00474600">
      <w:pPr>
        <w:ind w:firstLine="709"/>
        <w:jc w:val="both"/>
        <w:rPr>
          <w:sz w:val="16"/>
          <w:szCs w:val="16"/>
        </w:rPr>
      </w:pPr>
      <w:r w:rsidRPr="00E24F1F">
        <w:rPr>
          <w:sz w:val="16"/>
          <w:szCs w:val="16"/>
        </w:rPr>
        <w:t>41. К Отчету прилагается пояснительная записка, содержащая:</w:t>
      </w:r>
    </w:p>
    <w:p w:rsidR="00474600" w:rsidRPr="00E24F1F" w:rsidRDefault="00474600" w:rsidP="00474600">
      <w:pPr>
        <w:ind w:firstLine="709"/>
        <w:jc w:val="both"/>
        <w:rPr>
          <w:sz w:val="16"/>
          <w:szCs w:val="16"/>
        </w:rPr>
      </w:pPr>
      <w:r w:rsidRPr="00E24F1F">
        <w:rPr>
          <w:sz w:val="16"/>
          <w:szCs w:val="16"/>
        </w:rPr>
        <w:t>описание принятых и (или) предлагаемых мер по устранению нарушений и (или) недостатков, причин их возникновения в отчетном периоде;</w:t>
      </w:r>
    </w:p>
    <w:p w:rsidR="00474600" w:rsidRPr="00E24F1F" w:rsidRDefault="00474600" w:rsidP="00474600">
      <w:pPr>
        <w:ind w:firstLine="709"/>
        <w:jc w:val="both"/>
        <w:rPr>
          <w:sz w:val="16"/>
          <w:szCs w:val="16"/>
        </w:rPr>
      </w:pPr>
      <w:r w:rsidRPr="00E24F1F">
        <w:rPr>
          <w:sz w:val="16"/>
          <w:szCs w:val="16"/>
        </w:rPr>
        <w:t>сведения о количестве должностных лиц, осуществляющих внутренний финансовый контроль, мерах по повышению их квалификации;</w:t>
      </w:r>
    </w:p>
    <w:p w:rsidR="00474600" w:rsidRPr="00E24F1F" w:rsidRDefault="00474600" w:rsidP="00474600">
      <w:pPr>
        <w:ind w:firstLine="709"/>
        <w:jc w:val="both"/>
        <w:rPr>
          <w:sz w:val="16"/>
          <w:szCs w:val="16"/>
        </w:rPr>
      </w:pPr>
      <w:r w:rsidRPr="00E24F1F">
        <w:rPr>
          <w:sz w:val="16"/>
          <w:szCs w:val="16"/>
        </w:rPr>
        <w:t>сведения о ходе реализации мер по устранению нарушений и недостатков, причин их возникновения, а также ходе реализации материалов, направленных в орган внутреннего муниципального финансового контроля, правоохранительные органы.</w:t>
      </w:r>
    </w:p>
    <w:p w:rsidR="00474600" w:rsidRPr="00E24F1F" w:rsidRDefault="00474600" w:rsidP="00474600">
      <w:pPr>
        <w:ind w:firstLine="709"/>
        <w:jc w:val="both"/>
        <w:rPr>
          <w:sz w:val="16"/>
          <w:szCs w:val="16"/>
        </w:rPr>
      </w:pPr>
      <w:r w:rsidRPr="00E24F1F">
        <w:rPr>
          <w:sz w:val="16"/>
          <w:szCs w:val="16"/>
        </w:rPr>
        <w:t xml:space="preserve">42. На основании </w:t>
      </w:r>
      <w:hyperlink r:id="rId13" w:history="1">
        <w:r w:rsidRPr="00E24F1F">
          <w:rPr>
            <w:sz w:val="16"/>
            <w:szCs w:val="16"/>
          </w:rPr>
          <w:t>Отчетов</w:t>
        </w:r>
      </w:hyperlink>
      <w:r w:rsidRPr="00E24F1F">
        <w:rPr>
          <w:sz w:val="16"/>
          <w:szCs w:val="16"/>
        </w:rPr>
        <w:t>, представляемых должностными лицами Администрации, главой Островского муниципального района Костромской области принимаются решения в соответствии с пунктом 14 настоящего Порядка.</w:t>
      </w:r>
    </w:p>
    <w:p w:rsidR="00474600" w:rsidRDefault="00474600" w:rsidP="00474600">
      <w:pPr>
        <w:jc w:val="right"/>
        <w:rPr>
          <w:sz w:val="16"/>
          <w:szCs w:val="16"/>
        </w:rPr>
      </w:pPr>
    </w:p>
    <w:p w:rsidR="00474600" w:rsidRDefault="00474600" w:rsidP="00474600">
      <w:pPr>
        <w:jc w:val="right"/>
        <w:rPr>
          <w:sz w:val="16"/>
          <w:szCs w:val="16"/>
        </w:rPr>
      </w:pPr>
    </w:p>
    <w:p w:rsidR="00474600" w:rsidRPr="00E24F1F" w:rsidRDefault="00474600" w:rsidP="00474600">
      <w:pPr>
        <w:jc w:val="right"/>
        <w:rPr>
          <w:sz w:val="16"/>
          <w:szCs w:val="16"/>
        </w:rPr>
      </w:pPr>
      <w:r w:rsidRPr="00E24F1F">
        <w:rPr>
          <w:sz w:val="16"/>
          <w:szCs w:val="16"/>
        </w:rPr>
        <w:t>Приложение № 1</w:t>
      </w:r>
    </w:p>
    <w:p w:rsidR="00474600" w:rsidRPr="00E24F1F" w:rsidRDefault="00474600" w:rsidP="00474600">
      <w:pPr>
        <w:jc w:val="right"/>
        <w:rPr>
          <w:sz w:val="16"/>
          <w:szCs w:val="16"/>
        </w:rPr>
      </w:pPr>
      <w:r w:rsidRPr="00E24F1F">
        <w:rPr>
          <w:sz w:val="16"/>
          <w:szCs w:val="16"/>
        </w:rPr>
        <w:t xml:space="preserve">к Порядку осуществления внутреннего финансового контроля в Администрации Островского муниципального района Костромской области </w:t>
      </w:r>
    </w:p>
    <w:p w:rsidR="00474600" w:rsidRPr="00E24F1F" w:rsidRDefault="00474600" w:rsidP="00474600">
      <w:pPr>
        <w:jc w:val="right"/>
        <w:rPr>
          <w:sz w:val="16"/>
          <w:szCs w:val="16"/>
        </w:rPr>
      </w:pPr>
    </w:p>
    <w:p w:rsidR="00474600" w:rsidRPr="00E24F1F" w:rsidRDefault="00474600" w:rsidP="00474600">
      <w:pPr>
        <w:jc w:val="center"/>
        <w:rPr>
          <w:sz w:val="16"/>
          <w:szCs w:val="16"/>
        </w:rPr>
      </w:pPr>
    </w:p>
    <w:p w:rsidR="00474600" w:rsidRPr="00E24F1F" w:rsidRDefault="00474600" w:rsidP="00474600">
      <w:pPr>
        <w:jc w:val="center"/>
        <w:rPr>
          <w:sz w:val="16"/>
          <w:szCs w:val="16"/>
        </w:rPr>
      </w:pPr>
      <w:r w:rsidRPr="00E24F1F">
        <w:rPr>
          <w:sz w:val="16"/>
          <w:szCs w:val="16"/>
        </w:rPr>
        <w:t xml:space="preserve">ПЕРЕЧЕНЬ </w:t>
      </w:r>
    </w:p>
    <w:p w:rsidR="00474600" w:rsidRPr="00E24F1F" w:rsidRDefault="00474600" w:rsidP="00474600">
      <w:pPr>
        <w:jc w:val="center"/>
        <w:rPr>
          <w:sz w:val="16"/>
          <w:szCs w:val="16"/>
        </w:rPr>
      </w:pPr>
      <w:r w:rsidRPr="00E24F1F">
        <w:rPr>
          <w:sz w:val="16"/>
          <w:szCs w:val="16"/>
        </w:rPr>
        <w:t>внутренних бюджетных процедур</w:t>
      </w:r>
    </w:p>
    <w:p w:rsidR="00474600" w:rsidRPr="00E24F1F" w:rsidRDefault="00474600" w:rsidP="00474600">
      <w:pPr>
        <w:jc w:val="right"/>
        <w:outlineLvl w:val="0"/>
        <w:rPr>
          <w:sz w:val="16"/>
          <w:szCs w:val="16"/>
        </w:rPr>
      </w:pPr>
    </w:p>
    <w:tbl>
      <w:tblPr>
        <w:tblW w:w="9497" w:type="dxa"/>
        <w:tblInd w:w="147" w:type="dxa"/>
        <w:tblLayout w:type="fixed"/>
        <w:tblCellMar>
          <w:top w:w="75" w:type="dxa"/>
          <w:left w:w="0" w:type="dxa"/>
          <w:bottom w:w="75" w:type="dxa"/>
          <w:right w:w="0" w:type="dxa"/>
        </w:tblCellMar>
        <w:tblLook w:val="0000"/>
      </w:tblPr>
      <w:tblGrid>
        <w:gridCol w:w="425"/>
        <w:gridCol w:w="3402"/>
        <w:gridCol w:w="5670"/>
      </w:tblGrid>
      <w:tr w:rsidR="00474600" w:rsidRPr="00E24F1F" w:rsidTr="00474600">
        <w:tc>
          <w:tcPr>
            <w:tcW w:w="425"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w:t>
            </w:r>
          </w:p>
          <w:p w:rsidR="00474600" w:rsidRPr="00E24F1F" w:rsidRDefault="00474600" w:rsidP="00474600">
            <w:pPr>
              <w:jc w:val="center"/>
              <w:rPr>
                <w:sz w:val="16"/>
                <w:szCs w:val="16"/>
              </w:rPr>
            </w:pPr>
            <w:proofErr w:type="spellStart"/>
            <w:proofErr w:type="gramStart"/>
            <w:r w:rsidRPr="00E24F1F">
              <w:rPr>
                <w:sz w:val="16"/>
                <w:szCs w:val="16"/>
              </w:rPr>
              <w:t>п</w:t>
            </w:r>
            <w:proofErr w:type="spellEnd"/>
            <w:proofErr w:type="gramEnd"/>
            <w:r w:rsidRPr="00E24F1F">
              <w:rPr>
                <w:sz w:val="16"/>
                <w:szCs w:val="16"/>
              </w:rPr>
              <w:t>/</w:t>
            </w:r>
            <w:proofErr w:type="spellStart"/>
            <w:r w:rsidRPr="00E24F1F">
              <w:rPr>
                <w:sz w:val="16"/>
                <w:szCs w:val="16"/>
              </w:rPr>
              <w:t>п</w:t>
            </w:r>
            <w:proofErr w:type="spellEnd"/>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jc w:val="center"/>
              <w:rPr>
                <w:sz w:val="16"/>
                <w:szCs w:val="16"/>
              </w:rPr>
            </w:pPr>
            <w:r w:rsidRPr="00E24F1F">
              <w:rPr>
                <w:sz w:val="16"/>
                <w:szCs w:val="16"/>
              </w:rPr>
              <w:t>Наименование внутренней бюджетной процедуры</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 xml:space="preserve">Структурные подразделения </w:t>
            </w:r>
          </w:p>
          <w:p w:rsidR="00474600" w:rsidRPr="00E24F1F" w:rsidRDefault="00474600" w:rsidP="00474600">
            <w:pPr>
              <w:jc w:val="center"/>
              <w:rPr>
                <w:sz w:val="16"/>
                <w:szCs w:val="16"/>
              </w:rPr>
            </w:pPr>
            <w:r w:rsidRPr="00E24F1F">
              <w:rPr>
                <w:sz w:val="16"/>
                <w:szCs w:val="16"/>
              </w:rPr>
              <w:t xml:space="preserve">(должностные лица) администрации Островского муниципального района Костромской области в соответствии с их полномочиями </w:t>
            </w:r>
          </w:p>
          <w:p w:rsidR="00474600" w:rsidRPr="00E24F1F" w:rsidRDefault="00474600" w:rsidP="00474600">
            <w:pPr>
              <w:jc w:val="center"/>
              <w:rPr>
                <w:sz w:val="16"/>
                <w:szCs w:val="16"/>
              </w:rPr>
            </w:pPr>
          </w:p>
        </w:tc>
      </w:tr>
      <w:tr w:rsidR="00474600" w:rsidRPr="00E24F1F" w:rsidTr="00474600">
        <w:tc>
          <w:tcPr>
            <w:tcW w:w="425"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1</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jc w:val="center"/>
              <w:rPr>
                <w:sz w:val="16"/>
                <w:szCs w:val="16"/>
              </w:rPr>
            </w:pPr>
            <w:r w:rsidRPr="00E24F1F">
              <w:rPr>
                <w:sz w:val="16"/>
                <w:szCs w:val="16"/>
              </w:rPr>
              <w:t>2</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3</w:t>
            </w:r>
          </w:p>
        </w:tc>
      </w:tr>
      <w:tr w:rsidR="00474600" w:rsidRPr="00E24F1F" w:rsidTr="00474600">
        <w:trPr>
          <w:trHeight w:val="1409"/>
        </w:trPr>
        <w:tc>
          <w:tcPr>
            <w:tcW w:w="425"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lastRenderedPageBreak/>
              <w:t>1.</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rPr>
                <w:sz w:val="16"/>
                <w:szCs w:val="16"/>
              </w:rPr>
            </w:pPr>
            <w:r w:rsidRPr="00E24F1F">
              <w:rPr>
                <w:sz w:val="16"/>
                <w:szCs w:val="16"/>
              </w:rPr>
              <w:t xml:space="preserve">Составление и представление документов в финансовое управление администрации Островского муниципального района Костромской области (далее – Финансовое управление), необходимых для составления и рассмотрения проекта районного бюджета, в том числе реестров расходных обязательств и обоснований бюджетных ассигнований </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rPr>
                <w:sz w:val="16"/>
                <w:szCs w:val="16"/>
              </w:rPr>
            </w:pPr>
            <w:r w:rsidRPr="00E24F1F">
              <w:rPr>
                <w:sz w:val="16"/>
                <w:szCs w:val="16"/>
              </w:rPr>
              <w:t>Бухгалтерия</w:t>
            </w:r>
          </w:p>
        </w:tc>
      </w:tr>
      <w:tr w:rsidR="00474600" w:rsidRPr="00E24F1F" w:rsidTr="00474600">
        <w:trPr>
          <w:trHeight w:val="2226"/>
        </w:trPr>
        <w:tc>
          <w:tcPr>
            <w:tcW w:w="425" w:type="dxa"/>
            <w:tcBorders>
              <w:top w:val="single" w:sz="4" w:space="0" w:color="auto"/>
              <w:left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2.</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rPr>
                <w:sz w:val="16"/>
                <w:szCs w:val="16"/>
              </w:rPr>
            </w:pPr>
            <w:r w:rsidRPr="00E24F1F">
              <w:rPr>
                <w:sz w:val="16"/>
                <w:szCs w:val="16"/>
              </w:rPr>
              <w:t>Составление и направление документов в Финансовое управление, необходимых для формирования и ведения сводной бюджетной росписи районного бюджета, а также для доведения (распределения) бюджетных ассигнований и лимитов бюджетных обязательств</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rPr>
                <w:sz w:val="16"/>
                <w:szCs w:val="16"/>
              </w:rPr>
            </w:pPr>
            <w:r w:rsidRPr="00E24F1F">
              <w:rPr>
                <w:sz w:val="16"/>
                <w:szCs w:val="16"/>
              </w:rPr>
              <w:t>Бухгалтерия</w:t>
            </w:r>
          </w:p>
        </w:tc>
      </w:tr>
      <w:tr w:rsidR="00474600" w:rsidRPr="00E24F1F" w:rsidTr="00474600">
        <w:trPr>
          <w:trHeight w:val="914"/>
        </w:trPr>
        <w:tc>
          <w:tcPr>
            <w:tcW w:w="425" w:type="dxa"/>
            <w:tcBorders>
              <w:top w:val="single" w:sz="4" w:space="0" w:color="auto"/>
              <w:left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3.</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rPr>
                <w:sz w:val="16"/>
                <w:szCs w:val="16"/>
              </w:rPr>
            </w:pPr>
            <w:r w:rsidRPr="00E24F1F">
              <w:rPr>
                <w:sz w:val="16"/>
                <w:szCs w:val="16"/>
              </w:rPr>
              <w:t>Составление, утверждение и ведение бюджетной сметы  и свода бюджетных смет</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rPr>
                <w:sz w:val="16"/>
                <w:szCs w:val="16"/>
              </w:rPr>
            </w:pPr>
            <w:r w:rsidRPr="00E24F1F">
              <w:rPr>
                <w:sz w:val="16"/>
                <w:szCs w:val="16"/>
              </w:rPr>
              <w:t>Бухгалтерия</w:t>
            </w:r>
          </w:p>
        </w:tc>
      </w:tr>
      <w:tr w:rsidR="00474600" w:rsidRPr="00E24F1F" w:rsidTr="00474600">
        <w:trPr>
          <w:trHeight w:val="505"/>
        </w:trPr>
        <w:tc>
          <w:tcPr>
            <w:tcW w:w="425" w:type="dxa"/>
            <w:tcBorders>
              <w:top w:val="single" w:sz="4" w:space="0" w:color="auto"/>
              <w:left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4.</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rPr>
                <w:sz w:val="16"/>
                <w:szCs w:val="16"/>
              </w:rPr>
            </w:pPr>
            <w:r w:rsidRPr="00E24F1F">
              <w:rPr>
                <w:sz w:val="16"/>
                <w:szCs w:val="16"/>
              </w:rPr>
              <w:t xml:space="preserve">Исполнение бюджетной сметы </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rPr>
                <w:sz w:val="16"/>
                <w:szCs w:val="16"/>
              </w:rPr>
            </w:pPr>
            <w:r w:rsidRPr="00E24F1F">
              <w:rPr>
                <w:sz w:val="16"/>
                <w:szCs w:val="16"/>
              </w:rPr>
              <w:t>Бухгалтерия</w:t>
            </w:r>
          </w:p>
        </w:tc>
      </w:tr>
      <w:tr w:rsidR="00474600" w:rsidRPr="00E24F1F" w:rsidTr="00474600">
        <w:trPr>
          <w:trHeight w:val="568"/>
        </w:trPr>
        <w:tc>
          <w:tcPr>
            <w:tcW w:w="425" w:type="dxa"/>
            <w:tcBorders>
              <w:top w:val="single" w:sz="4" w:space="0" w:color="auto"/>
              <w:left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5.</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rPr>
                <w:sz w:val="16"/>
                <w:szCs w:val="16"/>
              </w:rPr>
            </w:pPr>
            <w:r w:rsidRPr="00E24F1F">
              <w:rPr>
                <w:sz w:val="16"/>
                <w:szCs w:val="16"/>
              </w:rPr>
              <w:t xml:space="preserve">Принятие и исполнение бюджетных обязательств </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rPr>
                <w:sz w:val="16"/>
                <w:szCs w:val="16"/>
              </w:rPr>
            </w:pPr>
            <w:r w:rsidRPr="00E24F1F">
              <w:rPr>
                <w:sz w:val="16"/>
                <w:szCs w:val="16"/>
              </w:rPr>
              <w:t>Бухгалтерия</w:t>
            </w:r>
          </w:p>
        </w:tc>
      </w:tr>
      <w:tr w:rsidR="00474600" w:rsidRPr="00E24F1F" w:rsidTr="00474600">
        <w:trPr>
          <w:trHeight w:val="1944"/>
        </w:trPr>
        <w:tc>
          <w:tcPr>
            <w:tcW w:w="425" w:type="dxa"/>
            <w:tcBorders>
              <w:top w:val="single" w:sz="4" w:space="0" w:color="auto"/>
              <w:left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6.</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pStyle w:val="ConsPlusNormal"/>
              <w:jc w:val="both"/>
              <w:rPr>
                <w:rFonts w:ascii="Times New Roman" w:hAnsi="Times New Roman" w:cs="Times New Roman"/>
                <w:sz w:val="16"/>
                <w:szCs w:val="16"/>
              </w:rPr>
            </w:pPr>
            <w:r w:rsidRPr="00E24F1F">
              <w:rPr>
                <w:rFonts w:ascii="Times New Roman" w:hAnsi="Times New Roman" w:cs="Times New Roman"/>
                <w:sz w:val="16"/>
                <w:szCs w:val="16"/>
              </w:rPr>
              <w:t xml:space="preserve">Осуществление начисления, учета и </w:t>
            </w:r>
            <w:proofErr w:type="gramStart"/>
            <w:r w:rsidRPr="00E24F1F">
              <w:rPr>
                <w:rFonts w:ascii="Times New Roman" w:hAnsi="Times New Roman" w:cs="Times New Roman"/>
                <w:sz w:val="16"/>
                <w:szCs w:val="16"/>
              </w:rPr>
              <w:t>контроля за</w:t>
            </w:r>
            <w:proofErr w:type="gramEnd"/>
            <w:r w:rsidRPr="00E24F1F">
              <w:rPr>
                <w:rFonts w:ascii="Times New Roman" w:hAnsi="Times New Roman" w:cs="Times New Roman"/>
                <w:sz w:val="16"/>
                <w:szCs w:val="16"/>
              </w:rPr>
              <w:t xml:space="preserve"> правильностью исчисления, полнотой и своевременностью осуществления платежей (поступления источников финансирования дефицита бюджета) в районный бюджет, пеней и штрафов по ним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rPr>
                <w:sz w:val="16"/>
                <w:szCs w:val="16"/>
              </w:rPr>
            </w:pPr>
            <w:r w:rsidRPr="00E24F1F">
              <w:rPr>
                <w:sz w:val="16"/>
                <w:szCs w:val="16"/>
              </w:rPr>
              <w:t>Бухгалтерия</w:t>
            </w:r>
          </w:p>
        </w:tc>
      </w:tr>
      <w:tr w:rsidR="00474600" w:rsidRPr="00E24F1F" w:rsidTr="00474600">
        <w:trPr>
          <w:trHeight w:val="1744"/>
        </w:trPr>
        <w:tc>
          <w:tcPr>
            <w:tcW w:w="425" w:type="dxa"/>
            <w:tcBorders>
              <w:top w:val="single" w:sz="4" w:space="0" w:color="auto"/>
              <w:left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7.</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pStyle w:val="ConsPlusNormal"/>
              <w:jc w:val="both"/>
              <w:rPr>
                <w:rFonts w:ascii="Times New Roman" w:hAnsi="Times New Roman" w:cs="Times New Roman"/>
                <w:sz w:val="16"/>
                <w:szCs w:val="16"/>
              </w:rPr>
            </w:pPr>
            <w:r w:rsidRPr="00E24F1F">
              <w:rPr>
                <w:rFonts w:ascii="Times New Roman" w:hAnsi="Times New Roman" w:cs="Times New Roman"/>
                <w:sz w:val="16"/>
                <w:szCs w:val="16"/>
              </w:rPr>
              <w:t>Принятие решений о возврате излишне уплаченных (взысканных) платежей в районный бюджет, а также процентов за несвоевременное осуществление такого возврата и процентов, начисленных на излишне взысканные суммы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rPr>
                <w:sz w:val="16"/>
                <w:szCs w:val="16"/>
              </w:rPr>
            </w:pPr>
            <w:r w:rsidRPr="00E24F1F">
              <w:rPr>
                <w:sz w:val="16"/>
                <w:szCs w:val="16"/>
              </w:rPr>
              <w:t>Бухгалтерия</w:t>
            </w:r>
          </w:p>
        </w:tc>
      </w:tr>
      <w:tr w:rsidR="00474600" w:rsidRPr="00E24F1F" w:rsidTr="00474600">
        <w:trPr>
          <w:trHeight w:val="293"/>
        </w:trPr>
        <w:tc>
          <w:tcPr>
            <w:tcW w:w="425" w:type="dxa"/>
            <w:tcBorders>
              <w:top w:val="single" w:sz="4" w:space="0" w:color="auto"/>
              <w:left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8.</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pStyle w:val="ConsPlusNormal"/>
              <w:jc w:val="both"/>
              <w:rPr>
                <w:rFonts w:ascii="Times New Roman" w:hAnsi="Times New Roman" w:cs="Times New Roman"/>
                <w:sz w:val="16"/>
                <w:szCs w:val="16"/>
              </w:rPr>
            </w:pPr>
            <w:r w:rsidRPr="00E24F1F">
              <w:rPr>
                <w:rFonts w:ascii="Times New Roman" w:hAnsi="Times New Roman" w:cs="Times New Roman"/>
                <w:sz w:val="16"/>
                <w:szCs w:val="16"/>
              </w:rPr>
              <w:t>Принятие решений о зачете (об уточнении) платежей в районный бюджет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rPr>
                <w:sz w:val="16"/>
                <w:szCs w:val="16"/>
              </w:rPr>
            </w:pPr>
            <w:r w:rsidRPr="00E24F1F">
              <w:rPr>
                <w:sz w:val="16"/>
                <w:szCs w:val="16"/>
              </w:rPr>
              <w:t>Бухгалтерия</w:t>
            </w:r>
          </w:p>
        </w:tc>
      </w:tr>
      <w:tr w:rsidR="00474600" w:rsidRPr="00E24F1F" w:rsidTr="00474600">
        <w:trPr>
          <w:trHeight w:val="2189"/>
        </w:trPr>
        <w:tc>
          <w:tcPr>
            <w:tcW w:w="425" w:type="dxa"/>
            <w:tcBorders>
              <w:top w:val="single" w:sz="4" w:space="0" w:color="auto"/>
              <w:left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t>9.</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rPr>
                <w:sz w:val="16"/>
                <w:szCs w:val="16"/>
              </w:rPr>
            </w:pPr>
            <w:r w:rsidRPr="00E24F1F">
              <w:rPr>
                <w:sz w:val="16"/>
                <w:szCs w:val="16"/>
              </w:rPr>
              <w:t>Процедура ведения бюджетного учета, в том числе принятия к учету первичных учетных документов (составления сводных учетных документов), отражения информации, указанной в первичных учетных документах и регистрах бюджетного учета, проведения оценки имущества и обязательств, а также инвентаризаций</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rPr>
                <w:sz w:val="16"/>
                <w:szCs w:val="16"/>
              </w:rPr>
            </w:pPr>
            <w:r w:rsidRPr="00E24F1F">
              <w:rPr>
                <w:sz w:val="16"/>
                <w:szCs w:val="16"/>
              </w:rPr>
              <w:t>Бухгалтерия</w:t>
            </w:r>
          </w:p>
        </w:tc>
      </w:tr>
      <w:tr w:rsidR="00474600" w:rsidRPr="00E24F1F" w:rsidTr="00474600">
        <w:trPr>
          <w:trHeight w:val="893"/>
        </w:trPr>
        <w:tc>
          <w:tcPr>
            <w:tcW w:w="425" w:type="dxa"/>
            <w:tcBorders>
              <w:top w:val="single" w:sz="4" w:space="0" w:color="auto"/>
              <w:left w:val="single" w:sz="4" w:space="0" w:color="auto"/>
              <w:right w:val="single" w:sz="4" w:space="0" w:color="auto"/>
            </w:tcBorders>
          </w:tcPr>
          <w:p w:rsidR="00474600" w:rsidRPr="00E24F1F" w:rsidRDefault="00474600" w:rsidP="00474600">
            <w:pPr>
              <w:jc w:val="center"/>
              <w:rPr>
                <w:sz w:val="16"/>
                <w:szCs w:val="16"/>
              </w:rPr>
            </w:pPr>
            <w:r w:rsidRPr="00E24F1F">
              <w:rPr>
                <w:sz w:val="16"/>
                <w:szCs w:val="16"/>
              </w:rPr>
              <w:lastRenderedPageBreak/>
              <w:t>10.</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rPr>
                <w:sz w:val="16"/>
                <w:szCs w:val="16"/>
              </w:rPr>
            </w:pPr>
            <w:r w:rsidRPr="00E24F1F">
              <w:rPr>
                <w:sz w:val="16"/>
                <w:szCs w:val="16"/>
              </w:rPr>
              <w:t xml:space="preserve">Составление и представление бюджетной отчетности и сводной бюджетной отчетности </w:t>
            </w:r>
          </w:p>
        </w:tc>
        <w:tc>
          <w:tcPr>
            <w:tcW w:w="5670" w:type="dxa"/>
            <w:tcBorders>
              <w:top w:val="single" w:sz="4" w:space="0" w:color="auto"/>
              <w:left w:val="single" w:sz="4" w:space="0" w:color="auto"/>
              <w:bottom w:val="single" w:sz="4" w:space="0" w:color="auto"/>
              <w:right w:val="single" w:sz="4" w:space="0" w:color="auto"/>
            </w:tcBorders>
          </w:tcPr>
          <w:p w:rsidR="00474600" w:rsidRPr="00E24F1F" w:rsidRDefault="00474600" w:rsidP="00474600">
            <w:pPr>
              <w:rPr>
                <w:sz w:val="16"/>
                <w:szCs w:val="16"/>
              </w:rPr>
            </w:pPr>
            <w:r w:rsidRPr="00E24F1F">
              <w:rPr>
                <w:sz w:val="16"/>
                <w:szCs w:val="16"/>
              </w:rPr>
              <w:t>Бухгалтерия</w:t>
            </w:r>
          </w:p>
        </w:tc>
      </w:tr>
      <w:tr w:rsidR="00474600" w:rsidRPr="00E24F1F" w:rsidTr="00474600">
        <w:tc>
          <w:tcPr>
            <w:tcW w:w="425" w:type="dxa"/>
            <w:tcBorders>
              <w:top w:val="single" w:sz="4" w:space="0" w:color="auto"/>
              <w:left w:val="single" w:sz="4" w:space="0" w:color="auto"/>
              <w:right w:val="single" w:sz="4" w:space="0" w:color="auto"/>
            </w:tcBorders>
          </w:tcPr>
          <w:p w:rsidR="00474600" w:rsidRPr="00E24F1F" w:rsidRDefault="00474600" w:rsidP="00474600">
            <w:pPr>
              <w:jc w:val="center"/>
              <w:outlineLvl w:val="0"/>
              <w:rPr>
                <w:sz w:val="16"/>
                <w:szCs w:val="16"/>
              </w:rPr>
            </w:pPr>
          </w:p>
          <w:p w:rsidR="00474600" w:rsidRPr="00E24F1F" w:rsidRDefault="00474600" w:rsidP="00474600">
            <w:pPr>
              <w:jc w:val="center"/>
              <w:outlineLvl w:val="0"/>
              <w:rPr>
                <w:sz w:val="16"/>
                <w:szCs w:val="16"/>
              </w:rPr>
            </w:pPr>
            <w:r w:rsidRPr="00E24F1F">
              <w:rPr>
                <w:sz w:val="16"/>
                <w:szCs w:val="16"/>
              </w:rPr>
              <w:t>11.</w:t>
            </w:r>
          </w:p>
        </w:tc>
        <w:tc>
          <w:tcPr>
            <w:tcW w:w="340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74600" w:rsidRPr="00E24F1F" w:rsidRDefault="00474600" w:rsidP="00474600">
            <w:pPr>
              <w:outlineLvl w:val="0"/>
              <w:rPr>
                <w:sz w:val="16"/>
                <w:szCs w:val="16"/>
              </w:rPr>
            </w:pPr>
            <w:r w:rsidRPr="00E24F1F">
              <w:rPr>
                <w:sz w:val="16"/>
                <w:szCs w:val="16"/>
              </w:rPr>
              <w:t>Исполнение судебных актов по искам к Островскому муниципальному району, а также судебных актов, предусматривающих обращение взыскания на средства районного бюджета по денежным обязательствам муниципальных казенных учреждений</w:t>
            </w:r>
          </w:p>
        </w:tc>
        <w:tc>
          <w:tcPr>
            <w:tcW w:w="5670" w:type="dxa"/>
            <w:vMerge w:val="restart"/>
            <w:tcBorders>
              <w:top w:val="single" w:sz="4" w:space="0" w:color="auto"/>
              <w:left w:val="single" w:sz="4" w:space="0" w:color="auto"/>
              <w:right w:val="single" w:sz="4" w:space="0" w:color="auto"/>
            </w:tcBorders>
          </w:tcPr>
          <w:p w:rsidR="00474600" w:rsidRPr="00E24F1F" w:rsidRDefault="00474600" w:rsidP="00474600">
            <w:pPr>
              <w:outlineLvl w:val="0"/>
              <w:rPr>
                <w:sz w:val="16"/>
                <w:szCs w:val="16"/>
              </w:rPr>
            </w:pPr>
            <w:r w:rsidRPr="00E24F1F">
              <w:rPr>
                <w:sz w:val="16"/>
                <w:szCs w:val="16"/>
              </w:rPr>
              <w:t>Бухгалтерия</w:t>
            </w:r>
          </w:p>
        </w:tc>
      </w:tr>
      <w:tr w:rsidR="00474600" w:rsidRPr="00E24F1F" w:rsidTr="00474600">
        <w:tc>
          <w:tcPr>
            <w:tcW w:w="425" w:type="dxa"/>
            <w:tcBorders>
              <w:left w:val="single" w:sz="4" w:space="0" w:color="auto"/>
              <w:bottom w:val="single" w:sz="4" w:space="0" w:color="auto"/>
              <w:right w:val="single" w:sz="4" w:space="0" w:color="auto"/>
            </w:tcBorders>
          </w:tcPr>
          <w:p w:rsidR="00474600" w:rsidRPr="00E24F1F" w:rsidRDefault="00474600" w:rsidP="00474600">
            <w:pPr>
              <w:jc w:val="center"/>
              <w:outlineLvl w:val="0"/>
              <w:rPr>
                <w:sz w:val="16"/>
                <w:szCs w:val="16"/>
              </w:rPr>
            </w:pPr>
          </w:p>
        </w:tc>
        <w:tc>
          <w:tcPr>
            <w:tcW w:w="3402"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474600">
            <w:pPr>
              <w:outlineLvl w:val="0"/>
              <w:rPr>
                <w:sz w:val="16"/>
                <w:szCs w:val="16"/>
              </w:rPr>
            </w:pPr>
          </w:p>
        </w:tc>
        <w:tc>
          <w:tcPr>
            <w:tcW w:w="5670" w:type="dxa"/>
            <w:vMerge/>
            <w:tcBorders>
              <w:left w:val="single" w:sz="4" w:space="0" w:color="auto"/>
              <w:bottom w:val="single" w:sz="4" w:space="0" w:color="auto"/>
              <w:right w:val="single" w:sz="4" w:space="0" w:color="auto"/>
            </w:tcBorders>
          </w:tcPr>
          <w:p w:rsidR="00474600" w:rsidRPr="00E24F1F" w:rsidRDefault="00474600" w:rsidP="00474600">
            <w:pPr>
              <w:outlineLvl w:val="0"/>
              <w:rPr>
                <w:sz w:val="16"/>
                <w:szCs w:val="16"/>
              </w:rPr>
            </w:pPr>
          </w:p>
        </w:tc>
      </w:tr>
    </w:tbl>
    <w:p w:rsidR="00474600" w:rsidRPr="00E24F1F" w:rsidRDefault="00474600" w:rsidP="00474600">
      <w:pPr>
        <w:rPr>
          <w:sz w:val="16"/>
          <w:szCs w:val="16"/>
        </w:rPr>
      </w:pPr>
    </w:p>
    <w:p w:rsidR="00474600" w:rsidRDefault="00474600" w:rsidP="00474600"/>
    <w:p w:rsidR="00474600" w:rsidRDefault="00474600" w:rsidP="00474600">
      <w:pPr>
        <w:ind w:firstLine="709"/>
        <w:jc w:val="both"/>
        <w:rPr>
          <w:sz w:val="28"/>
          <w:szCs w:val="28"/>
        </w:rPr>
      </w:pPr>
    </w:p>
    <w:p w:rsidR="00474600" w:rsidRDefault="00474600" w:rsidP="00474600">
      <w:pPr>
        <w:ind w:left="3828"/>
        <w:jc w:val="right"/>
        <w:rPr>
          <w:sz w:val="28"/>
          <w:szCs w:val="28"/>
        </w:rPr>
      </w:pPr>
    </w:p>
    <w:p w:rsidR="00474600" w:rsidRDefault="00474600" w:rsidP="00474600">
      <w:pPr>
        <w:keepNext/>
        <w:keepLines/>
        <w:tabs>
          <w:tab w:val="left" w:pos="14230"/>
        </w:tabs>
        <w:spacing w:line="370" w:lineRule="exact"/>
        <w:jc w:val="right"/>
        <w:rPr>
          <w:rStyle w:val="43"/>
        </w:rPr>
        <w:sectPr w:rsidR="00474600" w:rsidSect="00C97112">
          <w:pgSz w:w="11906" w:h="16838"/>
          <w:pgMar w:top="426" w:right="849" w:bottom="284" w:left="1134" w:header="709" w:footer="709" w:gutter="0"/>
          <w:cols w:space="708"/>
          <w:titlePg/>
          <w:docGrid w:linePitch="360"/>
        </w:sectPr>
      </w:pPr>
    </w:p>
    <w:p w:rsidR="00474600" w:rsidRPr="00E24F1F" w:rsidRDefault="00474600" w:rsidP="00474600">
      <w:pPr>
        <w:jc w:val="right"/>
        <w:rPr>
          <w:sz w:val="16"/>
          <w:szCs w:val="16"/>
        </w:rPr>
      </w:pPr>
      <w:r w:rsidRPr="00E24F1F">
        <w:rPr>
          <w:sz w:val="16"/>
          <w:szCs w:val="16"/>
        </w:rPr>
        <w:lastRenderedPageBreak/>
        <w:t>Приложение № 2</w:t>
      </w:r>
    </w:p>
    <w:p w:rsidR="00474600" w:rsidRPr="00E24F1F" w:rsidRDefault="00474600" w:rsidP="00474600">
      <w:pPr>
        <w:jc w:val="right"/>
        <w:rPr>
          <w:sz w:val="16"/>
          <w:szCs w:val="16"/>
        </w:rPr>
      </w:pPr>
      <w:r w:rsidRPr="00E24F1F">
        <w:rPr>
          <w:sz w:val="16"/>
          <w:szCs w:val="16"/>
        </w:rPr>
        <w:t>к Порядку осуществления внутреннего</w:t>
      </w:r>
    </w:p>
    <w:p w:rsidR="00474600" w:rsidRPr="00E24F1F" w:rsidRDefault="00474600" w:rsidP="00474600">
      <w:pPr>
        <w:jc w:val="right"/>
        <w:rPr>
          <w:sz w:val="16"/>
          <w:szCs w:val="16"/>
        </w:rPr>
      </w:pPr>
      <w:r w:rsidRPr="00E24F1F">
        <w:rPr>
          <w:sz w:val="16"/>
          <w:szCs w:val="16"/>
        </w:rPr>
        <w:t xml:space="preserve"> финансового контроля </w:t>
      </w:r>
      <w:proofErr w:type="gramStart"/>
      <w:r w:rsidRPr="00E24F1F">
        <w:rPr>
          <w:sz w:val="16"/>
          <w:szCs w:val="16"/>
        </w:rPr>
        <w:t>в</w:t>
      </w:r>
      <w:proofErr w:type="gramEnd"/>
      <w:r w:rsidRPr="00E24F1F">
        <w:rPr>
          <w:sz w:val="16"/>
          <w:szCs w:val="16"/>
        </w:rPr>
        <w:t xml:space="preserve"> </w:t>
      </w:r>
    </w:p>
    <w:p w:rsidR="00474600" w:rsidRPr="00E24F1F" w:rsidRDefault="00474600" w:rsidP="00474600">
      <w:pPr>
        <w:jc w:val="right"/>
        <w:rPr>
          <w:sz w:val="16"/>
          <w:szCs w:val="16"/>
        </w:rPr>
      </w:pPr>
      <w:r w:rsidRPr="00E24F1F">
        <w:rPr>
          <w:sz w:val="16"/>
          <w:szCs w:val="16"/>
        </w:rPr>
        <w:t xml:space="preserve">администрации Островского муниципального района </w:t>
      </w:r>
    </w:p>
    <w:p w:rsidR="00474600" w:rsidRPr="00E24F1F" w:rsidRDefault="00474600" w:rsidP="00474600">
      <w:pPr>
        <w:jc w:val="right"/>
        <w:rPr>
          <w:sz w:val="16"/>
          <w:szCs w:val="16"/>
        </w:rPr>
      </w:pPr>
      <w:r w:rsidRPr="00E24F1F">
        <w:rPr>
          <w:sz w:val="16"/>
          <w:szCs w:val="16"/>
        </w:rPr>
        <w:t xml:space="preserve">Костромской области </w:t>
      </w:r>
    </w:p>
    <w:p w:rsidR="00474600" w:rsidRPr="00E24F1F" w:rsidRDefault="00474600" w:rsidP="00474600">
      <w:pPr>
        <w:jc w:val="right"/>
        <w:rPr>
          <w:b/>
          <w:sz w:val="16"/>
          <w:szCs w:val="16"/>
        </w:rPr>
      </w:pPr>
    </w:p>
    <w:p w:rsidR="00474600" w:rsidRPr="00E24F1F" w:rsidRDefault="00474600" w:rsidP="00474600">
      <w:pPr>
        <w:keepNext/>
        <w:keepLines/>
        <w:jc w:val="right"/>
        <w:rPr>
          <w:sz w:val="16"/>
          <w:szCs w:val="16"/>
        </w:rPr>
      </w:pPr>
      <w:bookmarkStart w:id="4" w:name="bookmark0"/>
      <w:r w:rsidRPr="00E24F1F">
        <w:rPr>
          <w:sz w:val="16"/>
          <w:szCs w:val="16"/>
        </w:rPr>
        <w:t>УТВЕРЖДАЮ</w:t>
      </w:r>
      <w:bookmarkEnd w:id="4"/>
    </w:p>
    <w:p w:rsidR="00474600" w:rsidRPr="00E24F1F" w:rsidRDefault="00474600" w:rsidP="00474600">
      <w:pPr>
        <w:keepNext/>
        <w:keepLines/>
        <w:tabs>
          <w:tab w:val="left" w:pos="12700"/>
        </w:tabs>
        <w:jc w:val="right"/>
        <w:rPr>
          <w:sz w:val="16"/>
          <w:szCs w:val="16"/>
        </w:rPr>
      </w:pPr>
      <w:r w:rsidRPr="00E24F1F">
        <w:rPr>
          <w:sz w:val="16"/>
          <w:szCs w:val="16"/>
        </w:rPr>
        <w:t>глава</w:t>
      </w:r>
    </w:p>
    <w:p w:rsidR="00474600" w:rsidRPr="00E24F1F" w:rsidRDefault="00474600" w:rsidP="00474600">
      <w:pPr>
        <w:keepNext/>
        <w:keepLines/>
        <w:jc w:val="right"/>
        <w:rPr>
          <w:rStyle w:val="420"/>
          <w:sz w:val="16"/>
          <w:szCs w:val="16"/>
        </w:rPr>
      </w:pPr>
      <w:r w:rsidRPr="00E24F1F">
        <w:rPr>
          <w:rStyle w:val="420"/>
          <w:sz w:val="16"/>
          <w:szCs w:val="16"/>
        </w:rPr>
        <w:t xml:space="preserve">Островского муниципального района </w:t>
      </w:r>
    </w:p>
    <w:p w:rsidR="00474600" w:rsidRPr="00E24F1F" w:rsidRDefault="00474600" w:rsidP="00474600">
      <w:pPr>
        <w:keepNext/>
        <w:keepLines/>
        <w:jc w:val="right"/>
        <w:rPr>
          <w:rStyle w:val="43"/>
          <w:sz w:val="16"/>
          <w:szCs w:val="16"/>
        </w:rPr>
      </w:pPr>
      <w:r w:rsidRPr="00E24F1F">
        <w:rPr>
          <w:rStyle w:val="420"/>
          <w:sz w:val="16"/>
          <w:szCs w:val="16"/>
        </w:rPr>
        <w:t>Костромской области</w:t>
      </w:r>
    </w:p>
    <w:p w:rsidR="00474600" w:rsidRPr="00E24F1F" w:rsidRDefault="00474600" w:rsidP="00474600">
      <w:pPr>
        <w:keepNext/>
        <w:keepLines/>
        <w:tabs>
          <w:tab w:val="left" w:pos="14230"/>
        </w:tabs>
        <w:jc w:val="right"/>
        <w:rPr>
          <w:sz w:val="16"/>
          <w:szCs w:val="16"/>
        </w:rPr>
      </w:pPr>
      <w:r w:rsidRPr="00E24F1F">
        <w:rPr>
          <w:rStyle w:val="43"/>
          <w:sz w:val="16"/>
          <w:szCs w:val="16"/>
        </w:rPr>
        <w:t>____________Г.А. Полякова</w:t>
      </w:r>
    </w:p>
    <w:p w:rsidR="00474600" w:rsidRPr="00E24F1F" w:rsidRDefault="00474600" w:rsidP="00474600">
      <w:pPr>
        <w:jc w:val="center"/>
        <w:rPr>
          <w:b/>
          <w:sz w:val="16"/>
          <w:szCs w:val="16"/>
        </w:rPr>
      </w:pPr>
      <w:r w:rsidRPr="00E24F1F">
        <w:rPr>
          <w:b/>
          <w:sz w:val="16"/>
          <w:szCs w:val="16"/>
        </w:rPr>
        <w:t>Карта внутреннего финансового контроля</w:t>
      </w:r>
    </w:p>
    <w:p w:rsidR="00474600" w:rsidRPr="00E24F1F" w:rsidRDefault="00474600" w:rsidP="00474600">
      <w:pPr>
        <w:jc w:val="center"/>
        <w:rPr>
          <w:b/>
          <w:sz w:val="16"/>
          <w:szCs w:val="16"/>
        </w:rPr>
      </w:pPr>
      <w:r w:rsidRPr="00E24F1F">
        <w:rPr>
          <w:b/>
          <w:sz w:val="16"/>
          <w:szCs w:val="16"/>
        </w:rPr>
        <w:t xml:space="preserve">на </w:t>
      </w:r>
      <w:proofErr w:type="spellStart"/>
      <w:r w:rsidRPr="00E24F1F">
        <w:rPr>
          <w:b/>
          <w:sz w:val="16"/>
          <w:szCs w:val="16"/>
        </w:rPr>
        <w:t>______год</w:t>
      </w:r>
      <w:proofErr w:type="spellEnd"/>
    </w:p>
    <w:p w:rsidR="00474600" w:rsidRPr="00E24F1F" w:rsidRDefault="00474600" w:rsidP="00474600">
      <w:pPr>
        <w:rPr>
          <w:sz w:val="16"/>
          <w:szCs w:val="16"/>
        </w:rPr>
      </w:pPr>
      <w:r w:rsidRPr="00E24F1F">
        <w:rPr>
          <w:sz w:val="16"/>
          <w:szCs w:val="16"/>
        </w:rPr>
        <w:t>Наименование главного  администратора</w:t>
      </w:r>
    </w:p>
    <w:p w:rsidR="00474600" w:rsidRPr="00E24F1F" w:rsidRDefault="00474600" w:rsidP="00474600">
      <w:pPr>
        <w:rPr>
          <w:sz w:val="16"/>
          <w:szCs w:val="16"/>
        </w:rPr>
      </w:pPr>
      <w:r w:rsidRPr="00E24F1F">
        <w:rPr>
          <w:sz w:val="16"/>
          <w:szCs w:val="16"/>
        </w:rPr>
        <w:t>бюджетных средств                                                   Администрация Островского муниципального района Костромской области</w:t>
      </w:r>
    </w:p>
    <w:p w:rsidR="00474600" w:rsidRPr="00E24F1F" w:rsidRDefault="00474600" w:rsidP="00474600">
      <w:pPr>
        <w:rPr>
          <w:sz w:val="16"/>
          <w:szCs w:val="16"/>
        </w:rPr>
      </w:pPr>
      <w:r w:rsidRPr="00E24F1F">
        <w:rPr>
          <w:sz w:val="16"/>
          <w:szCs w:val="16"/>
        </w:rPr>
        <w:t>Наименование бюджета                                            Бюджет Островского муниципального района Костромской области</w:t>
      </w:r>
    </w:p>
    <w:p w:rsidR="00474600" w:rsidRPr="00E24F1F" w:rsidRDefault="00474600" w:rsidP="00474600">
      <w:pPr>
        <w:rPr>
          <w:sz w:val="16"/>
          <w:szCs w:val="16"/>
        </w:rPr>
      </w:pPr>
      <w:r w:rsidRPr="00E24F1F">
        <w:rPr>
          <w:sz w:val="16"/>
          <w:szCs w:val="16"/>
        </w:rPr>
        <w:t xml:space="preserve">Наименование структурного подразделения, </w:t>
      </w:r>
    </w:p>
    <w:p w:rsidR="00474600" w:rsidRPr="00E24F1F" w:rsidRDefault="00474600" w:rsidP="00474600">
      <w:pPr>
        <w:rPr>
          <w:sz w:val="16"/>
          <w:szCs w:val="16"/>
        </w:rPr>
      </w:pPr>
      <w:proofErr w:type="gramStart"/>
      <w:r w:rsidRPr="00E24F1F">
        <w:rPr>
          <w:sz w:val="16"/>
          <w:szCs w:val="16"/>
        </w:rPr>
        <w:t>ответственного</w:t>
      </w:r>
      <w:proofErr w:type="gramEnd"/>
      <w:r w:rsidRPr="00E24F1F">
        <w:rPr>
          <w:sz w:val="16"/>
          <w:szCs w:val="16"/>
        </w:rPr>
        <w:t xml:space="preserve"> за выполнение процедур                  </w:t>
      </w:r>
    </w:p>
    <w:p w:rsidR="00474600" w:rsidRPr="00E24F1F" w:rsidRDefault="00474600" w:rsidP="00474600">
      <w:pPr>
        <w:rPr>
          <w:b/>
          <w:sz w:val="16"/>
          <w:szCs w:val="16"/>
          <w:u w:val="single"/>
        </w:rPr>
      </w:pPr>
      <w:r w:rsidRPr="00E24F1F">
        <w:rPr>
          <w:b/>
          <w:sz w:val="16"/>
          <w:szCs w:val="16"/>
          <w:u w:val="single"/>
        </w:rPr>
        <w:t>1.____________________________________________________________________________________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3"/>
        <w:gridCol w:w="2805"/>
        <w:gridCol w:w="1642"/>
        <w:gridCol w:w="1776"/>
        <w:gridCol w:w="1950"/>
        <w:gridCol w:w="1513"/>
        <w:gridCol w:w="1906"/>
      </w:tblGrid>
      <w:tr w:rsidR="00474600" w:rsidRPr="00474600" w:rsidTr="00530FCE">
        <w:tc>
          <w:tcPr>
            <w:tcW w:w="3878" w:type="dxa"/>
            <w:gridSpan w:val="2"/>
          </w:tcPr>
          <w:p w:rsidR="00474600" w:rsidRPr="00474600" w:rsidRDefault="00474600" w:rsidP="00530FCE">
            <w:pPr>
              <w:rPr>
                <w:sz w:val="16"/>
                <w:szCs w:val="16"/>
              </w:rPr>
            </w:pPr>
            <w:r w:rsidRPr="00474600">
              <w:rPr>
                <w:rStyle w:val="2Arial0pt"/>
                <w:rFonts w:ascii="Times New Roman" w:hAnsi="Times New Roman" w:cs="Times New Roman"/>
                <w:sz w:val="16"/>
                <w:szCs w:val="16"/>
              </w:rPr>
              <w:t xml:space="preserve">Предмет </w:t>
            </w:r>
            <w:r w:rsidRPr="00474600">
              <w:rPr>
                <w:rStyle w:val="2Arial0pt"/>
                <w:rFonts w:ascii="Times New Roman" w:hAnsi="Times New Roman" w:cs="Times New Roman"/>
                <w:sz w:val="16"/>
                <w:szCs w:val="16"/>
                <w:lang w:eastAsia="en-US" w:bidi="en-US"/>
              </w:rPr>
              <w:t>внутреннего</w:t>
            </w:r>
            <w:r w:rsidRPr="00474600">
              <w:rPr>
                <w:rStyle w:val="2Arial0pt"/>
                <w:rFonts w:ascii="Times New Roman" w:hAnsi="Times New Roman" w:cs="Times New Roman"/>
                <w:sz w:val="16"/>
                <w:szCs w:val="16"/>
              </w:rPr>
              <w:t xml:space="preserve"> финансового контроля (внутренняя бюджетная процедура и входящие в неё операции</w:t>
            </w:r>
            <w:proofErr w:type="gramStart"/>
            <w:r w:rsidRPr="00474600">
              <w:rPr>
                <w:rStyle w:val="2Arial0pt"/>
                <w:rFonts w:ascii="Times New Roman" w:hAnsi="Times New Roman" w:cs="Times New Roman"/>
                <w:sz w:val="16"/>
                <w:szCs w:val="16"/>
              </w:rPr>
              <w:t xml:space="preserve"> )</w:t>
            </w:r>
            <w:proofErr w:type="gramEnd"/>
          </w:p>
        </w:tc>
        <w:tc>
          <w:tcPr>
            <w:tcW w:w="1642" w:type="dxa"/>
            <w:vMerge w:val="restart"/>
          </w:tcPr>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Должностное лицо, ответственное</w:t>
            </w:r>
          </w:p>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та выполнение</w:t>
            </w:r>
          </w:p>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операции</w:t>
            </w:r>
          </w:p>
        </w:tc>
        <w:tc>
          <w:tcPr>
            <w:tcW w:w="1776" w:type="dxa"/>
            <w:vMerge w:val="restart"/>
          </w:tcPr>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Периодичность выполнения операции</w:t>
            </w:r>
          </w:p>
        </w:tc>
        <w:tc>
          <w:tcPr>
            <w:tcW w:w="1950" w:type="dxa"/>
            <w:vMerge w:val="restart"/>
          </w:tcPr>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 xml:space="preserve">Должностное лицо, осуществляющее контрольное действие </w:t>
            </w:r>
          </w:p>
          <w:p w:rsidR="00474600" w:rsidRPr="00474600" w:rsidRDefault="00474600" w:rsidP="00530FCE">
            <w:pPr>
              <w:pStyle w:val="23"/>
              <w:shd w:val="clear" w:color="auto" w:fill="auto"/>
              <w:spacing w:line="240" w:lineRule="auto"/>
              <w:jc w:val="left"/>
              <w:rPr>
                <w:b w:val="0"/>
                <w:sz w:val="16"/>
                <w:szCs w:val="16"/>
              </w:rPr>
            </w:pPr>
          </w:p>
        </w:tc>
        <w:tc>
          <w:tcPr>
            <w:tcW w:w="1513" w:type="dxa"/>
            <w:vMerge w:val="restart"/>
          </w:tcPr>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Метод и способ</w:t>
            </w:r>
            <w:r w:rsidRPr="00474600">
              <w:rPr>
                <w:rStyle w:val="2Arial0pt"/>
                <w:rFonts w:ascii="Times New Roman" w:hAnsi="Times New Roman" w:cs="Times New Roman"/>
                <w:b/>
                <w:sz w:val="16"/>
                <w:szCs w:val="16"/>
              </w:rPr>
              <w:br/>
              <w:t>внутреннего</w:t>
            </w:r>
            <w:r w:rsidRPr="00474600">
              <w:rPr>
                <w:rStyle w:val="2Arial0pt"/>
                <w:rFonts w:ascii="Times New Roman" w:hAnsi="Times New Roman" w:cs="Times New Roman"/>
                <w:b/>
                <w:sz w:val="16"/>
                <w:szCs w:val="16"/>
              </w:rPr>
              <w:br/>
              <w:t xml:space="preserve">финансового контроля </w:t>
            </w:r>
          </w:p>
          <w:p w:rsidR="00474600" w:rsidRPr="00474600" w:rsidRDefault="00474600" w:rsidP="00530FCE">
            <w:pPr>
              <w:rPr>
                <w:sz w:val="16"/>
                <w:szCs w:val="16"/>
              </w:rPr>
            </w:pPr>
          </w:p>
        </w:tc>
        <w:tc>
          <w:tcPr>
            <w:tcW w:w="1906" w:type="dxa"/>
            <w:vMerge w:val="restart"/>
          </w:tcPr>
          <w:p w:rsidR="00474600" w:rsidRPr="00474600" w:rsidRDefault="00474600" w:rsidP="00530FCE">
            <w:pPr>
              <w:pStyle w:val="23"/>
              <w:shd w:val="clear" w:color="auto" w:fill="auto"/>
              <w:spacing w:line="240" w:lineRule="auto"/>
              <w:jc w:val="left"/>
              <w:rPr>
                <w:b w:val="0"/>
                <w:sz w:val="16"/>
                <w:szCs w:val="16"/>
              </w:rPr>
            </w:pPr>
            <w:r w:rsidRPr="00474600">
              <w:rPr>
                <w:b w:val="0"/>
                <w:sz w:val="16"/>
                <w:szCs w:val="16"/>
              </w:rPr>
              <w:t>Периодичность осуществления внутреннего финансового контроля</w:t>
            </w:r>
          </w:p>
        </w:tc>
      </w:tr>
      <w:tr w:rsidR="00474600" w:rsidRPr="00474600" w:rsidTr="00530FCE">
        <w:trPr>
          <w:trHeight w:val="662"/>
        </w:trPr>
        <w:tc>
          <w:tcPr>
            <w:tcW w:w="1073" w:type="dxa"/>
          </w:tcPr>
          <w:p w:rsidR="00474600" w:rsidRPr="00474600" w:rsidRDefault="00474600" w:rsidP="00530FCE">
            <w:pPr>
              <w:pStyle w:val="23"/>
              <w:spacing w:line="240" w:lineRule="auto"/>
              <w:jc w:val="left"/>
              <w:rPr>
                <w:rStyle w:val="2Arial0pt"/>
                <w:rFonts w:ascii="Times New Roman" w:hAnsi="Times New Roman" w:cs="Times New Roman"/>
                <w:sz w:val="16"/>
                <w:szCs w:val="16"/>
              </w:rPr>
            </w:pPr>
          </w:p>
          <w:p w:rsidR="00474600" w:rsidRPr="00474600" w:rsidRDefault="00474600" w:rsidP="00530FCE">
            <w:pPr>
              <w:pStyle w:val="23"/>
              <w:spacing w:line="240" w:lineRule="auto"/>
              <w:jc w:val="left"/>
              <w:rPr>
                <w:rStyle w:val="2Arial0pt"/>
                <w:rFonts w:ascii="Times New Roman" w:hAnsi="Times New Roman" w:cs="Times New Roman"/>
                <w:sz w:val="16"/>
                <w:szCs w:val="16"/>
              </w:rPr>
            </w:pPr>
            <w:r w:rsidRPr="00474600">
              <w:rPr>
                <w:rStyle w:val="2Arial0pt"/>
                <w:rFonts w:ascii="Times New Roman" w:hAnsi="Times New Roman" w:cs="Times New Roman"/>
                <w:b/>
                <w:sz w:val="16"/>
                <w:szCs w:val="16"/>
              </w:rPr>
              <w:t>Процесс</w:t>
            </w:r>
          </w:p>
        </w:tc>
        <w:tc>
          <w:tcPr>
            <w:tcW w:w="2805" w:type="dxa"/>
          </w:tcPr>
          <w:p w:rsidR="00474600" w:rsidRPr="00474600" w:rsidRDefault="00474600" w:rsidP="00530FCE">
            <w:pPr>
              <w:pStyle w:val="23"/>
              <w:spacing w:line="240" w:lineRule="auto"/>
              <w:jc w:val="left"/>
              <w:rPr>
                <w:rStyle w:val="2Arial0pt"/>
                <w:rFonts w:ascii="Times New Roman" w:hAnsi="Times New Roman" w:cs="Times New Roman"/>
                <w:sz w:val="16"/>
                <w:szCs w:val="16"/>
              </w:rPr>
            </w:pPr>
          </w:p>
          <w:p w:rsidR="00474600" w:rsidRPr="00474600" w:rsidRDefault="00474600" w:rsidP="00530FCE">
            <w:pPr>
              <w:pStyle w:val="23"/>
              <w:spacing w:line="240" w:lineRule="auto"/>
              <w:jc w:val="left"/>
              <w:rPr>
                <w:rStyle w:val="2Arial0pt"/>
                <w:rFonts w:ascii="Times New Roman" w:hAnsi="Times New Roman" w:cs="Times New Roman"/>
                <w:sz w:val="16"/>
                <w:szCs w:val="16"/>
              </w:rPr>
            </w:pPr>
            <w:r w:rsidRPr="00474600">
              <w:rPr>
                <w:rStyle w:val="2Arial0pt"/>
                <w:rFonts w:ascii="Times New Roman" w:hAnsi="Times New Roman" w:cs="Times New Roman"/>
                <w:b/>
                <w:sz w:val="16"/>
                <w:szCs w:val="16"/>
              </w:rPr>
              <w:t>Операци</w:t>
            </w:r>
            <w:proofErr w:type="gramStart"/>
            <w:r w:rsidRPr="00474600">
              <w:rPr>
                <w:rStyle w:val="2Arial0pt"/>
                <w:rFonts w:ascii="Times New Roman" w:hAnsi="Times New Roman" w:cs="Times New Roman"/>
                <w:b/>
                <w:sz w:val="16"/>
                <w:szCs w:val="16"/>
              </w:rPr>
              <w:t>я(</w:t>
            </w:r>
            <w:proofErr w:type="gramEnd"/>
            <w:r w:rsidRPr="00474600">
              <w:rPr>
                <w:rStyle w:val="2Arial0pt"/>
                <w:rFonts w:ascii="Times New Roman" w:hAnsi="Times New Roman" w:cs="Times New Roman"/>
                <w:b/>
                <w:sz w:val="16"/>
                <w:szCs w:val="16"/>
              </w:rPr>
              <w:t>наименование)</w:t>
            </w:r>
          </w:p>
        </w:tc>
        <w:tc>
          <w:tcPr>
            <w:tcW w:w="1642" w:type="dxa"/>
            <w:vMerge/>
          </w:tcPr>
          <w:p w:rsidR="00474600" w:rsidRPr="00474600" w:rsidRDefault="00474600" w:rsidP="00530FCE">
            <w:pPr>
              <w:rPr>
                <w:sz w:val="16"/>
                <w:szCs w:val="16"/>
              </w:rPr>
            </w:pPr>
          </w:p>
        </w:tc>
        <w:tc>
          <w:tcPr>
            <w:tcW w:w="1776" w:type="dxa"/>
            <w:vMerge/>
          </w:tcPr>
          <w:p w:rsidR="00474600" w:rsidRPr="00474600" w:rsidRDefault="00474600" w:rsidP="00530FCE">
            <w:pPr>
              <w:rPr>
                <w:sz w:val="16"/>
                <w:szCs w:val="16"/>
              </w:rPr>
            </w:pPr>
          </w:p>
        </w:tc>
        <w:tc>
          <w:tcPr>
            <w:tcW w:w="1950" w:type="dxa"/>
            <w:vMerge/>
          </w:tcPr>
          <w:p w:rsidR="00474600" w:rsidRPr="00474600" w:rsidRDefault="00474600" w:rsidP="00530FCE">
            <w:pPr>
              <w:rPr>
                <w:sz w:val="16"/>
                <w:szCs w:val="16"/>
              </w:rPr>
            </w:pPr>
          </w:p>
        </w:tc>
        <w:tc>
          <w:tcPr>
            <w:tcW w:w="1513" w:type="dxa"/>
            <w:vMerge/>
          </w:tcPr>
          <w:p w:rsidR="00474600" w:rsidRPr="00474600" w:rsidRDefault="00474600" w:rsidP="00530FCE">
            <w:pPr>
              <w:rPr>
                <w:sz w:val="16"/>
                <w:szCs w:val="16"/>
              </w:rPr>
            </w:pPr>
          </w:p>
        </w:tc>
        <w:tc>
          <w:tcPr>
            <w:tcW w:w="1906" w:type="dxa"/>
            <w:vMerge/>
          </w:tcPr>
          <w:p w:rsidR="00474600" w:rsidRPr="00474600" w:rsidRDefault="00474600" w:rsidP="00530FCE">
            <w:pPr>
              <w:rPr>
                <w:sz w:val="16"/>
                <w:szCs w:val="16"/>
              </w:rPr>
            </w:pPr>
          </w:p>
        </w:tc>
      </w:tr>
      <w:tr w:rsidR="00474600" w:rsidRPr="00474600" w:rsidTr="00530FCE">
        <w:trPr>
          <w:trHeight w:val="344"/>
        </w:trPr>
        <w:tc>
          <w:tcPr>
            <w:tcW w:w="1073" w:type="dxa"/>
            <w:vAlign w:val="bottom"/>
          </w:tcPr>
          <w:p w:rsidR="00474600" w:rsidRPr="00474600" w:rsidRDefault="00474600" w:rsidP="00530FCE">
            <w:pPr>
              <w:pStyle w:val="23"/>
              <w:shd w:val="clear" w:color="auto" w:fill="auto"/>
              <w:spacing w:line="240" w:lineRule="auto"/>
              <w:jc w:val="left"/>
              <w:rPr>
                <w:b w:val="0"/>
                <w:sz w:val="16"/>
                <w:szCs w:val="16"/>
              </w:rPr>
            </w:pPr>
          </w:p>
        </w:tc>
        <w:tc>
          <w:tcPr>
            <w:tcW w:w="2805" w:type="dxa"/>
            <w:vAlign w:val="bottom"/>
          </w:tcPr>
          <w:p w:rsidR="00474600" w:rsidRPr="00474600" w:rsidRDefault="00474600" w:rsidP="00530FCE">
            <w:pPr>
              <w:pStyle w:val="23"/>
              <w:shd w:val="clear" w:color="auto" w:fill="auto"/>
              <w:spacing w:line="240" w:lineRule="auto"/>
              <w:jc w:val="left"/>
              <w:rPr>
                <w:b w:val="0"/>
                <w:sz w:val="16"/>
                <w:szCs w:val="16"/>
              </w:rPr>
            </w:pPr>
          </w:p>
        </w:tc>
        <w:tc>
          <w:tcPr>
            <w:tcW w:w="1642" w:type="dxa"/>
          </w:tcPr>
          <w:p w:rsidR="00474600" w:rsidRPr="00474600" w:rsidRDefault="00474600" w:rsidP="00530FCE">
            <w:pPr>
              <w:pStyle w:val="23"/>
              <w:shd w:val="clear" w:color="auto" w:fill="auto"/>
              <w:spacing w:line="240" w:lineRule="auto"/>
              <w:jc w:val="left"/>
              <w:rPr>
                <w:b w:val="0"/>
                <w:sz w:val="16"/>
                <w:szCs w:val="16"/>
              </w:rPr>
            </w:pPr>
          </w:p>
        </w:tc>
        <w:tc>
          <w:tcPr>
            <w:tcW w:w="1776" w:type="dxa"/>
          </w:tcPr>
          <w:p w:rsidR="00474600" w:rsidRPr="00474600" w:rsidRDefault="00474600" w:rsidP="00530FCE">
            <w:pPr>
              <w:rPr>
                <w:sz w:val="16"/>
                <w:szCs w:val="16"/>
              </w:rPr>
            </w:pPr>
          </w:p>
        </w:tc>
        <w:tc>
          <w:tcPr>
            <w:tcW w:w="1950" w:type="dxa"/>
          </w:tcPr>
          <w:p w:rsidR="00474600" w:rsidRPr="00474600" w:rsidRDefault="00474600" w:rsidP="00530FCE">
            <w:pPr>
              <w:pStyle w:val="23"/>
              <w:shd w:val="clear" w:color="auto" w:fill="auto"/>
              <w:spacing w:line="240" w:lineRule="auto"/>
              <w:jc w:val="left"/>
              <w:rPr>
                <w:b w:val="0"/>
                <w:sz w:val="16"/>
                <w:szCs w:val="16"/>
              </w:rPr>
            </w:pPr>
          </w:p>
        </w:tc>
        <w:tc>
          <w:tcPr>
            <w:tcW w:w="1513" w:type="dxa"/>
          </w:tcPr>
          <w:p w:rsidR="00474600" w:rsidRPr="00474600" w:rsidRDefault="00474600" w:rsidP="00530FCE">
            <w:pPr>
              <w:pStyle w:val="23"/>
              <w:shd w:val="clear" w:color="auto" w:fill="auto"/>
              <w:spacing w:line="240" w:lineRule="auto"/>
              <w:jc w:val="left"/>
              <w:rPr>
                <w:b w:val="0"/>
                <w:sz w:val="16"/>
                <w:szCs w:val="16"/>
              </w:rPr>
            </w:pPr>
          </w:p>
        </w:tc>
        <w:tc>
          <w:tcPr>
            <w:tcW w:w="1906" w:type="dxa"/>
          </w:tcPr>
          <w:p w:rsidR="00474600" w:rsidRPr="00474600" w:rsidRDefault="00474600" w:rsidP="00530FCE">
            <w:pPr>
              <w:rPr>
                <w:sz w:val="16"/>
                <w:szCs w:val="16"/>
              </w:rPr>
            </w:pPr>
          </w:p>
        </w:tc>
      </w:tr>
    </w:tbl>
    <w:p w:rsidR="00474600" w:rsidRPr="00474600" w:rsidRDefault="00474600" w:rsidP="00474600">
      <w:pPr>
        <w:rPr>
          <w:sz w:val="16"/>
          <w:szCs w:val="16"/>
          <w:u w:val="single"/>
        </w:rPr>
      </w:pPr>
      <w:r w:rsidRPr="00474600">
        <w:rPr>
          <w:sz w:val="16"/>
          <w:szCs w:val="16"/>
          <w:u w:val="single"/>
        </w:rPr>
        <w:t>2.____________________________________________________________________________________________________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3"/>
        <w:gridCol w:w="2805"/>
        <w:gridCol w:w="1642"/>
        <w:gridCol w:w="1776"/>
        <w:gridCol w:w="1950"/>
        <w:gridCol w:w="1513"/>
        <w:gridCol w:w="1965"/>
      </w:tblGrid>
      <w:tr w:rsidR="00474600" w:rsidRPr="00474600" w:rsidTr="00530FCE">
        <w:tc>
          <w:tcPr>
            <w:tcW w:w="3878" w:type="dxa"/>
            <w:gridSpan w:val="2"/>
          </w:tcPr>
          <w:p w:rsidR="00474600" w:rsidRPr="00474600" w:rsidRDefault="00474600" w:rsidP="00530FCE">
            <w:pPr>
              <w:rPr>
                <w:sz w:val="16"/>
                <w:szCs w:val="16"/>
              </w:rPr>
            </w:pPr>
            <w:r w:rsidRPr="00474600">
              <w:rPr>
                <w:rStyle w:val="2Arial0pt"/>
                <w:rFonts w:ascii="Times New Roman" w:hAnsi="Times New Roman" w:cs="Times New Roman"/>
                <w:sz w:val="16"/>
                <w:szCs w:val="16"/>
              </w:rPr>
              <w:t xml:space="preserve">Предмет </w:t>
            </w:r>
            <w:r w:rsidRPr="00474600">
              <w:rPr>
                <w:rStyle w:val="2Arial0pt"/>
                <w:rFonts w:ascii="Times New Roman" w:hAnsi="Times New Roman" w:cs="Times New Roman"/>
                <w:sz w:val="16"/>
                <w:szCs w:val="16"/>
                <w:lang w:eastAsia="en-US" w:bidi="en-US"/>
              </w:rPr>
              <w:t>внутреннего</w:t>
            </w:r>
            <w:r w:rsidRPr="00474600">
              <w:rPr>
                <w:rStyle w:val="2Arial0pt"/>
                <w:rFonts w:ascii="Times New Roman" w:hAnsi="Times New Roman" w:cs="Times New Roman"/>
                <w:sz w:val="16"/>
                <w:szCs w:val="16"/>
              </w:rPr>
              <w:t xml:space="preserve"> финансового контроля (внутренняя бюджетная процедура и входящие в неё операции</w:t>
            </w:r>
            <w:proofErr w:type="gramStart"/>
            <w:r w:rsidRPr="00474600">
              <w:rPr>
                <w:rStyle w:val="2Arial0pt"/>
                <w:rFonts w:ascii="Times New Roman" w:hAnsi="Times New Roman" w:cs="Times New Roman"/>
                <w:sz w:val="16"/>
                <w:szCs w:val="16"/>
              </w:rPr>
              <w:t xml:space="preserve"> )</w:t>
            </w:r>
            <w:proofErr w:type="gramEnd"/>
          </w:p>
        </w:tc>
        <w:tc>
          <w:tcPr>
            <w:tcW w:w="1642" w:type="dxa"/>
            <w:vMerge w:val="restart"/>
          </w:tcPr>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Должностное лицо, ответственное</w:t>
            </w:r>
          </w:p>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та выполнение</w:t>
            </w:r>
          </w:p>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операции</w:t>
            </w:r>
          </w:p>
        </w:tc>
        <w:tc>
          <w:tcPr>
            <w:tcW w:w="1776" w:type="dxa"/>
            <w:vMerge w:val="restart"/>
          </w:tcPr>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Периодичность выполнения операции</w:t>
            </w:r>
          </w:p>
        </w:tc>
        <w:tc>
          <w:tcPr>
            <w:tcW w:w="1950" w:type="dxa"/>
            <w:vMerge w:val="restart"/>
          </w:tcPr>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 xml:space="preserve">Должностное лицо, осуществляющее контрольное действие </w:t>
            </w:r>
          </w:p>
          <w:p w:rsidR="00474600" w:rsidRPr="00474600" w:rsidRDefault="00474600" w:rsidP="00530FCE">
            <w:pPr>
              <w:pStyle w:val="23"/>
              <w:shd w:val="clear" w:color="auto" w:fill="auto"/>
              <w:spacing w:line="240" w:lineRule="auto"/>
              <w:jc w:val="left"/>
              <w:rPr>
                <w:b w:val="0"/>
                <w:sz w:val="16"/>
                <w:szCs w:val="16"/>
              </w:rPr>
            </w:pPr>
          </w:p>
        </w:tc>
        <w:tc>
          <w:tcPr>
            <w:tcW w:w="1513" w:type="dxa"/>
            <w:vMerge w:val="restart"/>
          </w:tcPr>
          <w:p w:rsidR="00474600" w:rsidRPr="00474600" w:rsidRDefault="00474600" w:rsidP="00530FCE">
            <w:pPr>
              <w:pStyle w:val="23"/>
              <w:shd w:val="clear" w:color="auto" w:fill="auto"/>
              <w:spacing w:line="240" w:lineRule="auto"/>
              <w:jc w:val="left"/>
              <w:rPr>
                <w:b w:val="0"/>
                <w:sz w:val="16"/>
                <w:szCs w:val="16"/>
              </w:rPr>
            </w:pPr>
            <w:r w:rsidRPr="00474600">
              <w:rPr>
                <w:rStyle w:val="2Arial0pt"/>
                <w:rFonts w:ascii="Times New Roman" w:hAnsi="Times New Roman" w:cs="Times New Roman"/>
                <w:b/>
                <w:sz w:val="16"/>
                <w:szCs w:val="16"/>
              </w:rPr>
              <w:t>Метод и способ</w:t>
            </w:r>
            <w:r w:rsidRPr="00474600">
              <w:rPr>
                <w:rStyle w:val="2Arial0pt"/>
                <w:rFonts w:ascii="Times New Roman" w:hAnsi="Times New Roman" w:cs="Times New Roman"/>
                <w:b/>
                <w:sz w:val="16"/>
                <w:szCs w:val="16"/>
              </w:rPr>
              <w:br/>
              <w:t>внутреннего</w:t>
            </w:r>
            <w:r w:rsidRPr="00474600">
              <w:rPr>
                <w:rStyle w:val="2Arial0pt"/>
                <w:rFonts w:ascii="Times New Roman" w:hAnsi="Times New Roman" w:cs="Times New Roman"/>
                <w:b/>
                <w:sz w:val="16"/>
                <w:szCs w:val="16"/>
              </w:rPr>
              <w:br/>
              <w:t xml:space="preserve">финансового контроля </w:t>
            </w:r>
          </w:p>
          <w:p w:rsidR="00474600" w:rsidRPr="00474600" w:rsidRDefault="00474600" w:rsidP="00530FCE">
            <w:pPr>
              <w:rPr>
                <w:sz w:val="16"/>
                <w:szCs w:val="16"/>
              </w:rPr>
            </w:pPr>
          </w:p>
        </w:tc>
        <w:tc>
          <w:tcPr>
            <w:tcW w:w="1965" w:type="dxa"/>
            <w:vMerge w:val="restart"/>
          </w:tcPr>
          <w:p w:rsidR="00474600" w:rsidRPr="00474600" w:rsidRDefault="00474600" w:rsidP="00530FCE">
            <w:pPr>
              <w:pStyle w:val="23"/>
              <w:shd w:val="clear" w:color="auto" w:fill="auto"/>
              <w:spacing w:line="240" w:lineRule="auto"/>
              <w:jc w:val="left"/>
              <w:rPr>
                <w:b w:val="0"/>
                <w:sz w:val="16"/>
                <w:szCs w:val="16"/>
              </w:rPr>
            </w:pPr>
            <w:r w:rsidRPr="00474600">
              <w:rPr>
                <w:b w:val="0"/>
                <w:sz w:val="16"/>
                <w:szCs w:val="16"/>
              </w:rPr>
              <w:t>Периодичность осуществления внутреннего финансового контроля</w:t>
            </w:r>
          </w:p>
        </w:tc>
      </w:tr>
      <w:tr w:rsidR="00474600" w:rsidRPr="00474600" w:rsidTr="00530FCE">
        <w:trPr>
          <w:trHeight w:val="662"/>
        </w:trPr>
        <w:tc>
          <w:tcPr>
            <w:tcW w:w="1073" w:type="dxa"/>
          </w:tcPr>
          <w:p w:rsidR="00474600" w:rsidRPr="00474600" w:rsidRDefault="00474600" w:rsidP="00530FCE">
            <w:pPr>
              <w:pStyle w:val="23"/>
              <w:spacing w:line="240" w:lineRule="auto"/>
              <w:jc w:val="left"/>
              <w:rPr>
                <w:rStyle w:val="2Arial0pt"/>
                <w:rFonts w:ascii="Times New Roman" w:hAnsi="Times New Roman" w:cs="Times New Roman"/>
                <w:sz w:val="16"/>
                <w:szCs w:val="16"/>
              </w:rPr>
            </w:pPr>
          </w:p>
          <w:p w:rsidR="00474600" w:rsidRPr="00474600" w:rsidRDefault="00474600" w:rsidP="00530FCE">
            <w:pPr>
              <w:pStyle w:val="23"/>
              <w:spacing w:line="240" w:lineRule="auto"/>
              <w:jc w:val="left"/>
              <w:rPr>
                <w:rStyle w:val="2Arial0pt"/>
                <w:rFonts w:ascii="Times New Roman" w:hAnsi="Times New Roman" w:cs="Times New Roman"/>
                <w:sz w:val="16"/>
                <w:szCs w:val="16"/>
              </w:rPr>
            </w:pPr>
            <w:r w:rsidRPr="00474600">
              <w:rPr>
                <w:rStyle w:val="2Arial0pt"/>
                <w:rFonts w:ascii="Times New Roman" w:hAnsi="Times New Roman" w:cs="Times New Roman"/>
                <w:b/>
                <w:sz w:val="16"/>
                <w:szCs w:val="16"/>
              </w:rPr>
              <w:t>Процесс</w:t>
            </w:r>
          </w:p>
        </w:tc>
        <w:tc>
          <w:tcPr>
            <w:tcW w:w="2805" w:type="dxa"/>
          </w:tcPr>
          <w:p w:rsidR="00474600" w:rsidRPr="00474600" w:rsidRDefault="00474600" w:rsidP="00530FCE">
            <w:pPr>
              <w:pStyle w:val="23"/>
              <w:spacing w:line="240" w:lineRule="auto"/>
              <w:jc w:val="left"/>
              <w:rPr>
                <w:rStyle w:val="2Arial0pt"/>
                <w:rFonts w:ascii="Times New Roman" w:hAnsi="Times New Roman" w:cs="Times New Roman"/>
                <w:sz w:val="16"/>
                <w:szCs w:val="16"/>
              </w:rPr>
            </w:pPr>
          </w:p>
          <w:p w:rsidR="00474600" w:rsidRPr="00474600" w:rsidRDefault="00474600" w:rsidP="00530FCE">
            <w:pPr>
              <w:pStyle w:val="23"/>
              <w:spacing w:line="240" w:lineRule="auto"/>
              <w:jc w:val="left"/>
              <w:rPr>
                <w:rStyle w:val="2Arial0pt"/>
                <w:rFonts w:ascii="Times New Roman" w:hAnsi="Times New Roman" w:cs="Times New Roman"/>
                <w:sz w:val="16"/>
                <w:szCs w:val="16"/>
              </w:rPr>
            </w:pPr>
            <w:r w:rsidRPr="00474600">
              <w:rPr>
                <w:rStyle w:val="2Arial0pt"/>
                <w:rFonts w:ascii="Times New Roman" w:hAnsi="Times New Roman" w:cs="Times New Roman"/>
                <w:b/>
                <w:sz w:val="16"/>
                <w:szCs w:val="16"/>
              </w:rPr>
              <w:t>Операци</w:t>
            </w:r>
            <w:proofErr w:type="gramStart"/>
            <w:r w:rsidRPr="00474600">
              <w:rPr>
                <w:rStyle w:val="2Arial0pt"/>
                <w:rFonts w:ascii="Times New Roman" w:hAnsi="Times New Roman" w:cs="Times New Roman"/>
                <w:b/>
                <w:sz w:val="16"/>
                <w:szCs w:val="16"/>
              </w:rPr>
              <w:t>я(</w:t>
            </w:r>
            <w:proofErr w:type="gramEnd"/>
            <w:r w:rsidRPr="00474600">
              <w:rPr>
                <w:rStyle w:val="2Arial0pt"/>
                <w:rFonts w:ascii="Times New Roman" w:hAnsi="Times New Roman" w:cs="Times New Roman"/>
                <w:b/>
                <w:sz w:val="16"/>
                <w:szCs w:val="16"/>
              </w:rPr>
              <w:t>наименование)</w:t>
            </w:r>
          </w:p>
        </w:tc>
        <w:tc>
          <w:tcPr>
            <w:tcW w:w="1642" w:type="dxa"/>
            <w:vMerge/>
          </w:tcPr>
          <w:p w:rsidR="00474600" w:rsidRPr="00474600" w:rsidRDefault="00474600" w:rsidP="00530FCE">
            <w:pPr>
              <w:rPr>
                <w:sz w:val="16"/>
                <w:szCs w:val="16"/>
              </w:rPr>
            </w:pPr>
          </w:p>
        </w:tc>
        <w:tc>
          <w:tcPr>
            <w:tcW w:w="1776" w:type="dxa"/>
            <w:vMerge/>
          </w:tcPr>
          <w:p w:rsidR="00474600" w:rsidRPr="00474600" w:rsidRDefault="00474600" w:rsidP="00530FCE">
            <w:pPr>
              <w:rPr>
                <w:sz w:val="16"/>
                <w:szCs w:val="16"/>
              </w:rPr>
            </w:pPr>
          </w:p>
        </w:tc>
        <w:tc>
          <w:tcPr>
            <w:tcW w:w="1950" w:type="dxa"/>
            <w:vMerge/>
          </w:tcPr>
          <w:p w:rsidR="00474600" w:rsidRPr="00474600" w:rsidRDefault="00474600" w:rsidP="00530FCE">
            <w:pPr>
              <w:rPr>
                <w:sz w:val="16"/>
                <w:szCs w:val="16"/>
              </w:rPr>
            </w:pPr>
          </w:p>
        </w:tc>
        <w:tc>
          <w:tcPr>
            <w:tcW w:w="1513" w:type="dxa"/>
            <w:vMerge/>
          </w:tcPr>
          <w:p w:rsidR="00474600" w:rsidRPr="00474600" w:rsidRDefault="00474600" w:rsidP="00530FCE">
            <w:pPr>
              <w:rPr>
                <w:sz w:val="16"/>
                <w:szCs w:val="16"/>
              </w:rPr>
            </w:pPr>
          </w:p>
        </w:tc>
        <w:tc>
          <w:tcPr>
            <w:tcW w:w="1965" w:type="dxa"/>
            <w:vMerge/>
          </w:tcPr>
          <w:p w:rsidR="00474600" w:rsidRPr="00474600" w:rsidRDefault="00474600" w:rsidP="00530FCE">
            <w:pPr>
              <w:rPr>
                <w:sz w:val="16"/>
                <w:szCs w:val="16"/>
              </w:rPr>
            </w:pPr>
          </w:p>
        </w:tc>
      </w:tr>
      <w:tr w:rsidR="00474600" w:rsidRPr="00E24F1F" w:rsidTr="00530FCE">
        <w:trPr>
          <w:trHeight w:val="321"/>
        </w:trPr>
        <w:tc>
          <w:tcPr>
            <w:tcW w:w="1073" w:type="dxa"/>
            <w:vAlign w:val="bottom"/>
          </w:tcPr>
          <w:p w:rsidR="00474600" w:rsidRPr="00E24F1F" w:rsidRDefault="00474600" w:rsidP="00530FCE">
            <w:pPr>
              <w:pStyle w:val="23"/>
              <w:shd w:val="clear" w:color="auto" w:fill="auto"/>
              <w:spacing w:line="240" w:lineRule="auto"/>
              <w:jc w:val="left"/>
              <w:rPr>
                <w:b w:val="0"/>
                <w:sz w:val="16"/>
                <w:szCs w:val="16"/>
              </w:rPr>
            </w:pPr>
          </w:p>
        </w:tc>
        <w:tc>
          <w:tcPr>
            <w:tcW w:w="2805" w:type="dxa"/>
            <w:vAlign w:val="bottom"/>
          </w:tcPr>
          <w:p w:rsidR="00474600" w:rsidRPr="00E24F1F" w:rsidRDefault="00474600" w:rsidP="00530FCE">
            <w:pPr>
              <w:pStyle w:val="23"/>
              <w:shd w:val="clear" w:color="auto" w:fill="auto"/>
              <w:spacing w:line="240" w:lineRule="auto"/>
              <w:jc w:val="left"/>
              <w:rPr>
                <w:b w:val="0"/>
                <w:sz w:val="16"/>
                <w:szCs w:val="16"/>
              </w:rPr>
            </w:pPr>
          </w:p>
        </w:tc>
        <w:tc>
          <w:tcPr>
            <w:tcW w:w="1642" w:type="dxa"/>
          </w:tcPr>
          <w:p w:rsidR="00474600" w:rsidRPr="00E24F1F" w:rsidRDefault="00474600" w:rsidP="00530FCE">
            <w:pPr>
              <w:pStyle w:val="23"/>
              <w:shd w:val="clear" w:color="auto" w:fill="auto"/>
              <w:spacing w:line="240" w:lineRule="auto"/>
              <w:jc w:val="left"/>
              <w:rPr>
                <w:b w:val="0"/>
                <w:sz w:val="16"/>
                <w:szCs w:val="16"/>
              </w:rPr>
            </w:pPr>
          </w:p>
        </w:tc>
        <w:tc>
          <w:tcPr>
            <w:tcW w:w="1776" w:type="dxa"/>
          </w:tcPr>
          <w:p w:rsidR="00474600" w:rsidRPr="00E24F1F" w:rsidRDefault="00474600" w:rsidP="00530FCE">
            <w:pPr>
              <w:rPr>
                <w:sz w:val="16"/>
                <w:szCs w:val="16"/>
              </w:rPr>
            </w:pPr>
          </w:p>
        </w:tc>
        <w:tc>
          <w:tcPr>
            <w:tcW w:w="1950" w:type="dxa"/>
          </w:tcPr>
          <w:p w:rsidR="00474600" w:rsidRPr="00E24F1F" w:rsidRDefault="00474600" w:rsidP="00530FCE">
            <w:pPr>
              <w:pStyle w:val="23"/>
              <w:shd w:val="clear" w:color="auto" w:fill="auto"/>
              <w:spacing w:line="240" w:lineRule="auto"/>
              <w:jc w:val="left"/>
              <w:rPr>
                <w:sz w:val="16"/>
                <w:szCs w:val="16"/>
              </w:rPr>
            </w:pPr>
          </w:p>
        </w:tc>
        <w:tc>
          <w:tcPr>
            <w:tcW w:w="1513" w:type="dxa"/>
          </w:tcPr>
          <w:p w:rsidR="00474600" w:rsidRPr="00E24F1F" w:rsidRDefault="00474600" w:rsidP="00530FCE">
            <w:pPr>
              <w:pStyle w:val="23"/>
              <w:shd w:val="clear" w:color="auto" w:fill="auto"/>
              <w:spacing w:line="240" w:lineRule="auto"/>
              <w:jc w:val="left"/>
              <w:rPr>
                <w:sz w:val="16"/>
                <w:szCs w:val="16"/>
              </w:rPr>
            </w:pPr>
          </w:p>
        </w:tc>
        <w:tc>
          <w:tcPr>
            <w:tcW w:w="1965" w:type="dxa"/>
          </w:tcPr>
          <w:p w:rsidR="00474600" w:rsidRPr="00E24F1F" w:rsidRDefault="00474600" w:rsidP="00530FCE">
            <w:pPr>
              <w:rPr>
                <w:b/>
                <w:sz w:val="16"/>
                <w:szCs w:val="16"/>
              </w:rPr>
            </w:pPr>
          </w:p>
        </w:tc>
      </w:tr>
    </w:tbl>
    <w:p w:rsidR="00474600" w:rsidRPr="00E24F1F" w:rsidRDefault="00474600" w:rsidP="00474600">
      <w:pPr>
        <w:rPr>
          <w:sz w:val="16"/>
          <w:szCs w:val="16"/>
        </w:rPr>
      </w:pPr>
    </w:p>
    <w:p w:rsidR="00474600" w:rsidRPr="00E24F1F" w:rsidRDefault="00474600" w:rsidP="00474600">
      <w:pPr>
        <w:rPr>
          <w:sz w:val="16"/>
          <w:szCs w:val="16"/>
        </w:rPr>
      </w:pPr>
      <w:r w:rsidRPr="00E24F1F">
        <w:rPr>
          <w:sz w:val="16"/>
          <w:szCs w:val="16"/>
        </w:rPr>
        <w:t>Главный бухгалтер</w:t>
      </w:r>
    </w:p>
    <w:p w:rsidR="00474600" w:rsidRPr="00E24F1F" w:rsidRDefault="00474600" w:rsidP="00474600">
      <w:pPr>
        <w:rPr>
          <w:sz w:val="16"/>
          <w:szCs w:val="16"/>
        </w:rPr>
      </w:pPr>
    </w:p>
    <w:p w:rsidR="00474600" w:rsidRPr="00E24F1F" w:rsidRDefault="00474600" w:rsidP="00474600">
      <w:pPr>
        <w:rPr>
          <w:sz w:val="16"/>
          <w:szCs w:val="16"/>
        </w:rPr>
      </w:pPr>
      <w:r w:rsidRPr="00E24F1F">
        <w:rPr>
          <w:sz w:val="16"/>
          <w:szCs w:val="16"/>
        </w:rPr>
        <w:t xml:space="preserve">«____»____________ ______ </w:t>
      </w:r>
      <w:proofErr w:type="gramStart"/>
      <w:r w:rsidRPr="00E24F1F">
        <w:rPr>
          <w:sz w:val="16"/>
          <w:szCs w:val="16"/>
        </w:rPr>
        <w:t>г</w:t>
      </w:r>
      <w:proofErr w:type="gramEnd"/>
      <w:r w:rsidRPr="00E24F1F">
        <w:rPr>
          <w:sz w:val="16"/>
          <w:szCs w:val="16"/>
        </w:rPr>
        <w:t>.</w:t>
      </w:r>
    </w:p>
    <w:p w:rsidR="00474600" w:rsidRPr="00E24F1F" w:rsidRDefault="00474600" w:rsidP="00474600">
      <w:pPr>
        <w:jc w:val="right"/>
        <w:rPr>
          <w:sz w:val="16"/>
          <w:szCs w:val="16"/>
        </w:rPr>
      </w:pPr>
      <w:r w:rsidRPr="00E24F1F">
        <w:rPr>
          <w:sz w:val="16"/>
          <w:szCs w:val="16"/>
        </w:rPr>
        <w:t>Приложение № 3</w:t>
      </w:r>
    </w:p>
    <w:p w:rsidR="00474600" w:rsidRPr="00E24F1F" w:rsidRDefault="00474600" w:rsidP="00474600">
      <w:pPr>
        <w:jc w:val="right"/>
        <w:rPr>
          <w:sz w:val="16"/>
          <w:szCs w:val="16"/>
        </w:rPr>
      </w:pPr>
      <w:r w:rsidRPr="00E24F1F">
        <w:rPr>
          <w:sz w:val="16"/>
          <w:szCs w:val="16"/>
        </w:rPr>
        <w:t xml:space="preserve">к Порядку осуществления внутреннего </w:t>
      </w:r>
    </w:p>
    <w:p w:rsidR="00474600" w:rsidRPr="00E24F1F" w:rsidRDefault="00474600" w:rsidP="00474600">
      <w:pPr>
        <w:jc w:val="right"/>
        <w:rPr>
          <w:sz w:val="16"/>
          <w:szCs w:val="16"/>
        </w:rPr>
      </w:pPr>
      <w:r w:rsidRPr="00E24F1F">
        <w:rPr>
          <w:sz w:val="16"/>
          <w:szCs w:val="16"/>
        </w:rPr>
        <w:t xml:space="preserve">финансового контроля в администрации </w:t>
      </w:r>
    </w:p>
    <w:p w:rsidR="00474600" w:rsidRPr="00E24F1F" w:rsidRDefault="00474600" w:rsidP="00474600">
      <w:pPr>
        <w:jc w:val="right"/>
        <w:rPr>
          <w:sz w:val="16"/>
          <w:szCs w:val="16"/>
        </w:rPr>
      </w:pPr>
      <w:r w:rsidRPr="00E24F1F">
        <w:rPr>
          <w:sz w:val="16"/>
          <w:szCs w:val="16"/>
        </w:rPr>
        <w:t>Островского муниципального района</w:t>
      </w:r>
    </w:p>
    <w:p w:rsidR="00474600" w:rsidRPr="00E24F1F" w:rsidRDefault="00474600" w:rsidP="00474600">
      <w:pPr>
        <w:jc w:val="right"/>
        <w:rPr>
          <w:sz w:val="16"/>
          <w:szCs w:val="16"/>
        </w:rPr>
      </w:pPr>
      <w:r w:rsidRPr="00E24F1F">
        <w:rPr>
          <w:sz w:val="16"/>
          <w:szCs w:val="16"/>
        </w:rPr>
        <w:t xml:space="preserve"> Костромской области </w:t>
      </w:r>
    </w:p>
    <w:p w:rsidR="00474600" w:rsidRPr="00E24F1F" w:rsidRDefault="00474600" w:rsidP="00474600">
      <w:pPr>
        <w:jc w:val="right"/>
        <w:rPr>
          <w:sz w:val="16"/>
          <w:szCs w:val="16"/>
        </w:rPr>
      </w:pPr>
    </w:p>
    <w:p w:rsidR="00474600" w:rsidRPr="00E24F1F" w:rsidRDefault="00474600" w:rsidP="00474600">
      <w:pPr>
        <w:jc w:val="right"/>
        <w:rPr>
          <w:sz w:val="16"/>
          <w:szCs w:val="16"/>
        </w:rPr>
      </w:pPr>
      <w:r w:rsidRPr="00E24F1F">
        <w:rPr>
          <w:sz w:val="16"/>
          <w:szCs w:val="16"/>
        </w:rPr>
        <w:t>ФОРМА</w:t>
      </w:r>
    </w:p>
    <w:p w:rsidR="00474600" w:rsidRPr="00E24F1F" w:rsidRDefault="00474600" w:rsidP="00474600">
      <w:pPr>
        <w:jc w:val="center"/>
        <w:rPr>
          <w:sz w:val="16"/>
          <w:szCs w:val="16"/>
        </w:rPr>
      </w:pPr>
      <w:r w:rsidRPr="00E24F1F">
        <w:rPr>
          <w:sz w:val="16"/>
          <w:szCs w:val="16"/>
        </w:rPr>
        <w:t>Перечень</w:t>
      </w:r>
    </w:p>
    <w:p w:rsidR="00474600" w:rsidRPr="00E24F1F" w:rsidRDefault="00474600" w:rsidP="00474600">
      <w:pPr>
        <w:jc w:val="center"/>
        <w:rPr>
          <w:sz w:val="16"/>
          <w:szCs w:val="16"/>
        </w:rPr>
      </w:pPr>
      <w:r w:rsidRPr="00E24F1F">
        <w:rPr>
          <w:sz w:val="16"/>
          <w:szCs w:val="16"/>
        </w:rPr>
        <w:t xml:space="preserve">операций </w:t>
      </w:r>
      <w:proofErr w:type="gramStart"/>
      <w:r w:rsidRPr="00E24F1F">
        <w:rPr>
          <w:sz w:val="16"/>
          <w:szCs w:val="16"/>
        </w:rPr>
        <w:t xml:space="preserve">( </w:t>
      </w:r>
      <w:proofErr w:type="gramEnd"/>
      <w:r w:rsidRPr="00E24F1F">
        <w:rPr>
          <w:sz w:val="16"/>
          <w:szCs w:val="16"/>
        </w:rPr>
        <w:t xml:space="preserve">действий по формированию документов, необходимых для выполнения внутренней бюджетной процедуры) </w:t>
      </w:r>
    </w:p>
    <w:p w:rsidR="00474600" w:rsidRPr="00E24F1F" w:rsidRDefault="00474600" w:rsidP="00474600">
      <w:pPr>
        <w:jc w:val="center"/>
        <w:rPr>
          <w:sz w:val="16"/>
          <w:szCs w:val="16"/>
        </w:rPr>
      </w:pPr>
      <w:r w:rsidRPr="00E24F1F">
        <w:rPr>
          <w:sz w:val="16"/>
          <w:szCs w:val="16"/>
        </w:rPr>
        <w:t>№ _______</w:t>
      </w:r>
    </w:p>
    <w:p w:rsidR="00474600" w:rsidRPr="00E24F1F" w:rsidRDefault="00474600" w:rsidP="00474600">
      <w:pPr>
        <w:jc w:val="center"/>
        <w:rPr>
          <w:sz w:val="16"/>
          <w:szCs w:val="16"/>
        </w:rPr>
      </w:pPr>
      <w:r w:rsidRPr="00E24F1F">
        <w:rPr>
          <w:sz w:val="16"/>
          <w:szCs w:val="16"/>
        </w:rPr>
        <w:t xml:space="preserve">по состоянию на «____» ________ ________ </w:t>
      </w:r>
      <w:proofErr w:type="gramStart"/>
      <w:r w:rsidRPr="00E24F1F">
        <w:rPr>
          <w:sz w:val="16"/>
          <w:szCs w:val="16"/>
        </w:rPr>
        <w:t>г</w:t>
      </w:r>
      <w:proofErr w:type="gramEnd"/>
      <w:r w:rsidRPr="00E24F1F">
        <w:rPr>
          <w:sz w:val="16"/>
          <w:szCs w:val="16"/>
        </w:rPr>
        <w:t>.</w:t>
      </w:r>
    </w:p>
    <w:p w:rsidR="00474600" w:rsidRPr="00E24F1F" w:rsidRDefault="00474600" w:rsidP="00474600">
      <w:pPr>
        <w:rPr>
          <w:sz w:val="16"/>
          <w:szCs w:val="16"/>
        </w:rPr>
      </w:pPr>
      <w:r w:rsidRPr="00E24F1F">
        <w:rPr>
          <w:sz w:val="16"/>
          <w:szCs w:val="16"/>
        </w:rPr>
        <w:t>Наименование главного  администратора</w:t>
      </w:r>
    </w:p>
    <w:p w:rsidR="00474600" w:rsidRPr="00E24F1F" w:rsidRDefault="00474600" w:rsidP="00474600">
      <w:pPr>
        <w:rPr>
          <w:sz w:val="16"/>
          <w:szCs w:val="16"/>
        </w:rPr>
      </w:pPr>
      <w:r w:rsidRPr="00E24F1F">
        <w:rPr>
          <w:sz w:val="16"/>
          <w:szCs w:val="16"/>
        </w:rPr>
        <w:t>бюджетных средств                                                   Администрация Островского муниципального района Костромской области</w:t>
      </w:r>
    </w:p>
    <w:p w:rsidR="00474600" w:rsidRPr="00E24F1F" w:rsidRDefault="00474600" w:rsidP="00474600">
      <w:pPr>
        <w:rPr>
          <w:sz w:val="16"/>
          <w:szCs w:val="16"/>
        </w:rPr>
      </w:pPr>
      <w:r w:rsidRPr="00E24F1F">
        <w:rPr>
          <w:sz w:val="16"/>
          <w:szCs w:val="16"/>
        </w:rPr>
        <w:lastRenderedPageBreak/>
        <w:t>Наименование бюджета                                            Бюджет Островского муниципального района Костромской области</w:t>
      </w:r>
    </w:p>
    <w:p w:rsidR="00474600" w:rsidRPr="00E24F1F" w:rsidRDefault="00474600" w:rsidP="00474600">
      <w:pPr>
        <w:rPr>
          <w:sz w:val="16"/>
          <w:szCs w:val="16"/>
        </w:rPr>
      </w:pPr>
      <w:r w:rsidRPr="00E24F1F">
        <w:rPr>
          <w:sz w:val="16"/>
          <w:szCs w:val="16"/>
        </w:rPr>
        <w:t xml:space="preserve">Наименование структурного подразделения, </w:t>
      </w:r>
    </w:p>
    <w:p w:rsidR="00474600" w:rsidRPr="00E24F1F" w:rsidRDefault="00474600" w:rsidP="00474600">
      <w:pPr>
        <w:rPr>
          <w:sz w:val="16"/>
          <w:szCs w:val="16"/>
        </w:rPr>
      </w:pPr>
      <w:proofErr w:type="gramStart"/>
      <w:r w:rsidRPr="00E24F1F">
        <w:rPr>
          <w:sz w:val="16"/>
          <w:szCs w:val="16"/>
        </w:rPr>
        <w:t>ответственного</w:t>
      </w:r>
      <w:proofErr w:type="gramEnd"/>
      <w:r w:rsidRPr="00E24F1F">
        <w:rPr>
          <w:sz w:val="16"/>
          <w:szCs w:val="16"/>
        </w:rPr>
        <w:t xml:space="preserve"> за выполнение процедур                  </w:t>
      </w:r>
    </w:p>
    <w:p w:rsidR="00474600" w:rsidRPr="00E24F1F" w:rsidRDefault="00474600" w:rsidP="00474600">
      <w:pPr>
        <w:rPr>
          <w:sz w:val="16"/>
          <w:szCs w:val="16"/>
        </w:rPr>
      </w:pPr>
      <w:r w:rsidRPr="00E24F1F">
        <w:rPr>
          <w:sz w:val="16"/>
          <w:szCs w:val="16"/>
        </w:rPr>
        <w:t>1._____________________________________________________________________________________________________________________________________________</w:t>
      </w:r>
    </w:p>
    <w:p w:rsidR="00474600" w:rsidRPr="00E24F1F" w:rsidRDefault="00474600" w:rsidP="00474600">
      <w:pPr>
        <w:rPr>
          <w:sz w:val="16"/>
          <w:szCs w:val="16"/>
        </w:rPr>
      </w:pPr>
      <w:r w:rsidRPr="00E24F1F">
        <w:rPr>
          <w:sz w:val="16"/>
          <w:szCs w:val="16"/>
        </w:rPr>
        <w:t xml:space="preserve">     (наименование внутренней бюджетной процедуры)</w:t>
      </w:r>
    </w:p>
    <w:p w:rsidR="00474600" w:rsidRPr="00E24F1F" w:rsidRDefault="00474600" w:rsidP="00474600">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1"/>
        <w:gridCol w:w="3158"/>
        <w:gridCol w:w="2133"/>
        <w:gridCol w:w="1768"/>
        <w:gridCol w:w="2252"/>
        <w:gridCol w:w="2928"/>
      </w:tblGrid>
      <w:tr w:rsidR="00474600" w:rsidRPr="00E24F1F" w:rsidTr="00530FCE">
        <w:tc>
          <w:tcPr>
            <w:tcW w:w="2321" w:type="dxa"/>
          </w:tcPr>
          <w:p w:rsidR="00474600" w:rsidRPr="00E24F1F" w:rsidRDefault="00474600" w:rsidP="00530FCE">
            <w:pPr>
              <w:rPr>
                <w:sz w:val="16"/>
                <w:szCs w:val="16"/>
              </w:rPr>
            </w:pPr>
            <w:r w:rsidRPr="00E24F1F">
              <w:rPr>
                <w:sz w:val="16"/>
                <w:szCs w:val="16"/>
              </w:rPr>
              <w:t>Процесс</w:t>
            </w:r>
          </w:p>
        </w:tc>
        <w:tc>
          <w:tcPr>
            <w:tcW w:w="3158" w:type="dxa"/>
          </w:tcPr>
          <w:p w:rsidR="00474600" w:rsidRPr="00E24F1F" w:rsidRDefault="00474600" w:rsidP="00530FCE">
            <w:pPr>
              <w:rPr>
                <w:sz w:val="16"/>
                <w:szCs w:val="16"/>
              </w:rPr>
            </w:pPr>
            <w:r w:rsidRPr="00E24F1F">
              <w:rPr>
                <w:sz w:val="16"/>
                <w:szCs w:val="16"/>
              </w:rPr>
              <w:t>Операция</w:t>
            </w:r>
          </w:p>
        </w:tc>
        <w:tc>
          <w:tcPr>
            <w:tcW w:w="2133" w:type="dxa"/>
          </w:tcPr>
          <w:p w:rsidR="00474600" w:rsidRPr="00E24F1F" w:rsidRDefault="00474600" w:rsidP="00530FCE">
            <w:pPr>
              <w:rPr>
                <w:sz w:val="16"/>
                <w:szCs w:val="16"/>
              </w:rPr>
            </w:pPr>
            <w:r w:rsidRPr="00E24F1F">
              <w:rPr>
                <w:sz w:val="16"/>
                <w:szCs w:val="16"/>
              </w:rPr>
              <w:t>Должностное лицо, ответственное за выполнение операций</w:t>
            </w:r>
          </w:p>
        </w:tc>
        <w:tc>
          <w:tcPr>
            <w:tcW w:w="1768" w:type="dxa"/>
          </w:tcPr>
          <w:p w:rsidR="00474600" w:rsidRPr="00E24F1F" w:rsidRDefault="00474600" w:rsidP="00530FCE">
            <w:pPr>
              <w:rPr>
                <w:sz w:val="16"/>
                <w:szCs w:val="16"/>
              </w:rPr>
            </w:pPr>
            <w:r w:rsidRPr="00E24F1F">
              <w:rPr>
                <w:sz w:val="16"/>
                <w:szCs w:val="16"/>
              </w:rPr>
              <w:t>Уровень рисков</w:t>
            </w:r>
          </w:p>
        </w:tc>
        <w:tc>
          <w:tcPr>
            <w:tcW w:w="2252" w:type="dxa"/>
          </w:tcPr>
          <w:p w:rsidR="00474600" w:rsidRPr="00E24F1F" w:rsidRDefault="00474600" w:rsidP="00530FCE">
            <w:pPr>
              <w:rPr>
                <w:sz w:val="16"/>
                <w:szCs w:val="16"/>
              </w:rPr>
            </w:pPr>
            <w:r w:rsidRPr="00E24F1F">
              <w:rPr>
                <w:sz w:val="16"/>
                <w:szCs w:val="16"/>
              </w:rPr>
              <w:t>Включить в карту ВФК</w:t>
            </w:r>
          </w:p>
        </w:tc>
        <w:tc>
          <w:tcPr>
            <w:tcW w:w="2928" w:type="dxa"/>
          </w:tcPr>
          <w:p w:rsidR="00474600" w:rsidRPr="00E24F1F" w:rsidRDefault="00474600" w:rsidP="00530FCE">
            <w:pPr>
              <w:rPr>
                <w:sz w:val="16"/>
                <w:szCs w:val="16"/>
              </w:rPr>
            </w:pPr>
            <w:r w:rsidRPr="00E24F1F">
              <w:rPr>
                <w:sz w:val="16"/>
                <w:szCs w:val="16"/>
              </w:rPr>
              <w:t>Метод контроля</w:t>
            </w:r>
          </w:p>
        </w:tc>
      </w:tr>
      <w:tr w:rsidR="00474600" w:rsidRPr="00E24F1F" w:rsidTr="00530FCE">
        <w:tc>
          <w:tcPr>
            <w:tcW w:w="2321" w:type="dxa"/>
          </w:tcPr>
          <w:p w:rsidR="00474600" w:rsidRPr="00E24F1F" w:rsidRDefault="00474600" w:rsidP="00530FCE">
            <w:pPr>
              <w:rPr>
                <w:sz w:val="16"/>
                <w:szCs w:val="16"/>
              </w:rPr>
            </w:pPr>
          </w:p>
        </w:tc>
        <w:tc>
          <w:tcPr>
            <w:tcW w:w="3158" w:type="dxa"/>
          </w:tcPr>
          <w:p w:rsidR="00474600" w:rsidRPr="00E24F1F" w:rsidRDefault="00474600" w:rsidP="00530FCE">
            <w:pPr>
              <w:rPr>
                <w:sz w:val="16"/>
                <w:szCs w:val="16"/>
              </w:rPr>
            </w:pPr>
          </w:p>
        </w:tc>
        <w:tc>
          <w:tcPr>
            <w:tcW w:w="2133" w:type="dxa"/>
          </w:tcPr>
          <w:p w:rsidR="00474600" w:rsidRPr="00E24F1F" w:rsidRDefault="00474600" w:rsidP="00530FCE">
            <w:pPr>
              <w:rPr>
                <w:sz w:val="16"/>
                <w:szCs w:val="16"/>
              </w:rPr>
            </w:pPr>
          </w:p>
        </w:tc>
        <w:tc>
          <w:tcPr>
            <w:tcW w:w="1768" w:type="dxa"/>
          </w:tcPr>
          <w:p w:rsidR="00474600" w:rsidRPr="00E24F1F" w:rsidRDefault="00474600" w:rsidP="00530FCE">
            <w:pPr>
              <w:rPr>
                <w:sz w:val="16"/>
                <w:szCs w:val="16"/>
              </w:rPr>
            </w:pPr>
          </w:p>
        </w:tc>
        <w:tc>
          <w:tcPr>
            <w:tcW w:w="2252" w:type="dxa"/>
          </w:tcPr>
          <w:p w:rsidR="00474600" w:rsidRPr="00E24F1F" w:rsidRDefault="00474600" w:rsidP="00530FCE">
            <w:pPr>
              <w:rPr>
                <w:sz w:val="16"/>
                <w:szCs w:val="16"/>
              </w:rPr>
            </w:pPr>
          </w:p>
        </w:tc>
        <w:tc>
          <w:tcPr>
            <w:tcW w:w="2928" w:type="dxa"/>
          </w:tcPr>
          <w:p w:rsidR="00474600" w:rsidRPr="00E24F1F" w:rsidRDefault="00474600" w:rsidP="00530FCE">
            <w:pPr>
              <w:rPr>
                <w:sz w:val="16"/>
                <w:szCs w:val="16"/>
              </w:rPr>
            </w:pPr>
          </w:p>
        </w:tc>
      </w:tr>
      <w:tr w:rsidR="00474600" w:rsidRPr="00E24F1F" w:rsidTr="00530FCE">
        <w:tc>
          <w:tcPr>
            <w:tcW w:w="14560" w:type="dxa"/>
            <w:gridSpan w:val="6"/>
            <w:shd w:val="clear" w:color="auto" w:fill="auto"/>
          </w:tcPr>
          <w:p w:rsidR="00474600" w:rsidRPr="00E24F1F" w:rsidRDefault="00474600" w:rsidP="00530FCE">
            <w:pPr>
              <w:rPr>
                <w:sz w:val="16"/>
                <w:szCs w:val="16"/>
              </w:rPr>
            </w:pPr>
          </w:p>
        </w:tc>
      </w:tr>
    </w:tbl>
    <w:p w:rsidR="00474600" w:rsidRPr="00E24F1F" w:rsidRDefault="00474600" w:rsidP="00474600">
      <w:pPr>
        <w:rPr>
          <w:sz w:val="16"/>
          <w:szCs w:val="16"/>
        </w:rPr>
      </w:pPr>
      <w:r w:rsidRPr="00E24F1F">
        <w:rPr>
          <w:sz w:val="16"/>
          <w:szCs w:val="16"/>
        </w:rPr>
        <w:t>2._____________________________________________________________________________________________________________________________________________</w:t>
      </w:r>
    </w:p>
    <w:p w:rsidR="00474600" w:rsidRPr="00E24F1F" w:rsidRDefault="00474600" w:rsidP="00474600">
      <w:pPr>
        <w:rPr>
          <w:sz w:val="16"/>
          <w:szCs w:val="16"/>
        </w:rPr>
      </w:pPr>
      <w:r w:rsidRPr="00E24F1F">
        <w:rPr>
          <w:sz w:val="16"/>
          <w:szCs w:val="16"/>
        </w:rPr>
        <w:t xml:space="preserve">     (наименование внутренней бюджетной процедуры)</w:t>
      </w:r>
    </w:p>
    <w:p w:rsidR="00474600" w:rsidRPr="00E24F1F" w:rsidRDefault="00474600" w:rsidP="00474600">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1"/>
        <w:gridCol w:w="3158"/>
        <w:gridCol w:w="2133"/>
        <w:gridCol w:w="1768"/>
        <w:gridCol w:w="2252"/>
        <w:gridCol w:w="2928"/>
      </w:tblGrid>
      <w:tr w:rsidR="00474600" w:rsidRPr="00E24F1F" w:rsidTr="00530FCE">
        <w:tc>
          <w:tcPr>
            <w:tcW w:w="2321" w:type="dxa"/>
          </w:tcPr>
          <w:p w:rsidR="00474600" w:rsidRPr="00E24F1F" w:rsidRDefault="00474600" w:rsidP="00530FCE">
            <w:pPr>
              <w:rPr>
                <w:sz w:val="16"/>
                <w:szCs w:val="16"/>
              </w:rPr>
            </w:pPr>
            <w:r w:rsidRPr="00E24F1F">
              <w:rPr>
                <w:sz w:val="16"/>
                <w:szCs w:val="16"/>
              </w:rPr>
              <w:t>Процесс</w:t>
            </w:r>
          </w:p>
        </w:tc>
        <w:tc>
          <w:tcPr>
            <w:tcW w:w="3158" w:type="dxa"/>
          </w:tcPr>
          <w:p w:rsidR="00474600" w:rsidRPr="00E24F1F" w:rsidRDefault="00474600" w:rsidP="00530FCE">
            <w:pPr>
              <w:rPr>
                <w:sz w:val="16"/>
                <w:szCs w:val="16"/>
              </w:rPr>
            </w:pPr>
            <w:r w:rsidRPr="00E24F1F">
              <w:rPr>
                <w:sz w:val="16"/>
                <w:szCs w:val="16"/>
              </w:rPr>
              <w:t>Операция</w:t>
            </w:r>
          </w:p>
        </w:tc>
        <w:tc>
          <w:tcPr>
            <w:tcW w:w="2133" w:type="dxa"/>
          </w:tcPr>
          <w:p w:rsidR="00474600" w:rsidRPr="00E24F1F" w:rsidRDefault="00474600" w:rsidP="00530FCE">
            <w:pPr>
              <w:rPr>
                <w:sz w:val="16"/>
                <w:szCs w:val="16"/>
              </w:rPr>
            </w:pPr>
            <w:r w:rsidRPr="00E24F1F">
              <w:rPr>
                <w:sz w:val="16"/>
                <w:szCs w:val="16"/>
              </w:rPr>
              <w:t>Должностное лицо, ответственное за выполнение операций</w:t>
            </w:r>
          </w:p>
        </w:tc>
        <w:tc>
          <w:tcPr>
            <w:tcW w:w="1768" w:type="dxa"/>
          </w:tcPr>
          <w:p w:rsidR="00474600" w:rsidRPr="00E24F1F" w:rsidRDefault="00474600" w:rsidP="00530FCE">
            <w:pPr>
              <w:rPr>
                <w:sz w:val="16"/>
                <w:szCs w:val="16"/>
              </w:rPr>
            </w:pPr>
            <w:r w:rsidRPr="00E24F1F">
              <w:rPr>
                <w:sz w:val="16"/>
                <w:szCs w:val="16"/>
              </w:rPr>
              <w:t>Уровень рисков</w:t>
            </w:r>
          </w:p>
        </w:tc>
        <w:tc>
          <w:tcPr>
            <w:tcW w:w="2252" w:type="dxa"/>
          </w:tcPr>
          <w:p w:rsidR="00474600" w:rsidRPr="00E24F1F" w:rsidRDefault="00474600" w:rsidP="00530FCE">
            <w:pPr>
              <w:rPr>
                <w:sz w:val="16"/>
                <w:szCs w:val="16"/>
              </w:rPr>
            </w:pPr>
            <w:r w:rsidRPr="00E24F1F">
              <w:rPr>
                <w:sz w:val="16"/>
                <w:szCs w:val="16"/>
              </w:rPr>
              <w:t>Включить в карту ВФК</w:t>
            </w:r>
          </w:p>
        </w:tc>
        <w:tc>
          <w:tcPr>
            <w:tcW w:w="2928" w:type="dxa"/>
          </w:tcPr>
          <w:p w:rsidR="00474600" w:rsidRPr="00E24F1F" w:rsidRDefault="00474600" w:rsidP="00530FCE">
            <w:pPr>
              <w:rPr>
                <w:sz w:val="16"/>
                <w:szCs w:val="16"/>
              </w:rPr>
            </w:pPr>
            <w:r w:rsidRPr="00E24F1F">
              <w:rPr>
                <w:sz w:val="16"/>
                <w:szCs w:val="16"/>
              </w:rPr>
              <w:t>Метод контроля</w:t>
            </w:r>
          </w:p>
        </w:tc>
      </w:tr>
      <w:tr w:rsidR="00474600" w:rsidRPr="00E24F1F" w:rsidTr="00530FCE">
        <w:tc>
          <w:tcPr>
            <w:tcW w:w="2321" w:type="dxa"/>
          </w:tcPr>
          <w:p w:rsidR="00474600" w:rsidRPr="00E24F1F" w:rsidRDefault="00474600" w:rsidP="00530FCE">
            <w:pPr>
              <w:rPr>
                <w:sz w:val="16"/>
                <w:szCs w:val="16"/>
              </w:rPr>
            </w:pPr>
          </w:p>
        </w:tc>
        <w:tc>
          <w:tcPr>
            <w:tcW w:w="3158" w:type="dxa"/>
          </w:tcPr>
          <w:p w:rsidR="00474600" w:rsidRPr="00E24F1F" w:rsidRDefault="00474600" w:rsidP="00530FCE">
            <w:pPr>
              <w:rPr>
                <w:sz w:val="16"/>
                <w:szCs w:val="16"/>
              </w:rPr>
            </w:pPr>
          </w:p>
        </w:tc>
        <w:tc>
          <w:tcPr>
            <w:tcW w:w="2133" w:type="dxa"/>
          </w:tcPr>
          <w:p w:rsidR="00474600" w:rsidRPr="00E24F1F" w:rsidRDefault="00474600" w:rsidP="00530FCE">
            <w:pPr>
              <w:rPr>
                <w:sz w:val="16"/>
                <w:szCs w:val="16"/>
              </w:rPr>
            </w:pPr>
          </w:p>
        </w:tc>
        <w:tc>
          <w:tcPr>
            <w:tcW w:w="1768" w:type="dxa"/>
          </w:tcPr>
          <w:p w:rsidR="00474600" w:rsidRPr="00E24F1F" w:rsidRDefault="00474600" w:rsidP="00530FCE">
            <w:pPr>
              <w:rPr>
                <w:sz w:val="16"/>
                <w:szCs w:val="16"/>
              </w:rPr>
            </w:pPr>
          </w:p>
        </w:tc>
        <w:tc>
          <w:tcPr>
            <w:tcW w:w="2252" w:type="dxa"/>
          </w:tcPr>
          <w:p w:rsidR="00474600" w:rsidRPr="00E24F1F" w:rsidRDefault="00474600" w:rsidP="00530FCE">
            <w:pPr>
              <w:rPr>
                <w:sz w:val="16"/>
                <w:szCs w:val="16"/>
              </w:rPr>
            </w:pPr>
          </w:p>
        </w:tc>
        <w:tc>
          <w:tcPr>
            <w:tcW w:w="2928" w:type="dxa"/>
          </w:tcPr>
          <w:p w:rsidR="00474600" w:rsidRPr="00E24F1F" w:rsidRDefault="00474600" w:rsidP="00530FCE">
            <w:pPr>
              <w:rPr>
                <w:sz w:val="16"/>
                <w:szCs w:val="16"/>
              </w:rPr>
            </w:pPr>
          </w:p>
        </w:tc>
      </w:tr>
      <w:tr w:rsidR="00474600" w:rsidRPr="00E24F1F" w:rsidTr="00530FCE">
        <w:tc>
          <w:tcPr>
            <w:tcW w:w="14560" w:type="dxa"/>
            <w:gridSpan w:val="6"/>
            <w:shd w:val="clear" w:color="auto" w:fill="auto"/>
          </w:tcPr>
          <w:p w:rsidR="00474600" w:rsidRPr="00E24F1F" w:rsidRDefault="00474600" w:rsidP="00530FCE">
            <w:pPr>
              <w:rPr>
                <w:sz w:val="16"/>
                <w:szCs w:val="16"/>
              </w:rPr>
            </w:pPr>
          </w:p>
        </w:tc>
      </w:tr>
    </w:tbl>
    <w:p w:rsidR="00474600" w:rsidRPr="00E24F1F" w:rsidRDefault="00474600" w:rsidP="00474600">
      <w:pPr>
        <w:rPr>
          <w:sz w:val="16"/>
          <w:szCs w:val="16"/>
        </w:rPr>
      </w:pPr>
    </w:p>
    <w:p w:rsidR="00474600" w:rsidRPr="00E24F1F" w:rsidRDefault="00474600" w:rsidP="00474600">
      <w:pPr>
        <w:rPr>
          <w:sz w:val="16"/>
          <w:szCs w:val="16"/>
        </w:rPr>
      </w:pPr>
      <w:r w:rsidRPr="00E24F1F">
        <w:rPr>
          <w:sz w:val="16"/>
          <w:szCs w:val="16"/>
        </w:rPr>
        <w:t>Ответственное должностное лицо     __________________   _____________     ______________________</w:t>
      </w:r>
    </w:p>
    <w:p w:rsidR="00474600" w:rsidRPr="00E24F1F" w:rsidRDefault="00474600" w:rsidP="00474600">
      <w:pPr>
        <w:rPr>
          <w:sz w:val="16"/>
          <w:szCs w:val="16"/>
        </w:rPr>
      </w:pPr>
      <w:r w:rsidRPr="00E24F1F">
        <w:rPr>
          <w:sz w:val="16"/>
          <w:szCs w:val="16"/>
        </w:rPr>
        <w:t xml:space="preserve">                                                                                (должность)                          (подпись)                     (расшифровка подписи)</w:t>
      </w:r>
    </w:p>
    <w:p w:rsidR="00474600" w:rsidRPr="00E24F1F" w:rsidRDefault="00474600" w:rsidP="00474600">
      <w:pPr>
        <w:rPr>
          <w:sz w:val="16"/>
          <w:szCs w:val="16"/>
        </w:rPr>
      </w:pPr>
    </w:p>
    <w:p w:rsidR="00474600" w:rsidRPr="00E24F1F" w:rsidRDefault="00474600" w:rsidP="00474600">
      <w:pPr>
        <w:rPr>
          <w:sz w:val="16"/>
          <w:szCs w:val="16"/>
        </w:rPr>
      </w:pPr>
    </w:p>
    <w:p w:rsidR="00474600" w:rsidRPr="00E24F1F" w:rsidRDefault="00474600" w:rsidP="00474600">
      <w:pPr>
        <w:rPr>
          <w:sz w:val="16"/>
          <w:szCs w:val="16"/>
        </w:rPr>
      </w:pPr>
      <w:r w:rsidRPr="00E24F1F">
        <w:rPr>
          <w:sz w:val="16"/>
          <w:szCs w:val="16"/>
        </w:rPr>
        <w:t xml:space="preserve">«______» _______________  _________ </w:t>
      </w:r>
      <w:proofErr w:type="gramStart"/>
      <w:r w:rsidRPr="00E24F1F">
        <w:rPr>
          <w:sz w:val="16"/>
          <w:szCs w:val="16"/>
        </w:rPr>
        <w:t>г</w:t>
      </w:r>
      <w:proofErr w:type="gramEnd"/>
      <w:r w:rsidRPr="00E24F1F">
        <w:rPr>
          <w:sz w:val="16"/>
          <w:szCs w:val="16"/>
        </w:rPr>
        <w:t>.</w:t>
      </w:r>
    </w:p>
    <w:p w:rsidR="00474600" w:rsidRDefault="00474600" w:rsidP="00474600">
      <w:pPr>
        <w:jc w:val="right"/>
        <w:rPr>
          <w:sz w:val="16"/>
          <w:szCs w:val="16"/>
        </w:rPr>
        <w:sectPr w:rsidR="00474600" w:rsidSect="00530FCE">
          <w:pgSz w:w="16838" w:h="11906" w:orient="landscape"/>
          <w:pgMar w:top="284" w:right="1134" w:bottom="567" w:left="1134" w:header="709" w:footer="709" w:gutter="0"/>
          <w:cols w:space="708"/>
          <w:titlePg/>
          <w:docGrid w:linePitch="360"/>
        </w:sectPr>
      </w:pPr>
    </w:p>
    <w:p w:rsidR="00474600" w:rsidRPr="00E24F1F" w:rsidRDefault="00474600" w:rsidP="00474600">
      <w:pPr>
        <w:jc w:val="right"/>
        <w:rPr>
          <w:sz w:val="16"/>
          <w:szCs w:val="16"/>
        </w:rPr>
      </w:pPr>
      <w:r w:rsidRPr="00E24F1F">
        <w:rPr>
          <w:sz w:val="16"/>
          <w:szCs w:val="16"/>
        </w:rPr>
        <w:lastRenderedPageBreak/>
        <w:t>Приложение № 4</w:t>
      </w:r>
    </w:p>
    <w:p w:rsidR="00474600" w:rsidRDefault="00474600" w:rsidP="00474600">
      <w:pPr>
        <w:jc w:val="right"/>
        <w:rPr>
          <w:sz w:val="16"/>
          <w:szCs w:val="16"/>
        </w:rPr>
      </w:pPr>
      <w:r w:rsidRPr="00E24F1F">
        <w:rPr>
          <w:sz w:val="16"/>
          <w:szCs w:val="16"/>
        </w:rPr>
        <w:t xml:space="preserve">к Порядку осуществления внутреннего финансового </w:t>
      </w:r>
    </w:p>
    <w:p w:rsidR="00474600" w:rsidRDefault="00474600" w:rsidP="00474600">
      <w:pPr>
        <w:jc w:val="right"/>
        <w:rPr>
          <w:sz w:val="16"/>
          <w:szCs w:val="16"/>
        </w:rPr>
      </w:pPr>
      <w:r w:rsidRPr="00E24F1F">
        <w:rPr>
          <w:sz w:val="16"/>
          <w:szCs w:val="16"/>
        </w:rPr>
        <w:t xml:space="preserve">контроля в администрации Островского муниципального </w:t>
      </w:r>
    </w:p>
    <w:p w:rsidR="00474600" w:rsidRPr="00E24F1F" w:rsidRDefault="00474600" w:rsidP="00474600">
      <w:pPr>
        <w:jc w:val="right"/>
        <w:rPr>
          <w:sz w:val="16"/>
          <w:szCs w:val="16"/>
        </w:rPr>
      </w:pPr>
      <w:r w:rsidRPr="00E24F1F">
        <w:rPr>
          <w:sz w:val="16"/>
          <w:szCs w:val="16"/>
        </w:rPr>
        <w:t xml:space="preserve">района Костромской области </w:t>
      </w:r>
    </w:p>
    <w:p w:rsidR="00474600" w:rsidRPr="00E24F1F" w:rsidRDefault="00474600" w:rsidP="00474600">
      <w:pPr>
        <w:jc w:val="right"/>
        <w:rPr>
          <w:sz w:val="16"/>
          <w:szCs w:val="16"/>
        </w:rPr>
      </w:pPr>
    </w:p>
    <w:p w:rsidR="00474600" w:rsidRPr="00E24F1F" w:rsidRDefault="00474600" w:rsidP="00474600">
      <w:pPr>
        <w:jc w:val="right"/>
        <w:rPr>
          <w:sz w:val="16"/>
          <w:szCs w:val="16"/>
        </w:rPr>
      </w:pPr>
      <w:r w:rsidRPr="00E24F1F">
        <w:rPr>
          <w:sz w:val="16"/>
          <w:szCs w:val="16"/>
        </w:rPr>
        <w:t>ФОРМА</w:t>
      </w:r>
    </w:p>
    <w:p w:rsidR="00474600" w:rsidRPr="00E24F1F" w:rsidRDefault="00474600" w:rsidP="00474600">
      <w:pPr>
        <w:ind w:firstLine="284"/>
        <w:jc w:val="right"/>
        <w:rPr>
          <w:sz w:val="16"/>
          <w:szCs w:val="16"/>
        </w:rPr>
      </w:pPr>
    </w:p>
    <w:p w:rsidR="00474600" w:rsidRPr="00E24F1F" w:rsidRDefault="00474600" w:rsidP="00474600">
      <w:pPr>
        <w:jc w:val="right"/>
        <w:rPr>
          <w:sz w:val="16"/>
          <w:szCs w:val="16"/>
        </w:rPr>
      </w:pPr>
    </w:p>
    <w:p w:rsidR="00474600" w:rsidRPr="00E24F1F" w:rsidRDefault="00474600" w:rsidP="00474600">
      <w:pPr>
        <w:jc w:val="center"/>
        <w:rPr>
          <w:sz w:val="16"/>
          <w:szCs w:val="16"/>
        </w:rPr>
      </w:pPr>
      <w:r w:rsidRPr="00E24F1F">
        <w:rPr>
          <w:sz w:val="16"/>
          <w:szCs w:val="16"/>
        </w:rPr>
        <w:t>РАСЧЕТ БЮДЖЕТНОГО РИСКА</w:t>
      </w:r>
    </w:p>
    <w:p w:rsidR="00474600" w:rsidRPr="00E24F1F" w:rsidRDefault="00474600" w:rsidP="00474600">
      <w:pPr>
        <w:jc w:val="center"/>
        <w:rPr>
          <w:sz w:val="16"/>
          <w:szCs w:val="16"/>
        </w:rPr>
      </w:pPr>
    </w:p>
    <w:p w:rsidR="00474600" w:rsidRPr="00E24F1F" w:rsidRDefault="00474600" w:rsidP="00474600">
      <w:pPr>
        <w:ind w:firstLine="709"/>
        <w:jc w:val="both"/>
        <w:rPr>
          <w:sz w:val="16"/>
          <w:szCs w:val="16"/>
        </w:rPr>
      </w:pPr>
      <w:r w:rsidRPr="00E24F1F">
        <w:rPr>
          <w:sz w:val="16"/>
          <w:szCs w:val="16"/>
        </w:rPr>
        <w:t>1. Операция: _____________________________________</w:t>
      </w:r>
    </w:p>
    <w:p w:rsidR="00474600" w:rsidRPr="00E24F1F" w:rsidRDefault="00474600" w:rsidP="00474600">
      <w:pPr>
        <w:ind w:firstLine="709"/>
        <w:jc w:val="both"/>
        <w:rPr>
          <w:sz w:val="16"/>
          <w:szCs w:val="16"/>
        </w:rPr>
      </w:pPr>
      <w:r w:rsidRPr="00E24F1F">
        <w:rPr>
          <w:sz w:val="16"/>
          <w:szCs w:val="16"/>
        </w:rPr>
        <w:t>2. Причина риска:________________________</w:t>
      </w:r>
    </w:p>
    <w:p w:rsidR="00474600" w:rsidRPr="00E24F1F" w:rsidRDefault="00474600" w:rsidP="00474600">
      <w:pPr>
        <w:ind w:firstLine="709"/>
        <w:jc w:val="both"/>
        <w:rPr>
          <w:sz w:val="16"/>
          <w:szCs w:val="16"/>
        </w:rPr>
      </w:pPr>
    </w:p>
    <w:tbl>
      <w:tblPr>
        <w:tblW w:w="9072" w:type="dxa"/>
        <w:tblInd w:w="62" w:type="dxa"/>
        <w:tblLayout w:type="fixed"/>
        <w:tblCellMar>
          <w:top w:w="75" w:type="dxa"/>
          <w:left w:w="0" w:type="dxa"/>
          <w:bottom w:w="75" w:type="dxa"/>
          <w:right w:w="0" w:type="dxa"/>
        </w:tblCellMar>
        <w:tblLook w:val="0000"/>
      </w:tblPr>
      <w:tblGrid>
        <w:gridCol w:w="2127"/>
        <w:gridCol w:w="1275"/>
        <w:gridCol w:w="1701"/>
        <w:gridCol w:w="1560"/>
        <w:gridCol w:w="2409"/>
      </w:tblGrid>
      <w:tr w:rsidR="00474600" w:rsidRPr="00E24F1F" w:rsidTr="00530FCE">
        <w:tc>
          <w:tcPr>
            <w:tcW w:w="212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Уровень по критерию "Вероятность"</w:t>
            </w:r>
          </w:p>
        </w:tc>
        <w:tc>
          <w:tcPr>
            <w:tcW w:w="694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Уровень по критерию "Последствия"</w:t>
            </w:r>
          </w:p>
        </w:tc>
      </w:tr>
      <w:tr w:rsidR="00474600" w:rsidRPr="00E24F1F" w:rsidTr="00530FCE">
        <w:tc>
          <w:tcPr>
            <w:tcW w:w="212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ind w:firstLine="540"/>
              <w:rPr>
                <w:sz w:val="16"/>
                <w:szCs w:val="16"/>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Низкий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Умеренный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Высокий</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Очень высокий</w:t>
            </w:r>
          </w:p>
        </w:tc>
      </w:tr>
      <w:tr w:rsidR="00474600" w:rsidRPr="00E24F1F" w:rsidTr="00530FCE">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Невероятный (от 0 до 20 %)</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Низкий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Низкий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Низкий</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Средний</w:t>
            </w:r>
          </w:p>
        </w:tc>
      </w:tr>
      <w:tr w:rsidR="00474600" w:rsidRPr="00E24F1F" w:rsidTr="00530FCE">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Маловероятный (от 20 до 40 %)</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Низкий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Низкий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Средний</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Высокий</w:t>
            </w:r>
          </w:p>
        </w:tc>
      </w:tr>
      <w:tr w:rsidR="00474600" w:rsidRPr="00E24F1F" w:rsidTr="00530FCE">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Средний</w:t>
            </w:r>
          </w:p>
          <w:p w:rsidR="00474600" w:rsidRPr="00E24F1F" w:rsidRDefault="00474600" w:rsidP="00530FCE">
            <w:pPr>
              <w:jc w:val="center"/>
              <w:rPr>
                <w:sz w:val="16"/>
                <w:szCs w:val="16"/>
              </w:rPr>
            </w:pPr>
            <w:r w:rsidRPr="00E24F1F">
              <w:rPr>
                <w:sz w:val="16"/>
                <w:szCs w:val="16"/>
              </w:rPr>
              <w:t xml:space="preserve"> (от 40 до 60 %)</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Средний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Средний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Высокий</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Очень высокий</w:t>
            </w:r>
          </w:p>
        </w:tc>
      </w:tr>
      <w:tr w:rsidR="00474600" w:rsidRPr="00E24F1F" w:rsidTr="00530FCE">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 xml:space="preserve">Вероятный </w:t>
            </w:r>
          </w:p>
          <w:p w:rsidR="00474600" w:rsidRPr="00E24F1F" w:rsidRDefault="00474600" w:rsidP="00530FCE">
            <w:pPr>
              <w:jc w:val="center"/>
              <w:rPr>
                <w:sz w:val="16"/>
                <w:szCs w:val="16"/>
              </w:rPr>
            </w:pPr>
            <w:r w:rsidRPr="00E24F1F">
              <w:rPr>
                <w:sz w:val="16"/>
                <w:szCs w:val="16"/>
              </w:rPr>
              <w:t>(от 60 до 80 %)</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Средний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Высокий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Очень высокий</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Очень высокий</w:t>
            </w:r>
          </w:p>
        </w:tc>
      </w:tr>
      <w:tr w:rsidR="00474600" w:rsidRPr="00E24F1F" w:rsidTr="00530FCE">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 xml:space="preserve">Ожидаемый </w:t>
            </w:r>
          </w:p>
          <w:p w:rsidR="00474600" w:rsidRPr="00E24F1F" w:rsidRDefault="00474600" w:rsidP="00530FCE">
            <w:pPr>
              <w:jc w:val="center"/>
              <w:rPr>
                <w:sz w:val="16"/>
                <w:szCs w:val="16"/>
              </w:rPr>
            </w:pPr>
            <w:r w:rsidRPr="00E24F1F">
              <w:rPr>
                <w:sz w:val="16"/>
                <w:szCs w:val="16"/>
              </w:rPr>
              <w:t>(от 80 до 100%)</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Высокий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Высокий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Очень высокий</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E24F1F" w:rsidRDefault="00474600" w:rsidP="00530FCE">
            <w:pPr>
              <w:jc w:val="center"/>
              <w:rPr>
                <w:sz w:val="16"/>
                <w:szCs w:val="16"/>
              </w:rPr>
            </w:pPr>
            <w:r w:rsidRPr="00E24F1F">
              <w:rPr>
                <w:sz w:val="16"/>
                <w:szCs w:val="16"/>
              </w:rPr>
              <w:t>Очень высокий</w:t>
            </w:r>
          </w:p>
        </w:tc>
      </w:tr>
    </w:tbl>
    <w:p w:rsidR="00474600" w:rsidRPr="00E24F1F" w:rsidRDefault="00474600" w:rsidP="00474600">
      <w:pPr>
        <w:ind w:firstLine="539"/>
        <w:jc w:val="both"/>
        <w:rPr>
          <w:sz w:val="16"/>
          <w:szCs w:val="16"/>
        </w:rPr>
      </w:pPr>
    </w:p>
    <w:p w:rsidR="00474600" w:rsidRPr="00E24F1F" w:rsidRDefault="00474600" w:rsidP="00474600">
      <w:pPr>
        <w:ind w:firstLine="540"/>
        <w:rPr>
          <w:sz w:val="16"/>
          <w:szCs w:val="16"/>
        </w:rPr>
      </w:pPr>
      <w:r w:rsidRPr="00E24F1F">
        <w:rPr>
          <w:sz w:val="16"/>
          <w:szCs w:val="16"/>
        </w:rPr>
        <w:t>3. Обоснование уровня риска:___________________________________</w:t>
      </w:r>
    </w:p>
    <w:p w:rsidR="00474600" w:rsidRPr="00E24F1F" w:rsidRDefault="00474600" w:rsidP="00474600">
      <w:pPr>
        <w:ind w:firstLine="540"/>
        <w:rPr>
          <w:sz w:val="16"/>
          <w:szCs w:val="16"/>
        </w:rPr>
      </w:pPr>
    </w:p>
    <w:p w:rsidR="00474600" w:rsidRPr="00E24F1F" w:rsidRDefault="00474600" w:rsidP="00474600">
      <w:pPr>
        <w:ind w:firstLine="540"/>
        <w:jc w:val="both"/>
        <w:rPr>
          <w:sz w:val="16"/>
          <w:szCs w:val="16"/>
        </w:rPr>
      </w:pPr>
      <w:r w:rsidRPr="00E24F1F">
        <w:rPr>
          <w:sz w:val="16"/>
          <w:szCs w:val="16"/>
        </w:rPr>
        <w:t>4. Операцию необходимо включить в карту внутреннего финансового контроля с применением следующих контрольных действий:</w:t>
      </w:r>
    </w:p>
    <w:p w:rsidR="00474600" w:rsidRPr="00E24F1F" w:rsidRDefault="00474600" w:rsidP="00474600">
      <w:pPr>
        <w:rPr>
          <w:sz w:val="16"/>
          <w:szCs w:val="16"/>
        </w:rPr>
      </w:pPr>
      <w:r w:rsidRPr="00E24F1F">
        <w:rPr>
          <w:sz w:val="16"/>
          <w:szCs w:val="16"/>
        </w:rPr>
        <w:t>________________________________________________________________</w:t>
      </w:r>
    </w:p>
    <w:p w:rsidR="00474600" w:rsidRPr="00E24F1F" w:rsidRDefault="00474600" w:rsidP="00474600">
      <w:pPr>
        <w:jc w:val="right"/>
        <w:rPr>
          <w:sz w:val="16"/>
          <w:szCs w:val="16"/>
        </w:rPr>
      </w:pPr>
    </w:p>
    <w:p w:rsidR="00474600" w:rsidRPr="00E24F1F" w:rsidRDefault="00474600" w:rsidP="00474600">
      <w:pPr>
        <w:jc w:val="right"/>
        <w:rPr>
          <w:sz w:val="16"/>
          <w:szCs w:val="16"/>
        </w:rPr>
        <w:sectPr w:rsidR="00474600" w:rsidRPr="00E24F1F" w:rsidSect="00530FCE">
          <w:pgSz w:w="11906" w:h="16838"/>
          <w:pgMar w:top="1134" w:right="284" w:bottom="1134" w:left="567" w:header="709" w:footer="709" w:gutter="0"/>
          <w:cols w:space="708"/>
          <w:titlePg/>
          <w:docGrid w:linePitch="360"/>
        </w:sectPr>
      </w:pPr>
    </w:p>
    <w:p w:rsidR="00474600" w:rsidRPr="00E24F1F" w:rsidRDefault="00474600" w:rsidP="00474600">
      <w:pPr>
        <w:jc w:val="right"/>
        <w:rPr>
          <w:sz w:val="16"/>
          <w:szCs w:val="16"/>
        </w:rPr>
      </w:pPr>
      <w:r w:rsidRPr="00E24F1F">
        <w:rPr>
          <w:sz w:val="16"/>
          <w:szCs w:val="16"/>
        </w:rPr>
        <w:lastRenderedPageBreak/>
        <w:t xml:space="preserve">Приложение № 5 </w:t>
      </w:r>
    </w:p>
    <w:p w:rsidR="00474600" w:rsidRPr="00E24F1F" w:rsidRDefault="00474600" w:rsidP="00474600">
      <w:pPr>
        <w:jc w:val="right"/>
        <w:rPr>
          <w:sz w:val="16"/>
          <w:szCs w:val="16"/>
        </w:rPr>
      </w:pPr>
      <w:r w:rsidRPr="00E24F1F">
        <w:rPr>
          <w:sz w:val="16"/>
          <w:szCs w:val="16"/>
        </w:rPr>
        <w:t>к Порядку осуществления внутреннего финансового</w:t>
      </w:r>
    </w:p>
    <w:p w:rsidR="00474600" w:rsidRPr="00E24F1F" w:rsidRDefault="00474600" w:rsidP="00474600">
      <w:pPr>
        <w:jc w:val="right"/>
        <w:rPr>
          <w:sz w:val="16"/>
          <w:szCs w:val="16"/>
        </w:rPr>
      </w:pPr>
      <w:r w:rsidRPr="00E24F1F">
        <w:rPr>
          <w:sz w:val="16"/>
          <w:szCs w:val="16"/>
        </w:rPr>
        <w:t xml:space="preserve"> контроля в администрации</w:t>
      </w:r>
    </w:p>
    <w:p w:rsidR="00474600" w:rsidRPr="00E24F1F" w:rsidRDefault="00474600" w:rsidP="00474600">
      <w:pPr>
        <w:jc w:val="right"/>
        <w:rPr>
          <w:sz w:val="16"/>
          <w:szCs w:val="16"/>
        </w:rPr>
      </w:pPr>
      <w:r w:rsidRPr="00E24F1F">
        <w:rPr>
          <w:sz w:val="16"/>
          <w:szCs w:val="16"/>
        </w:rPr>
        <w:t xml:space="preserve"> Островского муниципального района </w:t>
      </w:r>
    </w:p>
    <w:p w:rsidR="00474600" w:rsidRPr="00E24F1F" w:rsidRDefault="00474600" w:rsidP="00474600">
      <w:pPr>
        <w:jc w:val="right"/>
        <w:rPr>
          <w:sz w:val="16"/>
          <w:szCs w:val="16"/>
        </w:rPr>
      </w:pPr>
      <w:r w:rsidRPr="00E24F1F">
        <w:rPr>
          <w:sz w:val="16"/>
          <w:szCs w:val="16"/>
        </w:rPr>
        <w:t xml:space="preserve">Костромской области </w:t>
      </w:r>
    </w:p>
    <w:p w:rsidR="00474600" w:rsidRPr="00E24F1F" w:rsidRDefault="00474600" w:rsidP="00474600">
      <w:pPr>
        <w:jc w:val="right"/>
        <w:rPr>
          <w:sz w:val="16"/>
          <w:szCs w:val="16"/>
        </w:rPr>
      </w:pPr>
    </w:p>
    <w:p w:rsidR="00474600" w:rsidRPr="00E24F1F" w:rsidRDefault="00474600" w:rsidP="00474600">
      <w:pPr>
        <w:jc w:val="right"/>
        <w:rPr>
          <w:sz w:val="16"/>
          <w:szCs w:val="16"/>
        </w:rPr>
      </w:pPr>
      <w:r w:rsidRPr="00E24F1F">
        <w:rPr>
          <w:sz w:val="16"/>
          <w:szCs w:val="16"/>
        </w:rPr>
        <w:t>ФОРМА</w:t>
      </w:r>
    </w:p>
    <w:p w:rsidR="00474600" w:rsidRPr="00E24F1F" w:rsidRDefault="00474600" w:rsidP="00474600">
      <w:pPr>
        <w:jc w:val="center"/>
        <w:rPr>
          <w:b/>
          <w:sz w:val="16"/>
          <w:szCs w:val="16"/>
        </w:rPr>
      </w:pPr>
      <w:r w:rsidRPr="00E24F1F">
        <w:rPr>
          <w:b/>
          <w:sz w:val="16"/>
          <w:szCs w:val="16"/>
        </w:rPr>
        <w:t xml:space="preserve">Журнал </w:t>
      </w:r>
    </w:p>
    <w:p w:rsidR="00474600" w:rsidRPr="00E24F1F" w:rsidRDefault="00474600" w:rsidP="00474600">
      <w:pPr>
        <w:jc w:val="center"/>
        <w:rPr>
          <w:b/>
          <w:sz w:val="16"/>
          <w:szCs w:val="16"/>
        </w:rPr>
      </w:pPr>
      <w:r w:rsidRPr="00E24F1F">
        <w:rPr>
          <w:b/>
          <w:sz w:val="16"/>
          <w:szCs w:val="16"/>
        </w:rPr>
        <w:t>учета результатов внутреннего финансового контроля за ____________ год</w:t>
      </w:r>
    </w:p>
    <w:tbl>
      <w:tblPr>
        <w:tblW w:w="17239" w:type="dxa"/>
        <w:tblInd w:w="-537" w:type="dxa"/>
        <w:tblLayout w:type="fixed"/>
        <w:tblCellMar>
          <w:left w:w="30" w:type="dxa"/>
          <w:right w:w="30" w:type="dxa"/>
        </w:tblCellMar>
        <w:tblLook w:val="0000"/>
      </w:tblPr>
      <w:tblGrid>
        <w:gridCol w:w="12246"/>
        <w:gridCol w:w="396"/>
        <w:gridCol w:w="408"/>
        <w:gridCol w:w="408"/>
        <w:gridCol w:w="80"/>
        <w:gridCol w:w="920"/>
        <w:gridCol w:w="1277"/>
        <w:gridCol w:w="1504"/>
      </w:tblGrid>
      <w:tr w:rsidR="00474600" w:rsidRPr="00E24F1F" w:rsidTr="00530FCE">
        <w:trPr>
          <w:trHeight w:val="204"/>
        </w:trPr>
        <w:tc>
          <w:tcPr>
            <w:tcW w:w="17239" w:type="dxa"/>
            <w:gridSpan w:val="8"/>
            <w:tcBorders>
              <w:top w:val="nil"/>
              <w:left w:val="nil"/>
              <w:bottom w:val="nil"/>
            </w:tcBorders>
          </w:tcPr>
          <w:p w:rsidR="00474600" w:rsidRPr="00E24F1F" w:rsidRDefault="00474600" w:rsidP="00530FCE">
            <w:pPr>
              <w:rPr>
                <w:color w:val="000000"/>
                <w:sz w:val="16"/>
                <w:szCs w:val="16"/>
                <w:lang w:eastAsia="en-US"/>
              </w:rPr>
            </w:pPr>
            <w:r w:rsidRPr="00E24F1F">
              <w:rPr>
                <w:color w:val="000000"/>
                <w:sz w:val="16"/>
                <w:szCs w:val="16"/>
                <w:lang w:eastAsia="en-US"/>
              </w:rPr>
              <w:t>Наименование главного администратора бюджетных средств      _________________________________________________________</w:t>
            </w:r>
          </w:p>
        </w:tc>
      </w:tr>
      <w:tr w:rsidR="00474600" w:rsidRPr="00E24F1F" w:rsidTr="00530FCE">
        <w:trPr>
          <w:gridAfter w:val="2"/>
          <w:wAfter w:w="2781" w:type="dxa"/>
          <w:trHeight w:val="204"/>
        </w:trPr>
        <w:tc>
          <w:tcPr>
            <w:tcW w:w="12246" w:type="dxa"/>
            <w:tcBorders>
              <w:top w:val="nil"/>
              <w:left w:val="nil"/>
              <w:bottom w:val="nil"/>
              <w:right w:val="nil"/>
            </w:tcBorders>
          </w:tcPr>
          <w:p w:rsidR="00474600" w:rsidRPr="00E24F1F" w:rsidRDefault="00474600" w:rsidP="00530FCE">
            <w:pPr>
              <w:rPr>
                <w:b/>
                <w:bCs/>
                <w:color w:val="000000"/>
                <w:sz w:val="16"/>
                <w:szCs w:val="16"/>
                <w:lang w:eastAsia="en-US"/>
              </w:rPr>
            </w:pPr>
            <w:r w:rsidRPr="00E24F1F">
              <w:rPr>
                <w:color w:val="000000"/>
                <w:sz w:val="16"/>
                <w:szCs w:val="16"/>
                <w:lang w:eastAsia="en-US"/>
              </w:rPr>
              <w:t xml:space="preserve">Наименование бюджета                                            __________________________________________________________ </w:t>
            </w:r>
          </w:p>
        </w:tc>
        <w:tc>
          <w:tcPr>
            <w:tcW w:w="396" w:type="dxa"/>
            <w:tcBorders>
              <w:top w:val="nil"/>
              <w:left w:val="nil"/>
              <w:bottom w:val="nil"/>
              <w:right w:val="nil"/>
            </w:tcBorders>
          </w:tcPr>
          <w:p w:rsidR="00474600" w:rsidRPr="00E24F1F" w:rsidRDefault="00474600" w:rsidP="00530FCE">
            <w:pPr>
              <w:jc w:val="right"/>
              <w:rPr>
                <w:b/>
                <w:bCs/>
                <w:color w:val="000000"/>
                <w:sz w:val="16"/>
                <w:szCs w:val="16"/>
                <w:lang w:eastAsia="en-US"/>
              </w:rPr>
            </w:pPr>
          </w:p>
        </w:tc>
        <w:tc>
          <w:tcPr>
            <w:tcW w:w="1816" w:type="dxa"/>
            <w:gridSpan w:val="4"/>
            <w:tcBorders>
              <w:left w:val="nil"/>
            </w:tcBorders>
          </w:tcPr>
          <w:p w:rsidR="00474600" w:rsidRPr="00E24F1F" w:rsidRDefault="00474600" w:rsidP="00530FCE">
            <w:pPr>
              <w:jc w:val="right"/>
              <w:rPr>
                <w:color w:val="000000"/>
                <w:sz w:val="16"/>
                <w:szCs w:val="16"/>
                <w:lang w:eastAsia="en-US"/>
              </w:rPr>
            </w:pPr>
          </w:p>
        </w:tc>
      </w:tr>
      <w:tr w:rsidR="00474600" w:rsidRPr="00E24F1F" w:rsidTr="00530FCE">
        <w:trPr>
          <w:gridAfter w:val="1"/>
          <w:wAfter w:w="1504" w:type="dxa"/>
          <w:trHeight w:val="396"/>
        </w:trPr>
        <w:tc>
          <w:tcPr>
            <w:tcW w:w="15735" w:type="dxa"/>
            <w:gridSpan w:val="7"/>
            <w:tcBorders>
              <w:top w:val="nil"/>
              <w:left w:val="nil"/>
              <w:bottom w:val="nil"/>
              <w:right w:val="nil"/>
            </w:tcBorders>
          </w:tcPr>
          <w:p w:rsidR="00474600" w:rsidRPr="00E24F1F" w:rsidRDefault="00474600" w:rsidP="00530FCE">
            <w:pPr>
              <w:rPr>
                <w:color w:val="000000"/>
                <w:sz w:val="16"/>
                <w:szCs w:val="16"/>
                <w:lang w:eastAsia="en-US"/>
              </w:rPr>
            </w:pPr>
            <w:r w:rsidRPr="00E24F1F">
              <w:rPr>
                <w:color w:val="000000"/>
                <w:sz w:val="16"/>
                <w:szCs w:val="16"/>
                <w:lang w:eastAsia="en-US"/>
              </w:rPr>
              <w:t xml:space="preserve">Наименование подразделения, ответственного за выполнение </w:t>
            </w:r>
          </w:p>
          <w:p w:rsidR="00474600" w:rsidRPr="00E24F1F" w:rsidRDefault="00474600" w:rsidP="00530FCE">
            <w:pPr>
              <w:rPr>
                <w:color w:val="000000"/>
                <w:sz w:val="16"/>
                <w:szCs w:val="16"/>
                <w:lang w:eastAsia="en-US"/>
              </w:rPr>
            </w:pPr>
            <w:r w:rsidRPr="00E24F1F">
              <w:rPr>
                <w:color w:val="000000"/>
                <w:sz w:val="16"/>
                <w:szCs w:val="16"/>
                <w:lang w:eastAsia="en-US"/>
              </w:rPr>
              <w:t xml:space="preserve">внутренних бюджетных процедур       __________________________________________________________________              </w:t>
            </w:r>
          </w:p>
          <w:p w:rsidR="00474600" w:rsidRPr="00E24F1F" w:rsidRDefault="00474600" w:rsidP="00530FCE">
            <w:pPr>
              <w:rPr>
                <w:color w:val="000000"/>
                <w:sz w:val="16"/>
                <w:szCs w:val="16"/>
                <w:lang w:eastAsia="en-US"/>
              </w:rPr>
            </w:pPr>
            <w:r w:rsidRPr="00E24F1F">
              <w:rPr>
                <w:color w:val="000000"/>
                <w:sz w:val="16"/>
                <w:szCs w:val="16"/>
                <w:lang w:eastAsia="en-US"/>
              </w:rPr>
              <w:t>1._______________________________________________________________________________________________________________</w:t>
            </w:r>
          </w:p>
          <w:tbl>
            <w:tblPr>
              <w:tblW w:w="15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3"/>
              <w:gridCol w:w="1795"/>
              <w:gridCol w:w="1495"/>
              <w:gridCol w:w="1843"/>
              <w:gridCol w:w="1701"/>
              <w:gridCol w:w="2298"/>
              <w:gridCol w:w="1701"/>
              <w:gridCol w:w="1984"/>
              <w:gridCol w:w="1246"/>
            </w:tblGrid>
            <w:tr w:rsidR="00474600" w:rsidRPr="00E24F1F" w:rsidTr="00530FCE">
              <w:trPr>
                <w:trHeight w:val="1112"/>
              </w:trPr>
              <w:tc>
                <w:tcPr>
                  <w:tcW w:w="1353" w:type="dxa"/>
                </w:tcPr>
                <w:p w:rsidR="00474600" w:rsidRPr="00E24F1F" w:rsidRDefault="00474600" w:rsidP="00530FCE">
                  <w:pPr>
                    <w:jc w:val="center"/>
                    <w:rPr>
                      <w:color w:val="000000"/>
                      <w:sz w:val="16"/>
                      <w:szCs w:val="16"/>
                      <w:lang w:eastAsia="en-US"/>
                    </w:rPr>
                  </w:pPr>
                  <w:r w:rsidRPr="00E24F1F">
                    <w:rPr>
                      <w:color w:val="000000"/>
                      <w:sz w:val="16"/>
                      <w:szCs w:val="16"/>
                      <w:lang w:eastAsia="en-US"/>
                    </w:rPr>
                    <w:t>Дата</w:t>
                  </w:r>
                </w:p>
              </w:tc>
              <w:tc>
                <w:tcPr>
                  <w:tcW w:w="1795" w:type="dxa"/>
                </w:tcPr>
                <w:p w:rsidR="00474600" w:rsidRPr="00E24F1F" w:rsidRDefault="00474600" w:rsidP="00530FCE">
                  <w:pPr>
                    <w:jc w:val="center"/>
                    <w:rPr>
                      <w:color w:val="000000"/>
                      <w:sz w:val="16"/>
                      <w:szCs w:val="16"/>
                      <w:lang w:eastAsia="en-US"/>
                    </w:rPr>
                  </w:pPr>
                  <w:r w:rsidRPr="00E24F1F">
                    <w:rPr>
                      <w:color w:val="000000"/>
                      <w:sz w:val="16"/>
                      <w:szCs w:val="16"/>
                      <w:lang w:eastAsia="en-US"/>
                    </w:rPr>
                    <w:t>Наименование операции</w:t>
                  </w:r>
                </w:p>
              </w:tc>
              <w:tc>
                <w:tcPr>
                  <w:tcW w:w="1495" w:type="dxa"/>
                </w:tcPr>
                <w:p w:rsidR="00474600" w:rsidRPr="00E24F1F" w:rsidRDefault="00474600" w:rsidP="00530FCE">
                  <w:pPr>
                    <w:jc w:val="center"/>
                    <w:rPr>
                      <w:color w:val="000000"/>
                      <w:sz w:val="16"/>
                      <w:szCs w:val="16"/>
                      <w:lang w:eastAsia="en-US"/>
                    </w:rPr>
                  </w:pPr>
                  <w:r w:rsidRPr="00E24F1F">
                    <w:rPr>
                      <w:color w:val="000000"/>
                      <w:sz w:val="16"/>
                      <w:szCs w:val="16"/>
                      <w:lang w:eastAsia="en-US"/>
                    </w:rPr>
                    <w:t>Должностное лицо, ответственное за выполнение операции</w:t>
                  </w:r>
                </w:p>
              </w:tc>
              <w:tc>
                <w:tcPr>
                  <w:tcW w:w="1843" w:type="dxa"/>
                </w:tcPr>
                <w:p w:rsidR="00474600" w:rsidRPr="00E24F1F" w:rsidRDefault="00474600" w:rsidP="00530FCE">
                  <w:pPr>
                    <w:jc w:val="center"/>
                    <w:rPr>
                      <w:color w:val="000000"/>
                      <w:sz w:val="16"/>
                      <w:szCs w:val="16"/>
                      <w:lang w:eastAsia="en-US"/>
                    </w:rPr>
                  </w:pPr>
                  <w:r w:rsidRPr="00E24F1F">
                    <w:rPr>
                      <w:color w:val="000000"/>
                      <w:sz w:val="16"/>
                      <w:szCs w:val="16"/>
                      <w:lang w:eastAsia="en-US"/>
                    </w:rPr>
                    <w:t>Должностное лицо, осуществляющее контрольное действие</w:t>
                  </w:r>
                </w:p>
              </w:tc>
              <w:tc>
                <w:tcPr>
                  <w:tcW w:w="1701" w:type="dxa"/>
                </w:tcPr>
                <w:p w:rsidR="00474600" w:rsidRPr="00E24F1F" w:rsidRDefault="00474600" w:rsidP="00530FCE">
                  <w:pPr>
                    <w:jc w:val="center"/>
                    <w:rPr>
                      <w:color w:val="000000"/>
                      <w:sz w:val="16"/>
                      <w:szCs w:val="16"/>
                      <w:lang w:eastAsia="en-US"/>
                    </w:rPr>
                  </w:pPr>
                  <w:r w:rsidRPr="00E24F1F">
                    <w:rPr>
                      <w:color w:val="000000"/>
                      <w:sz w:val="16"/>
                      <w:szCs w:val="16"/>
                      <w:lang w:eastAsia="en-US"/>
                    </w:rPr>
                    <w:t>Характеристики контрольного действия</w:t>
                  </w:r>
                </w:p>
              </w:tc>
              <w:tc>
                <w:tcPr>
                  <w:tcW w:w="2298" w:type="dxa"/>
                </w:tcPr>
                <w:p w:rsidR="00474600" w:rsidRPr="00E24F1F" w:rsidRDefault="00474600" w:rsidP="00530FCE">
                  <w:pPr>
                    <w:jc w:val="center"/>
                    <w:rPr>
                      <w:color w:val="000000"/>
                      <w:sz w:val="16"/>
                      <w:szCs w:val="16"/>
                      <w:lang w:eastAsia="en-US"/>
                    </w:rPr>
                  </w:pPr>
                  <w:r w:rsidRPr="00E24F1F">
                    <w:rPr>
                      <w:color w:val="000000"/>
                      <w:sz w:val="16"/>
                      <w:szCs w:val="16"/>
                      <w:lang w:eastAsia="en-US"/>
                    </w:rPr>
                    <w:t>Результаты контрольного действия</w:t>
                  </w:r>
                </w:p>
              </w:tc>
              <w:tc>
                <w:tcPr>
                  <w:tcW w:w="1701" w:type="dxa"/>
                </w:tcPr>
                <w:p w:rsidR="00474600" w:rsidRPr="00E24F1F" w:rsidRDefault="00474600" w:rsidP="00530FCE">
                  <w:pPr>
                    <w:jc w:val="center"/>
                    <w:rPr>
                      <w:color w:val="000000"/>
                      <w:sz w:val="16"/>
                      <w:szCs w:val="16"/>
                      <w:lang w:eastAsia="en-US"/>
                    </w:rPr>
                  </w:pPr>
                  <w:r w:rsidRPr="00E24F1F">
                    <w:rPr>
                      <w:color w:val="000000"/>
                      <w:sz w:val="16"/>
                      <w:szCs w:val="16"/>
                      <w:lang w:eastAsia="en-US"/>
                    </w:rPr>
                    <w:t>Сведения о причинах возникновения недостатков (нарушений)</w:t>
                  </w:r>
                </w:p>
              </w:tc>
              <w:tc>
                <w:tcPr>
                  <w:tcW w:w="1984" w:type="dxa"/>
                </w:tcPr>
                <w:p w:rsidR="00474600" w:rsidRPr="00E24F1F" w:rsidRDefault="00474600" w:rsidP="00530FCE">
                  <w:pPr>
                    <w:jc w:val="center"/>
                    <w:rPr>
                      <w:color w:val="000000"/>
                      <w:sz w:val="16"/>
                      <w:szCs w:val="16"/>
                      <w:lang w:eastAsia="en-US"/>
                    </w:rPr>
                  </w:pPr>
                  <w:r w:rsidRPr="00E24F1F">
                    <w:rPr>
                      <w:color w:val="000000"/>
                      <w:sz w:val="16"/>
                      <w:szCs w:val="16"/>
                      <w:lang w:eastAsia="en-US"/>
                    </w:rPr>
                    <w:t>Предлагаемые меры по устранению недостатков (нарушений), причин их возникновения</w:t>
                  </w:r>
                </w:p>
              </w:tc>
              <w:tc>
                <w:tcPr>
                  <w:tcW w:w="1246" w:type="dxa"/>
                  <w:tcBorders>
                    <w:right w:val="nil"/>
                  </w:tcBorders>
                </w:tcPr>
                <w:p w:rsidR="00474600" w:rsidRPr="00E24F1F" w:rsidRDefault="00474600" w:rsidP="00530FCE">
                  <w:pPr>
                    <w:jc w:val="center"/>
                    <w:rPr>
                      <w:color w:val="000000"/>
                      <w:sz w:val="16"/>
                      <w:szCs w:val="16"/>
                      <w:lang w:eastAsia="en-US"/>
                    </w:rPr>
                  </w:pPr>
                  <w:r w:rsidRPr="00E24F1F">
                    <w:rPr>
                      <w:color w:val="000000"/>
                      <w:sz w:val="16"/>
                      <w:szCs w:val="16"/>
                      <w:lang w:eastAsia="en-US"/>
                    </w:rPr>
                    <w:t>Отметка об устранении</w:t>
                  </w:r>
                </w:p>
              </w:tc>
            </w:tr>
            <w:tr w:rsidR="00474600" w:rsidRPr="00E24F1F" w:rsidTr="00530FCE">
              <w:trPr>
                <w:trHeight w:val="183"/>
              </w:trPr>
              <w:tc>
                <w:tcPr>
                  <w:tcW w:w="1353"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1</w:t>
                  </w:r>
                </w:p>
              </w:tc>
              <w:tc>
                <w:tcPr>
                  <w:tcW w:w="1795"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2</w:t>
                  </w:r>
                </w:p>
              </w:tc>
              <w:tc>
                <w:tcPr>
                  <w:tcW w:w="1495"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3</w:t>
                  </w:r>
                </w:p>
              </w:tc>
              <w:tc>
                <w:tcPr>
                  <w:tcW w:w="1843"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4</w:t>
                  </w:r>
                </w:p>
              </w:tc>
              <w:tc>
                <w:tcPr>
                  <w:tcW w:w="1701"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5</w:t>
                  </w:r>
                </w:p>
              </w:tc>
              <w:tc>
                <w:tcPr>
                  <w:tcW w:w="2298"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6</w:t>
                  </w:r>
                </w:p>
              </w:tc>
              <w:tc>
                <w:tcPr>
                  <w:tcW w:w="1701"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7</w:t>
                  </w:r>
                </w:p>
              </w:tc>
              <w:tc>
                <w:tcPr>
                  <w:tcW w:w="1984"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8</w:t>
                  </w:r>
                </w:p>
              </w:tc>
              <w:tc>
                <w:tcPr>
                  <w:tcW w:w="1246" w:type="dxa"/>
                  <w:tcBorders>
                    <w:right w:val="nil"/>
                  </w:tcBorders>
                </w:tcPr>
                <w:p w:rsidR="00474600" w:rsidRPr="00E24F1F" w:rsidRDefault="00474600" w:rsidP="00530FCE">
                  <w:pPr>
                    <w:jc w:val="center"/>
                    <w:rPr>
                      <w:b/>
                      <w:color w:val="000000"/>
                      <w:sz w:val="16"/>
                      <w:szCs w:val="16"/>
                      <w:lang w:eastAsia="en-US"/>
                    </w:rPr>
                  </w:pPr>
                  <w:r w:rsidRPr="00E24F1F">
                    <w:rPr>
                      <w:b/>
                      <w:color w:val="000000"/>
                      <w:sz w:val="16"/>
                      <w:szCs w:val="16"/>
                      <w:lang w:eastAsia="en-US"/>
                    </w:rPr>
                    <w:t>9</w:t>
                  </w:r>
                </w:p>
              </w:tc>
            </w:tr>
            <w:tr w:rsidR="00474600" w:rsidRPr="00E24F1F" w:rsidTr="00530FCE">
              <w:trPr>
                <w:trHeight w:val="274"/>
              </w:trPr>
              <w:tc>
                <w:tcPr>
                  <w:tcW w:w="1353" w:type="dxa"/>
                </w:tcPr>
                <w:p w:rsidR="00474600" w:rsidRPr="00E24F1F" w:rsidRDefault="00474600" w:rsidP="00530FCE">
                  <w:pPr>
                    <w:jc w:val="center"/>
                    <w:rPr>
                      <w:color w:val="000000"/>
                      <w:sz w:val="16"/>
                      <w:szCs w:val="16"/>
                      <w:lang w:eastAsia="en-US"/>
                    </w:rPr>
                  </w:pPr>
                </w:p>
              </w:tc>
              <w:tc>
                <w:tcPr>
                  <w:tcW w:w="1795" w:type="dxa"/>
                </w:tcPr>
                <w:p w:rsidR="00474600" w:rsidRPr="00E24F1F" w:rsidRDefault="00474600" w:rsidP="00530FCE">
                  <w:pPr>
                    <w:jc w:val="center"/>
                    <w:rPr>
                      <w:color w:val="000000"/>
                      <w:sz w:val="16"/>
                      <w:szCs w:val="16"/>
                      <w:lang w:eastAsia="en-US"/>
                    </w:rPr>
                  </w:pPr>
                </w:p>
              </w:tc>
              <w:tc>
                <w:tcPr>
                  <w:tcW w:w="1495" w:type="dxa"/>
                </w:tcPr>
                <w:p w:rsidR="00474600" w:rsidRPr="00E24F1F" w:rsidRDefault="00474600" w:rsidP="00530FCE">
                  <w:pPr>
                    <w:rPr>
                      <w:sz w:val="16"/>
                      <w:szCs w:val="16"/>
                    </w:rPr>
                  </w:pPr>
                </w:p>
              </w:tc>
              <w:tc>
                <w:tcPr>
                  <w:tcW w:w="1843" w:type="dxa"/>
                </w:tcPr>
                <w:p w:rsidR="00474600" w:rsidRPr="00E24F1F" w:rsidRDefault="00474600" w:rsidP="00530FCE">
                  <w:pPr>
                    <w:rPr>
                      <w:sz w:val="16"/>
                      <w:szCs w:val="16"/>
                    </w:rPr>
                  </w:pPr>
                </w:p>
              </w:tc>
              <w:tc>
                <w:tcPr>
                  <w:tcW w:w="1701" w:type="dxa"/>
                </w:tcPr>
                <w:p w:rsidR="00474600" w:rsidRPr="00E24F1F" w:rsidRDefault="00474600" w:rsidP="00530FCE">
                  <w:pPr>
                    <w:jc w:val="center"/>
                    <w:rPr>
                      <w:color w:val="000000"/>
                      <w:sz w:val="16"/>
                      <w:szCs w:val="16"/>
                      <w:lang w:eastAsia="en-US"/>
                    </w:rPr>
                  </w:pPr>
                </w:p>
              </w:tc>
              <w:tc>
                <w:tcPr>
                  <w:tcW w:w="2298" w:type="dxa"/>
                </w:tcPr>
                <w:p w:rsidR="00474600" w:rsidRPr="00E24F1F" w:rsidRDefault="00474600" w:rsidP="00530FCE">
                  <w:pPr>
                    <w:rPr>
                      <w:color w:val="000000"/>
                      <w:sz w:val="16"/>
                      <w:szCs w:val="16"/>
                      <w:lang w:eastAsia="en-US"/>
                    </w:rPr>
                  </w:pPr>
                </w:p>
              </w:tc>
              <w:tc>
                <w:tcPr>
                  <w:tcW w:w="1701" w:type="dxa"/>
                </w:tcPr>
                <w:p w:rsidR="00474600" w:rsidRPr="00E24F1F" w:rsidRDefault="00474600" w:rsidP="00530FCE">
                  <w:pPr>
                    <w:rPr>
                      <w:color w:val="000000"/>
                      <w:sz w:val="16"/>
                      <w:szCs w:val="16"/>
                      <w:lang w:eastAsia="en-US"/>
                    </w:rPr>
                  </w:pPr>
                </w:p>
              </w:tc>
              <w:tc>
                <w:tcPr>
                  <w:tcW w:w="1984" w:type="dxa"/>
                </w:tcPr>
                <w:p w:rsidR="00474600" w:rsidRPr="00E24F1F" w:rsidRDefault="00474600" w:rsidP="00530FCE">
                  <w:pPr>
                    <w:rPr>
                      <w:color w:val="000000"/>
                      <w:sz w:val="16"/>
                      <w:szCs w:val="16"/>
                      <w:lang w:eastAsia="en-US"/>
                    </w:rPr>
                  </w:pPr>
                </w:p>
              </w:tc>
              <w:tc>
                <w:tcPr>
                  <w:tcW w:w="1246" w:type="dxa"/>
                  <w:tcBorders>
                    <w:right w:val="nil"/>
                  </w:tcBorders>
                </w:tcPr>
                <w:p w:rsidR="00474600" w:rsidRPr="00E24F1F" w:rsidRDefault="00474600" w:rsidP="00530FCE">
                  <w:pPr>
                    <w:rPr>
                      <w:color w:val="000000"/>
                      <w:sz w:val="16"/>
                      <w:szCs w:val="16"/>
                      <w:lang w:eastAsia="en-US"/>
                    </w:rPr>
                  </w:pPr>
                </w:p>
              </w:tc>
            </w:tr>
            <w:tr w:rsidR="00474600" w:rsidRPr="00E24F1F" w:rsidTr="00530FCE">
              <w:trPr>
                <w:trHeight w:val="274"/>
              </w:trPr>
              <w:tc>
                <w:tcPr>
                  <w:tcW w:w="1353" w:type="dxa"/>
                </w:tcPr>
                <w:p w:rsidR="00474600" w:rsidRPr="00E24F1F" w:rsidRDefault="00474600" w:rsidP="00530FCE">
                  <w:pPr>
                    <w:jc w:val="center"/>
                    <w:rPr>
                      <w:color w:val="000000"/>
                      <w:sz w:val="16"/>
                      <w:szCs w:val="16"/>
                      <w:lang w:eastAsia="en-US"/>
                    </w:rPr>
                  </w:pPr>
                </w:p>
              </w:tc>
              <w:tc>
                <w:tcPr>
                  <w:tcW w:w="1795" w:type="dxa"/>
                </w:tcPr>
                <w:p w:rsidR="00474600" w:rsidRPr="00E24F1F" w:rsidRDefault="00474600" w:rsidP="00530FCE">
                  <w:pPr>
                    <w:jc w:val="center"/>
                    <w:rPr>
                      <w:color w:val="000000"/>
                      <w:sz w:val="16"/>
                      <w:szCs w:val="16"/>
                      <w:lang w:eastAsia="en-US"/>
                    </w:rPr>
                  </w:pPr>
                </w:p>
              </w:tc>
              <w:tc>
                <w:tcPr>
                  <w:tcW w:w="1495" w:type="dxa"/>
                </w:tcPr>
                <w:p w:rsidR="00474600" w:rsidRPr="00E24F1F" w:rsidRDefault="00474600" w:rsidP="00530FCE">
                  <w:pPr>
                    <w:rPr>
                      <w:sz w:val="16"/>
                      <w:szCs w:val="16"/>
                    </w:rPr>
                  </w:pPr>
                </w:p>
              </w:tc>
              <w:tc>
                <w:tcPr>
                  <w:tcW w:w="1843" w:type="dxa"/>
                </w:tcPr>
                <w:p w:rsidR="00474600" w:rsidRPr="00E24F1F" w:rsidRDefault="00474600" w:rsidP="00530FCE">
                  <w:pPr>
                    <w:rPr>
                      <w:sz w:val="16"/>
                      <w:szCs w:val="16"/>
                    </w:rPr>
                  </w:pPr>
                </w:p>
              </w:tc>
              <w:tc>
                <w:tcPr>
                  <w:tcW w:w="1701" w:type="dxa"/>
                </w:tcPr>
                <w:p w:rsidR="00474600" w:rsidRPr="00E24F1F" w:rsidRDefault="00474600" w:rsidP="00530FCE">
                  <w:pPr>
                    <w:rPr>
                      <w:sz w:val="16"/>
                      <w:szCs w:val="16"/>
                    </w:rPr>
                  </w:pPr>
                </w:p>
              </w:tc>
              <w:tc>
                <w:tcPr>
                  <w:tcW w:w="2298" w:type="dxa"/>
                </w:tcPr>
                <w:p w:rsidR="00474600" w:rsidRPr="00E24F1F" w:rsidRDefault="00474600" w:rsidP="00530FCE">
                  <w:pPr>
                    <w:rPr>
                      <w:color w:val="000000"/>
                      <w:sz w:val="16"/>
                      <w:szCs w:val="16"/>
                      <w:lang w:eastAsia="en-US"/>
                    </w:rPr>
                  </w:pPr>
                </w:p>
              </w:tc>
              <w:tc>
                <w:tcPr>
                  <w:tcW w:w="1701" w:type="dxa"/>
                </w:tcPr>
                <w:p w:rsidR="00474600" w:rsidRPr="00E24F1F" w:rsidRDefault="00474600" w:rsidP="00530FCE">
                  <w:pPr>
                    <w:rPr>
                      <w:color w:val="000000"/>
                      <w:sz w:val="16"/>
                      <w:szCs w:val="16"/>
                      <w:lang w:eastAsia="en-US"/>
                    </w:rPr>
                  </w:pPr>
                </w:p>
              </w:tc>
              <w:tc>
                <w:tcPr>
                  <w:tcW w:w="1984" w:type="dxa"/>
                </w:tcPr>
                <w:p w:rsidR="00474600" w:rsidRPr="00E24F1F" w:rsidRDefault="00474600" w:rsidP="00530FCE">
                  <w:pPr>
                    <w:rPr>
                      <w:color w:val="000000"/>
                      <w:sz w:val="16"/>
                      <w:szCs w:val="16"/>
                      <w:lang w:eastAsia="en-US"/>
                    </w:rPr>
                  </w:pPr>
                </w:p>
              </w:tc>
              <w:tc>
                <w:tcPr>
                  <w:tcW w:w="1246" w:type="dxa"/>
                  <w:tcBorders>
                    <w:right w:val="nil"/>
                  </w:tcBorders>
                </w:tcPr>
                <w:p w:rsidR="00474600" w:rsidRPr="00E24F1F" w:rsidRDefault="00474600" w:rsidP="00530FCE">
                  <w:pPr>
                    <w:rPr>
                      <w:color w:val="000000"/>
                      <w:sz w:val="16"/>
                      <w:szCs w:val="16"/>
                      <w:lang w:eastAsia="en-US"/>
                    </w:rPr>
                  </w:pPr>
                </w:p>
              </w:tc>
            </w:tr>
          </w:tbl>
          <w:p w:rsidR="00474600" w:rsidRPr="00E24F1F" w:rsidRDefault="00474600" w:rsidP="00530FCE">
            <w:pPr>
              <w:rPr>
                <w:color w:val="000000"/>
                <w:sz w:val="16"/>
                <w:szCs w:val="16"/>
                <w:lang w:eastAsia="en-US"/>
              </w:rPr>
            </w:pPr>
          </w:p>
          <w:p w:rsidR="00474600" w:rsidRPr="00E24F1F" w:rsidRDefault="00474600" w:rsidP="00530FCE">
            <w:pPr>
              <w:rPr>
                <w:color w:val="000000"/>
                <w:sz w:val="16"/>
                <w:szCs w:val="16"/>
                <w:lang w:eastAsia="en-US"/>
              </w:rPr>
            </w:pPr>
            <w:r w:rsidRPr="00E24F1F">
              <w:rPr>
                <w:color w:val="000000"/>
                <w:sz w:val="16"/>
                <w:szCs w:val="16"/>
                <w:lang w:eastAsia="en-US"/>
              </w:rPr>
              <w:t>2. __________________________________________________________________________________________________________________</w:t>
            </w:r>
          </w:p>
          <w:tbl>
            <w:tblPr>
              <w:tblW w:w="15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3"/>
              <w:gridCol w:w="1795"/>
              <w:gridCol w:w="1495"/>
              <w:gridCol w:w="1843"/>
              <w:gridCol w:w="1701"/>
              <w:gridCol w:w="2298"/>
              <w:gridCol w:w="1701"/>
              <w:gridCol w:w="1984"/>
              <w:gridCol w:w="1246"/>
            </w:tblGrid>
            <w:tr w:rsidR="00474600" w:rsidRPr="00E24F1F" w:rsidTr="00530FCE">
              <w:trPr>
                <w:trHeight w:val="1112"/>
              </w:trPr>
              <w:tc>
                <w:tcPr>
                  <w:tcW w:w="1353" w:type="dxa"/>
                </w:tcPr>
                <w:p w:rsidR="00474600" w:rsidRPr="00E24F1F" w:rsidRDefault="00474600" w:rsidP="00530FCE">
                  <w:pPr>
                    <w:jc w:val="center"/>
                    <w:rPr>
                      <w:color w:val="000000"/>
                      <w:sz w:val="16"/>
                      <w:szCs w:val="16"/>
                      <w:lang w:eastAsia="en-US"/>
                    </w:rPr>
                  </w:pPr>
                  <w:r w:rsidRPr="00E24F1F">
                    <w:rPr>
                      <w:color w:val="000000"/>
                      <w:sz w:val="16"/>
                      <w:szCs w:val="16"/>
                      <w:lang w:eastAsia="en-US"/>
                    </w:rPr>
                    <w:t>Дата</w:t>
                  </w:r>
                </w:p>
              </w:tc>
              <w:tc>
                <w:tcPr>
                  <w:tcW w:w="1795" w:type="dxa"/>
                </w:tcPr>
                <w:p w:rsidR="00474600" w:rsidRPr="00E24F1F" w:rsidRDefault="00474600" w:rsidP="00530FCE">
                  <w:pPr>
                    <w:jc w:val="center"/>
                    <w:rPr>
                      <w:color w:val="000000"/>
                      <w:sz w:val="16"/>
                      <w:szCs w:val="16"/>
                      <w:lang w:eastAsia="en-US"/>
                    </w:rPr>
                  </w:pPr>
                  <w:r w:rsidRPr="00E24F1F">
                    <w:rPr>
                      <w:color w:val="000000"/>
                      <w:sz w:val="16"/>
                      <w:szCs w:val="16"/>
                      <w:lang w:eastAsia="en-US"/>
                    </w:rPr>
                    <w:t>Наименование операции</w:t>
                  </w:r>
                </w:p>
              </w:tc>
              <w:tc>
                <w:tcPr>
                  <w:tcW w:w="1495" w:type="dxa"/>
                </w:tcPr>
                <w:p w:rsidR="00474600" w:rsidRPr="00E24F1F" w:rsidRDefault="00474600" w:rsidP="00530FCE">
                  <w:pPr>
                    <w:jc w:val="center"/>
                    <w:rPr>
                      <w:color w:val="000000"/>
                      <w:sz w:val="16"/>
                      <w:szCs w:val="16"/>
                      <w:lang w:eastAsia="en-US"/>
                    </w:rPr>
                  </w:pPr>
                  <w:r w:rsidRPr="00E24F1F">
                    <w:rPr>
                      <w:color w:val="000000"/>
                      <w:sz w:val="16"/>
                      <w:szCs w:val="16"/>
                      <w:lang w:eastAsia="en-US"/>
                    </w:rPr>
                    <w:t>Должностное лицо, ответственное за выполнение операции</w:t>
                  </w:r>
                </w:p>
              </w:tc>
              <w:tc>
                <w:tcPr>
                  <w:tcW w:w="1843" w:type="dxa"/>
                </w:tcPr>
                <w:p w:rsidR="00474600" w:rsidRPr="00E24F1F" w:rsidRDefault="00474600" w:rsidP="00530FCE">
                  <w:pPr>
                    <w:jc w:val="center"/>
                    <w:rPr>
                      <w:color w:val="000000"/>
                      <w:sz w:val="16"/>
                      <w:szCs w:val="16"/>
                      <w:lang w:eastAsia="en-US"/>
                    </w:rPr>
                  </w:pPr>
                  <w:r w:rsidRPr="00E24F1F">
                    <w:rPr>
                      <w:color w:val="000000"/>
                      <w:sz w:val="16"/>
                      <w:szCs w:val="16"/>
                      <w:lang w:eastAsia="en-US"/>
                    </w:rPr>
                    <w:t>Должностное лицо, осуществляющее контрольное действие</w:t>
                  </w:r>
                </w:p>
              </w:tc>
              <w:tc>
                <w:tcPr>
                  <w:tcW w:w="1701" w:type="dxa"/>
                </w:tcPr>
                <w:p w:rsidR="00474600" w:rsidRPr="00E24F1F" w:rsidRDefault="00474600" w:rsidP="00530FCE">
                  <w:pPr>
                    <w:jc w:val="center"/>
                    <w:rPr>
                      <w:color w:val="000000"/>
                      <w:sz w:val="16"/>
                      <w:szCs w:val="16"/>
                      <w:lang w:eastAsia="en-US"/>
                    </w:rPr>
                  </w:pPr>
                  <w:r w:rsidRPr="00E24F1F">
                    <w:rPr>
                      <w:color w:val="000000"/>
                      <w:sz w:val="16"/>
                      <w:szCs w:val="16"/>
                      <w:lang w:eastAsia="en-US"/>
                    </w:rPr>
                    <w:t>Характеристики контрольного действия</w:t>
                  </w:r>
                </w:p>
              </w:tc>
              <w:tc>
                <w:tcPr>
                  <w:tcW w:w="2298" w:type="dxa"/>
                </w:tcPr>
                <w:p w:rsidR="00474600" w:rsidRPr="00E24F1F" w:rsidRDefault="00474600" w:rsidP="00530FCE">
                  <w:pPr>
                    <w:jc w:val="center"/>
                    <w:rPr>
                      <w:color w:val="000000"/>
                      <w:sz w:val="16"/>
                      <w:szCs w:val="16"/>
                      <w:lang w:eastAsia="en-US"/>
                    </w:rPr>
                  </w:pPr>
                  <w:r w:rsidRPr="00E24F1F">
                    <w:rPr>
                      <w:color w:val="000000"/>
                      <w:sz w:val="16"/>
                      <w:szCs w:val="16"/>
                      <w:lang w:eastAsia="en-US"/>
                    </w:rPr>
                    <w:t>Результаты контрольного действия</w:t>
                  </w:r>
                </w:p>
              </w:tc>
              <w:tc>
                <w:tcPr>
                  <w:tcW w:w="1701" w:type="dxa"/>
                </w:tcPr>
                <w:p w:rsidR="00474600" w:rsidRPr="00E24F1F" w:rsidRDefault="00474600" w:rsidP="00530FCE">
                  <w:pPr>
                    <w:jc w:val="center"/>
                    <w:rPr>
                      <w:color w:val="000000"/>
                      <w:sz w:val="16"/>
                      <w:szCs w:val="16"/>
                      <w:lang w:eastAsia="en-US"/>
                    </w:rPr>
                  </w:pPr>
                  <w:r w:rsidRPr="00E24F1F">
                    <w:rPr>
                      <w:color w:val="000000"/>
                      <w:sz w:val="16"/>
                      <w:szCs w:val="16"/>
                      <w:lang w:eastAsia="en-US"/>
                    </w:rPr>
                    <w:t>Сведения о причинах возникновения недостатков (нарушений)</w:t>
                  </w:r>
                </w:p>
              </w:tc>
              <w:tc>
                <w:tcPr>
                  <w:tcW w:w="1984" w:type="dxa"/>
                </w:tcPr>
                <w:p w:rsidR="00474600" w:rsidRPr="00E24F1F" w:rsidRDefault="00474600" w:rsidP="00530FCE">
                  <w:pPr>
                    <w:jc w:val="center"/>
                    <w:rPr>
                      <w:color w:val="000000"/>
                      <w:sz w:val="16"/>
                      <w:szCs w:val="16"/>
                      <w:lang w:eastAsia="en-US"/>
                    </w:rPr>
                  </w:pPr>
                  <w:r w:rsidRPr="00E24F1F">
                    <w:rPr>
                      <w:color w:val="000000"/>
                      <w:sz w:val="16"/>
                      <w:szCs w:val="16"/>
                      <w:lang w:eastAsia="en-US"/>
                    </w:rPr>
                    <w:t>Предлагаемые меры по устранению недостатков (нарушений), причин их возникновения</w:t>
                  </w:r>
                </w:p>
              </w:tc>
              <w:tc>
                <w:tcPr>
                  <w:tcW w:w="1246" w:type="dxa"/>
                  <w:tcBorders>
                    <w:right w:val="nil"/>
                  </w:tcBorders>
                </w:tcPr>
                <w:p w:rsidR="00474600" w:rsidRPr="00E24F1F" w:rsidRDefault="00474600" w:rsidP="00530FCE">
                  <w:pPr>
                    <w:jc w:val="center"/>
                    <w:rPr>
                      <w:color w:val="000000"/>
                      <w:sz w:val="16"/>
                      <w:szCs w:val="16"/>
                      <w:lang w:eastAsia="en-US"/>
                    </w:rPr>
                  </w:pPr>
                  <w:r w:rsidRPr="00E24F1F">
                    <w:rPr>
                      <w:color w:val="000000"/>
                      <w:sz w:val="16"/>
                      <w:szCs w:val="16"/>
                      <w:lang w:eastAsia="en-US"/>
                    </w:rPr>
                    <w:t>Отметка об устранении</w:t>
                  </w:r>
                </w:p>
              </w:tc>
            </w:tr>
            <w:tr w:rsidR="00474600" w:rsidRPr="00E24F1F" w:rsidTr="00530FCE">
              <w:trPr>
                <w:trHeight w:val="183"/>
              </w:trPr>
              <w:tc>
                <w:tcPr>
                  <w:tcW w:w="1353"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1</w:t>
                  </w:r>
                </w:p>
              </w:tc>
              <w:tc>
                <w:tcPr>
                  <w:tcW w:w="1795"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2</w:t>
                  </w:r>
                </w:p>
              </w:tc>
              <w:tc>
                <w:tcPr>
                  <w:tcW w:w="1495"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3</w:t>
                  </w:r>
                </w:p>
              </w:tc>
              <w:tc>
                <w:tcPr>
                  <w:tcW w:w="1843"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4</w:t>
                  </w:r>
                </w:p>
              </w:tc>
              <w:tc>
                <w:tcPr>
                  <w:tcW w:w="1701"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5</w:t>
                  </w:r>
                </w:p>
              </w:tc>
              <w:tc>
                <w:tcPr>
                  <w:tcW w:w="2298"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6</w:t>
                  </w:r>
                </w:p>
              </w:tc>
              <w:tc>
                <w:tcPr>
                  <w:tcW w:w="1701"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7</w:t>
                  </w:r>
                </w:p>
              </w:tc>
              <w:tc>
                <w:tcPr>
                  <w:tcW w:w="1984" w:type="dxa"/>
                </w:tcPr>
                <w:p w:rsidR="00474600" w:rsidRPr="00E24F1F" w:rsidRDefault="00474600" w:rsidP="00530FCE">
                  <w:pPr>
                    <w:jc w:val="center"/>
                    <w:rPr>
                      <w:b/>
                      <w:color w:val="000000"/>
                      <w:sz w:val="16"/>
                      <w:szCs w:val="16"/>
                      <w:lang w:eastAsia="en-US"/>
                    </w:rPr>
                  </w:pPr>
                  <w:r w:rsidRPr="00E24F1F">
                    <w:rPr>
                      <w:b/>
                      <w:color w:val="000000"/>
                      <w:sz w:val="16"/>
                      <w:szCs w:val="16"/>
                      <w:lang w:eastAsia="en-US"/>
                    </w:rPr>
                    <w:t>8</w:t>
                  </w:r>
                </w:p>
              </w:tc>
              <w:tc>
                <w:tcPr>
                  <w:tcW w:w="1246" w:type="dxa"/>
                  <w:tcBorders>
                    <w:right w:val="nil"/>
                  </w:tcBorders>
                </w:tcPr>
                <w:p w:rsidR="00474600" w:rsidRPr="00E24F1F" w:rsidRDefault="00474600" w:rsidP="00530FCE">
                  <w:pPr>
                    <w:jc w:val="center"/>
                    <w:rPr>
                      <w:b/>
                      <w:color w:val="000000"/>
                      <w:sz w:val="16"/>
                      <w:szCs w:val="16"/>
                      <w:lang w:eastAsia="en-US"/>
                    </w:rPr>
                  </w:pPr>
                  <w:r w:rsidRPr="00E24F1F">
                    <w:rPr>
                      <w:b/>
                      <w:color w:val="000000"/>
                      <w:sz w:val="16"/>
                      <w:szCs w:val="16"/>
                      <w:lang w:eastAsia="en-US"/>
                    </w:rPr>
                    <w:t>9</w:t>
                  </w:r>
                </w:p>
              </w:tc>
            </w:tr>
            <w:tr w:rsidR="00474600" w:rsidRPr="00E24F1F" w:rsidTr="00530FCE">
              <w:trPr>
                <w:trHeight w:val="274"/>
              </w:trPr>
              <w:tc>
                <w:tcPr>
                  <w:tcW w:w="1353" w:type="dxa"/>
                </w:tcPr>
                <w:p w:rsidR="00474600" w:rsidRPr="00E24F1F" w:rsidRDefault="00474600" w:rsidP="00530FCE">
                  <w:pPr>
                    <w:jc w:val="center"/>
                    <w:rPr>
                      <w:color w:val="000000"/>
                      <w:sz w:val="16"/>
                      <w:szCs w:val="16"/>
                      <w:lang w:eastAsia="en-US"/>
                    </w:rPr>
                  </w:pPr>
                </w:p>
              </w:tc>
              <w:tc>
                <w:tcPr>
                  <w:tcW w:w="1795" w:type="dxa"/>
                </w:tcPr>
                <w:p w:rsidR="00474600" w:rsidRPr="00E24F1F" w:rsidRDefault="00474600" w:rsidP="00530FCE">
                  <w:pPr>
                    <w:jc w:val="center"/>
                    <w:rPr>
                      <w:color w:val="000000"/>
                      <w:sz w:val="16"/>
                      <w:szCs w:val="16"/>
                      <w:lang w:eastAsia="en-US"/>
                    </w:rPr>
                  </w:pPr>
                </w:p>
              </w:tc>
              <w:tc>
                <w:tcPr>
                  <w:tcW w:w="1495" w:type="dxa"/>
                </w:tcPr>
                <w:p w:rsidR="00474600" w:rsidRPr="00E24F1F" w:rsidRDefault="00474600" w:rsidP="00530FCE">
                  <w:pPr>
                    <w:rPr>
                      <w:sz w:val="16"/>
                      <w:szCs w:val="16"/>
                    </w:rPr>
                  </w:pPr>
                </w:p>
              </w:tc>
              <w:tc>
                <w:tcPr>
                  <w:tcW w:w="1843" w:type="dxa"/>
                </w:tcPr>
                <w:p w:rsidR="00474600" w:rsidRPr="00E24F1F" w:rsidRDefault="00474600" w:rsidP="00530FCE">
                  <w:pPr>
                    <w:rPr>
                      <w:sz w:val="16"/>
                      <w:szCs w:val="16"/>
                    </w:rPr>
                  </w:pPr>
                </w:p>
              </w:tc>
              <w:tc>
                <w:tcPr>
                  <w:tcW w:w="1701" w:type="dxa"/>
                </w:tcPr>
                <w:p w:rsidR="00474600" w:rsidRPr="00E24F1F" w:rsidRDefault="00474600" w:rsidP="00530FCE">
                  <w:pPr>
                    <w:jc w:val="center"/>
                    <w:rPr>
                      <w:color w:val="000000"/>
                      <w:sz w:val="16"/>
                      <w:szCs w:val="16"/>
                      <w:lang w:eastAsia="en-US"/>
                    </w:rPr>
                  </w:pPr>
                </w:p>
              </w:tc>
              <w:tc>
                <w:tcPr>
                  <w:tcW w:w="2298" w:type="dxa"/>
                </w:tcPr>
                <w:p w:rsidR="00474600" w:rsidRPr="00E24F1F" w:rsidRDefault="00474600" w:rsidP="00530FCE">
                  <w:pPr>
                    <w:rPr>
                      <w:color w:val="000000"/>
                      <w:sz w:val="16"/>
                      <w:szCs w:val="16"/>
                      <w:lang w:eastAsia="en-US"/>
                    </w:rPr>
                  </w:pPr>
                </w:p>
              </w:tc>
              <w:tc>
                <w:tcPr>
                  <w:tcW w:w="1701" w:type="dxa"/>
                </w:tcPr>
                <w:p w:rsidR="00474600" w:rsidRPr="00E24F1F" w:rsidRDefault="00474600" w:rsidP="00530FCE">
                  <w:pPr>
                    <w:rPr>
                      <w:color w:val="000000"/>
                      <w:sz w:val="16"/>
                      <w:szCs w:val="16"/>
                      <w:lang w:eastAsia="en-US"/>
                    </w:rPr>
                  </w:pPr>
                </w:p>
              </w:tc>
              <w:tc>
                <w:tcPr>
                  <w:tcW w:w="1984" w:type="dxa"/>
                </w:tcPr>
                <w:p w:rsidR="00474600" w:rsidRPr="00E24F1F" w:rsidRDefault="00474600" w:rsidP="00530FCE">
                  <w:pPr>
                    <w:rPr>
                      <w:color w:val="000000"/>
                      <w:sz w:val="16"/>
                      <w:szCs w:val="16"/>
                      <w:lang w:eastAsia="en-US"/>
                    </w:rPr>
                  </w:pPr>
                </w:p>
              </w:tc>
              <w:tc>
                <w:tcPr>
                  <w:tcW w:w="1246" w:type="dxa"/>
                  <w:tcBorders>
                    <w:right w:val="nil"/>
                  </w:tcBorders>
                </w:tcPr>
                <w:p w:rsidR="00474600" w:rsidRPr="00E24F1F" w:rsidRDefault="00474600" w:rsidP="00530FCE">
                  <w:pPr>
                    <w:rPr>
                      <w:color w:val="000000"/>
                      <w:sz w:val="16"/>
                      <w:szCs w:val="16"/>
                      <w:lang w:eastAsia="en-US"/>
                    </w:rPr>
                  </w:pPr>
                </w:p>
              </w:tc>
            </w:tr>
            <w:tr w:rsidR="00474600" w:rsidRPr="00E24F1F" w:rsidTr="00530FCE">
              <w:trPr>
                <w:trHeight w:val="274"/>
              </w:trPr>
              <w:tc>
                <w:tcPr>
                  <w:tcW w:w="1353" w:type="dxa"/>
                </w:tcPr>
                <w:p w:rsidR="00474600" w:rsidRPr="00E24F1F" w:rsidRDefault="00474600" w:rsidP="00530FCE">
                  <w:pPr>
                    <w:jc w:val="center"/>
                    <w:rPr>
                      <w:color w:val="000000"/>
                      <w:sz w:val="16"/>
                      <w:szCs w:val="16"/>
                      <w:lang w:eastAsia="en-US"/>
                    </w:rPr>
                  </w:pPr>
                </w:p>
              </w:tc>
              <w:tc>
                <w:tcPr>
                  <w:tcW w:w="1795" w:type="dxa"/>
                </w:tcPr>
                <w:p w:rsidR="00474600" w:rsidRPr="00E24F1F" w:rsidRDefault="00474600" w:rsidP="00530FCE">
                  <w:pPr>
                    <w:jc w:val="center"/>
                    <w:rPr>
                      <w:color w:val="000000"/>
                      <w:sz w:val="16"/>
                      <w:szCs w:val="16"/>
                      <w:lang w:eastAsia="en-US"/>
                    </w:rPr>
                  </w:pPr>
                </w:p>
              </w:tc>
              <w:tc>
                <w:tcPr>
                  <w:tcW w:w="1495" w:type="dxa"/>
                </w:tcPr>
                <w:p w:rsidR="00474600" w:rsidRPr="00E24F1F" w:rsidRDefault="00474600" w:rsidP="00530FCE">
                  <w:pPr>
                    <w:rPr>
                      <w:sz w:val="16"/>
                      <w:szCs w:val="16"/>
                    </w:rPr>
                  </w:pPr>
                </w:p>
              </w:tc>
              <w:tc>
                <w:tcPr>
                  <w:tcW w:w="1843" w:type="dxa"/>
                </w:tcPr>
                <w:p w:rsidR="00474600" w:rsidRPr="00E24F1F" w:rsidRDefault="00474600" w:rsidP="00530FCE">
                  <w:pPr>
                    <w:rPr>
                      <w:sz w:val="16"/>
                      <w:szCs w:val="16"/>
                    </w:rPr>
                  </w:pPr>
                </w:p>
              </w:tc>
              <w:tc>
                <w:tcPr>
                  <w:tcW w:w="1701" w:type="dxa"/>
                </w:tcPr>
                <w:p w:rsidR="00474600" w:rsidRPr="00E24F1F" w:rsidRDefault="00474600" w:rsidP="00530FCE">
                  <w:pPr>
                    <w:rPr>
                      <w:sz w:val="16"/>
                      <w:szCs w:val="16"/>
                    </w:rPr>
                  </w:pPr>
                </w:p>
              </w:tc>
              <w:tc>
                <w:tcPr>
                  <w:tcW w:w="2298" w:type="dxa"/>
                </w:tcPr>
                <w:p w:rsidR="00474600" w:rsidRPr="00E24F1F" w:rsidRDefault="00474600" w:rsidP="00530FCE">
                  <w:pPr>
                    <w:rPr>
                      <w:color w:val="000000"/>
                      <w:sz w:val="16"/>
                      <w:szCs w:val="16"/>
                      <w:lang w:eastAsia="en-US"/>
                    </w:rPr>
                  </w:pPr>
                </w:p>
              </w:tc>
              <w:tc>
                <w:tcPr>
                  <w:tcW w:w="1701" w:type="dxa"/>
                </w:tcPr>
                <w:p w:rsidR="00474600" w:rsidRPr="00E24F1F" w:rsidRDefault="00474600" w:rsidP="00530FCE">
                  <w:pPr>
                    <w:rPr>
                      <w:color w:val="000000"/>
                      <w:sz w:val="16"/>
                      <w:szCs w:val="16"/>
                      <w:lang w:eastAsia="en-US"/>
                    </w:rPr>
                  </w:pPr>
                </w:p>
              </w:tc>
              <w:tc>
                <w:tcPr>
                  <w:tcW w:w="1984" w:type="dxa"/>
                </w:tcPr>
                <w:p w:rsidR="00474600" w:rsidRPr="00E24F1F" w:rsidRDefault="00474600" w:rsidP="00530FCE">
                  <w:pPr>
                    <w:rPr>
                      <w:color w:val="000000"/>
                      <w:sz w:val="16"/>
                      <w:szCs w:val="16"/>
                      <w:lang w:eastAsia="en-US"/>
                    </w:rPr>
                  </w:pPr>
                </w:p>
              </w:tc>
              <w:tc>
                <w:tcPr>
                  <w:tcW w:w="1246" w:type="dxa"/>
                  <w:tcBorders>
                    <w:right w:val="nil"/>
                  </w:tcBorders>
                </w:tcPr>
                <w:p w:rsidR="00474600" w:rsidRPr="00E24F1F" w:rsidRDefault="00474600" w:rsidP="00530FCE">
                  <w:pPr>
                    <w:rPr>
                      <w:color w:val="000000"/>
                      <w:sz w:val="16"/>
                      <w:szCs w:val="16"/>
                      <w:lang w:eastAsia="en-US"/>
                    </w:rPr>
                  </w:pPr>
                </w:p>
              </w:tc>
            </w:tr>
          </w:tbl>
          <w:p w:rsidR="00474600" w:rsidRPr="00E24F1F" w:rsidRDefault="00474600" w:rsidP="00530FCE">
            <w:pPr>
              <w:rPr>
                <w:color w:val="000000"/>
                <w:sz w:val="16"/>
                <w:szCs w:val="16"/>
                <w:lang w:eastAsia="en-US"/>
              </w:rPr>
            </w:pPr>
          </w:p>
        </w:tc>
      </w:tr>
      <w:tr w:rsidR="00474600" w:rsidRPr="00E24F1F" w:rsidTr="00530FCE">
        <w:trPr>
          <w:gridAfter w:val="2"/>
          <w:wAfter w:w="2781" w:type="dxa"/>
          <w:trHeight w:val="204"/>
        </w:trPr>
        <w:tc>
          <w:tcPr>
            <w:tcW w:w="12642" w:type="dxa"/>
            <w:gridSpan w:val="2"/>
            <w:tcBorders>
              <w:top w:val="nil"/>
              <w:left w:val="nil"/>
              <w:bottom w:val="nil"/>
              <w:right w:val="nil"/>
            </w:tcBorders>
          </w:tcPr>
          <w:p w:rsidR="00474600" w:rsidRPr="00E24F1F" w:rsidRDefault="00474600" w:rsidP="00530FCE">
            <w:pPr>
              <w:rPr>
                <w:color w:val="000000"/>
                <w:sz w:val="16"/>
                <w:szCs w:val="16"/>
                <w:lang w:eastAsia="en-US"/>
              </w:rPr>
            </w:pPr>
          </w:p>
        </w:tc>
        <w:tc>
          <w:tcPr>
            <w:tcW w:w="408" w:type="dxa"/>
            <w:tcBorders>
              <w:top w:val="nil"/>
              <w:left w:val="nil"/>
              <w:bottom w:val="nil"/>
              <w:right w:val="nil"/>
            </w:tcBorders>
          </w:tcPr>
          <w:p w:rsidR="00474600" w:rsidRPr="00E24F1F" w:rsidRDefault="00474600" w:rsidP="00530FCE">
            <w:pPr>
              <w:jc w:val="center"/>
              <w:rPr>
                <w:color w:val="000000"/>
                <w:sz w:val="16"/>
                <w:szCs w:val="16"/>
                <w:lang w:eastAsia="en-US"/>
              </w:rPr>
            </w:pPr>
          </w:p>
        </w:tc>
        <w:tc>
          <w:tcPr>
            <w:tcW w:w="408" w:type="dxa"/>
            <w:tcBorders>
              <w:top w:val="nil"/>
              <w:left w:val="nil"/>
              <w:bottom w:val="nil"/>
              <w:right w:val="nil"/>
            </w:tcBorders>
          </w:tcPr>
          <w:p w:rsidR="00474600" w:rsidRPr="00E24F1F" w:rsidRDefault="00474600" w:rsidP="00530FCE">
            <w:pPr>
              <w:jc w:val="center"/>
              <w:rPr>
                <w:color w:val="000000"/>
                <w:sz w:val="16"/>
                <w:szCs w:val="16"/>
                <w:lang w:eastAsia="en-US"/>
              </w:rPr>
            </w:pPr>
          </w:p>
        </w:tc>
        <w:tc>
          <w:tcPr>
            <w:tcW w:w="80" w:type="dxa"/>
            <w:tcBorders>
              <w:top w:val="nil"/>
              <w:left w:val="nil"/>
              <w:bottom w:val="nil"/>
              <w:right w:val="nil"/>
            </w:tcBorders>
          </w:tcPr>
          <w:p w:rsidR="00474600" w:rsidRPr="00E24F1F" w:rsidRDefault="00474600" w:rsidP="00530FCE">
            <w:pPr>
              <w:jc w:val="center"/>
              <w:rPr>
                <w:color w:val="000000"/>
                <w:sz w:val="16"/>
                <w:szCs w:val="16"/>
                <w:lang w:eastAsia="en-US"/>
              </w:rPr>
            </w:pPr>
          </w:p>
        </w:tc>
        <w:tc>
          <w:tcPr>
            <w:tcW w:w="920" w:type="dxa"/>
            <w:tcBorders>
              <w:top w:val="nil"/>
              <w:left w:val="nil"/>
              <w:bottom w:val="nil"/>
              <w:right w:val="nil"/>
            </w:tcBorders>
          </w:tcPr>
          <w:p w:rsidR="00474600" w:rsidRPr="00E24F1F" w:rsidRDefault="00474600" w:rsidP="00530FCE">
            <w:pPr>
              <w:jc w:val="center"/>
              <w:rPr>
                <w:color w:val="000000"/>
                <w:sz w:val="16"/>
                <w:szCs w:val="16"/>
                <w:lang w:eastAsia="en-US"/>
              </w:rPr>
            </w:pPr>
          </w:p>
        </w:tc>
      </w:tr>
    </w:tbl>
    <w:p w:rsidR="00474600" w:rsidRPr="00E24F1F" w:rsidRDefault="00474600" w:rsidP="00474600">
      <w:pPr>
        <w:rPr>
          <w:color w:val="000000"/>
          <w:sz w:val="16"/>
          <w:szCs w:val="16"/>
          <w:lang w:eastAsia="en-US"/>
        </w:rPr>
      </w:pPr>
    </w:p>
    <w:p w:rsidR="00474600" w:rsidRPr="00E24F1F" w:rsidRDefault="00474600" w:rsidP="00474600">
      <w:pPr>
        <w:rPr>
          <w:color w:val="000000"/>
          <w:sz w:val="16"/>
          <w:szCs w:val="16"/>
          <w:lang w:eastAsia="en-US"/>
        </w:rPr>
      </w:pPr>
      <w:r w:rsidRPr="00E24F1F">
        <w:rPr>
          <w:color w:val="000000"/>
          <w:sz w:val="16"/>
          <w:szCs w:val="16"/>
          <w:lang w:eastAsia="en-US"/>
        </w:rPr>
        <w:t>В настоящем Журнале пронумеровано и прошнуровано _____________ листов.</w:t>
      </w:r>
    </w:p>
    <w:p w:rsidR="00474600" w:rsidRPr="00E24F1F" w:rsidRDefault="00474600" w:rsidP="00474600">
      <w:pPr>
        <w:rPr>
          <w:color w:val="000000"/>
          <w:sz w:val="16"/>
          <w:szCs w:val="16"/>
          <w:lang w:eastAsia="en-US"/>
        </w:rPr>
      </w:pPr>
      <w:r w:rsidRPr="00E24F1F">
        <w:rPr>
          <w:color w:val="000000"/>
          <w:sz w:val="16"/>
          <w:szCs w:val="16"/>
          <w:lang w:eastAsia="en-US"/>
        </w:rPr>
        <w:t>Ответственное должностное лицо      ______________                   ____________    ____________________</w:t>
      </w:r>
    </w:p>
    <w:p w:rsidR="00474600" w:rsidRPr="00E24F1F" w:rsidRDefault="00474600" w:rsidP="00474600">
      <w:pPr>
        <w:rPr>
          <w:color w:val="000000"/>
          <w:sz w:val="16"/>
          <w:szCs w:val="16"/>
          <w:lang w:eastAsia="en-US"/>
        </w:rPr>
      </w:pPr>
      <w:r w:rsidRPr="00E24F1F">
        <w:rPr>
          <w:color w:val="000000"/>
          <w:sz w:val="16"/>
          <w:szCs w:val="16"/>
          <w:lang w:eastAsia="en-US"/>
        </w:rPr>
        <w:t xml:space="preserve">                                                                                              (должность)                                    (подпись)                     (расшифровка подписи)</w:t>
      </w:r>
    </w:p>
    <w:p w:rsidR="00474600" w:rsidRPr="00E24F1F" w:rsidRDefault="00474600" w:rsidP="00474600">
      <w:pPr>
        <w:rPr>
          <w:sz w:val="16"/>
          <w:szCs w:val="16"/>
        </w:rPr>
      </w:pPr>
    </w:p>
    <w:p w:rsidR="00474600" w:rsidRPr="00E24F1F" w:rsidRDefault="00474600" w:rsidP="00474600">
      <w:pPr>
        <w:rPr>
          <w:sz w:val="16"/>
          <w:szCs w:val="16"/>
        </w:rPr>
      </w:pPr>
    </w:p>
    <w:p w:rsidR="00474600" w:rsidRPr="00E24F1F" w:rsidRDefault="00474600" w:rsidP="00474600">
      <w:pPr>
        <w:rPr>
          <w:sz w:val="16"/>
          <w:szCs w:val="16"/>
        </w:rPr>
      </w:pPr>
      <w:r w:rsidRPr="00E24F1F">
        <w:rPr>
          <w:sz w:val="16"/>
          <w:szCs w:val="16"/>
        </w:rPr>
        <w:t>«_____» __________________ 20____г.</w:t>
      </w:r>
    </w:p>
    <w:p w:rsidR="00474600" w:rsidRPr="00E24F1F" w:rsidRDefault="00474600" w:rsidP="00474600">
      <w:pPr>
        <w:rPr>
          <w:sz w:val="16"/>
          <w:szCs w:val="16"/>
        </w:rPr>
      </w:pPr>
    </w:p>
    <w:p w:rsidR="00474600" w:rsidRPr="00E24F1F" w:rsidRDefault="00474600" w:rsidP="00474600">
      <w:pPr>
        <w:rPr>
          <w:sz w:val="16"/>
          <w:szCs w:val="16"/>
        </w:rPr>
      </w:pPr>
    </w:p>
    <w:p w:rsidR="00474600" w:rsidRPr="00E24F1F" w:rsidRDefault="00474600" w:rsidP="00474600">
      <w:pPr>
        <w:jc w:val="right"/>
        <w:rPr>
          <w:sz w:val="16"/>
          <w:szCs w:val="16"/>
        </w:rPr>
      </w:pPr>
      <w:r w:rsidRPr="00E24F1F">
        <w:rPr>
          <w:sz w:val="16"/>
          <w:szCs w:val="16"/>
        </w:rPr>
        <w:t xml:space="preserve">Приложение № 6 </w:t>
      </w:r>
    </w:p>
    <w:p w:rsidR="00474600" w:rsidRPr="00E24F1F" w:rsidRDefault="00474600" w:rsidP="00474600">
      <w:pPr>
        <w:jc w:val="right"/>
        <w:rPr>
          <w:sz w:val="16"/>
          <w:szCs w:val="16"/>
        </w:rPr>
      </w:pPr>
      <w:r w:rsidRPr="00E24F1F">
        <w:rPr>
          <w:sz w:val="16"/>
          <w:szCs w:val="16"/>
        </w:rPr>
        <w:t>к Порядку осуществления внутреннего финансового</w:t>
      </w:r>
    </w:p>
    <w:p w:rsidR="00474600" w:rsidRPr="00E24F1F" w:rsidRDefault="00474600" w:rsidP="00474600">
      <w:pPr>
        <w:jc w:val="right"/>
        <w:rPr>
          <w:sz w:val="16"/>
          <w:szCs w:val="16"/>
        </w:rPr>
      </w:pPr>
      <w:r w:rsidRPr="00E24F1F">
        <w:rPr>
          <w:sz w:val="16"/>
          <w:szCs w:val="16"/>
        </w:rPr>
        <w:t xml:space="preserve"> контроля в администрации</w:t>
      </w:r>
    </w:p>
    <w:p w:rsidR="00474600" w:rsidRPr="00E24F1F" w:rsidRDefault="00474600" w:rsidP="00474600">
      <w:pPr>
        <w:jc w:val="right"/>
        <w:rPr>
          <w:sz w:val="16"/>
          <w:szCs w:val="16"/>
        </w:rPr>
      </w:pPr>
      <w:r w:rsidRPr="00E24F1F">
        <w:rPr>
          <w:sz w:val="16"/>
          <w:szCs w:val="16"/>
        </w:rPr>
        <w:t xml:space="preserve"> Островского муниципального района </w:t>
      </w:r>
    </w:p>
    <w:p w:rsidR="00474600" w:rsidRPr="00E24F1F" w:rsidRDefault="00474600" w:rsidP="00474600">
      <w:pPr>
        <w:jc w:val="right"/>
        <w:rPr>
          <w:sz w:val="16"/>
          <w:szCs w:val="16"/>
        </w:rPr>
      </w:pPr>
      <w:r w:rsidRPr="00E24F1F">
        <w:rPr>
          <w:sz w:val="16"/>
          <w:szCs w:val="16"/>
        </w:rPr>
        <w:t xml:space="preserve">Костромской области </w:t>
      </w:r>
    </w:p>
    <w:p w:rsidR="00474600" w:rsidRPr="00E24F1F" w:rsidRDefault="00474600" w:rsidP="00474600">
      <w:pPr>
        <w:rPr>
          <w:sz w:val="16"/>
          <w:szCs w:val="16"/>
        </w:rPr>
      </w:pPr>
    </w:p>
    <w:p w:rsidR="00474600" w:rsidRPr="00E24F1F" w:rsidRDefault="00474600" w:rsidP="00474600">
      <w:pPr>
        <w:jc w:val="right"/>
        <w:rPr>
          <w:sz w:val="16"/>
          <w:szCs w:val="16"/>
        </w:rPr>
      </w:pPr>
      <w:r w:rsidRPr="00E24F1F">
        <w:rPr>
          <w:sz w:val="16"/>
          <w:szCs w:val="16"/>
        </w:rPr>
        <w:t>ФОРМА</w:t>
      </w:r>
    </w:p>
    <w:p w:rsidR="00474600" w:rsidRPr="00E24F1F" w:rsidRDefault="00474600" w:rsidP="00474600">
      <w:pPr>
        <w:jc w:val="center"/>
        <w:rPr>
          <w:b/>
          <w:sz w:val="16"/>
          <w:szCs w:val="16"/>
        </w:rPr>
      </w:pPr>
      <w:r w:rsidRPr="00E24F1F">
        <w:rPr>
          <w:b/>
          <w:sz w:val="16"/>
          <w:szCs w:val="16"/>
        </w:rPr>
        <w:lastRenderedPageBreak/>
        <w:t>ОТЧЕТ</w:t>
      </w:r>
    </w:p>
    <w:p w:rsidR="00474600" w:rsidRPr="00E24F1F" w:rsidRDefault="00474600" w:rsidP="00474600">
      <w:pPr>
        <w:jc w:val="center"/>
        <w:rPr>
          <w:b/>
          <w:sz w:val="16"/>
          <w:szCs w:val="16"/>
        </w:rPr>
      </w:pPr>
      <w:r w:rsidRPr="00E24F1F">
        <w:rPr>
          <w:b/>
          <w:sz w:val="16"/>
          <w:szCs w:val="16"/>
        </w:rPr>
        <w:t>о результатах внутреннего финансового контроля</w:t>
      </w:r>
    </w:p>
    <w:p w:rsidR="00474600" w:rsidRPr="00E24F1F" w:rsidRDefault="00474600" w:rsidP="00474600">
      <w:pPr>
        <w:jc w:val="center"/>
        <w:rPr>
          <w:sz w:val="16"/>
          <w:szCs w:val="16"/>
        </w:rPr>
      </w:pPr>
      <w:r w:rsidRPr="00E24F1F">
        <w:rPr>
          <w:sz w:val="16"/>
          <w:szCs w:val="16"/>
        </w:rPr>
        <w:t>по состоянию на «___» ____________ 20___ года</w:t>
      </w:r>
    </w:p>
    <w:p w:rsidR="00474600" w:rsidRPr="00E24F1F" w:rsidRDefault="00474600" w:rsidP="00474600">
      <w:pPr>
        <w:rPr>
          <w:sz w:val="16"/>
          <w:szCs w:val="16"/>
          <w:u w:val="single"/>
        </w:rPr>
      </w:pPr>
      <w:r w:rsidRPr="00E24F1F">
        <w:rPr>
          <w:sz w:val="16"/>
          <w:szCs w:val="16"/>
        </w:rPr>
        <w:t xml:space="preserve">Наименование главного администратора бюджетных средств   </w:t>
      </w:r>
      <w:r w:rsidRPr="00E24F1F">
        <w:rPr>
          <w:sz w:val="16"/>
          <w:szCs w:val="16"/>
          <w:u w:val="single"/>
        </w:rPr>
        <w:t>_________________________________________________________</w:t>
      </w:r>
    </w:p>
    <w:p w:rsidR="00474600" w:rsidRPr="00E24F1F" w:rsidRDefault="00474600" w:rsidP="00474600">
      <w:pPr>
        <w:rPr>
          <w:sz w:val="16"/>
          <w:szCs w:val="16"/>
        </w:rPr>
      </w:pPr>
      <w:r w:rsidRPr="00E24F1F">
        <w:rPr>
          <w:sz w:val="16"/>
          <w:szCs w:val="16"/>
        </w:rPr>
        <w:t>Наименование бюджета   ____________________________________________________________________________</w:t>
      </w:r>
    </w:p>
    <w:p w:rsidR="00474600" w:rsidRPr="00E24F1F" w:rsidRDefault="00474600" w:rsidP="00474600">
      <w:pPr>
        <w:rPr>
          <w:sz w:val="16"/>
          <w:szCs w:val="16"/>
        </w:rPr>
      </w:pPr>
      <w:r w:rsidRPr="00E24F1F">
        <w:rPr>
          <w:sz w:val="16"/>
          <w:szCs w:val="16"/>
        </w:rPr>
        <w:t>Периодичность: квартальная, годовая</w:t>
      </w:r>
    </w:p>
    <w:tbl>
      <w:tblPr>
        <w:tblW w:w="14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1"/>
        <w:gridCol w:w="1819"/>
        <w:gridCol w:w="1820"/>
        <w:gridCol w:w="1632"/>
        <w:gridCol w:w="1814"/>
        <w:gridCol w:w="1593"/>
        <w:gridCol w:w="2365"/>
      </w:tblGrid>
      <w:tr w:rsidR="00474600" w:rsidRPr="00E24F1F" w:rsidTr="00530FCE">
        <w:trPr>
          <w:trHeight w:val="589"/>
        </w:trPr>
        <w:tc>
          <w:tcPr>
            <w:tcW w:w="2093" w:type="dxa"/>
            <w:vAlign w:val="center"/>
          </w:tcPr>
          <w:p w:rsidR="00474600" w:rsidRPr="00E24F1F" w:rsidRDefault="00474600" w:rsidP="00530FCE">
            <w:pPr>
              <w:jc w:val="center"/>
              <w:rPr>
                <w:sz w:val="16"/>
                <w:szCs w:val="16"/>
                <w:lang w:eastAsia="en-US"/>
              </w:rPr>
            </w:pPr>
            <w:r w:rsidRPr="00E24F1F">
              <w:rPr>
                <w:sz w:val="16"/>
                <w:szCs w:val="16"/>
                <w:lang w:eastAsia="en-US"/>
              </w:rPr>
              <w:t>Методы контроля</w:t>
            </w:r>
          </w:p>
        </w:tc>
        <w:tc>
          <w:tcPr>
            <w:tcW w:w="1841" w:type="dxa"/>
            <w:vAlign w:val="center"/>
          </w:tcPr>
          <w:p w:rsidR="00474600" w:rsidRPr="00E24F1F" w:rsidRDefault="00474600" w:rsidP="00530FCE">
            <w:pPr>
              <w:jc w:val="center"/>
              <w:rPr>
                <w:sz w:val="16"/>
                <w:szCs w:val="16"/>
                <w:lang w:eastAsia="en-US"/>
              </w:rPr>
            </w:pPr>
            <w:r w:rsidRPr="00E24F1F">
              <w:rPr>
                <w:sz w:val="16"/>
                <w:szCs w:val="16"/>
                <w:lang w:eastAsia="en-US"/>
              </w:rPr>
              <w:t>Количество контрольных действий, проведенных проверок (ревизий)</w:t>
            </w:r>
          </w:p>
        </w:tc>
        <w:tc>
          <w:tcPr>
            <w:tcW w:w="1819" w:type="dxa"/>
            <w:vAlign w:val="center"/>
          </w:tcPr>
          <w:p w:rsidR="00474600" w:rsidRPr="00E24F1F" w:rsidRDefault="00474600" w:rsidP="00530FCE">
            <w:pPr>
              <w:jc w:val="center"/>
              <w:rPr>
                <w:sz w:val="16"/>
                <w:szCs w:val="16"/>
                <w:lang w:eastAsia="en-US"/>
              </w:rPr>
            </w:pPr>
            <w:r w:rsidRPr="00E24F1F">
              <w:rPr>
                <w:sz w:val="16"/>
                <w:szCs w:val="16"/>
                <w:lang w:eastAsia="en-US"/>
              </w:rPr>
              <w:t>Количество выявленных недостатков (нарушений)</w:t>
            </w:r>
          </w:p>
        </w:tc>
        <w:tc>
          <w:tcPr>
            <w:tcW w:w="1820" w:type="dxa"/>
            <w:vAlign w:val="center"/>
          </w:tcPr>
          <w:p w:rsidR="00474600" w:rsidRPr="00E24F1F" w:rsidRDefault="00474600" w:rsidP="00530FCE">
            <w:pPr>
              <w:jc w:val="center"/>
              <w:rPr>
                <w:sz w:val="16"/>
                <w:szCs w:val="16"/>
                <w:lang w:eastAsia="en-US"/>
              </w:rPr>
            </w:pPr>
            <w:r w:rsidRPr="00E24F1F">
              <w:rPr>
                <w:sz w:val="16"/>
                <w:szCs w:val="16"/>
                <w:lang w:eastAsia="en-US"/>
              </w:rPr>
              <w:t>Сумма бюджетных средств, подлежащая возмещению</w:t>
            </w:r>
          </w:p>
        </w:tc>
        <w:tc>
          <w:tcPr>
            <w:tcW w:w="1632" w:type="dxa"/>
            <w:vAlign w:val="center"/>
          </w:tcPr>
          <w:p w:rsidR="00474600" w:rsidRPr="00E24F1F" w:rsidRDefault="00474600" w:rsidP="00530FCE">
            <w:pPr>
              <w:jc w:val="center"/>
              <w:rPr>
                <w:sz w:val="16"/>
                <w:szCs w:val="16"/>
                <w:lang w:eastAsia="en-US"/>
              </w:rPr>
            </w:pPr>
            <w:r w:rsidRPr="00E24F1F">
              <w:rPr>
                <w:sz w:val="16"/>
                <w:szCs w:val="16"/>
                <w:lang w:eastAsia="en-US"/>
              </w:rPr>
              <w:t>Сумма возмещенных бюджетных средств</w:t>
            </w:r>
          </w:p>
        </w:tc>
        <w:tc>
          <w:tcPr>
            <w:tcW w:w="1814" w:type="dxa"/>
            <w:vAlign w:val="center"/>
          </w:tcPr>
          <w:p w:rsidR="00474600" w:rsidRPr="00E24F1F" w:rsidRDefault="00474600" w:rsidP="00530FCE">
            <w:pPr>
              <w:jc w:val="center"/>
              <w:rPr>
                <w:sz w:val="16"/>
                <w:szCs w:val="16"/>
                <w:lang w:eastAsia="en-US"/>
              </w:rPr>
            </w:pPr>
            <w:r w:rsidRPr="00E24F1F">
              <w:rPr>
                <w:sz w:val="16"/>
                <w:szCs w:val="16"/>
                <w:lang w:eastAsia="en-US"/>
              </w:rPr>
              <w:t>Количество предложенных мер по устранению недостатков (нарушений), причин их возникновения, заключений</w:t>
            </w:r>
          </w:p>
        </w:tc>
        <w:tc>
          <w:tcPr>
            <w:tcW w:w="1593" w:type="dxa"/>
            <w:vAlign w:val="center"/>
          </w:tcPr>
          <w:p w:rsidR="00474600" w:rsidRPr="00E24F1F" w:rsidRDefault="00474600" w:rsidP="00530FCE">
            <w:pPr>
              <w:jc w:val="center"/>
              <w:rPr>
                <w:sz w:val="16"/>
                <w:szCs w:val="16"/>
                <w:lang w:eastAsia="en-US"/>
              </w:rPr>
            </w:pPr>
            <w:r w:rsidRPr="00E24F1F">
              <w:rPr>
                <w:sz w:val="16"/>
                <w:szCs w:val="16"/>
                <w:lang w:eastAsia="en-US"/>
              </w:rPr>
              <w:t>Количество принятых мер, исполненных заключений</w:t>
            </w:r>
          </w:p>
        </w:tc>
        <w:tc>
          <w:tcPr>
            <w:tcW w:w="2365" w:type="dxa"/>
            <w:vAlign w:val="center"/>
          </w:tcPr>
          <w:p w:rsidR="00474600" w:rsidRPr="00E24F1F" w:rsidRDefault="00474600" w:rsidP="00530FCE">
            <w:pPr>
              <w:jc w:val="center"/>
              <w:rPr>
                <w:sz w:val="16"/>
                <w:szCs w:val="16"/>
                <w:lang w:eastAsia="en-US"/>
              </w:rPr>
            </w:pPr>
            <w:r w:rsidRPr="00E24F1F">
              <w:rPr>
                <w:sz w:val="16"/>
                <w:szCs w:val="16"/>
                <w:lang w:eastAsia="en-US"/>
              </w:rPr>
              <w:t>Количество материалов, направленных в органы муниципального финансового контроля, правоохранительные органы</w:t>
            </w:r>
          </w:p>
        </w:tc>
      </w:tr>
      <w:tr w:rsidR="00474600" w:rsidRPr="00E24F1F" w:rsidTr="00530FCE">
        <w:tc>
          <w:tcPr>
            <w:tcW w:w="2093" w:type="dxa"/>
            <w:vAlign w:val="center"/>
          </w:tcPr>
          <w:p w:rsidR="00474600" w:rsidRPr="00E24F1F" w:rsidRDefault="00474600" w:rsidP="00530FCE">
            <w:pPr>
              <w:jc w:val="center"/>
              <w:rPr>
                <w:b/>
                <w:sz w:val="16"/>
                <w:szCs w:val="16"/>
                <w:lang w:eastAsia="en-US"/>
              </w:rPr>
            </w:pPr>
            <w:r w:rsidRPr="00E24F1F">
              <w:rPr>
                <w:b/>
                <w:sz w:val="16"/>
                <w:szCs w:val="16"/>
                <w:lang w:eastAsia="en-US"/>
              </w:rPr>
              <w:t>1</w:t>
            </w:r>
          </w:p>
        </w:tc>
        <w:tc>
          <w:tcPr>
            <w:tcW w:w="1841" w:type="dxa"/>
            <w:vAlign w:val="center"/>
          </w:tcPr>
          <w:p w:rsidR="00474600" w:rsidRPr="00E24F1F" w:rsidRDefault="00474600" w:rsidP="00530FCE">
            <w:pPr>
              <w:jc w:val="center"/>
              <w:rPr>
                <w:b/>
                <w:sz w:val="16"/>
                <w:szCs w:val="16"/>
                <w:lang w:eastAsia="en-US"/>
              </w:rPr>
            </w:pPr>
            <w:r w:rsidRPr="00E24F1F">
              <w:rPr>
                <w:b/>
                <w:sz w:val="16"/>
                <w:szCs w:val="16"/>
                <w:lang w:eastAsia="en-US"/>
              </w:rPr>
              <w:t>2</w:t>
            </w:r>
          </w:p>
        </w:tc>
        <w:tc>
          <w:tcPr>
            <w:tcW w:w="1819" w:type="dxa"/>
            <w:vAlign w:val="center"/>
          </w:tcPr>
          <w:p w:rsidR="00474600" w:rsidRPr="00E24F1F" w:rsidRDefault="00474600" w:rsidP="00530FCE">
            <w:pPr>
              <w:jc w:val="center"/>
              <w:rPr>
                <w:b/>
                <w:sz w:val="16"/>
                <w:szCs w:val="16"/>
                <w:lang w:eastAsia="en-US"/>
              </w:rPr>
            </w:pPr>
            <w:r w:rsidRPr="00E24F1F">
              <w:rPr>
                <w:b/>
                <w:sz w:val="16"/>
                <w:szCs w:val="16"/>
                <w:lang w:eastAsia="en-US"/>
              </w:rPr>
              <w:t>3</w:t>
            </w:r>
          </w:p>
        </w:tc>
        <w:tc>
          <w:tcPr>
            <w:tcW w:w="1820" w:type="dxa"/>
            <w:vAlign w:val="center"/>
          </w:tcPr>
          <w:p w:rsidR="00474600" w:rsidRPr="00E24F1F" w:rsidRDefault="00474600" w:rsidP="00530FCE">
            <w:pPr>
              <w:jc w:val="center"/>
              <w:rPr>
                <w:b/>
                <w:sz w:val="16"/>
                <w:szCs w:val="16"/>
                <w:lang w:eastAsia="en-US"/>
              </w:rPr>
            </w:pPr>
            <w:r w:rsidRPr="00E24F1F">
              <w:rPr>
                <w:b/>
                <w:sz w:val="16"/>
                <w:szCs w:val="16"/>
                <w:lang w:eastAsia="en-US"/>
              </w:rPr>
              <w:t>4</w:t>
            </w:r>
          </w:p>
        </w:tc>
        <w:tc>
          <w:tcPr>
            <w:tcW w:w="1632" w:type="dxa"/>
            <w:vAlign w:val="center"/>
          </w:tcPr>
          <w:p w:rsidR="00474600" w:rsidRPr="00E24F1F" w:rsidRDefault="00474600" w:rsidP="00530FCE">
            <w:pPr>
              <w:jc w:val="center"/>
              <w:rPr>
                <w:b/>
                <w:sz w:val="16"/>
                <w:szCs w:val="16"/>
                <w:lang w:eastAsia="en-US"/>
              </w:rPr>
            </w:pPr>
            <w:r w:rsidRPr="00E24F1F">
              <w:rPr>
                <w:b/>
                <w:sz w:val="16"/>
                <w:szCs w:val="16"/>
                <w:lang w:eastAsia="en-US"/>
              </w:rPr>
              <w:t>5</w:t>
            </w:r>
          </w:p>
        </w:tc>
        <w:tc>
          <w:tcPr>
            <w:tcW w:w="1814" w:type="dxa"/>
            <w:vAlign w:val="center"/>
          </w:tcPr>
          <w:p w:rsidR="00474600" w:rsidRPr="00E24F1F" w:rsidRDefault="00474600" w:rsidP="00530FCE">
            <w:pPr>
              <w:jc w:val="center"/>
              <w:rPr>
                <w:b/>
                <w:sz w:val="16"/>
                <w:szCs w:val="16"/>
                <w:lang w:eastAsia="en-US"/>
              </w:rPr>
            </w:pPr>
            <w:r w:rsidRPr="00E24F1F">
              <w:rPr>
                <w:b/>
                <w:sz w:val="16"/>
                <w:szCs w:val="16"/>
                <w:lang w:eastAsia="en-US"/>
              </w:rPr>
              <w:t>6</w:t>
            </w:r>
          </w:p>
        </w:tc>
        <w:tc>
          <w:tcPr>
            <w:tcW w:w="1593" w:type="dxa"/>
            <w:vAlign w:val="center"/>
          </w:tcPr>
          <w:p w:rsidR="00474600" w:rsidRPr="00E24F1F" w:rsidRDefault="00474600" w:rsidP="00530FCE">
            <w:pPr>
              <w:jc w:val="center"/>
              <w:rPr>
                <w:b/>
                <w:sz w:val="16"/>
                <w:szCs w:val="16"/>
                <w:lang w:eastAsia="en-US"/>
              </w:rPr>
            </w:pPr>
            <w:r w:rsidRPr="00E24F1F">
              <w:rPr>
                <w:b/>
                <w:sz w:val="16"/>
                <w:szCs w:val="16"/>
                <w:lang w:eastAsia="en-US"/>
              </w:rPr>
              <w:t>7</w:t>
            </w:r>
          </w:p>
        </w:tc>
        <w:tc>
          <w:tcPr>
            <w:tcW w:w="2365" w:type="dxa"/>
            <w:vAlign w:val="center"/>
          </w:tcPr>
          <w:p w:rsidR="00474600" w:rsidRPr="00E24F1F" w:rsidRDefault="00474600" w:rsidP="00530FCE">
            <w:pPr>
              <w:jc w:val="center"/>
              <w:rPr>
                <w:b/>
                <w:sz w:val="16"/>
                <w:szCs w:val="16"/>
                <w:lang w:eastAsia="en-US"/>
              </w:rPr>
            </w:pPr>
            <w:r w:rsidRPr="00E24F1F">
              <w:rPr>
                <w:b/>
                <w:sz w:val="16"/>
                <w:szCs w:val="16"/>
                <w:lang w:eastAsia="en-US"/>
              </w:rPr>
              <w:t>8</w:t>
            </w:r>
          </w:p>
        </w:tc>
      </w:tr>
      <w:tr w:rsidR="00474600" w:rsidRPr="00E24F1F" w:rsidTr="00530FCE">
        <w:tc>
          <w:tcPr>
            <w:tcW w:w="2093" w:type="dxa"/>
          </w:tcPr>
          <w:p w:rsidR="00474600" w:rsidRPr="00E24F1F" w:rsidRDefault="00474600" w:rsidP="00530FCE">
            <w:pPr>
              <w:rPr>
                <w:sz w:val="16"/>
                <w:szCs w:val="16"/>
                <w:lang w:eastAsia="en-US"/>
              </w:rPr>
            </w:pPr>
            <w:r w:rsidRPr="00E24F1F">
              <w:rPr>
                <w:sz w:val="16"/>
                <w:szCs w:val="16"/>
                <w:lang w:eastAsia="en-US"/>
              </w:rPr>
              <w:t>1. Самоконтроль</w:t>
            </w:r>
          </w:p>
        </w:tc>
        <w:tc>
          <w:tcPr>
            <w:tcW w:w="1841" w:type="dxa"/>
          </w:tcPr>
          <w:p w:rsidR="00474600" w:rsidRPr="00E24F1F" w:rsidRDefault="00474600" w:rsidP="00530FCE">
            <w:pPr>
              <w:rPr>
                <w:sz w:val="16"/>
                <w:szCs w:val="16"/>
                <w:u w:val="single"/>
                <w:lang w:eastAsia="en-US"/>
              </w:rPr>
            </w:pPr>
          </w:p>
        </w:tc>
        <w:tc>
          <w:tcPr>
            <w:tcW w:w="1819" w:type="dxa"/>
          </w:tcPr>
          <w:p w:rsidR="00474600" w:rsidRPr="00E24F1F" w:rsidRDefault="00474600" w:rsidP="00530FCE">
            <w:pPr>
              <w:rPr>
                <w:sz w:val="16"/>
                <w:szCs w:val="16"/>
                <w:u w:val="single"/>
                <w:lang w:eastAsia="en-US"/>
              </w:rPr>
            </w:pPr>
          </w:p>
        </w:tc>
        <w:tc>
          <w:tcPr>
            <w:tcW w:w="1820" w:type="dxa"/>
          </w:tcPr>
          <w:p w:rsidR="00474600" w:rsidRPr="00E24F1F" w:rsidRDefault="00474600" w:rsidP="00530FCE">
            <w:pPr>
              <w:rPr>
                <w:sz w:val="16"/>
                <w:szCs w:val="16"/>
                <w:u w:val="single"/>
                <w:lang w:eastAsia="en-US"/>
              </w:rPr>
            </w:pPr>
          </w:p>
        </w:tc>
        <w:tc>
          <w:tcPr>
            <w:tcW w:w="1632" w:type="dxa"/>
          </w:tcPr>
          <w:p w:rsidR="00474600" w:rsidRPr="00E24F1F" w:rsidRDefault="00474600" w:rsidP="00530FCE">
            <w:pPr>
              <w:rPr>
                <w:sz w:val="16"/>
                <w:szCs w:val="16"/>
                <w:u w:val="single"/>
                <w:lang w:eastAsia="en-US"/>
              </w:rPr>
            </w:pPr>
          </w:p>
        </w:tc>
        <w:tc>
          <w:tcPr>
            <w:tcW w:w="1814" w:type="dxa"/>
          </w:tcPr>
          <w:p w:rsidR="00474600" w:rsidRPr="00E24F1F" w:rsidRDefault="00474600" w:rsidP="00530FCE">
            <w:pPr>
              <w:rPr>
                <w:sz w:val="16"/>
                <w:szCs w:val="16"/>
                <w:u w:val="single"/>
                <w:lang w:eastAsia="en-US"/>
              </w:rPr>
            </w:pPr>
          </w:p>
        </w:tc>
        <w:tc>
          <w:tcPr>
            <w:tcW w:w="1593" w:type="dxa"/>
          </w:tcPr>
          <w:p w:rsidR="00474600" w:rsidRPr="00E24F1F" w:rsidRDefault="00474600" w:rsidP="00530FCE">
            <w:pPr>
              <w:rPr>
                <w:sz w:val="16"/>
                <w:szCs w:val="16"/>
                <w:u w:val="single"/>
                <w:lang w:eastAsia="en-US"/>
              </w:rPr>
            </w:pPr>
          </w:p>
        </w:tc>
        <w:tc>
          <w:tcPr>
            <w:tcW w:w="2365" w:type="dxa"/>
          </w:tcPr>
          <w:p w:rsidR="00474600" w:rsidRPr="00E24F1F" w:rsidRDefault="00474600" w:rsidP="00530FCE">
            <w:pPr>
              <w:rPr>
                <w:sz w:val="16"/>
                <w:szCs w:val="16"/>
                <w:u w:val="single"/>
                <w:lang w:eastAsia="en-US"/>
              </w:rPr>
            </w:pPr>
          </w:p>
        </w:tc>
      </w:tr>
      <w:tr w:rsidR="00474600" w:rsidRPr="00E24F1F" w:rsidTr="00530FCE">
        <w:tc>
          <w:tcPr>
            <w:tcW w:w="2093" w:type="dxa"/>
          </w:tcPr>
          <w:p w:rsidR="00474600" w:rsidRPr="00E24F1F" w:rsidRDefault="00474600" w:rsidP="00530FCE">
            <w:pPr>
              <w:rPr>
                <w:sz w:val="16"/>
                <w:szCs w:val="16"/>
                <w:lang w:eastAsia="en-US"/>
              </w:rPr>
            </w:pPr>
            <w:r w:rsidRPr="00E24F1F">
              <w:rPr>
                <w:sz w:val="16"/>
                <w:szCs w:val="16"/>
                <w:lang w:eastAsia="en-US"/>
              </w:rPr>
              <w:t>2. Контроль по подчиненности</w:t>
            </w:r>
          </w:p>
        </w:tc>
        <w:tc>
          <w:tcPr>
            <w:tcW w:w="1841" w:type="dxa"/>
          </w:tcPr>
          <w:p w:rsidR="00474600" w:rsidRPr="00E24F1F" w:rsidRDefault="00474600" w:rsidP="00530FCE">
            <w:pPr>
              <w:rPr>
                <w:sz w:val="16"/>
                <w:szCs w:val="16"/>
                <w:u w:val="single"/>
                <w:lang w:eastAsia="en-US"/>
              </w:rPr>
            </w:pPr>
          </w:p>
        </w:tc>
        <w:tc>
          <w:tcPr>
            <w:tcW w:w="1819" w:type="dxa"/>
          </w:tcPr>
          <w:p w:rsidR="00474600" w:rsidRPr="00E24F1F" w:rsidRDefault="00474600" w:rsidP="00530FCE">
            <w:pPr>
              <w:rPr>
                <w:sz w:val="16"/>
                <w:szCs w:val="16"/>
                <w:u w:val="single"/>
                <w:lang w:eastAsia="en-US"/>
              </w:rPr>
            </w:pPr>
          </w:p>
        </w:tc>
        <w:tc>
          <w:tcPr>
            <w:tcW w:w="1820" w:type="dxa"/>
          </w:tcPr>
          <w:p w:rsidR="00474600" w:rsidRPr="00E24F1F" w:rsidRDefault="00474600" w:rsidP="00530FCE">
            <w:pPr>
              <w:rPr>
                <w:sz w:val="16"/>
                <w:szCs w:val="16"/>
                <w:u w:val="single"/>
                <w:lang w:eastAsia="en-US"/>
              </w:rPr>
            </w:pPr>
          </w:p>
        </w:tc>
        <w:tc>
          <w:tcPr>
            <w:tcW w:w="1632" w:type="dxa"/>
          </w:tcPr>
          <w:p w:rsidR="00474600" w:rsidRPr="00E24F1F" w:rsidRDefault="00474600" w:rsidP="00530FCE">
            <w:pPr>
              <w:rPr>
                <w:sz w:val="16"/>
                <w:szCs w:val="16"/>
                <w:u w:val="single"/>
                <w:lang w:eastAsia="en-US"/>
              </w:rPr>
            </w:pPr>
          </w:p>
        </w:tc>
        <w:tc>
          <w:tcPr>
            <w:tcW w:w="1814" w:type="dxa"/>
          </w:tcPr>
          <w:p w:rsidR="00474600" w:rsidRPr="00E24F1F" w:rsidRDefault="00474600" w:rsidP="00530FCE">
            <w:pPr>
              <w:rPr>
                <w:sz w:val="16"/>
                <w:szCs w:val="16"/>
                <w:u w:val="single"/>
                <w:lang w:eastAsia="en-US"/>
              </w:rPr>
            </w:pPr>
          </w:p>
        </w:tc>
        <w:tc>
          <w:tcPr>
            <w:tcW w:w="1593" w:type="dxa"/>
          </w:tcPr>
          <w:p w:rsidR="00474600" w:rsidRPr="00E24F1F" w:rsidRDefault="00474600" w:rsidP="00530FCE">
            <w:pPr>
              <w:rPr>
                <w:sz w:val="16"/>
                <w:szCs w:val="16"/>
                <w:u w:val="single"/>
                <w:lang w:eastAsia="en-US"/>
              </w:rPr>
            </w:pPr>
          </w:p>
        </w:tc>
        <w:tc>
          <w:tcPr>
            <w:tcW w:w="2365" w:type="dxa"/>
          </w:tcPr>
          <w:p w:rsidR="00474600" w:rsidRPr="00E24F1F" w:rsidRDefault="00474600" w:rsidP="00530FCE">
            <w:pPr>
              <w:rPr>
                <w:sz w:val="16"/>
                <w:szCs w:val="16"/>
                <w:u w:val="single"/>
                <w:lang w:eastAsia="en-US"/>
              </w:rPr>
            </w:pPr>
          </w:p>
        </w:tc>
      </w:tr>
    </w:tbl>
    <w:p w:rsidR="00474600" w:rsidRPr="00E24F1F" w:rsidRDefault="00474600" w:rsidP="00474600">
      <w:pPr>
        <w:rPr>
          <w:sz w:val="16"/>
          <w:szCs w:val="16"/>
          <w:u w:val="single"/>
        </w:rPr>
      </w:pPr>
      <w:r w:rsidRPr="00E24F1F">
        <w:rPr>
          <w:sz w:val="16"/>
          <w:szCs w:val="16"/>
          <w:u w:val="single"/>
        </w:rPr>
        <w:t xml:space="preserve">                   </w:t>
      </w:r>
    </w:p>
    <w:p w:rsidR="00474600" w:rsidRPr="00E24F1F" w:rsidRDefault="00474600" w:rsidP="00474600">
      <w:pPr>
        <w:rPr>
          <w:sz w:val="16"/>
          <w:szCs w:val="16"/>
        </w:rPr>
      </w:pPr>
      <w:r w:rsidRPr="00E24F1F">
        <w:rPr>
          <w:sz w:val="16"/>
          <w:szCs w:val="16"/>
        </w:rPr>
        <w:t>Ответственное должностное лицо                     ________________________                  _______________                 ________________</w:t>
      </w:r>
    </w:p>
    <w:p w:rsidR="00474600" w:rsidRPr="00E24F1F" w:rsidRDefault="00474600" w:rsidP="00474600">
      <w:pPr>
        <w:rPr>
          <w:sz w:val="16"/>
          <w:szCs w:val="16"/>
        </w:rPr>
      </w:pPr>
      <w:r w:rsidRPr="00E24F1F">
        <w:rPr>
          <w:sz w:val="16"/>
          <w:szCs w:val="16"/>
        </w:rPr>
        <w:t xml:space="preserve">                                                                                                   (должность)                                                         (подпись)                                    (расшифровка подписи)</w:t>
      </w:r>
    </w:p>
    <w:p w:rsidR="00474600" w:rsidRPr="00E24F1F" w:rsidRDefault="00474600" w:rsidP="00474600">
      <w:pPr>
        <w:rPr>
          <w:sz w:val="16"/>
          <w:szCs w:val="16"/>
        </w:rPr>
      </w:pPr>
    </w:p>
    <w:p w:rsidR="00474600" w:rsidRPr="00E24F1F" w:rsidRDefault="00474600" w:rsidP="00474600">
      <w:pPr>
        <w:rPr>
          <w:sz w:val="16"/>
          <w:szCs w:val="16"/>
        </w:rPr>
      </w:pPr>
      <w:r w:rsidRPr="00E24F1F">
        <w:rPr>
          <w:sz w:val="16"/>
          <w:szCs w:val="16"/>
        </w:rPr>
        <w:t>«______ «  _________________    20____г.</w:t>
      </w:r>
    </w:p>
    <w:p w:rsidR="00474600" w:rsidRDefault="00474600" w:rsidP="00474600">
      <w:pPr>
        <w:ind w:left="3828"/>
        <w:jc w:val="right"/>
        <w:rPr>
          <w:sz w:val="28"/>
          <w:szCs w:val="28"/>
        </w:rPr>
      </w:pPr>
      <w:r>
        <w:rPr>
          <w:sz w:val="28"/>
          <w:szCs w:val="28"/>
        </w:rPr>
        <w:t xml:space="preserve"> </w:t>
      </w:r>
    </w:p>
    <w:p w:rsidR="00474600" w:rsidRDefault="00474600" w:rsidP="00474600">
      <w:pPr>
        <w:ind w:left="3828"/>
        <w:jc w:val="right"/>
        <w:rPr>
          <w:sz w:val="28"/>
          <w:szCs w:val="28"/>
        </w:rPr>
      </w:pPr>
    </w:p>
    <w:p w:rsidR="00474600" w:rsidRPr="00E24F1F" w:rsidRDefault="00474600" w:rsidP="00474600">
      <w:pPr>
        <w:keepNext/>
        <w:keepLines/>
        <w:tabs>
          <w:tab w:val="left" w:pos="14230"/>
        </w:tabs>
        <w:ind w:firstLine="709"/>
        <w:jc w:val="right"/>
        <w:rPr>
          <w:rStyle w:val="43"/>
          <w:sz w:val="16"/>
          <w:szCs w:val="16"/>
        </w:rPr>
        <w:sectPr w:rsidR="00474600" w:rsidRPr="00E24F1F" w:rsidSect="00530FCE">
          <w:pgSz w:w="16838" w:h="11906" w:orient="landscape"/>
          <w:pgMar w:top="567" w:right="426" w:bottom="1276" w:left="1134" w:header="709" w:footer="709" w:gutter="0"/>
          <w:cols w:space="708"/>
          <w:titlePg/>
          <w:docGrid w:linePitch="360"/>
        </w:sectPr>
      </w:pPr>
    </w:p>
    <w:p w:rsidR="00474600" w:rsidRPr="006E0C99" w:rsidRDefault="00474600" w:rsidP="00474600">
      <w:pPr>
        <w:jc w:val="right"/>
        <w:rPr>
          <w:sz w:val="16"/>
          <w:szCs w:val="16"/>
        </w:rPr>
      </w:pPr>
      <w:r w:rsidRPr="006E0C99">
        <w:rPr>
          <w:sz w:val="16"/>
          <w:szCs w:val="16"/>
        </w:rPr>
        <w:lastRenderedPageBreak/>
        <w:t>Приложение № 2</w:t>
      </w:r>
    </w:p>
    <w:p w:rsidR="00474600" w:rsidRPr="006E0C99" w:rsidRDefault="00474600" w:rsidP="00474600">
      <w:pPr>
        <w:jc w:val="center"/>
        <w:rPr>
          <w:sz w:val="16"/>
          <w:szCs w:val="16"/>
        </w:rPr>
      </w:pPr>
    </w:p>
    <w:p w:rsidR="00474600" w:rsidRPr="006E0C99" w:rsidRDefault="00474600" w:rsidP="00474600">
      <w:pPr>
        <w:jc w:val="right"/>
        <w:rPr>
          <w:sz w:val="16"/>
          <w:szCs w:val="16"/>
        </w:rPr>
      </w:pPr>
      <w:r w:rsidRPr="006E0C99">
        <w:rPr>
          <w:sz w:val="16"/>
          <w:szCs w:val="16"/>
        </w:rPr>
        <w:t xml:space="preserve">УТВЕРЖДЕН </w:t>
      </w:r>
    </w:p>
    <w:p w:rsidR="00474600" w:rsidRPr="006E0C99" w:rsidRDefault="00474600" w:rsidP="00474600">
      <w:pPr>
        <w:jc w:val="right"/>
        <w:rPr>
          <w:sz w:val="16"/>
          <w:szCs w:val="16"/>
        </w:rPr>
      </w:pPr>
      <w:r w:rsidRPr="006E0C99">
        <w:rPr>
          <w:sz w:val="16"/>
          <w:szCs w:val="16"/>
        </w:rPr>
        <w:t>постановлением</w:t>
      </w:r>
    </w:p>
    <w:p w:rsidR="00474600" w:rsidRPr="006E0C99" w:rsidRDefault="00474600" w:rsidP="00474600">
      <w:pPr>
        <w:jc w:val="right"/>
        <w:rPr>
          <w:sz w:val="16"/>
          <w:szCs w:val="16"/>
        </w:rPr>
      </w:pPr>
      <w:r w:rsidRPr="006E0C99">
        <w:rPr>
          <w:sz w:val="16"/>
          <w:szCs w:val="16"/>
        </w:rPr>
        <w:t>администрации Островского муниципального района Костромской области</w:t>
      </w:r>
    </w:p>
    <w:p w:rsidR="00474600" w:rsidRPr="006E0C99" w:rsidRDefault="00474600" w:rsidP="00474600">
      <w:pPr>
        <w:jc w:val="right"/>
        <w:rPr>
          <w:sz w:val="16"/>
          <w:szCs w:val="16"/>
        </w:rPr>
      </w:pPr>
      <w:r w:rsidRPr="006E0C99">
        <w:rPr>
          <w:sz w:val="16"/>
          <w:szCs w:val="16"/>
        </w:rPr>
        <w:t>от ____ __________2018 г. № ____</w:t>
      </w:r>
    </w:p>
    <w:p w:rsidR="00474600" w:rsidRPr="006E0C99" w:rsidRDefault="00474600" w:rsidP="00474600">
      <w:pPr>
        <w:jc w:val="right"/>
        <w:rPr>
          <w:bCs/>
          <w:sz w:val="16"/>
          <w:szCs w:val="16"/>
        </w:rPr>
      </w:pPr>
    </w:p>
    <w:p w:rsidR="00474600" w:rsidRPr="006E0C99" w:rsidRDefault="00474600" w:rsidP="00474600">
      <w:pPr>
        <w:jc w:val="center"/>
        <w:rPr>
          <w:bCs/>
          <w:sz w:val="16"/>
          <w:szCs w:val="16"/>
        </w:rPr>
      </w:pPr>
    </w:p>
    <w:p w:rsidR="00474600" w:rsidRPr="006E0C99" w:rsidRDefault="00474600" w:rsidP="00474600">
      <w:pPr>
        <w:jc w:val="center"/>
        <w:rPr>
          <w:sz w:val="16"/>
          <w:szCs w:val="16"/>
        </w:rPr>
      </w:pPr>
      <w:r w:rsidRPr="006E0C99">
        <w:rPr>
          <w:sz w:val="16"/>
          <w:szCs w:val="16"/>
        </w:rPr>
        <w:t>ПОРЯДОК</w:t>
      </w:r>
    </w:p>
    <w:p w:rsidR="00474600" w:rsidRPr="006E0C99" w:rsidRDefault="00474600" w:rsidP="00474600">
      <w:pPr>
        <w:jc w:val="center"/>
        <w:rPr>
          <w:sz w:val="16"/>
          <w:szCs w:val="16"/>
        </w:rPr>
      </w:pPr>
      <w:r w:rsidRPr="006E0C99">
        <w:rPr>
          <w:sz w:val="16"/>
          <w:szCs w:val="16"/>
        </w:rPr>
        <w:t xml:space="preserve">осуществления внутреннего финансового аудита в администрации Островского муниципального района Костромской области </w:t>
      </w:r>
    </w:p>
    <w:p w:rsidR="00474600" w:rsidRPr="006E0C99" w:rsidRDefault="00474600" w:rsidP="00474600">
      <w:pPr>
        <w:rPr>
          <w:sz w:val="16"/>
          <w:szCs w:val="16"/>
        </w:rPr>
      </w:pPr>
    </w:p>
    <w:p w:rsidR="00474600" w:rsidRPr="006E0C99" w:rsidRDefault="00474600" w:rsidP="00474600">
      <w:pPr>
        <w:jc w:val="center"/>
        <w:outlineLvl w:val="1"/>
        <w:rPr>
          <w:sz w:val="16"/>
          <w:szCs w:val="16"/>
        </w:rPr>
      </w:pPr>
      <w:r w:rsidRPr="006E0C99">
        <w:rPr>
          <w:sz w:val="16"/>
          <w:szCs w:val="16"/>
        </w:rPr>
        <w:t>Глава 1. Общие положения</w:t>
      </w:r>
    </w:p>
    <w:p w:rsidR="00474600" w:rsidRPr="006E0C99" w:rsidRDefault="00474600" w:rsidP="00474600">
      <w:pPr>
        <w:ind w:firstLine="709"/>
        <w:jc w:val="both"/>
        <w:rPr>
          <w:sz w:val="16"/>
          <w:szCs w:val="16"/>
        </w:rPr>
      </w:pPr>
    </w:p>
    <w:p w:rsidR="00474600" w:rsidRPr="006E0C99" w:rsidRDefault="00474600" w:rsidP="00474600">
      <w:pPr>
        <w:ind w:firstLine="709"/>
        <w:jc w:val="both"/>
        <w:rPr>
          <w:sz w:val="16"/>
          <w:szCs w:val="16"/>
        </w:rPr>
      </w:pPr>
      <w:r w:rsidRPr="006E0C99">
        <w:rPr>
          <w:sz w:val="16"/>
          <w:szCs w:val="16"/>
        </w:rPr>
        <w:t xml:space="preserve">1. </w:t>
      </w:r>
      <w:proofErr w:type="gramStart"/>
      <w:r w:rsidRPr="006E0C99">
        <w:rPr>
          <w:sz w:val="16"/>
          <w:szCs w:val="16"/>
        </w:rPr>
        <w:t>Порядок осуществления внутреннего финансового аудита в администрации Островского муниципального района Костромской области  (далее – Порядок), разработан в соответствии со статьей 160.2-1 Бюджетного кодекса Российской Федерации, постановлением администрации Островского муниципального района Костромской области от 24 августа 2018 года № 521 «Об утверждении порядка осуществления главными распорядителями (распорядителями) средств бюджета Островского муниципального района Костромской области, главными администраторами (администраторами) доходов бюджета Островского муниципального района</w:t>
      </w:r>
      <w:proofErr w:type="gramEnd"/>
      <w:r w:rsidRPr="006E0C99">
        <w:rPr>
          <w:sz w:val="16"/>
          <w:szCs w:val="16"/>
        </w:rPr>
        <w:t xml:space="preserve"> Костромской области, главными администраторами (администраторами) источников </w:t>
      </w:r>
      <w:proofErr w:type="gramStart"/>
      <w:r w:rsidRPr="006E0C99">
        <w:rPr>
          <w:sz w:val="16"/>
          <w:szCs w:val="16"/>
        </w:rPr>
        <w:t>финансирования дефицита  бюджета Островского муниципального района Костромской области внутреннего финансового контроля</w:t>
      </w:r>
      <w:proofErr w:type="gramEnd"/>
      <w:r w:rsidRPr="006E0C99">
        <w:rPr>
          <w:sz w:val="16"/>
          <w:szCs w:val="16"/>
        </w:rPr>
        <w:t xml:space="preserve"> и внутреннего финансового аудита».</w:t>
      </w:r>
    </w:p>
    <w:p w:rsidR="00474600" w:rsidRPr="006E0C99" w:rsidRDefault="00474600" w:rsidP="00474600">
      <w:pPr>
        <w:ind w:firstLine="709"/>
        <w:jc w:val="both"/>
        <w:rPr>
          <w:sz w:val="16"/>
          <w:szCs w:val="16"/>
        </w:rPr>
      </w:pPr>
      <w:r w:rsidRPr="006E0C99">
        <w:rPr>
          <w:sz w:val="16"/>
          <w:szCs w:val="16"/>
        </w:rPr>
        <w:t>2. Предметом внутреннего финансового аудита являются совокупность финансовых и хозяйственных операций, совершенных должностными лицами администрации Островского муниципального района Костромской области (далее - объекты аудита), а также организация и осуществление объектами аудита внутреннего финансового контроля.</w:t>
      </w:r>
    </w:p>
    <w:p w:rsidR="00474600" w:rsidRPr="006E0C99" w:rsidRDefault="00474600" w:rsidP="00474600">
      <w:pPr>
        <w:ind w:firstLine="709"/>
        <w:jc w:val="both"/>
        <w:rPr>
          <w:sz w:val="16"/>
          <w:szCs w:val="16"/>
        </w:rPr>
      </w:pPr>
      <w:r w:rsidRPr="006E0C99">
        <w:rPr>
          <w:sz w:val="16"/>
          <w:szCs w:val="16"/>
        </w:rPr>
        <w:t xml:space="preserve">3. Внутренний финансовый аудит является контрольной деятельностью администрации Островского муниципального района Костромской области (далее – Администрации) и направлен </w:t>
      </w:r>
      <w:proofErr w:type="gramStart"/>
      <w:r w:rsidRPr="006E0C99">
        <w:rPr>
          <w:sz w:val="16"/>
          <w:szCs w:val="16"/>
        </w:rPr>
        <w:t>на</w:t>
      </w:r>
      <w:proofErr w:type="gramEnd"/>
      <w:r w:rsidRPr="006E0C99">
        <w:rPr>
          <w:sz w:val="16"/>
          <w:szCs w:val="16"/>
        </w:rPr>
        <w:t>:</w:t>
      </w:r>
    </w:p>
    <w:p w:rsidR="00474600" w:rsidRPr="006E0C99" w:rsidRDefault="00474600" w:rsidP="00474600">
      <w:pPr>
        <w:ind w:firstLine="709"/>
        <w:jc w:val="both"/>
        <w:rPr>
          <w:sz w:val="16"/>
          <w:szCs w:val="16"/>
        </w:rPr>
      </w:pPr>
      <w:r w:rsidRPr="006E0C99">
        <w:rPr>
          <w:sz w:val="16"/>
          <w:szCs w:val="16"/>
        </w:rPr>
        <w:t>1) оценку надежности внутреннего финансового контроля и подготовку рекомендаций по повышению его эффективности;</w:t>
      </w:r>
    </w:p>
    <w:p w:rsidR="00474600" w:rsidRPr="006E0C99" w:rsidRDefault="00474600" w:rsidP="00474600">
      <w:pPr>
        <w:ind w:firstLine="709"/>
        <w:jc w:val="both"/>
        <w:rPr>
          <w:sz w:val="16"/>
          <w:szCs w:val="16"/>
        </w:rPr>
      </w:pPr>
      <w:r w:rsidRPr="006E0C99">
        <w:rPr>
          <w:sz w:val="16"/>
          <w:szCs w:val="16"/>
        </w:rPr>
        <w:t>2) подтверждение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474600" w:rsidRPr="006E0C99" w:rsidRDefault="00474600" w:rsidP="00474600">
      <w:pPr>
        <w:ind w:firstLine="709"/>
        <w:jc w:val="both"/>
        <w:rPr>
          <w:sz w:val="16"/>
          <w:szCs w:val="16"/>
        </w:rPr>
      </w:pPr>
      <w:r w:rsidRPr="006E0C99">
        <w:rPr>
          <w:sz w:val="16"/>
          <w:szCs w:val="16"/>
        </w:rPr>
        <w:t>3) подготовку предложений по повышению экономности и результативности использования средств районного бюджета.</w:t>
      </w:r>
    </w:p>
    <w:p w:rsidR="00474600" w:rsidRPr="006E0C99" w:rsidRDefault="00474600" w:rsidP="00474600">
      <w:pPr>
        <w:ind w:firstLine="709"/>
        <w:jc w:val="both"/>
        <w:rPr>
          <w:sz w:val="16"/>
          <w:szCs w:val="16"/>
        </w:rPr>
      </w:pPr>
      <w:r w:rsidRPr="006E0C99">
        <w:rPr>
          <w:sz w:val="16"/>
          <w:szCs w:val="16"/>
        </w:rPr>
        <w:t xml:space="preserve">Проведение внутреннего финансового аудита считается надежным (эффективным), если используемые методы контроля и контрольные действия приводят к </w:t>
      </w:r>
      <w:proofErr w:type="gramStart"/>
      <w:r w:rsidRPr="006E0C99">
        <w:rPr>
          <w:sz w:val="16"/>
          <w:szCs w:val="16"/>
        </w:rPr>
        <w:t>отсутствию</w:t>
      </w:r>
      <w:proofErr w:type="gramEnd"/>
      <w:r w:rsidRPr="006E0C99">
        <w:rPr>
          <w:sz w:val="16"/>
          <w:szCs w:val="16"/>
        </w:rPr>
        <w:t xml:space="preserve"> либо существенному снижению числа нарушений нормативных правовых актов, регулирующих бюджетные правоотношения, внутренних стандартов, а также к повышению эффективности использования средств районного бюджета.</w:t>
      </w:r>
    </w:p>
    <w:p w:rsidR="00474600" w:rsidRPr="006E0C99" w:rsidRDefault="00474600" w:rsidP="00474600">
      <w:pPr>
        <w:ind w:firstLine="709"/>
        <w:jc w:val="both"/>
        <w:rPr>
          <w:sz w:val="16"/>
          <w:szCs w:val="16"/>
        </w:rPr>
      </w:pPr>
      <w:r w:rsidRPr="006E0C99">
        <w:rPr>
          <w:sz w:val="16"/>
          <w:szCs w:val="16"/>
        </w:rPr>
        <w:t xml:space="preserve">4. Администрация обязана предоставлять сектору внутреннего муниципального финансового контроля администрации Островского муниципального района Костромской </w:t>
      </w:r>
      <w:proofErr w:type="gramStart"/>
      <w:r w:rsidRPr="006E0C99">
        <w:rPr>
          <w:sz w:val="16"/>
          <w:szCs w:val="16"/>
        </w:rPr>
        <w:t>области</w:t>
      </w:r>
      <w:proofErr w:type="gramEnd"/>
      <w:r w:rsidRPr="006E0C99">
        <w:rPr>
          <w:sz w:val="16"/>
          <w:szCs w:val="16"/>
        </w:rPr>
        <w:t xml:space="preserve"> запрашиваемые им информацию и документы в целях проведения анализа осуществления внутреннего финансового аудита.</w:t>
      </w:r>
    </w:p>
    <w:p w:rsidR="00474600" w:rsidRPr="006E0C99" w:rsidRDefault="00474600" w:rsidP="00474600">
      <w:pPr>
        <w:ind w:firstLine="709"/>
        <w:jc w:val="both"/>
        <w:rPr>
          <w:sz w:val="16"/>
          <w:szCs w:val="16"/>
        </w:rPr>
      </w:pPr>
    </w:p>
    <w:p w:rsidR="00474600" w:rsidRPr="006E0C99" w:rsidRDefault="00474600" w:rsidP="00474600">
      <w:pPr>
        <w:ind w:firstLine="709"/>
        <w:jc w:val="center"/>
        <w:outlineLvl w:val="1"/>
        <w:rPr>
          <w:sz w:val="16"/>
          <w:szCs w:val="16"/>
        </w:rPr>
      </w:pPr>
      <w:bookmarkStart w:id="5" w:name="Par38"/>
      <w:bookmarkEnd w:id="5"/>
      <w:r w:rsidRPr="006E0C99">
        <w:rPr>
          <w:sz w:val="16"/>
          <w:szCs w:val="16"/>
        </w:rPr>
        <w:t>Глава 2. Организация внутреннего финансового аудита</w:t>
      </w:r>
    </w:p>
    <w:p w:rsidR="00474600" w:rsidRPr="006E0C99" w:rsidRDefault="00474600" w:rsidP="00474600">
      <w:pPr>
        <w:ind w:firstLine="709"/>
        <w:jc w:val="both"/>
        <w:rPr>
          <w:sz w:val="16"/>
          <w:szCs w:val="16"/>
        </w:rPr>
      </w:pPr>
    </w:p>
    <w:p w:rsidR="00474600" w:rsidRPr="006E0C99" w:rsidRDefault="00474600" w:rsidP="00474600">
      <w:pPr>
        <w:pStyle w:val="ConsPlusNormal"/>
        <w:ind w:firstLine="709"/>
        <w:jc w:val="both"/>
        <w:rPr>
          <w:rFonts w:ascii="Times New Roman" w:hAnsi="Times New Roman" w:cs="Times New Roman"/>
          <w:sz w:val="16"/>
          <w:szCs w:val="16"/>
        </w:rPr>
      </w:pPr>
      <w:r w:rsidRPr="006E0C99">
        <w:rPr>
          <w:rFonts w:ascii="Times New Roman" w:hAnsi="Times New Roman" w:cs="Times New Roman"/>
          <w:sz w:val="16"/>
          <w:szCs w:val="16"/>
        </w:rPr>
        <w:t xml:space="preserve">5. Внутренний финансовый аудит осуществляется бухгалтерией Администрации (далее – субъект внутреннего финансового аудита), </w:t>
      </w:r>
      <w:proofErr w:type="gramStart"/>
      <w:r w:rsidRPr="006E0C99">
        <w:rPr>
          <w:rFonts w:ascii="Times New Roman" w:hAnsi="Times New Roman" w:cs="Times New Roman"/>
          <w:sz w:val="16"/>
          <w:szCs w:val="16"/>
        </w:rPr>
        <w:t>наделенным</w:t>
      </w:r>
      <w:proofErr w:type="gramEnd"/>
      <w:r w:rsidRPr="006E0C99">
        <w:rPr>
          <w:rFonts w:ascii="Times New Roman" w:hAnsi="Times New Roman" w:cs="Times New Roman"/>
          <w:sz w:val="16"/>
          <w:szCs w:val="16"/>
        </w:rPr>
        <w:t xml:space="preserve"> полномочиями по осуществлению внутреннего финансового аудита, на основе функциональной независимости.</w:t>
      </w:r>
    </w:p>
    <w:p w:rsidR="00474600" w:rsidRPr="006E0C99" w:rsidRDefault="00474600" w:rsidP="00474600">
      <w:pPr>
        <w:ind w:firstLine="709"/>
        <w:jc w:val="both"/>
        <w:rPr>
          <w:sz w:val="16"/>
          <w:szCs w:val="16"/>
        </w:rPr>
      </w:pPr>
      <w:r w:rsidRPr="006E0C99">
        <w:rPr>
          <w:sz w:val="16"/>
          <w:szCs w:val="16"/>
        </w:rPr>
        <w:t>6. Субъект внутреннего финансового аудита подчиняется непосредственно и исключительно главе Островского муниципального района и действует на основе принципов законности, объективности, эффективности, независимости, профессиональной компетентности, а также системности, ответственности и стандартизации.</w:t>
      </w:r>
    </w:p>
    <w:p w:rsidR="00474600" w:rsidRPr="006E0C99" w:rsidRDefault="00474600" w:rsidP="00474600">
      <w:pPr>
        <w:ind w:firstLine="709"/>
        <w:jc w:val="both"/>
        <w:rPr>
          <w:sz w:val="16"/>
          <w:szCs w:val="16"/>
        </w:rPr>
      </w:pPr>
      <w:r w:rsidRPr="006E0C99">
        <w:rPr>
          <w:sz w:val="16"/>
          <w:szCs w:val="16"/>
        </w:rPr>
        <w:t>7. Внутренний финансовый аудит осуществляется методом проверки (далее - проверка).</w:t>
      </w:r>
    </w:p>
    <w:p w:rsidR="00474600" w:rsidRPr="006E0C99" w:rsidRDefault="00474600" w:rsidP="00474600">
      <w:pPr>
        <w:ind w:firstLine="709"/>
        <w:jc w:val="both"/>
        <w:rPr>
          <w:sz w:val="16"/>
          <w:szCs w:val="16"/>
        </w:rPr>
      </w:pPr>
      <w:r w:rsidRPr="006E0C99">
        <w:rPr>
          <w:sz w:val="16"/>
          <w:szCs w:val="16"/>
        </w:rPr>
        <w:t>8. Проверки в зависимости от их характера, объема, сложности и специфики деятельности объектов аудита проводятся:</w:t>
      </w:r>
    </w:p>
    <w:p w:rsidR="00474600" w:rsidRPr="006E0C99" w:rsidRDefault="00474600" w:rsidP="00474600">
      <w:pPr>
        <w:pStyle w:val="ConsPlusNormal"/>
        <w:ind w:firstLine="709"/>
        <w:jc w:val="both"/>
        <w:rPr>
          <w:rFonts w:ascii="Times New Roman" w:hAnsi="Times New Roman" w:cs="Times New Roman"/>
          <w:sz w:val="16"/>
          <w:szCs w:val="16"/>
        </w:rPr>
      </w:pPr>
      <w:r w:rsidRPr="006E0C99">
        <w:rPr>
          <w:rFonts w:ascii="Times New Roman" w:hAnsi="Times New Roman" w:cs="Times New Roman"/>
          <w:sz w:val="16"/>
          <w:szCs w:val="16"/>
        </w:rPr>
        <w:t xml:space="preserve">муниципальным служащим, замещающим должность муниципальной службы Островского муниципального района в Администрации (далее - должностное лицо), субъекта внутреннего финансового аудита (далее - </w:t>
      </w:r>
      <w:proofErr w:type="gramStart"/>
      <w:r w:rsidRPr="006E0C99">
        <w:rPr>
          <w:rFonts w:ascii="Times New Roman" w:hAnsi="Times New Roman" w:cs="Times New Roman"/>
          <w:sz w:val="16"/>
          <w:szCs w:val="16"/>
        </w:rPr>
        <w:t>проверяющий</w:t>
      </w:r>
      <w:proofErr w:type="gramEnd"/>
      <w:r w:rsidRPr="006E0C99">
        <w:rPr>
          <w:rFonts w:ascii="Times New Roman" w:hAnsi="Times New Roman" w:cs="Times New Roman"/>
          <w:sz w:val="16"/>
          <w:szCs w:val="16"/>
        </w:rPr>
        <w:t>);</w:t>
      </w:r>
    </w:p>
    <w:p w:rsidR="00474600" w:rsidRPr="006E0C99" w:rsidRDefault="00474600" w:rsidP="00474600">
      <w:pPr>
        <w:ind w:firstLine="709"/>
        <w:jc w:val="both"/>
        <w:rPr>
          <w:sz w:val="16"/>
          <w:szCs w:val="16"/>
        </w:rPr>
      </w:pPr>
      <w:proofErr w:type="gramStart"/>
      <w:r w:rsidRPr="006E0C99">
        <w:rPr>
          <w:sz w:val="16"/>
          <w:szCs w:val="16"/>
        </w:rPr>
        <w:t>группой должностных лиц субъекта внутреннего финансового аудита, обладающих необходимыми профессиональными знаниями и навыками, выполняющие обязанности и пользующиеся правами должностных лиц субъекта внутреннего финансового аудита (далее - аудиторская группа), под руководством должностного лица субъекта внутреннего финансового контроля (далее - руководитель аудиторской группы).</w:t>
      </w:r>
      <w:proofErr w:type="gramEnd"/>
    </w:p>
    <w:p w:rsidR="00474600" w:rsidRPr="006E0C99" w:rsidRDefault="00474600" w:rsidP="00474600">
      <w:pPr>
        <w:ind w:firstLine="709"/>
        <w:jc w:val="both"/>
        <w:rPr>
          <w:sz w:val="16"/>
          <w:szCs w:val="16"/>
        </w:rPr>
      </w:pPr>
      <w:r w:rsidRPr="006E0C99">
        <w:rPr>
          <w:sz w:val="16"/>
          <w:szCs w:val="16"/>
        </w:rPr>
        <w:t>9. При проведении проверок должностные лица субъекта внутреннего финансового аудита имеют право:</w:t>
      </w:r>
    </w:p>
    <w:p w:rsidR="00474600" w:rsidRPr="006E0C99" w:rsidRDefault="00474600" w:rsidP="00474600">
      <w:pPr>
        <w:ind w:firstLine="709"/>
        <w:jc w:val="both"/>
        <w:rPr>
          <w:sz w:val="16"/>
          <w:szCs w:val="16"/>
        </w:rPr>
      </w:pPr>
      <w:r w:rsidRPr="006E0C99">
        <w:rPr>
          <w:sz w:val="16"/>
          <w:szCs w:val="16"/>
        </w:rPr>
        <w:t xml:space="preserve">1) запрашивать и получать на основании мотивированного запроса документы, материалы и информацию, необходимые для проведения проверки, в том числе информацию об организации и о результатах проведения внутреннего финансового контроля (далее – запрос). </w:t>
      </w:r>
    </w:p>
    <w:p w:rsidR="00474600" w:rsidRPr="006E0C99" w:rsidRDefault="00474600" w:rsidP="00474600">
      <w:pPr>
        <w:ind w:firstLine="709"/>
        <w:jc w:val="both"/>
        <w:rPr>
          <w:sz w:val="16"/>
          <w:szCs w:val="16"/>
        </w:rPr>
      </w:pPr>
      <w:r w:rsidRPr="006E0C99">
        <w:rPr>
          <w:sz w:val="16"/>
          <w:szCs w:val="16"/>
        </w:rPr>
        <w:t>2) посещать помещения и территории, которые занимают объекты аудита, в отношении которых осуществляется проверка;</w:t>
      </w:r>
    </w:p>
    <w:p w:rsidR="00474600" w:rsidRPr="006E0C99" w:rsidRDefault="00474600" w:rsidP="00474600">
      <w:pPr>
        <w:ind w:firstLine="709"/>
        <w:jc w:val="both"/>
        <w:rPr>
          <w:sz w:val="16"/>
          <w:szCs w:val="16"/>
        </w:rPr>
      </w:pPr>
      <w:r w:rsidRPr="006E0C99">
        <w:rPr>
          <w:sz w:val="16"/>
          <w:szCs w:val="16"/>
        </w:rPr>
        <w:t>3) привлекать независимых экспертов;</w:t>
      </w:r>
    </w:p>
    <w:p w:rsidR="00474600" w:rsidRPr="006E0C99" w:rsidRDefault="00474600" w:rsidP="00474600">
      <w:pPr>
        <w:ind w:firstLine="709"/>
        <w:jc w:val="both"/>
        <w:rPr>
          <w:sz w:val="16"/>
          <w:szCs w:val="16"/>
        </w:rPr>
      </w:pPr>
      <w:r w:rsidRPr="006E0C99">
        <w:rPr>
          <w:sz w:val="16"/>
          <w:szCs w:val="16"/>
        </w:rPr>
        <w:t>10. Независимые эксперты для участия в проверке привлекаются субъектом внутреннего финансового аудита по согласованию с главой Островского муниципального района.</w:t>
      </w:r>
    </w:p>
    <w:p w:rsidR="00474600" w:rsidRPr="006E0C99" w:rsidRDefault="00474600" w:rsidP="00474600">
      <w:pPr>
        <w:ind w:firstLine="709"/>
        <w:jc w:val="both"/>
        <w:rPr>
          <w:sz w:val="16"/>
          <w:szCs w:val="16"/>
        </w:rPr>
      </w:pPr>
      <w:r w:rsidRPr="006E0C99">
        <w:rPr>
          <w:sz w:val="16"/>
          <w:szCs w:val="16"/>
        </w:rPr>
        <w:t>11. При проведении проверок должностные лица субъекта внутреннего финансового аудита обязаны:</w:t>
      </w:r>
    </w:p>
    <w:p w:rsidR="00474600" w:rsidRPr="006E0C99" w:rsidRDefault="00474600" w:rsidP="00474600">
      <w:pPr>
        <w:ind w:firstLine="709"/>
        <w:jc w:val="both"/>
        <w:rPr>
          <w:sz w:val="16"/>
          <w:szCs w:val="16"/>
        </w:rPr>
      </w:pPr>
      <w:r w:rsidRPr="006E0C99">
        <w:rPr>
          <w:sz w:val="16"/>
          <w:szCs w:val="16"/>
        </w:rPr>
        <w:t>1) соблюдать требования нормативных правовых актов в установленной сфере деятельности;</w:t>
      </w:r>
    </w:p>
    <w:p w:rsidR="00474600" w:rsidRPr="006E0C99" w:rsidRDefault="00474600" w:rsidP="00474600">
      <w:pPr>
        <w:ind w:firstLine="709"/>
        <w:jc w:val="both"/>
        <w:rPr>
          <w:sz w:val="16"/>
          <w:szCs w:val="16"/>
        </w:rPr>
      </w:pPr>
      <w:r w:rsidRPr="006E0C99">
        <w:rPr>
          <w:sz w:val="16"/>
          <w:szCs w:val="16"/>
        </w:rPr>
        <w:t>2) проводить проверку в соответствии с программой проверки;</w:t>
      </w:r>
    </w:p>
    <w:p w:rsidR="00474600" w:rsidRPr="006E0C99" w:rsidRDefault="00474600" w:rsidP="00474600">
      <w:pPr>
        <w:ind w:firstLine="709"/>
        <w:jc w:val="both"/>
        <w:rPr>
          <w:sz w:val="16"/>
          <w:szCs w:val="16"/>
        </w:rPr>
      </w:pPr>
      <w:r w:rsidRPr="006E0C99">
        <w:rPr>
          <w:sz w:val="16"/>
          <w:szCs w:val="16"/>
        </w:rPr>
        <w:t>3) знакомить руководителя или уполномоченное должностное лицо объекта аудита с программой проверки, а также с ее результатами (актами и заключениями).</w:t>
      </w:r>
    </w:p>
    <w:p w:rsidR="00474600" w:rsidRPr="006E0C99" w:rsidRDefault="00474600" w:rsidP="00474600">
      <w:pPr>
        <w:ind w:firstLine="709"/>
        <w:jc w:val="both"/>
        <w:rPr>
          <w:sz w:val="16"/>
          <w:szCs w:val="16"/>
        </w:rPr>
      </w:pPr>
      <w:r w:rsidRPr="006E0C99">
        <w:rPr>
          <w:sz w:val="16"/>
          <w:szCs w:val="16"/>
        </w:rPr>
        <w:t xml:space="preserve">12. Проверки подразделяются </w:t>
      </w:r>
      <w:proofErr w:type="gramStart"/>
      <w:r w:rsidRPr="006E0C99">
        <w:rPr>
          <w:sz w:val="16"/>
          <w:szCs w:val="16"/>
        </w:rPr>
        <w:t>на</w:t>
      </w:r>
      <w:proofErr w:type="gramEnd"/>
      <w:r w:rsidRPr="006E0C99">
        <w:rPr>
          <w:sz w:val="16"/>
          <w:szCs w:val="16"/>
        </w:rPr>
        <w:t xml:space="preserve"> плановые и внеплановые, камеральные, выездные, комбинированные.</w:t>
      </w:r>
    </w:p>
    <w:p w:rsidR="00474600" w:rsidRPr="006E0C99" w:rsidRDefault="00474600" w:rsidP="00474600">
      <w:pPr>
        <w:ind w:firstLine="709"/>
        <w:jc w:val="both"/>
        <w:rPr>
          <w:sz w:val="16"/>
          <w:szCs w:val="16"/>
        </w:rPr>
      </w:pPr>
      <w:r w:rsidRPr="006E0C99">
        <w:rPr>
          <w:sz w:val="16"/>
          <w:szCs w:val="16"/>
        </w:rPr>
        <w:t>Плановые проверки на основании годового плана внутреннего финансового аудита, утверждаемого главой Островского муниципального района, а также внеплановые проверки</w:t>
      </w:r>
      <w:r w:rsidRPr="006E0C99">
        <w:rPr>
          <w:rFonts w:eastAsia="Calibri"/>
          <w:sz w:val="16"/>
          <w:szCs w:val="16"/>
        </w:rPr>
        <w:t xml:space="preserve"> осуществляются в соответствии с главой 4 настоящего Порядка.</w:t>
      </w:r>
    </w:p>
    <w:p w:rsidR="00474600" w:rsidRPr="006E0C99" w:rsidRDefault="00474600" w:rsidP="00474600">
      <w:pPr>
        <w:pStyle w:val="ConsPlusNormal"/>
        <w:ind w:firstLine="709"/>
        <w:jc w:val="both"/>
        <w:rPr>
          <w:rFonts w:ascii="Times New Roman" w:hAnsi="Times New Roman" w:cs="Times New Roman"/>
          <w:sz w:val="16"/>
          <w:szCs w:val="16"/>
        </w:rPr>
      </w:pPr>
      <w:r w:rsidRPr="006E0C99">
        <w:rPr>
          <w:rFonts w:ascii="Times New Roman" w:hAnsi="Times New Roman" w:cs="Times New Roman"/>
          <w:sz w:val="16"/>
          <w:szCs w:val="16"/>
        </w:rPr>
        <w:t>Внеплановые проверки проводятся по решению главы Островского муниципального района принятого в случаях:</w:t>
      </w:r>
    </w:p>
    <w:p w:rsidR="00474600" w:rsidRPr="006E0C99" w:rsidRDefault="00474600" w:rsidP="00474600">
      <w:pPr>
        <w:widowControl/>
        <w:numPr>
          <w:ilvl w:val="0"/>
          <w:numId w:val="37"/>
        </w:numPr>
        <w:ind w:left="0" w:firstLine="709"/>
        <w:jc w:val="both"/>
        <w:rPr>
          <w:rFonts w:eastAsia="Calibri"/>
          <w:sz w:val="16"/>
          <w:szCs w:val="16"/>
        </w:rPr>
      </w:pPr>
      <w:r w:rsidRPr="006E0C99">
        <w:rPr>
          <w:rFonts w:eastAsia="Calibri"/>
          <w:sz w:val="16"/>
          <w:szCs w:val="16"/>
        </w:rPr>
        <w:t>поступления многочисленных жалоб и обращений граждан и организаций на действия (бездействие) объектов аудита;</w:t>
      </w:r>
    </w:p>
    <w:p w:rsidR="00474600" w:rsidRPr="006E0C99" w:rsidRDefault="00474600" w:rsidP="00474600">
      <w:pPr>
        <w:widowControl/>
        <w:numPr>
          <w:ilvl w:val="0"/>
          <w:numId w:val="37"/>
        </w:numPr>
        <w:ind w:left="0" w:firstLine="709"/>
        <w:jc w:val="both"/>
        <w:rPr>
          <w:rFonts w:eastAsia="Calibri"/>
          <w:sz w:val="16"/>
          <w:szCs w:val="16"/>
        </w:rPr>
      </w:pPr>
      <w:r w:rsidRPr="006E0C99">
        <w:rPr>
          <w:rFonts w:eastAsia="Calibri"/>
          <w:sz w:val="16"/>
          <w:szCs w:val="16"/>
        </w:rPr>
        <w:t>снижение (ухудшение) показателей эффективности деятельности объектов аудита;</w:t>
      </w:r>
    </w:p>
    <w:p w:rsidR="00474600" w:rsidRPr="006E0C99" w:rsidRDefault="00474600" w:rsidP="00474600">
      <w:pPr>
        <w:widowControl/>
        <w:numPr>
          <w:ilvl w:val="0"/>
          <w:numId w:val="37"/>
        </w:numPr>
        <w:ind w:left="0" w:firstLine="709"/>
        <w:jc w:val="both"/>
        <w:rPr>
          <w:rFonts w:eastAsia="Calibri"/>
          <w:sz w:val="16"/>
          <w:szCs w:val="16"/>
        </w:rPr>
      </w:pPr>
      <w:r w:rsidRPr="006E0C99">
        <w:rPr>
          <w:rFonts w:eastAsia="Calibri"/>
          <w:sz w:val="16"/>
          <w:szCs w:val="16"/>
        </w:rPr>
        <w:t>поступления запросов и поручений надзорных, контролирующих и правоохранительных органов.</w:t>
      </w:r>
    </w:p>
    <w:p w:rsidR="00474600" w:rsidRPr="006E0C99" w:rsidRDefault="00474600" w:rsidP="00474600">
      <w:pPr>
        <w:ind w:firstLine="709"/>
        <w:jc w:val="both"/>
        <w:rPr>
          <w:sz w:val="16"/>
          <w:szCs w:val="16"/>
        </w:rPr>
      </w:pPr>
      <w:r w:rsidRPr="006E0C99">
        <w:rPr>
          <w:sz w:val="16"/>
          <w:szCs w:val="16"/>
        </w:rPr>
        <w:t>Камеральные проверки проводятся по месту нахождения субъекта внутреннего финансового аудита на основании представленных по его запросу информации и материалов.</w:t>
      </w:r>
    </w:p>
    <w:p w:rsidR="00474600" w:rsidRPr="006E0C99" w:rsidRDefault="00474600" w:rsidP="00474600">
      <w:pPr>
        <w:ind w:firstLine="709"/>
        <w:jc w:val="both"/>
        <w:rPr>
          <w:sz w:val="16"/>
          <w:szCs w:val="16"/>
        </w:rPr>
      </w:pPr>
      <w:r w:rsidRPr="006E0C99">
        <w:rPr>
          <w:sz w:val="16"/>
          <w:szCs w:val="16"/>
        </w:rPr>
        <w:t>Выездные проверки проводятся по месту нахождения объектов аудита.</w:t>
      </w:r>
    </w:p>
    <w:p w:rsidR="00474600" w:rsidRPr="006E0C99" w:rsidRDefault="00474600" w:rsidP="00474600">
      <w:pPr>
        <w:ind w:firstLine="709"/>
        <w:jc w:val="both"/>
        <w:rPr>
          <w:sz w:val="16"/>
          <w:szCs w:val="16"/>
        </w:rPr>
      </w:pPr>
      <w:r w:rsidRPr="006E0C99">
        <w:rPr>
          <w:sz w:val="16"/>
          <w:szCs w:val="16"/>
        </w:rPr>
        <w:t>Комбинированные проверки проводятся как по месту нахождения субъекта внутреннего финансового аудита, так и по месту нахождения объектов аудита.</w:t>
      </w:r>
    </w:p>
    <w:p w:rsidR="00474600" w:rsidRPr="006E0C99" w:rsidRDefault="00474600" w:rsidP="00474600">
      <w:pPr>
        <w:ind w:firstLine="709"/>
        <w:jc w:val="both"/>
        <w:rPr>
          <w:sz w:val="16"/>
          <w:szCs w:val="16"/>
        </w:rPr>
      </w:pPr>
      <w:r w:rsidRPr="006E0C99">
        <w:rPr>
          <w:sz w:val="16"/>
          <w:szCs w:val="16"/>
        </w:rPr>
        <w:t>13. Ответственность за организацию внутреннего финансового аудита несет глава Островского муниципального района Костромской области.</w:t>
      </w:r>
    </w:p>
    <w:p w:rsidR="00474600" w:rsidRPr="006E0C99" w:rsidRDefault="00474600" w:rsidP="00474600">
      <w:pPr>
        <w:ind w:firstLine="709"/>
        <w:jc w:val="both"/>
        <w:rPr>
          <w:sz w:val="16"/>
          <w:szCs w:val="16"/>
        </w:rPr>
      </w:pPr>
    </w:p>
    <w:p w:rsidR="00474600" w:rsidRPr="006E0C99" w:rsidRDefault="00474600" w:rsidP="00474600">
      <w:pPr>
        <w:jc w:val="center"/>
        <w:outlineLvl w:val="1"/>
        <w:rPr>
          <w:sz w:val="16"/>
          <w:szCs w:val="16"/>
        </w:rPr>
      </w:pPr>
      <w:r w:rsidRPr="006E0C99">
        <w:rPr>
          <w:sz w:val="16"/>
          <w:szCs w:val="16"/>
        </w:rPr>
        <w:t xml:space="preserve">Глава 3. Порядок составления и утверждения плана </w:t>
      </w:r>
    </w:p>
    <w:p w:rsidR="00474600" w:rsidRPr="006E0C99" w:rsidRDefault="00474600" w:rsidP="00474600">
      <w:pPr>
        <w:jc w:val="center"/>
        <w:outlineLvl w:val="1"/>
        <w:rPr>
          <w:sz w:val="16"/>
          <w:szCs w:val="16"/>
        </w:rPr>
      </w:pPr>
      <w:r w:rsidRPr="006E0C99">
        <w:rPr>
          <w:sz w:val="16"/>
          <w:szCs w:val="16"/>
        </w:rPr>
        <w:t>внутреннего финансового аудита</w:t>
      </w:r>
    </w:p>
    <w:p w:rsidR="00474600" w:rsidRPr="006E0C99" w:rsidRDefault="00474600" w:rsidP="00474600">
      <w:pPr>
        <w:ind w:firstLine="709"/>
        <w:jc w:val="center"/>
        <w:rPr>
          <w:sz w:val="16"/>
          <w:szCs w:val="16"/>
        </w:rPr>
      </w:pPr>
    </w:p>
    <w:p w:rsidR="00474600" w:rsidRPr="006E0C99" w:rsidRDefault="00474600" w:rsidP="00474600">
      <w:pPr>
        <w:ind w:firstLine="709"/>
        <w:jc w:val="both"/>
        <w:rPr>
          <w:sz w:val="16"/>
          <w:szCs w:val="16"/>
        </w:rPr>
      </w:pPr>
      <w:r w:rsidRPr="006E0C99">
        <w:rPr>
          <w:sz w:val="16"/>
          <w:szCs w:val="16"/>
        </w:rPr>
        <w:t>14. План внутреннего финансового аудита (далее - План) составляется и утверждается до начала очередного финансового года и представляет собой перечень проверок, которые планируется провести в очередном финансовом году.</w:t>
      </w:r>
    </w:p>
    <w:p w:rsidR="00474600" w:rsidRPr="006E0C99" w:rsidRDefault="00474600" w:rsidP="00474600">
      <w:pPr>
        <w:ind w:firstLine="709"/>
        <w:jc w:val="both"/>
        <w:rPr>
          <w:sz w:val="16"/>
          <w:szCs w:val="16"/>
        </w:rPr>
      </w:pPr>
      <w:r w:rsidRPr="006E0C99">
        <w:rPr>
          <w:sz w:val="16"/>
          <w:szCs w:val="16"/>
        </w:rPr>
        <w:t>15. По каждой проверке в Плане указывается проверяемая внутренняя бюджетная процедура, объекты аудита, срок проведения проверки и ответственные исполнители.</w:t>
      </w:r>
    </w:p>
    <w:p w:rsidR="00474600" w:rsidRPr="006E0C99" w:rsidRDefault="00474600" w:rsidP="00474600">
      <w:pPr>
        <w:ind w:firstLine="709"/>
        <w:jc w:val="both"/>
        <w:rPr>
          <w:sz w:val="16"/>
          <w:szCs w:val="16"/>
        </w:rPr>
      </w:pPr>
      <w:r w:rsidRPr="006E0C99">
        <w:rPr>
          <w:sz w:val="16"/>
          <w:szCs w:val="16"/>
        </w:rPr>
        <w:t>16. План составляется субъектом внутреннего финансового аудита до начала очередного финансового года не позднее 15 декабря текущего финансового года по форме согласно приложению № 1 к настоящему Порядку.</w:t>
      </w:r>
    </w:p>
    <w:p w:rsidR="00474600" w:rsidRPr="006E0C99" w:rsidRDefault="00474600" w:rsidP="00474600">
      <w:pPr>
        <w:ind w:firstLine="709"/>
        <w:jc w:val="both"/>
        <w:rPr>
          <w:sz w:val="16"/>
          <w:szCs w:val="16"/>
        </w:rPr>
      </w:pPr>
      <w:r w:rsidRPr="006E0C99">
        <w:rPr>
          <w:sz w:val="16"/>
          <w:szCs w:val="16"/>
        </w:rPr>
        <w:lastRenderedPageBreak/>
        <w:t>17. План утверждается главой Островского муниципального района до начала очередного финансового года не позднее 30 декабря текущего финансового года.</w:t>
      </w:r>
    </w:p>
    <w:p w:rsidR="00474600" w:rsidRPr="006E0C99" w:rsidRDefault="00474600" w:rsidP="00474600">
      <w:pPr>
        <w:ind w:firstLine="709"/>
        <w:jc w:val="both"/>
        <w:rPr>
          <w:sz w:val="16"/>
          <w:szCs w:val="16"/>
        </w:rPr>
      </w:pPr>
      <w:r w:rsidRPr="006E0C99">
        <w:rPr>
          <w:sz w:val="16"/>
          <w:szCs w:val="16"/>
        </w:rPr>
        <w:t>Копия утвержденного Плана на очередной финансовый год не позднее десяти рабочих дней со дня его утверждения главой Островского муниципального района направляется объектам аудита, включенным в План.</w:t>
      </w:r>
    </w:p>
    <w:p w:rsidR="00474600" w:rsidRPr="006E0C99" w:rsidRDefault="00474600" w:rsidP="00474600">
      <w:pPr>
        <w:ind w:firstLine="709"/>
        <w:jc w:val="both"/>
        <w:rPr>
          <w:sz w:val="16"/>
          <w:szCs w:val="16"/>
        </w:rPr>
      </w:pPr>
      <w:r w:rsidRPr="006E0C99">
        <w:rPr>
          <w:sz w:val="16"/>
          <w:szCs w:val="16"/>
        </w:rPr>
        <w:t>18. При планировании проверок учитываются:</w:t>
      </w:r>
    </w:p>
    <w:p w:rsidR="00474600" w:rsidRPr="006E0C99" w:rsidRDefault="00474600" w:rsidP="00474600">
      <w:pPr>
        <w:ind w:firstLine="709"/>
        <w:jc w:val="both"/>
        <w:rPr>
          <w:sz w:val="16"/>
          <w:szCs w:val="16"/>
        </w:rPr>
      </w:pPr>
      <w:r w:rsidRPr="006E0C99">
        <w:rPr>
          <w:sz w:val="16"/>
          <w:szCs w:val="16"/>
        </w:rPr>
        <w:t>1) значимость операций (действий по формированию документа, необходимого для выполнения внутренней бюджетной процедуры), групп однотипных операций объектов аудита, которые могут оказать значительное влияние на годовую и (или) квартальную бюджетную отчетность Администрации в случае неправомерного исполнения этих операций;</w:t>
      </w:r>
    </w:p>
    <w:p w:rsidR="00474600" w:rsidRPr="006E0C99" w:rsidRDefault="00474600" w:rsidP="00474600">
      <w:pPr>
        <w:ind w:firstLine="709"/>
        <w:jc w:val="both"/>
        <w:rPr>
          <w:sz w:val="16"/>
          <w:szCs w:val="16"/>
        </w:rPr>
      </w:pPr>
      <w:r w:rsidRPr="006E0C99">
        <w:rPr>
          <w:sz w:val="16"/>
          <w:szCs w:val="16"/>
        </w:rPr>
        <w:t>2) факторы, влияющие на объем выборки проверяемых операций (действий по формированию документа, необходимого для выполнения внутренней бюджетной процедуры) для тестирования эффективности (надежности) внутреннего финансового контроля, к которым в том числе относятся частота выполнения визуальных контрольных действий, существенность процедур внутреннего финансового контроля и уровень автоматизации процедур внутреннего финансового контроля;</w:t>
      </w:r>
    </w:p>
    <w:p w:rsidR="00474600" w:rsidRPr="006E0C99" w:rsidRDefault="00474600" w:rsidP="00474600">
      <w:pPr>
        <w:ind w:firstLine="709"/>
        <w:jc w:val="both"/>
        <w:rPr>
          <w:sz w:val="16"/>
          <w:szCs w:val="16"/>
        </w:rPr>
      </w:pPr>
      <w:r w:rsidRPr="006E0C99">
        <w:rPr>
          <w:sz w:val="16"/>
          <w:szCs w:val="16"/>
        </w:rPr>
        <w:t>3) наличие значимых бюджетных рисков после проведения процедур внутреннего финансового контроля;</w:t>
      </w:r>
    </w:p>
    <w:p w:rsidR="00474600" w:rsidRPr="006E0C99" w:rsidRDefault="00474600" w:rsidP="00474600">
      <w:pPr>
        <w:ind w:firstLine="709"/>
        <w:jc w:val="both"/>
        <w:rPr>
          <w:sz w:val="16"/>
          <w:szCs w:val="16"/>
        </w:rPr>
      </w:pPr>
      <w:r w:rsidRPr="006E0C99">
        <w:rPr>
          <w:sz w:val="16"/>
          <w:szCs w:val="16"/>
        </w:rPr>
        <w:t>4) степень обеспеченности субъекта внутреннего финансового аудита ресурсами (трудовыми, материальными и финансовыми);</w:t>
      </w:r>
    </w:p>
    <w:p w:rsidR="00474600" w:rsidRPr="006E0C99" w:rsidRDefault="00474600" w:rsidP="00474600">
      <w:pPr>
        <w:ind w:firstLine="709"/>
        <w:jc w:val="both"/>
        <w:rPr>
          <w:sz w:val="16"/>
          <w:szCs w:val="16"/>
        </w:rPr>
      </w:pPr>
      <w:r w:rsidRPr="006E0C99">
        <w:rPr>
          <w:sz w:val="16"/>
          <w:szCs w:val="16"/>
        </w:rPr>
        <w:t>5) возможность проведения проверок в установленные сроки;</w:t>
      </w:r>
    </w:p>
    <w:p w:rsidR="00474600" w:rsidRPr="006E0C99" w:rsidRDefault="00474600" w:rsidP="00474600">
      <w:pPr>
        <w:ind w:firstLine="709"/>
        <w:jc w:val="both"/>
        <w:rPr>
          <w:sz w:val="16"/>
          <w:szCs w:val="16"/>
        </w:rPr>
      </w:pPr>
      <w:r w:rsidRPr="006E0C99">
        <w:rPr>
          <w:sz w:val="16"/>
          <w:szCs w:val="16"/>
        </w:rPr>
        <w:t>6) наличие резерва времени для выполнения внеплановых проверок.</w:t>
      </w:r>
    </w:p>
    <w:p w:rsidR="00474600" w:rsidRPr="006E0C99" w:rsidRDefault="00474600" w:rsidP="00474600">
      <w:pPr>
        <w:ind w:firstLine="709"/>
        <w:jc w:val="both"/>
        <w:rPr>
          <w:sz w:val="16"/>
          <w:szCs w:val="16"/>
        </w:rPr>
      </w:pPr>
      <w:r w:rsidRPr="006E0C99">
        <w:rPr>
          <w:sz w:val="16"/>
          <w:szCs w:val="16"/>
        </w:rPr>
        <w:t>19. В целях составления Плана субъект внутреннего финансового аудита обязан провести предварительный анализ данных об объектах аудита, в том числе сведений о результатах:</w:t>
      </w:r>
    </w:p>
    <w:p w:rsidR="00474600" w:rsidRPr="006E0C99" w:rsidRDefault="00474600" w:rsidP="00474600">
      <w:pPr>
        <w:ind w:firstLine="709"/>
        <w:jc w:val="both"/>
        <w:rPr>
          <w:sz w:val="16"/>
          <w:szCs w:val="16"/>
        </w:rPr>
      </w:pPr>
      <w:r w:rsidRPr="006E0C99">
        <w:rPr>
          <w:sz w:val="16"/>
          <w:szCs w:val="16"/>
        </w:rPr>
        <w:t>1) осуществления внутреннего финансового контроля за период, подлежащий проверке;</w:t>
      </w:r>
    </w:p>
    <w:p w:rsidR="00474600" w:rsidRPr="006E0C99" w:rsidRDefault="00474600" w:rsidP="00474600">
      <w:pPr>
        <w:ind w:firstLine="709"/>
        <w:jc w:val="both"/>
        <w:rPr>
          <w:sz w:val="16"/>
          <w:szCs w:val="16"/>
        </w:rPr>
      </w:pPr>
      <w:r w:rsidRPr="006E0C99">
        <w:rPr>
          <w:sz w:val="16"/>
          <w:szCs w:val="16"/>
        </w:rPr>
        <w:t>2) проведения в текущем и (или) отчетном финансовом году контрольных мероприятий Контрольно-счетной палатой Костромской области, Управлением Федерального казначейства по Костромской области, контрольно-счетным органом Островского муниципального района Костромской области, сектором внутреннего муниципального финансового контроля администрации Островского муниципального района Костромской области в отношении финансово-хозяйственной деятельности объектов аудита.</w:t>
      </w:r>
    </w:p>
    <w:p w:rsidR="00474600" w:rsidRPr="006E0C99" w:rsidRDefault="00474600" w:rsidP="00474600">
      <w:pPr>
        <w:ind w:firstLine="709"/>
        <w:jc w:val="both"/>
        <w:rPr>
          <w:sz w:val="16"/>
          <w:szCs w:val="16"/>
        </w:rPr>
      </w:pPr>
      <w:r w:rsidRPr="006E0C99">
        <w:rPr>
          <w:sz w:val="16"/>
          <w:szCs w:val="16"/>
        </w:rPr>
        <w:t>20. По мере необходимости в План вносятся изменения.</w:t>
      </w:r>
    </w:p>
    <w:p w:rsidR="00474600" w:rsidRPr="006E0C99" w:rsidRDefault="00474600" w:rsidP="00474600">
      <w:pPr>
        <w:ind w:firstLine="709"/>
        <w:jc w:val="both"/>
        <w:rPr>
          <w:sz w:val="16"/>
          <w:szCs w:val="16"/>
        </w:rPr>
      </w:pPr>
      <w:r w:rsidRPr="006E0C99">
        <w:rPr>
          <w:sz w:val="16"/>
          <w:szCs w:val="16"/>
        </w:rPr>
        <w:t xml:space="preserve">Решение о внесении изменений в План принимается главой Островского муниципального района на основании мотивированной служебной записки субъекта внутреннего финансового аудита.  </w:t>
      </w:r>
    </w:p>
    <w:p w:rsidR="00474600" w:rsidRPr="006E0C99" w:rsidRDefault="00474600" w:rsidP="00474600">
      <w:pPr>
        <w:ind w:firstLine="709"/>
        <w:jc w:val="both"/>
        <w:rPr>
          <w:sz w:val="16"/>
          <w:szCs w:val="16"/>
        </w:rPr>
      </w:pPr>
    </w:p>
    <w:p w:rsidR="00474600" w:rsidRPr="006E0C99" w:rsidRDefault="00474600" w:rsidP="00474600">
      <w:pPr>
        <w:ind w:firstLine="709"/>
        <w:jc w:val="center"/>
        <w:rPr>
          <w:sz w:val="16"/>
          <w:szCs w:val="16"/>
        </w:rPr>
      </w:pPr>
      <w:r w:rsidRPr="006E0C99">
        <w:rPr>
          <w:sz w:val="16"/>
          <w:szCs w:val="16"/>
        </w:rPr>
        <w:t>Глава 4. Проведение проверки и оформление ее результатов</w:t>
      </w:r>
    </w:p>
    <w:p w:rsidR="00474600" w:rsidRPr="006E0C99" w:rsidRDefault="00474600" w:rsidP="00474600">
      <w:pPr>
        <w:ind w:firstLine="709"/>
        <w:jc w:val="both"/>
        <w:rPr>
          <w:sz w:val="16"/>
          <w:szCs w:val="16"/>
        </w:rPr>
      </w:pPr>
    </w:p>
    <w:p w:rsidR="00474600" w:rsidRPr="006E0C99" w:rsidRDefault="00474600" w:rsidP="00474600">
      <w:pPr>
        <w:ind w:firstLine="709"/>
        <w:jc w:val="both"/>
        <w:rPr>
          <w:sz w:val="16"/>
          <w:szCs w:val="16"/>
        </w:rPr>
      </w:pPr>
      <w:r w:rsidRPr="006E0C99">
        <w:rPr>
          <w:sz w:val="16"/>
          <w:szCs w:val="16"/>
        </w:rPr>
        <w:t>21. Проведение проверки заключается в назначении, непосредственно проведении, оформлении результатов проверки.</w:t>
      </w:r>
    </w:p>
    <w:p w:rsidR="00474600" w:rsidRPr="006E0C99" w:rsidRDefault="00474600" w:rsidP="00474600">
      <w:pPr>
        <w:ind w:firstLine="709"/>
        <w:jc w:val="both"/>
        <w:rPr>
          <w:sz w:val="16"/>
          <w:szCs w:val="16"/>
        </w:rPr>
      </w:pPr>
      <w:r w:rsidRPr="006E0C99">
        <w:rPr>
          <w:sz w:val="16"/>
          <w:szCs w:val="16"/>
        </w:rPr>
        <w:t>22. Решение о проведении проверки оформляется постановлением Администрации, в котором указывается наименование проверки (камеральная, выездная, комбинированная), наименование объекта аудита, срок проведения проверки, проверяемый период финансово-хозяйственной деятельности объекта аудита, состав аудиторской группы (Ф.И.О., должность, проверяющего), срок представления отчета о результатах проверки.</w:t>
      </w:r>
    </w:p>
    <w:p w:rsidR="00474600" w:rsidRPr="006E0C99" w:rsidRDefault="00474600" w:rsidP="00474600">
      <w:pPr>
        <w:ind w:firstLine="709"/>
        <w:jc w:val="both"/>
        <w:rPr>
          <w:sz w:val="16"/>
          <w:szCs w:val="16"/>
        </w:rPr>
      </w:pPr>
      <w:r w:rsidRPr="006E0C99">
        <w:rPr>
          <w:sz w:val="16"/>
          <w:szCs w:val="16"/>
        </w:rPr>
        <w:t>23. Проверка проводится на основании программы проверки, утвержденной главой Островского муниципального района Костромской области, по форме согласно приложению № 2 к настоящему Порядку.</w:t>
      </w:r>
    </w:p>
    <w:p w:rsidR="00474600" w:rsidRPr="006E0C99" w:rsidRDefault="00474600" w:rsidP="00474600">
      <w:pPr>
        <w:ind w:firstLine="709"/>
        <w:jc w:val="both"/>
        <w:rPr>
          <w:sz w:val="16"/>
          <w:szCs w:val="16"/>
        </w:rPr>
      </w:pPr>
      <w:r w:rsidRPr="006E0C99">
        <w:rPr>
          <w:sz w:val="16"/>
          <w:szCs w:val="16"/>
        </w:rPr>
        <w:t>Программа проверки должна содержать тему проверки, наименование объектов аудита, перечень вопросов, подлежащих изучению в ходе проверки, а также сроки ее проведения.</w:t>
      </w:r>
    </w:p>
    <w:p w:rsidR="00474600" w:rsidRPr="006E0C99" w:rsidRDefault="00474600" w:rsidP="00474600">
      <w:pPr>
        <w:ind w:firstLine="709"/>
        <w:jc w:val="both"/>
        <w:rPr>
          <w:sz w:val="16"/>
          <w:szCs w:val="16"/>
        </w:rPr>
      </w:pPr>
      <w:r w:rsidRPr="006E0C99">
        <w:rPr>
          <w:sz w:val="16"/>
          <w:szCs w:val="16"/>
        </w:rPr>
        <w:t>24. В ходе проверки проводится исследование:</w:t>
      </w:r>
    </w:p>
    <w:p w:rsidR="00474600" w:rsidRPr="006E0C99" w:rsidRDefault="00474600" w:rsidP="00474600">
      <w:pPr>
        <w:ind w:firstLine="709"/>
        <w:jc w:val="both"/>
        <w:rPr>
          <w:sz w:val="16"/>
          <w:szCs w:val="16"/>
        </w:rPr>
      </w:pPr>
      <w:r w:rsidRPr="006E0C99">
        <w:rPr>
          <w:sz w:val="16"/>
          <w:szCs w:val="16"/>
        </w:rPr>
        <w:t>1) осуществления внутреннего финансового контроля;</w:t>
      </w:r>
    </w:p>
    <w:p w:rsidR="00474600" w:rsidRPr="006E0C99" w:rsidRDefault="00474600" w:rsidP="00474600">
      <w:pPr>
        <w:ind w:firstLine="709"/>
        <w:jc w:val="both"/>
        <w:rPr>
          <w:sz w:val="16"/>
          <w:szCs w:val="16"/>
        </w:rPr>
      </w:pPr>
      <w:r w:rsidRPr="006E0C99">
        <w:rPr>
          <w:sz w:val="16"/>
          <w:szCs w:val="16"/>
        </w:rPr>
        <w:t>2) законности выполнения внутренних бюджетных процедур и эффективности использования средств областного бюджета;</w:t>
      </w:r>
    </w:p>
    <w:p w:rsidR="00474600" w:rsidRPr="006E0C99" w:rsidRDefault="00474600" w:rsidP="00474600">
      <w:pPr>
        <w:ind w:firstLine="709"/>
        <w:jc w:val="both"/>
        <w:rPr>
          <w:sz w:val="16"/>
          <w:szCs w:val="16"/>
        </w:rPr>
      </w:pPr>
      <w:r w:rsidRPr="006E0C99">
        <w:rPr>
          <w:sz w:val="16"/>
          <w:szCs w:val="16"/>
        </w:rPr>
        <w:t>3) ведения учетной политики, принятой объектом аудита, в том числе на предмет ее соответствия изменениям в области бюджетного учета;</w:t>
      </w:r>
    </w:p>
    <w:p w:rsidR="00474600" w:rsidRPr="006E0C99" w:rsidRDefault="00474600" w:rsidP="00474600">
      <w:pPr>
        <w:ind w:firstLine="709"/>
        <w:jc w:val="both"/>
        <w:rPr>
          <w:sz w:val="16"/>
          <w:szCs w:val="16"/>
        </w:rPr>
      </w:pPr>
      <w:r w:rsidRPr="006E0C99">
        <w:rPr>
          <w:sz w:val="16"/>
          <w:szCs w:val="16"/>
        </w:rPr>
        <w:t>4) применения автоматизированных информационных систем объектом аудита при осуществлении внутренних бюджетных процедур;</w:t>
      </w:r>
    </w:p>
    <w:p w:rsidR="00474600" w:rsidRPr="006E0C99" w:rsidRDefault="00474600" w:rsidP="00474600">
      <w:pPr>
        <w:ind w:firstLine="709"/>
        <w:jc w:val="both"/>
        <w:rPr>
          <w:sz w:val="16"/>
          <w:szCs w:val="16"/>
        </w:rPr>
      </w:pPr>
      <w:r w:rsidRPr="006E0C99">
        <w:rPr>
          <w:sz w:val="16"/>
          <w:szCs w:val="16"/>
        </w:rPr>
        <w:t>5) вопросов бюджетного учета, в том числе вопросов, по которым принимается решение исходя из профессионального мнения лица, ответственного за ведение бюджетного учета;</w:t>
      </w:r>
    </w:p>
    <w:p w:rsidR="00474600" w:rsidRPr="006E0C99" w:rsidRDefault="00474600" w:rsidP="00474600">
      <w:pPr>
        <w:ind w:firstLine="709"/>
        <w:jc w:val="both"/>
        <w:rPr>
          <w:sz w:val="16"/>
          <w:szCs w:val="16"/>
        </w:rPr>
      </w:pPr>
      <w:r w:rsidRPr="006E0C99">
        <w:rPr>
          <w:sz w:val="16"/>
          <w:szCs w:val="16"/>
        </w:rPr>
        <w:t>6) наделения правами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w:t>
      </w:r>
    </w:p>
    <w:p w:rsidR="00474600" w:rsidRPr="006E0C99" w:rsidRDefault="00474600" w:rsidP="00474600">
      <w:pPr>
        <w:ind w:firstLine="709"/>
        <w:jc w:val="both"/>
        <w:rPr>
          <w:sz w:val="16"/>
          <w:szCs w:val="16"/>
        </w:rPr>
      </w:pPr>
      <w:r w:rsidRPr="006E0C99">
        <w:rPr>
          <w:sz w:val="16"/>
          <w:szCs w:val="16"/>
        </w:rPr>
        <w:t>7) формирования финансовых и первичных учетных документов, а также наделения правами доступа к записям в регистрах бюджетного учета;</w:t>
      </w:r>
    </w:p>
    <w:p w:rsidR="00474600" w:rsidRPr="006E0C99" w:rsidRDefault="00474600" w:rsidP="00474600">
      <w:pPr>
        <w:ind w:firstLine="709"/>
        <w:jc w:val="both"/>
        <w:rPr>
          <w:sz w:val="16"/>
          <w:szCs w:val="16"/>
        </w:rPr>
      </w:pPr>
      <w:r w:rsidRPr="006E0C99">
        <w:rPr>
          <w:sz w:val="16"/>
          <w:szCs w:val="16"/>
        </w:rPr>
        <w:t>8) бюджетной отчетности.</w:t>
      </w:r>
    </w:p>
    <w:p w:rsidR="00474600" w:rsidRPr="006E0C99" w:rsidRDefault="00474600" w:rsidP="00474600">
      <w:pPr>
        <w:ind w:firstLine="709"/>
        <w:jc w:val="both"/>
        <w:rPr>
          <w:sz w:val="16"/>
          <w:szCs w:val="16"/>
        </w:rPr>
      </w:pPr>
      <w:r w:rsidRPr="006E0C99">
        <w:rPr>
          <w:sz w:val="16"/>
          <w:szCs w:val="16"/>
        </w:rPr>
        <w:t>25. При проведении проверки выполняются следующие контрольные действия:</w:t>
      </w:r>
    </w:p>
    <w:p w:rsidR="00474600" w:rsidRPr="006E0C99" w:rsidRDefault="00474600" w:rsidP="00474600">
      <w:pPr>
        <w:ind w:firstLine="709"/>
        <w:jc w:val="both"/>
        <w:rPr>
          <w:sz w:val="16"/>
          <w:szCs w:val="16"/>
        </w:rPr>
      </w:pPr>
      <w:r w:rsidRPr="006E0C99">
        <w:rPr>
          <w:sz w:val="16"/>
          <w:szCs w:val="16"/>
        </w:rPr>
        <w:t>1) инспектирование, представляющее собой изучение записей и документов, связанных с осуществлением операций внутренней бюджетной процедуры и (или) материальных активов;</w:t>
      </w:r>
    </w:p>
    <w:p w:rsidR="00474600" w:rsidRPr="006E0C99" w:rsidRDefault="00474600" w:rsidP="00474600">
      <w:pPr>
        <w:ind w:firstLine="709"/>
        <w:jc w:val="both"/>
        <w:rPr>
          <w:sz w:val="16"/>
          <w:szCs w:val="16"/>
        </w:rPr>
      </w:pPr>
      <w:r w:rsidRPr="006E0C99">
        <w:rPr>
          <w:sz w:val="16"/>
          <w:szCs w:val="16"/>
        </w:rPr>
        <w:t>2) наблюдение, представляющее собой систематическое изучение действий должностных лиц и работников объекта аудита, выполняемых ими в ходе исполнения операций внутренней бюджетной процедуры;</w:t>
      </w:r>
    </w:p>
    <w:p w:rsidR="00474600" w:rsidRPr="006E0C99" w:rsidRDefault="00474600" w:rsidP="00474600">
      <w:pPr>
        <w:ind w:firstLine="709"/>
        <w:jc w:val="both"/>
        <w:rPr>
          <w:sz w:val="16"/>
          <w:szCs w:val="16"/>
        </w:rPr>
      </w:pPr>
      <w:r w:rsidRPr="006E0C99">
        <w:rPr>
          <w:sz w:val="16"/>
          <w:szCs w:val="16"/>
        </w:rPr>
        <w:t>3) запрос, представляющий собой обращение к осведомленным лицам в пределах или за пределами объекта аудита в целях получения сведений, необходимых для проведения проверки;</w:t>
      </w:r>
    </w:p>
    <w:p w:rsidR="00474600" w:rsidRPr="006E0C99" w:rsidRDefault="00474600" w:rsidP="00474600">
      <w:pPr>
        <w:ind w:firstLine="709"/>
        <w:jc w:val="both"/>
        <w:rPr>
          <w:sz w:val="16"/>
          <w:szCs w:val="16"/>
        </w:rPr>
      </w:pPr>
      <w:r w:rsidRPr="006E0C99">
        <w:rPr>
          <w:sz w:val="16"/>
          <w:szCs w:val="16"/>
        </w:rPr>
        <w:t>4) подтверждение, представляющее собой ответ на запрос информации, содержащейся в регистрах бюджетного учета;</w:t>
      </w:r>
    </w:p>
    <w:p w:rsidR="00474600" w:rsidRPr="006E0C99" w:rsidRDefault="00474600" w:rsidP="00474600">
      <w:pPr>
        <w:pStyle w:val="ConsPlusNormal"/>
        <w:ind w:firstLine="709"/>
        <w:jc w:val="both"/>
        <w:rPr>
          <w:rFonts w:ascii="Times New Roman" w:hAnsi="Times New Roman" w:cs="Times New Roman"/>
          <w:sz w:val="16"/>
          <w:szCs w:val="16"/>
        </w:rPr>
      </w:pPr>
      <w:r w:rsidRPr="006E0C99">
        <w:rPr>
          <w:rFonts w:ascii="Times New Roman" w:hAnsi="Times New Roman" w:cs="Times New Roman"/>
          <w:sz w:val="16"/>
          <w:szCs w:val="16"/>
        </w:rPr>
        <w:t>5) пересчет, представляющий собой проверку точности арифметических расчетов, произведенных объектом аудита, либо самостоятельного расчета произведенного руководителем аудиторской группы (проверяющим) или членами аудиторской группы;</w:t>
      </w:r>
    </w:p>
    <w:p w:rsidR="00474600" w:rsidRPr="006E0C99" w:rsidRDefault="00474600" w:rsidP="00474600">
      <w:pPr>
        <w:ind w:firstLine="709"/>
        <w:jc w:val="both"/>
        <w:rPr>
          <w:sz w:val="16"/>
          <w:szCs w:val="16"/>
        </w:rPr>
      </w:pPr>
      <w:proofErr w:type="gramStart"/>
      <w:r w:rsidRPr="006E0C99">
        <w:rPr>
          <w:sz w:val="16"/>
          <w:szCs w:val="16"/>
        </w:rPr>
        <w:t>6) аналитические процедуры, представляющие собой анализ соотношений и закономерностей, основанных на сведениях об осуществлении внутренних бюджетных процедур, а также изучение связи указанных соотношений и закономерностей с полученной информацией с целью выявления отклонений от нее и (или) неправильно отраженных в бюджетном учете операций и их причин и недостатков осуществления иных внутренних бюджетных процедур.</w:t>
      </w:r>
      <w:proofErr w:type="gramEnd"/>
    </w:p>
    <w:p w:rsidR="00474600" w:rsidRPr="006E0C99" w:rsidRDefault="00474600" w:rsidP="00474600">
      <w:pPr>
        <w:ind w:firstLine="709"/>
        <w:jc w:val="both"/>
        <w:rPr>
          <w:sz w:val="16"/>
          <w:szCs w:val="16"/>
        </w:rPr>
      </w:pPr>
      <w:r w:rsidRPr="006E0C99">
        <w:rPr>
          <w:sz w:val="16"/>
          <w:szCs w:val="16"/>
        </w:rPr>
        <w:t>26. Запрос формируется руководителем аудиторской группы (проверяющим) в пределах или за пределами объекта аудита и направляется объекту аудита (вручается руководителю объекта аудита под роспись) до начала проверки либо в ходе проведения проверки по мере необходимости уточнения вопросов, касающихся темы проверки, но не позднее 3 рабочих дней до окончания срока проведения проверки.</w:t>
      </w:r>
    </w:p>
    <w:p w:rsidR="00474600" w:rsidRPr="006E0C99" w:rsidRDefault="00474600" w:rsidP="00474600">
      <w:pPr>
        <w:ind w:firstLine="709"/>
        <w:jc w:val="both"/>
        <w:rPr>
          <w:sz w:val="16"/>
          <w:szCs w:val="16"/>
        </w:rPr>
      </w:pPr>
      <w:r w:rsidRPr="006E0C99">
        <w:rPr>
          <w:sz w:val="16"/>
          <w:szCs w:val="16"/>
        </w:rPr>
        <w:t>Запрос должен содержать перечень вопросов, на которые должны ответить должностные лица объекта аудита, перечень необходимых к истребованию документов, материалов и информации, срок их представления.</w:t>
      </w:r>
    </w:p>
    <w:p w:rsidR="00474600" w:rsidRPr="006E0C99" w:rsidRDefault="00474600" w:rsidP="00474600">
      <w:pPr>
        <w:ind w:firstLine="709"/>
        <w:jc w:val="both"/>
        <w:rPr>
          <w:sz w:val="16"/>
          <w:szCs w:val="16"/>
        </w:rPr>
      </w:pPr>
      <w:r w:rsidRPr="006E0C99">
        <w:rPr>
          <w:sz w:val="16"/>
          <w:szCs w:val="16"/>
        </w:rPr>
        <w:t xml:space="preserve">Срок представления документов, материалов и информации устанавливается в запросе (срок определяется субъектом внутреннего финансового аудита, но не менее 3 рабочих дней) и исчисляется </w:t>
      </w:r>
      <w:proofErr w:type="gramStart"/>
      <w:r w:rsidRPr="006E0C99">
        <w:rPr>
          <w:sz w:val="16"/>
          <w:szCs w:val="16"/>
        </w:rPr>
        <w:t>с даты получения</w:t>
      </w:r>
      <w:proofErr w:type="gramEnd"/>
      <w:r w:rsidRPr="006E0C99">
        <w:rPr>
          <w:sz w:val="16"/>
          <w:szCs w:val="16"/>
        </w:rPr>
        <w:t xml:space="preserve"> запроса.</w:t>
      </w:r>
    </w:p>
    <w:p w:rsidR="00474600" w:rsidRPr="006E0C99" w:rsidRDefault="00474600" w:rsidP="00474600">
      <w:pPr>
        <w:ind w:firstLine="709"/>
        <w:jc w:val="both"/>
        <w:rPr>
          <w:sz w:val="16"/>
          <w:szCs w:val="16"/>
        </w:rPr>
      </w:pPr>
      <w:r w:rsidRPr="006E0C99">
        <w:rPr>
          <w:sz w:val="16"/>
          <w:szCs w:val="16"/>
        </w:rPr>
        <w:t xml:space="preserve">При невозможности представить </w:t>
      </w:r>
      <w:proofErr w:type="spellStart"/>
      <w:r w:rsidRPr="006E0C99">
        <w:rPr>
          <w:sz w:val="16"/>
          <w:szCs w:val="16"/>
        </w:rPr>
        <w:t>истребуемые</w:t>
      </w:r>
      <w:proofErr w:type="spellEnd"/>
      <w:r w:rsidRPr="006E0C99">
        <w:rPr>
          <w:sz w:val="16"/>
          <w:szCs w:val="16"/>
        </w:rPr>
        <w:t xml:space="preserve"> документы и материалы руководитель или уполномоченное должностное лицо объекта аудита обязаны представить письменное объяснение с обоснованием причин невозможности их представления.</w:t>
      </w:r>
    </w:p>
    <w:p w:rsidR="00474600" w:rsidRPr="006E0C99" w:rsidRDefault="00474600" w:rsidP="00474600">
      <w:pPr>
        <w:ind w:firstLine="709"/>
        <w:jc w:val="both"/>
        <w:rPr>
          <w:sz w:val="16"/>
          <w:szCs w:val="16"/>
        </w:rPr>
      </w:pPr>
      <w:r w:rsidRPr="006E0C99">
        <w:rPr>
          <w:sz w:val="16"/>
          <w:szCs w:val="16"/>
        </w:rPr>
        <w:t>27. При проведении проверки должны быть получены достаточные надлежащие надежные доказательства.</w:t>
      </w:r>
    </w:p>
    <w:p w:rsidR="00474600" w:rsidRPr="006E0C99" w:rsidRDefault="00474600" w:rsidP="00474600">
      <w:pPr>
        <w:ind w:firstLine="709"/>
        <w:jc w:val="both"/>
        <w:rPr>
          <w:sz w:val="16"/>
          <w:szCs w:val="16"/>
        </w:rPr>
      </w:pPr>
      <w:r w:rsidRPr="006E0C99">
        <w:rPr>
          <w:sz w:val="16"/>
          <w:szCs w:val="16"/>
        </w:rPr>
        <w:t>К доказательствам относятся достаточные фактические данные и достоверная информация,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 а также являющиеся основанием для выводов и предложений по результатам проверки.</w:t>
      </w:r>
    </w:p>
    <w:p w:rsidR="00474600" w:rsidRPr="006E0C99" w:rsidRDefault="00474600" w:rsidP="00474600">
      <w:pPr>
        <w:ind w:firstLine="709"/>
        <w:jc w:val="both"/>
        <w:rPr>
          <w:sz w:val="16"/>
          <w:szCs w:val="16"/>
        </w:rPr>
      </w:pPr>
      <w:r w:rsidRPr="006E0C99">
        <w:rPr>
          <w:sz w:val="16"/>
          <w:szCs w:val="16"/>
        </w:rPr>
        <w:t>28. Рабочая документация, то есть документы и иные материалы, подготавливаемые или получаемые в связи с проведением проверки, содержит:</w:t>
      </w:r>
    </w:p>
    <w:p w:rsidR="00474600" w:rsidRPr="006E0C99" w:rsidRDefault="00474600" w:rsidP="00474600">
      <w:pPr>
        <w:ind w:firstLine="709"/>
        <w:jc w:val="both"/>
        <w:rPr>
          <w:sz w:val="16"/>
          <w:szCs w:val="16"/>
        </w:rPr>
      </w:pPr>
      <w:r w:rsidRPr="006E0C99">
        <w:rPr>
          <w:sz w:val="16"/>
          <w:szCs w:val="16"/>
        </w:rPr>
        <w:t>1) документы, отражающие подготовку проверки, включая ее программу;</w:t>
      </w:r>
    </w:p>
    <w:p w:rsidR="00474600" w:rsidRPr="006E0C99" w:rsidRDefault="00474600" w:rsidP="00474600">
      <w:pPr>
        <w:ind w:firstLine="709"/>
        <w:jc w:val="both"/>
        <w:rPr>
          <w:sz w:val="16"/>
          <w:szCs w:val="16"/>
        </w:rPr>
      </w:pPr>
      <w:r w:rsidRPr="006E0C99">
        <w:rPr>
          <w:sz w:val="16"/>
          <w:szCs w:val="16"/>
        </w:rPr>
        <w:t>2) сведения о характере, сроках, об объеме проверки и о результатах ее выполнения;</w:t>
      </w:r>
    </w:p>
    <w:p w:rsidR="00474600" w:rsidRPr="006E0C99" w:rsidRDefault="00474600" w:rsidP="00474600">
      <w:pPr>
        <w:ind w:firstLine="709"/>
        <w:jc w:val="both"/>
        <w:rPr>
          <w:sz w:val="16"/>
          <w:szCs w:val="16"/>
        </w:rPr>
      </w:pPr>
      <w:r w:rsidRPr="006E0C99">
        <w:rPr>
          <w:sz w:val="16"/>
          <w:szCs w:val="16"/>
        </w:rPr>
        <w:t>3) сведения о выполнении внутреннего финансового контроля в отношении операций, связанных с темой проверки;</w:t>
      </w:r>
    </w:p>
    <w:p w:rsidR="00474600" w:rsidRPr="006E0C99" w:rsidRDefault="00474600" w:rsidP="00474600">
      <w:pPr>
        <w:ind w:firstLine="709"/>
        <w:jc w:val="both"/>
        <w:rPr>
          <w:sz w:val="16"/>
          <w:szCs w:val="16"/>
        </w:rPr>
      </w:pPr>
      <w:r w:rsidRPr="006E0C99">
        <w:rPr>
          <w:sz w:val="16"/>
          <w:szCs w:val="16"/>
        </w:rPr>
        <w:t>4) перечень договоров, соглашений, протоколов, первичной учетной документации, документов бюджетного учета и бюджетной отчетности, подлежавших изучению в ходе проверки;</w:t>
      </w:r>
    </w:p>
    <w:p w:rsidR="00474600" w:rsidRPr="006E0C99" w:rsidRDefault="00474600" w:rsidP="00474600">
      <w:pPr>
        <w:ind w:firstLine="709"/>
        <w:jc w:val="both"/>
        <w:rPr>
          <w:sz w:val="16"/>
          <w:szCs w:val="16"/>
        </w:rPr>
      </w:pPr>
      <w:r w:rsidRPr="006E0C99">
        <w:rPr>
          <w:sz w:val="16"/>
          <w:szCs w:val="16"/>
        </w:rPr>
        <w:t>5) письменные заявления и объяснения, полученные от должностных лиц и иных работников объектов аудита;</w:t>
      </w:r>
    </w:p>
    <w:p w:rsidR="00474600" w:rsidRPr="006E0C99" w:rsidRDefault="00474600" w:rsidP="00474600">
      <w:pPr>
        <w:ind w:firstLine="709"/>
        <w:jc w:val="both"/>
        <w:rPr>
          <w:sz w:val="16"/>
          <w:szCs w:val="16"/>
        </w:rPr>
      </w:pPr>
      <w:r w:rsidRPr="006E0C99">
        <w:rPr>
          <w:sz w:val="16"/>
          <w:szCs w:val="16"/>
        </w:rPr>
        <w:t>6) копии обращений, направленных органам государственного финансового контроля, экспертам и (или) третьим лицам в ходе проверки, и полученные от них сведения;</w:t>
      </w:r>
    </w:p>
    <w:p w:rsidR="00474600" w:rsidRPr="006E0C99" w:rsidRDefault="00474600" w:rsidP="00474600">
      <w:pPr>
        <w:ind w:firstLine="709"/>
        <w:jc w:val="both"/>
        <w:rPr>
          <w:sz w:val="16"/>
          <w:szCs w:val="16"/>
        </w:rPr>
      </w:pPr>
      <w:r w:rsidRPr="006E0C99">
        <w:rPr>
          <w:sz w:val="16"/>
          <w:szCs w:val="16"/>
        </w:rPr>
        <w:lastRenderedPageBreak/>
        <w:t>7) копии финансово-хозяйственных документов объекта аудита, подтверждающих выявленные нарушения;</w:t>
      </w:r>
    </w:p>
    <w:p w:rsidR="00474600" w:rsidRPr="006E0C99" w:rsidRDefault="00474600" w:rsidP="00474600">
      <w:pPr>
        <w:ind w:firstLine="709"/>
        <w:jc w:val="both"/>
        <w:rPr>
          <w:sz w:val="16"/>
          <w:szCs w:val="16"/>
        </w:rPr>
      </w:pPr>
      <w:r w:rsidRPr="006E0C99">
        <w:rPr>
          <w:sz w:val="16"/>
          <w:szCs w:val="16"/>
        </w:rPr>
        <w:t>8) акт проверки.</w:t>
      </w:r>
    </w:p>
    <w:p w:rsidR="00474600" w:rsidRPr="006E0C99" w:rsidRDefault="00474600" w:rsidP="00474600">
      <w:pPr>
        <w:ind w:firstLine="709"/>
        <w:jc w:val="both"/>
        <w:rPr>
          <w:sz w:val="16"/>
          <w:szCs w:val="16"/>
        </w:rPr>
      </w:pPr>
      <w:r w:rsidRPr="006E0C99">
        <w:rPr>
          <w:sz w:val="16"/>
          <w:szCs w:val="16"/>
        </w:rPr>
        <w:t>29. В случае возникновения обстоятельств, требующих приостановления или продления проверки, руководитель аудиторской группы (проверяющий) направляет главе Островского муниципального района мотивированную служебную записку с изложением обстоятельств и срока необходимого для приостановления (продления) проверки.</w:t>
      </w:r>
    </w:p>
    <w:p w:rsidR="00474600" w:rsidRPr="006E0C99" w:rsidRDefault="00474600" w:rsidP="00474600">
      <w:pPr>
        <w:ind w:firstLine="709"/>
        <w:jc w:val="both"/>
        <w:rPr>
          <w:sz w:val="16"/>
          <w:szCs w:val="16"/>
        </w:rPr>
      </w:pPr>
      <w:r w:rsidRPr="006E0C99">
        <w:rPr>
          <w:sz w:val="16"/>
          <w:szCs w:val="16"/>
        </w:rPr>
        <w:t xml:space="preserve">Срок приостановления (продления) проверки определяется в каждом конкретном случае исходя из целей, которые должны </w:t>
      </w:r>
      <w:proofErr w:type="gramStart"/>
      <w:r w:rsidRPr="006E0C99">
        <w:rPr>
          <w:sz w:val="16"/>
          <w:szCs w:val="16"/>
        </w:rPr>
        <w:t>быть</w:t>
      </w:r>
      <w:proofErr w:type="gramEnd"/>
      <w:r w:rsidRPr="006E0C99">
        <w:rPr>
          <w:sz w:val="16"/>
          <w:szCs w:val="16"/>
        </w:rPr>
        <w:t xml:space="preserve"> достигнуты в период приостановления (продления) проверки, но не может превышать 30 календарных дней.</w:t>
      </w:r>
    </w:p>
    <w:p w:rsidR="00474600" w:rsidRPr="006E0C99" w:rsidRDefault="00474600" w:rsidP="00474600">
      <w:pPr>
        <w:ind w:firstLine="709"/>
        <w:jc w:val="both"/>
        <w:rPr>
          <w:sz w:val="16"/>
          <w:szCs w:val="16"/>
        </w:rPr>
      </w:pPr>
      <w:r w:rsidRPr="006E0C99">
        <w:rPr>
          <w:sz w:val="16"/>
          <w:szCs w:val="16"/>
        </w:rPr>
        <w:t>30. Решение о приостановлении (продлении) проверки, принятое главой Островского муниципального района на основании мотивированной служебной записки руководителя аудиторской группы (проверяющего), оформляется приказом, которое доводится до сведения руководителя аудиторской группы (проверяющего), руководителя объекта аудита.</w:t>
      </w:r>
    </w:p>
    <w:p w:rsidR="00474600" w:rsidRPr="006E0C99" w:rsidRDefault="00474600" w:rsidP="00474600">
      <w:pPr>
        <w:ind w:firstLine="709"/>
        <w:jc w:val="both"/>
        <w:rPr>
          <w:sz w:val="16"/>
          <w:szCs w:val="16"/>
        </w:rPr>
      </w:pPr>
      <w:r w:rsidRPr="006E0C99">
        <w:rPr>
          <w:sz w:val="16"/>
          <w:szCs w:val="16"/>
        </w:rPr>
        <w:t>31. После устранения причин приостановления проверки аудиторская группа (</w:t>
      </w:r>
      <w:proofErr w:type="gramStart"/>
      <w:r w:rsidRPr="006E0C99">
        <w:rPr>
          <w:sz w:val="16"/>
          <w:szCs w:val="16"/>
        </w:rPr>
        <w:t>проверяющий</w:t>
      </w:r>
      <w:proofErr w:type="gramEnd"/>
      <w:r w:rsidRPr="006E0C99">
        <w:rPr>
          <w:sz w:val="16"/>
          <w:szCs w:val="16"/>
        </w:rPr>
        <w:t>) возобновляет проведение проверки в сроки, устанавливаемые постановлением Администрации.</w:t>
      </w:r>
    </w:p>
    <w:p w:rsidR="00474600" w:rsidRPr="006E0C99" w:rsidRDefault="00474600" w:rsidP="00474600">
      <w:pPr>
        <w:ind w:firstLine="709"/>
        <w:jc w:val="both"/>
        <w:rPr>
          <w:sz w:val="16"/>
          <w:szCs w:val="16"/>
        </w:rPr>
      </w:pPr>
      <w:r w:rsidRPr="006E0C99">
        <w:rPr>
          <w:sz w:val="16"/>
          <w:szCs w:val="16"/>
        </w:rPr>
        <w:t xml:space="preserve">32. Результаты проверки оформляются актом проверки по форме согласно приложению № 3 к настоящему Порядку. </w:t>
      </w:r>
    </w:p>
    <w:p w:rsidR="00474600" w:rsidRPr="006E0C99" w:rsidRDefault="00474600" w:rsidP="00474600">
      <w:pPr>
        <w:ind w:firstLine="709"/>
        <w:jc w:val="both"/>
        <w:rPr>
          <w:sz w:val="16"/>
          <w:szCs w:val="16"/>
        </w:rPr>
      </w:pPr>
      <w:r w:rsidRPr="006E0C99">
        <w:rPr>
          <w:sz w:val="16"/>
          <w:szCs w:val="16"/>
        </w:rPr>
        <w:t xml:space="preserve">Акт проверки подписывается руководителем аудиторской группы (проверяющим), вручается на следующий день после подписания руководителю объекта аудита (представителю объекта аудита, уполномоченному на получение акта проверки) под роспись. </w:t>
      </w:r>
    </w:p>
    <w:p w:rsidR="00474600" w:rsidRPr="006E0C99" w:rsidRDefault="00474600" w:rsidP="00474600">
      <w:pPr>
        <w:ind w:firstLine="709"/>
        <w:jc w:val="both"/>
        <w:rPr>
          <w:sz w:val="16"/>
          <w:szCs w:val="16"/>
        </w:rPr>
      </w:pPr>
      <w:r w:rsidRPr="006E0C99">
        <w:rPr>
          <w:sz w:val="16"/>
          <w:szCs w:val="16"/>
        </w:rPr>
        <w:t>33. Объект аудита вправе представить письменные возражения по акту проверки в течение 5 рабочих дней после вручения акта.</w:t>
      </w:r>
    </w:p>
    <w:p w:rsidR="00474600" w:rsidRPr="006E0C99" w:rsidRDefault="00474600" w:rsidP="00474600">
      <w:pPr>
        <w:ind w:firstLine="709"/>
        <w:jc w:val="both"/>
        <w:rPr>
          <w:sz w:val="16"/>
          <w:szCs w:val="16"/>
        </w:rPr>
      </w:pPr>
      <w:r w:rsidRPr="006E0C99">
        <w:rPr>
          <w:sz w:val="16"/>
          <w:szCs w:val="16"/>
        </w:rPr>
        <w:t>Руководитель аудиторской группы (проверяющий) в срок до 10 рабочих дней со дня получения возражений рассматривает их обоснованность и дает по ним заключение в письменной форме.</w:t>
      </w:r>
    </w:p>
    <w:p w:rsidR="00474600" w:rsidRPr="006E0C99" w:rsidRDefault="00474600" w:rsidP="00474600">
      <w:pPr>
        <w:ind w:firstLine="709"/>
        <w:jc w:val="both"/>
        <w:rPr>
          <w:sz w:val="16"/>
          <w:szCs w:val="16"/>
        </w:rPr>
      </w:pPr>
      <w:r w:rsidRPr="006E0C99">
        <w:rPr>
          <w:sz w:val="16"/>
          <w:szCs w:val="16"/>
        </w:rPr>
        <w:t>Заключение направляется руководителю объекта аудита, а его копия приобщается к материалам проверки.</w:t>
      </w:r>
    </w:p>
    <w:p w:rsidR="00474600" w:rsidRPr="006E0C99" w:rsidRDefault="00474600" w:rsidP="00474600">
      <w:pPr>
        <w:ind w:firstLine="709"/>
        <w:jc w:val="center"/>
        <w:rPr>
          <w:sz w:val="16"/>
          <w:szCs w:val="16"/>
        </w:rPr>
      </w:pPr>
    </w:p>
    <w:p w:rsidR="00474600" w:rsidRPr="006E0C99" w:rsidRDefault="00474600" w:rsidP="00474600">
      <w:pPr>
        <w:ind w:firstLine="709"/>
        <w:jc w:val="center"/>
        <w:outlineLvl w:val="1"/>
        <w:rPr>
          <w:sz w:val="16"/>
          <w:szCs w:val="16"/>
        </w:rPr>
      </w:pPr>
      <w:r w:rsidRPr="006E0C99">
        <w:rPr>
          <w:sz w:val="16"/>
          <w:szCs w:val="16"/>
        </w:rPr>
        <w:t xml:space="preserve">Глава 5. Порядок составления и представления отчетности </w:t>
      </w:r>
    </w:p>
    <w:p w:rsidR="00474600" w:rsidRPr="006E0C99" w:rsidRDefault="00474600" w:rsidP="00474600">
      <w:pPr>
        <w:ind w:firstLine="709"/>
        <w:jc w:val="center"/>
        <w:outlineLvl w:val="1"/>
        <w:rPr>
          <w:sz w:val="16"/>
          <w:szCs w:val="16"/>
        </w:rPr>
      </w:pPr>
      <w:r w:rsidRPr="006E0C99">
        <w:rPr>
          <w:sz w:val="16"/>
          <w:szCs w:val="16"/>
        </w:rPr>
        <w:t>о результатах осуществления внутреннего финансового аудита</w:t>
      </w:r>
    </w:p>
    <w:p w:rsidR="00474600" w:rsidRPr="006E0C99" w:rsidRDefault="00474600" w:rsidP="00474600">
      <w:pPr>
        <w:ind w:firstLine="709"/>
        <w:jc w:val="center"/>
        <w:rPr>
          <w:sz w:val="16"/>
          <w:szCs w:val="16"/>
        </w:rPr>
      </w:pPr>
    </w:p>
    <w:p w:rsidR="00474600" w:rsidRPr="006E0C99" w:rsidRDefault="00474600" w:rsidP="00474600">
      <w:pPr>
        <w:ind w:firstLine="709"/>
        <w:jc w:val="both"/>
        <w:rPr>
          <w:sz w:val="16"/>
          <w:szCs w:val="16"/>
        </w:rPr>
      </w:pPr>
      <w:r w:rsidRPr="006E0C99">
        <w:rPr>
          <w:sz w:val="16"/>
          <w:szCs w:val="16"/>
        </w:rPr>
        <w:t xml:space="preserve">34. На основании акта проверки составляется отчет о результатах осуществления внутреннего финансового аудита по форме согласно приложению № 4 к настоящему Порядку (далее – Отчет). </w:t>
      </w:r>
    </w:p>
    <w:p w:rsidR="00474600" w:rsidRPr="006E0C99" w:rsidRDefault="00474600" w:rsidP="00474600">
      <w:pPr>
        <w:ind w:firstLine="709"/>
        <w:jc w:val="both"/>
        <w:rPr>
          <w:sz w:val="16"/>
          <w:szCs w:val="16"/>
        </w:rPr>
      </w:pPr>
      <w:r w:rsidRPr="006E0C99">
        <w:rPr>
          <w:sz w:val="16"/>
          <w:szCs w:val="16"/>
        </w:rPr>
        <w:t>Отчет должен содержать информацию об итогах проверки, в том числе:</w:t>
      </w:r>
    </w:p>
    <w:p w:rsidR="00474600" w:rsidRPr="006E0C99" w:rsidRDefault="00474600" w:rsidP="00474600">
      <w:pPr>
        <w:ind w:firstLine="709"/>
        <w:jc w:val="both"/>
        <w:rPr>
          <w:sz w:val="16"/>
          <w:szCs w:val="16"/>
        </w:rPr>
      </w:pPr>
      <w:r w:rsidRPr="006E0C99">
        <w:rPr>
          <w:sz w:val="16"/>
          <w:szCs w:val="16"/>
        </w:rPr>
        <w:t>1) информацию о выявленных в ходе проверки недостатках и нарушениях (в количественном и денежном выражении), об условиях и о причинах таких нарушений, а также о значимых бюджетных рисках;</w:t>
      </w:r>
    </w:p>
    <w:p w:rsidR="00474600" w:rsidRPr="006E0C99" w:rsidRDefault="00474600" w:rsidP="00474600">
      <w:pPr>
        <w:ind w:firstLine="709"/>
        <w:jc w:val="both"/>
        <w:rPr>
          <w:sz w:val="16"/>
          <w:szCs w:val="16"/>
        </w:rPr>
      </w:pPr>
      <w:r w:rsidRPr="006E0C99">
        <w:rPr>
          <w:sz w:val="16"/>
          <w:szCs w:val="16"/>
        </w:rPr>
        <w:t>2) информацию о наличии или об отсутствии возражений со стороны объектов аудита;</w:t>
      </w:r>
    </w:p>
    <w:p w:rsidR="00474600" w:rsidRPr="006E0C99" w:rsidRDefault="00474600" w:rsidP="00474600">
      <w:pPr>
        <w:ind w:firstLine="709"/>
        <w:jc w:val="both"/>
        <w:rPr>
          <w:sz w:val="16"/>
          <w:szCs w:val="16"/>
        </w:rPr>
      </w:pPr>
      <w:r w:rsidRPr="006E0C99">
        <w:rPr>
          <w:sz w:val="16"/>
          <w:szCs w:val="16"/>
        </w:rPr>
        <w:t>3) выводы о степени надежности внутреннего финансового контроля и достоверности представленной объектами аудита бюджетной отчетности;</w:t>
      </w:r>
    </w:p>
    <w:p w:rsidR="00474600" w:rsidRPr="006E0C99" w:rsidRDefault="00474600" w:rsidP="00474600">
      <w:pPr>
        <w:ind w:firstLine="709"/>
        <w:jc w:val="both"/>
        <w:rPr>
          <w:sz w:val="16"/>
          <w:szCs w:val="16"/>
        </w:rPr>
      </w:pPr>
      <w:r w:rsidRPr="006E0C99">
        <w:rPr>
          <w:sz w:val="16"/>
          <w:szCs w:val="16"/>
        </w:rPr>
        <w:t>4) выводы о соответствии ведения бюджетного учета объектами аудита методологии и стандартам бюджетного учета, установленным Министерством финансов Российской Федерации;</w:t>
      </w:r>
    </w:p>
    <w:p w:rsidR="00474600" w:rsidRPr="006E0C99" w:rsidRDefault="00474600" w:rsidP="00474600">
      <w:pPr>
        <w:ind w:firstLine="709"/>
        <w:jc w:val="both"/>
        <w:rPr>
          <w:sz w:val="16"/>
          <w:szCs w:val="16"/>
        </w:rPr>
      </w:pPr>
      <w:r w:rsidRPr="006E0C99">
        <w:rPr>
          <w:sz w:val="16"/>
          <w:szCs w:val="16"/>
        </w:rPr>
        <w:t>5) выводы, предложения и рекомендации по устранению выявленных нарушений и недостатков, принятию мер по минимизации бюджетных рисков, внесению изменений в карты внутреннего финансового контроля, а также предложения по повышению экономности и результативности использования средств районного бюджета.</w:t>
      </w:r>
    </w:p>
    <w:p w:rsidR="00474600" w:rsidRPr="006E0C99" w:rsidRDefault="00474600" w:rsidP="00474600">
      <w:pPr>
        <w:ind w:firstLine="709"/>
        <w:jc w:val="both"/>
        <w:rPr>
          <w:sz w:val="16"/>
          <w:szCs w:val="16"/>
        </w:rPr>
      </w:pPr>
      <w:r w:rsidRPr="006E0C99">
        <w:rPr>
          <w:sz w:val="16"/>
          <w:szCs w:val="16"/>
        </w:rPr>
        <w:t>35. Отчет с приложением акта проверки представляется главе Островского муниципального района.</w:t>
      </w:r>
    </w:p>
    <w:p w:rsidR="00474600" w:rsidRPr="006E0C99" w:rsidRDefault="00474600" w:rsidP="00474600">
      <w:pPr>
        <w:ind w:firstLine="709"/>
        <w:jc w:val="both"/>
        <w:rPr>
          <w:sz w:val="16"/>
          <w:szCs w:val="16"/>
        </w:rPr>
      </w:pPr>
      <w:r w:rsidRPr="006E0C99">
        <w:rPr>
          <w:sz w:val="16"/>
          <w:szCs w:val="16"/>
        </w:rPr>
        <w:t>36. Глава Островского муниципального района по результатам рассмотрения Отчета вправе принять одно или несколько из решений:</w:t>
      </w:r>
    </w:p>
    <w:p w:rsidR="00474600" w:rsidRPr="006E0C99" w:rsidRDefault="00474600" w:rsidP="00474600">
      <w:pPr>
        <w:ind w:firstLine="709"/>
        <w:jc w:val="both"/>
        <w:rPr>
          <w:sz w:val="16"/>
          <w:szCs w:val="16"/>
        </w:rPr>
      </w:pPr>
      <w:r w:rsidRPr="006E0C99">
        <w:rPr>
          <w:sz w:val="16"/>
          <w:szCs w:val="16"/>
        </w:rPr>
        <w:t>1) о необходимости реализац</w:t>
      </w:r>
      <w:proofErr w:type="gramStart"/>
      <w:r w:rsidRPr="006E0C99">
        <w:rPr>
          <w:sz w:val="16"/>
          <w:szCs w:val="16"/>
        </w:rPr>
        <w:t>ии ау</w:t>
      </w:r>
      <w:proofErr w:type="gramEnd"/>
      <w:r w:rsidRPr="006E0C99">
        <w:rPr>
          <w:sz w:val="16"/>
          <w:szCs w:val="16"/>
        </w:rPr>
        <w:t>диторских выводов, предложений и рекомендаций;</w:t>
      </w:r>
    </w:p>
    <w:p w:rsidR="00474600" w:rsidRPr="006E0C99" w:rsidRDefault="00474600" w:rsidP="00474600">
      <w:pPr>
        <w:ind w:firstLine="709"/>
        <w:jc w:val="both"/>
        <w:rPr>
          <w:sz w:val="16"/>
          <w:szCs w:val="16"/>
        </w:rPr>
      </w:pPr>
      <w:r w:rsidRPr="006E0C99">
        <w:rPr>
          <w:sz w:val="16"/>
          <w:szCs w:val="16"/>
        </w:rPr>
        <w:t>2) о недостаточной обоснованности аудиторских выводов, предложений и рекомендаций;</w:t>
      </w:r>
    </w:p>
    <w:p w:rsidR="00474600" w:rsidRPr="006E0C99" w:rsidRDefault="00474600" w:rsidP="00474600">
      <w:pPr>
        <w:ind w:firstLine="709"/>
        <w:jc w:val="both"/>
        <w:rPr>
          <w:sz w:val="16"/>
          <w:szCs w:val="16"/>
        </w:rPr>
      </w:pPr>
      <w:r w:rsidRPr="006E0C99">
        <w:rPr>
          <w:sz w:val="16"/>
          <w:szCs w:val="16"/>
        </w:rPr>
        <w:t>3) о применении материальной и (или) дисциплинарной ответственности к виновным должностным лицам, а также о проведении служебных проверок;</w:t>
      </w:r>
    </w:p>
    <w:p w:rsidR="00474600" w:rsidRPr="006E0C99" w:rsidRDefault="00474600" w:rsidP="00474600">
      <w:pPr>
        <w:ind w:firstLine="709"/>
        <w:jc w:val="both"/>
        <w:rPr>
          <w:sz w:val="16"/>
          <w:szCs w:val="16"/>
        </w:rPr>
      </w:pPr>
      <w:r w:rsidRPr="006E0C99">
        <w:rPr>
          <w:sz w:val="16"/>
          <w:szCs w:val="16"/>
        </w:rPr>
        <w:t>4) о направлении материалов в сектор внутреннего муниципального финансового контроля администрации Островского муниципального района  Костромской области и (или) правоохранительные органы в случае наличия признаков нарушений бюджетного законодательства Российской Федерации, в отношении которых отсутствует возможность их устранения.</w:t>
      </w:r>
    </w:p>
    <w:p w:rsidR="00474600" w:rsidRPr="006E0C99" w:rsidRDefault="00474600" w:rsidP="00474600">
      <w:pPr>
        <w:ind w:firstLine="709"/>
        <w:jc w:val="both"/>
        <w:rPr>
          <w:sz w:val="16"/>
          <w:szCs w:val="16"/>
        </w:rPr>
      </w:pPr>
      <w:r w:rsidRPr="006E0C99">
        <w:rPr>
          <w:sz w:val="16"/>
          <w:szCs w:val="16"/>
        </w:rPr>
        <w:t xml:space="preserve">37. Субъекты внутреннего финансового аудита составляют годовую отчетность о результатах осуществления Администрацией внутреннего финансового аудита (далее – Годовая отчетность). </w:t>
      </w:r>
    </w:p>
    <w:p w:rsidR="00474600" w:rsidRPr="006E0C99" w:rsidRDefault="00474600" w:rsidP="00474600">
      <w:pPr>
        <w:ind w:firstLine="709"/>
        <w:jc w:val="both"/>
        <w:rPr>
          <w:sz w:val="16"/>
          <w:szCs w:val="16"/>
        </w:rPr>
      </w:pPr>
      <w:r w:rsidRPr="006E0C99">
        <w:rPr>
          <w:sz w:val="16"/>
          <w:szCs w:val="16"/>
        </w:rPr>
        <w:t xml:space="preserve">Годовая отчетность составляется по форме «Сведения о результатах мероприятий внутреннего государственного (муниципального) финансового контроля» (Таблица № 5), утвержденной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w:t>
      </w:r>
    </w:p>
    <w:p w:rsidR="00474600" w:rsidRPr="006E0C99" w:rsidRDefault="00474600" w:rsidP="00474600">
      <w:pPr>
        <w:jc w:val="right"/>
        <w:outlineLvl w:val="1"/>
        <w:rPr>
          <w:sz w:val="16"/>
          <w:szCs w:val="16"/>
        </w:rPr>
      </w:pPr>
      <w:r w:rsidRPr="006E0C99">
        <w:rPr>
          <w:sz w:val="16"/>
          <w:szCs w:val="16"/>
        </w:rPr>
        <w:t>Приложение № 1</w:t>
      </w:r>
    </w:p>
    <w:p w:rsidR="00474600" w:rsidRDefault="00474600" w:rsidP="00474600">
      <w:pPr>
        <w:jc w:val="right"/>
        <w:rPr>
          <w:sz w:val="16"/>
          <w:szCs w:val="16"/>
        </w:rPr>
      </w:pPr>
      <w:r w:rsidRPr="006E0C99">
        <w:rPr>
          <w:sz w:val="16"/>
          <w:szCs w:val="16"/>
        </w:rPr>
        <w:t xml:space="preserve">к Порядку осуществления внутреннего </w:t>
      </w:r>
    </w:p>
    <w:p w:rsidR="00474600" w:rsidRDefault="00474600" w:rsidP="00474600">
      <w:pPr>
        <w:jc w:val="right"/>
        <w:rPr>
          <w:sz w:val="16"/>
          <w:szCs w:val="16"/>
        </w:rPr>
      </w:pPr>
      <w:r w:rsidRPr="006E0C99">
        <w:rPr>
          <w:sz w:val="16"/>
          <w:szCs w:val="16"/>
        </w:rPr>
        <w:t xml:space="preserve">финансового аудита в администрации </w:t>
      </w:r>
    </w:p>
    <w:p w:rsidR="00474600" w:rsidRDefault="00474600" w:rsidP="00474600">
      <w:pPr>
        <w:jc w:val="right"/>
        <w:rPr>
          <w:sz w:val="16"/>
          <w:szCs w:val="16"/>
        </w:rPr>
      </w:pPr>
      <w:r w:rsidRPr="006E0C99">
        <w:rPr>
          <w:sz w:val="16"/>
          <w:szCs w:val="16"/>
        </w:rPr>
        <w:t xml:space="preserve">Островского муниципального района </w:t>
      </w:r>
    </w:p>
    <w:p w:rsidR="00474600" w:rsidRPr="006E0C99" w:rsidRDefault="00474600" w:rsidP="00474600">
      <w:pPr>
        <w:jc w:val="right"/>
        <w:rPr>
          <w:sz w:val="16"/>
          <w:szCs w:val="16"/>
        </w:rPr>
      </w:pPr>
      <w:r w:rsidRPr="006E0C99">
        <w:rPr>
          <w:sz w:val="16"/>
          <w:szCs w:val="16"/>
        </w:rPr>
        <w:t xml:space="preserve">Костромской области </w:t>
      </w:r>
    </w:p>
    <w:p w:rsidR="00474600" w:rsidRPr="006E0C99" w:rsidRDefault="00474600" w:rsidP="00474600">
      <w:pPr>
        <w:jc w:val="right"/>
        <w:rPr>
          <w:sz w:val="16"/>
          <w:szCs w:val="16"/>
        </w:rPr>
      </w:pPr>
    </w:p>
    <w:p w:rsidR="00474600" w:rsidRPr="006E0C99" w:rsidRDefault="00474600" w:rsidP="00474600">
      <w:pPr>
        <w:jc w:val="right"/>
        <w:rPr>
          <w:sz w:val="16"/>
          <w:szCs w:val="16"/>
        </w:rPr>
      </w:pPr>
      <w:r w:rsidRPr="006E0C99">
        <w:rPr>
          <w:sz w:val="16"/>
          <w:szCs w:val="16"/>
        </w:rPr>
        <w:t>ФОРМА</w:t>
      </w:r>
    </w:p>
    <w:p w:rsidR="00474600" w:rsidRPr="006E0C99" w:rsidRDefault="00474600" w:rsidP="00474600">
      <w:pPr>
        <w:jc w:val="both"/>
        <w:rPr>
          <w:sz w:val="16"/>
          <w:szCs w:val="16"/>
        </w:rPr>
      </w:pPr>
    </w:p>
    <w:p w:rsidR="00474600" w:rsidRPr="006E0C99" w:rsidRDefault="00474600" w:rsidP="00474600">
      <w:pPr>
        <w:pStyle w:val="ConsPlusNonformat"/>
        <w:jc w:val="center"/>
        <w:rPr>
          <w:rFonts w:ascii="Times New Roman" w:hAnsi="Times New Roman" w:cs="Times New Roman"/>
          <w:sz w:val="16"/>
          <w:szCs w:val="16"/>
        </w:rPr>
      </w:pPr>
      <w:bookmarkStart w:id="6" w:name="Par211"/>
      <w:bookmarkEnd w:id="6"/>
      <w:r w:rsidRPr="006E0C99">
        <w:rPr>
          <w:rFonts w:ascii="Times New Roman" w:hAnsi="Times New Roman" w:cs="Times New Roman"/>
          <w:sz w:val="16"/>
          <w:szCs w:val="16"/>
        </w:rPr>
        <w:t xml:space="preserve">                                                                          УТВЕРЖДАЮ</w:t>
      </w:r>
    </w:p>
    <w:p w:rsidR="00474600" w:rsidRPr="006E0C99" w:rsidRDefault="00474600" w:rsidP="00474600">
      <w:pPr>
        <w:pStyle w:val="ConsPlusNonformat"/>
        <w:jc w:val="right"/>
        <w:rPr>
          <w:rFonts w:ascii="Times New Roman" w:hAnsi="Times New Roman" w:cs="Times New Roman"/>
          <w:sz w:val="16"/>
          <w:szCs w:val="16"/>
        </w:rPr>
      </w:pPr>
      <w:r w:rsidRPr="006E0C99">
        <w:rPr>
          <w:rFonts w:ascii="Times New Roman" w:hAnsi="Times New Roman" w:cs="Times New Roman"/>
          <w:sz w:val="16"/>
          <w:szCs w:val="16"/>
        </w:rPr>
        <w:t>глава Островского муниципального района</w:t>
      </w:r>
    </w:p>
    <w:p w:rsidR="00474600" w:rsidRPr="006E0C99" w:rsidRDefault="00474600" w:rsidP="00474600">
      <w:pPr>
        <w:pStyle w:val="ConsPlusNonformat"/>
        <w:jc w:val="right"/>
        <w:rPr>
          <w:rFonts w:ascii="Times New Roman" w:hAnsi="Times New Roman" w:cs="Times New Roman"/>
          <w:sz w:val="16"/>
          <w:szCs w:val="16"/>
        </w:rPr>
      </w:pPr>
      <w:r w:rsidRPr="006E0C99">
        <w:rPr>
          <w:rFonts w:ascii="Times New Roman" w:hAnsi="Times New Roman" w:cs="Times New Roman"/>
          <w:sz w:val="16"/>
          <w:szCs w:val="16"/>
        </w:rPr>
        <w:t xml:space="preserve"> </w:t>
      </w:r>
    </w:p>
    <w:p w:rsidR="00474600" w:rsidRPr="006E0C99" w:rsidRDefault="00474600" w:rsidP="00474600">
      <w:pPr>
        <w:pStyle w:val="ConsPlusNonformat"/>
        <w:jc w:val="center"/>
        <w:rPr>
          <w:rFonts w:ascii="Times New Roman" w:hAnsi="Times New Roman" w:cs="Times New Roman"/>
          <w:sz w:val="16"/>
          <w:szCs w:val="16"/>
        </w:rPr>
      </w:pPr>
      <w:r w:rsidRPr="006E0C99">
        <w:rPr>
          <w:rFonts w:ascii="Times New Roman" w:hAnsi="Times New Roman" w:cs="Times New Roman"/>
          <w:sz w:val="16"/>
          <w:szCs w:val="16"/>
        </w:rPr>
        <w:t xml:space="preserve">                                                                      __________   _______________</w:t>
      </w:r>
    </w:p>
    <w:p w:rsidR="00474600" w:rsidRPr="006E0C99" w:rsidRDefault="00474600" w:rsidP="00474600">
      <w:pPr>
        <w:pStyle w:val="ConsPlusNonformat"/>
        <w:jc w:val="center"/>
        <w:rPr>
          <w:rFonts w:ascii="Times New Roman" w:hAnsi="Times New Roman" w:cs="Times New Roman"/>
          <w:sz w:val="16"/>
          <w:szCs w:val="16"/>
        </w:rPr>
      </w:pPr>
      <w:r w:rsidRPr="006E0C99">
        <w:rPr>
          <w:rFonts w:ascii="Times New Roman" w:hAnsi="Times New Roman" w:cs="Times New Roman"/>
          <w:sz w:val="16"/>
          <w:szCs w:val="16"/>
        </w:rPr>
        <w:t xml:space="preserve">                                                                        (подпись)</w:t>
      </w:r>
      <w:r w:rsidRPr="006E0C99">
        <w:rPr>
          <w:rFonts w:ascii="Times New Roman" w:hAnsi="Times New Roman" w:cs="Times New Roman"/>
          <w:sz w:val="16"/>
          <w:szCs w:val="16"/>
        </w:rPr>
        <w:tab/>
        <w:t xml:space="preserve">              (расшифровка подписи)</w:t>
      </w:r>
    </w:p>
    <w:p w:rsidR="00474600" w:rsidRPr="006E0C99" w:rsidRDefault="00474600" w:rsidP="00474600">
      <w:pPr>
        <w:pStyle w:val="ConsPlusNonformat"/>
        <w:tabs>
          <w:tab w:val="center" w:pos="4536"/>
          <w:tab w:val="left" w:pos="8070"/>
        </w:tabs>
        <w:rPr>
          <w:rFonts w:ascii="Times New Roman" w:hAnsi="Times New Roman" w:cs="Times New Roman"/>
          <w:sz w:val="16"/>
          <w:szCs w:val="16"/>
        </w:rPr>
      </w:pPr>
    </w:p>
    <w:p w:rsidR="00474600" w:rsidRPr="006E0C99" w:rsidRDefault="00474600" w:rsidP="00474600">
      <w:pPr>
        <w:pStyle w:val="ConsPlusNonformat"/>
        <w:jc w:val="right"/>
        <w:rPr>
          <w:rFonts w:ascii="Times New Roman" w:hAnsi="Times New Roman" w:cs="Times New Roman"/>
          <w:sz w:val="16"/>
          <w:szCs w:val="16"/>
        </w:rPr>
      </w:pPr>
      <w:r w:rsidRPr="006E0C99">
        <w:rPr>
          <w:rFonts w:ascii="Times New Roman" w:hAnsi="Times New Roman" w:cs="Times New Roman"/>
          <w:sz w:val="16"/>
          <w:szCs w:val="16"/>
        </w:rPr>
        <w:t>« __» __________________ 20 ___ года</w:t>
      </w:r>
    </w:p>
    <w:p w:rsidR="00474600" w:rsidRPr="006E0C99" w:rsidRDefault="00474600" w:rsidP="00474600">
      <w:pPr>
        <w:pStyle w:val="ConsPlusNonformat"/>
        <w:jc w:val="center"/>
        <w:rPr>
          <w:rFonts w:ascii="Times New Roman" w:hAnsi="Times New Roman" w:cs="Times New Roman"/>
          <w:sz w:val="16"/>
          <w:szCs w:val="16"/>
        </w:rPr>
      </w:pPr>
    </w:p>
    <w:p w:rsidR="00474600" w:rsidRPr="006E0C99" w:rsidRDefault="00474600" w:rsidP="00474600">
      <w:pPr>
        <w:pStyle w:val="ConsPlusNonformat"/>
        <w:jc w:val="center"/>
        <w:rPr>
          <w:rFonts w:ascii="Times New Roman" w:hAnsi="Times New Roman" w:cs="Times New Roman"/>
          <w:sz w:val="16"/>
          <w:szCs w:val="16"/>
        </w:rPr>
      </w:pPr>
    </w:p>
    <w:p w:rsidR="00474600" w:rsidRPr="006E0C99" w:rsidRDefault="00474600" w:rsidP="00474600">
      <w:pPr>
        <w:pStyle w:val="ConsPlusNonformat"/>
        <w:jc w:val="center"/>
        <w:rPr>
          <w:rFonts w:ascii="Times New Roman" w:hAnsi="Times New Roman" w:cs="Times New Roman"/>
          <w:sz w:val="16"/>
          <w:szCs w:val="16"/>
        </w:rPr>
      </w:pPr>
      <w:r w:rsidRPr="006E0C99">
        <w:rPr>
          <w:rFonts w:ascii="Times New Roman" w:hAnsi="Times New Roman" w:cs="Times New Roman"/>
          <w:sz w:val="16"/>
          <w:szCs w:val="16"/>
        </w:rPr>
        <w:t xml:space="preserve">План </w:t>
      </w:r>
    </w:p>
    <w:p w:rsidR="00474600" w:rsidRPr="006E0C99" w:rsidRDefault="00474600" w:rsidP="00474600">
      <w:pPr>
        <w:pStyle w:val="ConsPlusNonformat"/>
        <w:jc w:val="center"/>
        <w:rPr>
          <w:rFonts w:ascii="Times New Roman" w:hAnsi="Times New Roman" w:cs="Times New Roman"/>
          <w:sz w:val="16"/>
          <w:szCs w:val="16"/>
        </w:rPr>
      </w:pPr>
      <w:r w:rsidRPr="006E0C99">
        <w:rPr>
          <w:rFonts w:ascii="Times New Roman" w:hAnsi="Times New Roman" w:cs="Times New Roman"/>
          <w:sz w:val="16"/>
          <w:szCs w:val="16"/>
        </w:rPr>
        <w:t>внутреннего финансового аудита</w:t>
      </w:r>
    </w:p>
    <w:p w:rsidR="00474600" w:rsidRPr="006E0C99" w:rsidRDefault="00474600" w:rsidP="00474600">
      <w:pPr>
        <w:pStyle w:val="ConsPlusNonformat"/>
        <w:jc w:val="center"/>
        <w:rPr>
          <w:rFonts w:ascii="Times New Roman" w:hAnsi="Times New Roman" w:cs="Times New Roman"/>
          <w:sz w:val="16"/>
          <w:szCs w:val="16"/>
        </w:rPr>
      </w:pPr>
      <w:r w:rsidRPr="006E0C99">
        <w:rPr>
          <w:rFonts w:ascii="Times New Roman" w:hAnsi="Times New Roman" w:cs="Times New Roman"/>
          <w:sz w:val="16"/>
          <w:szCs w:val="16"/>
        </w:rPr>
        <w:t>на 20__ год</w:t>
      </w:r>
    </w:p>
    <w:p w:rsidR="00474600" w:rsidRPr="006E0C99" w:rsidRDefault="00474600" w:rsidP="00474600">
      <w:pPr>
        <w:jc w:val="both"/>
        <w:rPr>
          <w:sz w:val="16"/>
          <w:szCs w:val="16"/>
        </w:rPr>
      </w:pPr>
    </w:p>
    <w:tbl>
      <w:tblPr>
        <w:tblW w:w="9072" w:type="dxa"/>
        <w:tblInd w:w="62" w:type="dxa"/>
        <w:tblLayout w:type="fixed"/>
        <w:tblCellMar>
          <w:top w:w="75" w:type="dxa"/>
          <w:left w:w="0" w:type="dxa"/>
          <w:bottom w:w="75" w:type="dxa"/>
          <w:right w:w="0" w:type="dxa"/>
        </w:tblCellMar>
        <w:tblLook w:val="0000"/>
      </w:tblPr>
      <w:tblGrid>
        <w:gridCol w:w="624"/>
        <w:gridCol w:w="2837"/>
        <w:gridCol w:w="1784"/>
        <w:gridCol w:w="2126"/>
        <w:gridCol w:w="1701"/>
      </w:tblGrid>
      <w:tr w:rsidR="00474600" w:rsidRPr="006E0C99" w:rsidTr="00530FCE">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 xml:space="preserve">№ </w:t>
            </w:r>
            <w:proofErr w:type="spellStart"/>
            <w:proofErr w:type="gramStart"/>
            <w:r w:rsidRPr="006E0C99">
              <w:rPr>
                <w:sz w:val="16"/>
                <w:szCs w:val="16"/>
              </w:rPr>
              <w:t>п</w:t>
            </w:r>
            <w:proofErr w:type="spellEnd"/>
            <w:proofErr w:type="gramEnd"/>
            <w:r w:rsidRPr="006E0C99">
              <w:rPr>
                <w:sz w:val="16"/>
                <w:szCs w:val="16"/>
              </w:rPr>
              <w:t>/</w:t>
            </w:r>
            <w:proofErr w:type="spellStart"/>
            <w:r w:rsidRPr="006E0C99">
              <w:rPr>
                <w:sz w:val="16"/>
                <w:szCs w:val="16"/>
              </w:rPr>
              <w:t>п</w:t>
            </w:r>
            <w:proofErr w:type="spellEnd"/>
          </w:p>
        </w:tc>
        <w:tc>
          <w:tcPr>
            <w:tcW w:w="28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Наименование проверяемой внутренней бюджетной процедуры</w:t>
            </w:r>
          </w:p>
        </w:tc>
        <w:tc>
          <w:tcPr>
            <w:tcW w:w="1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Объект аудита</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Срок проведения проверки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Ответственные исполнители</w:t>
            </w:r>
          </w:p>
        </w:tc>
      </w:tr>
      <w:tr w:rsidR="00474600" w:rsidRPr="006E0C99" w:rsidTr="00530FCE">
        <w:trPr>
          <w:trHeight w:val="277"/>
        </w:trPr>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1</w:t>
            </w:r>
          </w:p>
        </w:tc>
        <w:tc>
          <w:tcPr>
            <w:tcW w:w="28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2</w:t>
            </w:r>
          </w:p>
        </w:tc>
        <w:tc>
          <w:tcPr>
            <w:tcW w:w="1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3</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4</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5</w:t>
            </w:r>
          </w:p>
        </w:tc>
      </w:tr>
      <w:tr w:rsidR="00474600" w:rsidRPr="006E0C99" w:rsidTr="00530FCE">
        <w:trPr>
          <w:trHeight w:val="147"/>
        </w:trPr>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rPr>
                <w:sz w:val="16"/>
                <w:szCs w:val="16"/>
              </w:rPr>
            </w:pPr>
          </w:p>
        </w:tc>
        <w:tc>
          <w:tcPr>
            <w:tcW w:w="28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rPr>
                <w:sz w:val="16"/>
                <w:szCs w:val="16"/>
              </w:rPr>
            </w:pPr>
          </w:p>
        </w:tc>
        <w:tc>
          <w:tcPr>
            <w:tcW w:w="1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rPr>
                <w:sz w:val="16"/>
                <w:szCs w:val="16"/>
              </w:rPr>
            </w:pP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rPr>
                <w:sz w:val="16"/>
                <w:szCs w:val="16"/>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rPr>
                <w:sz w:val="16"/>
                <w:szCs w:val="16"/>
              </w:rPr>
            </w:pPr>
          </w:p>
        </w:tc>
      </w:tr>
    </w:tbl>
    <w:p w:rsidR="00474600" w:rsidRPr="006E0C99" w:rsidRDefault="00474600" w:rsidP="00474600">
      <w:pPr>
        <w:jc w:val="both"/>
        <w:rPr>
          <w:sz w:val="16"/>
          <w:szCs w:val="16"/>
        </w:rPr>
      </w:pPr>
    </w:p>
    <w:p w:rsidR="00474600" w:rsidRPr="006E0C99" w:rsidRDefault="00474600" w:rsidP="00474600">
      <w:pPr>
        <w:jc w:val="both"/>
        <w:rPr>
          <w:sz w:val="16"/>
          <w:szCs w:val="16"/>
        </w:rPr>
      </w:pPr>
    </w:p>
    <w:p w:rsidR="00474600" w:rsidRPr="006E0C99" w:rsidRDefault="00474600" w:rsidP="00474600">
      <w:pPr>
        <w:jc w:val="both"/>
        <w:rPr>
          <w:sz w:val="16"/>
          <w:szCs w:val="16"/>
        </w:rPr>
      </w:pPr>
      <w:r w:rsidRPr="006E0C99">
        <w:rPr>
          <w:sz w:val="16"/>
          <w:szCs w:val="16"/>
        </w:rPr>
        <w:t xml:space="preserve">Руководитель субъекта </w:t>
      </w:r>
    </w:p>
    <w:p w:rsidR="00474600" w:rsidRPr="006E0C99" w:rsidRDefault="00474600" w:rsidP="00474600">
      <w:pPr>
        <w:jc w:val="both"/>
        <w:rPr>
          <w:sz w:val="16"/>
          <w:szCs w:val="16"/>
        </w:rPr>
      </w:pPr>
      <w:r w:rsidRPr="006E0C99">
        <w:rPr>
          <w:sz w:val="16"/>
          <w:szCs w:val="16"/>
        </w:rPr>
        <w:t>внутреннего финансового аудита</w:t>
      </w:r>
    </w:p>
    <w:p w:rsidR="00474600" w:rsidRPr="006E0C99" w:rsidRDefault="00474600" w:rsidP="00474600">
      <w:pPr>
        <w:jc w:val="both"/>
        <w:rPr>
          <w:sz w:val="16"/>
          <w:szCs w:val="16"/>
        </w:rPr>
      </w:pPr>
      <w:r w:rsidRPr="006E0C99">
        <w:rPr>
          <w:sz w:val="16"/>
          <w:szCs w:val="16"/>
        </w:rPr>
        <w:t>(иное уполномоченное должностное лицо)</w:t>
      </w:r>
    </w:p>
    <w:p w:rsidR="00474600" w:rsidRPr="006E0C99" w:rsidRDefault="00474600" w:rsidP="00474600">
      <w:pPr>
        <w:jc w:val="both"/>
        <w:rPr>
          <w:sz w:val="16"/>
          <w:szCs w:val="16"/>
        </w:rPr>
      </w:pPr>
    </w:p>
    <w:p w:rsidR="00474600" w:rsidRPr="006E0C99" w:rsidRDefault="00474600" w:rsidP="00474600">
      <w:pPr>
        <w:jc w:val="both"/>
        <w:rPr>
          <w:sz w:val="16"/>
          <w:szCs w:val="16"/>
        </w:rPr>
      </w:pPr>
      <w:r w:rsidRPr="006E0C99">
        <w:rPr>
          <w:sz w:val="16"/>
          <w:szCs w:val="16"/>
        </w:rPr>
        <w:lastRenderedPageBreak/>
        <w:t>_______________________________      __________________        ________________________</w:t>
      </w:r>
    </w:p>
    <w:p w:rsidR="00474600" w:rsidRPr="006E0C99" w:rsidRDefault="00474600" w:rsidP="00474600">
      <w:pPr>
        <w:jc w:val="both"/>
        <w:rPr>
          <w:sz w:val="16"/>
          <w:szCs w:val="16"/>
        </w:rPr>
      </w:pPr>
      <w:r w:rsidRPr="006E0C99">
        <w:rPr>
          <w:sz w:val="16"/>
          <w:szCs w:val="16"/>
        </w:rPr>
        <w:t xml:space="preserve">                           (должность)                                   (подпись)                      (расшифровка подписи)</w:t>
      </w:r>
    </w:p>
    <w:p w:rsidR="00474600" w:rsidRPr="006E0C99" w:rsidRDefault="00474600" w:rsidP="00474600">
      <w:pPr>
        <w:jc w:val="both"/>
        <w:rPr>
          <w:sz w:val="16"/>
          <w:szCs w:val="16"/>
        </w:rPr>
      </w:pPr>
    </w:p>
    <w:p w:rsidR="00474600" w:rsidRPr="006E0C99" w:rsidRDefault="00474600" w:rsidP="00474600">
      <w:pPr>
        <w:jc w:val="both"/>
        <w:rPr>
          <w:sz w:val="16"/>
          <w:szCs w:val="16"/>
        </w:rPr>
      </w:pPr>
    </w:p>
    <w:p w:rsidR="00474600" w:rsidRPr="006E0C99" w:rsidRDefault="00474600" w:rsidP="00474600">
      <w:pPr>
        <w:jc w:val="both"/>
        <w:rPr>
          <w:sz w:val="16"/>
          <w:szCs w:val="16"/>
        </w:rPr>
      </w:pPr>
      <w:r w:rsidRPr="006E0C99">
        <w:rPr>
          <w:sz w:val="16"/>
          <w:szCs w:val="16"/>
        </w:rPr>
        <w:t>« ___» ___________________ 20 __ г.</w:t>
      </w:r>
    </w:p>
    <w:p w:rsidR="00474600" w:rsidRDefault="00474600" w:rsidP="00474600">
      <w:pPr>
        <w:jc w:val="right"/>
        <w:outlineLvl w:val="1"/>
        <w:rPr>
          <w:sz w:val="16"/>
          <w:szCs w:val="16"/>
        </w:rPr>
      </w:pPr>
    </w:p>
    <w:p w:rsidR="00474600" w:rsidRPr="006E0C99" w:rsidRDefault="00474600" w:rsidP="00474600">
      <w:pPr>
        <w:jc w:val="right"/>
        <w:outlineLvl w:val="1"/>
        <w:rPr>
          <w:sz w:val="16"/>
          <w:szCs w:val="16"/>
        </w:rPr>
      </w:pPr>
      <w:r w:rsidRPr="006E0C99">
        <w:rPr>
          <w:sz w:val="16"/>
          <w:szCs w:val="16"/>
        </w:rPr>
        <w:t>Приложение № 2</w:t>
      </w:r>
    </w:p>
    <w:p w:rsidR="00474600" w:rsidRDefault="00474600" w:rsidP="00474600">
      <w:pPr>
        <w:jc w:val="right"/>
        <w:rPr>
          <w:sz w:val="16"/>
          <w:szCs w:val="16"/>
        </w:rPr>
      </w:pPr>
      <w:r w:rsidRPr="006E0C99">
        <w:rPr>
          <w:sz w:val="16"/>
          <w:szCs w:val="16"/>
        </w:rPr>
        <w:t xml:space="preserve">к Порядку осуществления внутреннего </w:t>
      </w:r>
    </w:p>
    <w:p w:rsidR="00474600" w:rsidRDefault="00474600" w:rsidP="00474600">
      <w:pPr>
        <w:jc w:val="right"/>
        <w:rPr>
          <w:sz w:val="16"/>
          <w:szCs w:val="16"/>
        </w:rPr>
      </w:pPr>
      <w:r w:rsidRPr="006E0C99">
        <w:rPr>
          <w:sz w:val="16"/>
          <w:szCs w:val="16"/>
        </w:rPr>
        <w:t xml:space="preserve">финансового аудита в администрации </w:t>
      </w:r>
    </w:p>
    <w:p w:rsidR="00474600" w:rsidRDefault="00474600" w:rsidP="00474600">
      <w:pPr>
        <w:jc w:val="right"/>
        <w:rPr>
          <w:sz w:val="16"/>
          <w:szCs w:val="16"/>
        </w:rPr>
      </w:pPr>
      <w:r w:rsidRPr="006E0C99">
        <w:rPr>
          <w:sz w:val="16"/>
          <w:szCs w:val="16"/>
        </w:rPr>
        <w:t>Островского муниципального района</w:t>
      </w:r>
    </w:p>
    <w:p w:rsidR="00474600" w:rsidRPr="006E0C99" w:rsidRDefault="00474600" w:rsidP="00474600">
      <w:pPr>
        <w:jc w:val="right"/>
        <w:rPr>
          <w:sz w:val="16"/>
          <w:szCs w:val="16"/>
        </w:rPr>
      </w:pPr>
      <w:r w:rsidRPr="006E0C99">
        <w:rPr>
          <w:sz w:val="16"/>
          <w:szCs w:val="16"/>
        </w:rPr>
        <w:t xml:space="preserve"> Костромской области</w:t>
      </w:r>
    </w:p>
    <w:p w:rsidR="00474600" w:rsidRPr="006E0C99" w:rsidRDefault="00474600" w:rsidP="00474600">
      <w:pPr>
        <w:jc w:val="right"/>
        <w:rPr>
          <w:sz w:val="16"/>
          <w:szCs w:val="16"/>
        </w:rPr>
      </w:pPr>
    </w:p>
    <w:p w:rsidR="00474600" w:rsidRPr="006E0C99" w:rsidRDefault="00474600" w:rsidP="00474600">
      <w:pPr>
        <w:jc w:val="right"/>
        <w:rPr>
          <w:sz w:val="16"/>
          <w:szCs w:val="16"/>
        </w:rPr>
      </w:pPr>
    </w:p>
    <w:p w:rsidR="00474600" w:rsidRPr="006E0C99" w:rsidRDefault="00474600" w:rsidP="00474600">
      <w:pPr>
        <w:jc w:val="right"/>
        <w:rPr>
          <w:sz w:val="16"/>
          <w:szCs w:val="16"/>
        </w:rPr>
      </w:pPr>
      <w:r w:rsidRPr="006E0C99">
        <w:rPr>
          <w:sz w:val="16"/>
          <w:szCs w:val="16"/>
        </w:rPr>
        <w:t>ФОРМА</w:t>
      </w:r>
    </w:p>
    <w:p w:rsidR="00474600" w:rsidRPr="006E0C99" w:rsidRDefault="00474600" w:rsidP="00474600">
      <w:pPr>
        <w:jc w:val="both"/>
        <w:rPr>
          <w:sz w:val="16"/>
          <w:szCs w:val="16"/>
        </w:rPr>
      </w:pPr>
    </w:p>
    <w:p w:rsidR="00474600" w:rsidRPr="006E0C99" w:rsidRDefault="00474600" w:rsidP="00474600">
      <w:pPr>
        <w:pStyle w:val="ConsPlusNonformat"/>
        <w:jc w:val="center"/>
        <w:rPr>
          <w:rFonts w:ascii="Times New Roman" w:hAnsi="Times New Roman" w:cs="Times New Roman"/>
          <w:sz w:val="16"/>
          <w:szCs w:val="16"/>
        </w:rPr>
      </w:pPr>
      <w:r w:rsidRPr="006E0C99">
        <w:rPr>
          <w:rFonts w:ascii="Times New Roman" w:hAnsi="Times New Roman" w:cs="Times New Roman"/>
          <w:sz w:val="16"/>
          <w:szCs w:val="16"/>
        </w:rPr>
        <w:t xml:space="preserve">                                                                         УТВЕРЖДАЮ   </w:t>
      </w:r>
    </w:p>
    <w:p w:rsidR="00474600" w:rsidRPr="006E0C99" w:rsidRDefault="00474600" w:rsidP="00474600">
      <w:pPr>
        <w:pStyle w:val="ConsPlusNonformat"/>
        <w:jc w:val="right"/>
        <w:rPr>
          <w:rFonts w:ascii="Times New Roman" w:hAnsi="Times New Roman" w:cs="Times New Roman"/>
          <w:sz w:val="16"/>
          <w:szCs w:val="16"/>
        </w:rPr>
      </w:pPr>
      <w:r w:rsidRPr="006E0C99">
        <w:rPr>
          <w:rFonts w:ascii="Times New Roman" w:hAnsi="Times New Roman" w:cs="Times New Roman"/>
          <w:sz w:val="16"/>
          <w:szCs w:val="16"/>
        </w:rPr>
        <w:t xml:space="preserve">Глава Островского </w:t>
      </w:r>
    </w:p>
    <w:p w:rsidR="00474600" w:rsidRPr="006E0C99" w:rsidRDefault="00474600" w:rsidP="00474600">
      <w:pPr>
        <w:pStyle w:val="ConsPlusNonformat"/>
        <w:jc w:val="right"/>
        <w:rPr>
          <w:rFonts w:ascii="Times New Roman" w:hAnsi="Times New Roman" w:cs="Times New Roman"/>
          <w:sz w:val="16"/>
          <w:szCs w:val="16"/>
        </w:rPr>
      </w:pPr>
      <w:r w:rsidRPr="006E0C99">
        <w:rPr>
          <w:rFonts w:ascii="Times New Roman" w:hAnsi="Times New Roman" w:cs="Times New Roman"/>
          <w:sz w:val="16"/>
          <w:szCs w:val="16"/>
        </w:rPr>
        <w:t xml:space="preserve">муниципального района   </w:t>
      </w:r>
    </w:p>
    <w:p w:rsidR="00474600" w:rsidRPr="006E0C99" w:rsidRDefault="00474600" w:rsidP="00474600">
      <w:pPr>
        <w:pStyle w:val="ConsPlusNonformat"/>
        <w:jc w:val="right"/>
        <w:rPr>
          <w:rFonts w:ascii="Times New Roman" w:hAnsi="Times New Roman" w:cs="Times New Roman"/>
          <w:sz w:val="16"/>
          <w:szCs w:val="16"/>
        </w:rPr>
      </w:pPr>
      <w:r w:rsidRPr="006E0C99">
        <w:rPr>
          <w:rFonts w:ascii="Times New Roman" w:hAnsi="Times New Roman" w:cs="Times New Roman"/>
          <w:sz w:val="16"/>
          <w:szCs w:val="16"/>
        </w:rPr>
        <w:t xml:space="preserve">Костромской области                                 </w:t>
      </w:r>
    </w:p>
    <w:p w:rsidR="00474600" w:rsidRPr="006E0C99" w:rsidRDefault="00474600" w:rsidP="00474600">
      <w:pPr>
        <w:pStyle w:val="ConsPlusNonformat"/>
        <w:jc w:val="right"/>
        <w:rPr>
          <w:rFonts w:ascii="Times New Roman" w:hAnsi="Times New Roman" w:cs="Times New Roman"/>
          <w:sz w:val="16"/>
          <w:szCs w:val="16"/>
        </w:rPr>
      </w:pPr>
      <w:r w:rsidRPr="006E0C99">
        <w:rPr>
          <w:rFonts w:ascii="Times New Roman" w:hAnsi="Times New Roman" w:cs="Times New Roman"/>
          <w:sz w:val="16"/>
          <w:szCs w:val="16"/>
        </w:rPr>
        <w:t>___________________________</w:t>
      </w:r>
    </w:p>
    <w:p w:rsidR="00474600" w:rsidRPr="006E0C99" w:rsidRDefault="00474600" w:rsidP="00474600">
      <w:pPr>
        <w:pStyle w:val="ConsPlusNonformat"/>
        <w:jc w:val="center"/>
        <w:rPr>
          <w:rFonts w:ascii="Times New Roman" w:hAnsi="Times New Roman" w:cs="Times New Roman"/>
          <w:sz w:val="16"/>
          <w:szCs w:val="16"/>
        </w:rPr>
      </w:pPr>
      <w:r w:rsidRPr="006E0C99">
        <w:rPr>
          <w:rFonts w:ascii="Times New Roman" w:hAnsi="Times New Roman" w:cs="Times New Roman"/>
          <w:sz w:val="16"/>
          <w:szCs w:val="16"/>
        </w:rPr>
        <w:t xml:space="preserve">                                                                                                                     </w:t>
      </w:r>
    </w:p>
    <w:p w:rsidR="00474600" w:rsidRPr="006E0C99" w:rsidRDefault="00474600" w:rsidP="00474600">
      <w:pPr>
        <w:pStyle w:val="ConsPlusNonformat"/>
        <w:jc w:val="right"/>
        <w:rPr>
          <w:rFonts w:ascii="Times New Roman" w:hAnsi="Times New Roman" w:cs="Times New Roman"/>
          <w:sz w:val="16"/>
          <w:szCs w:val="16"/>
        </w:rPr>
      </w:pPr>
      <w:r w:rsidRPr="006E0C99">
        <w:rPr>
          <w:rFonts w:ascii="Times New Roman" w:hAnsi="Times New Roman" w:cs="Times New Roman"/>
          <w:sz w:val="16"/>
          <w:szCs w:val="16"/>
        </w:rPr>
        <w:t>________________    _________</w:t>
      </w:r>
    </w:p>
    <w:p w:rsidR="00474600" w:rsidRPr="006E0C99" w:rsidRDefault="00474600" w:rsidP="00474600">
      <w:pPr>
        <w:pStyle w:val="ConsPlusNonformat"/>
        <w:tabs>
          <w:tab w:val="center" w:pos="4536"/>
          <w:tab w:val="left" w:pos="8070"/>
        </w:tabs>
        <w:rPr>
          <w:rFonts w:ascii="Times New Roman" w:hAnsi="Times New Roman" w:cs="Times New Roman"/>
          <w:sz w:val="16"/>
          <w:szCs w:val="16"/>
        </w:rPr>
      </w:pPr>
      <w:r w:rsidRPr="006E0C99">
        <w:rPr>
          <w:rFonts w:ascii="Times New Roman" w:hAnsi="Times New Roman" w:cs="Times New Roman"/>
          <w:sz w:val="16"/>
          <w:szCs w:val="16"/>
        </w:rPr>
        <w:tab/>
        <w:t xml:space="preserve">                                                            (подпись)</w:t>
      </w:r>
      <w:r w:rsidRPr="006E0C99">
        <w:rPr>
          <w:rFonts w:ascii="Times New Roman" w:hAnsi="Times New Roman" w:cs="Times New Roman"/>
          <w:sz w:val="16"/>
          <w:szCs w:val="16"/>
        </w:rPr>
        <w:tab/>
        <w:t>(Ф.И.О.)</w:t>
      </w:r>
    </w:p>
    <w:p w:rsidR="00474600" w:rsidRPr="006E0C99" w:rsidRDefault="00474600" w:rsidP="00474600">
      <w:pPr>
        <w:pStyle w:val="ConsPlusNonformat"/>
        <w:tabs>
          <w:tab w:val="center" w:pos="4536"/>
          <w:tab w:val="left" w:pos="8070"/>
        </w:tabs>
        <w:rPr>
          <w:rFonts w:ascii="Times New Roman" w:hAnsi="Times New Roman" w:cs="Times New Roman"/>
          <w:sz w:val="16"/>
          <w:szCs w:val="16"/>
        </w:rPr>
      </w:pPr>
    </w:p>
    <w:p w:rsidR="00474600" w:rsidRPr="006E0C99" w:rsidRDefault="00474600" w:rsidP="00474600">
      <w:pPr>
        <w:pStyle w:val="ConsPlusNonformat"/>
        <w:jc w:val="right"/>
        <w:rPr>
          <w:rFonts w:ascii="Times New Roman" w:hAnsi="Times New Roman" w:cs="Times New Roman"/>
          <w:sz w:val="16"/>
          <w:szCs w:val="16"/>
        </w:rPr>
      </w:pPr>
      <w:r w:rsidRPr="006E0C99">
        <w:rPr>
          <w:rFonts w:ascii="Times New Roman" w:hAnsi="Times New Roman" w:cs="Times New Roman"/>
          <w:sz w:val="16"/>
          <w:szCs w:val="16"/>
        </w:rPr>
        <w:t>« __»_________________ 20 ___ года</w:t>
      </w:r>
    </w:p>
    <w:p w:rsidR="00474600" w:rsidRPr="006E0C99" w:rsidRDefault="00474600" w:rsidP="00474600">
      <w:pPr>
        <w:jc w:val="both"/>
        <w:rPr>
          <w:sz w:val="16"/>
          <w:szCs w:val="16"/>
        </w:rPr>
      </w:pPr>
    </w:p>
    <w:p w:rsidR="00474600" w:rsidRPr="006E0C99" w:rsidRDefault="00474600" w:rsidP="00474600">
      <w:pPr>
        <w:pStyle w:val="ConsPlusNonformat"/>
        <w:jc w:val="center"/>
        <w:rPr>
          <w:rFonts w:ascii="Times New Roman" w:hAnsi="Times New Roman" w:cs="Times New Roman"/>
          <w:sz w:val="16"/>
          <w:szCs w:val="16"/>
        </w:rPr>
      </w:pPr>
    </w:p>
    <w:p w:rsidR="00474600" w:rsidRPr="006E0C99" w:rsidRDefault="00474600" w:rsidP="00474600">
      <w:pPr>
        <w:pStyle w:val="ConsPlusNonformat"/>
        <w:jc w:val="center"/>
        <w:rPr>
          <w:rFonts w:ascii="Times New Roman" w:hAnsi="Times New Roman" w:cs="Times New Roman"/>
          <w:sz w:val="16"/>
          <w:szCs w:val="16"/>
        </w:rPr>
      </w:pPr>
      <w:r w:rsidRPr="006E0C99">
        <w:rPr>
          <w:rFonts w:ascii="Times New Roman" w:hAnsi="Times New Roman" w:cs="Times New Roman"/>
          <w:sz w:val="16"/>
          <w:szCs w:val="16"/>
        </w:rPr>
        <w:t xml:space="preserve">ПРОГРАММА </w:t>
      </w:r>
    </w:p>
    <w:p w:rsidR="00474600" w:rsidRPr="006E0C99" w:rsidRDefault="00474600" w:rsidP="00474600">
      <w:pPr>
        <w:pStyle w:val="ConsPlusNonformat"/>
        <w:jc w:val="center"/>
        <w:rPr>
          <w:rFonts w:ascii="Times New Roman" w:hAnsi="Times New Roman" w:cs="Times New Roman"/>
          <w:sz w:val="16"/>
          <w:szCs w:val="16"/>
        </w:rPr>
      </w:pPr>
      <w:r w:rsidRPr="006E0C99">
        <w:rPr>
          <w:rFonts w:ascii="Times New Roman" w:hAnsi="Times New Roman" w:cs="Times New Roman"/>
          <w:sz w:val="16"/>
          <w:szCs w:val="16"/>
        </w:rPr>
        <w:t>аудиторской проверки</w:t>
      </w:r>
    </w:p>
    <w:p w:rsidR="00474600" w:rsidRPr="006E0C99" w:rsidRDefault="00474600" w:rsidP="00474600">
      <w:pPr>
        <w:jc w:val="both"/>
        <w:rPr>
          <w:sz w:val="16"/>
          <w:szCs w:val="16"/>
        </w:rPr>
      </w:pPr>
    </w:p>
    <w:tbl>
      <w:tblPr>
        <w:tblW w:w="9214" w:type="dxa"/>
        <w:tblInd w:w="62" w:type="dxa"/>
        <w:tblLayout w:type="fixed"/>
        <w:tblCellMar>
          <w:top w:w="75" w:type="dxa"/>
          <w:left w:w="0" w:type="dxa"/>
          <w:bottom w:w="75" w:type="dxa"/>
          <w:right w:w="0" w:type="dxa"/>
        </w:tblCellMar>
        <w:tblLook w:val="0000"/>
      </w:tblPr>
      <w:tblGrid>
        <w:gridCol w:w="624"/>
        <w:gridCol w:w="2353"/>
        <w:gridCol w:w="1985"/>
        <w:gridCol w:w="2551"/>
        <w:gridCol w:w="1701"/>
      </w:tblGrid>
      <w:tr w:rsidR="00474600" w:rsidRPr="006E0C99" w:rsidTr="00530FCE">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 xml:space="preserve">№ </w:t>
            </w:r>
            <w:proofErr w:type="spellStart"/>
            <w:proofErr w:type="gramStart"/>
            <w:r w:rsidRPr="006E0C99">
              <w:rPr>
                <w:sz w:val="16"/>
                <w:szCs w:val="16"/>
              </w:rPr>
              <w:t>п</w:t>
            </w:r>
            <w:proofErr w:type="spellEnd"/>
            <w:proofErr w:type="gramEnd"/>
            <w:r w:rsidRPr="006E0C99">
              <w:rPr>
                <w:sz w:val="16"/>
                <w:szCs w:val="16"/>
              </w:rPr>
              <w:t>/</w:t>
            </w:r>
            <w:proofErr w:type="spellStart"/>
            <w:r w:rsidRPr="006E0C99">
              <w:rPr>
                <w:sz w:val="16"/>
                <w:szCs w:val="16"/>
              </w:rPr>
              <w:t>п</w:t>
            </w:r>
            <w:proofErr w:type="spellEnd"/>
          </w:p>
        </w:tc>
        <w:tc>
          <w:tcPr>
            <w:tcW w:w="23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Тема проверки</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Наименование объекта аудита</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Перечень вопросов, подлежащих изучению в ходе проверки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Сроки проведения проверки</w:t>
            </w:r>
          </w:p>
        </w:tc>
      </w:tr>
      <w:tr w:rsidR="00474600" w:rsidRPr="006E0C99" w:rsidTr="00530FCE">
        <w:trPr>
          <w:trHeight w:val="73"/>
        </w:trPr>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1</w:t>
            </w:r>
          </w:p>
        </w:tc>
        <w:tc>
          <w:tcPr>
            <w:tcW w:w="23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2</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3</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4</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jc w:val="center"/>
              <w:rPr>
                <w:sz w:val="16"/>
                <w:szCs w:val="16"/>
              </w:rPr>
            </w:pPr>
            <w:r w:rsidRPr="006E0C99">
              <w:rPr>
                <w:sz w:val="16"/>
                <w:szCs w:val="16"/>
              </w:rPr>
              <w:t>5</w:t>
            </w:r>
          </w:p>
        </w:tc>
      </w:tr>
      <w:tr w:rsidR="00474600" w:rsidRPr="006E0C99" w:rsidTr="00530FCE">
        <w:trPr>
          <w:trHeight w:val="147"/>
        </w:trPr>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rPr>
                <w:sz w:val="16"/>
                <w:szCs w:val="16"/>
              </w:rPr>
            </w:pPr>
          </w:p>
        </w:tc>
        <w:tc>
          <w:tcPr>
            <w:tcW w:w="23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rPr>
                <w:sz w:val="16"/>
                <w:szCs w:val="16"/>
              </w:rPr>
            </w:pP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rPr>
                <w:sz w:val="16"/>
                <w:szCs w:val="16"/>
              </w:rPr>
            </w:pP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rPr>
                <w:sz w:val="16"/>
                <w:szCs w:val="16"/>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4600" w:rsidRPr="006E0C99" w:rsidRDefault="00474600" w:rsidP="00530FCE">
            <w:pPr>
              <w:rPr>
                <w:sz w:val="16"/>
                <w:szCs w:val="16"/>
              </w:rPr>
            </w:pPr>
          </w:p>
        </w:tc>
      </w:tr>
    </w:tbl>
    <w:p w:rsidR="00474600" w:rsidRPr="006E0C99" w:rsidRDefault="00474600" w:rsidP="00474600">
      <w:pPr>
        <w:jc w:val="both"/>
        <w:rPr>
          <w:sz w:val="16"/>
          <w:szCs w:val="16"/>
        </w:rPr>
      </w:pPr>
    </w:p>
    <w:p w:rsidR="00474600" w:rsidRPr="006E0C99" w:rsidRDefault="00474600" w:rsidP="00474600">
      <w:pPr>
        <w:jc w:val="both"/>
        <w:rPr>
          <w:sz w:val="16"/>
          <w:szCs w:val="16"/>
        </w:rPr>
      </w:pPr>
    </w:p>
    <w:p w:rsidR="00474600" w:rsidRPr="006E0C99" w:rsidRDefault="00474600" w:rsidP="00474600">
      <w:pPr>
        <w:jc w:val="both"/>
        <w:rPr>
          <w:sz w:val="16"/>
          <w:szCs w:val="16"/>
        </w:rPr>
      </w:pPr>
      <w:r w:rsidRPr="006E0C99">
        <w:rPr>
          <w:sz w:val="16"/>
          <w:szCs w:val="16"/>
        </w:rPr>
        <w:t>Руководитель аудиторской группы</w:t>
      </w:r>
    </w:p>
    <w:p w:rsidR="00474600" w:rsidRPr="006E0C99" w:rsidRDefault="00474600" w:rsidP="00474600">
      <w:pPr>
        <w:jc w:val="both"/>
        <w:rPr>
          <w:sz w:val="16"/>
          <w:szCs w:val="16"/>
        </w:rPr>
      </w:pPr>
      <w:r w:rsidRPr="006E0C99">
        <w:rPr>
          <w:sz w:val="16"/>
          <w:szCs w:val="16"/>
        </w:rPr>
        <w:t>(проверяющий)</w:t>
      </w:r>
    </w:p>
    <w:p w:rsidR="00474600" w:rsidRPr="006E0C99" w:rsidRDefault="00474600" w:rsidP="00474600">
      <w:pPr>
        <w:jc w:val="both"/>
        <w:rPr>
          <w:sz w:val="16"/>
          <w:szCs w:val="16"/>
        </w:rPr>
      </w:pPr>
    </w:p>
    <w:p w:rsidR="00474600" w:rsidRPr="006E0C99" w:rsidRDefault="00474600" w:rsidP="00474600">
      <w:pPr>
        <w:jc w:val="both"/>
        <w:rPr>
          <w:sz w:val="16"/>
          <w:szCs w:val="16"/>
        </w:rPr>
      </w:pPr>
      <w:r w:rsidRPr="006E0C99">
        <w:rPr>
          <w:sz w:val="16"/>
          <w:szCs w:val="16"/>
        </w:rPr>
        <w:t xml:space="preserve"> _______________________________      __________________        ________________________</w:t>
      </w:r>
    </w:p>
    <w:p w:rsidR="00474600" w:rsidRPr="006E0C99" w:rsidRDefault="00474600" w:rsidP="00474600">
      <w:pPr>
        <w:jc w:val="both"/>
        <w:rPr>
          <w:sz w:val="16"/>
          <w:szCs w:val="16"/>
        </w:rPr>
      </w:pPr>
      <w:r w:rsidRPr="006E0C99">
        <w:rPr>
          <w:sz w:val="16"/>
          <w:szCs w:val="16"/>
        </w:rPr>
        <w:t xml:space="preserve">                           (должность)                                   (подпись)                      (расшифровка подписи)</w:t>
      </w:r>
    </w:p>
    <w:p w:rsidR="00474600" w:rsidRPr="006E0C99" w:rsidRDefault="00474600" w:rsidP="00474600">
      <w:pPr>
        <w:jc w:val="both"/>
        <w:rPr>
          <w:sz w:val="16"/>
          <w:szCs w:val="16"/>
        </w:rPr>
      </w:pPr>
    </w:p>
    <w:p w:rsidR="00474600" w:rsidRPr="006E0C99" w:rsidRDefault="00474600" w:rsidP="00474600">
      <w:pPr>
        <w:jc w:val="both"/>
        <w:rPr>
          <w:sz w:val="16"/>
          <w:szCs w:val="16"/>
        </w:rPr>
      </w:pPr>
      <w:r w:rsidRPr="006E0C99">
        <w:rPr>
          <w:sz w:val="16"/>
          <w:szCs w:val="16"/>
        </w:rPr>
        <w:t>« ___» ___________________ 20 __ г.</w:t>
      </w:r>
    </w:p>
    <w:p w:rsidR="00474600" w:rsidRPr="006E0C99" w:rsidRDefault="00474600" w:rsidP="00474600">
      <w:pPr>
        <w:jc w:val="both"/>
        <w:rPr>
          <w:sz w:val="16"/>
          <w:szCs w:val="16"/>
        </w:rPr>
      </w:pPr>
    </w:p>
    <w:p w:rsidR="00474600" w:rsidRPr="006E0C99" w:rsidRDefault="00474600" w:rsidP="00474600">
      <w:pPr>
        <w:jc w:val="both"/>
        <w:rPr>
          <w:sz w:val="16"/>
          <w:szCs w:val="16"/>
        </w:rPr>
      </w:pPr>
    </w:p>
    <w:p w:rsidR="00474600" w:rsidRPr="006E0C99" w:rsidRDefault="00474600" w:rsidP="00474600">
      <w:pPr>
        <w:jc w:val="both"/>
        <w:rPr>
          <w:sz w:val="16"/>
          <w:szCs w:val="16"/>
        </w:rPr>
      </w:pPr>
    </w:p>
    <w:p w:rsidR="00474600" w:rsidRPr="006E0C99" w:rsidRDefault="00474600" w:rsidP="00474600">
      <w:pPr>
        <w:jc w:val="both"/>
        <w:rPr>
          <w:sz w:val="16"/>
          <w:szCs w:val="16"/>
        </w:rPr>
      </w:pPr>
    </w:p>
    <w:p w:rsidR="00474600" w:rsidRPr="006E0C99" w:rsidRDefault="00474600" w:rsidP="00474600">
      <w:pPr>
        <w:jc w:val="right"/>
        <w:outlineLvl w:val="1"/>
        <w:rPr>
          <w:sz w:val="16"/>
          <w:szCs w:val="16"/>
        </w:rPr>
      </w:pPr>
      <w:r w:rsidRPr="006E0C99">
        <w:rPr>
          <w:sz w:val="16"/>
          <w:szCs w:val="16"/>
        </w:rPr>
        <w:t>Приложение № 3</w:t>
      </w:r>
    </w:p>
    <w:p w:rsidR="00474600" w:rsidRDefault="00474600" w:rsidP="00474600">
      <w:pPr>
        <w:jc w:val="right"/>
        <w:rPr>
          <w:sz w:val="16"/>
          <w:szCs w:val="16"/>
        </w:rPr>
      </w:pPr>
      <w:r w:rsidRPr="006E0C99">
        <w:rPr>
          <w:sz w:val="16"/>
          <w:szCs w:val="16"/>
        </w:rPr>
        <w:t xml:space="preserve">к Порядку осуществления внутреннего </w:t>
      </w:r>
    </w:p>
    <w:p w:rsidR="00474600" w:rsidRDefault="00474600" w:rsidP="00474600">
      <w:pPr>
        <w:jc w:val="right"/>
        <w:rPr>
          <w:sz w:val="16"/>
          <w:szCs w:val="16"/>
        </w:rPr>
      </w:pPr>
      <w:r w:rsidRPr="006E0C99">
        <w:rPr>
          <w:sz w:val="16"/>
          <w:szCs w:val="16"/>
        </w:rPr>
        <w:t xml:space="preserve">финансового аудита в администрации </w:t>
      </w:r>
    </w:p>
    <w:p w:rsidR="00474600" w:rsidRDefault="00474600" w:rsidP="00474600">
      <w:pPr>
        <w:jc w:val="right"/>
        <w:rPr>
          <w:sz w:val="16"/>
          <w:szCs w:val="16"/>
        </w:rPr>
      </w:pPr>
      <w:r w:rsidRPr="006E0C99">
        <w:rPr>
          <w:sz w:val="16"/>
          <w:szCs w:val="16"/>
        </w:rPr>
        <w:t xml:space="preserve">Островского муниципального района </w:t>
      </w:r>
    </w:p>
    <w:p w:rsidR="00474600" w:rsidRPr="006E0C99" w:rsidRDefault="00474600" w:rsidP="00474600">
      <w:pPr>
        <w:jc w:val="right"/>
        <w:rPr>
          <w:sz w:val="16"/>
          <w:szCs w:val="16"/>
        </w:rPr>
      </w:pPr>
      <w:r w:rsidRPr="006E0C99">
        <w:rPr>
          <w:sz w:val="16"/>
          <w:szCs w:val="16"/>
        </w:rPr>
        <w:t>Костромской области</w:t>
      </w:r>
    </w:p>
    <w:p w:rsidR="00474600" w:rsidRPr="006E0C99" w:rsidRDefault="00474600" w:rsidP="00474600">
      <w:pPr>
        <w:jc w:val="right"/>
        <w:rPr>
          <w:sz w:val="16"/>
          <w:szCs w:val="16"/>
        </w:rPr>
      </w:pPr>
    </w:p>
    <w:p w:rsidR="00474600" w:rsidRPr="006E0C99" w:rsidRDefault="00474600" w:rsidP="00474600">
      <w:pPr>
        <w:jc w:val="right"/>
        <w:rPr>
          <w:sz w:val="16"/>
          <w:szCs w:val="16"/>
        </w:rPr>
      </w:pPr>
    </w:p>
    <w:p w:rsidR="00474600" w:rsidRPr="006E0C99" w:rsidRDefault="00474600" w:rsidP="00474600">
      <w:pPr>
        <w:jc w:val="right"/>
        <w:rPr>
          <w:sz w:val="16"/>
          <w:szCs w:val="16"/>
        </w:rPr>
      </w:pPr>
      <w:r w:rsidRPr="006E0C99">
        <w:rPr>
          <w:sz w:val="16"/>
          <w:szCs w:val="16"/>
        </w:rPr>
        <w:t>ФОРМА</w:t>
      </w:r>
    </w:p>
    <w:p w:rsidR="00474600" w:rsidRPr="006E0C99" w:rsidRDefault="00474600" w:rsidP="00474600">
      <w:pPr>
        <w:jc w:val="both"/>
        <w:rPr>
          <w:sz w:val="16"/>
          <w:szCs w:val="16"/>
        </w:rPr>
      </w:pPr>
    </w:p>
    <w:p w:rsidR="00474600" w:rsidRPr="006E0C99" w:rsidRDefault="00474600" w:rsidP="00474600">
      <w:pPr>
        <w:jc w:val="center"/>
        <w:outlineLvl w:val="1"/>
        <w:rPr>
          <w:sz w:val="16"/>
          <w:szCs w:val="16"/>
        </w:rPr>
      </w:pPr>
      <w:bookmarkStart w:id="7" w:name="Par243"/>
      <w:bookmarkEnd w:id="7"/>
    </w:p>
    <w:tbl>
      <w:tblPr>
        <w:tblW w:w="0" w:type="auto"/>
        <w:jc w:val="center"/>
        <w:tblLayout w:type="fixed"/>
        <w:tblCellMar>
          <w:left w:w="28" w:type="dxa"/>
          <w:right w:w="28" w:type="dxa"/>
        </w:tblCellMar>
        <w:tblLook w:val="0000"/>
      </w:tblPr>
      <w:tblGrid>
        <w:gridCol w:w="992"/>
        <w:gridCol w:w="1134"/>
      </w:tblGrid>
      <w:tr w:rsidR="00474600" w:rsidRPr="006E0C99" w:rsidTr="00530FCE">
        <w:trPr>
          <w:jc w:val="center"/>
        </w:trPr>
        <w:tc>
          <w:tcPr>
            <w:tcW w:w="992" w:type="dxa"/>
            <w:tcBorders>
              <w:top w:val="nil"/>
              <w:left w:val="nil"/>
              <w:bottom w:val="nil"/>
              <w:right w:val="nil"/>
            </w:tcBorders>
            <w:vAlign w:val="bottom"/>
          </w:tcPr>
          <w:p w:rsidR="00474600" w:rsidRPr="006E0C99" w:rsidRDefault="00474600" w:rsidP="00530FCE">
            <w:pPr>
              <w:rPr>
                <w:sz w:val="16"/>
                <w:szCs w:val="16"/>
              </w:rPr>
            </w:pPr>
            <w:r w:rsidRPr="006E0C99">
              <w:rPr>
                <w:sz w:val="16"/>
                <w:szCs w:val="16"/>
              </w:rPr>
              <w:t>АКТ №</w:t>
            </w:r>
          </w:p>
        </w:tc>
        <w:tc>
          <w:tcPr>
            <w:tcW w:w="1134"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r>
    </w:tbl>
    <w:p w:rsidR="00474600" w:rsidRPr="006E0C99" w:rsidRDefault="00474600" w:rsidP="00474600">
      <w:pPr>
        <w:jc w:val="center"/>
        <w:rPr>
          <w:sz w:val="16"/>
          <w:szCs w:val="16"/>
        </w:rPr>
      </w:pPr>
      <w:r w:rsidRPr="006E0C99">
        <w:rPr>
          <w:sz w:val="16"/>
          <w:szCs w:val="16"/>
        </w:rPr>
        <w:t>по результатам аудиторской проверки</w:t>
      </w:r>
    </w:p>
    <w:p w:rsidR="00474600" w:rsidRPr="006E0C99" w:rsidRDefault="00474600" w:rsidP="00474600">
      <w:pPr>
        <w:jc w:val="cente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(тема аудиторской проверки)</w:t>
      </w:r>
    </w:p>
    <w:p w:rsidR="00474600" w:rsidRPr="006E0C99" w:rsidRDefault="00474600" w:rsidP="00474600">
      <w:pPr>
        <w:jc w:val="cente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(проверяемый период)</w:t>
      </w:r>
    </w:p>
    <w:tbl>
      <w:tblPr>
        <w:tblW w:w="9356" w:type="dxa"/>
        <w:tblLayout w:type="fixed"/>
        <w:tblCellMar>
          <w:left w:w="28" w:type="dxa"/>
          <w:right w:w="28" w:type="dxa"/>
        </w:tblCellMar>
        <w:tblLook w:val="0000"/>
      </w:tblPr>
      <w:tblGrid>
        <w:gridCol w:w="3402"/>
        <w:gridCol w:w="3969"/>
        <w:gridCol w:w="1985"/>
      </w:tblGrid>
      <w:tr w:rsidR="00474600" w:rsidRPr="006E0C99" w:rsidTr="00530FCE">
        <w:tc>
          <w:tcPr>
            <w:tcW w:w="3402"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c>
          <w:tcPr>
            <w:tcW w:w="3969" w:type="dxa"/>
            <w:tcBorders>
              <w:top w:val="nil"/>
              <w:left w:val="nil"/>
              <w:bottom w:val="nil"/>
              <w:right w:val="nil"/>
            </w:tcBorders>
            <w:vAlign w:val="bottom"/>
          </w:tcPr>
          <w:p w:rsidR="00474600" w:rsidRPr="006E0C99" w:rsidRDefault="00474600" w:rsidP="00530FCE">
            <w:pPr>
              <w:rPr>
                <w:sz w:val="16"/>
                <w:szCs w:val="16"/>
              </w:rPr>
            </w:pPr>
          </w:p>
        </w:tc>
        <w:tc>
          <w:tcPr>
            <w:tcW w:w="1985"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r>
      <w:tr w:rsidR="00474600" w:rsidRPr="006E0C99" w:rsidTr="00530FCE">
        <w:tc>
          <w:tcPr>
            <w:tcW w:w="3402" w:type="dxa"/>
            <w:tcBorders>
              <w:top w:val="nil"/>
              <w:left w:val="nil"/>
              <w:bottom w:val="nil"/>
              <w:right w:val="nil"/>
            </w:tcBorders>
          </w:tcPr>
          <w:p w:rsidR="00474600" w:rsidRPr="006E0C99" w:rsidRDefault="00474600" w:rsidP="00530FCE">
            <w:pPr>
              <w:jc w:val="center"/>
              <w:rPr>
                <w:sz w:val="16"/>
                <w:szCs w:val="16"/>
              </w:rPr>
            </w:pPr>
            <w:r w:rsidRPr="006E0C99">
              <w:rPr>
                <w:sz w:val="16"/>
                <w:szCs w:val="16"/>
              </w:rPr>
              <w:t>(место составления Акта)</w:t>
            </w:r>
          </w:p>
        </w:tc>
        <w:tc>
          <w:tcPr>
            <w:tcW w:w="3969" w:type="dxa"/>
            <w:tcBorders>
              <w:top w:val="nil"/>
              <w:left w:val="nil"/>
              <w:bottom w:val="nil"/>
              <w:right w:val="nil"/>
            </w:tcBorders>
          </w:tcPr>
          <w:p w:rsidR="00474600" w:rsidRPr="006E0C99" w:rsidRDefault="00474600" w:rsidP="00530FCE">
            <w:pPr>
              <w:rPr>
                <w:sz w:val="16"/>
                <w:szCs w:val="16"/>
              </w:rPr>
            </w:pPr>
          </w:p>
        </w:tc>
        <w:tc>
          <w:tcPr>
            <w:tcW w:w="1985" w:type="dxa"/>
            <w:tcBorders>
              <w:top w:val="nil"/>
              <w:left w:val="nil"/>
              <w:bottom w:val="nil"/>
              <w:right w:val="nil"/>
            </w:tcBorders>
          </w:tcPr>
          <w:p w:rsidR="00474600" w:rsidRPr="006E0C99" w:rsidRDefault="00474600" w:rsidP="00530FCE">
            <w:pPr>
              <w:jc w:val="center"/>
              <w:rPr>
                <w:sz w:val="16"/>
                <w:szCs w:val="16"/>
              </w:rPr>
            </w:pPr>
            <w:r w:rsidRPr="006E0C99">
              <w:rPr>
                <w:sz w:val="16"/>
                <w:szCs w:val="16"/>
              </w:rPr>
              <w:t>(дата)</w:t>
            </w:r>
          </w:p>
        </w:tc>
      </w:tr>
    </w:tbl>
    <w:p w:rsidR="00474600" w:rsidRPr="006E0C99" w:rsidRDefault="00474600" w:rsidP="00474600">
      <w:pPr>
        <w:ind w:firstLine="567"/>
        <w:rPr>
          <w:sz w:val="16"/>
          <w:szCs w:val="16"/>
        </w:rPr>
      </w:pPr>
      <w:r w:rsidRPr="006E0C99">
        <w:rPr>
          <w:sz w:val="16"/>
          <w:szCs w:val="16"/>
        </w:rPr>
        <w:t xml:space="preserve">Во исполнение  </w:t>
      </w:r>
    </w:p>
    <w:p w:rsidR="00474600" w:rsidRPr="006E0C99" w:rsidRDefault="00474600" w:rsidP="00474600">
      <w:pPr>
        <w:pBdr>
          <w:top w:val="single" w:sz="4" w:space="1" w:color="auto"/>
        </w:pBdr>
        <w:jc w:val="center"/>
        <w:rPr>
          <w:sz w:val="16"/>
          <w:szCs w:val="16"/>
        </w:rPr>
      </w:pPr>
      <w:r w:rsidRPr="006E0C99">
        <w:rPr>
          <w:sz w:val="16"/>
          <w:szCs w:val="16"/>
        </w:rPr>
        <w:t>(реквизиты решения о назначен</w:t>
      </w:r>
      <w:proofErr w:type="gramStart"/>
      <w:r w:rsidRPr="006E0C99">
        <w:rPr>
          <w:sz w:val="16"/>
          <w:szCs w:val="16"/>
        </w:rPr>
        <w:t>ии ау</w:t>
      </w:r>
      <w:proofErr w:type="gramEnd"/>
      <w:r w:rsidRPr="006E0C99">
        <w:rPr>
          <w:sz w:val="16"/>
          <w:szCs w:val="16"/>
        </w:rPr>
        <w:t>диторской проверки, № пункта плана)</w:t>
      </w:r>
    </w:p>
    <w:p w:rsidR="00474600" w:rsidRPr="006E0C99" w:rsidRDefault="00474600" w:rsidP="00474600">
      <w:pPr>
        <w:rPr>
          <w:sz w:val="16"/>
          <w:szCs w:val="16"/>
        </w:rPr>
      </w:pPr>
      <w:r w:rsidRPr="006E0C99">
        <w:rPr>
          <w:sz w:val="16"/>
          <w:szCs w:val="16"/>
        </w:rPr>
        <w:t xml:space="preserve">в соответствии с программой  </w:t>
      </w:r>
    </w:p>
    <w:p w:rsidR="00474600" w:rsidRPr="006E0C99" w:rsidRDefault="00474600" w:rsidP="00474600">
      <w:pPr>
        <w:pBdr>
          <w:top w:val="single" w:sz="4" w:space="1" w:color="auto"/>
        </w:pBdr>
        <w:jc w:val="center"/>
        <w:rPr>
          <w:sz w:val="16"/>
          <w:szCs w:val="16"/>
        </w:rPr>
      </w:pPr>
      <w:r w:rsidRPr="006E0C99">
        <w:rPr>
          <w:sz w:val="16"/>
          <w:szCs w:val="16"/>
        </w:rPr>
        <w:t>(реквизиты программы аудиторской проверки)</w:t>
      </w:r>
    </w:p>
    <w:p w:rsidR="00474600" w:rsidRPr="006E0C99" w:rsidRDefault="00474600" w:rsidP="00474600">
      <w:pPr>
        <w:rPr>
          <w:sz w:val="16"/>
          <w:szCs w:val="16"/>
        </w:rPr>
      </w:pPr>
      <w:r w:rsidRPr="006E0C99">
        <w:rPr>
          <w:sz w:val="16"/>
          <w:szCs w:val="16"/>
        </w:rPr>
        <w:t>группой в составе:</w:t>
      </w:r>
    </w:p>
    <w:p w:rsidR="00474600" w:rsidRPr="006E0C99" w:rsidRDefault="00474600" w:rsidP="00474600">
      <w:pP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 xml:space="preserve">(Фамилия, инициалы руководителя аудиторской группы (проверяющего)  – </w:t>
      </w:r>
      <w:r w:rsidRPr="006E0C99">
        <w:rPr>
          <w:sz w:val="16"/>
          <w:szCs w:val="16"/>
        </w:rPr>
        <w:br/>
        <w:t>должность руководителя аудиторской группы (проверяющего))</w:t>
      </w:r>
    </w:p>
    <w:p w:rsidR="00474600" w:rsidRPr="006E0C99" w:rsidRDefault="00474600" w:rsidP="00474600">
      <w:pP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(Фамилия, инициалы участника аудиторской группы – должность участника аудиторской группы, и т.д.)</w:t>
      </w:r>
    </w:p>
    <w:p w:rsidR="00474600" w:rsidRPr="006E0C99" w:rsidRDefault="00474600" w:rsidP="00474600">
      <w:pPr>
        <w:rPr>
          <w:sz w:val="16"/>
          <w:szCs w:val="16"/>
        </w:rPr>
      </w:pPr>
      <w:r w:rsidRPr="006E0C99">
        <w:rPr>
          <w:sz w:val="16"/>
          <w:szCs w:val="16"/>
        </w:rPr>
        <w:t>проведена аудиторская проверка</w:t>
      </w:r>
    </w:p>
    <w:p w:rsidR="00474600" w:rsidRPr="006E0C99" w:rsidRDefault="00474600" w:rsidP="00474600">
      <w:pP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(тема аудиторской проверки)</w:t>
      </w:r>
    </w:p>
    <w:p w:rsidR="00474600" w:rsidRPr="006E0C99" w:rsidRDefault="00474600" w:rsidP="00474600">
      <w:pPr>
        <w:rPr>
          <w:sz w:val="16"/>
          <w:szCs w:val="16"/>
        </w:rPr>
      </w:pPr>
    </w:p>
    <w:p w:rsidR="00474600" w:rsidRPr="006E0C99" w:rsidRDefault="00474600" w:rsidP="00474600">
      <w:pPr>
        <w:pBdr>
          <w:top w:val="single" w:sz="4" w:space="0" w:color="auto"/>
        </w:pBdr>
        <w:jc w:val="center"/>
        <w:rPr>
          <w:sz w:val="16"/>
          <w:szCs w:val="16"/>
        </w:rPr>
      </w:pPr>
      <w:r w:rsidRPr="006E0C99">
        <w:rPr>
          <w:sz w:val="16"/>
          <w:szCs w:val="16"/>
        </w:rPr>
        <w:t>(проверяемый период)</w:t>
      </w:r>
    </w:p>
    <w:p w:rsidR="00474600" w:rsidRPr="006E0C99" w:rsidRDefault="00474600" w:rsidP="00474600">
      <w:pPr>
        <w:rPr>
          <w:sz w:val="16"/>
          <w:szCs w:val="16"/>
        </w:rPr>
      </w:pPr>
      <w:r w:rsidRPr="006E0C99">
        <w:rPr>
          <w:sz w:val="16"/>
          <w:szCs w:val="16"/>
        </w:rPr>
        <w:t xml:space="preserve">Вид аудиторской проверки  </w:t>
      </w:r>
    </w:p>
    <w:p w:rsidR="00474600" w:rsidRPr="006E0C99" w:rsidRDefault="00474600" w:rsidP="00474600">
      <w:pPr>
        <w:pBdr>
          <w:top w:val="single" w:sz="4" w:space="1" w:color="auto"/>
        </w:pBdr>
        <w:rPr>
          <w:sz w:val="16"/>
          <w:szCs w:val="16"/>
        </w:rPr>
      </w:pPr>
    </w:p>
    <w:p w:rsidR="00474600" w:rsidRPr="006E0C99" w:rsidRDefault="00474600" w:rsidP="00474600">
      <w:pPr>
        <w:jc w:val="both"/>
        <w:rPr>
          <w:sz w:val="16"/>
          <w:szCs w:val="16"/>
        </w:rPr>
      </w:pPr>
      <w:r w:rsidRPr="006E0C99">
        <w:rPr>
          <w:sz w:val="16"/>
          <w:szCs w:val="16"/>
        </w:rPr>
        <w:t xml:space="preserve">                         (камеральная, выездная или комбинированная)</w:t>
      </w:r>
    </w:p>
    <w:p w:rsidR="00474600" w:rsidRPr="006E0C99" w:rsidRDefault="00474600" w:rsidP="00474600">
      <w:pPr>
        <w:rPr>
          <w:sz w:val="16"/>
          <w:szCs w:val="16"/>
        </w:rPr>
      </w:pPr>
      <w:r w:rsidRPr="006E0C99">
        <w:rPr>
          <w:sz w:val="16"/>
          <w:szCs w:val="16"/>
        </w:rPr>
        <w:t xml:space="preserve">Срок проведения аудиторской проверки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 xml:space="preserve">Методы проведения аудиторской проверки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Перечень вопросов, изученных в ходе аудиторской проверки</w:t>
      </w:r>
    </w:p>
    <w:p w:rsidR="00474600" w:rsidRPr="006E0C99" w:rsidRDefault="00474600" w:rsidP="00474600">
      <w:pPr>
        <w:rPr>
          <w:sz w:val="16"/>
          <w:szCs w:val="16"/>
        </w:rPr>
      </w:pPr>
      <w:r w:rsidRPr="006E0C99">
        <w:rPr>
          <w:sz w:val="16"/>
          <w:szCs w:val="16"/>
        </w:rPr>
        <w:t xml:space="preserve">1.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 xml:space="preserve">2.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 xml:space="preserve">3.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Краткая информация об объектах аудита</w:t>
      </w: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Проверка проведена в присутствии</w:t>
      </w:r>
    </w:p>
    <w:p w:rsidR="00474600" w:rsidRPr="006E0C99" w:rsidRDefault="00474600" w:rsidP="00474600">
      <w:pP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(Ф.И.О., должность руководителя объекта аудита (иных уполномоченных лиц))</w:t>
      </w:r>
      <w:r w:rsidRPr="006E0C99">
        <w:rPr>
          <w:sz w:val="16"/>
          <w:szCs w:val="16"/>
        </w:rPr>
        <w:br/>
        <w:t>(заполняется в случае осуществления проверки по месту нахождения объекта аудита)</w:t>
      </w:r>
    </w:p>
    <w:p w:rsidR="00474600" w:rsidRPr="006E0C99" w:rsidRDefault="00474600" w:rsidP="00474600">
      <w:pPr>
        <w:ind w:firstLine="567"/>
        <w:rPr>
          <w:sz w:val="16"/>
          <w:szCs w:val="16"/>
        </w:rPr>
      </w:pPr>
      <w:r w:rsidRPr="006E0C99">
        <w:rPr>
          <w:sz w:val="16"/>
          <w:szCs w:val="16"/>
        </w:rPr>
        <w:t>В ходе проведения аудиторской проверки установлено следующее.</w:t>
      </w:r>
    </w:p>
    <w:p w:rsidR="00474600" w:rsidRPr="006E0C99" w:rsidRDefault="00474600" w:rsidP="00474600">
      <w:pPr>
        <w:ind w:firstLine="567"/>
        <w:rPr>
          <w:sz w:val="16"/>
          <w:szCs w:val="16"/>
        </w:rPr>
      </w:pPr>
      <w:r w:rsidRPr="006E0C99">
        <w:rPr>
          <w:sz w:val="16"/>
          <w:szCs w:val="16"/>
        </w:rPr>
        <w:t xml:space="preserve">По вопросу № 1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ind w:firstLine="567"/>
        <w:rPr>
          <w:sz w:val="16"/>
          <w:szCs w:val="16"/>
        </w:rPr>
      </w:pPr>
      <w:r w:rsidRPr="006E0C99">
        <w:rPr>
          <w:sz w:val="16"/>
          <w:szCs w:val="16"/>
        </w:rPr>
        <w:t xml:space="preserve">По вопросу № 2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ind w:firstLine="567"/>
        <w:rPr>
          <w:sz w:val="16"/>
          <w:szCs w:val="16"/>
        </w:rPr>
      </w:pPr>
      <w:r w:rsidRPr="006E0C99">
        <w:rPr>
          <w:sz w:val="16"/>
          <w:szCs w:val="16"/>
        </w:rPr>
        <w:t>Краткое изложение результатов аудиторской проверки в разрезе исследуемых вопросов со ссылкой на прилагаемые к акту документы.</w:t>
      </w: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tbl>
      <w:tblPr>
        <w:tblpPr w:leftFromText="180" w:rightFromText="180" w:vertAnchor="text" w:tblpY="31"/>
        <w:tblW w:w="9184" w:type="dxa"/>
        <w:tblLayout w:type="fixed"/>
        <w:tblCellMar>
          <w:left w:w="28" w:type="dxa"/>
          <w:right w:w="28" w:type="dxa"/>
        </w:tblCellMar>
        <w:tblLook w:val="0000"/>
      </w:tblPr>
      <w:tblGrid>
        <w:gridCol w:w="4436"/>
        <w:gridCol w:w="156"/>
        <w:gridCol w:w="1827"/>
        <w:gridCol w:w="156"/>
        <w:gridCol w:w="2609"/>
      </w:tblGrid>
      <w:tr w:rsidR="00474600" w:rsidRPr="006E0C99" w:rsidTr="00530FCE">
        <w:trPr>
          <w:trHeight w:val="303"/>
        </w:trPr>
        <w:tc>
          <w:tcPr>
            <w:tcW w:w="4436" w:type="dxa"/>
            <w:tcBorders>
              <w:top w:val="nil"/>
              <w:left w:val="nil"/>
              <w:bottom w:val="single" w:sz="4" w:space="0" w:color="auto"/>
              <w:right w:val="nil"/>
            </w:tcBorders>
            <w:vAlign w:val="bottom"/>
          </w:tcPr>
          <w:p w:rsidR="00474600" w:rsidRPr="006E0C99" w:rsidRDefault="00474600" w:rsidP="00530FCE">
            <w:pPr>
              <w:rPr>
                <w:sz w:val="16"/>
                <w:szCs w:val="16"/>
              </w:rPr>
            </w:pPr>
            <w:r w:rsidRPr="006E0C99">
              <w:rPr>
                <w:sz w:val="16"/>
                <w:szCs w:val="16"/>
              </w:rPr>
              <w:t xml:space="preserve">Приложения: на ___ </w:t>
            </w:r>
            <w:proofErr w:type="gramStart"/>
            <w:r w:rsidRPr="006E0C99">
              <w:rPr>
                <w:sz w:val="16"/>
                <w:szCs w:val="16"/>
              </w:rPr>
              <w:t>л</w:t>
            </w:r>
            <w:proofErr w:type="gramEnd"/>
            <w:r w:rsidRPr="006E0C99">
              <w:rPr>
                <w:sz w:val="16"/>
                <w:szCs w:val="16"/>
              </w:rPr>
              <w:t>., в ___ экз.</w:t>
            </w:r>
          </w:p>
          <w:p w:rsidR="00474600" w:rsidRPr="006E0C99" w:rsidRDefault="00474600" w:rsidP="00530FCE">
            <w:pPr>
              <w:jc w:val="center"/>
              <w:rPr>
                <w:sz w:val="16"/>
                <w:szCs w:val="16"/>
              </w:rPr>
            </w:pPr>
          </w:p>
          <w:p w:rsidR="00474600" w:rsidRPr="006E0C99" w:rsidRDefault="00474600" w:rsidP="00530FCE">
            <w:pPr>
              <w:jc w:val="center"/>
              <w:rPr>
                <w:sz w:val="16"/>
                <w:szCs w:val="16"/>
              </w:rPr>
            </w:pPr>
          </w:p>
          <w:p w:rsidR="00474600" w:rsidRPr="006E0C99" w:rsidRDefault="00474600" w:rsidP="00530FCE">
            <w:pPr>
              <w:jc w:val="center"/>
              <w:rPr>
                <w:sz w:val="16"/>
                <w:szCs w:val="16"/>
              </w:rPr>
            </w:pPr>
          </w:p>
        </w:tc>
        <w:tc>
          <w:tcPr>
            <w:tcW w:w="156" w:type="dxa"/>
            <w:tcBorders>
              <w:top w:val="nil"/>
              <w:left w:val="nil"/>
              <w:bottom w:val="nil"/>
              <w:right w:val="nil"/>
            </w:tcBorders>
            <w:vAlign w:val="bottom"/>
          </w:tcPr>
          <w:p w:rsidR="00474600" w:rsidRPr="006E0C99" w:rsidRDefault="00474600" w:rsidP="00530FCE">
            <w:pPr>
              <w:rPr>
                <w:sz w:val="16"/>
                <w:szCs w:val="16"/>
              </w:rPr>
            </w:pPr>
          </w:p>
        </w:tc>
        <w:tc>
          <w:tcPr>
            <w:tcW w:w="1827"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c>
          <w:tcPr>
            <w:tcW w:w="156" w:type="dxa"/>
            <w:tcBorders>
              <w:top w:val="nil"/>
              <w:left w:val="nil"/>
              <w:bottom w:val="nil"/>
              <w:right w:val="nil"/>
            </w:tcBorders>
            <w:vAlign w:val="bottom"/>
          </w:tcPr>
          <w:p w:rsidR="00474600" w:rsidRPr="006E0C99" w:rsidRDefault="00474600" w:rsidP="00530FCE">
            <w:pPr>
              <w:rPr>
                <w:sz w:val="16"/>
                <w:szCs w:val="16"/>
              </w:rPr>
            </w:pPr>
          </w:p>
        </w:tc>
        <w:tc>
          <w:tcPr>
            <w:tcW w:w="2609"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r>
      <w:tr w:rsidR="00474600" w:rsidRPr="006E0C99" w:rsidTr="00530FCE">
        <w:trPr>
          <w:trHeight w:val="253"/>
        </w:trPr>
        <w:tc>
          <w:tcPr>
            <w:tcW w:w="4436" w:type="dxa"/>
            <w:tcBorders>
              <w:top w:val="nil"/>
              <w:left w:val="nil"/>
              <w:bottom w:val="nil"/>
              <w:right w:val="nil"/>
            </w:tcBorders>
          </w:tcPr>
          <w:p w:rsidR="00474600" w:rsidRPr="006E0C99" w:rsidRDefault="00474600" w:rsidP="00530FCE">
            <w:pPr>
              <w:jc w:val="center"/>
              <w:rPr>
                <w:sz w:val="16"/>
                <w:szCs w:val="16"/>
              </w:rPr>
            </w:pPr>
            <w:r w:rsidRPr="006E0C99">
              <w:rPr>
                <w:sz w:val="16"/>
                <w:szCs w:val="16"/>
              </w:rPr>
              <w:t>(должность руководителя аудиторской группы (проверяющего))</w:t>
            </w:r>
          </w:p>
        </w:tc>
        <w:tc>
          <w:tcPr>
            <w:tcW w:w="156" w:type="dxa"/>
            <w:tcBorders>
              <w:top w:val="nil"/>
              <w:left w:val="nil"/>
              <w:bottom w:val="nil"/>
              <w:right w:val="nil"/>
            </w:tcBorders>
          </w:tcPr>
          <w:p w:rsidR="00474600" w:rsidRPr="006E0C99" w:rsidRDefault="00474600" w:rsidP="00530FCE">
            <w:pPr>
              <w:rPr>
                <w:sz w:val="16"/>
                <w:szCs w:val="16"/>
              </w:rPr>
            </w:pPr>
          </w:p>
        </w:tc>
        <w:tc>
          <w:tcPr>
            <w:tcW w:w="1827" w:type="dxa"/>
            <w:tcBorders>
              <w:top w:val="nil"/>
              <w:left w:val="nil"/>
              <w:bottom w:val="nil"/>
              <w:right w:val="nil"/>
            </w:tcBorders>
          </w:tcPr>
          <w:p w:rsidR="00474600" w:rsidRPr="006E0C99" w:rsidRDefault="00474600" w:rsidP="00530FCE">
            <w:pPr>
              <w:jc w:val="center"/>
              <w:rPr>
                <w:sz w:val="16"/>
                <w:szCs w:val="16"/>
              </w:rPr>
            </w:pPr>
            <w:r w:rsidRPr="006E0C99">
              <w:rPr>
                <w:sz w:val="16"/>
                <w:szCs w:val="16"/>
              </w:rPr>
              <w:t>(подпись)</w:t>
            </w:r>
          </w:p>
        </w:tc>
        <w:tc>
          <w:tcPr>
            <w:tcW w:w="156" w:type="dxa"/>
            <w:tcBorders>
              <w:top w:val="nil"/>
              <w:left w:val="nil"/>
              <w:bottom w:val="nil"/>
              <w:right w:val="nil"/>
            </w:tcBorders>
          </w:tcPr>
          <w:p w:rsidR="00474600" w:rsidRPr="006E0C99" w:rsidRDefault="00474600" w:rsidP="00530FCE">
            <w:pPr>
              <w:rPr>
                <w:sz w:val="16"/>
                <w:szCs w:val="16"/>
              </w:rPr>
            </w:pPr>
          </w:p>
        </w:tc>
        <w:tc>
          <w:tcPr>
            <w:tcW w:w="2609" w:type="dxa"/>
            <w:tcBorders>
              <w:top w:val="nil"/>
              <w:left w:val="nil"/>
              <w:bottom w:val="nil"/>
              <w:right w:val="nil"/>
            </w:tcBorders>
          </w:tcPr>
          <w:p w:rsidR="00474600" w:rsidRPr="006E0C99" w:rsidRDefault="00474600" w:rsidP="00530FCE">
            <w:pPr>
              <w:jc w:val="center"/>
              <w:rPr>
                <w:sz w:val="16"/>
                <w:szCs w:val="16"/>
              </w:rPr>
            </w:pPr>
            <w:r w:rsidRPr="006E0C99">
              <w:rPr>
                <w:sz w:val="16"/>
                <w:szCs w:val="16"/>
              </w:rPr>
              <w:t>Ф.И.О.</w:t>
            </w:r>
          </w:p>
        </w:tc>
      </w:tr>
    </w:tbl>
    <w:p w:rsidR="00474600" w:rsidRPr="006E0C99" w:rsidRDefault="00474600" w:rsidP="00474600">
      <w:pPr>
        <w:jc w:val="cente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дата</w:t>
      </w:r>
    </w:p>
    <w:p w:rsidR="00474600" w:rsidRPr="006E0C99" w:rsidRDefault="00474600" w:rsidP="00474600">
      <w:pPr>
        <w:rPr>
          <w:sz w:val="16"/>
          <w:szCs w:val="16"/>
        </w:rPr>
      </w:pPr>
      <w:r w:rsidRPr="006E0C99">
        <w:rPr>
          <w:sz w:val="16"/>
          <w:szCs w:val="16"/>
        </w:rPr>
        <w:t>Один экземпляр акта получен для ознакомления:</w:t>
      </w:r>
    </w:p>
    <w:tbl>
      <w:tblPr>
        <w:tblW w:w="9215" w:type="dxa"/>
        <w:tblLayout w:type="fixed"/>
        <w:tblCellMar>
          <w:left w:w="28" w:type="dxa"/>
          <w:right w:w="28" w:type="dxa"/>
        </w:tblCellMar>
        <w:tblLook w:val="0000"/>
      </w:tblPr>
      <w:tblGrid>
        <w:gridCol w:w="4450"/>
        <w:gridCol w:w="157"/>
        <w:gridCol w:w="1833"/>
        <w:gridCol w:w="157"/>
        <w:gridCol w:w="2618"/>
      </w:tblGrid>
      <w:tr w:rsidR="00474600" w:rsidRPr="006E0C99" w:rsidTr="00530FCE">
        <w:trPr>
          <w:trHeight w:val="303"/>
        </w:trPr>
        <w:tc>
          <w:tcPr>
            <w:tcW w:w="4450"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c>
          <w:tcPr>
            <w:tcW w:w="157" w:type="dxa"/>
            <w:tcBorders>
              <w:top w:val="nil"/>
              <w:left w:val="nil"/>
              <w:bottom w:val="nil"/>
              <w:right w:val="nil"/>
            </w:tcBorders>
            <w:vAlign w:val="bottom"/>
          </w:tcPr>
          <w:p w:rsidR="00474600" w:rsidRPr="006E0C99" w:rsidRDefault="00474600" w:rsidP="00530FCE">
            <w:pPr>
              <w:rPr>
                <w:sz w:val="16"/>
                <w:szCs w:val="16"/>
              </w:rPr>
            </w:pPr>
          </w:p>
        </w:tc>
        <w:tc>
          <w:tcPr>
            <w:tcW w:w="1833"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c>
          <w:tcPr>
            <w:tcW w:w="157" w:type="dxa"/>
            <w:tcBorders>
              <w:top w:val="nil"/>
              <w:left w:val="nil"/>
              <w:bottom w:val="nil"/>
              <w:right w:val="nil"/>
            </w:tcBorders>
            <w:vAlign w:val="bottom"/>
          </w:tcPr>
          <w:p w:rsidR="00474600" w:rsidRPr="006E0C99" w:rsidRDefault="00474600" w:rsidP="00530FCE">
            <w:pPr>
              <w:rPr>
                <w:sz w:val="16"/>
                <w:szCs w:val="16"/>
              </w:rPr>
            </w:pPr>
          </w:p>
        </w:tc>
        <w:tc>
          <w:tcPr>
            <w:tcW w:w="2618"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r>
      <w:tr w:rsidR="00474600" w:rsidRPr="006E0C99" w:rsidTr="00530FCE">
        <w:trPr>
          <w:trHeight w:val="253"/>
        </w:trPr>
        <w:tc>
          <w:tcPr>
            <w:tcW w:w="4450" w:type="dxa"/>
            <w:tcBorders>
              <w:top w:val="nil"/>
              <w:left w:val="nil"/>
              <w:bottom w:val="nil"/>
              <w:right w:val="nil"/>
            </w:tcBorders>
          </w:tcPr>
          <w:p w:rsidR="00474600" w:rsidRPr="006E0C99" w:rsidRDefault="00474600" w:rsidP="00530FCE">
            <w:pPr>
              <w:jc w:val="center"/>
              <w:rPr>
                <w:sz w:val="16"/>
                <w:szCs w:val="16"/>
              </w:rPr>
            </w:pPr>
            <w:r w:rsidRPr="006E0C99">
              <w:rPr>
                <w:sz w:val="16"/>
                <w:szCs w:val="16"/>
              </w:rPr>
              <w:t>(должность руководителя объекта аудита)</w:t>
            </w:r>
          </w:p>
        </w:tc>
        <w:tc>
          <w:tcPr>
            <w:tcW w:w="157" w:type="dxa"/>
            <w:tcBorders>
              <w:top w:val="nil"/>
              <w:left w:val="nil"/>
              <w:bottom w:val="nil"/>
              <w:right w:val="nil"/>
            </w:tcBorders>
          </w:tcPr>
          <w:p w:rsidR="00474600" w:rsidRPr="006E0C99" w:rsidRDefault="00474600" w:rsidP="00530FCE">
            <w:pPr>
              <w:rPr>
                <w:sz w:val="16"/>
                <w:szCs w:val="16"/>
              </w:rPr>
            </w:pPr>
          </w:p>
        </w:tc>
        <w:tc>
          <w:tcPr>
            <w:tcW w:w="1833" w:type="dxa"/>
            <w:tcBorders>
              <w:top w:val="nil"/>
              <w:left w:val="nil"/>
              <w:bottom w:val="nil"/>
              <w:right w:val="nil"/>
            </w:tcBorders>
          </w:tcPr>
          <w:p w:rsidR="00474600" w:rsidRPr="006E0C99" w:rsidRDefault="00474600" w:rsidP="00530FCE">
            <w:pPr>
              <w:jc w:val="center"/>
              <w:rPr>
                <w:sz w:val="16"/>
                <w:szCs w:val="16"/>
              </w:rPr>
            </w:pPr>
            <w:r w:rsidRPr="006E0C99">
              <w:rPr>
                <w:sz w:val="16"/>
                <w:szCs w:val="16"/>
              </w:rPr>
              <w:t>(подпись)</w:t>
            </w:r>
          </w:p>
        </w:tc>
        <w:tc>
          <w:tcPr>
            <w:tcW w:w="157" w:type="dxa"/>
            <w:tcBorders>
              <w:top w:val="nil"/>
              <w:left w:val="nil"/>
              <w:bottom w:val="nil"/>
              <w:right w:val="nil"/>
            </w:tcBorders>
          </w:tcPr>
          <w:p w:rsidR="00474600" w:rsidRPr="006E0C99" w:rsidRDefault="00474600" w:rsidP="00530FCE">
            <w:pPr>
              <w:rPr>
                <w:sz w:val="16"/>
                <w:szCs w:val="16"/>
              </w:rPr>
            </w:pPr>
          </w:p>
        </w:tc>
        <w:tc>
          <w:tcPr>
            <w:tcW w:w="2618" w:type="dxa"/>
            <w:tcBorders>
              <w:top w:val="nil"/>
              <w:left w:val="nil"/>
              <w:bottom w:val="nil"/>
              <w:right w:val="nil"/>
            </w:tcBorders>
          </w:tcPr>
          <w:p w:rsidR="00474600" w:rsidRPr="006E0C99" w:rsidRDefault="00474600" w:rsidP="00530FCE">
            <w:pPr>
              <w:jc w:val="center"/>
              <w:rPr>
                <w:sz w:val="16"/>
                <w:szCs w:val="16"/>
              </w:rPr>
            </w:pPr>
            <w:r w:rsidRPr="006E0C99">
              <w:rPr>
                <w:sz w:val="16"/>
                <w:szCs w:val="16"/>
              </w:rPr>
              <w:t>Ф.И.О.</w:t>
            </w:r>
          </w:p>
        </w:tc>
      </w:tr>
    </w:tbl>
    <w:p w:rsidR="00474600" w:rsidRPr="006E0C99" w:rsidRDefault="00474600" w:rsidP="00474600">
      <w:pPr>
        <w:jc w:val="cente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дата</w:t>
      </w:r>
    </w:p>
    <w:p w:rsidR="00474600" w:rsidRPr="006E0C99" w:rsidRDefault="00474600" w:rsidP="00474600">
      <w:pPr>
        <w:rPr>
          <w:sz w:val="16"/>
          <w:szCs w:val="16"/>
        </w:rPr>
      </w:pPr>
    </w:p>
    <w:p w:rsidR="00474600" w:rsidRPr="006E0C99" w:rsidRDefault="00474600" w:rsidP="00474600">
      <w:pPr>
        <w:jc w:val="center"/>
        <w:outlineLvl w:val="1"/>
        <w:rPr>
          <w:sz w:val="16"/>
          <w:szCs w:val="16"/>
        </w:rPr>
      </w:pPr>
    </w:p>
    <w:p w:rsidR="00474600" w:rsidRPr="006E0C99" w:rsidRDefault="00474600" w:rsidP="00474600">
      <w:pPr>
        <w:jc w:val="right"/>
        <w:outlineLvl w:val="1"/>
        <w:rPr>
          <w:sz w:val="16"/>
          <w:szCs w:val="16"/>
        </w:rPr>
      </w:pPr>
      <w:bookmarkStart w:id="8" w:name="Par206"/>
      <w:bookmarkEnd w:id="8"/>
    </w:p>
    <w:p w:rsidR="00474600" w:rsidRPr="006E0C99" w:rsidRDefault="00474600" w:rsidP="00474600">
      <w:pPr>
        <w:jc w:val="right"/>
        <w:outlineLvl w:val="1"/>
        <w:rPr>
          <w:sz w:val="16"/>
          <w:szCs w:val="16"/>
        </w:rPr>
      </w:pPr>
      <w:r w:rsidRPr="006E0C99">
        <w:rPr>
          <w:sz w:val="16"/>
          <w:szCs w:val="16"/>
        </w:rPr>
        <w:t>Приложение № 4</w:t>
      </w:r>
    </w:p>
    <w:p w:rsidR="00474600" w:rsidRDefault="00474600" w:rsidP="00474600">
      <w:pPr>
        <w:jc w:val="right"/>
        <w:rPr>
          <w:sz w:val="16"/>
          <w:szCs w:val="16"/>
        </w:rPr>
      </w:pPr>
      <w:r w:rsidRPr="006E0C99">
        <w:rPr>
          <w:sz w:val="16"/>
          <w:szCs w:val="16"/>
        </w:rPr>
        <w:t>к Порядку осуществления внутреннего</w:t>
      </w:r>
    </w:p>
    <w:p w:rsidR="00474600" w:rsidRDefault="00474600" w:rsidP="00474600">
      <w:pPr>
        <w:jc w:val="right"/>
        <w:rPr>
          <w:sz w:val="16"/>
          <w:szCs w:val="16"/>
        </w:rPr>
      </w:pPr>
      <w:r w:rsidRPr="006E0C99">
        <w:rPr>
          <w:sz w:val="16"/>
          <w:szCs w:val="16"/>
        </w:rPr>
        <w:t xml:space="preserve"> финансового аудита в администрации </w:t>
      </w:r>
    </w:p>
    <w:p w:rsidR="00474600" w:rsidRDefault="00474600" w:rsidP="00474600">
      <w:pPr>
        <w:jc w:val="right"/>
        <w:rPr>
          <w:sz w:val="16"/>
          <w:szCs w:val="16"/>
        </w:rPr>
      </w:pPr>
      <w:r w:rsidRPr="006E0C99">
        <w:rPr>
          <w:sz w:val="16"/>
          <w:szCs w:val="16"/>
        </w:rPr>
        <w:t xml:space="preserve">Островского муниципального района </w:t>
      </w:r>
    </w:p>
    <w:p w:rsidR="00474600" w:rsidRPr="006E0C99" w:rsidRDefault="00474600" w:rsidP="00474600">
      <w:pPr>
        <w:jc w:val="right"/>
        <w:rPr>
          <w:sz w:val="16"/>
          <w:szCs w:val="16"/>
        </w:rPr>
      </w:pPr>
      <w:proofErr w:type="spellStart"/>
      <w:r w:rsidRPr="006E0C99">
        <w:rPr>
          <w:sz w:val="16"/>
          <w:szCs w:val="16"/>
        </w:rPr>
        <w:t>остромской</w:t>
      </w:r>
      <w:proofErr w:type="spellEnd"/>
      <w:r w:rsidRPr="006E0C99">
        <w:rPr>
          <w:sz w:val="16"/>
          <w:szCs w:val="16"/>
        </w:rPr>
        <w:t xml:space="preserve"> области</w:t>
      </w:r>
    </w:p>
    <w:p w:rsidR="00474600" w:rsidRPr="006E0C99" w:rsidRDefault="00474600" w:rsidP="00474600">
      <w:pPr>
        <w:jc w:val="right"/>
        <w:rPr>
          <w:sz w:val="16"/>
          <w:szCs w:val="16"/>
        </w:rPr>
      </w:pPr>
    </w:p>
    <w:p w:rsidR="00474600" w:rsidRPr="006E0C99" w:rsidRDefault="00474600" w:rsidP="00474600">
      <w:pPr>
        <w:jc w:val="right"/>
        <w:rPr>
          <w:sz w:val="16"/>
          <w:szCs w:val="16"/>
        </w:rPr>
      </w:pPr>
      <w:r w:rsidRPr="006E0C99">
        <w:rPr>
          <w:sz w:val="16"/>
          <w:szCs w:val="16"/>
        </w:rPr>
        <w:t>ФОРМА</w:t>
      </w:r>
    </w:p>
    <w:p w:rsidR="00474600" w:rsidRPr="006E0C99" w:rsidRDefault="00474600" w:rsidP="00474600">
      <w:pPr>
        <w:jc w:val="both"/>
        <w:rPr>
          <w:sz w:val="16"/>
          <w:szCs w:val="16"/>
        </w:rPr>
      </w:pPr>
    </w:p>
    <w:p w:rsidR="00474600" w:rsidRPr="006E0C99" w:rsidRDefault="00474600" w:rsidP="00474600">
      <w:pPr>
        <w:pStyle w:val="ConsPlusNonformat"/>
        <w:jc w:val="center"/>
        <w:rPr>
          <w:rFonts w:ascii="Times New Roman" w:hAnsi="Times New Roman" w:cs="Times New Roman"/>
          <w:sz w:val="16"/>
          <w:szCs w:val="16"/>
        </w:rPr>
      </w:pPr>
      <w:r w:rsidRPr="006E0C99">
        <w:rPr>
          <w:rFonts w:ascii="Times New Roman" w:hAnsi="Times New Roman" w:cs="Times New Roman"/>
          <w:sz w:val="16"/>
          <w:szCs w:val="16"/>
        </w:rPr>
        <w:t>ОТЧЕТ</w:t>
      </w:r>
    </w:p>
    <w:p w:rsidR="00474600" w:rsidRPr="006E0C99" w:rsidRDefault="00474600" w:rsidP="00474600">
      <w:pPr>
        <w:pStyle w:val="ConsPlusNonformat"/>
        <w:jc w:val="center"/>
        <w:rPr>
          <w:rFonts w:ascii="Times New Roman" w:hAnsi="Times New Roman" w:cs="Times New Roman"/>
          <w:sz w:val="16"/>
          <w:szCs w:val="16"/>
        </w:rPr>
      </w:pPr>
      <w:r w:rsidRPr="006E0C99">
        <w:rPr>
          <w:rFonts w:ascii="Times New Roman" w:hAnsi="Times New Roman" w:cs="Times New Roman"/>
          <w:sz w:val="16"/>
          <w:szCs w:val="16"/>
        </w:rPr>
        <w:t>о результатах осуществления внутреннего финансового аудита</w:t>
      </w:r>
    </w:p>
    <w:p w:rsidR="00474600" w:rsidRPr="006E0C99" w:rsidRDefault="00474600" w:rsidP="00474600">
      <w:pPr>
        <w:jc w:val="cente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(полное наименование объекта аудиторской проверки)</w:t>
      </w:r>
    </w:p>
    <w:p w:rsidR="00474600" w:rsidRPr="006E0C99" w:rsidRDefault="00474600" w:rsidP="00474600">
      <w:pPr>
        <w:rPr>
          <w:sz w:val="16"/>
          <w:szCs w:val="16"/>
        </w:rPr>
      </w:pPr>
      <w:r w:rsidRPr="006E0C99">
        <w:rPr>
          <w:sz w:val="16"/>
          <w:szCs w:val="16"/>
        </w:rPr>
        <w:t xml:space="preserve">1. Основание для проведения аудиторской проверки: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(реквизиты приказа о назначен</w:t>
      </w:r>
      <w:proofErr w:type="gramStart"/>
      <w:r w:rsidRPr="006E0C99">
        <w:rPr>
          <w:sz w:val="16"/>
          <w:szCs w:val="16"/>
        </w:rPr>
        <w:t>ии ау</w:t>
      </w:r>
      <w:proofErr w:type="gramEnd"/>
      <w:r w:rsidRPr="006E0C99">
        <w:rPr>
          <w:sz w:val="16"/>
          <w:szCs w:val="16"/>
        </w:rPr>
        <w:t>диторской проверки, № пункта плана внутреннего финансового аудита)</w:t>
      </w:r>
    </w:p>
    <w:p w:rsidR="00474600" w:rsidRPr="006E0C99" w:rsidRDefault="00474600" w:rsidP="00474600">
      <w:pPr>
        <w:rPr>
          <w:sz w:val="16"/>
          <w:szCs w:val="16"/>
        </w:rPr>
      </w:pPr>
      <w:r w:rsidRPr="006E0C99">
        <w:rPr>
          <w:sz w:val="16"/>
          <w:szCs w:val="16"/>
        </w:rPr>
        <w:lastRenderedPageBreak/>
        <w:t xml:space="preserve">2. Тема аудиторской проверки: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 xml:space="preserve">3. Проверяемый период: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 xml:space="preserve">4. Срок проведения аудиторской проверки: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 xml:space="preserve">5. Цель аудиторской проверки: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 xml:space="preserve">6. Вид аудиторской проверки: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 xml:space="preserve">7. Срок проведения аудиторской проверки: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8. Перечень вопросов, изученных в ходе аудиторской проверки:</w:t>
      </w:r>
    </w:p>
    <w:p w:rsidR="00474600" w:rsidRPr="006E0C99" w:rsidRDefault="00474600" w:rsidP="00474600">
      <w:pPr>
        <w:rPr>
          <w:sz w:val="16"/>
          <w:szCs w:val="16"/>
        </w:rPr>
      </w:pPr>
      <w:r w:rsidRPr="006E0C99">
        <w:rPr>
          <w:sz w:val="16"/>
          <w:szCs w:val="16"/>
        </w:rPr>
        <w:t xml:space="preserve">8.1.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 xml:space="preserve">8.2.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 xml:space="preserve">8.3.  </w:t>
      </w: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r w:rsidRPr="006E0C99">
        <w:rPr>
          <w:sz w:val="16"/>
          <w:szCs w:val="16"/>
        </w:rPr>
        <w:t>9. По результатам аудиторской проверки установлено следующее:</w:t>
      </w: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rPr>
          <w:sz w:val="16"/>
          <w:szCs w:val="16"/>
        </w:rPr>
      </w:pPr>
    </w:p>
    <w:p w:rsidR="00474600" w:rsidRPr="006E0C99" w:rsidRDefault="00474600" w:rsidP="00474600">
      <w:pPr>
        <w:rPr>
          <w:sz w:val="16"/>
          <w:szCs w:val="16"/>
        </w:rPr>
      </w:pPr>
    </w:p>
    <w:p w:rsidR="00474600" w:rsidRPr="006E0C99" w:rsidRDefault="00474600" w:rsidP="00474600">
      <w:pPr>
        <w:pBdr>
          <w:top w:val="single" w:sz="4" w:space="1" w:color="auto"/>
        </w:pBdr>
        <w:jc w:val="center"/>
        <w:rPr>
          <w:sz w:val="16"/>
          <w:szCs w:val="16"/>
        </w:rPr>
      </w:pPr>
      <w:proofErr w:type="gramStart"/>
      <w:r w:rsidRPr="006E0C99">
        <w:rPr>
          <w:sz w:val="16"/>
          <w:szCs w:val="16"/>
        </w:rPr>
        <w:t>(кратко излагается информация о выявленных в ходе аудиторской проверки недостатках и нарушениях</w:t>
      </w:r>
      <w:r w:rsidRPr="006E0C99">
        <w:rPr>
          <w:sz w:val="16"/>
          <w:szCs w:val="16"/>
        </w:rPr>
        <w:br/>
        <w:t>(в количественном и денежном выражении), об условиях и о причинах таких нарушений, а также о значимых бюджетных рисках, по порядку в соответствии с нумерацией вопросов Программы проверки)</w:t>
      </w:r>
      <w:proofErr w:type="gramEnd"/>
    </w:p>
    <w:p w:rsidR="00474600" w:rsidRPr="006E0C99" w:rsidRDefault="00474600" w:rsidP="00474600">
      <w:pPr>
        <w:jc w:val="both"/>
        <w:rPr>
          <w:sz w:val="16"/>
          <w:szCs w:val="16"/>
        </w:rPr>
      </w:pPr>
      <w:r w:rsidRPr="006E0C99">
        <w:rPr>
          <w:sz w:val="16"/>
          <w:szCs w:val="16"/>
        </w:rPr>
        <w:t>10. Возражения руководителя (иного уполномоченного лица) объекта проверки, изложенные по результатам проверки:</w:t>
      </w:r>
    </w:p>
    <w:p w:rsidR="00474600" w:rsidRPr="006E0C99" w:rsidRDefault="00474600" w:rsidP="00474600">
      <w:pP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(указывается информация о наличии или отсутствии возражений; при наличии возражений указываются</w:t>
      </w:r>
      <w:r w:rsidRPr="006E0C99">
        <w:rPr>
          <w:sz w:val="16"/>
          <w:szCs w:val="16"/>
        </w:rPr>
        <w:br/>
        <w:t>реквизиты документа (возражений) (номер, дата, количество листов приложенных к Отчету возражений))</w:t>
      </w:r>
    </w:p>
    <w:p w:rsidR="00474600" w:rsidRPr="006E0C99" w:rsidRDefault="00474600" w:rsidP="00474600">
      <w:pPr>
        <w:rPr>
          <w:sz w:val="16"/>
          <w:szCs w:val="16"/>
        </w:rPr>
      </w:pPr>
      <w:r w:rsidRPr="006E0C99">
        <w:rPr>
          <w:sz w:val="16"/>
          <w:szCs w:val="16"/>
        </w:rPr>
        <w:t>11. Выводы:</w:t>
      </w:r>
    </w:p>
    <w:p w:rsidR="00474600" w:rsidRPr="006E0C99" w:rsidRDefault="00474600" w:rsidP="00474600">
      <w:pPr>
        <w:rPr>
          <w:sz w:val="16"/>
          <w:szCs w:val="16"/>
        </w:rPr>
      </w:pPr>
      <w:r w:rsidRPr="006E0C99">
        <w:rPr>
          <w:sz w:val="16"/>
          <w:szCs w:val="16"/>
        </w:rPr>
        <w:t xml:space="preserve">11.1.  </w:t>
      </w:r>
    </w:p>
    <w:p w:rsidR="00474600" w:rsidRPr="006E0C99" w:rsidRDefault="00474600" w:rsidP="00474600">
      <w:pPr>
        <w:pBdr>
          <w:top w:val="single" w:sz="4" w:space="1" w:color="auto"/>
        </w:pBdr>
        <w:jc w:val="center"/>
        <w:rPr>
          <w:sz w:val="16"/>
          <w:szCs w:val="16"/>
        </w:rPr>
      </w:pPr>
      <w:r w:rsidRPr="006E0C99">
        <w:rPr>
          <w:sz w:val="16"/>
          <w:szCs w:val="16"/>
        </w:rPr>
        <w:t>(излагаются выводы о степени надежности внутреннего финансового контроля и (или) достоверности представленной объектами аудита бюджетной отчетности)</w:t>
      </w:r>
    </w:p>
    <w:p w:rsidR="00474600" w:rsidRPr="006E0C99" w:rsidRDefault="00474600" w:rsidP="00474600">
      <w:pPr>
        <w:rPr>
          <w:sz w:val="16"/>
          <w:szCs w:val="16"/>
        </w:rPr>
      </w:pPr>
    </w:p>
    <w:p w:rsidR="00474600" w:rsidRPr="006E0C99" w:rsidRDefault="00474600" w:rsidP="00474600">
      <w:pPr>
        <w:rPr>
          <w:sz w:val="16"/>
          <w:szCs w:val="16"/>
        </w:rPr>
      </w:pPr>
      <w:r w:rsidRPr="006E0C99">
        <w:rPr>
          <w:sz w:val="16"/>
          <w:szCs w:val="16"/>
        </w:rPr>
        <w:t xml:space="preserve">11.2.  </w:t>
      </w:r>
    </w:p>
    <w:p w:rsidR="00474600" w:rsidRPr="006E0C99" w:rsidRDefault="00474600" w:rsidP="00474600">
      <w:pPr>
        <w:pBdr>
          <w:top w:val="single" w:sz="4" w:space="1" w:color="auto"/>
        </w:pBdr>
        <w:jc w:val="center"/>
        <w:rPr>
          <w:sz w:val="16"/>
          <w:szCs w:val="16"/>
        </w:rPr>
      </w:pPr>
      <w:r w:rsidRPr="006E0C99">
        <w:rPr>
          <w:sz w:val="16"/>
          <w:szCs w:val="16"/>
        </w:rPr>
        <w:t>(излагаются выводы о соответствии ведения бюджетного учета объектами аудита методологии и стандартам бюджетного учета, установленным Министерством финансов Российской Федерации</w:t>
      </w:r>
      <w:proofErr w:type="gramStart"/>
      <w:r w:rsidRPr="006E0C99">
        <w:rPr>
          <w:sz w:val="16"/>
          <w:szCs w:val="16"/>
        </w:rPr>
        <w:t xml:space="preserve"> )</w:t>
      </w:r>
      <w:proofErr w:type="gramEnd"/>
    </w:p>
    <w:p w:rsidR="00474600" w:rsidRPr="006E0C99" w:rsidRDefault="00474600" w:rsidP="00474600">
      <w:pPr>
        <w:rPr>
          <w:sz w:val="16"/>
          <w:szCs w:val="16"/>
        </w:rPr>
      </w:pPr>
      <w:r w:rsidRPr="006E0C99">
        <w:rPr>
          <w:sz w:val="16"/>
          <w:szCs w:val="16"/>
        </w:rPr>
        <w:t>12. Предложения и рекомендации:</w:t>
      </w:r>
    </w:p>
    <w:p w:rsidR="00474600" w:rsidRPr="006E0C99" w:rsidRDefault="00474600" w:rsidP="00474600">
      <w:pP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(излагаются предложения и рекомендации по устранению выявленных нарушений и недостатков, принятию мер по минимизации бюджетных рисков, внесению изменений в карты внутреннего финансового контроля, а также предложения по повышению экономности и результативности использования бюджетных средств)</w:t>
      </w:r>
    </w:p>
    <w:p w:rsidR="00474600" w:rsidRPr="006E0C99" w:rsidRDefault="00474600" w:rsidP="00474600">
      <w:pPr>
        <w:keepNext/>
        <w:rPr>
          <w:sz w:val="16"/>
          <w:szCs w:val="16"/>
        </w:rPr>
      </w:pPr>
      <w:r w:rsidRPr="006E0C99">
        <w:rPr>
          <w:sz w:val="16"/>
          <w:szCs w:val="16"/>
        </w:rPr>
        <w:t>Приложения:</w:t>
      </w:r>
    </w:p>
    <w:p w:rsidR="00474600" w:rsidRPr="006E0C99" w:rsidRDefault="00474600" w:rsidP="00474600">
      <w:pPr>
        <w:rPr>
          <w:sz w:val="16"/>
          <w:szCs w:val="16"/>
        </w:rPr>
      </w:pPr>
      <w:r w:rsidRPr="006E0C99">
        <w:rPr>
          <w:sz w:val="16"/>
          <w:szCs w:val="16"/>
        </w:rPr>
        <w:t xml:space="preserve">1. Акт проверки  </w:t>
      </w:r>
    </w:p>
    <w:p w:rsidR="00474600" w:rsidRPr="006E0C99" w:rsidRDefault="00474600" w:rsidP="00474600">
      <w:pPr>
        <w:pBdr>
          <w:top w:val="single" w:sz="4" w:space="1" w:color="auto"/>
        </w:pBdr>
        <w:jc w:val="center"/>
        <w:rPr>
          <w:sz w:val="16"/>
          <w:szCs w:val="16"/>
        </w:rPr>
      </w:pPr>
      <w:r w:rsidRPr="006E0C99">
        <w:rPr>
          <w:sz w:val="16"/>
          <w:szCs w:val="16"/>
        </w:rPr>
        <w:t>(полное наименование объекта аудиторской проверки)</w:t>
      </w:r>
    </w:p>
    <w:tbl>
      <w:tblPr>
        <w:tblW w:w="0" w:type="auto"/>
        <w:tblLayout w:type="fixed"/>
        <w:tblCellMar>
          <w:left w:w="28" w:type="dxa"/>
          <w:right w:w="28" w:type="dxa"/>
        </w:tblCellMar>
        <w:tblLook w:val="0000"/>
      </w:tblPr>
      <w:tblGrid>
        <w:gridCol w:w="369"/>
        <w:gridCol w:w="567"/>
        <w:gridCol w:w="1701"/>
      </w:tblGrid>
      <w:tr w:rsidR="00474600" w:rsidRPr="006E0C99" w:rsidTr="00530FCE">
        <w:tc>
          <w:tcPr>
            <w:tcW w:w="369" w:type="dxa"/>
            <w:tcBorders>
              <w:top w:val="nil"/>
              <w:left w:val="nil"/>
              <w:bottom w:val="nil"/>
              <w:right w:val="nil"/>
            </w:tcBorders>
            <w:vAlign w:val="bottom"/>
          </w:tcPr>
          <w:p w:rsidR="00474600" w:rsidRPr="006E0C99" w:rsidRDefault="00474600" w:rsidP="00530FCE">
            <w:pPr>
              <w:rPr>
                <w:sz w:val="16"/>
                <w:szCs w:val="16"/>
              </w:rPr>
            </w:pPr>
            <w:r w:rsidRPr="006E0C99">
              <w:rPr>
                <w:sz w:val="16"/>
                <w:szCs w:val="16"/>
              </w:rPr>
              <w:t>на</w:t>
            </w:r>
          </w:p>
        </w:tc>
        <w:tc>
          <w:tcPr>
            <w:tcW w:w="567"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c>
          <w:tcPr>
            <w:tcW w:w="1701" w:type="dxa"/>
            <w:tcBorders>
              <w:top w:val="nil"/>
              <w:left w:val="nil"/>
              <w:bottom w:val="nil"/>
              <w:right w:val="nil"/>
            </w:tcBorders>
            <w:vAlign w:val="bottom"/>
          </w:tcPr>
          <w:p w:rsidR="00474600" w:rsidRPr="006E0C99" w:rsidRDefault="00474600" w:rsidP="00530FCE">
            <w:pPr>
              <w:rPr>
                <w:sz w:val="16"/>
                <w:szCs w:val="16"/>
              </w:rPr>
            </w:pPr>
            <w:proofErr w:type="gramStart"/>
            <w:r w:rsidRPr="006E0C99">
              <w:rPr>
                <w:sz w:val="16"/>
                <w:szCs w:val="16"/>
              </w:rPr>
              <w:t>листах</w:t>
            </w:r>
            <w:proofErr w:type="gramEnd"/>
            <w:r w:rsidRPr="006E0C99">
              <w:rPr>
                <w:sz w:val="16"/>
                <w:szCs w:val="16"/>
              </w:rPr>
              <w:t xml:space="preserve"> в 1 экз.</w:t>
            </w:r>
          </w:p>
        </w:tc>
      </w:tr>
    </w:tbl>
    <w:p w:rsidR="00474600" w:rsidRPr="006E0C99" w:rsidRDefault="00474600" w:rsidP="00474600">
      <w:pPr>
        <w:rPr>
          <w:sz w:val="16"/>
          <w:szCs w:val="16"/>
        </w:rPr>
      </w:pPr>
      <w:r w:rsidRPr="006E0C99">
        <w:rPr>
          <w:sz w:val="16"/>
          <w:szCs w:val="16"/>
        </w:rPr>
        <w:t>2. Возражения к Акту проверки</w:t>
      </w:r>
    </w:p>
    <w:p w:rsidR="00474600" w:rsidRPr="006E0C99" w:rsidRDefault="00474600" w:rsidP="00474600">
      <w:pPr>
        <w:rPr>
          <w:sz w:val="16"/>
          <w:szCs w:val="16"/>
        </w:rPr>
      </w:pPr>
    </w:p>
    <w:p w:rsidR="00474600" w:rsidRPr="006E0C99" w:rsidRDefault="00474600" w:rsidP="00474600">
      <w:pPr>
        <w:pBdr>
          <w:top w:val="single" w:sz="4" w:space="1" w:color="auto"/>
        </w:pBdr>
        <w:jc w:val="center"/>
        <w:rPr>
          <w:sz w:val="16"/>
          <w:szCs w:val="16"/>
        </w:rPr>
      </w:pPr>
      <w:r w:rsidRPr="006E0C99">
        <w:rPr>
          <w:sz w:val="16"/>
          <w:szCs w:val="16"/>
        </w:rPr>
        <w:t>(полное наименование объекта аудиторской проверки)</w:t>
      </w:r>
    </w:p>
    <w:tbl>
      <w:tblPr>
        <w:tblW w:w="0" w:type="auto"/>
        <w:tblLayout w:type="fixed"/>
        <w:tblCellMar>
          <w:left w:w="28" w:type="dxa"/>
          <w:right w:w="28" w:type="dxa"/>
        </w:tblCellMar>
        <w:tblLook w:val="0000"/>
      </w:tblPr>
      <w:tblGrid>
        <w:gridCol w:w="369"/>
        <w:gridCol w:w="567"/>
        <w:gridCol w:w="1701"/>
      </w:tblGrid>
      <w:tr w:rsidR="00474600" w:rsidRPr="006E0C99" w:rsidTr="00530FCE">
        <w:tc>
          <w:tcPr>
            <w:tcW w:w="369" w:type="dxa"/>
            <w:tcBorders>
              <w:top w:val="nil"/>
              <w:left w:val="nil"/>
              <w:bottom w:val="nil"/>
              <w:right w:val="nil"/>
            </w:tcBorders>
            <w:vAlign w:val="bottom"/>
          </w:tcPr>
          <w:p w:rsidR="00474600" w:rsidRPr="006E0C99" w:rsidRDefault="00474600" w:rsidP="00530FCE">
            <w:pPr>
              <w:rPr>
                <w:sz w:val="16"/>
                <w:szCs w:val="16"/>
              </w:rPr>
            </w:pPr>
            <w:r w:rsidRPr="006E0C99">
              <w:rPr>
                <w:sz w:val="16"/>
                <w:szCs w:val="16"/>
              </w:rPr>
              <w:t>на</w:t>
            </w:r>
          </w:p>
        </w:tc>
        <w:tc>
          <w:tcPr>
            <w:tcW w:w="567"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c>
          <w:tcPr>
            <w:tcW w:w="1701" w:type="dxa"/>
            <w:tcBorders>
              <w:top w:val="nil"/>
              <w:left w:val="nil"/>
              <w:bottom w:val="nil"/>
              <w:right w:val="nil"/>
            </w:tcBorders>
            <w:vAlign w:val="bottom"/>
          </w:tcPr>
          <w:p w:rsidR="00474600" w:rsidRPr="006E0C99" w:rsidRDefault="00474600" w:rsidP="00530FCE">
            <w:pPr>
              <w:rPr>
                <w:sz w:val="16"/>
                <w:szCs w:val="16"/>
              </w:rPr>
            </w:pPr>
            <w:proofErr w:type="gramStart"/>
            <w:r w:rsidRPr="006E0C99">
              <w:rPr>
                <w:sz w:val="16"/>
                <w:szCs w:val="16"/>
              </w:rPr>
              <w:t>листах</w:t>
            </w:r>
            <w:proofErr w:type="gramEnd"/>
            <w:r w:rsidRPr="006E0C99">
              <w:rPr>
                <w:sz w:val="16"/>
                <w:szCs w:val="16"/>
              </w:rPr>
              <w:t xml:space="preserve"> в 1 экз.</w:t>
            </w:r>
          </w:p>
        </w:tc>
      </w:tr>
    </w:tbl>
    <w:p w:rsidR="00474600" w:rsidRPr="006E0C99" w:rsidRDefault="00474600" w:rsidP="00474600">
      <w:pPr>
        <w:rPr>
          <w:sz w:val="16"/>
          <w:szCs w:val="16"/>
        </w:rPr>
      </w:pPr>
      <w:r w:rsidRPr="006E0C99">
        <w:rPr>
          <w:sz w:val="16"/>
          <w:szCs w:val="16"/>
        </w:rPr>
        <w:t xml:space="preserve">Руководитель субъекта внутреннего </w:t>
      </w:r>
    </w:p>
    <w:p w:rsidR="00474600" w:rsidRPr="006E0C99" w:rsidRDefault="00474600" w:rsidP="00474600">
      <w:pPr>
        <w:rPr>
          <w:sz w:val="16"/>
          <w:szCs w:val="16"/>
        </w:rPr>
      </w:pPr>
      <w:r w:rsidRPr="006E0C99">
        <w:rPr>
          <w:sz w:val="16"/>
          <w:szCs w:val="16"/>
        </w:rPr>
        <w:t>финансового аудита</w:t>
      </w:r>
      <w:r w:rsidRPr="006E0C99">
        <w:rPr>
          <w:sz w:val="16"/>
          <w:szCs w:val="16"/>
        </w:rPr>
        <w:br/>
        <w:t>(иное уполномоченное лицо)</w:t>
      </w:r>
    </w:p>
    <w:tbl>
      <w:tblPr>
        <w:tblW w:w="9365" w:type="dxa"/>
        <w:tblLayout w:type="fixed"/>
        <w:tblCellMar>
          <w:left w:w="28" w:type="dxa"/>
          <w:right w:w="28" w:type="dxa"/>
        </w:tblCellMar>
        <w:tblLook w:val="0000"/>
      </w:tblPr>
      <w:tblGrid>
        <w:gridCol w:w="3778"/>
        <w:gridCol w:w="266"/>
        <w:gridCol w:w="1863"/>
        <w:gridCol w:w="266"/>
        <w:gridCol w:w="3192"/>
      </w:tblGrid>
      <w:tr w:rsidR="00474600" w:rsidRPr="006E0C99" w:rsidTr="00530FCE">
        <w:trPr>
          <w:trHeight w:val="303"/>
        </w:trPr>
        <w:tc>
          <w:tcPr>
            <w:tcW w:w="3778"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c>
          <w:tcPr>
            <w:tcW w:w="266" w:type="dxa"/>
            <w:tcBorders>
              <w:top w:val="nil"/>
              <w:left w:val="nil"/>
              <w:bottom w:val="nil"/>
              <w:right w:val="nil"/>
            </w:tcBorders>
            <w:vAlign w:val="bottom"/>
          </w:tcPr>
          <w:p w:rsidR="00474600" w:rsidRPr="006E0C99" w:rsidRDefault="00474600" w:rsidP="00530FCE">
            <w:pPr>
              <w:rPr>
                <w:sz w:val="16"/>
                <w:szCs w:val="16"/>
              </w:rPr>
            </w:pPr>
          </w:p>
        </w:tc>
        <w:tc>
          <w:tcPr>
            <w:tcW w:w="1863"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c>
          <w:tcPr>
            <w:tcW w:w="266" w:type="dxa"/>
            <w:tcBorders>
              <w:top w:val="nil"/>
              <w:left w:val="nil"/>
              <w:bottom w:val="nil"/>
              <w:right w:val="nil"/>
            </w:tcBorders>
            <w:vAlign w:val="bottom"/>
          </w:tcPr>
          <w:p w:rsidR="00474600" w:rsidRPr="006E0C99" w:rsidRDefault="00474600" w:rsidP="00530FCE">
            <w:pPr>
              <w:rPr>
                <w:sz w:val="16"/>
                <w:szCs w:val="16"/>
              </w:rPr>
            </w:pPr>
          </w:p>
        </w:tc>
        <w:tc>
          <w:tcPr>
            <w:tcW w:w="3192" w:type="dxa"/>
            <w:tcBorders>
              <w:top w:val="nil"/>
              <w:left w:val="nil"/>
              <w:bottom w:val="single" w:sz="4" w:space="0" w:color="auto"/>
              <w:right w:val="nil"/>
            </w:tcBorders>
            <w:vAlign w:val="bottom"/>
          </w:tcPr>
          <w:p w:rsidR="00474600" w:rsidRPr="006E0C99" w:rsidRDefault="00474600" w:rsidP="00530FCE">
            <w:pPr>
              <w:jc w:val="center"/>
              <w:rPr>
                <w:sz w:val="16"/>
                <w:szCs w:val="16"/>
              </w:rPr>
            </w:pPr>
          </w:p>
        </w:tc>
      </w:tr>
      <w:tr w:rsidR="00474600" w:rsidRPr="006E0C99" w:rsidTr="00530FCE">
        <w:trPr>
          <w:trHeight w:val="253"/>
        </w:trPr>
        <w:tc>
          <w:tcPr>
            <w:tcW w:w="3778" w:type="dxa"/>
            <w:tcBorders>
              <w:top w:val="nil"/>
              <w:left w:val="nil"/>
              <w:bottom w:val="nil"/>
              <w:right w:val="nil"/>
            </w:tcBorders>
          </w:tcPr>
          <w:p w:rsidR="00474600" w:rsidRPr="006E0C99" w:rsidRDefault="00474600" w:rsidP="00530FCE">
            <w:pPr>
              <w:jc w:val="center"/>
              <w:rPr>
                <w:sz w:val="16"/>
                <w:szCs w:val="16"/>
              </w:rPr>
            </w:pPr>
            <w:r w:rsidRPr="006E0C99">
              <w:rPr>
                <w:sz w:val="16"/>
                <w:szCs w:val="16"/>
              </w:rPr>
              <w:t>(должность)</w:t>
            </w:r>
          </w:p>
        </w:tc>
        <w:tc>
          <w:tcPr>
            <w:tcW w:w="266" w:type="dxa"/>
            <w:tcBorders>
              <w:top w:val="nil"/>
              <w:left w:val="nil"/>
              <w:bottom w:val="nil"/>
              <w:right w:val="nil"/>
            </w:tcBorders>
          </w:tcPr>
          <w:p w:rsidR="00474600" w:rsidRPr="006E0C99" w:rsidRDefault="00474600" w:rsidP="00530FCE">
            <w:pPr>
              <w:rPr>
                <w:sz w:val="16"/>
                <w:szCs w:val="16"/>
              </w:rPr>
            </w:pPr>
          </w:p>
        </w:tc>
        <w:tc>
          <w:tcPr>
            <w:tcW w:w="1863" w:type="dxa"/>
            <w:tcBorders>
              <w:top w:val="nil"/>
              <w:left w:val="nil"/>
              <w:bottom w:val="nil"/>
              <w:right w:val="nil"/>
            </w:tcBorders>
          </w:tcPr>
          <w:p w:rsidR="00474600" w:rsidRPr="006E0C99" w:rsidRDefault="00474600" w:rsidP="00530FCE">
            <w:pPr>
              <w:jc w:val="center"/>
              <w:rPr>
                <w:sz w:val="16"/>
                <w:szCs w:val="16"/>
              </w:rPr>
            </w:pPr>
            <w:r w:rsidRPr="006E0C99">
              <w:rPr>
                <w:sz w:val="16"/>
                <w:szCs w:val="16"/>
              </w:rPr>
              <w:t>подпись</w:t>
            </w:r>
          </w:p>
        </w:tc>
        <w:tc>
          <w:tcPr>
            <w:tcW w:w="266" w:type="dxa"/>
            <w:tcBorders>
              <w:top w:val="nil"/>
              <w:left w:val="nil"/>
              <w:bottom w:val="nil"/>
              <w:right w:val="nil"/>
            </w:tcBorders>
          </w:tcPr>
          <w:p w:rsidR="00474600" w:rsidRPr="006E0C99" w:rsidRDefault="00474600" w:rsidP="00530FCE">
            <w:pPr>
              <w:rPr>
                <w:sz w:val="16"/>
                <w:szCs w:val="16"/>
              </w:rPr>
            </w:pPr>
          </w:p>
        </w:tc>
        <w:tc>
          <w:tcPr>
            <w:tcW w:w="3192" w:type="dxa"/>
            <w:tcBorders>
              <w:top w:val="nil"/>
              <w:left w:val="nil"/>
              <w:bottom w:val="nil"/>
              <w:right w:val="nil"/>
            </w:tcBorders>
          </w:tcPr>
          <w:p w:rsidR="00474600" w:rsidRPr="006E0C99" w:rsidRDefault="00474600" w:rsidP="00530FCE">
            <w:pPr>
              <w:jc w:val="center"/>
              <w:rPr>
                <w:sz w:val="16"/>
                <w:szCs w:val="16"/>
              </w:rPr>
            </w:pPr>
            <w:r w:rsidRPr="006E0C99">
              <w:rPr>
                <w:sz w:val="16"/>
                <w:szCs w:val="16"/>
              </w:rPr>
              <w:t>Ф.И.О.</w:t>
            </w:r>
          </w:p>
        </w:tc>
      </w:tr>
    </w:tbl>
    <w:p w:rsidR="00474600" w:rsidRPr="006E0C99" w:rsidRDefault="00474600" w:rsidP="00474600">
      <w:pPr>
        <w:rPr>
          <w:sz w:val="16"/>
          <w:szCs w:val="16"/>
        </w:rPr>
      </w:pPr>
      <w:r w:rsidRPr="006E0C99">
        <w:rPr>
          <w:sz w:val="16"/>
          <w:szCs w:val="16"/>
        </w:rPr>
        <w:t>дата  ______________________</w:t>
      </w:r>
    </w:p>
    <w:p w:rsidR="00474600" w:rsidRPr="006E0C99" w:rsidRDefault="00474600" w:rsidP="00474600">
      <w:pPr>
        <w:pStyle w:val="ConsPlusNonformat"/>
        <w:jc w:val="center"/>
        <w:rPr>
          <w:rFonts w:ascii="Times New Roman" w:hAnsi="Times New Roman" w:cs="Times New Roman"/>
          <w:sz w:val="16"/>
          <w:szCs w:val="16"/>
        </w:rPr>
      </w:pPr>
    </w:p>
    <w:p w:rsidR="00474600" w:rsidRPr="006E0C99" w:rsidRDefault="00474600" w:rsidP="00474600">
      <w:pPr>
        <w:pStyle w:val="ConsPlusNonformat"/>
        <w:jc w:val="center"/>
        <w:rPr>
          <w:rFonts w:ascii="Times New Roman" w:hAnsi="Times New Roman" w:cs="Times New Roman"/>
          <w:sz w:val="16"/>
          <w:szCs w:val="16"/>
        </w:rPr>
      </w:pPr>
    </w:p>
    <w:p w:rsidR="00474600" w:rsidRPr="006E0C99" w:rsidRDefault="00474600" w:rsidP="00474600">
      <w:pPr>
        <w:ind w:firstLine="709"/>
        <w:jc w:val="right"/>
        <w:rPr>
          <w:sz w:val="16"/>
          <w:szCs w:val="16"/>
        </w:rPr>
      </w:pPr>
    </w:p>
    <w:p w:rsidR="00474600" w:rsidRPr="00AB5AD1" w:rsidRDefault="00474600" w:rsidP="00474600">
      <w:pPr>
        <w:ind w:firstLine="709"/>
        <w:jc w:val="center"/>
        <w:rPr>
          <w:sz w:val="16"/>
          <w:szCs w:val="16"/>
        </w:rPr>
      </w:pPr>
      <w:r w:rsidRPr="00AB5AD1">
        <w:rPr>
          <w:sz w:val="16"/>
          <w:szCs w:val="16"/>
        </w:rPr>
        <w:t>*      *      *      *      *      *      *</w:t>
      </w:r>
    </w:p>
    <w:p w:rsidR="00474600" w:rsidRDefault="00474600" w:rsidP="00AB5AD1">
      <w:pPr>
        <w:jc w:val="center"/>
        <w:rPr>
          <w:b/>
          <w:bCs/>
          <w:sz w:val="16"/>
          <w:szCs w:val="16"/>
        </w:rPr>
      </w:pPr>
    </w:p>
    <w:p w:rsidR="00AB5AD1" w:rsidRPr="00AB5AD1" w:rsidRDefault="00AB5AD1" w:rsidP="00AB5AD1">
      <w:pPr>
        <w:jc w:val="center"/>
        <w:rPr>
          <w:b/>
          <w:bCs/>
          <w:sz w:val="16"/>
          <w:szCs w:val="16"/>
        </w:rPr>
      </w:pPr>
      <w:r w:rsidRPr="00AB5AD1">
        <w:rPr>
          <w:noProof/>
          <w:sz w:val="16"/>
          <w:szCs w:val="16"/>
        </w:rPr>
        <w:drawing>
          <wp:inline distT="0" distB="0" distL="0" distR="0">
            <wp:extent cx="362779" cy="43593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62204" cy="435244"/>
                    </a:xfrm>
                    <a:prstGeom prst="rect">
                      <a:avLst/>
                    </a:prstGeom>
                    <a:solidFill>
                      <a:srgbClr val="FFFFFF"/>
                    </a:solidFill>
                    <a:ln w="9525">
                      <a:noFill/>
                      <a:miter lim="800000"/>
                      <a:headEnd/>
                      <a:tailEnd/>
                    </a:ln>
                  </pic:spPr>
                </pic:pic>
              </a:graphicData>
            </a:graphic>
          </wp:inline>
        </w:drawing>
      </w:r>
    </w:p>
    <w:p w:rsidR="00AB5AD1" w:rsidRPr="00AB5AD1" w:rsidRDefault="00AB5AD1" w:rsidP="00AB5AD1">
      <w:pPr>
        <w:rPr>
          <w:b/>
          <w:bCs/>
          <w:sz w:val="16"/>
          <w:szCs w:val="16"/>
        </w:rPr>
      </w:pPr>
    </w:p>
    <w:p w:rsidR="00AB5AD1" w:rsidRPr="00AB5AD1" w:rsidRDefault="00AB5AD1" w:rsidP="00AB5AD1">
      <w:pPr>
        <w:pStyle w:val="1"/>
        <w:jc w:val="center"/>
        <w:rPr>
          <w:sz w:val="16"/>
          <w:szCs w:val="16"/>
        </w:rPr>
      </w:pPr>
      <w:r w:rsidRPr="00AB5AD1">
        <w:rPr>
          <w:sz w:val="16"/>
          <w:szCs w:val="16"/>
        </w:rPr>
        <w:t>ПОСТАНОВЛЕНИЕ</w:t>
      </w:r>
    </w:p>
    <w:p w:rsidR="00AB5AD1" w:rsidRPr="00AB5AD1" w:rsidRDefault="00AB5AD1" w:rsidP="00AB5AD1">
      <w:pPr>
        <w:jc w:val="center"/>
        <w:rPr>
          <w:sz w:val="16"/>
          <w:szCs w:val="16"/>
        </w:rPr>
      </w:pPr>
    </w:p>
    <w:p w:rsidR="00AB5AD1" w:rsidRPr="00AB5AD1" w:rsidRDefault="00AB5AD1" w:rsidP="00AB5AD1">
      <w:pPr>
        <w:jc w:val="center"/>
        <w:rPr>
          <w:sz w:val="16"/>
          <w:szCs w:val="16"/>
        </w:rPr>
      </w:pPr>
      <w:r w:rsidRPr="00AB5AD1">
        <w:rPr>
          <w:sz w:val="16"/>
          <w:szCs w:val="16"/>
        </w:rPr>
        <w:t>АДМИНИСТРАЦИЯ ОСТРОВСКОГО МУНИЦИПАЛЬНОГО РАЙОНА</w:t>
      </w:r>
    </w:p>
    <w:p w:rsidR="00AB5AD1" w:rsidRPr="00AB5AD1" w:rsidRDefault="00AB5AD1" w:rsidP="00AB5AD1">
      <w:pPr>
        <w:jc w:val="center"/>
        <w:rPr>
          <w:sz w:val="16"/>
          <w:szCs w:val="16"/>
        </w:rPr>
      </w:pPr>
      <w:r w:rsidRPr="00AB5AD1">
        <w:rPr>
          <w:sz w:val="16"/>
          <w:szCs w:val="16"/>
        </w:rPr>
        <w:t>КОСТРОМСКОЙ  ОБЛАСТИ</w:t>
      </w:r>
    </w:p>
    <w:p w:rsidR="00AB5AD1" w:rsidRPr="00AB5AD1" w:rsidRDefault="00AB5AD1" w:rsidP="00AB5AD1">
      <w:pPr>
        <w:rPr>
          <w:sz w:val="16"/>
          <w:szCs w:val="16"/>
        </w:rPr>
      </w:pPr>
    </w:p>
    <w:p w:rsidR="00AB5AD1" w:rsidRPr="00AB5AD1" w:rsidRDefault="00AB5AD1" w:rsidP="00AB5AD1">
      <w:pPr>
        <w:jc w:val="both"/>
        <w:rPr>
          <w:sz w:val="16"/>
          <w:szCs w:val="16"/>
        </w:rPr>
      </w:pPr>
      <w:r w:rsidRPr="00AB5AD1">
        <w:rPr>
          <w:sz w:val="16"/>
          <w:szCs w:val="16"/>
        </w:rPr>
        <w:t xml:space="preserve">« 19» декабря  2018 года              № _819___       </w:t>
      </w:r>
    </w:p>
    <w:p w:rsidR="00AB5AD1" w:rsidRPr="00AB5AD1" w:rsidRDefault="00AB5AD1" w:rsidP="00AB5AD1">
      <w:pPr>
        <w:jc w:val="both"/>
        <w:rPr>
          <w:sz w:val="16"/>
          <w:szCs w:val="16"/>
        </w:rPr>
      </w:pPr>
    </w:p>
    <w:p w:rsidR="00AB5AD1" w:rsidRPr="00AB5AD1" w:rsidRDefault="00AB5AD1" w:rsidP="00AB5AD1">
      <w:pPr>
        <w:jc w:val="both"/>
        <w:rPr>
          <w:sz w:val="16"/>
          <w:szCs w:val="16"/>
        </w:rPr>
      </w:pPr>
      <w:r w:rsidRPr="00AB5AD1">
        <w:rPr>
          <w:sz w:val="16"/>
          <w:szCs w:val="16"/>
        </w:rPr>
        <w:t xml:space="preserve">О внесении изменений в постановление </w:t>
      </w:r>
    </w:p>
    <w:p w:rsidR="00AB5AD1" w:rsidRPr="00AB5AD1" w:rsidRDefault="00AB5AD1" w:rsidP="00AB5AD1">
      <w:pPr>
        <w:jc w:val="both"/>
        <w:rPr>
          <w:sz w:val="16"/>
          <w:szCs w:val="16"/>
        </w:rPr>
      </w:pPr>
      <w:r w:rsidRPr="00AB5AD1">
        <w:rPr>
          <w:sz w:val="16"/>
          <w:szCs w:val="16"/>
        </w:rPr>
        <w:t>главы Островского муниципального района</w:t>
      </w:r>
    </w:p>
    <w:p w:rsidR="00AB5AD1" w:rsidRPr="00AB5AD1" w:rsidRDefault="00AB5AD1" w:rsidP="00AB5AD1">
      <w:pPr>
        <w:jc w:val="both"/>
        <w:rPr>
          <w:sz w:val="16"/>
          <w:szCs w:val="16"/>
        </w:rPr>
      </w:pPr>
      <w:r w:rsidRPr="00AB5AD1">
        <w:rPr>
          <w:sz w:val="16"/>
          <w:szCs w:val="16"/>
        </w:rPr>
        <w:t>от 12.11.2008 года № 28</w:t>
      </w:r>
    </w:p>
    <w:p w:rsidR="00AB5AD1" w:rsidRPr="00AB5AD1" w:rsidRDefault="00AB5AD1" w:rsidP="00AB5AD1">
      <w:pPr>
        <w:jc w:val="both"/>
        <w:rPr>
          <w:sz w:val="16"/>
          <w:szCs w:val="16"/>
        </w:rPr>
      </w:pPr>
    </w:p>
    <w:p w:rsidR="00AB5AD1" w:rsidRPr="00AB5AD1" w:rsidRDefault="00AB5AD1" w:rsidP="00AB5AD1">
      <w:pPr>
        <w:jc w:val="both"/>
        <w:rPr>
          <w:sz w:val="16"/>
          <w:szCs w:val="16"/>
        </w:rPr>
      </w:pPr>
    </w:p>
    <w:p w:rsidR="00AB5AD1" w:rsidRPr="00AB5AD1" w:rsidRDefault="00AB5AD1" w:rsidP="00AB5AD1">
      <w:pPr>
        <w:jc w:val="both"/>
        <w:rPr>
          <w:sz w:val="16"/>
          <w:szCs w:val="16"/>
        </w:rPr>
      </w:pPr>
      <w:r w:rsidRPr="00AB5AD1">
        <w:rPr>
          <w:sz w:val="16"/>
          <w:szCs w:val="16"/>
        </w:rPr>
        <w:tab/>
        <w:t xml:space="preserve"> В связи с кадровыми изменениями,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AB5AD1" w:rsidRPr="00AB5AD1" w:rsidRDefault="00AB5AD1" w:rsidP="00AB5AD1">
      <w:pPr>
        <w:jc w:val="both"/>
        <w:rPr>
          <w:sz w:val="16"/>
          <w:szCs w:val="16"/>
        </w:rPr>
      </w:pPr>
    </w:p>
    <w:p w:rsidR="00AB5AD1" w:rsidRPr="00AB5AD1" w:rsidRDefault="00AB5AD1" w:rsidP="00AB5AD1">
      <w:pPr>
        <w:jc w:val="both"/>
        <w:rPr>
          <w:sz w:val="16"/>
          <w:szCs w:val="16"/>
        </w:rPr>
      </w:pPr>
      <w:r w:rsidRPr="00AB5AD1">
        <w:rPr>
          <w:sz w:val="16"/>
          <w:szCs w:val="16"/>
        </w:rPr>
        <w:t xml:space="preserve">1.Внести изменения в постановление главы  Островского муниципального района от 12.11.2008 года № 28 «О районной межведомственной комиссии по общественной безопасности и профилактике правонарушений» (далее </w:t>
      </w:r>
      <w:proofErr w:type="gramStart"/>
      <w:r w:rsidRPr="00AB5AD1">
        <w:rPr>
          <w:sz w:val="16"/>
          <w:szCs w:val="16"/>
        </w:rPr>
        <w:t>-П</w:t>
      </w:r>
      <w:proofErr w:type="gramEnd"/>
      <w:r w:rsidRPr="00AB5AD1">
        <w:rPr>
          <w:sz w:val="16"/>
          <w:szCs w:val="16"/>
        </w:rPr>
        <w:t>остановление):</w:t>
      </w:r>
    </w:p>
    <w:p w:rsidR="00AB5AD1" w:rsidRPr="00AB5AD1" w:rsidRDefault="00AB5AD1" w:rsidP="00AB5AD1">
      <w:pPr>
        <w:jc w:val="both"/>
        <w:rPr>
          <w:sz w:val="16"/>
          <w:szCs w:val="16"/>
        </w:rPr>
      </w:pPr>
      <w:r w:rsidRPr="00AB5AD1">
        <w:rPr>
          <w:sz w:val="16"/>
          <w:szCs w:val="16"/>
        </w:rPr>
        <w:t xml:space="preserve">1.1.Приложение № 2 «Состав районной межведомственной комиссии по общественной безопасности и профилактике правонарушений» Постановления изложить в новой редакции </w:t>
      </w:r>
      <w:proofErr w:type="gramStart"/>
      <w:r w:rsidRPr="00AB5AD1">
        <w:rPr>
          <w:sz w:val="16"/>
          <w:szCs w:val="16"/>
        </w:rPr>
        <w:t>согласно приложения</w:t>
      </w:r>
      <w:proofErr w:type="gramEnd"/>
      <w:r w:rsidRPr="00AB5AD1">
        <w:rPr>
          <w:sz w:val="16"/>
          <w:szCs w:val="16"/>
        </w:rPr>
        <w:t xml:space="preserve"> № 1 к настоящему постановлению.</w:t>
      </w:r>
    </w:p>
    <w:p w:rsidR="00AB5AD1" w:rsidRPr="00AB5AD1" w:rsidRDefault="00AB5AD1" w:rsidP="00AB5AD1">
      <w:pPr>
        <w:jc w:val="both"/>
        <w:rPr>
          <w:sz w:val="16"/>
          <w:szCs w:val="16"/>
        </w:rPr>
      </w:pPr>
      <w:r w:rsidRPr="00AB5AD1">
        <w:rPr>
          <w:sz w:val="16"/>
          <w:szCs w:val="16"/>
        </w:rPr>
        <w:t>2. Постановление администрации  Островского муниципального района от 23.10.2018 года № 672 «О внесении изменений в постановление главы  Островского муниципального района от 12.11.2008 года № 28» считать утратившим силу.</w:t>
      </w:r>
    </w:p>
    <w:p w:rsidR="00AB5AD1" w:rsidRPr="00AB5AD1" w:rsidRDefault="00AB5AD1" w:rsidP="00AB5AD1">
      <w:pPr>
        <w:jc w:val="both"/>
        <w:rPr>
          <w:sz w:val="16"/>
          <w:szCs w:val="16"/>
        </w:rPr>
      </w:pPr>
      <w:r w:rsidRPr="00AB5AD1">
        <w:rPr>
          <w:sz w:val="16"/>
          <w:szCs w:val="16"/>
        </w:rPr>
        <w:t>3.Настоящее постановление вступает в силу со дня официального опубликования в информационном бюллетене «Районные новости».</w:t>
      </w:r>
    </w:p>
    <w:p w:rsidR="00AB5AD1" w:rsidRPr="00AB5AD1" w:rsidRDefault="00AB5AD1" w:rsidP="00AB5AD1">
      <w:pPr>
        <w:jc w:val="both"/>
        <w:rPr>
          <w:sz w:val="16"/>
          <w:szCs w:val="16"/>
        </w:rPr>
      </w:pPr>
    </w:p>
    <w:p w:rsidR="00AB5AD1" w:rsidRPr="00AB5AD1" w:rsidRDefault="00AB5AD1" w:rsidP="00AB5AD1">
      <w:pPr>
        <w:jc w:val="both"/>
        <w:rPr>
          <w:sz w:val="16"/>
          <w:szCs w:val="16"/>
        </w:rPr>
      </w:pPr>
    </w:p>
    <w:p w:rsidR="00AB5AD1" w:rsidRPr="00AB5AD1" w:rsidRDefault="00AB5AD1" w:rsidP="00AB5AD1">
      <w:pPr>
        <w:jc w:val="both"/>
        <w:rPr>
          <w:sz w:val="16"/>
          <w:szCs w:val="16"/>
        </w:rPr>
      </w:pPr>
      <w:r w:rsidRPr="00AB5AD1">
        <w:rPr>
          <w:sz w:val="16"/>
          <w:szCs w:val="16"/>
        </w:rPr>
        <w:t xml:space="preserve">Глава </w:t>
      </w:r>
    </w:p>
    <w:p w:rsidR="00AB5AD1" w:rsidRPr="00AB5AD1" w:rsidRDefault="00AB5AD1" w:rsidP="00AB5AD1">
      <w:pPr>
        <w:rPr>
          <w:sz w:val="16"/>
          <w:szCs w:val="16"/>
        </w:rPr>
      </w:pPr>
      <w:r w:rsidRPr="00AB5AD1">
        <w:rPr>
          <w:sz w:val="16"/>
          <w:szCs w:val="16"/>
        </w:rPr>
        <w:t>Островского муниципального района                                 Г.А. Полякова</w:t>
      </w:r>
    </w:p>
    <w:p w:rsidR="00AB5AD1" w:rsidRPr="00AB5AD1" w:rsidRDefault="00AB5AD1" w:rsidP="00AB5AD1">
      <w:pPr>
        <w:rPr>
          <w:sz w:val="16"/>
          <w:szCs w:val="16"/>
        </w:rPr>
      </w:pPr>
    </w:p>
    <w:p w:rsidR="00AB5AD1" w:rsidRPr="00AB5AD1" w:rsidRDefault="00AB5AD1" w:rsidP="00AB5AD1">
      <w:pPr>
        <w:rPr>
          <w:sz w:val="16"/>
          <w:szCs w:val="16"/>
        </w:rPr>
      </w:pPr>
    </w:p>
    <w:p w:rsidR="00AB5AD1" w:rsidRPr="00AB5AD1" w:rsidRDefault="00AB5AD1" w:rsidP="00AB5AD1">
      <w:pPr>
        <w:jc w:val="right"/>
        <w:rPr>
          <w:sz w:val="16"/>
          <w:szCs w:val="16"/>
        </w:rPr>
      </w:pPr>
      <w:r w:rsidRPr="00AB5AD1">
        <w:rPr>
          <w:sz w:val="16"/>
          <w:szCs w:val="16"/>
        </w:rPr>
        <w:t>Приложение № 1</w:t>
      </w:r>
    </w:p>
    <w:p w:rsidR="00AB5AD1" w:rsidRPr="00AB5AD1" w:rsidRDefault="00AB5AD1" w:rsidP="00AB5AD1">
      <w:pPr>
        <w:jc w:val="right"/>
        <w:rPr>
          <w:sz w:val="16"/>
          <w:szCs w:val="16"/>
        </w:rPr>
      </w:pPr>
      <w:r w:rsidRPr="00AB5AD1">
        <w:rPr>
          <w:sz w:val="16"/>
          <w:szCs w:val="16"/>
        </w:rPr>
        <w:t>к постановлению администрации</w:t>
      </w:r>
    </w:p>
    <w:p w:rsidR="00AB5AD1" w:rsidRPr="00AB5AD1" w:rsidRDefault="00AB5AD1" w:rsidP="00AB5AD1">
      <w:pPr>
        <w:jc w:val="right"/>
        <w:rPr>
          <w:sz w:val="16"/>
          <w:szCs w:val="16"/>
        </w:rPr>
      </w:pPr>
      <w:r w:rsidRPr="00AB5AD1">
        <w:rPr>
          <w:sz w:val="16"/>
          <w:szCs w:val="16"/>
        </w:rPr>
        <w:t>Островского муниципального района</w:t>
      </w:r>
    </w:p>
    <w:p w:rsidR="00AB5AD1" w:rsidRPr="00AB5AD1" w:rsidRDefault="00AB5AD1" w:rsidP="00AB5AD1">
      <w:pPr>
        <w:jc w:val="right"/>
        <w:rPr>
          <w:sz w:val="16"/>
          <w:szCs w:val="16"/>
        </w:rPr>
      </w:pPr>
      <w:r w:rsidRPr="00AB5AD1">
        <w:rPr>
          <w:sz w:val="16"/>
          <w:szCs w:val="16"/>
        </w:rPr>
        <w:t>от «_19__» декабря  2018года  № _819__</w:t>
      </w:r>
    </w:p>
    <w:p w:rsidR="00AB5AD1" w:rsidRPr="00AB5AD1" w:rsidRDefault="00AB5AD1" w:rsidP="00AB5AD1">
      <w:pPr>
        <w:jc w:val="center"/>
        <w:rPr>
          <w:sz w:val="16"/>
          <w:szCs w:val="16"/>
        </w:rPr>
      </w:pPr>
    </w:p>
    <w:p w:rsidR="00AB5AD1" w:rsidRPr="00AB5AD1" w:rsidRDefault="00AB5AD1" w:rsidP="00AB5AD1">
      <w:pPr>
        <w:jc w:val="center"/>
        <w:rPr>
          <w:b/>
          <w:bCs/>
          <w:sz w:val="16"/>
          <w:szCs w:val="16"/>
        </w:rPr>
      </w:pPr>
      <w:r w:rsidRPr="00AB5AD1">
        <w:rPr>
          <w:b/>
          <w:bCs/>
          <w:sz w:val="16"/>
          <w:szCs w:val="16"/>
        </w:rPr>
        <w:t xml:space="preserve">Состав районной межведомственной комиссии </w:t>
      </w:r>
    </w:p>
    <w:p w:rsidR="00AB5AD1" w:rsidRPr="00AB5AD1" w:rsidRDefault="00AB5AD1" w:rsidP="00AB5AD1">
      <w:pPr>
        <w:jc w:val="center"/>
        <w:rPr>
          <w:b/>
          <w:bCs/>
          <w:sz w:val="16"/>
          <w:szCs w:val="16"/>
        </w:rPr>
      </w:pPr>
      <w:r w:rsidRPr="00AB5AD1">
        <w:rPr>
          <w:b/>
          <w:bCs/>
          <w:sz w:val="16"/>
          <w:szCs w:val="16"/>
        </w:rPr>
        <w:t>по общественной безопасности и профилактике правонарушений</w:t>
      </w:r>
    </w:p>
    <w:p w:rsidR="00AB5AD1" w:rsidRPr="00AB5AD1" w:rsidRDefault="00AB5AD1" w:rsidP="00AB5AD1">
      <w:pPr>
        <w:rPr>
          <w:sz w:val="16"/>
          <w:szCs w:val="16"/>
        </w:rPr>
      </w:pPr>
    </w:p>
    <w:p w:rsidR="00AB5AD1" w:rsidRPr="00AB5AD1" w:rsidRDefault="00AB5AD1" w:rsidP="00AB5AD1">
      <w:pPr>
        <w:rPr>
          <w:sz w:val="16"/>
          <w:szCs w:val="16"/>
        </w:rPr>
      </w:pPr>
    </w:p>
    <w:tbl>
      <w:tblPr>
        <w:tblW w:w="0" w:type="auto"/>
        <w:tblInd w:w="-106" w:type="dxa"/>
        <w:tblLayout w:type="fixed"/>
        <w:tblLook w:val="0000"/>
      </w:tblPr>
      <w:tblGrid>
        <w:gridCol w:w="4643"/>
        <w:gridCol w:w="4644"/>
      </w:tblGrid>
      <w:tr w:rsidR="00AB5AD1" w:rsidRPr="00AB5AD1" w:rsidTr="00AB5AD1">
        <w:tc>
          <w:tcPr>
            <w:tcW w:w="4643" w:type="dxa"/>
          </w:tcPr>
          <w:p w:rsidR="00AB5AD1" w:rsidRPr="00AB5AD1" w:rsidRDefault="00AB5AD1" w:rsidP="00AB5AD1">
            <w:pPr>
              <w:tabs>
                <w:tab w:val="left" w:pos="2813"/>
              </w:tabs>
              <w:snapToGrid w:val="0"/>
              <w:rPr>
                <w:b/>
                <w:bCs/>
                <w:sz w:val="16"/>
                <w:szCs w:val="16"/>
              </w:rPr>
            </w:pPr>
            <w:r w:rsidRPr="00AB5AD1">
              <w:rPr>
                <w:b/>
                <w:bCs/>
                <w:sz w:val="16"/>
                <w:szCs w:val="16"/>
              </w:rPr>
              <w:t>Фамилия, имя, отчество,</w:t>
            </w:r>
          </w:p>
          <w:p w:rsidR="00AB5AD1" w:rsidRPr="00AB5AD1" w:rsidRDefault="00AB5AD1" w:rsidP="00AB5AD1">
            <w:pPr>
              <w:tabs>
                <w:tab w:val="left" w:pos="2813"/>
              </w:tabs>
              <w:rPr>
                <w:b/>
                <w:bCs/>
                <w:sz w:val="16"/>
                <w:szCs w:val="16"/>
              </w:rPr>
            </w:pPr>
            <w:r w:rsidRPr="00AB5AD1">
              <w:rPr>
                <w:b/>
                <w:bCs/>
                <w:sz w:val="16"/>
                <w:szCs w:val="16"/>
              </w:rPr>
              <w:t>занимаемая должность членов комиссии</w:t>
            </w:r>
          </w:p>
        </w:tc>
        <w:tc>
          <w:tcPr>
            <w:tcW w:w="4644" w:type="dxa"/>
          </w:tcPr>
          <w:p w:rsidR="00AB5AD1" w:rsidRPr="00AB5AD1" w:rsidRDefault="00AB5AD1" w:rsidP="00AB5AD1">
            <w:pPr>
              <w:tabs>
                <w:tab w:val="left" w:pos="2813"/>
              </w:tabs>
              <w:snapToGrid w:val="0"/>
              <w:rPr>
                <w:b/>
                <w:bCs/>
                <w:sz w:val="16"/>
                <w:szCs w:val="16"/>
              </w:rPr>
            </w:pPr>
            <w:r w:rsidRPr="00AB5AD1">
              <w:rPr>
                <w:b/>
                <w:bCs/>
                <w:sz w:val="16"/>
                <w:szCs w:val="16"/>
              </w:rPr>
              <w:t>Статус в комиссии</w:t>
            </w:r>
          </w:p>
        </w:tc>
      </w:tr>
      <w:tr w:rsidR="00AB5AD1" w:rsidRPr="00AB5AD1" w:rsidTr="00AB5AD1">
        <w:tc>
          <w:tcPr>
            <w:tcW w:w="4643" w:type="dxa"/>
          </w:tcPr>
          <w:p w:rsidR="00AB5AD1" w:rsidRPr="00AB5AD1" w:rsidRDefault="00AB5AD1" w:rsidP="00AB5AD1">
            <w:pPr>
              <w:tabs>
                <w:tab w:val="left" w:pos="2813"/>
              </w:tabs>
              <w:snapToGrid w:val="0"/>
              <w:rPr>
                <w:sz w:val="16"/>
                <w:szCs w:val="16"/>
              </w:rPr>
            </w:pPr>
            <w:r w:rsidRPr="00AB5AD1">
              <w:rPr>
                <w:sz w:val="16"/>
                <w:szCs w:val="16"/>
              </w:rPr>
              <w:t xml:space="preserve">Полякова Галина Анатольевна–  </w:t>
            </w:r>
          </w:p>
          <w:p w:rsidR="00AB5AD1" w:rsidRPr="00AB5AD1" w:rsidRDefault="00AB5AD1" w:rsidP="00AB5AD1">
            <w:pPr>
              <w:tabs>
                <w:tab w:val="left" w:pos="2813"/>
              </w:tabs>
              <w:snapToGrid w:val="0"/>
              <w:rPr>
                <w:sz w:val="16"/>
                <w:szCs w:val="16"/>
              </w:rPr>
            </w:pPr>
            <w:r w:rsidRPr="00AB5AD1">
              <w:rPr>
                <w:sz w:val="16"/>
                <w:szCs w:val="16"/>
              </w:rPr>
              <w:t>глава Островского муниципального района</w:t>
            </w:r>
          </w:p>
        </w:tc>
        <w:tc>
          <w:tcPr>
            <w:tcW w:w="4644" w:type="dxa"/>
          </w:tcPr>
          <w:p w:rsidR="00AB5AD1" w:rsidRPr="00AB5AD1" w:rsidRDefault="00AB5AD1" w:rsidP="00AB5AD1">
            <w:pPr>
              <w:tabs>
                <w:tab w:val="left" w:pos="2813"/>
              </w:tabs>
              <w:snapToGrid w:val="0"/>
              <w:rPr>
                <w:sz w:val="16"/>
                <w:szCs w:val="16"/>
              </w:rPr>
            </w:pPr>
            <w:r w:rsidRPr="00AB5AD1">
              <w:rPr>
                <w:sz w:val="16"/>
                <w:szCs w:val="16"/>
              </w:rPr>
              <w:t>председатель комиссии</w:t>
            </w:r>
          </w:p>
        </w:tc>
      </w:tr>
      <w:tr w:rsidR="00AB5AD1" w:rsidRPr="00AB5AD1" w:rsidTr="00AB5AD1">
        <w:tc>
          <w:tcPr>
            <w:tcW w:w="4643"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r w:rsidRPr="00AB5AD1">
              <w:rPr>
                <w:sz w:val="16"/>
                <w:szCs w:val="16"/>
              </w:rPr>
              <w:t>Баранова Ольга Алексеевна – заместитель главы администрации Островского муниципального района</w:t>
            </w:r>
          </w:p>
        </w:tc>
        <w:tc>
          <w:tcPr>
            <w:tcW w:w="4644"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r w:rsidRPr="00AB5AD1">
              <w:rPr>
                <w:sz w:val="16"/>
                <w:szCs w:val="16"/>
              </w:rPr>
              <w:t>заместитель председателя комиссии</w:t>
            </w:r>
          </w:p>
        </w:tc>
      </w:tr>
      <w:tr w:rsidR="00AB5AD1" w:rsidRPr="00AB5AD1" w:rsidTr="00AB5AD1">
        <w:tc>
          <w:tcPr>
            <w:tcW w:w="4643"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r w:rsidRPr="00AB5AD1">
              <w:rPr>
                <w:sz w:val="16"/>
                <w:szCs w:val="16"/>
              </w:rPr>
              <w:t>Смирнова Светлана Николаевна – и.о. заведующего сектором по опеке и попечительству администрации Островского муниципального района</w:t>
            </w:r>
          </w:p>
        </w:tc>
        <w:tc>
          <w:tcPr>
            <w:tcW w:w="4644"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r w:rsidRPr="00AB5AD1">
              <w:rPr>
                <w:sz w:val="16"/>
                <w:szCs w:val="16"/>
              </w:rPr>
              <w:t>секретарь комиссии</w:t>
            </w:r>
          </w:p>
        </w:tc>
      </w:tr>
      <w:tr w:rsidR="00AB5AD1" w:rsidRPr="00AB5AD1" w:rsidTr="00AB5AD1">
        <w:tc>
          <w:tcPr>
            <w:tcW w:w="9287" w:type="dxa"/>
            <w:gridSpan w:val="2"/>
          </w:tcPr>
          <w:p w:rsidR="00AB5AD1" w:rsidRPr="00AB5AD1" w:rsidRDefault="00AB5AD1" w:rsidP="00AB5AD1">
            <w:pPr>
              <w:tabs>
                <w:tab w:val="left" w:pos="2813"/>
              </w:tabs>
              <w:snapToGrid w:val="0"/>
              <w:jc w:val="center"/>
              <w:rPr>
                <w:sz w:val="16"/>
                <w:szCs w:val="16"/>
              </w:rPr>
            </w:pPr>
            <w:r w:rsidRPr="00AB5AD1">
              <w:rPr>
                <w:sz w:val="16"/>
                <w:szCs w:val="16"/>
              </w:rPr>
              <w:t>Члены комиссии:</w:t>
            </w:r>
          </w:p>
        </w:tc>
      </w:tr>
      <w:tr w:rsidR="00AB5AD1" w:rsidRPr="00AB5AD1" w:rsidTr="00AB5AD1">
        <w:tc>
          <w:tcPr>
            <w:tcW w:w="4643" w:type="dxa"/>
          </w:tcPr>
          <w:p w:rsidR="00AB5AD1" w:rsidRPr="00AB5AD1" w:rsidRDefault="00AB5AD1" w:rsidP="00AB5AD1">
            <w:pPr>
              <w:tabs>
                <w:tab w:val="left" w:pos="2813"/>
              </w:tabs>
              <w:snapToGrid w:val="0"/>
              <w:rPr>
                <w:sz w:val="16"/>
                <w:szCs w:val="16"/>
              </w:rPr>
            </w:pPr>
            <w:r w:rsidRPr="00AB5AD1">
              <w:rPr>
                <w:sz w:val="16"/>
                <w:szCs w:val="16"/>
              </w:rPr>
              <w:t>Соловьева Ирина Евгеньевна  –  заведующий отделом образования администрации Островского муниципального района</w:t>
            </w:r>
          </w:p>
        </w:tc>
        <w:tc>
          <w:tcPr>
            <w:tcW w:w="4644" w:type="dxa"/>
          </w:tcPr>
          <w:p w:rsidR="00AB5AD1" w:rsidRPr="00AB5AD1" w:rsidRDefault="00AB5AD1" w:rsidP="00AB5AD1">
            <w:pPr>
              <w:tabs>
                <w:tab w:val="left" w:pos="2813"/>
              </w:tabs>
              <w:snapToGrid w:val="0"/>
              <w:rPr>
                <w:sz w:val="16"/>
                <w:szCs w:val="16"/>
              </w:rPr>
            </w:pPr>
            <w:r w:rsidRPr="00AB5AD1">
              <w:rPr>
                <w:sz w:val="16"/>
                <w:szCs w:val="16"/>
              </w:rPr>
              <w:t>член комиссии</w:t>
            </w:r>
          </w:p>
        </w:tc>
      </w:tr>
      <w:tr w:rsidR="00AB5AD1" w:rsidRPr="00AB5AD1" w:rsidTr="00AB5AD1">
        <w:tc>
          <w:tcPr>
            <w:tcW w:w="4643"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r w:rsidRPr="00AB5AD1">
              <w:rPr>
                <w:sz w:val="16"/>
                <w:szCs w:val="16"/>
              </w:rPr>
              <w:t xml:space="preserve">Груздева Анна Николаевна – </w:t>
            </w:r>
          </w:p>
          <w:p w:rsidR="00AB5AD1" w:rsidRPr="00AB5AD1" w:rsidRDefault="00AB5AD1" w:rsidP="00AB5AD1">
            <w:pPr>
              <w:tabs>
                <w:tab w:val="left" w:pos="2813"/>
              </w:tabs>
              <w:snapToGrid w:val="0"/>
              <w:rPr>
                <w:sz w:val="16"/>
                <w:szCs w:val="16"/>
              </w:rPr>
            </w:pPr>
            <w:r w:rsidRPr="00AB5AD1">
              <w:rPr>
                <w:sz w:val="16"/>
                <w:szCs w:val="16"/>
              </w:rPr>
              <w:t>заместитель заведующего отделом культуры, по делам молодежи, туризма, физкультуры и спорта  администрации Островского муниципального района</w:t>
            </w:r>
          </w:p>
        </w:tc>
        <w:tc>
          <w:tcPr>
            <w:tcW w:w="4644"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r w:rsidRPr="00AB5AD1">
              <w:rPr>
                <w:sz w:val="16"/>
                <w:szCs w:val="16"/>
              </w:rPr>
              <w:t>член комиссии</w:t>
            </w:r>
          </w:p>
        </w:tc>
      </w:tr>
      <w:tr w:rsidR="00AB5AD1" w:rsidRPr="00AB5AD1" w:rsidTr="00AB5AD1">
        <w:tc>
          <w:tcPr>
            <w:tcW w:w="4643"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r w:rsidRPr="00AB5AD1">
              <w:rPr>
                <w:sz w:val="16"/>
                <w:szCs w:val="16"/>
              </w:rPr>
              <w:t xml:space="preserve">Терехов Вячеслав Николаевич –  начальник  МО МВД России «Островский» </w:t>
            </w:r>
          </w:p>
        </w:tc>
        <w:tc>
          <w:tcPr>
            <w:tcW w:w="4644"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r w:rsidRPr="00AB5AD1">
              <w:rPr>
                <w:sz w:val="16"/>
                <w:szCs w:val="16"/>
              </w:rPr>
              <w:t>член комиссии (по согласованию)</w:t>
            </w:r>
          </w:p>
        </w:tc>
      </w:tr>
      <w:tr w:rsidR="00AB5AD1" w:rsidRPr="00AB5AD1" w:rsidTr="00AB5AD1">
        <w:tc>
          <w:tcPr>
            <w:tcW w:w="4643"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proofErr w:type="spellStart"/>
            <w:r w:rsidRPr="00AB5AD1">
              <w:rPr>
                <w:sz w:val="16"/>
                <w:szCs w:val="16"/>
              </w:rPr>
              <w:t>Стефанова</w:t>
            </w:r>
            <w:proofErr w:type="spellEnd"/>
            <w:r w:rsidRPr="00AB5AD1">
              <w:rPr>
                <w:sz w:val="16"/>
                <w:szCs w:val="16"/>
              </w:rPr>
              <w:t xml:space="preserve"> Елена Васильевна — начальник </w:t>
            </w:r>
            <w:proofErr w:type="spellStart"/>
            <w:r w:rsidRPr="00AB5AD1">
              <w:rPr>
                <w:sz w:val="16"/>
                <w:szCs w:val="16"/>
              </w:rPr>
              <w:t>Кадыйского</w:t>
            </w:r>
            <w:proofErr w:type="spellEnd"/>
            <w:r w:rsidRPr="00AB5AD1">
              <w:rPr>
                <w:sz w:val="16"/>
                <w:szCs w:val="16"/>
              </w:rPr>
              <w:t xml:space="preserve"> межрайонного филиала ФКУ УИИ УФСИН России по Костромской области (п. </w:t>
            </w:r>
            <w:proofErr w:type="gramStart"/>
            <w:r w:rsidRPr="00AB5AD1">
              <w:rPr>
                <w:sz w:val="16"/>
                <w:szCs w:val="16"/>
              </w:rPr>
              <w:t>Островское</w:t>
            </w:r>
            <w:proofErr w:type="gramEnd"/>
            <w:r w:rsidRPr="00AB5AD1">
              <w:rPr>
                <w:sz w:val="16"/>
                <w:szCs w:val="16"/>
              </w:rPr>
              <w:t>)</w:t>
            </w:r>
          </w:p>
        </w:tc>
        <w:tc>
          <w:tcPr>
            <w:tcW w:w="4644"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r w:rsidRPr="00AB5AD1">
              <w:rPr>
                <w:sz w:val="16"/>
                <w:szCs w:val="16"/>
              </w:rPr>
              <w:t>член комиссии (по согласованию)</w:t>
            </w:r>
          </w:p>
        </w:tc>
      </w:tr>
      <w:tr w:rsidR="00AB5AD1" w:rsidRPr="00AB5AD1" w:rsidTr="00AB5AD1">
        <w:tc>
          <w:tcPr>
            <w:tcW w:w="4643"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r w:rsidRPr="00AB5AD1">
              <w:rPr>
                <w:sz w:val="16"/>
                <w:szCs w:val="16"/>
              </w:rPr>
              <w:t>Смирнова Галина Рафаиловна —</w:t>
            </w:r>
          </w:p>
          <w:p w:rsidR="00AB5AD1" w:rsidRPr="00AB5AD1" w:rsidRDefault="00AB5AD1" w:rsidP="00AB5AD1">
            <w:pPr>
              <w:tabs>
                <w:tab w:val="left" w:pos="2813"/>
              </w:tabs>
              <w:snapToGrid w:val="0"/>
              <w:rPr>
                <w:sz w:val="16"/>
                <w:szCs w:val="16"/>
              </w:rPr>
            </w:pPr>
            <w:r w:rsidRPr="00AB5AD1">
              <w:rPr>
                <w:sz w:val="16"/>
                <w:szCs w:val="16"/>
              </w:rPr>
              <w:t xml:space="preserve"> директор ОГУ «Центр занятости населения по Островскому району»</w:t>
            </w:r>
          </w:p>
        </w:tc>
        <w:tc>
          <w:tcPr>
            <w:tcW w:w="4644" w:type="dxa"/>
          </w:tcPr>
          <w:p w:rsidR="00AB5AD1" w:rsidRPr="00AB5AD1" w:rsidRDefault="00AB5AD1" w:rsidP="00AB5AD1">
            <w:pPr>
              <w:tabs>
                <w:tab w:val="left" w:pos="2813"/>
              </w:tabs>
              <w:snapToGrid w:val="0"/>
              <w:rPr>
                <w:sz w:val="16"/>
                <w:szCs w:val="16"/>
              </w:rPr>
            </w:pPr>
          </w:p>
          <w:p w:rsidR="00AB5AD1" w:rsidRPr="00AB5AD1" w:rsidRDefault="00AB5AD1" w:rsidP="00AB5AD1">
            <w:pPr>
              <w:tabs>
                <w:tab w:val="left" w:pos="2813"/>
              </w:tabs>
              <w:snapToGrid w:val="0"/>
              <w:rPr>
                <w:sz w:val="16"/>
                <w:szCs w:val="16"/>
              </w:rPr>
            </w:pPr>
            <w:r w:rsidRPr="00AB5AD1">
              <w:rPr>
                <w:sz w:val="16"/>
                <w:szCs w:val="16"/>
              </w:rPr>
              <w:t>член комиссии (по согласованию)</w:t>
            </w:r>
          </w:p>
        </w:tc>
      </w:tr>
    </w:tbl>
    <w:p w:rsidR="00AB5AD1" w:rsidRPr="00AB5AD1" w:rsidRDefault="00AB5AD1" w:rsidP="00BF4375">
      <w:pPr>
        <w:rPr>
          <w:sz w:val="16"/>
          <w:szCs w:val="16"/>
        </w:rPr>
      </w:pPr>
    </w:p>
    <w:p w:rsidR="00AB5AD1" w:rsidRPr="00AB5AD1" w:rsidRDefault="00AB5AD1" w:rsidP="00AB5AD1">
      <w:pPr>
        <w:ind w:firstLine="709"/>
        <w:jc w:val="center"/>
        <w:rPr>
          <w:sz w:val="16"/>
          <w:szCs w:val="16"/>
        </w:rPr>
      </w:pPr>
      <w:r w:rsidRPr="00AB5AD1">
        <w:rPr>
          <w:sz w:val="16"/>
          <w:szCs w:val="16"/>
        </w:rPr>
        <w:t>*      *      *      *      *      *      *</w:t>
      </w:r>
    </w:p>
    <w:p w:rsidR="00BF4375" w:rsidRPr="00AB5AD1" w:rsidRDefault="00BF4375" w:rsidP="00BF4375">
      <w:pPr>
        <w:rPr>
          <w:sz w:val="16"/>
          <w:szCs w:val="16"/>
        </w:rPr>
      </w:pPr>
    </w:p>
    <w:p w:rsidR="00BF4375" w:rsidRPr="00AB5AD1" w:rsidRDefault="00BF4375" w:rsidP="00BF4375">
      <w:pPr>
        <w:rPr>
          <w:sz w:val="16"/>
          <w:szCs w:val="16"/>
        </w:rPr>
      </w:pPr>
    </w:p>
    <w:p w:rsidR="00AB5AD1" w:rsidRPr="00AB5AD1" w:rsidRDefault="00AB5AD1" w:rsidP="00AB5AD1">
      <w:pPr>
        <w:jc w:val="center"/>
        <w:rPr>
          <w:b/>
          <w:bCs/>
          <w:sz w:val="16"/>
          <w:szCs w:val="16"/>
        </w:rPr>
      </w:pPr>
      <w:r w:rsidRPr="00AB5AD1">
        <w:rPr>
          <w:noProof/>
          <w:sz w:val="16"/>
          <w:szCs w:val="16"/>
        </w:rPr>
        <w:drawing>
          <wp:inline distT="0" distB="0" distL="0" distR="0">
            <wp:extent cx="379228" cy="350874"/>
            <wp:effectExtent l="19050" t="0" r="1772"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cstate="print"/>
                    <a:srcRect/>
                    <a:stretch>
                      <a:fillRect/>
                    </a:stretch>
                  </pic:blipFill>
                  <pic:spPr bwMode="auto">
                    <a:xfrm>
                      <a:off x="0" y="0"/>
                      <a:ext cx="379228" cy="350874"/>
                    </a:xfrm>
                    <a:prstGeom prst="rect">
                      <a:avLst/>
                    </a:prstGeom>
                    <a:solidFill>
                      <a:srgbClr val="FFFFFF"/>
                    </a:solidFill>
                    <a:ln w="9525">
                      <a:noFill/>
                      <a:miter lim="800000"/>
                      <a:headEnd/>
                      <a:tailEnd/>
                    </a:ln>
                  </pic:spPr>
                </pic:pic>
              </a:graphicData>
            </a:graphic>
          </wp:inline>
        </w:drawing>
      </w:r>
    </w:p>
    <w:p w:rsidR="00AB5AD1" w:rsidRPr="00AB5AD1" w:rsidRDefault="00AB5AD1" w:rsidP="00AB5AD1">
      <w:pPr>
        <w:rPr>
          <w:b/>
          <w:bCs/>
          <w:sz w:val="16"/>
          <w:szCs w:val="16"/>
        </w:rPr>
      </w:pPr>
    </w:p>
    <w:p w:rsidR="00AB5AD1" w:rsidRPr="00AB5AD1" w:rsidRDefault="00AB5AD1" w:rsidP="001F5979">
      <w:pPr>
        <w:pStyle w:val="1"/>
        <w:jc w:val="center"/>
        <w:rPr>
          <w:bCs/>
          <w:sz w:val="16"/>
          <w:szCs w:val="16"/>
        </w:rPr>
      </w:pPr>
      <w:r w:rsidRPr="00AB5AD1">
        <w:rPr>
          <w:bCs/>
          <w:sz w:val="16"/>
          <w:szCs w:val="16"/>
        </w:rPr>
        <w:t>ПОСТАНОВЛЕНИЕ</w:t>
      </w:r>
    </w:p>
    <w:p w:rsidR="00AB5AD1" w:rsidRPr="00AB5AD1" w:rsidRDefault="00AB5AD1" w:rsidP="001F5979">
      <w:pPr>
        <w:jc w:val="center"/>
        <w:rPr>
          <w:sz w:val="16"/>
          <w:szCs w:val="16"/>
        </w:rPr>
      </w:pPr>
    </w:p>
    <w:p w:rsidR="00AB5AD1" w:rsidRPr="00AB5AD1" w:rsidRDefault="00AB5AD1" w:rsidP="001F5979">
      <w:pPr>
        <w:jc w:val="center"/>
        <w:rPr>
          <w:sz w:val="16"/>
          <w:szCs w:val="16"/>
        </w:rPr>
      </w:pPr>
      <w:r w:rsidRPr="00AB5AD1">
        <w:rPr>
          <w:sz w:val="16"/>
          <w:szCs w:val="16"/>
        </w:rPr>
        <w:t>АДМИНИСТРАЦИЯ ОСТРОВСКОГО МУНИЦИПАЛЬНОГО РАЙОНА</w:t>
      </w:r>
    </w:p>
    <w:p w:rsidR="00AB5AD1" w:rsidRPr="00AB5AD1" w:rsidRDefault="00AB5AD1" w:rsidP="001F5979">
      <w:pPr>
        <w:jc w:val="center"/>
        <w:rPr>
          <w:sz w:val="16"/>
          <w:szCs w:val="16"/>
        </w:rPr>
      </w:pPr>
      <w:r w:rsidRPr="00AB5AD1">
        <w:rPr>
          <w:sz w:val="16"/>
          <w:szCs w:val="16"/>
        </w:rPr>
        <w:t>КОСТРОМСКОЙ  ОБЛАСТИ</w:t>
      </w:r>
    </w:p>
    <w:p w:rsidR="00AB5AD1" w:rsidRPr="00AB5AD1" w:rsidRDefault="00AB5AD1" w:rsidP="001F5979">
      <w:pPr>
        <w:jc w:val="center"/>
        <w:rPr>
          <w:sz w:val="16"/>
          <w:szCs w:val="16"/>
        </w:rPr>
      </w:pPr>
      <w:r w:rsidRPr="00AB5AD1">
        <w:rPr>
          <w:sz w:val="16"/>
          <w:szCs w:val="16"/>
        </w:rPr>
        <w:t>_____________________________________________________________________________</w:t>
      </w:r>
    </w:p>
    <w:p w:rsidR="00AB5AD1" w:rsidRPr="00AB5AD1" w:rsidRDefault="00AB5AD1" w:rsidP="00AB5AD1">
      <w:pPr>
        <w:rPr>
          <w:sz w:val="16"/>
          <w:szCs w:val="16"/>
        </w:rPr>
      </w:pPr>
    </w:p>
    <w:p w:rsidR="00AB5AD1" w:rsidRPr="00AB5AD1" w:rsidRDefault="00AB5AD1" w:rsidP="00AB5AD1">
      <w:pPr>
        <w:jc w:val="both"/>
        <w:rPr>
          <w:sz w:val="16"/>
          <w:szCs w:val="16"/>
        </w:rPr>
      </w:pPr>
      <w:r w:rsidRPr="00AB5AD1">
        <w:rPr>
          <w:sz w:val="16"/>
          <w:szCs w:val="16"/>
        </w:rPr>
        <w:t xml:space="preserve">«_19_» декабря  2018 года              № 820    </w:t>
      </w:r>
    </w:p>
    <w:p w:rsidR="00AB5AD1" w:rsidRPr="00AB5AD1" w:rsidRDefault="00AB5AD1" w:rsidP="00AB5AD1">
      <w:pPr>
        <w:jc w:val="both"/>
        <w:rPr>
          <w:sz w:val="16"/>
          <w:szCs w:val="16"/>
        </w:rPr>
      </w:pPr>
    </w:p>
    <w:p w:rsidR="00AB5AD1" w:rsidRPr="00AB5AD1" w:rsidRDefault="00AB5AD1" w:rsidP="00AB5AD1">
      <w:pPr>
        <w:pStyle w:val="a4"/>
        <w:spacing w:before="0" w:beforeAutospacing="0" w:after="0"/>
        <w:jc w:val="both"/>
        <w:rPr>
          <w:sz w:val="16"/>
          <w:szCs w:val="16"/>
        </w:rPr>
      </w:pPr>
      <w:r w:rsidRPr="00AB5AD1">
        <w:rPr>
          <w:bCs/>
          <w:color w:val="000000"/>
          <w:sz w:val="16"/>
          <w:szCs w:val="16"/>
        </w:rPr>
        <w:t xml:space="preserve">О внесении изменений </w:t>
      </w:r>
      <w:r w:rsidRPr="00AB5AD1">
        <w:rPr>
          <w:sz w:val="16"/>
          <w:szCs w:val="16"/>
        </w:rPr>
        <w:t xml:space="preserve">в </w:t>
      </w:r>
      <w:hyperlink w:anchor="Par32" w:history="1">
        <w:r w:rsidRPr="00AB5AD1">
          <w:rPr>
            <w:rStyle w:val="af4"/>
            <w:rFonts w:eastAsiaTheme="majorEastAsia"/>
            <w:sz w:val="16"/>
            <w:szCs w:val="16"/>
          </w:rPr>
          <w:t>Нормативы</w:t>
        </w:r>
      </w:hyperlink>
      <w:r w:rsidRPr="00AB5AD1">
        <w:rPr>
          <w:sz w:val="16"/>
          <w:szCs w:val="16"/>
        </w:rPr>
        <w:t xml:space="preserve"> цен и (или) </w:t>
      </w:r>
    </w:p>
    <w:p w:rsidR="00AB5AD1" w:rsidRPr="00AB5AD1" w:rsidRDefault="00AB5AD1" w:rsidP="00AB5AD1">
      <w:pPr>
        <w:pStyle w:val="a4"/>
        <w:spacing w:before="0" w:beforeAutospacing="0" w:after="0"/>
        <w:jc w:val="both"/>
        <w:rPr>
          <w:bCs/>
          <w:sz w:val="16"/>
          <w:szCs w:val="16"/>
        </w:rPr>
      </w:pPr>
      <w:r w:rsidRPr="00AB5AD1">
        <w:rPr>
          <w:bCs/>
          <w:sz w:val="16"/>
          <w:szCs w:val="16"/>
        </w:rPr>
        <w:t xml:space="preserve">количества отдельных видов товаров, работ, услуг, применяемые </w:t>
      </w:r>
    </w:p>
    <w:p w:rsidR="00AB5AD1" w:rsidRPr="00AB5AD1" w:rsidRDefault="00AB5AD1" w:rsidP="00AB5AD1">
      <w:pPr>
        <w:pStyle w:val="a4"/>
        <w:spacing w:before="0" w:beforeAutospacing="0" w:after="0"/>
        <w:jc w:val="both"/>
        <w:rPr>
          <w:bCs/>
          <w:sz w:val="16"/>
          <w:szCs w:val="16"/>
        </w:rPr>
      </w:pPr>
      <w:r w:rsidRPr="00AB5AD1">
        <w:rPr>
          <w:bCs/>
          <w:sz w:val="16"/>
          <w:szCs w:val="16"/>
        </w:rPr>
        <w:t xml:space="preserve">при расчете нормативных затрат в администрации </w:t>
      </w:r>
    </w:p>
    <w:p w:rsidR="00AB5AD1" w:rsidRPr="00AB5AD1" w:rsidRDefault="00AB5AD1" w:rsidP="00AB5AD1">
      <w:pPr>
        <w:pStyle w:val="a4"/>
        <w:spacing w:before="0" w:beforeAutospacing="0" w:after="0"/>
        <w:jc w:val="both"/>
        <w:rPr>
          <w:bCs/>
          <w:sz w:val="16"/>
          <w:szCs w:val="16"/>
        </w:rPr>
      </w:pPr>
      <w:r w:rsidRPr="00AB5AD1">
        <w:rPr>
          <w:bCs/>
          <w:sz w:val="16"/>
          <w:szCs w:val="16"/>
        </w:rPr>
        <w:t xml:space="preserve">Островского муниципального района </w:t>
      </w:r>
    </w:p>
    <w:p w:rsidR="00AB5AD1" w:rsidRPr="00AB5AD1" w:rsidRDefault="00AB5AD1" w:rsidP="00AB5AD1">
      <w:pPr>
        <w:pStyle w:val="a4"/>
        <w:spacing w:before="0" w:beforeAutospacing="0" w:after="0"/>
        <w:jc w:val="both"/>
        <w:rPr>
          <w:bCs/>
          <w:sz w:val="16"/>
          <w:szCs w:val="16"/>
        </w:rPr>
      </w:pPr>
      <w:r w:rsidRPr="00AB5AD1">
        <w:rPr>
          <w:bCs/>
          <w:sz w:val="16"/>
          <w:szCs w:val="16"/>
        </w:rPr>
        <w:t>Костромской области (включая подведомственные казенные учреждения)</w:t>
      </w:r>
    </w:p>
    <w:p w:rsidR="00AB5AD1" w:rsidRPr="00AB5AD1" w:rsidRDefault="00AB5AD1" w:rsidP="00AB5AD1">
      <w:pPr>
        <w:pStyle w:val="a4"/>
        <w:spacing w:before="0" w:beforeAutospacing="0" w:after="0"/>
        <w:jc w:val="both"/>
        <w:rPr>
          <w:sz w:val="16"/>
          <w:szCs w:val="16"/>
        </w:rPr>
      </w:pPr>
    </w:p>
    <w:p w:rsidR="00AB5AD1" w:rsidRPr="00AB5AD1" w:rsidRDefault="00AB5AD1" w:rsidP="00AB5AD1">
      <w:pPr>
        <w:pStyle w:val="a4"/>
        <w:spacing w:before="0" w:beforeAutospacing="0" w:after="0"/>
        <w:jc w:val="both"/>
        <w:rPr>
          <w:sz w:val="16"/>
          <w:szCs w:val="16"/>
        </w:rPr>
      </w:pPr>
    </w:p>
    <w:p w:rsidR="00AB5AD1" w:rsidRPr="00AB5AD1" w:rsidRDefault="00AB5AD1" w:rsidP="00AB5AD1">
      <w:pPr>
        <w:pStyle w:val="a4"/>
        <w:spacing w:before="0" w:beforeAutospacing="0" w:after="0"/>
        <w:jc w:val="both"/>
        <w:rPr>
          <w:sz w:val="16"/>
          <w:szCs w:val="16"/>
        </w:rPr>
      </w:pPr>
      <w:r w:rsidRPr="00AB5AD1">
        <w:rPr>
          <w:sz w:val="16"/>
          <w:szCs w:val="16"/>
        </w:rPr>
        <w:t xml:space="preserve">     С целью приведения нормативных правовых актов в соответствие с действующим законодательством, </w:t>
      </w:r>
      <w:r w:rsidRPr="00AB5AD1">
        <w:rPr>
          <w:rFonts w:eastAsia="Arial CYR"/>
          <w:color w:val="000000"/>
          <w:sz w:val="16"/>
          <w:szCs w:val="16"/>
        </w:rPr>
        <w:t>руководствуясь Уставом муниципального образования Островский муниципальный район,</w:t>
      </w:r>
      <w:r w:rsidRPr="00AB5AD1">
        <w:rPr>
          <w:rFonts w:eastAsia="Arial CYR"/>
          <w:color w:val="0000FF"/>
          <w:sz w:val="16"/>
          <w:szCs w:val="16"/>
        </w:rPr>
        <w:t xml:space="preserve"> </w:t>
      </w:r>
      <w:r w:rsidRPr="00AB5AD1">
        <w:rPr>
          <w:rFonts w:eastAsia="Arial CYR"/>
          <w:sz w:val="16"/>
          <w:szCs w:val="16"/>
        </w:rPr>
        <w:t>администрация Островского муниципального района Костромской области  ПОСТАНОВЛЯЕТ:</w:t>
      </w:r>
    </w:p>
    <w:p w:rsidR="00AB5AD1" w:rsidRPr="00AB5AD1" w:rsidRDefault="00AB5AD1" w:rsidP="00AB5AD1">
      <w:pPr>
        <w:pStyle w:val="a4"/>
        <w:spacing w:before="0" w:beforeAutospacing="0" w:after="0"/>
        <w:jc w:val="both"/>
        <w:rPr>
          <w:sz w:val="16"/>
          <w:szCs w:val="16"/>
        </w:rPr>
      </w:pPr>
    </w:p>
    <w:p w:rsidR="00AB5AD1" w:rsidRPr="00AB5AD1" w:rsidRDefault="00AB5AD1" w:rsidP="00AB5AD1">
      <w:pPr>
        <w:pStyle w:val="a4"/>
        <w:spacing w:before="0" w:beforeAutospacing="0" w:after="0"/>
        <w:jc w:val="both"/>
        <w:rPr>
          <w:sz w:val="16"/>
          <w:szCs w:val="16"/>
        </w:rPr>
      </w:pPr>
      <w:r w:rsidRPr="00AB5AD1">
        <w:rPr>
          <w:sz w:val="16"/>
          <w:szCs w:val="16"/>
        </w:rPr>
        <w:t xml:space="preserve">1. </w:t>
      </w:r>
      <w:proofErr w:type="gramStart"/>
      <w:r w:rsidRPr="00AB5AD1">
        <w:rPr>
          <w:sz w:val="16"/>
          <w:szCs w:val="16"/>
        </w:rPr>
        <w:t xml:space="preserve">Внести в </w:t>
      </w:r>
      <w:hyperlink w:anchor="Par32" w:history="1">
        <w:r w:rsidRPr="00AB5AD1">
          <w:rPr>
            <w:rStyle w:val="af4"/>
            <w:rFonts w:eastAsiaTheme="majorEastAsia"/>
            <w:sz w:val="16"/>
            <w:szCs w:val="16"/>
          </w:rPr>
          <w:t>Нормативы</w:t>
        </w:r>
      </w:hyperlink>
      <w:r w:rsidRPr="00AB5AD1">
        <w:rPr>
          <w:sz w:val="16"/>
          <w:szCs w:val="16"/>
        </w:rPr>
        <w:t xml:space="preserve"> цен и (или) </w:t>
      </w:r>
      <w:r w:rsidRPr="00AB5AD1">
        <w:rPr>
          <w:bCs/>
          <w:sz w:val="16"/>
          <w:szCs w:val="16"/>
        </w:rPr>
        <w:t>количества отдельных видов товаров, работ, услуг, применяемые при расчете нормативных затрат в администрации Островского муниципального района Костромской области (включая подведомственные казенные учреждения)</w:t>
      </w:r>
      <w:r w:rsidRPr="00AB5AD1">
        <w:rPr>
          <w:rFonts w:eastAsia="Arial CYR"/>
          <w:sz w:val="16"/>
          <w:szCs w:val="16"/>
        </w:rPr>
        <w:t xml:space="preserve">, утвержденных </w:t>
      </w:r>
      <w:r w:rsidRPr="00AB5AD1">
        <w:rPr>
          <w:sz w:val="16"/>
          <w:szCs w:val="16"/>
        </w:rPr>
        <w:t xml:space="preserve">постановлением администрации Островского муниципального района от  20  октября_2016 года № 311(с </w:t>
      </w:r>
      <w:proofErr w:type="spellStart"/>
      <w:r w:rsidRPr="00AB5AD1">
        <w:rPr>
          <w:sz w:val="16"/>
          <w:szCs w:val="16"/>
        </w:rPr>
        <w:t>изм</w:t>
      </w:r>
      <w:proofErr w:type="spellEnd"/>
      <w:r w:rsidRPr="00AB5AD1">
        <w:rPr>
          <w:sz w:val="16"/>
          <w:szCs w:val="16"/>
        </w:rPr>
        <w:t>. от 01.11.2017г. № 516, 20.12.2017г. №644) (далее - Нормативы) следующие изменения:</w:t>
      </w:r>
      <w:proofErr w:type="gramEnd"/>
    </w:p>
    <w:p w:rsidR="00AB5AD1" w:rsidRPr="00AB5AD1" w:rsidRDefault="00AB5AD1" w:rsidP="00AB5AD1">
      <w:pPr>
        <w:jc w:val="both"/>
        <w:rPr>
          <w:sz w:val="16"/>
          <w:szCs w:val="16"/>
        </w:rPr>
      </w:pPr>
      <w:r w:rsidRPr="00AB5AD1">
        <w:rPr>
          <w:sz w:val="16"/>
          <w:szCs w:val="16"/>
        </w:rPr>
        <w:t>1.1.В пункте 29  Нормативов «Норматив на приобретение горюче-смазочных материалов администрацией Островского муниципального района» строки:</w:t>
      </w:r>
    </w:p>
    <w:p w:rsidR="00AB5AD1" w:rsidRPr="00AB5AD1" w:rsidRDefault="00AB5AD1" w:rsidP="00AB5AD1">
      <w:pPr>
        <w:jc w:val="both"/>
        <w:rPr>
          <w:sz w:val="16"/>
          <w:szCs w:val="16"/>
        </w:rPr>
      </w:pPr>
      <w:r w:rsidRPr="00AB5AD1">
        <w:rPr>
          <w:sz w:val="16"/>
          <w:szCs w:val="16"/>
        </w:rPr>
        <w:lastRenderedPageBreak/>
        <w:t>«</w:t>
      </w:r>
    </w:p>
    <w:tbl>
      <w:tblPr>
        <w:tblStyle w:val="a5"/>
        <w:tblW w:w="0" w:type="auto"/>
        <w:tblLook w:val="04A0"/>
      </w:tblPr>
      <w:tblGrid>
        <w:gridCol w:w="2392"/>
        <w:gridCol w:w="3103"/>
        <w:gridCol w:w="1683"/>
        <w:gridCol w:w="2393"/>
      </w:tblGrid>
      <w:tr w:rsidR="00AB5AD1" w:rsidRPr="00AB5AD1" w:rsidTr="00AB5AD1">
        <w:tc>
          <w:tcPr>
            <w:tcW w:w="2392" w:type="dxa"/>
          </w:tcPr>
          <w:p w:rsidR="00AB5AD1" w:rsidRPr="00AB5AD1" w:rsidRDefault="00AB5AD1" w:rsidP="00AB5AD1">
            <w:pPr>
              <w:jc w:val="both"/>
              <w:rPr>
                <w:sz w:val="16"/>
                <w:szCs w:val="16"/>
              </w:rPr>
            </w:pPr>
            <w:r w:rsidRPr="00AB5AD1">
              <w:rPr>
                <w:sz w:val="16"/>
                <w:szCs w:val="16"/>
              </w:rPr>
              <w:t>Марка автомобиля, марка ГСМ</w:t>
            </w:r>
          </w:p>
        </w:tc>
        <w:tc>
          <w:tcPr>
            <w:tcW w:w="3103" w:type="dxa"/>
          </w:tcPr>
          <w:p w:rsidR="00AB5AD1" w:rsidRPr="00AB5AD1" w:rsidRDefault="00AB5AD1" w:rsidP="00AB5AD1">
            <w:pPr>
              <w:jc w:val="both"/>
              <w:rPr>
                <w:sz w:val="16"/>
                <w:szCs w:val="16"/>
              </w:rPr>
            </w:pPr>
            <w:r w:rsidRPr="00AB5AD1">
              <w:rPr>
                <w:sz w:val="16"/>
                <w:szCs w:val="16"/>
              </w:rPr>
              <w:t>Норма расхода</w:t>
            </w:r>
          </w:p>
        </w:tc>
        <w:tc>
          <w:tcPr>
            <w:tcW w:w="1683" w:type="dxa"/>
          </w:tcPr>
          <w:p w:rsidR="00AB5AD1" w:rsidRPr="00AB5AD1" w:rsidRDefault="00AB5AD1" w:rsidP="00AB5AD1">
            <w:pPr>
              <w:jc w:val="both"/>
              <w:rPr>
                <w:sz w:val="16"/>
                <w:szCs w:val="16"/>
              </w:rPr>
            </w:pPr>
            <w:r w:rsidRPr="00AB5AD1">
              <w:rPr>
                <w:sz w:val="16"/>
                <w:szCs w:val="16"/>
              </w:rPr>
              <w:t xml:space="preserve">Норма потребления ГСМ в год, </w:t>
            </w:r>
            <w:proofErr w:type="gramStart"/>
            <w:r w:rsidRPr="00AB5AD1">
              <w:rPr>
                <w:sz w:val="16"/>
                <w:szCs w:val="16"/>
              </w:rPr>
              <w:t>л</w:t>
            </w:r>
            <w:proofErr w:type="gramEnd"/>
          </w:p>
        </w:tc>
        <w:tc>
          <w:tcPr>
            <w:tcW w:w="2393" w:type="dxa"/>
          </w:tcPr>
          <w:p w:rsidR="00AB5AD1" w:rsidRPr="00AB5AD1" w:rsidRDefault="00AB5AD1" w:rsidP="00AB5AD1">
            <w:pPr>
              <w:jc w:val="both"/>
              <w:rPr>
                <w:sz w:val="16"/>
                <w:szCs w:val="16"/>
              </w:rPr>
            </w:pPr>
            <w:r w:rsidRPr="00AB5AD1">
              <w:rPr>
                <w:sz w:val="16"/>
                <w:szCs w:val="16"/>
              </w:rPr>
              <w:t>Цена за литр, руб.</w:t>
            </w: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rPr>
              <w:t>УАЗ-31512</w:t>
            </w:r>
          </w:p>
          <w:p w:rsidR="00AB5AD1" w:rsidRPr="00AB5AD1" w:rsidRDefault="00AB5AD1" w:rsidP="00AB5AD1">
            <w:pPr>
              <w:jc w:val="both"/>
              <w:rPr>
                <w:sz w:val="16"/>
                <w:szCs w:val="16"/>
              </w:rPr>
            </w:pPr>
            <w:r w:rsidRPr="00AB5AD1">
              <w:rPr>
                <w:sz w:val="16"/>
                <w:szCs w:val="16"/>
              </w:rPr>
              <w:t>Бензин АИ-92</w:t>
            </w:r>
          </w:p>
        </w:tc>
        <w:tc>
          <w:tcPr>
            <w:tcW w:w="3103" w:type="dxa"/>
          </w:tcPr>
          <w:p w:rsidR="00AB5AD1" w:rsidRPr="00AB5AD1" w:rsidRDefault="00AB5AD1" w:rsidP="00AB5AD1">
            <w:pPr>
              <w:jc w:val="both"/>
              <w:rPr>
                <w:sz w:val="16"/>
                <w:szCs w:val="16"/>
              </w:rPr>
            </w:pPr>
            <w:r w:rsidRPr="00AB5AD1">
              <w:rPr>
                <w:sz w:val="16"/>
                <w:szCs w:val="16"/>
              </w:rPr>
              <w:t>Лето 17,5л/100км пробега</w:t>
            </w:r>
          </w:p>
          <w:p w:rsidR="00AB5AD1" w:rsidRPr="00AB5AD1" w:rsidRDefault="00AB5AD1" w:rsidP="00AB5AD1">
            <w:pPr>
              <w:jc w:val="both"/>
              <w:rPr>
                <w:sz w:val="16"/>
                <w:szCs w:val="16"/>
              </w:rPr>
            </w:pPr>
            <w:r w:rsidRPr="00AB5AD1">
              <w:rPr>
                <w:sz w:val="16"/>
                <w:szCs w:val="16"/>
              </w:rPr>
              <w:t>Зима 19,25л/100км пробега</w:t>
            </w:r>
          </w:p>
        </w:tc>
        <w:tc>
          <w:tcPr>
            <w:tcW w:w="1683" w:type="dxa"/>
          </w:tcPr>
          <w:p w:rsidR="00AB5AD1" w:rsidRPr="00AB5AD1" w:rsidRDefault="00AB5AD1" w:rsidP="00AB5AD1">
            <w:pPr>
              <w:jc w:val="center"/>
              <w:rPr>
                <w:sz w:val="16"/>
                <w:szCs w:val="16"/>
              </w:rPr>
            </w:pPr>
          </w:p>
          <w:p w:rsidR="00AB5AD1" w:rsidRPr="00AB5AD1" w:rsidRDefault="00AB5AD1" w:rsidP="00AB5AD1">
            <w:pPr>
              <w:jc w:val="center"/>
              <w:rPr>
                <w:sz w:val="16"/>
                <w:szCs w:val="16"/>
              </w:rPr>
            </w:pPr>
            <w:r w:rsidRPr="00AB5AD1">
              <w:rPr>
                <w:sz w:val="16"/>
                <w:szCs w:val="16"/>
              </w:rPr>
              <w:t>2000</w:t>
            </w:r>
          </w:p>
        </w:tc>
        <w:tc>
          <w:tcPr>
            <w:tcW w:w="2393" w:type="dxa"/>
            <w:vMerge w:val="restart"/>
          </w:tcPr>
          <w:p w:rsidR="00AB5AD1" w:rsidRPr="00AB5AD1" w:rsidRDefault="00AB5AD1" w:rsidP="00AB5AD1">
            <w:pPr>
              <w:jc w:val="both"/>
              <w:rPr>
                <w:sz w:val="16"/>
                <w:szCs w:val="16"/>
              </w:rPr>
            </w:pPr>
          </w:p>
          <w:p w:rsidR="00AB5AD1" w:rsidRPr="00AB5AD1" w:rsidRDefault="00AB5AD1" w:rsidP="00AB5AD1">
            <w:pPr>
              <w:jc w:val="center"/>
              <w:rPr>
                <w:sz w:val="16"/>
                <w:szCs w:val="16"/>
              </w:rPr>
            </w:pPr>
            <w:r w:rsidRPr="00AB5AD1">
              <w:rPr>
                <w:sz w:val="16"/>
                <w:szCs w:val="16"/>
              </w:rPr>
              <w:t>В соответствии с ценами сложившимися на АЗС</w:t>
            </w: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rPr>
              <w:t xml:space="preserve">Масла: </w:t>
            </w:r>
            <w:proofErr w:type="gramStart"/>
            <w:r w:rsidRPr="00AB5AD1">
              <w:rPr>
                <w:sz w:val="16"/>
                <w:szCs w:val="16"/>
              </w:rPr>
              <w:t>моторное</w:t>
            </w:r>
            <w:proofErr w:type="gramEnd"/>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10</w:t>
            </w:r>
          </w:p>
        </w:tc>
        <w:tc>
          <w:tcPr>
            <w:tcW w:w="2393" w:type="dxa"/>
            <w:vMerge/>
          </w:tcPr>
          <w:p w:rsidR="00AB5AD1" w:rsidRPr="00AB5AD1" w:rsidRDefault="00AB5AD1" w:rsidP="00AB5AD1">
            <w:pPr>
              <w:jc w:val="both"/>
              <w:rPr>
                <w:sz w:val="16"/>
                <w:szCs w:val="16"/>
              </w:rPr>
            </w:pP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rPr>
              <w:t>Трансмиссионное</w:t>
            </w:r>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10</w:t>
            </w:r>
          </w:p>
        </w:tc>
        <w:tc>
          <w:tcPr>
            <w:tcW w:w="2393" w:type="dxa"/>
            <w:vMerge/>
          </w:tcPr>
          <w:p w:rsidR="00AB5AD1" w:rsidRPr="00AB5AD1" w:rsidRDefault="00AB5AD1" w:rsidP="00AB5AD1">
            <w:pPr>
              <w:jc w:val="both"/>
              <w:rPr>
                <w:sz w:val="16"/>
                <w:szCs w:val="16"/>
              </w:rPr>
            </w:pP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rPr>
              <w:t>Тосол</w:t>
            </w:r>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10</w:t>
            </w:r>
          </w:p>
        </w:tc>
        <w:tc>
          <w:tcPr>
            <w:tcW w:w="2393" w:type="dxa"/>
            <w:vMerge/>
          </w:tcPr>
          <w:p w:rsidR="00AB5AD1" w:rsidRPr="00AB5AD1" w:rsidRDefault="00AB5AD1" w:rsidP="00AB5AD1">
            <w:pPr>
              <w:jc w:val="both"/>
              <w:rPr>
                <w:sz w:val="16"/>
                <w:szCs w:val="16"/>
              </w:rPr>
            </w:pPr>
          </w:p>
        </w:tc>
      </w:tr>
      <w:tr w:rsidR="00AB5AD1" w:rsidRPr="00AB5AD1" w:rsidTr="00AB5AD1">
        <w:tc>
          <w:tcPr>
            <w:tcW w:w="2392" w:type="dxa"/>
          </w:tcPr>
          <w:p w:rsidR="00AB5AD1" w:rsidRPr="00AB5AD1" w:rsidRDefault="00AB5AD1" w:rsidP="00AB5AD1">
            <w:pPr>
              <w:jc w:val="both"/>
              <w:rPr>
                <w:sz w:val="16"/>
                <w:szCs w:val="16"/>
              </w:rPr>
            </w:pPr>
            <w:proofErr w:type="spellStart"/>
            <w:r w:rsidRPr="00AB5AD1">
              <w:rPr>
                <w:sz w:val="16"/>
                <w:szCs w:val="16"/>
              </w:rPr>
              <w:t>Литол</w:t>
            </w:r>
            <w:proofErr w:type="spellEnd"/>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1</w:t>
            </w:r>
          </w:p>
        </w:tc>
        <w:tc>
          <w:tcPr>
            <w:tcW w:w="2393" w:type="dxa"/>
            <w:vMerge/>
          </w:tcPr>
          <w:p w:rsidR="00AB5AD1" w:rsidRPr="00AB5AD1" w:rsidRDefault="00AB5AD1" w:rsidP="00AB5AD1">
            <w:pPr>
              <w:jc w:val="both"/>
              <w:rPr>
                <w:sz w:val="16"/>
                <w:szCs w:val="16"/>
              </w:rPr>
            </w:pP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rPr>
              <w:t>Тормозная жидкость</w:t>
            </w:r>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2</w:t>
            </w:r>
          </w:p>
        </w:tc>
        <w:tc>
          <w:tcPr>
            <w:tcW w:w="2393" w:type="dxa"/>
            <w:vMerge/>
          </w:tcPr>
          <w:p w:rsidR="00AB5AD1" w:rsidRPr="00AB5AD1" w:rsidRDefault="00AB5AD1" w:rsidP="00AB5AD1">
            <w:pPr>
              <w:jc w:val="both"/>
              <w:rPr>
                <w:sz w:val="16"/>
                <w:szCs w:val="16"/>
              </w:rPr>
            </w:pP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rPr>
              <w:t>Стеклоочиститель</w:t>
            </w:r>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30</w:t>
            </w:r>
          </w:p>
        </w:tc>
        <w:tc>
          <w:tcPr>
            <w:tcW w:w="2393" w:type="dxa"/>
            <w:vMerge/>
          </w:tcPr>
          <w:p w:rsidR="00AB5AD1" w:rsidRPr="00AB5AD1" w:rsidRDefault="00AB5AD1" w:rsidP="00AB5AD1">
            <w:pPr>
              <w:jc w:val="both"/>
              <w:rPr>
                <w:sz w:val="16"/>
                <w:szCs w:val="16"/>
              </w:rPr>
            </w:pPr>
          </w:p>
        </w:tc>
      </w:tr>
    </w:tbl>
    <w:p w:rsidR="00AB5AD1" w:rsidRPr="00AB5AD1" w:rsidRDefault="00AB5AD1" w:rsidP="00AB5AD1">
      <w:pPr>
        <w:jc w:val="right"/>
        <w:rPr>
          <w:sz w:val="16"/>
          <w:szCs w:val="16"/>
        </w:rPr>
      </w:pPr>
      <w:r w:rsidRPr="00AB5AD1">
        <w:rPr>
          <w:sz w:val="16"/>
          <w:szCs w:val="16"/>
        </w:rPr>
        <w:t>.»</w:t>
      </w:r>
    </w:p>
    <w:p w:rsidR="00AB5AD1" w:rsidRPr="00AB5AD1" w:rsidRDefault="00AB5AD1" w:rsidP="00AB5AD1">
      <w:pPr>
        <w:jc w:val="both"/>
        <w:rPr>
          <w:sz w:val="16"/>
          <w:szCs w:val="16"/>
        </w:rPr>
      </w:pPr>
      <w:r w:rsidRPr="00AB5AD1">
        <w:rPr>
          <w:sz w:val="16"/>
          <w:szCs w:val="16"/>
        </w:rPr>
        <w:t>Следует читать:</w:t>
      </w:r>
    </w:p>
    <w:p w:rsidR="00AB5AD1" w:rsidRPr="00AB5AD1" w:rsidRDefault="00AB5AD1" w:rsidP="00AB5AD1">
      <w:pPr>
        <w:jc w:val="both"/>
        <w:rPr>
          <w:sz w:val="16"/>
          <w:szCs w:val="16"/>
        </w:rPr>
      </w:pPr>
      <w:r w:rsidRPr="00AB5AD1">
        <w:rPr>
          <w:sz w:val="16"/>
          <w:szCs w:val="16"/>
        </w:rPr>
        <w:t>«</w:t>
      </w:r>
    </w:p>
    <w:tbl>
      <w:tblPr>
        <w:tblStyle w:val="a5"/>
        <w:tblW w:w="0" w:type="auto"/>
        <w:tblLook w:val="04A0"/>
      </w:tblPr>
      <w:tblGrid>
        <w:gridCol w:w="2392"/>
        <w:gridCol w:w="3103"/>
        <w:gridCol w:w="1683"/>
        <w:gridCol w:w="2393"/>
      </w:tblGrid>
      <w:tr w:rsidR="00AB5AD1" w:rsidRPr="00AB5AD1" w:rsidTr="00AB5AD1">
        <w:tc>
          <w:tcPr>
            <w:tcW w:w="2392" w:type="dxa"/>
          </w:tcPr>
          <w:p w:rsidR="00AB5AD1" w:rsidRPr="00AB5AD1" w:rsidRDefault="00AB5AD1" w:rsidP="00AB5AD1">
            <w:pPr>
              <w:jc w:val="both"/>
              <w:rPr>
                <w:sz w:val="16"/>
                <w:szCs w:val="16"/>
              </w:rPr>
            </w:pPr>
            <w:r w:rsidRPr="00AB5AD1">
              <w:rPr>
                <w:sz w:val="16"/>
                <w:szCs w:val="16"/>
              </w:rPr>
              <w:t>Марка автомобиля, марка ГСМ</w:t>
            </w:r>
          </w:p>
        </w:tc>
        <w:tc>
          <w:tcPr>
            <w:tcW w:w="3103" w:type="dxa"/>
          </w:tcPr>
          <w:p w:rsidR="00AB5AD1" w:rsidRPr="00AB5AD1" w:rsidRDefault="00AB5AD1" w:rsidP="00AB5AD1">
            <w:pPr>
              <w:jc w:val="both"/>
              <w:rPr>
                <w:sz w:val="16"/>
                <w:szCs w:val="16"/>
              </w:rPr>
            </w:pPr>
            <w:r w:rsidRPr="00AB5AD1">
              <w:rPr>
                <w:sz w:val="16"/>
                <w:szCs w:val="16"/>
              </w:rPr>
              <w:t>Норма расхода</w:t>
            </w:r>
          </w:p>
        </w:tc>
        <w:tc>
          <w:tcPr>
            <w:tcW w:w="1683" w:type="dxa"/>
          </w:tcPr>
          <w:p w:rsidR="00AB5AD1" w:rsidRPr="00AB5AD1" w:rsidRDefault="00AB5AD1" w:rsidP="00AB5AD1">
            <w:pPr>
              <w:jc w:val="both"/>
              <w:rPr>
                <w:sz w:val="16"/>
                <w:szCs w:val="16"/>
              </w:rPr>
            </w:pPr>
            <w:r w:rsidRPr="00AB5AD1">
              <w:rPr>
                <w:sz w:val="16"/>
                <w:szCs w:val="16"/>
              </w:rPr>
              <w:t xml:space="preserve">Норма потребления ГСМ в год, </w:t>
            </w:r>
            <w:proofErr w:type="gramStart"/>
            <w:r w:rsidRPr="00AB5AD1">
              <w:rPr>
                <w:sz w:val="16"/>
                <w:szCs w:val="16"/>
              </w:rPr>
              <w:t>л</w:t>
            </w:r>
            <w:proofErr w:type="gramEnd"/>
          </w:p>
        </w:tc>
        <w:tc>
          <w:tcPr>
            <w:tcW w:w="2393" w:type="dxa"/>
          </w:tcPr>
          <w:p w:rsidR="00AB5AD1" w:rsidRPr="00AB5AD1" w:rsidRDefault="00AB5AD1" w:rsidP="00AB5AD1">
            <w:pPr>
              <w:jc w:val="both"/>
              <w:rPr>
                <w:sz w:val="16"/>
                <w:szCs w:val="16"/>
              </w:rPr>
            </w:pPr>
            <w:r w:rsidRPr="00AB5AD1">
              <w:rPr>
                <w:sz w:val="16"/>
                <w:szCs w:val="16"/>
              </w:rPr>
              <w:t>Цена за литр, руб.</w:t>
            </w: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lang w:val="en-US"/>
              </w:rPr>
              <w:t>SKODA</w:t>
            </w:r>
            <w:r w:rsidRPr="00AB5AD1">
              <w:rPr>
                <w:sz w:val="16"/>
                <w:szCs w:val="16"/>
              </w:rPr>
              <w:t xml:space="preserve"> </w:t>
            </w:r>
            <w:r w:rsidRPr="00AB5AD1">
              <w:rPr>
                <w:sz w:val="16"/>
                <w:szCs w:val="16"/>
                <w:lang w:val="en-US"/>
              </w:rPr>
              <w:t>OCTAVIA</w:t>
            </w:r>
          </w:p>
          <w:p w:rsidR="00AB5AD1" w:rsidRPr="00AB5AD1" w:rsidRDefault="00AB5AD1" w:rsidP="00AB5AD1">
            <w:pPr>
              <w:jc w:val="both"/>
              <w:rPr>
                <w:sz w:val="16"/>
                <w:szCs w:val="16"/>
                <w:lang w:val="en-US"/>
              </w:rPr>
            </w:pPr>
            <w:r w:rsidRPr="00AB5AD1">
              <w:rPr>
                <w:sz w:val="16"/>
                <w:szCs w:val="16"/>
              </w:rPr>
              <w:t>Бензин АИ-9</w:t>
            </w:r>
            <w:r w:rsidRPr="00AB5AD1">
              <w:rPr>
                <w:sz w:val="16"/>
                <w:szCs w:val="16"/>
                <w:lang w:val="en-US"/>
              </w:rPr>
              <w:t>5</w:t>
            </w:r>
          </w:p>
        </w:tc>
        <w:tc>
          <w:tcPr>
            <w:tcW w:w="3103" w:type="dxa"/>
          </w:tcPr>
          <w:p w:rsidR="00AB5AD1" w:rsidRPr="00AB5AD1" w:rsidRDefault="00AB5AD1" w:rsidP="00AB5AD1">
            <w:pPr>
              <w:jc w:val="both"/>
              <w:rPr>
                <w:sz w:val="16"/>
                <w:szCs w:val="16"/>
              </w:rPr>
            </w:pPr>
            <w:r w:rsidRPr="00AB5AD1">
              <w:rPr>
                <w:sz w:val="16"/>
                <w:szCs w:val="16"/>
              </w:rPr>
              <w:t>Лето 8,346л/100км пробега</w:t>
            </w:r>
          </w:p>
          <w:p w:rsidR="00AB5AD1" w:rsidRPr="00AB5AD1" w:rsidRDefault="00AB5AD1" w:rsidP="00AB5AD1">
            <w:pPr>
              <w:jc w:val="both"/>
              <w:rPr>
                <w:sz w:val="16"/>
                <w:szCs w:val="16"/>
              </w:rPr>
            </w:pPr>
            <w:r w:rsidRPr="00AB5AD1">
              <w:rPr>
                <w:sz w:val="16"/>
                <w:szCs w:val="16"/>
              </w:rPr>
              <w:t>Зима 9,180л/100км пробега</w:t>
            </w:r>
          </w:p>
        </w:tc>
        <w:tc>
          <w:tcPr>
            <w:tcW w:w="1683" w:type="dxa"/>
          </w:tcPr>
          <w:p w:rsidR="00AB5AD1" w:rsidRPr="00AB5AD1" w:rsidRDefault="00AB5AD1" w:rsidP="00AB5AD1">
            <w:pPr>
              <w:jc w:val="center"/>
              <w:rPr>
                <w:sz w:val="16"/>
                <w:szCs w:val="16"/>
              </w:rPr>
            </w:pPr>
          </w:p>
          <w:p w:rsidR="00AB5AD1" w:rsidRPr="00AB5AD1" w:rsidRDefault="00AB5AD1" w:rsidP="00AB5AD1">
            <w:pPr>
              <w:jc w:val="center"/>
              <w:rPr>
                <w:sz w:val="16"/>
                <w:szCs w:val="16"/>
              </w:rPr>
            </w:pPr>
            <w:r w:rsidRPr="00AB5AD1">
              <w:rPr>
                <w:sz w:val="16"/>
                <w:szCs w:val="16"/>
              </w:rPr>
              <w:t>6000</w:t>
            </w:r>
          </w:p>
        </w:tc>
        <w:tc>
          <w:tcPr>
            <w:tcW w:w="2393" w:type="dxa"/>
            <w:vMerge w:val="restart"/>
          </w:tcPr>
          <w:p w:rsidR="00AB5AD1" w:rsidRPr="00AB5AD1" w:rsidRDefault="00AB5AD1" w:rsidP="00AB5AD1">
            <w:pPr>
              <w:jc w:val="both"/>
              <w:rPr>
                <w:sz w:val="16"/>
                <w:szCs w:val="16"/>
              </w:rPr>
            </w:pPr>
          </w:p>
          <w:p w:rsidR="00AB5AD1" w:rsidRPr="00AB5AD1" w:rsidRDefault="00AB5AD1" w:rsidP="00AB5AD1">
            <w:pPr>
              <w:jc w:val="center"/>
              <w:rPr>
                <w:sz w:val="16"/>
                <w:szCs w:val="16"/>
              </w:rPr>
            </w:pPr>
            <w:r w:rsidRPr="00AB5AD1">
              <w:rPr>
                <w:sz w:val="16"/>
                <w:szCs w:val="16"/>
              </w:rPr>
              <w:t>В соответствии с ценами сложившимися на АЗС</w:t>
            </w: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rPr>
              <w:t xml:space="preserve">Масла: </w:t>
            </w:r>
            <w:proofErr w:type="gramStart"/>
            <w:r w:rsidRPr="00AB5AD1">
              <w:rPr>
                <w:sz w:val="16"/>
                <w:szCs w:val="16"/>
              </w:rPr>
              <w:t>моторное</w:t>
            </w:r>
            <w:proofErr w:type="gramEnd"/>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10</w:t>
            </w:r>
          </w:p>
        </w:tc>
        <w:tc>
          <w:tcPr>
            <w:tcW w:w="2393" w:type="dxa"/>
            <w:vMerge/>
          </w:tcPr>
          <w:p w:rsidR="00AB5AD1" w:rsidRPr="00AB5AD1" w:rsidRDefault="00AB5AD1" w:rsidP="00AB5AD1">
            <w:pPr>
              <w:jc w:val="both"/>
              <w:rPr>
                <w:sz w:val="16"/>
                <w:szCs w:val="16"/>
              </w:rPr>
            </w:pP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rPr>
              <w:t>Трансмиссионное</w:t>
            </w:r>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10</w:t>
            </w:r>
          </w:p>
        </w:tc>
        <w:tc>
          <w:tcPr>
            <w:tcW w:w="2393" w:type="dxa"/>
            <w:vMerge/>
          </w:tcPr>
          <w:p w:rsidR="00AB5AD1" w:rsidRPr="00AB5AD1" w:rsidRDefault="00AB5AD1" w:rsidP="00AB5AD1">
            <w:pPr>
              <w:jc w:val="both"/>
              <w:rPr>
                <w:sz w:val="16"/>
                <w:szCs w:val="16"/>
              </w:rPr>
            </w:pP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rPr>
              <w:t>Тосол</w:t>
            </w:r>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10</w:t>
            </w:r>
          </w:p>
        </w:tc>
        <w:tc>
          <w:tcPr>
            <w:tcW w:w="2393" w:type="dxa"/>
            <w:vMerge/>
          </w:tcPr>
          <w:p w:rsidR="00AB5AD1" w:rsidRPr="00AB5AD1" w:rsidRDefault="00AB5AD1" w:rsidP="00AB5AD1">
            <w:pPr>
              <w:jc w:val="both"/>
              <w:rPr>
                <w:sz w:val="16"/>
                <w:szCs w:val="16"/>
              </w:rPr>
            </w:pPr>
          </w:p>
        </w:tc>
      </w:tr>
      <w:tr w:rsidR="00AB5AD1" w:rsidRPr="00AB5AD1" w:rsidTr="00AB5AD1">
        <w:tc>
          <w:tcPr>
            <w:tcW w:w="2392" w:type="dxa"/>
          </w:tcPr>
          <w:p w:rsidR="00AB5AD1" w:rsidRPr="00AB5AD1" w:rsidRDefault="00AB5AD1" w:rsidP="00AB5AD1">
            <w:pPr>
              <w:jc w:val="both"/>
              <w:rPr>
                <w:sz w:val="16"/>
                <w:szCs w:val="16"/>
              </w:rPr>
            </w:pPr>
            <w:proofErr w:type="spellStart"/>
            <w:r w:rsidRPr="00AB5AD1">
              <w:rPr>
                <w:sz w:val="16"/>
                <w:szCs w:val="16"/>
              </w:rPr>
              <w:t>Литол</w:t>
            </w:r>
            <w:proofErr w:type="spellEnd"/>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1</w:t>
            </w:r>
          </w:p>
        </w:tc>
        <w:tc>
          <w:tcPr>
            <w:tcW w:w="2393" w:type="dxa"/>
            <w:vMerge/>
          </w:tcPr>
          <w:p w:rsidR="00AB5AD1" w:rsidRPr="00AB5AD1" w:rsidRDefault="00AB5AD1" w:rsidP="00AB5AD1">
            <w:pPr>
              <w:jc w:val="both"/>
              <w:rPr>
                <w:sz w:val="16"/>
                <w:szCs w:val="16"/>
              </w:rPr>
            </w:pP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rPr>
              <w:t>Тормозная жидкость</w:t>
            </w:r>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2</w:t>
            </w:r>
          </w:p>
        </w:tc>
        <w:tc>
          <w:tcPr>
            <w:tcW w:w="2393" w:type="dxa"/>
            <w:vMerge/>
          </w:tcPr>
          <w:p w:rsidR="00AB5AD1" w:rsidRPr="00AB5AD1" w:rsidRDefault="00AB5AD1" w:rsidP="00AB5AD1">
            <w:pPr>
              <w:jc w:val="both"/>
              <w:rPr>
                <w:sz w:val="16"/>
                <w:szCs w:val="16"/>
              </w:rPr>
            </w:pPr>
          </w:p>
        </w:tc>
      </w:tr>
      <w:tr w:rsidR="00AB5AD1" w:rsidRPr="00AB5AD1" w:rsidTr="00AB5AD1">
        <w:tc>
          <w:tcPr>
            <w:tcW w:w="2392" w:type="dxa"/>
          </w:tcPr>
          <w:p w:rsidR="00AB5AD1" w:rsidRPr="00AB5AD1" w:rsidRDefault="00AB5AD1" w:rsidP="00AB5AD1">
            <w:pPr>
              <w:jc w:val="both"/>
              <w:rPr>
                <w:sz w:val="16"/>
                <w:szCs w:val="16"/>
              </w:rPr>
            </w:pPr>
            <w:r w:rsidRPr="00AB5AD1">
              <w:rPr>
                <w:sz w:val="16"/>
                <w:szCs w:val="16"/>
              </w:rPr>
              <w:t>Стеклоочиститель</w:t>
            </w:r>
          </w:p>
        </w:tc>
        <w:tc>
          <w:tcPr>
            <w:tcW w:w="3103" w:type="dxa"/>
          </w:tcPr>
          <w:p w:rsidR="00AB5AD1" w:rsidRPr="00AB5AD1" w:rsidRDefault="00AB5AD1" w:rsidP="00AB5AD1">
            <w:pPr>
              <w:jc w:val="both"/>
              <w:rPr>
                <w:sz w:val="16"/>
                <w:szCs w:val="16"/>
              </w:rPr>
            </w:pPr>
          </w:p>
        </w:tc>
        <w:tc>
          <w:tcPr>
            <w:tcW w:w="1683" w:type="dxa"/>
          </w:tcPr>
          <w:p w:rsidR="00AB5AD1" w:rsidRPr="00AB5AD1" w:rsidRDefault="00AB5AD1" w:rsidP="00AB5AD1">
            <w:pPr>
              <w:jc w:val="center"/>
              <w:rPr>
                <w:sz w:val="16"/>
                <w:szCs w:val="16"/>
              </w:rPr>
            </w:pPr>
            <w:r w:rsidRPr="00AB5AD1">
              <w:rPr>
                <w:sz w:val="16"/>
                <w:szCs w:val="16"/>
              </w:rPr>
              <w:t>30</w:t>
            </w:r>
          </w:p>
        </w:tc>
        <w:tc>
          <w:tcPr>
            <w:tcW w:w="2393" w:type="dxa"/>
            <w:vMerge/>
          </w:tcPr>
          <w:p w:rsidR="00AB5AD1" w:rsidRPr="00AB5AD1" w:rsidRDefault="00AB5AD1" w:rsidP="00AB5AD1">
            <w:pPr>
              <w:jc w:val="both"/>
              <w:rPr>
                <w:sz w:val="16"/>
                <w:szCs w:val="16"/>
              </w:rPr>
            </w:pPr>
          </w:p>
        </w:tc>
      </w:tr>
    </w:tbl>
    <w:p w:rsidR="00AB5AD1" w:rsidRPr="00AB5AD1" w:rsidRDefault="00AB5AD1" w:rsidP="00AB5AD1">
      <w:pPr>
        <w:jc w:val="right"/>
        <w:rPr>
          <w:sz w:val="16"/>
          <w:szCs w:val="16"/>
        </w:rPr>
      </w:pPr>
      <w:r w:rsidRPr="00AB5AD1">
        <w:rPr>
          <w:sz w:val="16"/>
          <w:szCs w:val="16"/>
        </w:rPr>
        <w:t>.»</w:t>
      </w:r>
    </w:p>
    <w:p w:rsidR="00AB5AD1" w:rsidRPr="00AB5AD1" w:rsidRDefault="00AB5AD1" w:rsidP="00AB5AD1">
      <w:pPr>
        <w:jc w:val="both"/>
        <w:rPr>
          <w:sz w:val="16"/>
          <w:szCs w:val="16"/>
        </w:rPr>
      </w:pPr>
    </w:p>
    <w:p w:rsidR="00AB5AD1" w:rsidRPr="00AB5AD1" w:rsidRDefault="00AB5AD1" w:rsidP="00AB5AD1">
      <w:pPr>
        <w:jc w:val="both"/>
        <w:rPr>
          <w:sz w:val="16"/>
          <w:szCs w:val="16"/>
        </w:rPr>
      </w:pPr>
      <w:r w:rsidRPr="00AB5AD1">
        <w:rPr>
          <w:sz w:val="16"/>
          <w:szCs w:val="16"/>
        </w:rPr>
        <w:t>2. Настоящее постановление  вступает в силу со дня его официального опубликования в информационном бюллетене «Районные новости».</w:t>
      </w:r>
    </w:p>
    <w:p w:rsidR="00AB5AD1" w:rsidRPr="00AB5AD1" w:rsidRDefault="00AB5AD1" w:rsidP="00AB5AD1">
      <w:pPr>
        <w:rPr>
          <w:sz w:val="16"/>
          <w:szCs w:val="16"/>
        </w:rPr>
      </w:pPr>
    </w:p>
    <w:p w:rsidR="00AB5AD1" w:rsidRPr="00AB5AD1" w:rsidRDefault="00AB5AD1" w:rsidP="00AB5AD1">
      <w:pPr>
        <w:jc w:val="right"/>
        <w:rPr>
          <w:sz w:val="16"/>
          <w:szCs w:val="16"/>
        </w:rPr>
      </w:pPr>
    </w:p>
    <w:p w:rsidR="00AB5AD1" w:rsidRPr="00AB5AD1" w:rsidRDefault="00AB5AD1" w:rsidP="00AB5AD1">
      <w:pPr>
        <w:rPr>
          <w:sz w:val="16"/>
          <w:szCs w:val="16"/>
        </w:rPr>
      </w:pPr>
      <w:r w:rsidRPr="00AB5AD1">
        <w:rPr>
          <w:sz w:val="16"/>
          <w:szCs w:val="16"/>
        </w:rPr>
        <w:t>Глава</w:t>
      </w:r>
    </w:p>
    <w:p w:rsidR="00AB5AD1" w:rsidRPr="00AB5AD1" w:rsidRDefault="00AB5AD1" w:rsidP="00AB5AD1">
      <w:pPr>
        <w:rPr>
          <w:sz w:val="16"/>
          <w:szCs w:val="16"/>
        </w:rPr>
      </w:pPr>
      <w:r w:rsidRPr="00AB5AD1">
        <w:rPr>
          <w:sz w:val="16"/>
          <w:szCs w:val="16"/>
        </w:rPr>
        <w:t>Островского муниципального района                                        Г.А. Полякова</w:t>
      </w:r>
    </w:p>
    <w:p w:rsidR="00AB5AD1" w:rsidRPr="00AB5AD1" w:rsidRDefault="00AB5AD1" w:rsidP="00AB5AD1">
      <w:pPr>
        <w:ind w:firstLine="708"/>
        <w:rPr>
          <w:sz w:val="16"/>
          <w:szCs w:val="16"/>
        </w:rPr>
      </w:pPr>
    </w:p>
    <w:p w:rsidR="00AB5AD1" w:rsidRPr="00AB5AD1" w:rsidRDefault="00AB5AD1" w:rsidP="00AB5AD1">
      <w:pPr>
        <w:ind w:firstLine="708"/>
        <w:rPr>
          <w:sz w:val="16"/>
          <w:szCs w:val="16"/>
        </w:rPr>
      </w:pPr>
    </w:p>
    <w:p w:rsidR="00AB5AD1" w:rsidRPr="00AB5AD1" w:rsidRDefault="00AB5AD1" w:rsidP="00AB5AD1">
      <w:pPr>
        <w:rPr>
          <w:sz w:val="16"/>
          <w:szCs w:val="16"/>
        </w:rPr>
      </w:pPr>
    </w:p>
    <w:p w:rsidR="00AB5AD1" w:rsidRPr="00AB5AD1" w:rsidRDefault="00AB5AD1" w:rsidP="00AB5AD1">
      <w:pPr>
        <w:ind w:firstLine="709"/>
        <w:jc w:val="center"/>
        <w:rPr>
          <w:sz w:val="16"/>
          <w:szCs w:val="16"/>
        </w:rPr>
      </w:pPr>
      <w:r w:rsidRPr="00AB5AD1">
        <w:rPr>
          <w:sz w:val="16"/>
          <w:szCs w:val="16"/>
        </w:rPr>
        <w:t>*      *      *      *      *      *      *</w:t>
      </w:r>
    </w:p>
    <w:p w:rsidR="00AB5AD1" w:rsidRPr="00AB5AD1" w:rsidRDefault="00AB5AD1" w:rsidP="00AB5AD1">
      <w:pPr>
        <w:pStyle w:val="a4"/>
        <w:spacing w:before="0" w:beforeAutospacing="0" w:after="0"/>
        <w:jc w:val="center"/>
        <w:rPr>
          <w:sz w:val="16"/>
          <w:szCs w:val="16"/>
        </w:rPr>
      </w:pPr>
      <w:r w:rsidRPr="00AB5AD1">
        <w:rPr>
          <w:sz w:val="16"/>
          <w:szCs w:val="16"/>
        </w:rPr>
        <w:br w:type="textWrapping" w:clear="all"/>
      </w:r>
      <w:r w:rsidRPr="00AB5AD1">
        <w:rPr>
          <w:color w:val="000000"/>
          <w:sz w:val="16"/>
          <w:szCs w:val="16"/>
        </w:rPr>
        <w:t>ПОСТАНОВЛЕНИЕ</w:t>
      </w:r>
    </w:p>
    <w:p w:rsidR="00AB5AD1" w:rsidRPr="00AB5AD1" w:rsidRDefault="00AB5AD1" w:rsidP="00AB5AD1">
      <w:pPr>
        <w:pStyle w:val="a4"/>
        <w:spacing w:before="0" w:beforeAutospacing="0" w:after="0"/>
        <w:jc w:val="center"/>
        <w:rPr>
          <w:sz w:val="16"/>
          <w:szCs w:val="16"/>
        </w:rPr>
      </w:pPr>
      <w:r w:rsidRPr="00AB5AD1">
        <w:rPr>
          <w:color w:val="000000"/>
          <w:sz w:val="16"/>
          <w:szCs w:val="16"/>
        </w:rPr>
        <w:t>АДМИНИСТРАЦИЯ ОСТРОВСКОГО МУНИЦИПАЛЬНОГО РАЙОНА</w:t>
      </w:r>
    </w:p>
    <w:p w:rsidR="00AB5AD1" w:rsidRPr="00AB5AD1" w:rsidRDefault="00AB5AD1" w:rsidP="00AB5AD1">
      <w:pPr>
        <w:pStyle w:val="a4"/>
        <w:spacing w:before="0" w:beforeAutospacing="0" w:after="0"/>
        <w:jc w:val="center"/>
        <w:rPr>
          <w:sz w:val="16"/>
          <w:szCs w:val="16"/>
        </w:rPr>
      </w:pPr>
      <w:r w:rsidRPr="00AB5AD1">
        <w:rPr>
          <w:color w:val="000000"/>
          <w:sz w:val="16"/>
          <w:szCs w:val="16"/>
        </w:rPr>
        <w:t>КОСТРОМСКОЙ ОБЛАСТИ</w:t>
      </w:r>
    </w:p>
    <w:p w:rsidR="00AB5AD1" w:rsidRPr="00AB5AD1" w:rsidRDefault="00AB5AD1" w:rsidP="00AB5AD1">
      <w:pPr>
        <w:pStyle w:val="a4"/>
        <w:spacing w:beforeAutospacing="0" w:after="0"/>
        <w:ind w:left="-301"/>
        <w:jc w:val="both"/>
        <w:rPr>
          <w:color w:val="000000"/>
          <w:sz w:val="16"/>
          <w:szCs w:val="16"/>
        </w:rPr>
      </w:pPr>
    </w:p>
    <w:p w:rsidR="00AB5AD1" w:rsidRPr="00AB5AD1" w:rsidRDefault="00AB5AD1" w:rsidP="00AB5AD1">
      <w:pPr>
        <w:pStyle w:val="a4"/>
        <w:spacing w:beforeAutospacing="0" w:after="0"/>
        <w:ind w:left="-301"/>
        <w:jc w:val="both"/>
        <w:rPr>
          <w:color w:val="000000"/>
          <w:sz w:val="16"/>
          <w:szCs w:val="16"/>
        </w:rPr>
      </w:pPr>
      <w:r w:rsidRPr="00AB5AD1">
        <w:rPr>
          <w:color w:val="000000"/>
          <w:sz w:val="16"/>
          <w:szCs w:val="16"/>
        </w:rPr>
        <w:t xml:space="preserve">от  « 19 »   декабря      2018г.                                 №  822                                          п. </w:t>
      </w:r>
      <w:proofErr w:type="gramStart"/>
      <w:r w:rsidRPr="00AB5AD1">
        <w:rPr>
          <w:color w:val="000000"/>
          <w:sz w:val="16"/>
          <w:szCs w:val="16"/>
        </w:rPr>
        <w:t>Островское</w:t>
      </w:r>
      <w:proofErr w:type="gramEnd"/>
    </w:p>
    <w:p w:rsidR="00AB5AD1" w:rsidRPr="00AB5AD1" w:rsidRDefault="00AB5AD1" w:rsidP="00AB5AD1">
      <w:pPr>
        <w:pStyle w:val="a4"/>
        <w:spacing w:beforeAutospacing="0" w:after="0"/>
        <w:ind w:left="-301"/>
        <w:jc w:val="both"/>
        <w:rPr>
          <w:color w:val="000000"/>
          <w:sz w:val="16"/>
          <w:szCs w:val="16"/>
        </w:rPr>
      </w:pPr>
    </w:p>
    <w:p w:rsidR="00AB5AD1" w:rsidRPr="00AB5AD1" w:rsidRDefault="00AB5AD1" w:rsidP="00AB5AD1">
      <w:pPr>
        <w:pStyle w:val="a4"/>
        <w:spacing w:beforeAutospacing="0" w:after="0"/>
        <w:ind w:left="-301"/>
        <w:jc w:val="both"/>
        <w:rPr>
          <w:color w:val="000000"/>
          <w:sz w:val="16"/>
          <w:szCs w:val="16"/>
        </w:rPr>
      </w:pPr>
    </w:p>
    <w:tbl>
      <w:tblPr>
        <w:tblW w:w="0" w:type="auto"/>
        <w:tblLook w:val="01E0"/>
      </w:tblPr>
      <w:tblGrid>
        <w:gridCol w:w="3888"/>
      </w:tblGrid>
      <w:tr w:rsidR="00AB5AD1" w:rsidRPr="00AB5AD1" w:rsidTr="00AB5AD1">
        <w:tc>
          <w:tcPr>
            <w:tcW w:w="3888" w:type="dxa"/>
          </w:tcPr>
          <w:p w:rsidR="00AB5AD1" w:rsidRPr="00AB5AD1" w:rsidRDefault="00AB5AD1" w:rsidP="00AB5AD1">
            <w:pPr>
              <w:rPr>
                <w:sz w:val="16"/>
                <w:szCs w:val="16"/>
              </w:rPr>
            </w:pPr>
            <w:r w:rsidRPr="00AB5AD1">
              <w:rPr>
                <w:sz w:val="16"/>
                <w:szCs w:val="16"/>
              </w:rPr>
              <w:t>Об утверждении Плана организации ярмарок на 2019 год на территории Островского муниципального района</w:t>
            </w:r>
          </w:p>
        </w:tc>
      </w:tr>
    </w:tbl>
    <w:p w:rsidR="00AB5AD1" w:rsidRPr="00AB5AD1" w:rsidRDefault="00AB5AD1" w:rsidP="00AB5AD1">
      <w:pPr>
        <w:ind w:firstLine="567"/>
        <w:jc w:val="both"/>
        <w:rPr>
          <w:sz w:val="16"/>
          <w:szCs w:val="16"/>
        </w:rPr>
      </w:pPr>
    </w:p>
    <w:p w:rsidR="00AB5AD1" w:rsidRPr="00AB5AD1" w:rsidRDefault="00AB5AD1" w:rsidP="00AB5AD1">
      <w:pPr>
        <w:pStyle w:val="1"/>
        <w:jc w:val="both"/>
        <w:rPr>
          <w:b/>
          <w:sz w:val="16"/>
          <w:szCs w:val="16"/>
        </w:rPr>
      </w:pPr>
      <w:r w:rsidRPr="00AB5AD1">
        <w:rPr>
          <w:b/>
          <w:sz w:val="16"/>
          <w:szCs w:val="16"/>
        </w:rPr>
        <w:t xml:space="preserve">   </w:t>
      </w:r>
      <w:proofErr w:type="gramStart"/>
      <w:r w:rsidRPr="00AB5AD1">
        <w:rPr>
          <w:b/>
          <w:sz w:val="16"/>
          <w:szCs w:val="16"/>
        </w:rPr>
        <w:t>В соответствии с Федеральным законом от 28.12.2009 года № 381-ФЗ «Об основах государственного регулирования торговой деятельности в Российской Федерации», постановлением администрации Костромской области от 22.12.2010 года № 422-а "О порядке организации ярмарок и продажи товаров (выполнения работ, оказания услуг) на них, а также требования к организации продажи товаров (выполнения работ, оказания услуг) на ярмарках на территории Костромской области»,  администрация Островского муниципального района</w:t>
      </w:r>
      <w:proofErr w:type="gramEnd"/>
      <w:r w:rsidRPr="00AB5AD1">
        <w:rPr>
          <w:b/>
          <w:sz w:val="16"/>
          <w:szCs w:val="16"/>
        </w:rPr>
        <w:t xml:space="preserve"> постановляет:</w:t>
      </w:r>
    </w:p>
    <w:p w:rsidR="00AB5AD1" w:rsidRPr="00AB5AD1" w:rsidRDefault="00AB5AD1" w:rsidP="00AB5AD1">
      <w:pPr>
        <w:rPr>
          <w:sz w:val="16"/>
          <w:szCs w:val="16"/>
        </w:rPr>
      </w:pPr>
    </w:p>
    <w:p w:rsidR="00AB5AD1" w:rsidRPr="00AB5AD1" w:rsidRDefault="00AB5AD1" w:rsidP="00AB5AD1">
      <w:pPr>
        <w:ind w:firstLine="567"/>
        <w:jc w:val="both"/>
        <w:rPr>
          <w:sz w:val="16"/>
          <w:szCs w:val="16"/>
        </w:rPr>
      </w:pPr>
      <w:r w:rsidRPr="00AB5AD1">
        <w:rPr>
          <w:sz w:val="16"/>
          <w:szCs w:val="16"/>
        </w:rPr>
        <w:t>1. Утвердить прилагаемый План организации ярмарок на 2019 год на территории Островского муниципального района.</w:t>
      </w:r>
    </w:p>
    <w:p w:rsidR="00AB5AD1" w:rsidRPr="00AB5AD1" w:rsidRDefault="00AB5AD1" w:rsidP="00AB5AD1">
      <w:pPr>
        <w:jc w:val="both"/>
        <w:outlineLvl w:val="0"/>
        <w:rPr>
          <w:sz w:val="16"/>
          <w:szCs w:val="16"/>
        </w:rPr>
      </w:pPr>
      <w:r w:rsidRPr="00AB5AD1">
        <w:rPr>
          <w:sz w:val="16"/>
          <w:szCs w:val="16"/>
        </w:rPr>
        <w:t xml:space="preserve">          2. Настоящее постановление:</w:t>
      </w:r>
    </w:p>
    <w:p w:rsidR="00AB5AD1" w:rsidRPr="00AB5AD1" w:rsidRDefault="00AB5AD1" w:rsidP="00AB5AD1">
      <w:pPr>
        <w:jc w:val="both"/>
        <w:outlineLvl w:val="0"/>
        <w:rPr>
          <w:sz w:val="16"/>
          <w:szCs w:val="16"/>
        </w:rPr>
      </w:pPr>
      <w:r w:rsidRPr="00AB5AD1">
        <w:rPr>
          <w:sz w:val="16"/>
          <w:szCs w:val="16"/>
        </w:rPr>
        <w:t xml:space="preserve">     - разместить на официальном сайте Островского муниципального района в информационно-телекоммуникационной сети «Интернет»;</w:t>
      </w:r>
    </w:p>
    <w:p w:rsidR="00AB5AD1" w:rsidRPr="00AB5AD1" w:rsidRDefault="00AB5AD1" w:rsidP="00AB5AD1">
      <w:pPr>
        <w:jc w:val="both"/>
        <w:outlineLvl w:val="0"/>
        <w:rPr>
          <w:sz w:val="16"/>
          <w:szCs w:val="16"/>
        </w:rPr>
      </w:pPr>
      <w:r w:rsidRPr="00AB5AD1">
        <w:rPr>
          <w:sz w:val="16"/>
          <w:szCs w:val="16"/>
        </w:rPr>
        <w:t xml:space="preserve">     -  опубликовать в информационном бюллетене «Районные новости».</w:t>
      </w:r>
    </w:p>
    <w:p w:rsidR="00AB5AD1" w:rsidRPr="00AB5AD1" w:rsidRDefault="00AB5AD1" w:rsidP="00AB5AD1">
      <w:pPr>
        <w:jc w:val="both"/>
        <w:rPr>
          <w:sz w:val="16"/>
          <w:szCs w:val="16"/>
        </w:rPr>
      </w:pPr>
      <w:r w:rsidRPr="00AB5AD1">
        <w:rPr>
          <w:sz w:val="16"/>
          <w:szCs w:val="16"/>
        </w:rPr>
        <w:t xml:space="preserve">      3. </w:t>
      </w:r>
      <w:proofErr w:type="gramStart"/>
      <w:r w:rsidRPr="00AB5AD1">
        <w:rPr>
          <w:sz w:val="16"/>
          <w:szCs w:val="16"/>
        </w:rPr>
        <w:t>Контроль за</w:t>
      </w:r>
      <w:proofErr w:type="gramEnd"/>
      <w:r w:rsidRPr="00AB5AD1">
        <w:rPr>
          <w:sz w:val="16"/>
          <w:szCs w:val="16"/>
        </w:rPr>
        <w:t xml:space="preserve"> исполнением настоящего постановления возложить на заместителя главы администрации Островского муниципального района Груздеву Т.Н.</w:t>
      </w:r>
    </w:p>
    <w:p w:rsidR="00AB5AD1" w:rsidRPr="00AB5AD1" w:rsidRDefault="00AB5AD1" w:rsidP="00AB5AD1">
      <w:pPr>
        <w:jc w:val="both"/>
        <w:rPr>
          <w:sz w:val="16"/>
          <w:szCs w:val="16"/>
        </w:rPr>
      </w:pPr>
      <w:r w:rsidRPr="00AB5AD1">
        <w:rPr>
          <w:sz w:val="16"/>
          <w:szCs w:val="16"/>
        </w:rPr>
        <w:t xml:space="preserve">      4.  Настоящее постановление вступает в силу с 1 января 2019 года</w:t>
      </w:r>
    </w:p>
    <w:p w:rsidR="00AB5AD1" w:rsidRPr="00AB5AD1" w:rsidRDefault="00AB5AD1" w:rsidP="00AB5AD1">
      <w:pPr>
        <w:pStyle w:val="a4"/>
        <w:spacing w:before="0" w:beforeAutospacing="0" w:after="0"/>
        <w:jc w:val="both"/>
        <w:rPr>
          <w:sz w:val="16"/>
          <w:szCs w:val="16"/>
        </w:rPr>
      </w:pPr>
    </w:p>
    <w:p w:rsidR="00AB5AD1" w:rsidRPr="00AB5AD1" w:rsidRDefault="00AB5AD1" w:rsidP="00AB5AD1">
      <w:pPr>
        <w:pStyle w:val="a4"/>
        <w:spacing w:before="0" w:beforeAutospacing="0" w:after="0"/>
        <w:jc w:val="both"/>
        <w:rPr>
          <w:sz w:val="16"/>
          <w:szCs w:val="16"/>
        </w:rPr>
      </w:pPr>
    </w:p>
    <w:p w:rsidR="00AB5AD1" w:rsidRPr="00AB5AD1" w:rsidRDefault="00AB5AD1" w:rsidP="00AB5AD1">
      <w:pPr>
        <w:pStyle w:val="a4"/>
        <w:spacing w:before="0" w:beforeAutospacing="0" w:after="0"/>
        <w:jc w:val="both"/>
        <w:rPr>
          <w:sz w:val="16"/>
          <w:szCs w:val="16"/>
        </w:rPr>
      </w:pPr>
    </w:p>
    <w:p w:rsidR="00AB5AD1" w:rsidRPr="00AB5AD1" w:rsidRDefault="00AB5AD1" w:rsidP="00AB5AD1">
      <w:pPr>
        <w:pStyle w:val="a4"/>
        <w:spacing w:before="0" w:beforeAutospacing="0" w:after="0"/>
        <w:jc w:val="both"/>
        <w:rPr>
          <w:sz w:val="16"/>
          <w:szCs w:val="16"/>
        </w:rPr>
      </w:pPr>
      <w:r w:rsidRPr="00AB5AD1">
        <w:rPr>
          <w:sz w:val="16"/>
          <w:szCs w:val="16"/>
        </w:rPr>
        <w:t>Глава Островского муниципального района:                                 Г.А.Полякова</w:t>
      </w:r>
    </w:p>
    <w:p w:rsidR="00AB5AD1" w:rsidRPr="00AB5AD1" w:rsidRDefault="00AB5AD1" w:rsidP="00AB5AD1">
      <w:pPr>
        <w:pStyle w:val="a4"/>
        <w:spacing w:before="0" w:beforeAutospacing="0" w:after="0"/>
        <w:jc w:val="both"/>
        <w:rPr>
          <w:sz w:val="16"/>
          <w:szCs w:val="16"/>
        </w:rPr>
      </w:pPr>
    </w:p>
    <w:p w:rsidR="00AB5AD1" w:rsidRPr="00AB5AD1" w:rsidRDefault="00AB5AD1" w:rsidP="00AB5AD1">
      <w:pPr>
        <w:pStyle w:val="a4"/>
        <w:spacing w:before="0" w:beforeAutospacing="0" w:after="0"/>
        <w:jc w:val="both"/>
        <w:rPr>
          <w:sz w:val="16"/>
          <w:szCs w:val="16"/>
        </w:rPr>
      </w:pPr>
    </w:p>
    <w:p w:rsidR="00AB5AD1" w:rsidRPr="00AB5AD1" w:rsidRDefault="00AB5AD1">
      <w:pPr>
        <w:ind w:firstLine="709"/>
        <w:rPr>
          <w:sz w:val="16"/>
          <w:szCs w:val="16"/>
        </w:rPr>
        <w:sectPr w:rsidR="00AB5AD1" w:rsidRPr="00AB5AD1" w:rsidSect="00AC1E8A">
          <w:footerReference w:type="even" r:id="rId16"/>
          <w:pgSz w:w="11907" w:h="16840" w:code="9"/>
          <w:pgMar w:top="426" w:right="720" w:bottom="426" w:left="720" w:header="0" w:footer="0" w:gutter="0"/>
          <w:cols w:space="720"/>
          <w:docGrid w:linePitch="272"/>
        </w:sectPr>
      </w:pPr>
    </w:p>
    <w:tbl>
      <w:tblPr>
        <w:tblW w:w="20023" w:type="dxa"/>
        <w:tblInd w:w="93" w:type="dxa"/>
        <w:tblLayout w:type="fixed"/>
        <w:tblLook w:val="04A0"/>
      </w:tblPr>
      <w:tblGrid>
        <w:gridCol w:w="700"/>
        <w:gridCol w:w="2980"/>
        <w:gridCol w:w="2980"/>
        <w:gridCol w:w="3100"/>
        <w:gridCol w:w="5423"/>
        <w:gridCol w:w="4840"/>
      </w:tblGrid>
      <w:tr w:rsidR="00AB5AD1" w:rsidRPr="00AB5AD1" w:rsidTr="00AB5AD1">
        <w:trPr>
          <w:trHeight w:val="1538"/>
        </w:trPr>
        <w:tc>
          <w:tcPr>
            <w:tcW w:w="700" w:type="dxa"/>
            <w:tcBorders>
              <w:top w:val="nil"/>
              <w:left w:val="nil"/>
              <w:bottom w:val="nil"/>
              <w:right w:val="nil"/>
            </w:tcBorders>
            <w:shd w:val="clear" w:color="auto" w:fill="auto"/>
            <w:noWrap/>
            <w:vAlign w:val="bottom"/>
            <w:hideMark/>
          </w:tcPr>
          <w:p w:rsidR="00AB5AD1" w:rsidRPr="00AB5AD1" w:rsidRDefault="00AB5AD1" w:rsidP="00AB5AD1">
            <w:pPr>
              <w:rPr>
                <w:color w:val="000000"/>
                <w:sz w:val="16"/>
                <w:szCs w:val="16"/>
              </w:rPr>
            </w:pPr>
          </w:p>
        </w:tc>
        <w:tc>
          <w:tcPr>
            <w:tcW w:w="2980" w:type="dxa"/>
            <w:tcBorders>
              <w:top w:val="nil"/>
              <w:left w:val="nil"/>
              <w:bottom w:val="nil"/>
              <w:right w:val="nil"/>
            </w:tcBorders>
            <w:shd w:val="clear" w:color="auto" w:fill="auto"/>
            <w:noWrap/>
            <w:vAlign w:val="bottom"/>
            <w:hideMark/>
          </w:tcPr>
          <w:p w:rsidR="00AB5AD1" w:rsidRPr="00AB5AD1" w:rsidRDefault="00AB5AD1" w:rsidP="00AB5AD1">
            <w:pPr>
              <w:rPr>
                <w:color w:val="000000"/>
                <w:sz w:val="16"/>
                <w:szCs w:val="16"/>
              </w:rPr>
            </w:pPr>
          </w:p>
        </w:tc>
        <w:tc>
          <w:tcPr>
            <w:tcW w:w="2980" w:type="dxa"/>
            <w:tcBorders>
              <w:top w:val="nil"/>
              <w:left w:val="nil"/>
              <w:bottom w:val="nil"/>
              <w:right w:val="nil"/>
            </w:tcBorders>
            <w:shd w:val="clear" w:color="auto" w:fill="auto"/>
            <w:noWrap/>
            <w:vAlign w:val="bottom"/>
            <w:hideMark/>
          </w:tcPr>
          <w:p w:rsidR="00AB5AD1" w:rsidRPr="00AB5AD1" w:rsidRDefault="00AB5AD1" w:rsidP="00AB5AD1">
            <w:pPr>
              <w:rPr>
                <w:color w:val="000000"/>
                <w:sz w:val="16"/>
                <w:szCs w:val="16"/>
              </w:rPr>
            </w:pPr>
          </w:p>
        </w:tc>
        <w:tc>
          <w:tcPr>
            <w:tcW w:w="3100" w:type="dxa"/>
            <w:tcBorders>
              <w:top w:val="nil"/>
              <w:left w:val="nil"/>
              <w:bottom w:val="nil"/>
              <w:right w:val="nil"/>
            </w:tcBorders>
            <w:shd w:val="clear" w:color="auto" w:fill="auto"/>
            <w:noWrap/>
            <w:vAlign w:val="bottom"/>
            <w:hideMark/>
          </w:tcPr>
          <w:p w:rsidR="00AB5AD1" w:rsidRPr="00AB5AD1" w:rsidRDefault="00AB5AD1" w:rsidP="00AB5AD1">
            <w:pPr>
              <w:rPr>
                <w:color w:val="000000"/>
                <w:sz w:val="16"/>
                <w:szCs w:val="16"/>
              </w:rPr>
            </w:pPr>
          </w:p>
        </w:tc>
        <w:tc>
          <w:tcPr>
            <w:tcW w:w="5423" w:type="dxa"/>
            <w:tcBorders>
              <w:top w:val="nil"/>
              <w:left w:val="nil"/>
              <w:bottom w:val="nil"/>
              <w:right w:val="nil"/>
            </w:tcBorders>
            <w:shd w:val="clear" w:color="auto" w:fill="auto"/>
            <w:noWrap/>
            <w:vAlign w:val="bottom"/>
            <w:hideMark/>
          </w:tcPr>
          <w:p w:rsidR="00AB5AD1" w:rsidRPr="00AB5AD1" w:rsidRDefault="00AB5AD1" w:rsidP="00AB5AD1">
            <w:pPr>
              <w:jc w:val="right"/>
              <w:rPr>
                <w:sz w:val="16"/>
                <w:szCs w:val="16"/>
              </w:rPr>
            </w:pPr>
            <w:r w:rsidRPr="00AB5AD1">
              <w:rPr>
                <w:sz w:val="16"/>
                <w:szCs w:val="16"/>
              </w:rPr>
              <w:t>Приложение</w:t>
            </w:r>
          </w:p>
          <w:p w:rsidR="00AB5AD1" w:rsidRPr="00AB5AD1" w:rsidRDefault="00AB5AD1" w:rsidP="00AB5AD1">
            <w:pPr>
              <w:jc w:val="right"/>
              <w:rPr>
                <w:sz w:val="16"/>
                <w:szCs w:val="16"/>
              </w:rPr>
            </w:pPr>
            <w:r w:rsidRPr="00AB5AD1">
              <w:rPr>
                <w:sz w:val="16"/>
                <w:szCs w:val="16"/>
              </w:rPr>
              <w:t xml:space="preserve">к постановлению администрации </w:t>
            </w:r>
          </w:p>
          <w:p w:rsidR="00AB5AD1" w:rsidRPr="00AB5AD1" w:rsidRDefault="00AB5AD1" w:rsidP="00AB5AD1">
            <w:pPr>
              <w:jc w:val="right"/>
              <w:rPr>
                <w:sz w:val="16"/>
                <w:szCs w:val="16"/>
              </w:rPr>
            </w:pPr>
            <w:r w:rsidRPr="00AB5AD1">
              <w:rPr>
                <w:sz w:val="16"/>
                <w:szCs w:val="16"/>
              </w:rPr>
              <w:t xml:space="preserve">Островского муниципального района </w:t>
            </w:r>
          </w:p>
          <w:p w:rsidR="00AB5AD1" w:rsidRPr="00AB5AD1" w:rsidRDefault="00AB5AD1" w:rsidP="00AB5AD1">
            <w:pPr>
              <w:jc w:val="right"/>
              <w:rPr>
                <w:color w:val="000000"/>
                <w:sz w:val="16"/>
                <w:szCs w:val="16"/>
              </w:rPr>
            </w:pPr>
            <w:r w:rsidRPr="00AB5AD1">
              <w:rPr>
                <w:sz w:val="16"/>
                <w:szCs w:val="16"/>
              </w:rPr>
              <w:t xml:space="preserve">Костромской области                                                                                                                                                                                                             от «  19 » декабря  2018г.  №822        </w:t>
            </w:r>
            <w:r w:rsidRPr="00AB5AD1">
              <w:rPr>
                <w:sz w:val="16"/>
                <w:szCs w:val="16"/>
                <w:u w:val="single"/>
              </w:rPr>
              <w:t xml:space="preserve"> </w:t>
            </w:r>
            <w:r w:rsidRPr="00AB5AD1">
              <w:rPr>
                <w:sz w:val="16"/>
                <w:szCs w:val="16"/>
              </w:rPr>
              <w:t xml:space="preserve">       </w:t>
            </w:r>
          </w:p>
        </w:tc>
        <w:tc>
          <w:tcPr>
            <w:tcW w:w="4840" w:type="dxa"/>
            <w:tcBorders>
              <w:top w:val="nil"/>
              <w:left w:val="nil"/>
              <w:bottom w:val="nil"/>
              <w:right w:val="nil"/>
            </w:tcBorders>
            <w:shd w:val="clear" w:color="auto" w:fill="auto"/>
            <w:noWrap/>
            <w:vAlign w:val="bottom"/>
            <w:hideMark/>
          </w:tcPr>
          <w:p w:rsidR="00AB5AD1" w:rsidRPr="00AB5AD1" w:rsidRDefault="00AB5AD1" w:rsidP="00AB5AD1">
            <w:pPr>
              <w:jc w:val="right"/>
              <w:rPr>
                <w:color w:val="000000"/>
                <w:sz w:val="16"/>
                <w:szCs w:val="16"/>
              </w:rPr>
            </w:pPr>
            <w:r w:rsidRPr="00AB5AD1">
              <w:rPr>
                <w:color w:val="000000"/>
                <w:sz w:val="16"/>
                <w:szCs w:val="16"/>
              </w:rPr>
              <w:t>Приложение</w:t>
            </w:r>
          </w:p>
        </w:tc>
      </w:tr>
      <w:tr w:rsidR="00AB5AD1" w:rsidRPr="00AB5AD1" w:rsidTr="00AB5AD1">
        <w:trPr>
          <w:trHeight w:val="615"/>
        </w:trPr>
        <w:tc>
          <w:tcPr>
            <w:tcW w:w="20023" w:type="dxa"/>
            <w:gridSpan w:val="6"/>
            <w:tcBorders>
              <w:top w:val="nil"/>
              <w:left w:val="nil"/>
              <w:bottom w:val="nil"/>
              <w:right w:val="nil"/>
            </w:tcBorders>
            <w:shd w:val="clear" w:color="auto" w:fill="auto"/>
            <w:noWrap/>
            <w:vAlign w:val="center"/>
            <w:hideMark/>
          </w:tcPr>
          <w:tbl>
            <w:tblPr>
              <w:tblW w:w="14649" w:type="dxa"/>
              <w:tblLayout w:type="fixed"/>
              <w:tblLook w:val="04A0"/>
            </w:tblPr>
            <w:tblGrid>
              <w:gridCol w:w="388"/>
              <w:gridCol w:w="2496"/>
              <w:gridCol w:w="2126"/>
              <w:gridCol w:w="1985"/>
              <w:gridCol w:w="1701"/>
              <w:gridCol w:w="2268"/>
              <w:gridCol w:w="2835"/>
              <w:gridCol w:w="850"/>
            </w:tblGrid>
            <w:tr w:rsidR="00AB5AD1" w:rsidRPr="00AB5AD1" w:rsidTr="00AB5AD1">
              <w:trPr>
                <w:trHeight w:val="615"/>
              </w:trPr>
              <w:tc>
                <w:tcPr>
                  <w:tcW w:w="14649" w:type="dxa"/>
                  <w:gridSpan w:val="8"/>
                  <w:tcBorders>
                    <w:top w:val="nil"/>
                    <w:left w:val="nil"/>
                    <w:bottom w:val="nil"/>
                    <w:right w:val="nil"/>
                  </w:tcBorders>
                  <w:shd w:val="clear" w:color="auto" w:fill="auto"/>
                  <w:noWrap/>
                  <w:vAlign w:val="center"/>
                  <w:hideMark/>
                </w:tcPr>
                <w:p w:rsidR="00AB5AD1" w:rsidRPr="00AB5AD1" w:rsidRDefault="00AB5AD1" w:rsidP="00AB5AD1">
                  <w:pPr>
                    <w:jc w:val="center"/>
                    <w:rPr>
                      <w:color w:val="000000"/>
                      <w:sz w:val="16"/>
                      <w:szCs w:val="16"/>
                    </w:rPr>
                  </w:pPr>
                  <w:r w:rsidRPr="00AB5AD1">
                    <w:rPr>
                      <w:color w:val="000000"/>
                      <w:sz w:val="16"/>
                      <w:szCs w:val="16"/>
                    </w:rPr>
                    <w:t xml:space="preserve">                        План организации ярмарок  на 2019 год на территории Островского муниципального района                           </w:t>
                  </w:r>
                </w:p>
              </w:tc>
            </w:tr>
            <w:tr w:rsidR="00AB5AD1" w:rsidRPr="00AB5AD1" w:rsidTr="00AB5AD1">
              <w:trPr>
                <w:trHeight w:val="106"/>
              </w:trPr>
              <w:tc>
                <w:tcPr>
                  <w:tcW w:w="14649" w:type="dxa"/>
                  <w:gridSpan w:val="8"/>
                  <w:tcBorders>
                    <w:top w:val="nil"/>
                    <w:left w:val="nil"/>
                    <w:bottom w:val="single" w:sz="4" w:space="0" w:color="auto"/>
                    <w:right w:val="nil"/>
                  </w:tcBorders>
                  <w:shd w:val="clear" w:color="auto" w:fill="auto"/>
                  <w:noWrap/>
                  <w:vAlign w:val="bottom"/>
                  <w:hideMark/>
                </w:tcPr>
                <w:p w:rsidR="00AB5AD1" w:rsidRPr="00AB5AD1" w:rsidRDefault="00AB5AD1" w:rsidP="00AB5AD1">
                  <w:pPr>
                    <w:rPr>
                      <w:color w:val="000000"/>
                      <w:sz w:val="16"/>
                      <w:szCs w:val="16"/>
                    </w:rPr>
                  </w:pPr>
                </w:p>
              </w:tc>
            </w:tr>
            <w:tr w:rsidR="00AB5AD1" w:rsidRPr="00AB5AD1" w:rsidTr="00AB5AD1">
              <w:trPr>
                <w:trHeight w:val="315"/>
              </w:trPr>
              <w:tc>
                <w:tcPr>
                  <w:tcW w:w="3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 xml:space="preserve">№ </w:t>
                  </w:r>
                </w:p>
              </w:tc>
              <w:tc>
                <w:tcPr>
                  <w:tcW w:w="24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Место проведения ярмарки (адрес)</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Сроки проведения ярмарки (дата начала и окончания ярмарки)</w:t>
                  </w:r>
                </w:p>
              </w:tc>
              <w:tc>
                <w:tcPr>
                  <w:tcW w:w="59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Вид ярмарки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Организатор ярмарки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Общее количество торговых мест</w:t>
                  </w:r>
                </w:p>
              </w:tc>
            </w:tr>
            <w:tr w:rsidR="00AB5AD1" w:rsidRPr="00AB5AD1" w:rsidTr="00AB5AD1">
              <w:trPr>
                <w:trHeight w:val="1575"/>
              </w:trPr>
              <w:tc>
                <w:tcPr>
                  <w:tcW w:w="388" w:type="dxa"/>
                  <w:vMerge/>
                  <w:tcBorders>
                    <w:top w:val="single" w:sz="4" w:space="0" w:color="auto"/>
                    <w:left w:val="single" w:sz="8"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496" w:type="dxa"/>
                  <w:vMerge/>
                  <w:tcBorders>
                    <w:top w:val="single" w:sz="4" w:space="0" w:color="auto"/>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по срокам проведения (</w:t>
                  </w:r>
                  <w:proofErr w:type="gramStart"/>
                  <w:r w:rsidRPr="00AB5AD1">
                    <w:rPr>
                      <w:color w:val="000000"/>
                      <w:sz w:val="16"/>
                      <w:szCs w:val="16"/>
                    </w:rPr>
                    <w:t>сезонная</w:t>
                  </w:r>
                  <w:proofErr w:type="gramEnd"/>
                  <w:r w:rsidRPr="00AB5AD1">
                    <w:rPr>
                      <w:color w:val="000000"/>
                      <w:sz w:val="16"/>
                      <w:szCs w:val="16"/>
                    </w:rPr>
                    <w:t xml:space="preserve">, праздничная, выходного дня, </w:t>
                  </w:r>
                  <w:proofErr w:type="spellStart"/>
                  <w:r w:rsidRPr="00AB5AD1">
                    <w:rPr>
                      <w:color w:val="000000"/>
                      <w:sz w:val="16"/>
                      <w:szCs w:val="16"/>
                    </w:rPr>
                    <w:t>постояннодействующая</w:t>
                  </w:r>
                  <w:proofErr w:type="spellEnd"/>
                  <w:r w:rsidRPr="00AB5AD1">
                    <w:rPr>
                      <w:color w:val="000000"/>
                      <w:sz w:val="16"/>
                      <w:szCs w:val="16"/>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в зависимости от периодичности проведения ярмарки (регулярная, разовая)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по ассортименту реализуемых товаров (</w:t>
                  </w:r>
                  <w:proofErr w:type="gramStart"/>
                  <w:r w:rsidRPr="00AB5AD1">
                    <w:rPr>
                      <w:color w:val="000000"/>
                      <w:sz w:val="16"/>
                      <w:szCs w:val="16"/>
                    </w:rPr>
                    <w:t>сельскохозяйственная</w:t>
                  </w:r>
                  <w:proofErr w:type="gramEnd"/>
                  <w:r w:rsidRPr="00AB5AD1">
                    <w:rPr>
                      <w:color w:val="000000"/>
                      <w:sz w:val="16"/>
                      <w:szCs w:val="16"/>
                    </w:rPr>
                    <w:t>, продовольственная, непродовольственная, универсальная,  тематическая)</w:t>
                  </w: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850" w:type="dxa"/>
                  <w:vMerge/>
                  <w:tcBorders>
                    <w:top w:val="single" w:sz="4" w:space="0" w:color="auto"/>
                    <w:left w:val="single" w:sz="4" w:space="0" w:color="auto"/>
                    <w:bottom w:val="single" w:sz="4" w:space="0" w:color="000000"/>
                    <w:right w:val="single" w:sz="8" w:space="0" w:color="auto"/>
                  </w:tcBorders>
                  <w:vAlign w:val="center"/>
                  <w:hideMark/>
                </w:tcPr>
                <w:p w:rsidR="00AB5AD1" w:rsidRPr="00AB5AD1" w:rsidRDefault="00AB5AD1" w:rsidP="00AB5AD1">
                  <w:pPr>
                    <w:rPr>
                      <w:color w:val="000000"/>
                      <w:sz w:val="16"/>
                      <w:szCs w:val="16"/>
                    </w:rPr>
                  </w:pPr>
                </w:p>
              </w:tc>
            </w:tr>
            <w:tr w:rsidR="00AB5AD1" w:rsidRPr="00AB5AD1" w:rsidTr="00AB5AD1">
              <w:trPr>
                <w:trHeight w:val="630"/>
              </w:trPr>
              <w:tc>
                <w:tcPr>
                  <w:tcW w:w="388"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1</w:t>
                  </w:r>
                </w:p>
              </w:tc>
              <w:tc>
                <w:tcPr>
                  <w:tcW w:w="2496"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rPr>
                      <w:color w:val="000000"/>
                      <w:sz w:val="16"/>
                      <w:szCs w:val="16"/>
                    </w:rPr>
                  </w:pPr>
                  <w:r w:rsidRPr="00AB5AD1">
                    <w:rPr>
                      <w:color w:val="000000"/>
                      <w:sz w:val="16"/>
                      <w:szCs w:val="16"/>
                    </w:rPr>
                    <w:t>Костромская область, п</w:t>
                  </w:r>
                  <w:proofErr w:type="gramStart"/>
                  <w:r w:rsidRPr="00AB5AD1">
                    <w:rPr>
                      <w:color w:val="000000"/>
                      <w:sz w:val="16"/>
                      <w:szCs w:val="16"/>
                    </w:rPr>
                    <w:t>.О</w:t>
                  </w:r>
                  <w:proofErr w:type="gramEnd"/>
                  <w:r w:rsidRPr="00AB5AD1">
                    <w:rPr>
                      <w:color w:val="000000"/>
                      <w:sz w:val="16"/>
                      <w:szCs w:val="16"/>
                    </w:rPr>
                    <w:t>стровское, ул.Советская</w:t>
                  </w:r>
                </w:p>
              </w:tc>
              <w:tc>
                <w:tcPr>
                  <w:tcW w:w="2126" w:type="dxa"/>
                  <w:tcBorders>
                    <w:top w:val="nil"/>
                    <w:left w:val="nil"/>
                    <w:bottom w:val="nil"/>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с 01.01.2019г. по 31.12.2019г.</w:t>
                  </w:r>
                </w:p>
              </w:tc>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proofErr w:type="spellStart"/>
                  <w:r w:rsidRPr="00AB5AD1">
                    <w:rPr>
                      <w:color w:val="000000"/>
                      <w:sz w:val="16"/>
                      <w:szCs w:val="16"/>
                    </w:rPr>
                    <w:t>Постояннодействующая</w:t>
                  </w:r>
                  <w:proofErr w:type="spellEnd"/>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5AD1" w:rsidRPr="00AB5AD1" w:rsidRDefault="00AB5AD1" w:rsidP="00AB5AD1">
                  <w:pPr>
                    <w:jc w:val="center"/>
                    <w:rPr>
                      <w:color w:val="000000"/>
                      <w:sz w:val="16"/>
                      <w:szCs w:val="16"/>
                    </w:rPr>
                  </w:pPr>
                  <w:r w:rsidRPr="00AB5AD1">
                    <w:rPr>
                      <w:color w:val="000000"/>
                      <w:sz w:val="16"/>
                      <w:szCs w:val="16"/>
                    </w:rPr>
                    <w:t>регулярная</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Универсальная</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 xml:space="preserve">ИП </w:t>
                  </w:r>
                  <w:proofErr w:type="spellStart"/>
                  <w:r w:rsidRPr="00AB5AD1">
                    <w:rPr>
                      <w:color w:val="000000"/>
                      <w:sz w:val="16"/>
                      <w:szCs w:val="16"/>
                    </w:rPr>
                    <w:t>Картоев</w:t>
                  </w:r>
                  <w:proofErr w:type="spellEnd"/>
                  <w:r w:rsidRPr="00AB5AD1">
                    <w:rPr>
                      <w:color w:val="000000"/>
                      <w:sz w:val="16"/>
                      <w:szCs w:val="16"/>
                    </w:rPr>
                    <w:t xml:space="preserve"> М.М.</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100</w:t>
                  </w:r>
                </w:p>
              </w:tc>
            </w:tr>
            <w:tr w:rsidR="00AB5AD1" w:rsidRPr="00AB5AD1" w:rsidTr="00AB5AD1">
              <w:trPr>
                <w:trHeight w:val="513"/>
              </w:trPr>
              <w:tc>
                <w:tcPr>
                  <w:tcW w:w="388"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496"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126" w:type="dxa"/>
                  <w:tcBorders>
                    <w:top w:val="nil"/>
                    <w:left w:val="nil"/>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еженедельно вторник, пятница</w:t>
                  </w:r>
                </w:p>
              </w:tc>
              <w:tc>
                <w:tcPr>
                  <w:tcW w:w="1985"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1701"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268"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835"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r>
            <w:tr w:rsidR="00AB5AD1" w:rsidRPr="00AB5AD1" w:rsidTr="00AB5AD1">
              <w:trPr>
                <w:trHeight w:val="945"/>
              </w:trPr>
              <w:tc>
                <w:tcPr>
                  <w:tcW w:w="388" w:type="dxa"/>
                  <w:tcBorders>
                    <w:top w:val="nil"/>
                    <w:left w:val="single" w:sz="4" w:space="0" w:color="auto"/>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2</w:t>
                  </w:r>
                </w:p>
              </w:tc>
              <w:tc>
                <w:tcPr>
                  <w:tcW w:w="2496" w:type="dxa"/>
                  <w:tcBorders>
                    <w:top w:val="nil"/>
                    <w:left w:val="nil"/>
                    <w:bottom w:val="single" w:sz="4" w:space="0" w:color="auto"/>
                    <w:right w:val="single" w:sz="4" w:space="0" w:color="auto"/>
                  </w:tcBorders>
                  <w:shd w:val="clear" w:color="auto" w:fill="auto"/>
                  <w:vAlign w:val="center"/>
                  <w:hideMark/>
                </w:tcPr>
                <w:p w:rsidR="00AB5AD1" w:rsidRPr="00AB5AD1" w:rsidRDefault="00AB5AD1" w:rsidP="00AB5AD1">
                  <w:pPr>
                    <w:rPr>
                      <w:color w:val="000000"/>
                      <w:sz w:val="16"/>
                      <w:szCs w:val="16"/>
                    </w:rPr>
                  </w:pPr>
                  <w:r w:rsidRPr="00AB5AD1">
                    <w:rPr>
                      <w:color w:val="000000"/>
                      <w:sz w:val="16"/>
                      <w:szCs w:val="16"/>
                    </w:rPr>
                    <w:t>Костромская область, п</w:t>
                  </w:r>
                  <w:proofErr w:type="gramStart"/>
                  <w:r w:rsidRPr="00AB5AD1">
                    <w:rPr>
                      <w:color w:val="000000"/>
                      <w:sz w:val="16"/>
                      <w:szCs w:val="16"/>
                    </w:rPr>
                    <w:t>.О</w:t>
                  </w:r>
                  <w:proofErr w:type="gramEnd"/>
                  <w:r w:rsidRPr="00AB5AD1">
                    <w:rPr>
                      <w:color w:val="000000"/>
                      <w:sz w:val="16"/>
                      <w:szCs w:val="16"/>
                    </w:rPr>
                    <w:t xml:space="preserve">стровское, ул.Советская, </w:t>
                  </w:r>
                </w:p>
              </w:tc>
              <w:tc>
                <w:tcPr>
                  <w:tcW w:w="2126" w:type="dxa"/>
                  <w:tcBorders>
                    <w:top w:val="nil"/>
                    <w:left w:val="nil"/>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lang w:val="en-US"/>
                    </w:rPr>
                    <w:t>2</w:t>
                  </w:r>
                  <w:r w:rsidRPr="00AB5AD1">
                    <w:rPr>
                      <w:color w:val="000000"/>
                      <w:sz w:val="16"/>
                      <w:szCs w:val="16"/>
                    </w:rPr>
                    <w:t>6</w:t>
                  </w:r>
                  <w:r w:rsidRPr="00AB5AD1">
                    <w:rPr>
                      <w:color w:val="000000"/>
                      <w:sz w:val="16"/>
                      <w:szCs w:val="16"/>
                      <w:lang w:val="en-US"/>
                    </w:rPr>
                    <w:t>.04.201</w:t>
                  </w:r>
                  <w:r w:rsidRPr="00AB5AD1">
                    <w:rPr>
                      <w:color w:val="000000"/>
                      <w:sz w:val="16"/>
                      <w:szCs w:val="16"/>
                    </w:rPr>
                    <w:t>9</w:t>
                  </w:r>
                </w:p>
              </w:tc>
              <w:tc>
                <w:tcPr>
                  <w:tcW w:w="1985" w:type="dxa"/>
                  <w:tcBorders>
                    <w:top w:val="nil"/>
                    <w:left w:val="nil"/>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Сезонная</w:t>
                  </w:r>
                </w:p>
              </w:tc>
              <w:tc>
                <w:tcPr>
                  <w:tcW w:w="1701" w:type="dxa"/>
                  <w:tcBorders>
                    <w:top w:val="nil"/>
                    <w:left w:val="nil"/>
                    <w:bottom w:val="single" w:sz="4" w:space="0" w:color="auto"/>
                    <w:right w:val="single" w:sz="4" w:space="0" w:color="auto"/>
                  </w:tcBorders>
                  <w:shd w:val="clear" w:color="auto" w:fill="auto"/>
                  <w:noWrap/>
                  <w:vAlign w:val="center"/>
                  <w:hideMark/>
                </w:tcPr>
                <w:p w:rsidR="00AB5AD1" w:rsidRPr="00AB5AD1" w:rsidRDefault="00AB5AD1" w:rsidP="00AB5AD1">
                  <w:pPr>
                    <w:jc w:val="center"/>
                    <w:rPr>
                      <w:color w:val="000000"/>
                      <w:sz w:val="16"/>
                      <w:szCs w:val="16"/>
                    </w:rPr>
                  </w:pPr>
                  <w:r w:rsidRPr="00AB5AD1">
                    <w:rPr>
                      <w:color w:val="000000"/>
                      <w:sz w:val="16"/>
                      <w:szCs w:val="16"/>
                    </w:rPr>
                    <w:t xml:space="preserve">разовая </w:t>
                  </w:r>
                </w:p>
              </w:tc>
              <w:tc>
                <w:tcPr>
                  <w:tcW w:w="2268" w:type="dxa"/>
                  <w:tcBorders>
                    <w:top w:val="nil"/>
                    <w:left w:val="nil"/>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Сельскохозяйственная</w:t>
                  </w:r>
                </w:p>
              </w:tc>
              <w:tc>
                <w:tcPr>
                  <w:tcW w:w="2835" w:type="dxa"/>
                  <w:tcBorders>
                    <w:top w:val="nil"/>
                    <w:left w:val="nil"/>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администрация Островского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10</w:t>
                  </w:r>
                </w:p>
              </w:tc>
            </w:tr>
            <w:tr w:rsidR="00AB5AD1" w:rsidRPr="00AB5AD1" w:rsidTr="00AB5AD1">
              <w:trPr>
                <w:trHeight w:val="630"/>
              </w:trPr>
              <w:tc>
                <w:tcPr>
                  <w:tcW w:w="388"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3</w:t>
                  </w:r>
                </w:p>
              </w:tc>
              <w:tc>
                <w:tcPr>
                  <w:tcW w:w="2496"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rPr>
                      <w:color w:val="000000"/>
                      <w:sz w:val="16"/>
                      <w:szCs w:val="16"/>
                    </w:rPr>
                  </w:pPr>
                  <w:r w:rsidRPr="00AB5AD1">
                    <w:rPr>
                      <w:color w:val="000000"/>
                      <w:sz w:val="16"/>
                      <w:szCs w:val="16"/>
                    </w:rPr>
                    <w:t>Костромская область, п</w:t>
                  </w:r>
                  <w:proofErr w:type="gramStart"/>
                  <w:r w:rsidRPr="00AB5AD1">
                    <w:rPr>
                      <w:color w:val="000000"/>
                      <w:sz w:val="16"/>
                      <w:szCs w:val="16"/>
                    </w:rPr>
                    <w:t>.О</w:t>
                  </w:r>
                  <w:proofErr w:type="gramEnd"/>
                  <w:r w:rsidRPr="00AB5AD1">
                    <w:rPr>
                      <w:color w:val="000000"/>
                      <w:sz w:val="16"/>
                      <w:szCs w:val="16"/>
                    </w:rPr>
                    <w:t>стровское, ул.Советская, 105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12.06.2019</w:t>
                  </w:r>
                </w:p>
              </w:tc>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Праздничная</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5AD1" w:rsidRPr="00AB5AD1" w:rsidRDefault="00AB5AD1" w:rsidP="00AB5AD1">
                  <w:pPr>
                    <w:jc w:val="center"/>
                    <w:rPr>
                      <w:color w:val="000000"/>
                      <w:sz w:val="16"/>
                      <w:szCs w:val="16"/>
                    </w:rPr>
                  </w:pPr>
                  <w:r w:rsidRPr="00AB5AD1">
                    <w:rPr>
                      <w:color w:val="000000"/>
                      <w:sz w:val="16"/>
                      <w:szCs w:val="16"/>
                    </w:rPr>
                    <w:t xml:space="preserve">разовая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Универсальная</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администрация Островского муниципального района</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10</w:t>
                  </w:r>
                </w:p>
              </w:tc>
            </w:tr>
            <w:tr w:rsidR="00AB5AD1" w:rsidRPr="00AB5AD1" w:rsidTr="00AB5AD1">
              <w:trPr>
                <w:trHeight w:val="387"/>
              </w:trPr>
              <w:tc>
                <w:tcPr>
                  <w:tcW w:w="388"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496"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126"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1701"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268"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835"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r>
            <w:tr w:rsidR="00AB5AD1" w:rsidRPr="00AB5AD1" w:rsidTr="00AB5AD1">
              <w:trPr>
                <w:trHeight w:val="630"/>
              </w:trPr>
              <w:tc>
                <w:tcPr>
                  <w:tcW w:w="388"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4</w:t>
                  </w:r>
                </w:p>
              </w:tc>
              <w:tc>
                <w:tcPr>
                  <w:tcW w:w="2496"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rPr>
                      <w:color w:val="000000"/>
                      <w:sz w:val="16"/>
                      <w:szCs w:val="16"/>
                    </w:rPr>
                  </w:pPr>
                  <w:r w:rsidRPr="00AB5AD1">
                    <w:rPr>
                      <w:color w:val="000000"/>
                      <w:sz w:val="16"/>
                      <w:szCs w:val="16"/>
                    </w:rPr>
                    <w:t>Костромская область, п</w:t>
                  </w:r>
                  <w:proofErr w:type="gramStart"/>
                  <w:r w:rsidRPr="00AB5AD1">
                    <w:rPr>
                      <w:color w:val="000000"/>
                      <w:sz w:val="16"/>
                      <w:szCs w:val="16"/>
                    </w:rPr>
                    <w:t>.О</w:t>
                  </w:r>
                  <w:proofErr w:type="gramEnd"/>
                  <w:r w:rsidRPr="00AB5AD1">
                    <w:rPr>
                      <w:color w:val="000000"/>
                      <w:sz w:val="16"/>
                      <w:szCs w:val="16"/>
                    </w:rPr>
                    <w:t>стровское, ул.Советская, 105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18.08.2019</w:t>
                  </w:r>
                </w:p>
              </w:tc>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Праздничная</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5AD1" w:rsidRPr="00AB5AD1" w:rsidRDefault="00AB5AD1" w:rsidP="00AB5AD1">
                  <w:pPr>
                    <w:jc w:val="center"/>
                    <w:rPr>
                      <w:color w:val="000000"/>
                      <w:sz w:val="16"/>
                      <w:szCs w:val="16"/>
                    </w:rPr>
                  </w:pPr>
                  <w:r w:rsidRPr="00AB5AD1">
                    <w:rPr>
                      <w:color w:val="000000"/>
                      <w:sz w:val="16"/>
                      <w:szCs w:val="16"/>
                    </w:rPr>
                    <w:t xml:space="preserve">разовая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Универсальная</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администрация Островского муниципального района</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10</w:t>
                  </w:r>
                </w:p>
              </w:tc>
            </w:tr>
            <w:tr w:rsidR="00AB5AD1" w:rsidRPr="00AB5AD1" w:rsidTr="00AB5AD1">
              <w:trPr>
                <w:trHeight w:val="477"/>
              </w:trPr>
              <w:tc>
                <w:tcPr>
                  <w:tcW w:w="388"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496"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126"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1701"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268"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835"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r>
            <w:tr w:rsidR="00AB5AD1" w:rsidRPr="00AB5AD1" w:rsidTr="00AB5AD1">
              <w:trPr>
                <w:trHeight w:val="300"/>
              </w:trPr>
              <w:tc>
                <w:tcPr>
                  <w:tcW w:w="388"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5</w:t>
                  </w:r>
                </w:p>
              </w:tc>
              <w:tc>
                <w:tcPr>
                  <w:tcW w:w="2496"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rPr>
                      <w:color w:val="000000"/>
                      <w:sz w:val="16"/>
                      <w:szCs w:val="16"/>
                    </w:rPr>
                  </w:pPr>
                  <w:r w:rsidRPr="00AB5AD1">
                    <w:rPr>
                      <w:color w:val="000000"/>
                      <w:sz w:val="16"/>
                      <w:szCs w:val="16"/>
                    </w:rPr>
                    <w:t>Костромская область, п</w:t>
                  </w:r>
                  <w:proofErr w:type="gramStart"/>
                  <w:r w:rsidRPr="00AB5AD1">
                    <w:rPr>
                      <w:color w:val="000000"/>
                      <w:sz w:val="16"/>
                      <w:szCs w:val="16"/>
                    </w:rPr>
                    <w:t>.О</w:t>
                  </w:r>
                  <w:proofErr w:type="gramEnd"/>
                  <w:r w:rsidRPr="00AB5AD1">
                    <w:rPr>
                      <w:color w:val="000000"/>
                      <w:sz w:val="16"/>
                      <w:szCs w:val="16"/>
                    </w:rPr>
                    <w:t xml:space="preserve">стровское, ул.Советская, </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27.09.2019</w:t>
                  </w:r>
                </w:p>
              </w:tc>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Сезонная</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5AD1" w:rsidRPr="00AB5AD1" w:rsidRDefault="00AB5AD1" w:rsidP="00AB5AD1">
                  <w:pPr>
                    <w:jc w:val="center"/>
                    <w:rPr>
                      <w:color w:val="000000"/>
                      <w:sz w:val="16"/>
                      <w:szCs w:val="16"/>
                    </w:rPr>
                  </w:pPr>
                  <w:r w:rsidRPr="00AB5AD1">
                    <w:rPr>
                      <w:color w:val="000000"/>
                      <w:sz w:val="16"/>
                      <w:szCs w:val="16"/>
                    </w:rPr>
                    <w:t xml:space="preserve">разовая </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Сельскохозяйственная</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администрация Островского муниципального района</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AB5AD1" w:rsidRPr="00AB5AD1" w:rsidRDefault="00AB5AD1" w:rsidP="00AB5AD1">
                  <w:pPr>
                    <w:jc w:val="center"/>
                    <w:rPr>
                      <w:color w:val="000000"/>
                      <w:sz w:val="16"/>
                      <w:szCs w:val="16"/>
                    </w:rPr>
                  </w:pPr>
                  <w:r w:rsidRPr="00AB5AD1">
                    <w:rPr>
                      <w:color w:val="000000"/>
                      <w:sz w:val="16"/>
                      <w:szCs w:val="16"/>
                    </w:rPr>
                    <w:t>10</w:t>
                  </w:r>
                </w:p>
              </w:tc>
            </w:tr>
            <w:tr w:rsidR="00AB5AD1" w:rsidRPr="00AB5AD1" w:rsidTr="00AB5AD1">
              <w:trPr>
                <w:trHeight w:val="802"/>
              </w:trPr>
              <w:tc>
                <w:tcPr>
                  <w:tcW w:w="388"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496"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126"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1701"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268"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2835"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AB5AD1" w:rsidRPr="00AB5AD1" w:rsidRDefault="00AB5AD1" w:rsidP="00AB5AD1">
                  <w:pPr>
                    <w:rPr>
                      <w:color w:val="000000"/>
                      <w:sz w:val="16"/>
                      <w:szCs w:val="16"/>
                    </w:rPr>
                  </w:pPr>
                </w:p>
              </w:tc>
            </w:tr>
          </w:tbl>
          <w:p w:rsidR="00AB5AD1" w:rsidRPr="00AB5AD1" w:rsidRDefault="00AB5AD1" w:rsidP="00AB5AD1">
            <w:pPr>
              <w:rPr>
                <w:color w:val="000000"/>
                <w:sz w:val="16"/>
                <w:szCs w:val="16"/>
              </w:rPr>
            </w:pPr>
          </w:p>
        </w:tc>
      </w:tr>
    </w:tbl>
    <w:p w:rsidR="00AB5AD1" w:rsidRPr="00AB5AD1" w:rsidRDefault="00AB5AD1" w:rsidP="00AB5AD1">
      <w:pPr>
        <w:pStyle w:val="a4"/>
        <w:spacing w:before="0" w:beforeAutospacing="0" w:after="0"/>
        <w:jc w:val="both"/>
        <w:rPr>
          <w:sz w:val="16"/>
          <w:szCs w:val="16"/>
        </w:rPr>
      </w:pPr>
    </w:p>
    <w:p w:rsidR="00AB5AD1" w:rsidRPr="00AB5AD1" w:rsidRDefault="00AB5AD1" w:rsidP="00AB5AD1">
      <w:pPr>
        <w:ind w:firstLine="709"/>
        <w:jc w:val="center"/>
        <w:rPr>
          <w:sz w:val="16"/>
          <w:szCs w:val="16"/>
        </w:rPr>
      </w:pPr>
      <w:r w:rsidRPr="00AB5AD1">
        <w:rPr>
          <w:sz w:val="16"/>
          <w:szCs w:val="16"/>
        </w:rPr>
        <w:t>*      *      *      *      *      *      *</w:t>
      </w:r>
    </w:p>
    <w:p w:rsidR="00AB5AD1" w:rsidRPr="00AB5AD1" w:rsidRDefault="00AB5AD1" w:rsidP="00AB5AD1">
      <w:pPr>
        <w:pStyle w:val="a4"/>
        <w:spacing w:before="0" w:beforeAutospacing="0" w:after="0"/>
        <w:jc w:val="both"/>
        <w:rPr>
          <w:sz w:val="16"/>
          <w:szCs w:val="16"/>
        </w:rPr>
        <w:sectPr w:rsidR="00AB5AD1" w:rsidRPr="00AB5AD1" w:rsidSect="00AB5AD1">
          <w:pgSz w:w="16840" w:h="11907" w:orient="landscape" w:code="9"/>
          <w:pgMar w:top="720" w:right="426" w:bottom="720" w:left="426" w:header="0" w:footer="0" w:gutter="0"/>
          <w:cols w:space="720"/>
          <w:docGrid w:linePitch="272"/>
        </w:sectPr>
      </w:pPr>
    </w:p>
    <w:p w:rsidR="00AB5AD1" w:rsidRPr="00AB5AD1" w:rsidRDefault="00AB5AD1" w:rsidP="00AB5AD1">
      <w:pPr>
        <w:jc w:val="center"/>
        <w:rPr>
          <w:b/>
          <w:bCs/>
          <w:sz w:val="16"/>
          <w:szCs w:val="16"/>
        </w:rPr>
      </w:pPr>
      <w:r w:rsidRPr="00AB5AD1">
        <w:rPr>
          <w:noProof/>
          <w:sz w:val="16"/>
          <w:szCs w:val="16"/>
        </w:rPr>
        <w:lastRenderedPageBreak/>
        <w:drawing>
          <wp:inline distT="0" distB="0" distL="0" distR="0">
            <wp:extent cx="350874" cy="457200"/>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srcRect/>
                    <a:stretch>
                      <a:fillRect/>
                    </a:stretch>
                  </pic:blipFill>
                  <pic:spPr bwMode="auto">
                    <a:xfrm>
                      <a:off x="0" y="0"/>
                      <a:ext cx="351612" cy="458162"/>
                    </a:xfrm>
                    <a:prstGeom prst="rect">
                      <a:avLst/>
                    </a:prstGeom>
                    <a:solidFill>
                      <a:srgbClr val="FFFFFF"/>
                    </a:solidFill>
                    <a:ln w="9525">
                      <a:noFill/>
                      <a:miter lim="800000"/>
                      <a:headEnd/>
                      <a:tailEnd/>
                    </a:ln>
                  </pic:spPr>
                </pic:pic>
              </a:graphicData>
            </a:graphic>
          </wp:inline>
        </w:drawing>
      </w:r>
    </w:p>
    <w:p w:rsidR="00AB5AD1" w:rsidRPr="00AB5AD1" w:rsidRDefault="00AB5AD1" w:rsidP="00AB5AD1">
      <w:pPr>
        <w:rPr>
          <w:b/>
          <w:bCs/>
          <w:sz w:val="16"/>
          <w:szCs w:val="16"/>
        </w:rPr>
      </w:pPr>
    </w:p>
    <w:p w:rsidR="00AB5AD1" w:rsidRPr="00AB5AD1" w:rsidRDefault="00AB5AD1" w:rsidP="001F5979">
      <w:pPr>
        <w:pStyle w:val="1"/>
        <w:jc w:val="center"/>
        <w:rPr>
          <w:sz w:val="16"/>
          <w:szCs w:val="16"/>
        </w:rPr>
      </w:pPr>
      <w:r w:rsidRPr="00AB5AD1">
        <w:rPr>
          <w:sz w:val="16"/>
          <w:szCs w:val="16"/>
        </w:rPr>
        <w:t>ПОСТАНОВЛЕНИЕ</w:t>
      </w:r>
    </w:p>
    <w:p w:rsidR="00AB5AD1" w:rsidRPr="00AB5AD1" w:rsidRDefault="00AB5AD1" w:rsidP="001F5979">
      <w:pPr>
        <w:jc w:val="center"/>
        <w:rPr>
          <w:sz w:val="16"/>
          <w:szCs w:val="16"/>
        </w:rPr>
      </w:pPr>
    </w:p>
    <w:p w:rsidR="00AB5AD1" w:rsidRPr="00AB5AD1" w:rsidRDefault="00AB5AD1" w:rsidP="001F5979">
      <w:pPr>
        <w:jc w:val="center"/>
        <w:rPr>
          <w:sz w:val="16"/>
          <w:szCs w:val="16"/>
        </w:rPr>
      </w:pPr>
      <w:r w:rsidRPr="00AB5AD1">
        <w:rPr>
          <w:sz w:val="16"/>
          <w:szCs w:val="16"/>
        </w:rPr>
        <w:t>АДМИНИСТРАЦИЯ ОСТРОВСКОГО МУНИЦИПАЛЬНОГО РАЙОНА</w:t>
      </w:r>
    </w:p>
    <w:p w:rsidR="00AB5AD1" w:rsidRPr="00AB5AD1" w:rsidRDefault="00AB5AD1" w:rsidP="001F5979">
      <w:pPr>
        <w:jc w:val="center"/>
        <w:rPr>
          <w:sz w:val="16"/>
          <w:szCs w:val="16"/>
        </w:rPr>
      </w:pPr>
      <w:r w:rsidRPr="00AB5AD1">
        <w:rPr>
          <w:sz w:val="16"/>
          <w:szCs w:val="16"/>
        </w:rPr>
        <w:t>КОСТРОМСКОЙ  ОБЛАСТИ</w:t>
      </w:r>
    </w:p>
    <w:p w:rsidR="00AB5AD1" w:rsidRPr="00AB5AD1" w:rsidRDefault="00AB5AD1" w:rsidP="001F5979">
      <w:pPr>
        <w:jc w:val="center"/>
        <w:rPr>
          <w:sz w:val="16"/>
          <w:szCs w:val="16"/>
        </w:rPr>
      </w:pPr>
    </w:p>
    <w:p w:rsidR="00AB5AD1" w:rsidRPr="00AB5AD1" w:rsidRDefault="00AB5AD1" w:rsidP="00AB5AD1">
      <w:pPr>
        <w:jc w:val="both"/>
        <w:rPr>
          <w:sz w:val="16"/>
          <w:szCs w:val="16"/>
        </w:rPr>
      </w:pPr>
      <w:r w:rsidRPr="00AB5AD1">
        <w:rPr>
          <w:sz w:val="16"/>
          <w:szCs w:val="16"/>
        </w:rPr>
        <w:t xml:space="preserve">«_19_» декабря 2018 года              № 823                                                                  п. </w:t>
      </w:r>
      <w:proofErr w:type="gramStart"/>
      <w:r w:rsidRPr="00AB5AD1">
        <w:rPr>
          <w:sz w:val="16"/>
          <w:szCs w:val="16"/>
        </w:rPr>
        <w:t>Островское</w:t>
      </w:r>
      <w:proofErr w:type="gramEnd"/>
      <w:r w:rsidRPr="00AB5AD1">
        <w:rPr>
          <w:sz w:val="16"/>
          <w:szCs w:val="16"/>
        </w:rPr>
        <w:t xml:space="preserve">      </w:t>
      </w:r>
    </w:p>
    <w:p w:rsidR="00AB5AD1" w:rsidRPr="00AB5AD1" w:rsidRDefault="00AB5AD1" w:rsidP="00AB5AD1">
      <w:pPr>
        <w:jc w:val="both"/>
        <w:rPr>
          <w:sz w:val="16"/>
          <w:szCs w:val="16"/>
        </w:rPr>
      </w:pPr>
    </w:p>
    <w:p w:rsidR="00AB5AD1" w:rsidRPr="00AB5AD1" w:rsidRDefault="00AB5AD1" w:rsidP="00AB5AD1">
      <w:pPr>
        <w:rPr>
          <w:sz w:val="16"/>
          <w:szCs w:val="16"/>
        </w:rPr>
      </w:pPr>
      <w:r w:rsidRPr="00AB5AD1">
        <w:rPr>
          <w:sz w:val="16"/>
          <w:szCs w:val="16"/>
        </w:rPr>
        <w:t xml:space="preserve">О плане работы межведомственной </w:t>
      </w:r>
    </w:p>
    <w:p w:rsidR="00AB5AD1" w:rsidRPr="00AB5AD1" w:rsidRDefault="00AB5AD1" w:rsidP="00AB5AD1">
      <w:pPr>
        <w:rPr>
          <w:sz w:val="16"/>
          <w:szCs w:val="16"/>
        </w:rPr>
      </w:pPr>
      <w:r w:rsidRPr="00AB5AD1">
        <w:rPr>
          <w:sz w:val="16"/>
          <w:szCs w:val="16"/>
        </w:rPr>
        <w:t>комиссии по общественной безопасности</w:t>
      </w:r>
    </w:p>
    <w:p w:rsidR="00AB5AD1" w:rsidRPr="00AB5AD1" w:rsidRDefault="00AB5AD1" w:rsidP="00AB5AD1">
      <w:pPr>
        <w:rPr>
          <w:sz w:val="16"/>
          <w:szCs w:val="16"/>
        </w:rPr>
      </w:pPr>
      <w:r w:rsidRPr="00AB5AD1">
        <w:rPr>
          <w:sz w:val="16"/>
          <w:szCs w:val="16"/>
        </w:rPr>
        <w:t xml:space="preserve">и профилактике правонарушений </w:t>
      </w:r>
    </w:p>
    <w:p w:rsidR="00AB5AD1" w:rsidRPr="00AB5AD1" w:rsidRDefault="00AB5AD1" w:rsidP="00AB5AD1">
      <w:pPr>
        <w:rPr>
          <w:sz w:val="16"/>
          <w:szCs w:val="16"/>
        </w:rPr>
      </w:pPr>
      <w:r w:rsidRPr="00AB5AD1">
        <w:rPr>
          <w:sz w:val="16"/>
          <w:szCs w:val="16"/>
        </w:rPr>
        <w:t>Островского муниципального района</w:t>
      </w:r>
    </w:p>
    <w:p w:rsidR="00AB5AD1" w:rsidRPr="00AB5AD1" w:rsidRDefault="00AB5AD1" w:rsidP="00AB5AD1">
      <w:pPr>
        <w:rPr>
          <w:sz w:val="16"/>
          <w:szCs w:val="16"/>
        </w:rPr>
      </w:pPr>
      <w:r w:rsidRPr="00AB5AD1">
        <w:rPr>
          <w:sz w:val="16"/>
          <w:szCs w:val="16"/>
        </w:rPr>
        <w:t>на  2019 год</w:t>
      </w:r>
    </w:p>
    <w:p w:rsidR="00AB5AD1" w:rsidRPr="00AB5AD1" w:rsidRDefault="00AB5AD1" w:rsidP="00AB5AD1">
      <w:pPr>
        <w:jc w:val="both"/>
        <w:rPr>
          <w:sz w:val="16"/>
          <w:szCs w:val="16"/>
        </w:rPr>
      </w:pPr>
    </w:p>
    <w:p w:rsidR="00AB5AD1" w:rsidRPr="00AB5AD1" w:rsidRDefault="00AB5AD1" w:rsidP="00AB5AD1">
      <w:pPr>
        <w:pStyle w:val="ConsPlusNormal"/>
        <w:ind w:firstLine="540"/>
        <w:jc w:val="both"/>
        <w:rPr>
          <w:rFonts w:ascii="Times New Roman" w:hAnsi="Times New Roman" w:cs="Times New Roman"/>
          <w:sz w:val="16"/>
          <w:szCs w:val="16"/>
          <w:shd w:val="clear" w:color="auto" w:fill="FFFFFF"/>
        </w:rPr>
      </w:pPr>
      <w:r w:rsidRPr="00AB5AD1">
        <w:rPr>
          <w:rFonts w:ascii="Times New Roman" w:hAnsi="Times New Roman" w:cs="Times New Roman"/>
          <w:sz w:val="16"/>
          <w:szCs w:val="16"/>
          <w:shd w:val="clear" w:color="auto" w:fill="FFFFFF"/>
        </w:rPr>
        <w:t>В целях обеспечения общественной безопасности, борьбы с преступностью и профилактики правонарушений, руководствуясь пунктом 14 части 1 статьи 15.1 Федерального закона от 06.10.2003 г. № 131-ФЗ «Об общих принципах организации местного самоуправления в Российской Федерации»,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AB5AD1" w:rsidRPr="00AB5AD1" w:rsidRDefault="00AB5AD1" w:rsidP="00AB5AD1">
      <w:pPr>
        <w:pStyle w:val="ConsPlusNormal"/>
        <w:ind w:firstLine="540"/>
        <w:jc w:val="both"/>
        <w:rPr>
          <w:rFonts w:ascii="Times New Roman" w:hAnsi="Times New Roman" w:cs="Times New Roman"/>
          <w:sz w:val="16"/>
          <w:szCs w:val="16"/>
        </w:rPr>
      </w:pPr>
    </w:p>
    <w:p w:rsidR="00AB5AD1" w:rsidRPr="00AB5AD1" w:rsidRDefault="00AB5AD1" w:rsidP="00AB5AD1">
      <w:pPr>
        <w:ind w:left="180"/>
        <w:jc w:val="both"/>
        <w:rPr>
          <w:sz w:val="16"/>
          <w:szCs w:val="16"/>
        </w:rPr>
      </w:pPr>
      <w:r w:rsidRPr="00AB5AD1">
        <w:rPr>
          <w:sz w:val="16"/>
          <w:szCs w:val="16"/>
        </w:rPr>
        <w:t xml:space="preserve"> 1. Утвердить прилагаемый план работы межведомственной комиссии по общественной безопасности и профилактике правонарушений Островского муниципального района на 2019 год.</w:t>
      </w:r>
    </w:p>
    <w:p w:rsidR="00AB5AD1" w:rsidRPr="00AB5AD1" w:rsidRDefault="00AB5AD1" w:rsidP="00AB5AD1">
      <w:pPr>
        <w:pStyle w:val="ConsPlusNormal"/>
        <w:ind w:left="142"/>
        <w:jc w:val="both"/>
        <w:rPr>
          <w:rFonts w:ascii="Times New Roman" w:hAnsi="Times New Roman" w:cs="Times New Roman"/>
          <w:sz w:val="16"/>
          <w:szCs w:val="16"/>
        </w:rPr>
      </w:pPr>
      <w:r w:rsidRPr="00AB5AD1">
        <w:rPr>
          <w:rFonts w:ascii="Times New Roman" w:hAnsi="Times New Roman" w:cs="Times New Roman"/>
          <w:sz w:val="16"/>
          <w:szCs w:val="16"/>
        </w:rPr>
        <w:t xml:space="preserve">2. </w:t>
      </w:r>
      <w:proofErr w:type="gramStart"/>
      <w:r w:rsidRPr="00AB5AD1">
        <w:rPr>
          <w:rFonts w:ascii="Times New Roman" w:hAnsi="Times New Roman" w:cs="Times New Roman"/>
          <w:sz w:val="16"/>
          <w:szCs w:val="16"/>
        </w:rPr>
        <w:t>Контроль за</w:t>
      </w:r>
      <w:proofErr w:type="gramEnd"/>
      <w:r w:rsidRPr="00AB5AD1">
        <w:rPr>
          <w:rFonts w:ascii="Times New Roman" w:hAnsi="Times New Roman" w:cs="Times New Roman"/>
          <w:sz w:val="16"/>
          <w:szCs w:val="16"/>
        </w:rPr>
        <w:t xml:space="preserve"> выполнением настоящего постановления возложить на заместителя главы администрации Островского муниципального района Баранову О.А.</w:t>
      </w:r>
    </w:p>
    <w:p w:rsidR="00AB5AD1" w:rsidRPr="00AB5AD1" w:rsidRDefault="00AB5AD1" w:rsidP="00AB5AD1">
      <w:pPr>
        <w:ind w:left="142"/>
        <w:jc w:val="both"/>
        <w:rPr>
          <w:sz w:val="16"/>
          <w:szCs w:val="16"/>
        </w:rPr>
      </w:pPr>
      <w:r w:rsidRPr="00AB5AD1">
        <w:rPr>
          <w:sz w:val="16"/>
          <w:szCs w:val="16"/>
        </w:rPr>
        <w:t>3. Настоящее постановление вступает в силу со дня официального опубликования в информационном бюллетене «Районные новости».</w:t>
      </w:r>
    </w:p>
    <w:p w:rsidR="00AB5AD1" w:rsidRPr="00AB5AD1" w:rsidRDefault="00AB5AD1" w:rsidP="00AB5AD1">
      <w:pPr>
        <w:ind w:left="142" w:firstLine="708"/>
        <w:jc w:val="both"/>
        <w:rPr>
          <w:sz w:val="16"/>
          <w:szCs w:val="16"/>
        </w:rPr>
      </w:pPr>
    </w:p>
    <w:p w:rsidR="00AB5AD1" w:rsidRPr="00AB5AD1" w:rsidRDefault="00AB5AD1" w:rsidP="00AB5AD1">
      <w:pPr>
        <w:jc w:val="both"/>
        <w:rPr>
          <w:sz w:val="16"/>
          <w:szCs w:val="16"/>
        </w:rPr>
      </w:pPr>
    </w:p>
    <w:p w:rsidR="00AB5AD1" w:rsidRPr="00AB5AD1" w:rsidRDefault="00AB5AD1" w:rsidP="00AB5AD1">
      <w:pPr>
        <w:jc w:val="both"/>
        <w:rPr>
          <w:sz w:val="16"/>
          <w:szCs w:val="16"/>
        </w:rPr>
      </w:pPr>
      <w:r w:rsidRPr="00AB5AD1">
        <w:rPr>
          <w:sz w:val="16"/>
          <w:szCs w:val="16"/>
        </w:rPr>
        <w:t>Глава Островского</w:t>
      </w:r>
    </w:p>
    <w:p w:rsidR="00AB5AD1" w:rsidRPr="00AB5AD1" w:rsidRDefault="00AB5AD1" w:rsidP="00AB5AD1">
      <w:pPr>
        <w:jc w:val="both"/>
        <w:rPr>
          <w:sz w:val="16"/>
          <w:szCs w:val="16"/>
        </w:rPr>
      </w:pPr>
      <w:r w:rsidRPr="00AB5AD1">
        <w:rPr>
          <w:sz w:val="16"/>
          <w:szCs w:val="16"/>
        </w:rPr>
        <w:t>муниципального района                                                                        Г.А. Полякова</w:t>
      </w:r>
    </w:p>
    <w:p w:rsidR="00AB5AD1" w:rsidRPr="00AB5AD1" w:rsidRDefault="00AB5AD1" w:rsidP="00AB5AD1">
      <w:pPr>
        <w:jc w:val="both"/>
        <w:rPr>
          <w:sz w:val="16"/>
          <w:szCs w:val="16"/>
        </w:rPr>
      </w:pPr>
    </w:p>
    <w:p w:rsidR="00AB5AD1" w:rsidRPr="00AB5AD1" w:rsidRDefault="00AB5AD1" w:rsidP="00C97112">
      <w:pPr>
        <w:rPr>
          <w:sz w:val="16"/>
          <w:szCs w:val="16"/>
        </w:rPr>
      </w:pPr>
    </w:p>
    <w:p w:rsidR="00AB5AD1" w:rsidRPr="00AB5AD1" w:rsidRDefault="00AB5AD1" w:rsidP="00AB5AD1">
      <w:pPr>
        <w:jc w:val="right"/>
        <w:rPr>
          <w:sz w:val="16"/>
          <w:szCs w:val="16"/>
        </w:rPr>
      </w:pPr>
      <w:r w:rsidRPr="00AB5AD1">
        <w:rPr>
          <w:sz w:val="16"/>
          <w:szCs w:val="16"/>
        </w:rPr>
        <w:t xml:space="preserve">Приложение </w:t>
      </w:r>
      <w:proofErr w:type="gramStart"/>
      <w:r w:rsidRPr="00AB5AD1">
        <w:rPr>
          <w:sz w:val="16"/>
          <w:szCs w:val="16"/>
        </w:rPr>
        <w:t>к</w:t>
      </w:r>
      <w:proofErr w:type="gramEnd"/>
      <w:r w:rsidRPr="00AB5AD1">
        <w:rPr>
          <w:sz w:val="16"/>
          <w:szCs w:val="16"/>
        </w:rPr>
        <w:t xml:space="preserve"> </w:t>
      </w:r>
    </w:p>
    <w:p w:rsidR="00AB5AD1" w:rsidRPr="00AB5AD1" w:rsidRDefault="00AB5AD1" w:rsidP="00AB5AD1">
      <w:pPr>
        <w:jc w:val="right"/>
        <w:rPr>
          <w:sz w:val="16"/>
          <w:szCs w:val="16"/>
        </w:rPr>
      </w:pPr>
      <w:r w:rsidRPr="00AB5AD1">
        <w:rPr>
          <w:sz w:val="16"/>
          <w:szCs w:val="16"/>
        </w:rPr>
        <w:t xml:space="preserve">постановлению администрации </w:t>
      </w:r>
    </w:p>
    <w:p w:rsidR="00AB5AD1" w:rsidRPr="00AB5AD1" w:rsidRDefault="00AB5AD1" w:rsidP="00AB5AD1">
      <w:pPr>
        <w:jc w:val="right"/>
        <w:rPr>
          <w:sz w:val="16"/>
          <w:szCs w:val="16"/>
        </w:rPr>
      </w:pPr>
      <w:r w:rsidRPr="00AB5AD1">
        <w:rPr>
          <w:sz w:val="16"/>
          <w:szCs w:val="16"/>
        </w:rPr>
        <w:t>Островского муниципального района</w:t>
      </w:r>
    </w:p>
    <w:p w:rsidR="00AB5AD1" w:rsidRPr="00AB5AD1" w:rsidRDefault="00AB5AD1" w:rsidP="00AB5AD1">
      <w:pPr>
        <w:jc w:val="right"/>
        <w:rPr>
          <w:sz w:val="16"/>
          <w:szCs w:val="16"/>
        </w:rPr>
      </w:pPr>
      <w:r w:rsidRPr="00AB5AD1">
        <w:rPr>
          <w:sz w:val="16"/>
          <w:szCs w:val="16"/>
        </w:rPr>
        <w:t>Костромской области</w:t>
      </w:r>
    </w:p>
    <w:p w:rsidR="00AB5AD1" w:rsidRPr="00AB5AD1" w:rsidRDefault="00AB5AD1" w:rsidP="00AB5AD1">
      <w:pPr>
        <w:jc w:val="right"/>
        <w:rPr>
          <w:sz w:val="16"/>
          <w:szCs w:val="16"/>
        </w:rPr>
      </w:pPr>
      <w:r w:rsidRPr="00AB5AD1">
        <w:rPr>
          <w:sz w:val="16"/>
          <w:szCs w:val="16"/>
        </w:rPr>
        <w:t>от   _19__.12.2018 г. №_823__</w:t>
      </w:r>
    </w:p>
    <w:p w:rsidR="00AB5AD1" w:rsidRPr="00AB5AD1" w:rsidRDefault="00AB5AD1" w:rsidP="00AB5AD1">
      <w:pPr>
        <w:jc w:val="right"/>
        <w:rPr>
          <w:sz w:val="16"/>
          <w:szCs w:val="16"/>
        </w:rPr>
      </w:pPr>
      <w:r w:rsidRPr="00AB5AD1">
        <w:rPr>
          <w:sz w:val="16"/>
          <w:szCs w:val="16"/>
        </w:rPr>
        <w:t xml:space="preserve"> </w:t>
      </w:r>
    </w:p>
    <w:p w:rsidR="00AB5AD1" w:rsidRPr="00AB5AD1" w:rsidRDefault="00AB5AD1" w:rsidP="00AB5AD1">
      <w:pPr>
        <w:rPr>
          <w:sz w:val="16"/>
          <w:szCs w:val="16"/>
        </w:rPr>
      </w:pPr>
    </w:p>
    <w:p w:rsidR="00AB5AD1" w:rsidRPr="00AB5AD1" w:rsidRDefault="00AB5AD1" w:rsidP="00AB5AD1">
      <w:pPr>
        <w:jc w:val="center"/>
        <w:rPr>
          <w:sz w:val="16"/>
          <w:szCs w:val="16"/>
        </w:rPr>
      </w:pPr>
      <w:r w:rsidRPr="00AB5AD1">
        <w:rPr>
          <w:sz w:val="16"/>
          <w:szCs w:val="16"/>
        </w:rPr>
        <w:t xml:space="preserve">ПЛАН </w:t>
      </w:r>
    </w:p>
    <w:p w:rsidR="00AB5AD1" w:rsidRPr="00AB5AD1" w:rsidRDefault="00AB5AD1" w:rsidP="00AB5AD1">
      <w:pPr>
        <w:jc w:val="center"/>
        <w:rPr>
          <w:sz w:val="16"/>
          <w:szCs w:val="16"/>
        </w:rPr>
      </w:pPr>
      <w:r w:rsidRPr="00AB5AD1">
        <w:rPr>
          <w:sz w:val="16"/>
          <w:szCs w:val="16"/>
        </w:rPr>
        <w:t>работы межведомственной комиссии по общественной безопасности</w:t>
      </w:r>
    </w:p>
    <w:p w:rsidR="00AB5AD1" w:rsidRPr="00AB5AD1" w:rsidRDefault="00AB5AD1" w:rsidP="00AB5AD1">
      <w:pPr>
        <w:jc w:val="center"/>
        <w:rPr>
          <w:sz w:val="16"/>
          <w:szCs w:val="16"/>
        </w:rPr>
      </w:pPr>
      <w:r w:rsidRPr="00AB5AD1">
        <w:rPr>
          <w:sz w:val="16"/>
          <w:szCs w:val="16"/>
        </w:rPr>
        <w:t xml:space="preserve">и профилактике правонарушений </w:t>
      </w:r>
    </w:p>
    <w:p w:rsidR="00AB5AD1" w:rsidRPr="00AB5AD1" w:rsidRDefault="00AB5AD1" w:rsidP="00AB5AD1">
      <w:pPr>
        <w:jc w:val="center"/>
        <w:rPr>
          <w:sz w:val="16"/>
          <w:szCs w:val="16"/>
        </w:rPr>
      </w:pPr>
      <w:r w:rsidRPr="00AB5AD1">
        <w:rPr>
          <w:sz w:val="16"/>
          <w:szCs w:val="16"/>
        </w:rPr>
        <w:t>Островского муниципального района</w:t>
      </w:r>
    </w:p>
    <w:p w:rsidR="00AB5AD1" w:rsidRPr="00AB5AD1" w:rsidRDefault="00AB5AD1" w:rsidP="00AB5AD1">
      <w:pPr>
        <w:jc w:val="center"/>
        <w:rPr>
          <w:sz w:val="16"/>
          <w:szCs w:val="16"/>
        </w:rPr>
      </w:pPr>
      <w:r w:rsidRPr="00AB5AD1">
        <w:rPr>
          <w:sz w:val="16"/>
          <w:szCs w:val="16"/>
        </w:rPr>
        <w:t>на 2019 год</w:t>
      </w:r>
    </w:p>
    <w:p w:rsidR="00AB5AD1" w:rsidRPr="00AB5AD1" w:rsidRDefault="00AB5AD1" w:rsidP="00AB5AD1">
      <w:pPr>
        <w:jc w:val="center"/>
        <w:rPr>
          <w:sz w:val="16"/>
          <w:szCs w:val="16"/>
          <w:lang w:val="en-US"/>
        </w:rPr>
      </w:pPr>
    </w:p>
    <w:tbl>
      <w:tblPr>
        <w:tblW w:w="0" w:type="auto"/>
        <w:tblInd w:w="-53" w:type="dxa"/>
        <w:tblLayout w:type="fixed"/>
        <w:tblCellMar>
          <w:top w:w="55" w:type="dxa"/>
          <w:left w:w="55" w:type="dxa"/>
          <w:bottom w:w="55" w:type="dxa"/>
          <w:right w:w="55" w:type="dxa"/>
        </w:tblCellMar>
        <w:tblLook w:val="0000"/>
      </w:tblPr>
      <w:tblGrid>
        <w:gridCol w:w="556"/>
        <w:gridCol w:w="4263"/>
        <w:gridCol w:w="2409"/>
        <w:gridCol w:w="2416"/>
      </w:tblGrid>
      <w:tr w:rsidR="00AB5AD1" w:rsidRPr="00AB5AD1" w:rsidTr="00AB5AD1">
        <w:tc>
          <w:tcPr>
            <w:tcW w:w="556" w:type="dxa"/>
            <w:tcBorders>
              <w:top w:val="single" w:sz="2" w:space="0" w:color="000000"/>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 xml:space="preserve">№  </w:t>
            </w:r>
            <w:proofErr w:type="spellStart"/>
            <w:proofErr w:type="gramStart"/>
            <w:r w:rsidRPr="00AB5AD1">
              <w:rPr>
                <w:sz w:val="16"/>
                <w:szCs w:val="16"/>
              </w:rPr>
              <w:t>п</w:t>
            </w:r>
            <w:proofErr w:type="spellEnd"/>
            <w:proofErr w:type="gramEnd"/>
            <w:r w:rsidRPr="00AB5AD1">
              <w:rPr>
                <w:sz w:val="16"/>
                <w:szCs w:val="16"/>
              </w:rPr>
              <w:t>/</w:t>
            </w:r>
            <w:proofErr w:type="spellStart"/>
            <w:r w:rsidRPr="00AB5AD1">
              <w:rPr>
                <w:sz w:val="16"/>
                <w:szCs w:val="16"/>
              </w:rPr>
              <w:t>п</w:t>
            </w:r>
            <w:proofErr w:type="spellEnd"/>
          </w:p>
        </w:tc>
        <w:tc>
          <w:tcPr>
            <w:tcW w:w="4263" w:type="dxa"/>
            <w:tcBorders>
              <w:top w:val="single" w:sz="2" w:space="0" w:color="000000"/>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Наименование</w:t>
            </w:r>
          </w:p>
        </w:tc>
        <w:tc>
          <w:tcPr>
            <w:tcW w:w="2409" w:type="dxa"/>
            <w:tcBorders>
              <w:top w:val="single" w:sz="2" w:space="0" w:color="000000"/>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Ответственные</w:t>
            </w:r>
          </w:p>
        </w:tc>
        <w:tc>
          <w:tcPr>
            <w:tcW w:w="2416" w:type="dxa"/>
            <w:tcBorders>
              <w:top w:val="single" w:sz="2" w:space="0" w:color="000000"/>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r w:rsidRPr="00AB5AD1">
              <w:rPr>
                <w:sz w:val="16"/>
                <w:szCs w:val="16"/>
              </w:rPr>
              <w:t>Срок исполнения</w:t>
            </w: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1</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rPr>
              <w:t>Анализ состояния преступности и правонарушений на территории Островского муниципального района за 2018 год.</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МО МВД России «Островский»</w:t>
            </w:r>
          </w:p>
        </w:tc>
        <w:tc>
          <w:tcPr>
            <w:tcW w:w="2416" w:type="dxa"/>
            <w:vMerge w:val="restart"/>
            <w:tcBorders>
              <w:left w:val="single" w:sz="2" w:space="0" w:color="000000"/>
              <w:right w:val="single" w:sz="2" w:space="0" w:color="000000"/>
            </w:tcBorders>
          </w:tcPr>
          <w:p w:rsidR="00AB5AD1" w:rsidRPr="00AB5AD1" w:rsidRDefault="00AB5AD1" w:rsidP="00AB5AD1">
            <w:pPr>
              <w:pStyle w:val="af2"/>
              <w:snapToGrid w:val="0"/>
              <w:jc w:val="center"/>
              <w:rPr>
                <w:sz w:val="16"/>
                <w:szCs w:val="16"/>
              </w:rPr>
            </w:pPr>
            <w:r w:rsidRPr="00AB5AD1">
              <w:rPr>
                <w:sz w:val="16"/>
                <w:szCs w:val="16"/>
              </w:rPr>
              <w:t>1 квартал 2019года</w:t>
            </w: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2</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lang w:eastAsia="ru-RU"/>
              </w:rPr>
            </w:pPr>
            <w:r w:rsidRPr="00AB5AD1">
              <w:rPr>
                <w:sz w:val="16"/>
                <w:szCs w:val="16"/>
                <w:lang w:eastAsia="ru-RU"/>
              </w:rPr>
              <w:t>Об организации межведомственного взаимодействия по профилактике повторной преступности среди осужденных к наказаниям и мерам уголовно – правового характера без изоляции от общества.</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 xml:space="preserve">Начальник </w:t>
            </w:r>
            <w:proofErr w:type="spellStart"/>
            <w:r w:rsidRPr="00AB5AD1">
              <w:rPr>
                <w:sz w:val="16"/>
                <w:szCs w:val="16"/>
              </w:rPr>
              <w:t>Кадыйского</w:t>
            </w:r>
            <w:proofErr w:type="spellEnd"/>
            <w:r w:rsidRPr="00AB5AD1">
              <w:rPr>
                <w:sz w:val="16"/>
                <w:szCs w:val="16"/>
              </w:rPr>
              <w:t xml:space="preserve"> межмуниципального филиала ФКУ УИИ УФСИН России по Костромской области (п. </w:t>
            </w:r>
            <w:proofErr w:type="gramStart"/>
            <w:r w:rsidRPr="00AB5AD1">
              <w:rPr>
                <w:sz w:val="16"/>
                <w:szCs w:val="16"/>
              </w:rPr>
              <w:t>Островское</w:t>
            </w:r>
            <w:proofErr w:type="gramEnd"/>
            <w:r w:rsidRPr="00AB5AD1">
              <w:rPr>
                <w:sz w:val="16"/>
                <w:szCs w:val="16"/>
              </w:rPr>
              <w:t xml:space="preserve">)  </w:t>
            </w:r>
            <w:proofErr w:type="spellStart"/>
            <w:r w:rsidRPr="00AB5AD1">
              <w:rPr>
                <w:sz w:val="16"/>
                <w:szCs w:val="16"/>
              </w:rPr>
              <w:t>Стефанова</w:t>
            </w:r>
            <w:proofErr w:type="spellEnd"/>
            <w:r w:rsidRPr="00AB5AD1">
              <w:rPr>
                <w:sz w:val="16"/>
                <w:szCs w:val="16"/>
              </w:rPr>
              <w:t xml:space="preserve"> Е.В.</w:t>
            </w:r>
          </w:p>
          <w:p w:rsidR="00AB5AD1" w:rsidRPr="00AB5AD1" w:rsidRDefault="00AB5AD1" w:rsidP="00AB5AD1">
            <w:pPr>
              <w:pStyle w:val="af2"/>
              <w:snapToGrid w:val="0"/>
              <w:jc w:val="center"/>
              <w:rPr>
                <w:sz w:val="16"/>
                <w:szCs w:val="16"/>
              </w:rPr>
            </w:pPr>
          </w:p>
          <w:p w:rsidR="00AB5AD1" w:rsidRPr="00AB5AD1" w:rsidRDefault="00AB5AD1" w:rsidP="00AB5AD1">
            <w:pPr>
              <w:pStyle w:val="af2"/>
              <w:snapToGrid w:val="0"/>
              <w:jc w:val="center"/>
              <w:rPr>
                <w:sz w:val="16"/>
                <w:szCs w:val="16"/>
              </w:rPr>
            </w:pPr>
            <w:r w:rsidRPr="00AB5AD1">
              <w:rPr>
                <w:sz w:val="16"/>
                <w:szCs w:val="16"/>
              </w:rPr>
              <w:t>МО МВД России «Островский»</w:t>
            </w:r>
          </w:p>
          <w:p w:rsidR="00AB5AD1" w:rsidRPr="00AB5AD1" w:rsidRDefault="00AB5AD1" w:rsidP="00AB5AD1">
            <w:pPr>
              <w:pStyle w:val="af2"/>
              <w:snapToGrid w:val="0"/>
              <w:jc w:val="center"/>
              <w:rPr>
                <w:sz w:val="16"/>
                <w:szCs w:val="16"/>
              </w:rPr>
            </w:pPr>
          </w:p>
          <w:p w:rsidR="00AB5AD1" w:rsidRPr="00AB5AD1" w:rsidRDefault="00AB5AD1" w:rsidP="00AB5AD1">
            <w:pPr>
              <w:pStyle w:val="af2"/>
              <w:snapToGrid w:val="0"/>
              <w:jc w:val="center"/>
              <w:rPr>
                <w:sz w:val="16"/>
                <w:szCs w:val="16"/>
              </w:rPr>
            </w:pPr>
            <w:r w:rsidRPr="00AB5AD1">
              <w:rPr>
                <w:sz w:val="16"/>
                <w:szCs w:val="16"/>
              </w:rPr>
              <w:t>Главы сельских поселений</w:t>
            </w:r>
          </w:p>
        </w:tc>
        <w:tc>
          <w:tcPr>
            <w:tcW w:w="2416" w:type="dxa"/>
            <w:vMerge/>
            <w:tcBorders>
              <w:left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3</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rPr>
              <w:t>О работе органов местного самоуправления и правоохранительных органов по снижению рисков для населения Островского муниципального района стать жертвами преступных посягательств</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МО МВД России «Островский»</w:t>
            </w:r>
          </w:p>
          <w:p w:rsidR="00AB5AD1" w:rsidRPr="00AB5AD1" w:rsidRDefault="00AB5AD1" w:rsidP="00AB5AD1">
            <w:pPr>
              <w:pStyle w:val="af2"/>
              <w:snapToGrid w:val="0"/>
              <w:jc w:val="center"/>
              <w:rPr>
                <w:sz w:val="16"/>
                <w:szCs w:val="16"/>
              </w:rPr>
            </w:pPr>
          </w:p>
          <w:p w:rsidR="00AB5AD1" w:rsidRPr="00AB5AD1" w:rsidRDefault="00AB5AD1" w:rsidP="00AB5AD1">
            <w:pPr>
              <w:pStyle w:val="af2"/>
              <w:snapToGrid w:val="0"/>
              <w:jc w:val="center"/>
              <w:rPr>
                <w:sz w:val="16"/>
                <w:szCs w:val="16"/>
              </w:rPr>
            </w:pPr>
            <w:r w:rsidRPr="00AB5AD1">
              <w:rPr>
                <w:sz w:val="16"/>
                <w:szCs w:val="16"/>
              </w:rPr>
              <w:t>Главы сельских поселений</w:t>
            </w:r>
          </w:p>
        </w:tc>
        <w:tc>
          <w:tcPr>
            <w:tcW w:w="2416" w:type="dxa"/>
            <w:vMerge/>
            <w:tcBorders>
              <w:left w:val="single" w:sz="2" w:space="0" w:color="000000"/>
              <w:right w:val="single" w:sz="2" w:space="0" w:color="000000"/>
            </w:tcBorders>
          </w:tcPr>
          <w:p w:rsidR="00AB5AD1" w:rsidRPr="00AB5AD1" w:rsidRDefault="00AB5AD1" w:rsidP="00AB5AD1">
            <w:pPr>
              <w:pStyle w:val="af2"/>
              <w:snapToGrid w:val="0"/>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4</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rPr>
              <w:t xml:space="preserve">Об </w:t>
            </w:r>
            <w:r w:rsidRPr="00AB5AD1">
              <w:rPr>
                <w:sz w:val="16"/>
                <w:szCs w:val="16"/>
                <w:lang w:eastAsia="ru-RU"/>
              </w:rPr>
              <w:t>организации работы по правовому воспитанию и формированию законопослушного поведения подростков и молодежи, эффективность деятельности служб медиации в образовательных учреждениях</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Отдел образования администрации Островского муниципального района</w:t>
            </w:r>
          </w:p>
        </w:tc>
        <w:tc>
          <w:tcPr>
            <w:tcW w:w="2416" w:type="dxa"/>
            <w:vMerge/>
            <w:tcBorders>
              <w:left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lang w:val="en-US"/>
              </w:rPr>
            </w:pPr>
            <w:r w:rsidRPr="00AB5AD1">
              <w:rPr>
                <w:sz w:val="16"/>
                <w:szCs w:val="16"/>
                <w:lang w:val="en-US"/>
              </w:rPr>
              <w:t>5</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lang w:eastAsia="ru-RU"/>
              </w:rPr>
            </w:pPr>
            <w:r w:rsidRPr="00AB5AD1">
              <w:rPr>
                <w:sz w:val="16"/>
                <w:szCs w:val="16"/>
                <w:lang w:eastAsia="ru-RU"/>
              </w:rPr>
              <w:t>Исполнение поручений за 2018 год</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Секретарь комиссии Смирнова С.Н.</w:t>
            </w:r>
          </w:p>
        </w:tc>
        <w:tc>
          <w:tcPr>
            <w:tcW w:w="2416" w:type="dxa"/>
            <w:vMerge/>
            <w:tcBorders>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6</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rPr>
              <w:t>Об эффективности работы по выявлению и пресечению фактов незаконной легализации иностранных граждан на территории Островского муниципального района с использованием поддельных миграционных карт, фиктивной регистрации.</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Начальник миграционного пункта</w:t>
            </w:r>
          </w:p>
          <w:p w:rsidR="00AB5AD1" w:rsidRPr="00AB5AD1" w:rsidRDefault="00AB5AD1" w:rsidP="00AB5AD1">
            <w:pPr>
              <w:pStyle w:val="af2"/>
              <w:snapToGrid w:val="0"/>
              <w:jc w:val="center"/>
              <w:rPr>
                <w:sz w:val="16"/>
                <w:szCs w:val="16"/>
              </w:rPr>
            </w:pPr>
            <w:r w:rsidRPr="00AB5AD1">
              <w:rPr>
                <w:sz w:val="16"/>
                <w:szCs w:val="16"/>
              </w:rPr>
              <w:t>МО МВД России «Островский»</w:t>
            </w:r>
          </w:p>
        </w:tc>
        <w:tc>
          <w:tcPr>
            <w:tcW w:w="2416" w:type="dxa"/>
            <w:vMerge w:val="restart"/>
            <w:tcBorders>
              <w:left w:val="single" w:sz="2" w:space="0" w:color="000000"/>
              <w:right w:val="single" w:sz="2" w:space="0" w:color="000000"/>
            </w:tcBorders>
          </w:tcPr>
          <w:p w:rsidR="00AB5AD1" w:rsidRPr="00AB5AD1" w:rsidRDefault="00AB5AD1" w:rsidP="00AB5AD1">
            <w:pPr>
              <w:pStyle w:val="af2"/>
              <w:snapToGrid w:val="0"/>
              <w:jc w:val="center"/>
              <w:rPr>
                <w:sz w:val="16"/>
                <w:szCs w:val="16"/>
              </w:rPr>
            </w:pPr>
            <w:r w:rsidRPr="00AB5AD1">
              <w:rPr>
                <w:sz w:val="16"/>
                <w:szCs w:val="16"/>
              </w:rPr>
              <w:t>2 квартал 2019 года</w:t>
            </w: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7</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lang w:eastAsia="ru-RU"/>
              </w:rPr>
              <w:t xml:space="preserve">О проведении спортивно-массовых и </w:t>
            </w:r>
            <w:proofErr w:type="spellStart"/>
            <w:r w:rsidRPr="00AB5AD1">
              <w:rPr>
                <w:sz w:val="16"/>
                <w:szCs w:val="16"/>
                <w:lang w:eastAsia="ru-RU"/>
              </w:rPr>
              <w:t>культурно-досуговых</w:t>
            </w:r>
            <w:proofErr w:type="spellEnd"/>
            <w:r w:rsidRPr="00AB5AD1">
              <w:rPr>
                <w:sz w:val="16"/>
                <w:szCs w:val="16"/>
                <w:lang w:eastAsia="ru-RU"/>
              </w:rPr>
              <w:t xml:space="preserve"> мероприятий как одной из форм профилактики по предупреждению правонарушений населения района всех возрастных групп</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Отдел культуры, по делам молодежи, физкультуры и спорта</w:t>
            </w:r>
          </w:p>
        </w:tc>
        <w:tc>
          <w:tcPr>
            <w:tcW w:w="2416" w:type="dxa"/>
            <w:vMerge/>
            <w:tcBorders>
              <w:left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8</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rPr>
              <w:t xml:space="preserve">Об участии субъектов системы профилактики в проведении мероприятий по линии профилактики безнадзорности и </w:t>
            </w:r>
            <w:r w:rsidRPr="00AB5AD1">
              <w:rPr>
                <w:sz w:val="16"/>
                <w:szCs w:val="16"/>
              </w:rPr>
              <w:lastRenderedPageBreak/>
              <w:t>правонарушений среди несовершеннолетних</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lastRenderedPageBreak/>
              <w:t>КДН и ЗП Островского муниципального района</w:t>
            </w:r>
          </w:p>
        </w:tc>
        <w:tc>
          <w:tcPr>
            <w:tcW w:w="2416" w:type="dxa"/>
            <w:vMerge/>
            <w:tcBorders>
              <w:left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rPr>
              <w:lastRenderedPageBreak/>
              <w:t xml:space="preserve"> 9</w:t>
            </w:r>
          </w:p>
        </w:tc>
        <w:tc>
          <w:tcPr>
            <w:tcW w:w="4263" w:type="dxa"/>
            <w:tcBorders>
              <w:left w:val="single" w:sz="2" w:space="0" w:color="000000"/>
              <w:bottom w:val="single" w:sz="2" w:space="0" w:color="000000"/>
            </w:tcBorders>
          </w:tcPr>
          <w:p w:rsidR="00AB5AD1" w:rsidRPr="00AB5AD1" w:rsidRDefault="00AB5AD1" w:rsidP="00AB5AD1">
            <w:pPr>
              <w:pStyle w:val="a4"/>
              <w:spacing w:after="0"/>
              <w:rPr>
                <w:sz w:val="16"/>
                <w:szCs w:val="16"/>
              </w:rPr>
            </w:pPr>
            <w:r w:rsidRPr="00AB5AD1">
              <w:rPr>
                <w:sz w:val="16"/>
                <w:szCs w:val="16"/>
              </w:rPr>
              <w:t>Об организации межведомственного взаимодействия по вопросам создания временных рабочих мест для несовершеннолетних граждан, в том числе склонных к совершению правонарушений</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МКОУ ДО ДЮЦ «Импульс»</w:t>
            </w:r>
          </w:p>
          <w:p w:rsidR="00AB5AD1" w:rsidRPr="00AB5AD1" w:rsidRDefault="00AB5AD1" w:rsidP="00AB5AD1">
            <w:pPr>
              <w:pStyle w:val="af2"/>
              <w:snapToGrid w:val="0"/>
              <w:jc w:val="center"/>
              <w:rPr>
                <w:sz w:val="16"/>
                <w:szCs w:val="16"/>
              </w:rPr>
            </w:pPr>
          </w:p>
          <w:p w:rsidR="00AB5AD1" w:rsidRPr="00AB5AD1" w:rsidRDefault="00AB5AD1" w:rsidP="00AB5AD1">
            <w:pPr>
              <w:pStyle w:val="af2"/>
              <w:snapToGrid w:val="0"/>
              <w:jc w:val="center"/>
              <w:rPr>
                <w:sz w:val="16"/>
                <w:szCs w:val="16"/>
              </w:rPr>
            </w:pPr>
            <w:r w:rsidRPr="00AB5AD1">
              <w:rPr>
                <w:sz w:val="16"/>
                <w:szCs w:val="16"/>
              </w:rPr>
              <w:t>КДН и ЗП Островского муниципального района</w:t>
            </w:r>
          </w:p>
        </w:tc>
        <w:tc>
          <w:tcPr>
            <w:tcW w:w="2416" w:type="dxa"/>
            <w:vMerge/>
            <w:tcBorders>
              <w:left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10</w:t>
            </w:r>
          </w:p>
        </w:tc>
        <w:tc>
          <w:tcPr>
            <w:tcW w:w="4263" w:type="dxa"/>
            <w:tcBorders>
              <w:left w:val="single" w:sz="2" w:space="0" w:color="000000"/>
              <w:bottom w:val="single" w:sz="2" w:space="0" w:color="000000"/>
            </w:tcBorders>
          </w:tcPr>
          <w:p w:rsidR="00AB5AD1" w:rsidRPr="00AB5AD1" w:rsidRDefault="00AB5AD1" w:rsidP="00AB5AD1">
            <w:pPr>
              <w:pStyle w:val="a4"/>
              <w:spacing w:after="0"/>
              <w:rPr>
                <w:sz w:val="16"/>
                <w:szCs w:val="16"/>
              </w:rPr>
            </w:pPr>
            <w:r w:rsidRPr="00AB5AD1">
              <w:rPr>
                <w:sz w:val="16"/>
                <w:szCs w:val="16"/>
              </w:rPr>
              <w:t>О мерах по обеспечению общественной безопасности и профилактике правонарушений, совершаемых в общественных местах,  на территории Островского муниципального района</w:t>
            </w:r>
          </w:p>
        </w:tc>
        <w:tc>
          <w:tcPr>
            <w:tcW w:w="2409" w:type="dxa"/>
            <w:tcBorders>
              <w:left w:val="single" w:sz="2" w:space="0" w:color="000000"/>
              <w:bottom w:val="single" w:sz="2" w:space="0" w:color="000000"/>
            </w:tcBorders>
          </w:tcPr>
          <w:p w:rsidR="00AB5AD1" w:rsidRPr="00AB5AD1" w:rsidRDefault="00AB5AD1" w:rsidP="00AB5AD1">
            <w:pPr>
              <w:pStyle w:val="a4"/>
              <w:spacing w:after="0"/>
              <w:jc w:val="center"/>
              <w:rPr>
                <w:sz w:val="16"/>
                <w:szCs w:val="16"/>
              </w:rPr>
            </w:pPr>
            <w:r w:rsidRPr="00AB5AD1">
              <w:rPr>
                <w:sz w:val="16"/>
                <w:szCs w:val="16"/>
              </w:rPr>
              <w:t>МО МВД России «Островский</w:t>
            </w:r>
          </w:p>
        </w:tc>
        <w:tc>
          <w:tcPr>
            <w:tcW w:w="2416" w:type="dxa"/>
            <w:vMerge/>
            <w:tcBorders>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11</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rPr>
              <w:t>Об обеспечении эффективного исполнения административных наказаний в виде обязательных работ, в том числе для отбывания лицами административного наказания в виде обязательных работ</w:t>
            </w:r>
          </w:p>
        </w:tc>
        <w:tc>
          <w:tcPr>
            <w:tcW w:w="2409"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rPr>
              <w:t>Отдел ССП по Островскому району</w:t>
            </w:r>
          </w:p>
        </w:tc>
        <w:tc>
          <w:tcPr>
            <w:tcW w:w="2416" w:type="dxa"/>
            <w:vMerge w:val="restart"/>
            <w:tcBorders>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r w:rsidRPr="00AB5AD1">
              <w:rPr>
                <w:sz w:val="16"/>
                <w:szCs w:val="16"/>
              </w:rPr>
              <w:t>3 квартал 2019 года</w:t>
            </w: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12</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lang w:eastAsia="ru-RU"/>
              </w:rPr>
            </w:pPr>
            <w:r w:rsidRPr="00AB5AD1">
              <w:rPr>
                <w:sz w:val="16"/>
                <w:szCs w:val="16"/>
                <w:lang w:eastAsia="ru-RU"/>
              </w:rPr>
              <w:t>О мерах по сокращению рецидивной преступности</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МО МВД России «Островский»</w:t>
            </w:r>
          </w:p>
        </w:tc>
        <w:tc>
          <w:tcPr>
            <w:tcW w:w="2416" w:type="dxa"/>
            <w:vMerge/>
            <w:tcBorders>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13</w:t>
            </w:r>
          </w:p>
        </w:tc>
        <w:tc>
          <w:tcPr>
            <w:tcW w:w="4263"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О мерах по профилактике семейного неблагополучия, раннему выявлению неблагополучных семей, в которых находятся несовершеннолетние дети</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КДН и ЗП администрации Островского муниципального района</w:t>
            </w:r>
          </w:p>
        </w:tc>
        <w:tc>
          <w:tcPr>
            <w:tcW w:w="2416" w:type="dxa"/>
            <w:vMerge/>
            <w:tcBorders>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14</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lang w:eastAsia="ru-RU"/>
              </w:rPr>
              <w:t>О   взаимодействии органов местного самоуправления, органов внутренних дел,   уголовно-исполнительной системы и общественных объединений в организации и   проведении профилактической работы с несовершеннолетними, вступившими в   конфликт с законом; опыт внедрения «Института   наставничества» и других общественных форм работы с подростками, состоящими   на профилактическом учете</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МО МВД России «Островский»,</w:t>
            </w:r>
          </w:p>
          <w:p w:rsidR="00AB5AD1" w:rsidRPr="00AB5AD1" w:rsidRDefault="00AB5AD1" w:rsidP="00AB5AD1">
            <w:pPr>
              <w:pStyle w:val="af2"/>
              <w:snapToGrid w:val="0"/>
              <w:jc w:val="center"/>
              <w:rPr>
                <w:sz w:val="16"/>
                <w:szCs w:val="16"/>
              </w:rPr>
            </w:pPr>
            <w:r w:rsidRPr="00AB5AD1">
              <w:rPr>
                <w:sz w:val="16"/>
                <w:szCs w:val="16"/>
              </w:rPr>
              <w:t>Отдел образования и</w:t>
            </w:r>
          </w:p>
          <w:p w:rsidR="00AB5AD1" w:rsidRPr="00AB5AD1" w:rsidRDefault="00AB5AD1" w:rsidP="00AB5AD1">
            <w:pPr>
              <w:pStyle w:val="af2"/>
              <w:snapToGrid w:val="0"/>
              <w:jc w:val="center"/>
              <w:rPr>
                <w:sz w:val="16"/>
                <w:szCs w:val="16"/>
              </w:rPr>
            </w:pPr>
            <w:r w:rsidRPr="00AB5AD1">
              <w:rPr>
                <w:sz w:val="16"/>
                <w:szCs w:val="16"/>
              </w:rPr>
              <w:t>КДН и ЗП администрации Островского муниципального района</w:t>
            </w:r>
          </w:p>
        </w:tc>
        <w:tc>
          <w:tcPr>
            <w:tcW w:w="2416" w:type="dxa"/>
            <w:vMerge/>
            <w:tcBorders>
              <w:left w:val="single" w:sz="2" w:space="0" w:color="000000"/>
              <w:bottom w:val="single" w:sz="2" w:space="0" w:color="000000"/>
              <w:right w:val="single" w:sz="2" w:space="0" w:color="000000"/>
            </w:tcBorders>
          </w:tcPr>
          <w:p w:rsidR="00AB5AD1" w:rsidRPr="00AB5AD1" w:rsidRDefault="00AB5AD1" w:rsidP="00AB5AD1">
            <w:pPr>
              <w:pStyle w:val="af2"/>
              <w:snapToGrid w:val="0"/>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15</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lang w:eastAsia="ru-RU"/>
              </w:rPr>
            </w:pPr>
            <w:r w:rsidRPr="00AB5AD1">
              <w:rPr>
                <w:sz w:val="16"/>
                <w:szCs w:val="16"/>
                <w:lang w:eastAsia="ru-RU"/>
              </w:rPr>
              <w:t>Взаимодействие по вопросам бытового и трудового устройства граждан, осужденных к наказаниям и мерам уголовно-правового характера без изоляции от общества.</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Главы сельских поселений</w:t>
            </w:r>
          </w:p>
          <w:p w:rsidR="00AB5AD1" w:rsidRPr="00AB5AD1" w:rsidRDefault="00AB5AD1" w:rsidP="00AB5AD1">
            <w:pPr>
              <w:pStyle w:val="af2"/>
              <w:snapToGrid w:val="0"/>
              <w:jc w:val="center"/>
              <w:rPr>
                <w:sz w:val="16"/>
                <w:szCs w:val="16"/>
              </w:rPr>
            </w:pPr>
          </w:p>
          <w:p w:rsidR="00AB5AD1" w:rsidRPr="00AB5AD1" w:rsidRDefault="00AB5AD1" w:rsidP="00AB5AD1">
            <w:pPr>
              <w:pStyle w:val="af2"/>
              <w:snapToGrid w:val="0"/>
              <w:jc w:val="center"/>
              <w:rPr>
                <w:sz w:val="16"/>
                <w:szCs w:val="16"/>
              </w:rPr>
            </w:pPr>
            <w:r w:rsidRPr="00AB5AD1">
              <w:rPr>
                <w:sz w:val="16"/>
                <w:szCs w:val="16"/>
              </w:rPr>
              <w:t xml:space="preserve">Начальник </w:t>
            </w:r>
            <w:proofErr w:type="spellStart"/>
            <w:r w:rsidRPr="00AB5AD1">
              <w:rPr>
                <w:sz w:val="16"/>
                <w:szCs w:val="16"/>
              </w:rPr>
              <w:t>Кадыйского</w:t>
            </w:r>
            <w:proofErr w:type="spellEnd"/>
            <w:r w:rsidRPr="00AB5AD1">
              <w:rPr>
                <w:sz w:val="16"/>
                <w:szCs w:val="16"/>
              </w:rPr>
              <w:t xml:space="preserve"> межмуниципального филиала ФКУ УИИ УФСИН России по Костромской области (п. </w:t>
            </w:r>
            <w:proofErr w:type="gramStart"/>
            <w:r w:rsidRPr="00AB5AD1">
              <w:rPr>
                <w:sz w:val="16"/>
                <w:szCs w:val="16"/>
              </w:rPr>
              <w:t>Островское</w:t>
            </w:r>
            <w:proofErr w:type="gramEnd"/>
            <w:r w:rsidRPr="00AB5AD1">
              <w:rPr>
                <w:sz w:val="16"/>
                <w:szCs w:val="16"/>
              </w:rPr>
              <w:t xml:space="preserve">)  </w:t>
            </w:r>
            <w:proofErr w:type="spellStart"/>
            <w:r w:rsidRPr="00AB5AD1">
              <w:rPr>
                <w:sz w:val="16"/>
                <w:szCs w:val="16"/>
              </w:rPr>
              <w:t>Стефанова</w:t>
            </w:r>
            <w:proofErr w:type="spellEnd"/>
            <w:r w:rsidRPr="00AB5AD1">
              <w:rPr>
                <w:sz w:val="16"/>
                <w:szCs w:val="16"/>
              </w:rPr>
              <w:t xml:space="preserve"> Е.В.</w:t>
            </w:r>
          </w:p>
          <w:p w:rsidR="00AB5AD1" w:rsidRPr="00AB5AD1" w:rsidRDefault="00AB5AD1" w:rsidP="00AB5AD1">
            <w:pPr>
              <w:pStyle w:val="af2"/>
              <w:snapToGrid w:val="0"/>
              <w:jc w:val="center"/>
              <w:rPr>
                <w:sz w:val="16"/>
                <w:szCs w:val="16"/>
              </w:rPr>
            </w:pPr>
          </w:p>
        </w:tc>
        <w:tc>
          <w:tcPr>
            <w:tcW w:w="2416" w:type="dxa"/>
            <w:tcBorders>
              <w:left w:val="single" w:sz="2" w:space="0" w:color="000000"/>
              <w:bottom w:val="single" w:sz="2" w:space="0" w:color="000000"/>
              <w:right w:val="single" w:sz="2" w:space="0" w:color="000000"/>
            </w:tcBorders>
          </w:tcPr>
          <w:p w:rsidR="00AB5AD1" w:rsidRPr="00AB5AD1" w:rsidRDefault="00AB5AD1" w:rsidP="00AB5AD1">
            <w:pPr>
              <w:pStyle w:val="af2"/>
              <w:snapToGrid w:val="0"/>
              <w:rPr>
                <w:sz w:val="16"/>
                <w:szCs w:val="16"/>
              </w:rPr>
            </w:pPr>
          </w:p>
        </w:tc>
      </w:tr>
      <w:tr w:rsidR="00AB5AD1" w:rsidRPr="00AB5AD1" w:rsidTr="00AB5AD1">
        <w:trPr>
          <w:trHeight w:val="2042"/>
        </w:trPr>
        <w:tc>
          <w:tcPr>
            <w:tcW w:w="556" w:type="dxa"/>
            <w:vMerge w:val="restart"/>
            <w:tcBorders>
              <w:left w:val="single" w:sz="2" w:space="0" w:color="000000"/>
            </w:tcBorders>
          </w:tcPr>
          <w:p w:rsidR="00AB5AD1" w:rsidRPr="00AB5AD1" w:rsidRDefault="00AB5AD1" w:rsidP="00AB5AD1">
            <w:pPr>
              <w:pStyle w:val="af2"/>
              <w:snapToGrid w:val="0"/>
              <w:jc w:val="center"/>
              <w:rPr>
                <w:sz w:val="16"/>
                <w:szCs w:val="16"/>
              </w:rPr>
            </w:pPr>
            <w:r w:rsidRPr="00AB5AD1">
              <w:rPr>
                <w:sz w:val="16"/>
                <w:szCs w:val="16"/>
              </w:rPr>
              <w:t>16</w:t>
            </w:r>
          </w:p>
        </w:tc>
        <w:tc>
          <w:tcPr>
            <w:tcW w:w="4263" w:type="dxa"/>
            <w:vMerge w:val="restart"/>
            <w:tcBorders>
              <w:left w:val="single" w:sz="2" w:space="0" w:color="000000"/>
            </w:tcBorders>
          </w:tcPr>
          <w:p w:rsidR="00AB5AD1" w:rsidRPr="00AB5AD1" w:rsidRDefault="00AB5AD1" w:rsidP="00AB5AD1">
            <w:pPr>
              <w:pStyle w:val="af2"/>
              <w:snapToGrid w:val="0"/>
              <w:rPr>
                <w:sz w:val="16"/>
                <w:szCs w:val="16"/>
              </w:rPr>
            </w:pPr>
            <w:r w:rsidRPr="00AB5AD1">
              <w:rPr>
                <w:sz w:val="16"/>
                <w:szCs w:val="16"/>
              </w:rPr>
              <w:t>О подготовке и проведении массовых мероприятий, посвященных новогодним и рождественским праздникам</w:t>
            </w:r>
          </w:p>
        </w:tc>
        <w:tc>
          <w:tcPr>
            <w:tcW w:w="2409" w:type="dxa"/>
            <w:tcBorders>
              <w:left w:val="single" w:sz="2" w:space="0" w:color="000000"/>
            </w:tcBorders>
          </w:tcPr>
          <w:p w:rsidR="00AB5AD1" w:rsidRPr="00AB5AD1" w:rsidRDefault="00AB5AD1" w:rsidP="00AB5AD1">
            <w:pPr>
              <w:pStyle w:val="af2"/>
              <w:snapToGrid w:val="0"/>
              <w:jc w:val="center"/>
              <w:rPr>
                <w:sz w:val="16"/>
                <w:szCs w:val="16"/>
              </w:rPr>
            </w:pPr>
            <w:r w:rsidRPr="00AB5AD1">
              <w:rPr>
                <w:sz w:val="16"/>
                <w:szCs w:val="16"/>
              </w:rPr>
              <w:t>Отдел образования  администрации Островского муниципального района</w:t>
            </w:r>
          </w:p>
          <w:p w:rsidR="00AB5AD1" w:rsidRPr="00AB5AD1" w:rsidRDefault="00AB5AD1" w:rsidP="00AB5AD1">
            <w:pPr>
              <w:pStyle w:val="af2"/>
              <w:snapToGrid w:val="0"/>
              <w:jc w:val="center"/>
              <w:rPr>
                <w:sz w:val="16"/>
                <w:szCs w:val="16"/>
              </w:rPr>
            </w:pPr>
            <w:r w:rsidRPr="00AB5AD1">
              <w:rPr>
                <w:sz w:val="16"/>
                <w:szCs w:val="16"/>
              </w:rPr>
              <w:t>Отдел культуры администрации Островского муниципального района</w:t>
            </w:r>
          </w:p>
          <w:p w:rsidR="00AB5AD1" w:rsidRPr="00AB5AD1" w:rsidRDefault="00AB5AD1" w:rsidP="00AB5AD1">
            <w:pPr>
              <w:pStyle w:val="af2"/>
              <w:snapToGrid w:val="0"/>
              <w:jc w:val="center"/>
              <w:rPr>
                <w:sz w:val="16"/>
                <w:szCs w:val="16"/>
              </w:rPr>
            </w:pPr>
            <w:r w:rsidRPr="00AB5AD1">
              <w:rPr>
                <w:sz w:val="16"/>
                <w:szCs w:val="16"/>
              </w:rPr>
              <w:t>МО МВД России «Островский»</w:t>
            </w:r>
          </w:p>
        </w:tc>
        <w:tc>
          <w:tcPr>
            <w:tcW w:w="2416" w:type="dxa"/>
            <w:vMerge w:val="restart"/>
            <w:tcBorders>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p>
          <w:p w:rsidR="00AB5AD1" w:rsidRPr="00AB5AD1" w:rsidRDefault="00AB5AD1" w:rsidP="00AB5AD1">
            <w:pPr>
              <w:pStyle w:val="af2"/>
              <w:snapToGrid w:val="0"/>
              <w:jc w:val="center"/>
              <w:rPr>
                <w:sz w:val="16"/>
                <w:szCs w:val="16"/>
              </w:rPr>
            </w:pPr>
            <w:r w:rsidRPr="00AB5AD1">
              <w:rPr>
                <w:sz w:val="16"/>
                <w:szCs w:val="16"/>
              </w:rPr>
              <w:t>4 квартал 2019 года</w:t>
            </w:r>
          </w:p>
        </w:tc>
      </w:tr>
      <w:tr w:rsidR="00AB5AD1" w:rsidRPr="00AB5AD1" w:rsidTr="00AB5AD1">
        <w:tc>
          <w:tcPr>
            <w:tcW w:w="556" w:type="dxa"/>
            <w:vMerge/>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p>
        </w:tc>
        <w:tc>
          <w:tcPr>
            <w:tcW w:w="4263" w:type="dxa"/>
            <w:vMerge/>
            <w:tcBorders>
              <w:left w:val="single" w:sz="2" w:space="0" w:color="000000"/>
              <w:bottom w:val="single" w:sz="2" w:space="0" w:color="000000"/>
            </w:tcBorders>
          </w:tcPr>
          <w:p w:rsidR="00AB5AD1" w:rsidRPr="00AB5AD1" w:rsidRDefault="00AB5AD1" w:rsidP="00AB5AD1">
            <w:pPr>
              <w:pStyle w:val="af2"/>
              <w:snapToGrid w:val="0"/>
              <w:rPr>
                <w:sz w:val="16"/>
                <w:szCs w:val="16"/>
              </w:rPr>
            </w:pPr>
          </w:p>
        </w:tc>
        <w:tc>
          <w:tcPr>
            <w:tcW w:w="2409" w:type="dxa"/>
            <w:tcBorders>
              <w:left w:val="single" w:sz="2" w:space="0" w:color="000000"/>
              <w:bottom w:val="single" w:sz="2" w:space="0" w:color="000000"/>
            </w:tcBorders>
          </w:tcPr>
          <w:p w:rsidR="00AB5AD1" w:rsidRPr="00AB5AD1" w:rsidRDefault="00AB5AD1" w:rsidP="00AB5AD1">
            <w:pPr>
              <w:pStyle w:val="af2"/>
              <w:snapToGrid w:val="0"/>
              <w:rPr>
                <w:sz w:val="16"/>
                <w:szCs w:val="16"/>
              </w:rPr>
            </w:pPr>
          </w:p>
        </w:tc>
        <w:tc>
          <w:tcPr>
            <w:tcW w:w="2416" w:type="dxa"/>
            <w:vMerge/>
            <w:tcBorders>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17</w:t>
            </w:r>
          </w:p>
        </w:tc>
        <w:tc>
          <w:tcPr>
            <w:tcW w:w="4263"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rPr>
              <w:t xml:space="preserve">О работе МО МВД России «Островский» по профилактике правонарушений </w:t>
            </w:r>
            <w:proofErr w:type="gramStart"/>
            <w:r w:rsidRPr="00AB5AD1">
              <w:rPr>
                <w:sz w:val="16"/>
                <w:szCs w:val="16"/>
              </w:rPr>
              <w:t>с</w:t>
            </w:r>
            <w:proofErr w:type="gramEnd"/>
            <w:r w:rsidRPr="00AB5AD1">
              <w:rPr>
                <w:sz w:val="16"/>
                <w:szCs w:val="16"/>
              </w:rPr>
              <w:t xml:space="preserve"> сфере безопасности дорожного движения, по профилактике детского дорожного травматизма. </w:t>
            </w:r>
          </w:p>
        </w:tc>
        <w:tc>
          <w:tcPr>
            <w:tcW w:w="2409" w:type="dxa"/>
            <w:tcBorders>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rPr>
              <w:t>МО МВД России «Островский»</w:t>
            </w:r>
          </w:p>
        </w:tc>
        <w:tc>
          <w:tcPr>
            <w:tcW w:w="2416" w:type="dxa"/>
            <w:vMerge/>
            <w:tcBorders>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rPr>
          <w:trHeight w:val="2205"/>
        </w:trPr>
        <w:tc>
          <w:tcPr>
            <w:tcW w:w="556" w:type="dxa"/>
            <w:tcBorders>
              <w:left w:val="single" w:sz="2" w:space="0" w:color="000000"/>
              <w:bottom w:val="single" w:sz="4" w:space="0" w:color="auto"/>
            </w:tcBorders>
          </w:tcPr>
          <w:p w:rsidR="00AB5AD1" w:rsidRPr="00AB5AD1" w:rsidRDefault="00AB5AD1" w:rsidP="00AB5AD1">
            <w:pPr>
              <w:pStyle w:val="af2"/>
              <w:snapToGrid w:val="0"/>
              <w:jc w:val="center"/>
              <w:rPr>
                <w:sz w:val="16"/>
                <w:szCs w:val="16"/>
              </w:rPr>
            </w:pPr>
            <w:r w:rsidRPr="00AB5AD1">
              <w:rPr>
                <w:sz w:val="16"/>
                <w:szCs w:val="16"/>
              </w:rPr>
              <w:t>18</w:t>
            </w:r>
          </w:p>
        </w:tc>
        <w:tc>
          <w:tcPr>
            <w:tcW w:w="4263" w:type="dxa"/>
            <w:tcBorders>
              <w:left w:val="single" w:sz="2" w:space="0" w:color="000000"/>
              <w:bottom w:val="single" w:sz="4" w:space="0" w:color="auto"/>
            </w:tcBorders>
          </w:tcPr>
          <w:p w:rsidR="00AB5AD1" w:rsidRPr="00AB5AD1" w:rsidRDefault="00AB5AD1" w:rsidP="00AB5AD1">
            <w:pPr>
              <w:pStyle w:val="af2"/>
              <w:snapToGrid w:val="0"/>
              <w:rPr>
                <w:sz w:val="16"/>
                <w:szCs w:val="16"/>
              </w:rPr>
            </w:pPr>
            <w:r w:rsidRPr="00AB5AD1">
              <w:rPr>
                <w:sz w:val="16"/>
                <w:szCs w:val="16"/>
              </w:rPr>
              <w:t>О проделанной работе по профилактике преступлений, совершаемых судимыми лицами и лицами, ранее совершавшими преступления.</w:t>
            </w:r>
          </w:p>
        </w:tc>
        <w:tc>
          <w:tcPr>
            <w:tcW w:w="2409" w:type="dxa"/>
            <w:tcBorders>
              <w:left w:val="single" w:sz="2" w:space="0" w:color="000000"/>
              <w:bottom w:val="single" w:sz="4" w:space="0" w:color="auto"/>
            </w:tcBorders>
          </w:tcPr>
          <w:p w:rsidR="00AB5AD1" w:rsidRPr="00AB5AD1" w:rsidRDefault="00AB5AD1" w:rsidP="00AB5AD1">
            <w:pPr>
              <w:pStyle w:val="af2"/>
              <w:snapToGrid w:val="0"/>
              <w:jc w:val="center"/>
              <w:rPr>
                <w:sz w:val="16"/>
                <w:szCs w:val="16"/>
              </w:rPr>
            </w:pPr>
            <w:r w:rsidRPr="00AB5AD1">
              <w:rPr>
                <w:sz w:val="16"/>
                <w:szCs w:val="16"/>
              </w:rPr>
              <w:t xml:space="preserve">Начальник </w:t>
            </w:r>
            <w:proofErr w:type="spellStart"/>
            <w:r w:rsidRPr="00AB5AD1">
              <w:rPr>
                <w:sz w:val="16"/>
                <w:szCs w:val="16"/>
              </w:rPr>
              <w:t>Кадыйского</w:t>
            </w:r>
            <w:proofErr w:type="spellEnd"/>
            <w:r w:rsidRPr="00AB5AD1">
              <w:rPr>
                <w:sz w:val="16"/>
                <w:szCs w:val="16"/>
              </w:rPr>
              <w:t xml:space="preserve"> межмуниципального филиала ФКУ УИИ УФСИН России по Костромской области (п. </w:t>
            </w:r>
            <w:proofErr w:type="gramStart"/>
            <w:r w:rsidRPr="00AB5AD1">
              <w:rPr>
                <w:sz w:val="16"/>
                <w:szCs w:val="16"/>
              </w:rPr>
              <w:t>Островское</w:t>
            </w:r>
            <w:proofErr w:type="gramEnd"/>
            <w:r w:rsidRPr="00AB5AD1">
              <w:rPr>
                <w:sz w:val="16"/>
                <w:szCs w:val="16"/>
              </w:rPr>
              <w:t xml:space="preserve">)  </w:t>
            </w:r>
            <w:proofErr w:type="spellStart"/>
            <w:r w:rsidRPr="00AB5AD1">
              <w:rPr>
                <w:sz w:val="16"/>
                <w:szCs w:val="16"/>
              </w:rPr>
              <w:t>Стефанова</w:t>
            </w:r>
            <w:proofErr w:type="spellEnd"/>
            <w:r w:rsidRPr="00AB5AD1">
              <w:rPr>
                <w:sz w:val="16"/>
                <w:szCs w:val="16"/>
              </w:rPr>
              <w:t xml:space="preserve"> Е.В.</w:t>
            </w:r>
          </w:p>
        </w:tc>
        <w:tc>
          <w:tcPr>
            <w:tcW w:w="2416" w:type="dxa"/>
            <w:vMerge/>
            <w:tcBorders>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rPr>
          <w:trHeight w:val="285"/>
        </w:trPr>
        <w:tc>
          <w:tcPr>
            <w:tcW w:w="556" w:type="dxa"/>
            <w:tcBorders>
              <w:top w:val="single" w:sz="4" w:space="0" w:color="auto"/>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19</w:t>
            </w:r>
          </w:p>
        </w:tc>
        <w:tc>
          <w:tcPr>
            <w:tcW w:w="4263" w:type="dxa"/>
            <w:tcBorders>
              <w:top w:val="single" w:sz="4" w:space="0" w:color="auto"/>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lang w:eastAsia="ru-RU"/>
              </w:rPr>
              <w:t>О   результатах мероприятий по пресечению нарушений правил торговли в части   продажи табачной и алкогольной продукции несовершеннолетним, нарушений правил   продажи алкогольной продукции, профилактика потребления табака и алкоголя   среди несовершеннолетних</w:t>
            </w:r>
          </w:p>
        </w:tc>
        <w:tc>
          <w:tcPr>
            <w:tcW w:w="2409" w:type="dxa"/>
            <w:tcBorders>
              <w:top w:val="single" w:sz="4" w:space="0" w:color="auto"/>
              <w:left w:val="single" w:sz="2" w:space="0" w:color="000000"/>
              <w:bottom w:val="single" w:sz="2" w:space="0" w:color="000000"/>
            </w:tcBorders>
          </w:tcPr>
          <w:p w:rsidR="00AB5AD1" w:rsidRPr="00AB5AD1" w:rsidRDefault="00AB5AD1" w:rsidP="00AB5AD1">
            <w:pPr>
              <w:pStyle w:val="af2"/>
              <w:snapToGrid w:val="0"/>
              <w:rPr>
                <w:sz w:val="16"/>
                <w:szCs w:val="16"/>
              </w:rPr>
            </w:pPr>
            <w:r w:rsidRPr="00AB5AD1">
              <w:rPr>
                <w:sz w:val="16"/>
                <w:szCs w:val="16"/>
              </w:rPr>
              <w:t>МО МВД России «Островский»</w:t>
            </w:r>
          </w:p>
        </w:tc>
        <w:tc>
          <w:tcPr>
            <w:tcW w:w="2416" w:type="dxa"/>
            <w:vMerge/>
            <w:tcBorders>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p>
        </w:tc>
      </w:tr>
      <w:tr w:rsidR="00AB5AD1" w:rsidRPr="00AB5AD1" w:rsidTr="00AB5AD1">
        <w:tc>
          <w:tcPr>
            <w:tcW w:w="556"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20</w:t>
            </w:r>
          </w:p>
        </w:tc>
        <w:tc>
          <w:tcPr>
            <w:tcW w:w="4263" w:type="dxa"/>
            <w:tcBorders>
              <w:left w:val="single" w:sz="2" w:space="0" w:color="000000"/>
              <w:bottom w:val="single" w:sz="2" w:space="0" w:color="000000"/>
            </w:tcBorders>
          </w:tcPr>
          <w:p w:rsidR="00AB5AD1" w:rsidRPr="00AB5AD1" w:rsidRDefault="00AB5AD1" w:rsidP="00AB5AD1">
            <w:pPr>
              <w:rPr>
                <w:sz w:val="16"/>
                <w:szCs w:val="16"/>
              </w:rPr>
            </w:pPr>
            <w:r w:rsidRPr="00AB5AD1">
              <w:rPr>
                <w:sz w:val="16"/>
                <w:szCs w:val="16"/>
              </w:rPr>
              <w:t>Анализ работы комиссии по общественной безопасности</w:t>
            </w:r>
          </w:p>
          <w:p w:rsidR="00AB5AD1" w:rsidRPr="00AB5AD1" w:rsidRDefault="00AB5AD1" w:rsidP="00AB5AD1">
            <w:pPr>
              <w:rPr>
                <w:sz w:val="16"/>
                <w:szCs w:val="16"/>
              </w:rPr>
            </w:pPr>
            <w:r w:rsidRPr="00AB5AD1">
              <w:rPr>
                <w:sz w:val="16"/>
                <w:szCs w:val="16"/>
              </w:rPr>
              <w:t xml:space="preserve">и профилактике правонарушений </w:t>
            </w:r>
          </w:p>
          <w:p w:rsidR="00AB5AD1" w:rsidRPr="00AB5AD1" w:rsidRDefault="00AB5AD1" w:rsidP="00AB5AD1">
            <w:pPr>
              <w:rPr>
                <w:sz w:val="16"/>
                <w:szCs w:val="16"/>
              </w:rPr>
            </w:pPr>
            <w:r w:rsidRPr="00AB5AD1">
              <w:rPr>
                <w:sz w:val="16"/>
                <w:szCs w:val="16"/>
              </w:rPr>
              <w:t xml:space="preserve">Островского муниципального района </w:t>
            </w:r>
            <w:proofErr w:type="gramStart"/>
            <w:r w:rsidRPr="00AB5AD1">
              <w:rPr>
                <w:sz w:val="16"/>
                <w:szCs w:val="16"/>
              </w:rPr>
              <w:t>по</w:t>
            </w:r>
            <w:proofErr w:type="gramEnd"/>
            <w:r w:rsidRPr="00AB5AD1">
              <w:rPr>
                <w:sz w:val="16"/>
                <w:szCs w:val="16"/>
              </w:rPr>
              <w:t xml:space="preserve"> </w:t>
            </w:r>
          </w:p>
          <w:p w:rsidR="00AB5AD1" w:rsidRPr="00AB5AD1" w:rsidRDefault="00AB5AD1" w:rsidP="00AB5AD1">
            <w:pPr>
              <w:pStyle w:val="af2"/>
              <w:snapToGrid w:val="0"/>
              <w:rPr>
                <w:sz w:val="16"/>
                <w:szCs w:val="16"/>
              </w:rPr>
            </w:pPr>
            <w:r w:rsidRPr="00AB5AD1">
              <w:rPr>
                <w:sz w:val="16"/>
                <w:szCs w:val="16"/>
              </w:rPr>
              <w:t xml:space="preserve">итогам 2019 г. </w:t>
            </w:r>
          </w:p>
          <w:p w:rsidR="00AB5AD1" w:rsidRPr="00AB5AD1" w:rsidRDefault="00AB5AD1" w:rsidP="00AB5AD1">
            <w:pPr>
              <w:pStyle w:val="af2"/>
              <w:snapToGrid w:val="0"/>
              <w:rPr>
                <w:sz w:val="16"/>
                <w:szCs w:val="16"/>
              </w:rPr>
            </w:pPr>
            <w:r w:rsidRPr="00AB5AD1">
              <w:rPr>
                <w:sz w:val="16"/>
                <w:szCs w:val="16"/>
              </w:rPr>
              <w:t xml:space="preserve">О плане работы межведомственной комиссии по общественной безопасности и профилактике правонарушений </w:t>
            </w:r>
          </w:p>
          <w:p w:rsidR="00AB5AD1" w:rsidRPr="00AB5AD1" w:rsidRDefault="00AB5AD1" w:rsidP="00AB5AD1">
            <w:pPr>
              <w:pStyle w:val="af2"/>
              <w:snapToGrid w:val="0"/>
              <w:rPr>
                <w:sz w:val="16"/>
                <w:szCs w:val="16"/>
              </w:rPr>
            </w:pPr>
            <w:r w:rsidRPr="00AB5AD1">
              <w:rPr>
                <w:sz w:val="16"/>
                <w:szCs w:val="16"/>
              </w:rPr>
              <w:t>Островского муниципального района на 2020 год</w:t>
            </w:r>
          </w:p>
        </w:tc>
        <w:tc>
          <w:tcPr>
            <w:tcW w:w="2409" w:type="dxa"/>
            <w:tcBorders>
              <w:left w:val="single" w:sz="2" w:space="0" w:color="000000"/>
              <w:bottom w:val="single" w:sz="2" w:space="0" w:color="000000"/>
            </w:tcBorders>
          </w:tcPr>
          <w:p w:rsidR="00AB5AD1" w:rsidRPr="00AB5AD1" w:rsidRDefault="00AB5AD1" w:rsidP="00AB5AD1">
            <w:pPr>
              <w:pStyle w:val="af2"/>
              <w:snapToGrid w:val="0"/>
              <w:jc w:val="center"/>
              <w:rPr>
                <w:sz w:val="16"/>
                <w:szCs w:val="16"/>
              </w:rPr>
            </w:pPr>
            <w:r w:rsidRPr="00AB5AD1">
              <w:rPr>
                <w:sz w:val="16"/>
                <w:szCs w:val="16"/>
              </w:rPr>
              <w:t>Заместитель главы администрации</w:t>
            </w:r>
          </w:p>
          <w:p w:rsidR="00AB5AD1" w:rsidRPr="00AB5AD1" w:rsidRDefault="00AB5AD1" w:rsidP="00AB5AD1">
            <w:pPr>
              <w:pStyle w:val="af2"/>
              <w:snapToGrid w:val="0"/>
              <w:jc w:val="center"/>
              <w:rPr>
                <w:sz w:val="16"/>
                <w:szCs w:val="16"/>
              </w:rPr>
            </w:pPr>
            <w:r w:rsidRPr="00AB5AD1">
              <w:rPr>
                <w:sz w:val="16"/>
                <w:szCs w:val="16"/>
              </w:rPr>
              <w:t>Баранова О.А.</w:t>
            </w:r>
          </w:p>
        </w:tc>
        <w:tc>
          <w:tcPr>
            <w:tcW w:w="2416" w:type="dxa"/>
            <w:vMerge/>
            <w:tcBorders>
              <w:left w:val="single" w:sz="2" w:space="0" w:color="000000"/>
              <w:bottom w:val="single" w:sz="2" w:space="0" w:color="000000"/>
              <w:right w:val="single" w:sz="2" w:space="0" w:color="000000"/>
            </w:tcBorders>
          </w:tcPr>
          <w:p w:rsidR="00AB5AD1" w:rsidRPr="00AB5AD1" w:rsidRDefault="00AB5AD1" w:rsidP="00AB5AD1">
            <w:pPr>
              <w:pStyle w:val="af2"/>
              <w:snapToGrid w:val="0"/>
              <w:jc w:val="center"/>
              <w:rPr>
                <w:sz w:val="16"/>
                <w:szCs w:val="16"/>
              </w:rPr>
            </w:pPr>
          </w:p>
        </w:tc>
      </w:tr>
    </w:tbl>
    <w:p w:rsidR="00AB5AD1" w:rsidRPr="00AB5AD1" w:rsidRDefault="00AB5AD1" w:rsidP="00AB5AD1">
      <w:pPr>
        <w:jc w:val="center"/>
        <w:rPr>
          <w:sz w:val="16"/>
          <w:szCs w:val="16"/>
        </w:rPr>
      </w:pPr>
    </w:p>
    <w:p w:rsidR="00AB5AD1" w:rsidRPr="00AB5AD1" w:rsidRDefault="00AB5AD1" w:rsidP="00AB5AD1">
      <w:pPr>
        <w:rPr>
          <w:sz w:val="16"/>
          <w:szCs w:val="16"/>
        </w:rPr>
      </w:pPr>
    </w:p>
    <w:p w:rsidR="00AB5AD1" w:rsidRPr="00AB5AD1" w:rsidRDefault="00AB5AD1" w:rsidP="00AB5AD1">
      <w:pPr>
        <w:pStyle w:val="a4"/>
        <w:spacing w:before="0" w:beforeAutospacing="0" w:after="0"/>
        <w:jc w:val="both"/>
        <w:rPr>
          <w:sz w:val="16"/>
          <w:szCs w:val="16"/>
        </w:rPr>
      </w:pPr>
    </w:p>
    <w:p w:rsidR="00AB5AD1" w:rsidRDefault="00AB5AD1" w:rsidP="00AB5AD1">
      <w:pPr>
        <w:ind w:firstLine="709"/>
        <w:jc w:val="center"/>
        <w:rPr>
          <w:sz w:val="16"/>
          <w:szCs w:val="16"/>
        </w:rPr>
      </w:pPr>
      <w:r w:rsidRPr="00AB5AD1">
        <w:rPr>
          <w:sz w:val="16"/>
          <w:szCs w:val="16"/>
        </w:rPr>
        <w:t>*      *      *      *      *      *      *</w:t>
      </w:r>
    </w:p>
    <w:p w:rsidR="00474600" w:rsidRPr="00474600" w:rsidRDefault="00474600" w:rsidP="00474600">
      <w:pPr>
        <w:jc w:val="center"/>
        <w:rPr>
          <w:sz w:val="16"/>
          <w:szCs w:val="16"/>
        </w:rPr>
      </w:pPr>
      <w:r w:rsidRPr="00474600">
        <w:rPr>
          <w:noProof/>
          <w:sz w:val="16"/>
          <w:szCs w:val="16"/>
        </w:rPr>
        <w:lastRenderedPageBreak/>
        <w:drawing>
          <wp:inline distT="0" distB="0" distL="0" distR="0">
            <wp:extent cx="529354" cy="510363"/>
            <wp:effectExtent l="19050" t="0" r="4046" b="0"/>
            <wp:docPr id="8"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8"/>
                    <a:srcRect/>
                    <a:stretch>
                      <a:fillRect/>
                    </a:stretch>
                  </pic:blipFill>
                  <pic:spPr bwMode="auto">
                    <a:xfrm>
                      <a:off x="0" y="0"/>
                      <a:ext cx="529354" cy="510363"/>
                    </a:xfrm>
                    <a:prstGeom prst="rect">
                      <a:avLst/>
                    </a:prstGeom>
                    <a:noFill/>
                    <a:ln w="9525">
                      <a:noFill/>
                      <a:miter lim="800000"/>
                      <a:headEnd/>
                      <a:tailEnd/>
                    </a:ln>
                  </pic:spPr>
                </pic:pic>
              </a:graphicData>
            </a:graphic>
          </wp:inline>
        </w:drawing>
      </w:r>
    </w:p>
    <w:p w:rsidR="00474600" w:rsidRPr="00474600" w:rsidRDefault="00474600" w:rsidP="00474600">
      <w:pPr>
        <w:jc w:val="center"/>
        <w:rPr>
          <w:sz w:val="16"/>
          <w:szCs w:val="16"/>
        </w:rPr>
      </w:pPr>
    </w:p>
    <w:p w:rsidR="00474600" w:rsidRPr="00474600" w:rsidRDefault="00474600" w:rsidP="00474600">
      <w:pPr>
        <w:pStyle w:val="1"/>
        <w:jc w:val="center"/>
        <w:rPr>
          <w:b/>
          <w:sz w:val="16"/>
          <w:szCs w:val="16"/>
        </w:rPr>
      </w:pPr>
      <w:r w:rsidRPr="00474600">
        <w:rPr>
          <w:b/>
          <w:sz w:val="16"/>
          <w:szCs w:val="16"/>
        </w:rPr>
        <w:t>ПОСТАНОВЛЕНИЕ</w:t>
      </w:r>
    </w:p>
    <w:p w:rsidR="00474600" w:rsidRPr="00474600" w:rsidRDefault="00474600" w:rsidP="00474600">
      <w:pPr>
        <w:jc w:val="center"/>
        <w:rPr>
          <w:sz w:val="16"/>
          <w:szCs w:val="16"/>
        </w:rPr>
      </w:pPr>
    </w:p>
    <w:p w:rsidR="00474600" w:rsidRPr="00474600" w:rsidRDefault="00474600" w:rsidP="00474600">
      <w:pPr>
        <w:jc w:val="center"/>
        <w:rPr>
          <w:sz w:val="16"/>
          <w:szCs w:val="16"/>
        </w:rPr>
      </w:pPr>
      <w:r w:rsidRPr="00474600">
        <w:rPr>
          <w:sz w:val="16"/>
          <w:szCs w:val="16"/>
        </w:rPr>
        <w:t>АДМИНИСТРАЦИЯ ОСТРОВСКОГО  МУНИЦИПАЛЬНОГО РАЙОНА</w:t>
      </w:r>
    </w:p>
    <w:p w:rsidR="00474600" w:rsidRPr="00474600" w:rsidRDefault="00474600" w:rsidP="00474600">
      <w:pPr>
        <w:jc w:val="center"/>
        <w:rPr>
          <w:sz w:val="16"/>
          <w:szCs w:val="16"/>
        </w:rPr>
      </w:pPr>
      <w:r w:rsidRPr="00474600">
        <w:rPr>
          <w:sz w:val="16"/>
          <w:szCs w:val="16"/>
        </w:rPr>
        <w:t>КОСТРОМСКОЙ ОБЛАСТИ</w:t>
      </w:r>
    </w:p>
    <w:p w:rsidR="00474600" w:rsidRPr="00474600" w:rsidRDefault="00474600" w:rsidP="00474600">
      <w:pPr>
        <w:rPr>
          <w:sz w:val="16"/>
          <w:szCs w:val="16"/>
        </w:rPr>
      </w:pPr>
    </w:p>
    <w:p w:rsidR="00474600" w:rsidRPr="00474600" w:rsidRDefault="00474600" w:rsidP="00474600">
      <w:pPr>
        <w:rPr>
          <w:sz w:val="16"/>
          <w:szCs w:val="16"/>
        </w:rPr>
      </w:pPr>
      <w:r w:rsidRPr="00474600">
        <w:rPr>
          <w:sz w:val="16"/>
          <w:szCs w:val="16"/>
        </w:rPr>
        <w:t xml:space="preserve">от «19 »    декабря  2018 г.          № 824                                  п. </w:t>
      </w:r>
      <w:proofErr w:type="gramStart"/>
      <w:r w:rsidRPr="00474600">
        <w:rPr>
          <w:sz w:val="16"/>
          <w:szCs w:val="16"/>
        </w:rPr>
        <w:t>Островское</w:t>
      </w:r>
      <w:proofErr w:type="gramEnd"/>
    </w:p>
    <w:p w:rsidR="00474600" w:rsidRPr="00474600" w:rsidRDefault="00474600" w:rsidP="00474600">
      <w:pPr>
        <w:pStyle w:val="1"/>
        <w:jc w:val="center"/>
        <w:rPr>
          <w:b/>
          <w:sz w:val="16"/>
          <w:szCs w:val="16"/>
        </w:rPr>
      </w:pPr>
    </w:p>
    <w:p w:rsidR="00474600" w:rsidRPr="00474600" w:rsidRDefault="00474600" w:rsidP="00474600">
      <w:pPr>
        <w:rPr>
          <w:sz w:val="16"/>
          <w:szCs w:val="16"/>
        </w:rPr>
      </w:pPr>
    </w:p>
    <w:p w:rsidR="00474600" w:rsidRPr="00474600" w:rsidRDefault="00474600" w:rsidP="00474600">
      <w:pPr>
        <w:rPr>
          <w:sz w:val="16"/>
          <w:szCs w:val="16"/>
        </w:rPr>
      </w:pPr>
      <w:r w:rsidRPr="00474600">
        <w:rPr>
          <w:sz w:val="16"/>
          <w:szCs w:val="16"/>
        </w:rPr>
        <w:t>О создании центра тестирования</w:t>
      </w:r>
    </w:p>
    <w:p w:rsidR="00474600" w:rsidRPr="00474600" w:rsidRDefault="00474600" w:rsidP="00474600">
      <w:pPr>
        <w:rPr>
          <w:sz w:val="16"/>
          <w:szCs w:val="16"/>
        </w:rPr>
      </w:pPr>
      <w:r w:rsidRPr="00474600">
        <w:rPr>
          <w:sz w:val="16"/>
          <w:szCs w:val="16"/>
        </w:rPr>
        <w:t>по выполнению видов испытаний (тестов),</w:t>
      </w:r>
    </w:p>
    <w:p w:rsidR="00474600" w:rsidRPr="00474600" w:rsidRDefault="00474600" w:rsidP="00474600">
      <w:pPr>
        <w:rPr>
          <w:sz w:val="16"/>
          <w:szCs w:val="16"/>
        </w:rPr>
      </w:pPr>
      <w:r w:rsidRPr="00474600">
        <w:rPr>
          <w:sz w:val="16"/>
          <w:szCs w:val="16"/>
        </w:rPr>
        <w:t>нормативов, требований к оценке уровня знаний</w:t>
      </w:r>
    </w:p>
    <w:p w:rsidR="00474600" w:rsidRPr="00474600" w:rsidRDefault="00474600" w:rsidP="00474600">
      <w:pPr>
        <w:rPr>
          <w:sz w:val="16"/>
          <w:szCs w:val="16"/>
        </w:rPr>
      </w:pPr>
      <w:r w:rsidRPr="00474600">
        <w:rPr>
          <w:sz w:val="16"/>
          <w:szCs w:val="16"/>
        </w:rPr>
        <w:t>и умений в области физической культуры и спорта</w:t>
      </w:r>
    </w:p>
    <w:p w:rsidR="00474600" w:rsidRPr="00474600" w:rsidRDefault="00474600" w:rsidP="00474600">
      <w:pPr>
        <w:rPr>
          <w:sz w:val="16"/>
          <w:szCs w:val="16"/>
        </w:rPr>
      </w:pPr>
      <w:r w:rsidRPr="00474600">
        <w:rPr>
          <w:sz w:val="16"/>
          <w:szCs w:val="16"/>
        </w:rPr>
        <w:t>Островского муниципального района</w:t>
      </w:r>
    </w:p>
    <w:p w:rsidR="00474600" w:rsidRPr="00474600" w:rsidRDefault="00474600" w:rsidP="00474600">
      <w:pPr>
        <w:rPr>
          <w:sz w:val="16"/>
          <w:szCs w:val="16"/>
        </w:rPr>
      </w:pPr>
    </w:p>
    <w:p w:rsidR="00474600" w:rsidRPr="00474600" w:rsidRDefault="00474600" w:rsidP="00474600">
      <w:pPr>
        <w:jc w:val="both"/>
        <w:rPr>
          <w:sz w:val="16"/>
          <w:szCs w:val="16"/>
        </w:rPr>
      </w:pPr>
      <w:r w:rsidRPr="00474600">
        <w:rPr>
          <w:sz w:val="16"/>
          <w:szCs w:val="16"/>
        </w:rPr>
        <w:t xml:space="preserve">     </w:t>
      </w:r>
      <w:proofErr w:type="gramStart"/>
      <w:r w:rsidRPr="00474600">
        <w:rPr>
          <w:sz w:val="16"/>
          <w:szCs w:val="16"/>
        </w:rPr>
        <w:t>В соответствии с пунктом 26 Положения о Всероссийском физкультурно-спортивном комплексе «Готов к труду и обороне» (ГТО), утвержденного постановлением Правительства Российской Федерации от 11 июня 2014 года № 540, пунктом 19 плана мероприятий по поэтапному внедрению Всероссийского физкультурно-спортивного комплекса «Готов к труду и обороне» (ГТО), утвержденного распоряжением Правительства Российской Федерации от 30 июня 2014 года № 1165-р, и приказом Министерства спорта Российской Федерации</w:t>
      </w:r>
      <w:proofErr w:type="gramEnd"/>
      <w:r w:rsidRPr="00474600">
        <w:rPr>
          <w:sz w:val="16"/>
          <w:szCs w:val="16"/>
        </w:rPr>
        <w:t xml:space="preserve"> от 1 декабря 2014 года № 954/1 «Об утверждении Порядка создания Центров тестирования по выполнению видов испытаний (тестов), нормативов, требований к оценке уровня знаний и умений в области физической культуры и спорта и Положения о них», руководствуясь Уставом муниципального образования Островский муниципальный район, администрация Островского муниципального района</w:t>
      </w:r>
    </w:p>
    <w:p w:rsidR="00474600" w:rsidRPr="00474600" w:rsidRDefault="00474600" w:rsidP="00474600">
      <w:pPr>
        <w:jc w:val="both"/>
        <w:rPr>
          <w:sz w:val="16"/>
          <w:szCs w:val="16"/>
        </w:rPr>
      </w:pPr>
    </w:p>
    <w:p w:rsidR="00474600" w:rsidRPr="00474600" w:rsidRDefault="00474600" w:rsidP="00474600">
      <w:pPr>
        <w:jc w:val="center"/>
        <w:rPr>
          <w:sz w:val="16"/>
          <w:szCs w:val="16"/>
        </w:rPr>
      </w:pPr>
      <w:r w:rsidRPr="00474600">
        <w:rPr>
          <w:sz w:val="16"/>
          <w:szCs w:val="16"/>
        </w:rPr>
        <w:t>ПОСТАНОВЛЯЕТ:</w:t>
      </w:r>
    </w:p>
    <w:p w:rsidR="00474600" w:rsidRPr="00474600" w:rsidRDefault="00474600" w:rsidP="00474600">
      <w:pPr>
        <w:jc w:val="center"/>
        <w:rPr>
          <w:sz w:val="16"/>
          <w:szCs w:val="16"/>
        </w:rPr>
      </w:pPr>
    </w:p>
    <w:p w:rsidR="00474600" w:rsidRPr="00474600" w:rsidRDefault="00474600" w:rsidP="00474600">
      <w:pPr>
        <w:jc w:val="both"/>
        <w:rPr>
          <w:sz w:val="16"/>
          <w:szCs w:val="16"/>
        </w:rPr>
      </w:pPr>
      <w:r w:rsidRPr="00474600">
        <w:rPr>
          <w:sz w:val="16"/>
          <w:szCs w:val="16"/>
        </w:rPr>
        <w:t>1. Создать на базе муниципального казенного учреждения Районный физкультурно-спортивный центр Островского района Костромской области центр тестирования по выполнению видов испытаний (тестов), нормативов, требований к оценке уровня знаний и умений в области физической культуры и спорта Островского муниципального района (далее – Центр тестирования).</w:t>
      </w:r>
    </w:p>
    <w:p w:rsidR="00474600" w:rsidRPr="00474600" w:rsidRDefault="00474600" w:rsidP="00474600">
      <w:pPr>
        <w:jc w:val="both"/>
        <w:rPr>
          <w:sz w:val="16"/>
          <w:szCs w:val="16"/>
        </w:rPr>
      </w:pPr>
      <w:r w:rsidRPr="00474600">
        <w:rPr>
          <w:sz w:val="16"/>
          <w:szCs w:val="16"/>
        </w:rPr>
        <w:t xml:space="preserve">2. Назначить руководителем Центра тестирования Соколову Анастасию Юрьевну– </w:t>
      </w:r>
      <w:proofErr w:type="gramStart"/>
      <w:r w:rsidRPr="00474600">
        <w:rPr>
          <w:sz w:val="16"/>
          <w:szCs w:val="16"/>
        </w:rPr>
        <w:t>ди</w:t>
      </w:r>
      <w:proofErr w:type="gramEnd"/>
      <w:r w:rsidRPr="00474600">
        <w:rPr>
          <w:sz w:val="16"/>
          <w:szCs w:val="16"/>
        </w:rPr>
        <w:t>ректора муниципального казенного учреждения Районный физкультурно-спортивный центр Островского района Костромской области.</w:t>
      </w:r>
    </w:p>
    <w:p w:rsidR="00474600" w:rsidRPr="00474600" w:rsidRDefault="00474600" w:rsidP="00474600">
      <w:pPr>
        <w:jc w:val="both"/>
        <w:rPr>
          <w:sz w:val="16"/>
          <w:szCs w:val="16"/>
        </w:rPr>
      </w:pPr>
      <w:r w:rsidRPr="00474600">
        <w:rPr>
          <w:sz w:val="16"/>
          <w:szCs w:val="16"/>
        </w:rPr>
        <w:t xml:space="preserve">3. Определить главным судьей Центра тестирования </w:t>
      </w:r>
      <w:proofErr w:type="spellStart"/>
      <w:r w:rsidRPr="00474600">
        <w:rPr>
          <w:sz w:val="16"/>
          <w:szCs w:val="16"/>
        </w:rPr>
        <w:t>Апурина</w:t>
      </w:r>
      <w:proofErr w:type="spellEnd"/>
      <w:r w:rsidRPr="00474600">
        <w:rPr>
          <w:sz w:val="16"/>
          <w:szCs w:val="16"/>
        </w:rPr>
        <w:t xml:space="preserve"> Алексея Анатольевича– </w:t>
      </w:r>
      <w:proofErr w:type="gramStart"/>
      <w:r w:rsidRPr="00474600">
        <w:rPr>
          <w:sz w:val="16"/>
          <w:szCs w:val="16"/>
        </w:rPr>
        <w:t>тр</w:t>
      </w:r>
      <w:proofErr w:type="gramEnd"/>
      <w:r w:rsidRPr="00474600">
        <w:rPr>
          <w:sz w:val="16"/>
          <w:szCs w:val="16"/>
        </w:rPr>
        <w:t>енера по футболу муниципального казенного учреждения Районный физкультурно-спортивный центр Островского района Костромской области;</w:t>
      </w:r>
    </w:p>
    <w:p w:rsidR="00474600" w:rsidRPr="00474600" w:rsidRDefault="00474600" w:rsidP="00474600">
      <w:pPr>
        <w:jc w:val="both"/>
        <w:rPr>
          <w:sz w:val="16"/>
          <w:szCs w:val="16"/>
        </w:rPr>
      </w:pPr>
      <w:r w:rsidRPr="00474600">
        <w:rPr>
          <w:sz w:val="16"/>
          <w:szCs w:val="16"/>
        </w:rPr>
        <w:t>4. Утвердить перечень мест тестирования по выполнению видов испытаний (тестов), нормативов, требований к оценке уровня знаний и умений в области физической культуры и спорта (далее – место тестирования) Центра тестирования согласно приложению к настоящему постановлению.</w:t>
      </w:r>
    </w:p>
    <w:p w:rsidR="00474600" w:rsidRPr="00474600" w:rsidRDefault="00474600" w:rsidP="00474600">
      <w:pPr>
        <w:jc w:val="both"/>
        <w:rPr>
          <w:sz w:val="16"/>
          <w:szCs w:val="16"/>
        </w:rPr>
      </w:pPr>
      <w:r w:rsidRPr="00474600">
        <w:rPr>
          <w:sz w:val="16"/>
          <w:szCs w:val="16"/>
        </w:rPr>
        <w:t>5. Руководителю Центра тестирования (А.Ю. Соколовой):</w:t>
      </w:r>
    </w:p>
    <w:p w:rsidR="00474600" w:rsidRPr="00474600" w:rsidRDefault="00474600" w:rsidP="00474600">
      <w:pPr>
        <w:jc w:val="both"/>
        <w:rPr>
          <w:sz w:val="16"/>
          <w:szCs w:val="16"/>
        </w:rPr>
      </w:pPr>
      <w:r w:rsidRPr="00474600">
        <w:rPr>
          <w:sz w:val="16"/>
          <w:szCs w:val="16"/>
        </w:rPr>
        <w:t>- заключить соглашения с местами тестирования о выполнении на их базе видов испытаний (тестов) Всероссийского физкультурно-спортивного комплекса «Готов к труду и обороне» (ГТО) (далее – ВФСК ГТО);</w:t>
      </w:r>
    </w:p>
    <w:p w:rsidR="00474600" w:rsidRPr="00474600" w:rsidRDefault="00474600" w:rsidP="00474600">
      <w:pPr>
        <w:jc w:val="both"/>
        <w:rPr>
          <w:sz w:val="16"/>
          <w:szCs w:val="16"/>
        </w:rPr>
      </w:pPr>
      <w:r w:rsidRPr="00474600">
        <w:rPr>
          <w:sz w:val="16"/>
          <w:szCs w:val="16"/>
        </w:rPr>
        <w:t>- сформировать состав бригады спортивных судей для обеспечения деятельности Центра тестирования;</w:t>
      </w:r>
    </w:p>
    <w:p w:rsidR="00474600" w:rsidRPr="00474600" w:rsidRDefault="00474600" w:rsidP="00474600">
      <w:pPr>
        <w:jc w:val="both"/>
        <w:rPr>
          <w:sz w:val="16"/>
          <w:szCs w:val="16"/>
        </w:rPr>
      </w:pPr>
      <w:r w:rsidRPr="00474600">
        <w:rPr>
          <w:sz w:val="16"/>
          <w:szCs w:val="16"/>
        </w:rPr>
        <w:t>- оснастить Центр тестирования необходимым оборудованием, инвентарем и комплектом оргтехники;</w:t>
      </w:r>
    </w:p>
    <w:p w:rsidR="00474600" w:rsidRPr="00474600" w:rsidRDefault="00474600" w:rsidP="00474600">
      <w:pPr>
        <w:jc w:val="both"/>
        <w:rPr>
          <w:sz w:val="16"/>
          <w:szCs w:val="16"/>
        </w:rPr>
      </w:pPr>
      <w:r w:rsidRPr="00474600">
        <w:rPr>
          <w:sz w:val="16"/>
          <w:szCs w:val="16"/>
        </w:rPr>
        <w:t>- изготовить информационные стенды с информацией о ВФСК ГТО;</w:t>
      </w:r>
    </w:p>
    <w:p w:rsidR="00474600" w:rsidRPr="00474600" w:rsidRDefault="00474600" w:rsidP="00474600">
      <w:pPr>
        <w:jc w:val="both"/>
        <w:rPr>
          <w:sz w:val="16"/>
          <w:szCs w:val="16"/>
        </w:rPr>
      </w:pPr>
      <w:proofErr w:type="gramStart"/>
      <w:r w:rsidRPr="00474600">
        <w:rPr>
          <w:sz w:val="16"/>
          <w:szCs w:val="16"/>
        </w:rPr>
        <w:t>- при организации деятельности Центра тестирования руководствоваться Положением о Центрах тестирования по выполнению видов испытаний (тестов), нормативов, требований к оценке уровня знаний и умений в области физической культуры и спорта, утвержденным приказом Министерства спорта Российской Федерации от 1 декабря 2014 года № 954/1 «Об утверждении Порядка создания Центров тестирования по выполнению видов испытаний (тестов), нормативов, требований к оценке уровня знаний и</w:t>
      </w:r>
      <w:proofErr w:type="gramEnd"/>
      <w:r w:rsidRPr="00474600">
        <w:rPr>
          <w:sz w:val="16"/>
          <w:szCs w:val="16"/>
        </w:rPr>
        <w:t xml:space="preserve"> умений в области физической культуры и спорта и Положения о них».</w:t>
      </w:r>
    </w:p>
    <w:p w:rsidR="00474600" w:rsidRPr="00474600" w:rsidRDefault="00474600" w:rsidP="00474600">
      <w:pPr>
        <w:jc w:val="both"/>
        <w:rPr>
          <w:sz w:val="16"/>
          <w:szCs w:val="16"/>
        </w:rPr>
      </w:pPr>
      <w:r w:rsidRPr="00474600">
        <w:rPr>
          <w:sz w:val="16"/>
          <w:szCs w:val="16"/>
        </w:rPr>
        <w:t xml:space="preserve">6.  </w:t>
      </w:r>
      <w:proofErr w:type="gramStart"/>
      <w:r w:rsidRPr="00474600">
        <w:rPr>
          <w:sz w:val="16"/>
          <w:szCs w:val="16"/>
        </w:rPr>
        <w:t>Признать утратившим силу постановление администрации Островского муниципального района от 10.08.2015года № 329 «О создании центра тестирования по выполнению видов испытаний (тестов), нормативов, требований к оценке уровня знаний и умений в области физической культуры и спорта Островского муниципального района, постановление администрации Островского муниципального района 19.01.2017 года №16 «О внесении изменений в постановление администрации Островского муниципального района от 10.08.2015года № 329 «О</w:t>
      </w:r>
      <w:proofErr w:type="gramEnd"/>
      <w:r w:rsidRPr="00474600">
        <w:rPr>
          <w:sz w:val="16"/>
          <w:szCs w:val="16"/>
        </w:rPr>
        <w:t xml:space="preserve"> </w:t>
      </w:r>
      <w:proofErr w:type="gramStart"/>
      <w:r w:rsidRPr="00474600">
        <w:rPr>
          <w:sz w:val="16"/>
          <w:szCs w:val="16"/>
        </w:rPr>
        <w:t>создании центра тестирования по выполнению видов испытаний (тестов), нормативов, требований к оценке уровня знаний и умений в области физической культуры и спорта Островского муниципального района», постановление администрации Островского муниципального района от 20.12.2017 г.№641 «О внесении изменений в постановление администрации Островского муниципального района от 10.08.2015года № 329 «О создании центра тестирования по выполнению видов испытаний (тестов), нормативов, требований к оценке</w:t>
      </w:r>
      <w:proofErr w:type="gramEnd"/>
      <w:r w:rsidRPr="00474600">
        <w:rPr>
          <w:sz w:val="16"/>
          <w:szCs w:val="16"/>
        </w:rPr>
        <w:t xml:space="preserve"> уровня знаний и умений в области физической культуры и спорта Островского муниципального района».</w:t>
      </w:r>
    </w:p>
    <w:p w:rsidR="00474600" w:rsidRPr="00474600" w:rsidRDefault="00474600" w:rsidP="00474600">
      <w:pPr>
        <w:jc w:val="both"/>
        <w:rPr>
          <w:sz w:val="16"/>
          <w:szCs w:val="16"/>
        </w:rPr>
      </w:pPr>
      <w:r w:rsidRPr="00474600">
        <w:rPr>
          <w:sz w:val="16"/>
          <w:szCs w:val="16"/>
        </w:rPr>
        <w:t>7. Настоящее постановление подлежит опубликованию в информационном бюллетене «Районные новости».</w:t>
      </w:r>
    </w:p>
    <w:p w:rsidR="00474600" w:rsidRPr="00474600" w:rsidRDefault="00474600" w:rsidP="00474600">
      <w:pPr>
        <w:jc w:val="both"/>
        <w:rPr>
          <w:sz w:val="16"/>
          <w:szCs w:val="16"/>
        </w:rPr>
      </w:pPr>
      <w:r w:rsidRPr="00474600">
        <w:rPr>
          <w:sz w:val="16"/>
          <w:szCs w:val="16"/>
        </w:rPr>
        <w:t>8. Настоящее постановление вступает в силу с момента его опубликования.</w:t>
      </w:r>
    </w:p>
    <w:p w:rsidR="00474600" w:rsidRPr="00474600" w:rsidRDefault="00474600" w:rsidP="00474600">
      <w:pPr>
        <w:jc w:val="both"/>
        <w:rPr>
          <w:sz w:val="16"/>
          <w:szCs w:val="16"/>
        </w:rPr>
      </w:pPr>
    </w:p>
    <w:p w:rsidR="00474600" w:rsidRPr="00474600" w:rsidRDefault="00474600" w:rsidP="00474600">
      <w:pPr>
        <w:rPr>
          <w:sz w:val="16"/>
          <w:szCs w:val="16"/>
        </w:rPr>
      </w:pPr>
    </w:p>
    <w:p w:rsidR="00474600" w:rsidRPr="00474600" w:rsidRDefault="00474600" w:rsidP="00474600">
      <w:pPr>
        <w:rPr>
          <w:sz w:val="16"/>
          <w:szCs w:val="16"/>
        </w:rPr>
      </w:pPr>
    </w:p>
    <w:p w:rsidR="00474600" w:rsidRPr="00474600" w:rsidRDefault="00474600" w:rsidP="00474600">
      <w:pPr>
        <w:rPr>
          <w:sz w:val="16"/>
          <w:szCs w:val="16"/>
        </w:rPr>
      </w:pPr>
      <w:r w:rsidRPr="00474600">
        <w:rPr>
          <w:sz w:val="16"/>
          <w:szCs w:val="16"/>
        </w:rPr>
        <w:t>Глава Островского</w:t>
      </w:r>
    </w:p>
    <w:p w:rsidR="00474600" w:rsidRPr="00474600" w:rsidRDefault="00474600" w:rsidP="00474600">
      <w:pPr>
        <w:rPr>
          <w:sz w:val="16"/>
          <w:szCs w:val="16"/>
        </w:rPr>
      </w:pPr>
      <w:r w:rsidRPr="00474600">
        <w:rPr>
          <w:sz w:val="16"/>
          <w:szCs w:val="16"/>
        </w:rPr>
        <w:t>муниципального района                                                                              Г.А.Полякова</w:t>
      </w:r>
    </w:p>
    <w:p w:rsidR="00474600" w:rsidRPr="00474600" w:rsidRDefault="00474600" w:rsidP="00474600">
      <w:pPr>
        <w:rPr>
          <w:sz w:val="16"/>
          <w:szCs w:val="16"/>
        </w:rPr>
      </w:pPr>
    </w:p>
    <w:p w:rsidR="00474600" w:rsidRPr="00474600" w:rsidRDefault="00474600" w:rsidP="00474600">
      <w:pPr>
        <w:rPr>
          <w:sz w:val="16"/>
          <w:szCs w:val="16"/>
        </w:rPr>
      </w:pPr>
    </w:p>
    <w:p w:rsidR="00474600" w:rsidRPr="00474600" w:rsidRDefault="00474600" w:rsidP="00474600">
      <w:pPr>
        <w:jc w:val="right"/>
        <w:rPr>
          <w:sz w:val="16"/>
          <w:szCs w:val="16"/>
        </w:rPr>
      </w:pPr>
      <w:r w:rsidRPr="00474600">
        <w:rPr>
          <w:sz w:val="16"/>
          <w:szCs w:val="16"/>
        </w:rPr>
        <w:t>Приложение 1</w:t>
      </w:r>
    </w:p>
    <w:p w:rsidR="00474600" w:rsidRPr="00474600" w:rsidRDefault="00474600" w:rsidP="00474600">
      <w:pPr>
        <w:jc w:val="right"/>
        <w:rPr>
          <w:sz w:val="16"/>
          <w:szCs w:val="16"/>
        </w:rPr>
      </w:pPr>
      <w:r w:rsidRPr="00474600">
        <w:rPr>
          <w:sz w:val="16"/>
          <w:szCs w:val="16"/>
        </w:rPr>
        <w:t>к постановлению администрации</w:t>
      </w:r>
    </w:p>
    <w:p w:rsidR="00474600" w:rsidRPr="00474600" w:rsidRDefault="00474600" w:rsidP="00474600">
      <w:pPr>
        <w:jc w:val="right"/>
        <w:rPr>
          <w:sz w:val="16"/>
          <w:szCs w:val="16"/>
        </w:rPr>
      </w:pPr>
      <w:r w:rsidRPr="00474600">
        <w:rPr>
          <w:sz w:val="16"/>
          <w:szCs w:val="16"/>
        </w:rPr>
        <w:t>Островского муниципального района</w:t>
      </w:r>
    </w:p>
    <w:p w:rsidR="00474600" w:rsidRPr="00474600" w:rsidRDefault="00474600" w:rsidP="00474600">
      <w:pPr>
        <w:jc w:val="right"/>
        <w:rPr>
          <w:sz w:val="16"/>
          <w:szCs w:val="16"/>
        </w:rPr>
      </w:pPr>
      <w:r w:rsidRPr="00474600">
        <w:rPr>
          <w:sz w:val="16"/>
          <w:szCs w:val="16"/>
        </w:rPr>
        <w:t>от «___»___________2018г. №______</w:t>
      </w:r>
    </w:p>
    <w:p w:rsidR="00474600" w:rsidRPr="00474600" w:rsidRDefault="00474600" w:rsidP="00474600">
      <w:pPr>
        <w:jc w:val="right"/>
        <w:rPr>
          <w:sz w:val="16"/>
          <w:szCs w:val="16"/>
        </w:rPr>
      </w:pPr>
    </w:p>
    <w:p w:rsidR="00474600" w:rsidRPr="00474600" w:rsidRDefault="00474600" w:rsidP="00474600">
      <w:pPr>
        <w:jc w:val="center"/>
        <w:rPr>
          <w:sz w:val="16"/>
          <w:szCs w:val="16"/>
        </w:rPr>
      </w:pPr>
      <w:r w:rsidRPr="00474600">
        <w:rPr>
          <w:sz w:val="16"/>
          <w:szCs w:val="16"/>
        </w:rPr>
        <w:t>Перечень</w:t>
      </w:r>
    </w:p>
    <w:p w:rsidR="00474600" w:rsidRPr="00474600" w:rsidRDefault="00474600" w:rsidP="00474600">
      <w:pPr>
        <w:jc w:val="center"/>
        <w:rPr>
          <w:sz w:val="16"/>
          <w:szCs w:val="16"/>
        </w:rPr>
      </w:pPr>
      <w:r w:rsidRPr="00474600">
        <w:rPr>
          <w:sz w:val="16"/>
          <w:szCs w:val="16"/>
        </w:rPr>
        <w:t>мест тестирования по выполнению видов испытаний (тестов), нормативов, требований</w:t>
      </w:r>
    </w:p>
    <w:p w:rsidR="00474600" w:rsidRPr="00474600" w:rsidRDefault="00474600" w:rsidP="00474600">
      <w:pPr>
        <w:jc w:val="center"/>
        <w:rPr>
          <w:sz w:val="16"/>
          <w:szCs w:val="16"/>
        </w:rPr>
      </w:pPr>
      <w:r w:rsidRPr="00474600">
        <w:rPr>
          <w:sz w:val="16"/>
          <w:szCs w:val="16"/>
        </w:rPr>
        <w:t>к оценке уровня знаний и умений в области физической культуры и спорта Центра тестирования</w:t>
      </w:r>
    </w:p>
    <w:p w:rsidR="00474600" w:rsidRPr="00474600" w:rsidRDefault="00474600" w:rsidP="00474600">
      <w:pPr>
        <w:jc w:val="center"/>
        <w:rPr>
          <w:sz w:val="16"/>
          <w:szCs w:val="16"/>
        </w:rPr>
      </w:pPr>
    </w:p>
    <w:tbl>
      <w:tblPr>
        <w:tblW w:w="100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3118"/>
        <w:gridCol w:w="1843"/>
        <w:gridCol w:w="2162"/>
        <w:gridCol w:w="2357"/>
      </w:tblGrid>
      <w:tr w:rsidR="00474600" w:rsidRPr="00474600" w:rsidTr="00530FCE">
        <w:tc>
          <w:tcPr>
            <w:tcW w:w="534" w:type="dxa"/>
            <w:vMerge w:val="restart"/>
          </w:tcPr>
          <w:p w:rsidR="00474600" w:rsidRPr="00474600" w:rsidRDefault="00474600" w:rsidP="00530FCE">
            <w:pPr>
              <w:jc w:val="center"/>
              <w:rPr>
                <w:sz w:val="16"/>
                <w:szCs w:val="16"/>
              </w:rPr>
            </w:pPr>
            <w:r w:rsidRPr="00474600">
              <w:rPr>
                <w:sz w:val="16"/>
                <w:szCs w:val="16"/>
              </w:rPr>
              <w:t xml:space="preserve">№ </w:t>
            </w:r>
            <w:proofErr w:type="spellStart"/>
            <w:proofErr w:type="gramStart"/>
            <w:r w:rsidRPr="00474600">
              <w:rPr>
                <w:sz w:val="16"/>
                <w:szCs w:val="16"/>
              </w:rPr>
              <w:t>п</w:t>
            </w:r>
            <w:proofErr w:type="spellEnd"/>
            <w:proofErr w:type="gramEnd"/>
            <w:r w:rsidRPr="00474600">
              <w:rPr>
                <w:sz w:val="16"/>
                <w:szCs w:val="16"/>
              </w:rPr>
              <w:t>/</w:t>
            </w:r>
            <w:proofErr w:type="spellStart"/>
            <w:r w:rsidRPr="00474600">
              <w:rPr>
                <w:sz w:val="16"/>
                <w:szCs w:val="16"/>
              </w:rPr>
              <w:t>п</w:t>
            </w:r>
            <w:proofErr w:type="spellEnd"/>
          </w:p>
        </w:tc>
        <w:tc>
          <w:tcPr>
            <w:tcW w:w="7123" w:type="dxa"/>
            <w:gridSpan w:val="3"/>
          </w:tcPr>
          <w:p w:rsidR="00474600" w:rsidRPr="00474600" w:rsidRDefault="00474600" w:rsidP="00530FCE">
            <w:pPr>
              <w:jc w:val="center"/>
              <w:rPr>
                <w:sz w:val="16"/>
                <w:szCs w:val="16"/>
              </w:rPr>
            </w:pPr>
            <w:r w:rsidRPr="00474600">
              <w:rPr>
                <w:sz w:val="16"/>
                <w:szCs w:val="16"/>
              </w:rPr>
              <w:t>Места тестирования</w:t>
            </w:r>
          </w:p>
        </w:tc>
        <w:tc>
          <w:tcPr>
            <w:tcW w:w="2357" w:type="dxa"/>
            <w:vMerge w:val="restart"/>
          </w:tcPr>
          <w:p w:rsidR="00474600" w:rsidRPr="00474600" w:rsidRDefault="00474600" w:rsidP="00530FCE">
            <w:pPr>
              <w:jc w:val="center"/>
              <w:rPr>
                <w:sz w:val="16"/>
                <w:szCs w:val="16"/>
              </w:rPr>
            </w:pPr>
            <w:r w:rsidRPr="00474600">
              <w:rPr>
                <w:sz w:val="16"/>
                <w:szCs w:val="16"/>
              </w:rPr>
              <w:t>Виды испытаний</w:t>
            </w:r>
          </w:p>
        </w:tc>
      </w:tr>
      <w:tr w:rsidR="00474600" w:rsidRPr="00474600" w:rsidTr="00530FCE">
        <w:tc>
          <w:tcPr>
            <w:tcW w:w="534" w:type="dxa"/>
            <w:vMerge/>
          </w:tcPr>
          <w:p w:rsidR="00474600" w:rsidRPr="00474600" w:rsidRDefault="00474600" w:rsidP="00530FCE">
            <w:pPr>
              <w:jc w:val="center"/>
              <w:rPr>
                <w:sz w:val="16"/>
                <w:szCs w:val="16"/>
              </w:rPr>
            </w:pPr>
          </w:p>
        </w:tc>
        <w:tc>
          <w:tcPr>
            <w:tcW w:w="3118" w:type="dxa"/>
          </w:tcPr>
          <w:p w:rsidR="00474600" w:rsidRPr="00474600" w:rsidRDefault="00474600" w:rsidP="00530FCE">
            <w:pPr>
              <w:jc w:val="center"/>
              <w:rPr>
                <w:sz w:val="16"/>
                <w:szCs w:val="16"/>
              </w:rPr>
            </w:pPr>
            <w:r w:rsidRPr="00474600">
              <w:rPr>
                <w:sz w:val="16"/>
                <w:szCs w:val="16"/>
              </w:rPr>
              <w:t>Наименование учреждения</w:t>
            </w:r>
          </w:p>
        </w:tc>
        <w:tc>
          <w:tcPr>
            <w:tcW w:w="1843" w:type="dxa"/>
          </w:tcPr>
          <w:p w:rsidR="00474600" w:rsidRPr="00474600" w:rsidRDefault="00474600" w:rsidP="00530FCE">
            <w:pPr>
              <w:jc w:val="center"/>
              <w:rPr>
                <w:sz w:val="16"/>
                <w:szCs w:val="16"/>
              </w:rPr>
            </w:pPr>
            <w:r w:rsidRPr="00474600">
              <w:rPr>
                <w:sz w:val="16"/>
                <w:szCs w:val="16"/>
              </w:rPr>
              <w:t>Ф.И.О. руководителя</w:t>
            </w:r>
          </w:p>
        </w:tc>
        <w:tc>
          <w:tcPr>
            <w:tcW w:w="2162" w:type="dxa"/>
          </w:tcPr>
          <w:p w:rsidR="00474600" w:rsidRPr="00474600" w:rsidRDefault="00474600" w:rsidP="00530FCE">
            <w:pPr>
              <w:jc w:val="center"/>
              <w:rPr>
                <w:sz w:val="16"/>
                <w:szCs w:val="16"/>
              </w:rPr>
            </w:pPr>
            <w:r w:rsidRPr="00474600">
              <w:rPr>
                <w:sz w:val="16"/>
                <w:szCs w:val="16"/>
              </w:rPr>
              <w:t>Адрес, контакты</w:t>
            </w:r>
          </w:p>
        </w:tc>
        <w:tc>
          <w:tcPr>
            <w:tcW w:w="2357" w:type="dxa"/>
            <w:vMerge/>
          </w:tcPr>
          <w:p w:rsidR="00474600" w:rsidRPr="00474600" w:rsidRDefault="00474600" w:rsidP="00530FCE">
            <w:pPr>
              <w:jc w:val="center"/>
              <w:rPr>
                <w:sz w:val="16"/>
                <w:szCs w:val="16"/>
              </w:rPr>
            </w:pPr>
          </w:p>
        </w:tc>
      </w:tr>
      <w:tr w:rsidR="00474600" w:rsidRPr="00474600" w:rsidTr="00530FCE">
        <w:tc>
          <w:tcPr>
            <w:tcW w:w="534" w:type="dxa"/>
          </w:tcPr>
          <w:p w:rsidR="00474600" w:rsidRPr="00474600" w:rsidRDefault="00474600" w:rsidP="00530FCE">
            <w:pPr>
              <w:jc w:val="center"/>
              <w:rPr>
                <w:sz w:val="16"/>
                <w:szCs w:val="16"/>
              </w:rPr>
            </w:pPr>
            <w:r w:rsidRPr="00474600">
              <w:rPr>
                <w:sz w:val="16"/>
                <w:szCs w:val="16"/>
              </w:rPr>
              <w:t>1</w:t>
            </w:r>
          </w:p>
        </w:tc>
        <w:tc>
          <w:tcPr>
            <w:tcW w:w="3118" w:type="dxa"/>
          </w:tcPr>
          <w:p w:rsidR="00474600" w:rsidRPr="00474600" w:rsidRDefault="00474600" w:rsidP="00530FCE">
            <w:pPr>
              <w:jc w:val="center"/>
              <w:rPr>
                <w:sz w:val="16"/>
                <w:szCs w:val="16"/>
              </w:rPr>
            </w:pPr>
            <w:r w:rsidRPr="00474600">
              <w:rPr>
                <w:sz w:val="16"/>
                <w:szCs w:val="16"/>
              </w:rPr>
              <w:t>Муниципальное казенное образовательное учреждение «Островская средняя общеобразовательная школа» (МКОУ «Островская СОШ»)</w:t>
            </w:r>
          </w:p>
        </w:tc>
        <w:tc>
          <w:tcPr>
            <w:tcW w:w="1843" w:type="dxa"/>
          </w:tcPr>
          <w:p w:rsidR="00474600" w:rsidRPr="00474600" w:rsidRDefault="00474600" w:rsidP="00530FCE">
            <w:pPr>
              <w:jc w:val="center"/>
              <w:rPr>
                <w:sz w:val="16"/>
                <w:szCs w:val="16"/>
              </w:rPr>
            </w:pPr>
            <w:r w:rsidRPr="00474600">
              <w:rPr>
                <w:sz w:val="16"/>
                <w:szCs w:val="16"/>
              </w:rPr>
              <w:t>Смирнова Наталья Михайловна</w:t>
            </w:r>
          </w:p>
          <w:p w:rsidR="00474600" w:rsidRPr="00474600" w:rsidRDefault="00474600" w:rsidP="00530FCE">
            <w:pPr>
              <w:jc w:val="center"/>
              <w:rPr>
                <w:sz w:val="16"/>
                <w:szCs w:val="16"/>
              </w:rPr>
            </w:pPr>
            <w:r w:rsidRPr="00474600">
              <w:rPr>
                <w:sz w:val="16"/>
                <w:szCs w:val="16"/>
              </w:rPr>
              <w:t>директор</w:t>
            </w:r>
          </w:p>
        </w:tc>
        <w:tc>
          <w:tcPr>
            <w:tcW w:w="2162" w:type="dxa"/>
          </w:tcPr>
          <w:p w:rsidR="00474600" w:rsidRPr="00474600" w:rsidRDefault="00474600" w:rsidP="00530FCE">
            <w:pPr>
              <w:jc w:val="center"/>
              <w:rPr>
                <w:sz w:val="16"/>
                <w:szCs w:val="16"/>
              </w:rPr>
            </w:pPr>
            <w:r w:rsidRPr="00474600">
              <w:rPr>
                <w:sz w:val="16"/>
                <w:szCs w:val="16"/>
              </w:rPr>
              <w:t>п</w:t>
            </w:r>
            <w:proofErr w:type="gramStart"/>
            <w:r w:rsidRPr="00474600">
              <w:rPr>
                <w:sz w:val="16"/>
                <w:szCs w:val="16"/>
              </w:rPr>
              <w:t>.О</w:t>
            </w:r>
            <w:proofErr w:type="gramEnd"/>
            <w:r w:rsidRPr="00474600">
              <w:rPr>
                <w:sz w:val="16"/>
                <w:szCs w:val="16"/>
              </w:rPr>
              <w:t xml:space="preserve">стровское, Школьный переулок, дом 3, тел. (49438) </w:t>
            </w:r>
          </w:p>
          <w:p w:rsidR="00474600" w:rsidRPr="00474600" w:rsidRDefault="00474600" w:rsidP="00530FCE">
            <w:pPr>
              <w:jc w:val="center"/>
              <w:rPr>
                <w:sz w:val="16"/>
                <w:szCs w:val="16"/>
              </w:rPr>
            </w:pPr>
            <w:r w:rsidRPr="00474600">
              <w:rPr>
                <w:sz w:val="16"/>
                <w:szCs w:val="16"/>
              </w:rPr>
              <w:t>27-4-03</w:t>
            </w:r>
          </w:p>
        </w:tc>
        <w:tc>
          <w:tcPr>
            <w:tcW w:w="2357" w:type="dxa"/>
          </w:tcPr>
          <w:p w:rsidR="00474600" w:rsidRPr="00474600" w:rsidRDefault="00474600" w:rsidP="00530FCE">
            <w:pPr>
              <w:jc w:val="center"/>
              <w:rPr>
                <w:sz w:val="16"/>
                <w:szCs w:val="16"/>
              </w:rPr>
            </w:pPr>
            <w:r w:rsidRPr="00474600">
              <w:rPr>
                <w:sz w:val="16"/>
                <w:szCs w:val="16"/>
              </w:rPr>
              <w:t>Бег, прыжок в длину, подтягивание, наклон вперед, метание, бег на лыжах, стрельба из пневматической винтовки</w:t>
            </w:r>
          </w:p>
        </w:tc>
      </w:tr>
      <w:tr w:rsidR="00474600" w:rsidRPr="00474600" w:rsidTr="00530FCE">
        <w:tc>
          <w:tcPr>
            <w:tcW w:w="534" w:type="dxa"/>
          </w:tcPr>
          <w:p w:rsidR="00474600" w:rsidRPr="00474600" w:rsidRDefault="00474600" w:rsidP="00530FCE">
            <w:pPr>
              <w:jc w:val="center"/>
              <w:rPr>
                <w:sz w:val="16"/>
                <w:szCs w:val="16"/>
              </w:rPr>
            </w:pPr>
            <w:r w:rsidRPr="00474600">
              <w:rPr>
                <w:sz w:val="16"/>
                <w:szCs w:val="16"/>
              </w:rPr>
              <w:t xml:space="preserve">2. </w:t>
            </w:r>
          </w:p>
        </w:tc>
        <w:tc>
          <w:tcPr>
            <w:tcW w:w="3118" w:type="dxa"/>
          </w:tcPr>
          <w:p w:rsidR="00474600" w:rsidRPr="00474600" w:rsidRDefault="00474600" w:rsidP="00530FCE">
            <w:pPr>
              <w:jc w:val="center"/>
              <w:rPr>
                <w:sz w:val="16"/>
                <w:szCs w:val="16"/>
              </w:rPr>
            </w:pPr>
            <w:r w:rsidRPr="00474600">
              <w:rPr>
                <w:sz w:val="16"/>
                <w:szCs w:val="16"/>
              </w:rPr>
              <w:t>Муниципальное казенное образовательное учреждение «Александровская средняя общеобразовательная школа»</w:t>
            </w:r>
          </w:p>
          <w:p w:rsidR="00474600" w:rsidRPr="00474600" w:rsidRDefault="00474600" w:rsidP="00530FCE">
            <w:pPr>
              <w:jc w:val="center"/>
              <w:rPr>
                <w:sz w:val="16"/>
                <w:szCs w:val="16"/>
              </w:rPr>
            </w:pPr>
            <w:r w:rsidRPr="00474600">
              <w:rPr>
                <w:sz w:val="16"/>
                <w:szCs w:val="16"/>
              </w:rPr>
              <w:t>(МКОУ «Александровская СОШ»)</w:t>
            </w:r>
          </w:p>
        </w:tc>
        <w:tc>
          <w:tcPr>
            <w:tcW w:w="1843" w:type="dxa"/>
          </w:tcPr>
          <w:p w:rsidR="00474600" w:rsidRPr="00474600" w:rsidRDefault="00474600" w:rsidP="00530FCE">
            <w:pPr>
              <w:jc w:val="center"/>
              <w:rPr>
                <w:sz w:val="16"/>
                <w:szCs w:val="16"/>
              </w:rPr>
            </w:pPr>
            <w:r w:rsidRPr="00474600">
              <w:rPr>
                <w:sz w:val="16"/>
                <w:szCs w:val="16"/>
              </w:rPr>
              <w:t>Степанов Александр Николаевич</w:t>
            </w:r>
          </w:p>
          <w:p w:rsidR="00474600" w:rsidRPr="00474600" w:rsidRDefault="00474600" w:rsidP="00530FCE">
            <w:pPr>
              <w:jc w:val="center"/>
              <w:rPr>
                <w:sz w:val="16"/>
                <w:szCs w:val="16"/>
              </w:rPr>
            </w:pPr>
            <w:r w:rsidRPr="00474600">
              <w:rPr>
                <w:sz w:val="16"/>
                <w:szCs w:val="16"/>
              </w:rPr>
              <w:t>директор</w:t>
            </w:r>
          </w:p>
        </w:tc>
        <w:tc>
          <w:tcPr>
            <w:tcW w:w="2162" w:type="dxa"/>
          </w:tcPr>
          <w:p w:rsidR="00474600" w:rsidRPr="00474600" w:rsidRDefault="00474600" w:rsidP="00530FCE">
            <w:pPr>
              <w:snapToGrid w:val="0"/>
              <w:jc w:val="center"/>
              <w:rPr>
                <w:sz w:val="16"/>
                <w:szCs w:val="16"/>
              </w:rPr>
            </w:pPr>
            <w:r w:rsidRPr="00474600">
              <w:rPr>
                <w:sz w:val="16"/>
                <w:szCs w:val="16"/>
              </w:rPr>
              <w:t xml:space="preserve">157926 </w:t>
            </w:r>
          </w:p>
          <w:p w:rsidR="00474600" w:rsidRPr="00474600" w:rsidRDefault="00474600" w:rsidP="00530FCE">
            <w:pPr>
              <w:jc w:val="center"/>
              <w:rPr>
                <w:sz w:val="16"/>
                <w:szCs w:val="16"/>
              </w:rPr>
            </w:pPr>
            <w:r w:rsidRPr="00474600">
              <w:rPr>
                <w:sz w:val="16"/>
                <w:szCs w:val="16"/>
              </w:rPr>
              <w:t>Костромская обл., Островский р-н, п. Александровское ул</w:t>
            </w:r>
            <w:proofErr w:type="gramStart"/>
            <w:r w:rsidRPr="00474600">
              <w:rPr>
                <w:sz w:val="16"/>
                <w:szCs w:val="16"/>
              </w:rPr>
              <w:t>.С</w:t>
            </w:r>
            <w:proofErr w:type="gramEnd"/>
            <w:r w:rsidRPr="00474600">
              <w:rPr>
                <w:sz w:val="16"/>
                <w:szCs w:val="16"/>
              </w:rPr>
              <w:t>оветская, д.16</w:t>
            </w:r>
          </w:p>
          <w:p w:rsidR="00474600" w:rsidRPr="00474600" w:rsidRDefault="00474600" w:rsidP="00530FCE">
            <w:pPr>
              <w:jc w:val="center"/>
              <w:rPr>
                <w:sz w:val="16"/>
                <w:szCs w:val="16"/>
              </w:rPr>
            </w:pPr>
            <w:r w:rsidRPr="00474600">
              <w:rPr>
                <w:sz w:val="16"/>
                <w:szCs w:val="16"/>
              </w:rPr>
              <w:lastRenderedPageBreak/>
              <w:t>22-782</w:t>
            </w:r>
          </w:p>
        </w:tc>
        <w:tc>
          <w:tcPr>
            <w:tcW w:w="2357" w:type="dxa"/>
          </w:tcPr>
          <w:p w:rsidR="00474600" w:rsidRPr="00474600" w:rsidRDefault="00474600" w:rsidP="00530FCE">
            <w:pPr>
              <w:jc w:val="center"/>
              <w:rPr>
                <w:sz w:val="16"/>
                <w:szCs w:val="16"/>
              </w:rPr>
            </w:pPr>
            <w:r w:rsidRPr="00474600">
              <w:rPr>
                <w:sz w:val="16"/>
                <w:szCs w:val="16"/>
              </w:rPr>
              <w:lastRenderedPageBreak/>
              <w:t>Бег, прыжок в длину, подтягивание, наклон вперед, метание, бег на лыжах</w:t>
            </w:r>
          </w:p>
        </w:tc>
      </w:tr>
      <w:tr w:rsidR="00474600" w:rsidRPr="00474600" w:rsidTr="00530FCE">
        <w:tc>
          <w:tcPr>
            <w:tcW w:w="534" w:type="dxa"/>
          </w:tcPr>
          <w:p w:rsidR="00474600" w:rsidRPr="00474600" w:rsidRDefault="00474600" w:rsidP="00530FCE">
            <w:pPr>
              <w:jc w:val="center"/>
              <w:rPr>
                <w:sz w:val="16"/>
                <w:szCs w:val="16"/>
              </w:rPr>
            </w:pPr>
            <w:r w:rsidRPr="00474600">
              <w:rPr>
                <w:sz w:val="16"/>
                <w:szCs w:val="16"/>
              </w:rPr>
              <w:lastRenderedPageBreak/>
              <w:t xml:space="preserve">3. </w:t>
            </w:r>
          </w:p>
        </w:tc>
        <w:tc>
          <w:tcPr>
            <w:tcW w:w="3118" w:type="dxa"/>
          </w:tcPr>
          <w:p w:rsidR="00474600" w:rsidRPr="00474600" w:rsidRDefault="00474600" w:rsidP="00530FCE">
            <w:pPr>
              <w:jc w:val="center"/>
              <w:rPr>
                <w:sz w:val="16"/>
                <w:szCs w:val="16"/>
              </w:rPr>
            </w:pPr>
            <w:r w:rsidRPr="00474600">
              <w:rPr>
                <w:sz w:val="16"/>
                <w:szCs w:val="16"/>
              </w:rPr>
              <w:t>Муниципальное казенное образовательное учреждение «</w:t>
            </w:r>
            <w:proofErr w:type="spellStart"/>
            <w:r w:rsidRPr="00474600">
              <w:rPr>
                <w:sz w:val="16"/>
                <w:szCs w:val="16"/>
              </w:rPr>
              <w:t>Адищевская</w:t>
            </w:r>
            <w:proofErr w:type="spellEnd"/>
            <w:r w:rsidRPr="00474600">
              <w:rPr>
                <w:sz w:val="16"/>
                <w:szCs w:val="16"/>
              </w:rPr>
              <w:t xml:space="preserve"> средняя общеобразовательная школа»</w:t>
            </w:r>
          </w:p>
          <w:p w:rsidR="00474600" w:rsidRPr="00474600" w:rsidRDefault="00474600" w:rsidP="00530FCE">
            <w:pPr>
              <w:jc w:val="center"/>
              <w:rPr>
                <w:sz w:val="16"/>
                <w:szCs w:val="16"/>
              </w:rPr>
            </w:pPr>
            <w:r w:rsidRPr="00474600">
              <w:rPr>
                <w:sz w:val="16"/>
                <w:szCs w:val="16"/>
              </w:rPr>
              <w:t>(МКОУ «</w:t>
            </w:r>
            <w:proofErr w:type="spellStart"/>
            <w:r w:rsidRPr="00474600">
              <w:rPr>
                <w:sz w:val="16"/>
                <w:szCs w:val="16"/>
              </w:rPr>
              <w:t>Адищевская</w:t>
            </w:r>
            <w:proofErr w:type="spellEnd"/>
            <w:r w:rsidRPr="00474600">
              <w:rPr>
                <w:sz w:val="16"/>
                <w:szCs w:val="16"/>
              </w:rPr>
              <w:t xml:space="preserve"> СОШ»)</w:t>
            </w:r>
          </w:p>
        </w:tc>
        <w:tc>
          <w:tcPr>
            <w:tcW w:w="1843" w:type="dxa"/>
          </w:tcPr>
          <w:p w:rsidR="00474600" w:rsidRPr="00474600" w:rsidRDefault="00474600" w:rsidP="00530FCE">
            <w:pPr>
              <w:snapToGrid w:val="0"/>
              <w:jc w:val="center"/>
              <w:rPr>
                <w:sz w:val="16"/>
                <w:szCs w:val="16"/>
              </w:rPr>
            </w:pPr>
            <w:r w:rsidRPr="00474600">
              <w:rPr>
                <w:sz w:val="16"/>
                <w:szCs w:val="16"/>
              </w:rPr>
              <w:t xml:space="preserve">Ершова Ольга Александровна </w:t>
            </w:r>
          </w:p>
          <w:p w:rsidR="00474600" w:rsidRPr="00474600" w:rsidRDefault="00474600" w:rsidP="00530FCE">
            <w:pPr>
              <w:snapToGrid w:val="0"/>
              <w:jc w:val="center"/>
              <w:rPr>
                <w:sz w:val="16"/>
                <w:szCs w:val="16"/>
              </w:rPr>
            </w:pPr>
            <w:r w:rsidRPr="00474600">
              <w:rPr>
                <w:sz w:val="16"/>
                <w:szCs w:val="16"/>
              </w:rPr>
              <w:t>директор</w:t>
            </w:r>
          </w:p>
        </w:tc>
        <w:tc>
          <w:tcPr>
            <w:tcW w:w="2162" w:type="dxa"/>
          </w:tcPr>
          <w:p w:rsidR="00474600" w:rsidRPr="00474600" w:rsidRDefault="00474600" w:rsidP="00530FCE">
            <w:pPr>
              <w:snapToGrid w:val="0"/>
              <w:spacing w:line="240" w:lineRule="exact"/>
              <w:jc w:val="center"/>
              <w:rPr>
                <w:sz w:val="16"/>
                <w:szCs w:val="16"/>
              </w:rPr>
            </w:pPr>
            <w:r w:rsidRPr="00474600">
              <w:rPr>
                <w:sz w:val="16"/>
                <w:szCs w:val="16"/>
              </w:rPr>
              <w:t xml:space="preserve">157921 </w:t>
            </w:r>
          </w:p>
          <w:p w:rsidR="00474600" w:rsidRPr="00474600" w:rsidRDefault="00474600" w:rsidP="00530FCE">
            <w:pPr>
              <w:snapToGrid w:val="0"/>
              <w:spacing w:line="240" w:lineRule="exact"/>
              <w:jc w:val="center"/>
              <w:rPr>
                <w:sz w:val="16"/>
                <w:szCs w:val="16"/>
              </w:rPr>
            </w:pPr>
            <w:r w:rsidRPr="00474600">
              <w:rPr>
                <w:sz w:val="16"/>
                <w:szCs w:val="16"/>
              </w:rPr>
              <w:t>Костромская обл.,</w:t>
            </w:r>
          </w:p>
          <w:p w:rsidR="00474600" w:rsidRPr="00474600" w:rsidRDefault="00474600" w:rsidP="00530FCE">
            <w:pPr>
              <w:snapToGrid w:val="0"/>
              <w:spacing w:line="240" w:lineRule="exact"/>
              <w:jc w:val="center"/>
              <w:rPr>
                <w:sz w:val="16"/>
                <w:szCs w:val="16"/>
              </w:rPr>
            </w:pPr>
            <w:r w:rsidRPr="00474600">
              <w:rPr>
                <w:sz w:val="16"/>
                <w:szCs w:val="16"/>
              </w:rPr>
              <w:t xml:space="preserve"> Островский р-н,</w:t>
            </w:r>
          </w:p>
          <w:p w:rsidR="00474600" w:rsidRPr="00474600" w:rsidRDefault="00474600" w:rsidP="00530FCE">
            <w:pPr>
              <w:snapToGrid w:val="0"/>
              <w:jc w:val="center"/>
              <w:rPr>
                <w:sz w:val="16"/>
                <w:szCs w:val="16"/>
              </w:rPr>
            </w:pPr>
            <w:r w:rsidRPr="00474600">
              <w:rPr>
                <w:sz w:val="16"/>
                <w:szCs w:val="16"/>
              </w:rPr>
              <w:t xml:space="preserve">с. </w:t>
            </w:r>
            <w:proofErr w:type="spellStart"/>
            <w:r w:rsidRPr="00474600">
              <w:rPr>
                <w:sz w:val="16"/>
                <w:szCs w:val="16"/>
              </w:rPr>
              <w:t>Адищево</w:t>
            </w:r>
            <w:proofErr w:type="spellEnd"/>
            <w:r w:rsidRPr="00474600">
              <w:rPr>
                <w:sz w:val="16"/>
                <w:szCs w:val="16"/>
              </w:rPr>
              <w:t xml:space="preserve"> ул</w:t>
            </w:r>
            <w:proofErr w:type="gramStart"/>
            <w:r w:rsidRPr="00474600">
              <w:rPr>
                <w:sz w:val="16"/>
                <w:szCs w:val="16"/>
              </w:rPr>
              <w:t>.Ш</w:t>
            </w:r>
            <w:proofErr w:type="gramEnd"/>
            <w:r w:rsidRPr="00474600">
              <w:rPr>
                <w:sz w:val="16"/>
                <w:szCs w:val="16"/>
              </w:rPr>
              <w:t>кольная, д.23</w:t>
            </w:r>
          </w:p>
          <w:p w:rsidR="00474600" w:rsidRPr="00474600" w:rsidRDefault="00474600" w:rsidP="00530FCE">
            <w:pPr>
              <w:snapToGrid w:val="0"/>
              <w:jc w:val="center"/>
              <w:rPr>
                <w:sz w:val="16"/>
                <w:szCs w:val="16"/>
              </w:rPr>
            </w:pPr>
            <w:r w:rsidRPr="00474600">
              <w:rPr>
                <w:sz w:val="16"/>
                <w:szCs w:val="16"/>
              </w:rPr>
              <w:t>26-454</w:t>
            </w:r>
          </w:p>
        </w:tc>
        <w:tc>
          <w:tcPr>
            <w:tcW w:w="2357" w:type="dxa"/>
          </w:tcPr>
          <w:p w:rsidR="00474600" w:rsidRPr="00474600" w:rsidRDefault="00474600" w:rsidP="00530FCE">
            <w:pPr>
              <w:jc w:val="center"/>
              <w:rPr>
                <w:sz w:val="16"/>
                <w:szCs w:val="16"/>
              </w:rPr>
            </w:pPr>
            <w:r w:rsidRPr="00474600">
              <w:rPr>
                <w:sz w:val="16"/>
                <w:szCs w:val="16"/>
              </w:rPr>
              <w:t>Бег, прыжок в длину, подтягивание, наклон вперед, метание, бег на лыжах</w:t>
            </w:r>
          </w:p>
        </w:tc>
      </w:tr>
      <w:tr w:rsidR="00474600" w:rsidRPr="00474600" w:rsidTr="00530FCE">
        <w:tc>
          <w:tcPr>
            <w:tcW w:w="534" w:type="dxa"/>
          </w:tcPr>
          <w:p w:rsidR="00474600" w:rsidRPr="00474600" w:rsidRDefault="00474600" w:rsidP="00530FCE">
            <w:pPr>
              <w:jc w:val="center"/>
              <w:rPr>
                <w:sz w:val="16"/>
                <w:szCs w:val="16"/>
              </w:rPr>
            </w:pPr>
            <w:r w:rsidRPr="00474600">
              <w:rPr>
                <w:sz w:val="16"/>
                <w:szCs w:val="16"/>
              </w:rPr>
              <w:t>4.</w:t>
            </w:r>
          </w:p>
        </w:tc>
        <w:tc>
          <w:tcPr>
            <w:tcW w:w="3118" w:type="dxa"/>
          </w:tcPr>
          <w:p w:rsidR="00474600" w:rsidRPr="00474600" w:rsidRDefault="00474600" w:rsidP="00530FCE">
            <w:pPr>
              <w:jc w:val="center"/>
              <w:rPr>
                <w:sz w:val="16"/>
                <w:szCs w:val="16"/>
              </w:rPr>
            </w:pPr>
            <w:r w:rsidRPr="00474600">
              <w:rPr>
                <w:sz w:val="16"/>
                <w:szCs w:val="16"/>
              </w:rPr>
              <w:t>Муниципальное казенное общеобразовательное учреждение Островского района Костромской области «</w:t>
            </w:r>
            <w:proofErr w:type="spellStart"/>
            <w:r w:rsidRPr="00474600">
              <w:rPr>
                <w:sz w:val="16"/>
                <w:szCs w:val="16"/>
              </w:rPr>
              <w:t>Игодовская</w:t>
            </w:r>
            <w:proofErr w:type="spellEnd"/>
            <w:r w:rsidRPr="00474600">
              <w:rPr>
                <w:sz w:val="16"/>
                <w:szCs w:val="16"/>
              </w:rPr>
              <w:t xml:space="preserve"> средняя общеобразовательная  школа» (МКОУ «</w:t>
            </w:r>
            <w:proofErr w:type="spellStart"/>
            <w:r w:rsidRPr="00474600">
              <w:rPr>
                <w:sz w:val="16"/>
                <w:szCs w:val="16"/>
              </w:rPr>
              <w:t>Игодовская</w:t>
            </w:r>
            <w:proofErr w:type="spellEnd"/>
            <w:r w:rsidRPr="00474600">
              <w:rPr>
                <w:sz w:val="16"/>
                <w:szCs w:val="16"/>
              </w:rPr>
              <w:t xml:space="preserve"> СОШ»)      </w:t>
            </w:r>
          </w:p>
        </w:tc>
        <w:tc>
          <w:tcPr>
            <w:tcW w:w="1843" w:type="dxa"/>
          </w:tcPr>
          <w:p w:rsidR="00474600" w:rsidRPr="00474600" w:rsidRDefault="00474600" w:rsidP="00530FCE">
            <w:pPr>
              <w:snapToGrid w:val="0"/>
              <w:jc w:val="center"/>
              <w:rPr>
                <w:sz w:val="16"/>
                <w:szCs w:val="16"/>
              </w:rPr>
            </w:pPr>
            <w:r w:rsidRPr="00474600">
              <w:rPr>
                <w:sz w:val="16"/>
                <w:szCs w:val="16"/>
              </w:rPr>
              <w:t>Соловьев Юрий Владимирович</w:t>
            </w:r>
          </w:p>
          <w:p w:rsidR="00474600" w:rsidRPr="00474600" w:rsidRDefault="00474600" w:rsidP="00530FCE">
            <w:pPr>
              <w:snapToGrid w:val="0"/>
              <w:jc w:val="center"/>
              <w:rPr>
                <w:sz w:val="16"/>
                <w:szCs w:val="16"/>
              </w:rPr>
            </w:pPr>
            <w:r w:rsidRPr="00474600">
              <w:rPr>
                <w:sz w:val="16"/>
                <w:szCs w:val="16"/>
              </w:rPr>
              <w:t>директор</w:t>
            </w:r>
          </w:p>
        </w:tc>
        <w:tc>
          <w:tcPr>
            <w:tcW w:w="2162" w:type="dxa"/>
          </w:tcPr>
          <w:p w:rsidR="00474600" w:rsidRPr="00474600" w:rsidRDefault="00474600" w:rsidP="00530FCE">
            <w:pPr>
              <w:snapToGrid w:val="0"/>
              <w:spacing w:line="240" w:lineRule="exact"/>
              <w:jc w:val="center"/>
              <w:rPr>
                <w:sz w:val="16"/>
                <w:szCs w:val="16"/>
              </w:rPr>
            </w:pPr>
            <w:r w:rsidRPr="00474600">
              <w:rPr>
                <w:sz w:val="16"/>
                <w:szCs w:val="16"/>
              </w:rPr>
              <w:t>157907</w:t>
            </w:r>
          </w:p>
          <w:p w:rsidR="00474600" w:rsidRPr="00474600" w:rsidRDefault="00474600" w:rsidP="00530FCE">
            <w:pPr>
              <w:snapToGrid w:val="0"/>
              <w:spacing w:line="240" w:lineRule="exact"/>
              <w:jc w:val="center"/>
              <w:rPr>
                <w:sz w:val="16"/>
                <w:szCs w:val="16"/>
              </w:rPr>
            </w:pPr>
            <w:r w:rsidRPr="00474600">
              <w:rPr>
                <w:sz w:val="16"/>
                <w:szCs w:val="16"/>
              </w:rPr>
              <w:t xml:space="preserve"> </w:t>
            </w:r>
            <w:proofErr w:type="gramStart"/>
            <w:r w:rsidRPr="00474600">
              <w:rPr>
                <w:sz w:val="16"/>
                <w:szCs w:val="16"/>
              </w:rPr>
              <w:t>Костромская</w:t>
            </w:r>
            <w:proofErr w:type="gramEnd"/>
            <w:r w:rsidRPr="00474600">
              <w:rPr>
                <w:sz w:val="16"/>
                <w:szCs w:val="16"/>
              </w:rPr>
              <w:t xml:space="preserve"> обл., Островский р-н,</w:t>
            </w:r>
          </w:p>
          <w:p w:rsidR="00474600" w:rsidRPr="00474600" w:rsidRDefault="00474600" w:rsidP="00530FCE">
            <w:pPr>
              <w:snapToGrid w:val="0"/>
              <w:spacing w:line="240" w:lineRule="exact"/>
              <w:jc w:val="center"/>
              <w:rPr>
                <w:sz w:val="16"/>
                <w:szCs w:val="16"/>
              </w:rPr>
            </w:pPr>
            <w:r w:rsidRPr="00474600">
              <w:rPr>
                <w:sz w:val="16"/>
                <w:szCs w:val="16"/>
              </w:rPr>
              <w:t xml:space="preserve">с. </w:t>
            </w:r>
            <w:proofErr w:type="spellStart"/>
            <w:r w:rsidRPr="00474600">
              <w:rPr>
                <w:sz w:val="16"/>
                <w:szCs w:val="16"/>
              </w:rPr>
              <w:t>Игодово</w:t>
            </w:r>
            <w:proofErr w:type="spellEnd"/>
            <w:r w:rsidRPr="00474600">
              <w:rPr>
                <w:sz w:val="16"/>
                <w:szCs w:val="16"/>
              </w:rPr>
              <w:t xml:space="preserve"> ул</w:t>
            </w:r>
            <w:proofErr w:type="gramStart"/>
            <w:r w:rsidRPr="00474600">
              <w:rPr>
                <w:sz w:val="16"/>
                <w:szCs w:val="16"/>
              </w:rPr>
              <w:t>.Ш</w:t>
            </w:r>
            <w:proofErr w:type="gramEnd"/>
            <w:r w:rsidRPr="00474600">
              <w:rPr>
                <w:sz w:val="16"/>
                <w:szCs w:val="16"/>
              </w:rPr>
              <w:t>кольная, д.14</w:t>
            </w:r>
          </w:p>
        </w:tc>
        <w:tc>
          <w:tcPr>
            <w:tcW w:w="2357" w:type="dxa"/>
          </w:tcPr>
          <w:p w:rsidR="00474600" w:rsidRPr="00474600" w:rsidRDefault="00474600" w:rsidP="00530FCE">
            <w:pPr>
              <w:jc w:val="center"/>
              <w:rPr>
                <w:sz w:val="16"/>
                <w:szCs w:val="16"/>
              </w:rPr>
            </w:pPr>
            <w:r w:rsidRPr="00474600">
              <w:rPr>
                <w:sz w:val="16"/>
                <w:szCs w:val="16"/>
              </w:rPr>
              <w:t>Бег, прыжок в длину, подтягивание, наклон вперед, метание, бег на лыжах, стрельба из пневматической винтовки</w:t>
            </w:r>
          </w:p>
        </w:tc>
      </w:tr>
      <w:tr w:rsidR="00474600" w:rsidRPr="00474600" w:rsidTr="00530FCE">
        <w:tc>
          <w:tcPr>
            <w:tcW w:w="534" w:type="dxa"/>
          </w:tcPr>
          <w:p w:rsidR="00474600" w:rsidRPr="00474600" w:rsidRDefault="00474600" w:rsidP="00530FCE">
            <w:pPr>
              <w:jc w:val="center"/>
              <w:rPr>
                <w:sz w:val="16"/>
                <w:szCs w:val="16"/>
              </w:rPr>
            </w:pPr>
            <w:r w:rsidRPr="00474600">
              <w:rPr>
                <w:sz w:val="16"/>
                <w:szCs w:val="16"/>
              </w:rPr>
              <w:t xml:space="preserve">5. </w:t>
            </w:r>
          </w:p>
        </w:tc>
        <w:tc>
          <w:tcPr>
            <w:tcW w:w="3118" w:type="dxa"/>
          </w:tcPr>
          <w:p w:rsidR="00474600" w:rsidRPr="00474600" w:rsidRDefault="00474600" w:rsidP="00530FCE">
            <w:pPr>
              <w:jc w:val="center"/>
              <w:rPr>
                <w:sz w:val="16"/>
                <w:szCs w:val="16"/>
              </w:rPr>
            </w:pPr>
            <w:r w:rsidRPr="00474600">
              <w:rPr>
                <w:sz w:val="16"/>
                <w:szCs w:val="16"/>
              </w:rPr>
              <w:t>Муниципальное казенное общеобразовательное учреждение Островского района Костромской области «</w:t>
            </w:r>
            <w:proofErr w:type="spellStart"/>
            <w:r w:rsidRPr="00474600">
              <w:rPr>
                <w:sz w:val="16"/>
                <w:szCs w:val="16"/>
              </w:rPr>
              <w:t>Клеванцовская</w:t>
            </w:r>
            <w:proofErr w:type="spellEnd"/>
            <w:r w:rsidRPr="00474600">
              <w:rPr>
                <w:sz w:val="16"/>
                <w:szCs w:val="16"/>
              </w:rPr>
              <w:t xml:space="preserve"> средняя общеобразовательная  школа» (МКОУ «</w:t>
            </w:r>
            <w:proofErr w:type="spellStart"/>
            <w:r w:rsidRPr="00474600">
              <w:rPr>
                <w:sz w:val="16"/>
                <w:szCs w:val="16"/>
              </w:rPr>
              <w:t>Клеванцовская</w:t>
            </w:r>
            <w:proofErr w:type="spellEnd"/>
            <w:r w:rsidRPr="00474600">
              <w:rPr>
                <w:sz w:val="16"/>
                <w:szCs w:val="16"/>
              </w:rPr>
              <w:t xml:space="preserve"> СОШ»)         </w:t>
            </w:r>
          </w:p>
        </w:tc>
        <w:tc>
          <w:tcPr>
            <w:tcW w:w="1843" w:type="dxa"/>
          </w:tcPr>
          <w:p w:rsidR="00474600" w:rsidRPr="00474600" w:rsidRDefault="00474600" w:rsidP="00530FCE">
            <w:pPr>
              <w:snapToGrid w:val="0"/>
              <w:jc w:val="center"/>
              <w:rPr>
                <w:sz w:val="16"/>
                <w:szCs w:val="16"/>
              </w:rPr>
            </w:pPr>
            <w:proofErr w:type="spellStart"/>
            <w:r w:rsidRPr="00474600">
              <w:rPr>
                <w:sz w:val="16"/>
                <w:szCs w:val="16"/>
              </w:rPr>
              <w:t>Абронов</w:t>
            </w:r>
            <w:proofErr w:type="spellEnd"/>
            <w:r w:rsidRPr="00474600">
              <w:rPr>
                <w:sz w:val="16"/>
                <w:szCs w:val="16"/>
              </w:rPr>
              <w:t xml:space="preserve"> Александр Николаевич – директор</w:t>
            </w:r>
          </w:p>
          <w:p w:rsidR="00474600" w:rsidRPr="00474600" w:rsidRDefault="00474600" w:rsidP="00530FCE">
            <w:pPr>
              <w:snapToGrid w:val="0"/>
              <w:jc w:val="center"/>
              <w:rPr>
                <w:sz w:val="16"/>
                <w:szCs w:val="16"/>
              </w:rPr>
            </w:pPr>
          </w:p>
        </w:tc>
        <w:tc>
          <w:tcPr>
            <w:tcW w:w="2162" w:type="dxa"/>
          </w:tcPr>
          <w:p w:rsidR="00474600" w:rsidRPr="00474600" w:rsidRDefault="00474600" w:rsidP="00530FCE">
            <w:pPr>
              <w:snapToGrid w:val="0"/>
              <w:spacing w:line="240" w:lineRule="exact"/>
              <w:jc w:val="center"/>
              <w:rPr>
                <w:sz w:val="16"/>
                <w:szCs w:val="16"/>
              </w:rPr>
            </w:pPr>
            <w:r w:rsidRPr="00474600">
              <w:rPr>
                <w:sz w:val="16"/>
                <w:szCs w:val="16"/>
              </w:rPr>
              <w:t xml:space="preserve">157928 </w:t>
            </w:r>
          </w:p>
          <w:p w:rsidR="00474600" w:rsidRPr="00474600" w:rsidRDefault="00474600" w:rsidP="00530FCE">
            <w:pPr>
              <w:snapToGrid w:val="0"/>
              <w:spacing w:line="240" w:lineRule="exact"/>
              <w:jc w:val="center"/>
              <w:rPr>
                <w:sz w:val="16"/>
                <w:szCs w:val="16"/>
              </w:rPr>
            </w:pPr>
            <w:proofErr w:type="gramStart"/>
            <w:r w:rsidRPr="00474600">
              <w:rPr>
                <w:sz w:val="16"/>
                <w:szCs w:val="16"/>
              </w:rPr>
              <w:t>Костромская</w:t>
            </w:r>
            <w:proofErr w:type="gramEnd"/>
            <w:r w:rsidRPr="00474600">
              <w:rPr>
                <w:sz w:val="16"/>
                <w:szCs w:val="16"/>
              </w:rPr>
              <w:t xml:space="preserve"> обл., Островский р-н,</w:t>
            </w:r>
          </w:p>
          <w:p w:rsidR="00474600" w:rsidRPr="00474600" w:rsidRDefault="00474600" w:rsidP="00530FCE">
            <w:pPr>
              <w:snapToGrid w:val="0"/>
              <w:spacing w:line="240" w:lineRule="exact"/>
              <w:jc w:val="center"/>
              <w:rPr>
                <w:sz w:val="16"/>
                <w:szCs w:val="16"/>
              </w:rPr>
            </w:pPr>
            <w:r w:rsidRPr="00474600">
              <w:rPr>
                <w:sz w:val="16"/>
                <w:szCs w:val="16"/>
              </w:rPr>
              <w:t xml:space="preserve">д. </w:t>
            </w:r>
            <w:proofErr w:type="spellStart"/>
            <w:r w:rsidRPr="00474600">
              <w:rPr>
                <w:sz w:val="16"/>
                <w:szCs w:val="16"/>
              </w:rPr>
              <w:t>Клеванцово</w:t>
            </w:r>
            <w:proofErr w:type="spellEnd"/>
            <w:r w:rsidRPr="00474600">
              <w:rPr>
                <w:sz w:val="16"/>
                <w:szCs w:val="16"/>
              </w:rPr>
              <w:t>, ул</w:t>
            </w:r>
            <w:proofErr w:type="gramStart"/>
            <w:r w:rsidRPr="00474600">
              <w:rPr>
                <w:sz w:val="16"/>
                <w:szCs w:val="16"/>
              </w:rPr>
              <w:t>.З</w:t>
            </w:r>
            <w:proofErr w:type="gramEnd"/>
            <w:r w:rsidRPr="00474600">
              <w:rPr>
                <w:sz w:val="16"/>
                <w:szCs w:val="16"/>
              </w:rPr>
              <w:t>аречная, д.11</w:t>
            </w:r>
          </w:p>
        </w:tc>
        <w:tc>
          <w:tcPr>
            <w:tcW w:w="2357" w:type="dxa"/>
          </w:tcPr>
          <w:p w:rsidR="00474600" w:rsidRPr="00474600" w:rsidRDefault="00474600" w:rsidP="00530FCE">
            <w:pPr>
              <w:jc w:val="center"/>
              <w:rPr>
                <w:sz w:val="16"/>
                <w:szCs w:val="16"/>
              </w:rPr>
            </w:pPr>
            <w:r w:rsidRPr="00474600">
              <w:rPr>
                <w:sz w:val="16"/>
                <w:szCs w:val="16"/>
              </w:rPr>
              <w:t>Бег, прыжок в длину, подтягивание, наклон вперед, метание, бег на лыжах</w:t>
            </w:r>
          </w:p>
        </w:tc>
      </w:tr>
      <w:tr w:rsidR="00474600" w:rsidRPr="00474600" w:rsidTr="00530FCE">
        <w:tc>
          <w:tcPr>
            <w:tcW w:w="534" w:type="dxa"/>
          </w:tcPr>
          <w:p w:rsidR="00474600" w:rsidRPr="00474600" w:rsidRDefault="00474600" w:rsidP="00530FCE">
            <w:pPr>
              <w:jc w:val="center"/>
              <w:rPr>
                <w:sz w:val="16"/>
                <w:szCs w:val="16"/>
              </w:rPr>
            </w:pPr>
            <w:r w:rsidRPr="00474600">
              <w:rPr>
                <w:sz w:val="16"/>
                <w:szCs w:val="16"/>
              </w:rPr>
              <w:t xml:space="preserve">6. </w:t>
            </w:r>
          </w:p>
        </w:tc>
        <w:tc>
          <w:tcPr>
            <w:tcW w:w="3118" w:type="dxa"/>
          </w:tcPr>
          <w:p w:rsidR="00474600" w:rsidRPr="00474600" w:rsidRDefault="00474600" w:rsidP="00530FCE">
            <w:pPr>
              <w:jc w:val="center"/>
              <w:rPr>
                <w:sz w:val="16"/>
                <w:szCs w:val="16"/>
              </w:rPr>
            </w:pPr>
            <w:r w:rsidRPr="00474600">
              <w:rPr>
                <w:sz w:val="16"/>
                <w:szCs w:val="16"/>
              </w:rPr>
              <w:t xml:space="preserve">Муниципальное казенное общеобразовательное учреждение Островского района Костромской области «Юрьевская основная общеобразовательная  школа» (МКОУ «Юрьевская ООШ»)      </w:t>
            </w:r>
          </w:p>
        </w:tc>
        <w:tc>
          <w:tcPr>
            <w:tcW w:w="1843" w:type="dxa"/>
          </w:tcPr>
          <w:p w:rsidR="00474600" w:rsidRPr="00474600" w:rsidRDefault="00474600" w:rsidP="00530FCE">
            <w:pPr>
              <w:snapToGrid w:val="0"/>
              <w:jc w:val="center"/>
              <w:rPr>
                <w:sz w:val="16"/>
                <w:szCs w:val="16"/>
              </w:rPr>
            </w:pPr>
            <w:r w:rsidRPr="00474600">
              <w:rPr>
                <w:sz w:val="16"/>
                <w:szCs w:val="16"/>
              </w:rPr>
              <w:t>Новожилова Валентина Васильевна</w:t>
            </w:r>
          </w:p>
          <w:p w:rsidR="00474600" w:rsidRPr="00474600" w:rsidRDefault="00474600" w:rsidP="00530FCE">
            <w:pPr>
              <w:snapToGrid w:val="0"/>
              <w:jc w:val="center"/>
              <w:rPr>
                <w:sz w:val="16"/>
                <w:szCs w:val="16"/>
              </w:rPr>
            </w:pPr>
            <w:r w:rsidRPr="00474600">
              <w:rPr>
                <w:sz w:val="16"/>
                <w:szCs w:val="16"/>
              </w:rPr>
              <w:t>директор</w:t>
            </w:r>
          </w:p>
        </w:tc>
        <w:tc>
          <w:tcPr>
            <w:tcW w:w="2162" w:type="dxa"/>
          </w:tcPr>
          <w:p w:rsidR="00474600" w:rsidRPr="00474600" w:rsidRDefault="00474600" w:rsidP="00530FCE">
            <w:pPr>
              <w:snapToGrid w:val="0"/>
              <w:spacing w:line="240" w:lineRule="exact"/>
              <w:jc w:val="center"/>
              <w:rPr>
                <w:sz w:val="16"/>
                <w:szCs w:val="16"/>
              </w:rPr>
            </w:pPr>
            <w:r w:rsidRPr="00474600">
              <w:rPr>
                <w:sz w:val="16"/>
                <w:szCs w:val="16"/>
              </w:rPr>
              <w:t xml:space="preserve">157913 </w:t>
            </w:r>
          </w:p>
          <w:p w:rsidR="00474600" w:rsidRPr="00474600" w:rsidRDefault="00474600" w:rsidP="00530FCE">
            <w:pPr>
              <w:snapToGrid w:val="0"/>
              <w:spacing w:line="240" w:lineRule="exact"/>
              <w:jc w:val="center"/>
              <w:rPr>
                <w:sz w:val="16"/>
                <w:szCs w:val="16"/>
              </w:rPr>
            </w:pPr>
            <w:proofErr w:type="gramStart"/>
            <w:r w:rsidRPr="00474600">
              <w:rPr>
                <w:sz w:val="16"/>
                <w:szCs w:val="16"/>
              </w:rPr>
              <w:t>Костромская</w:t>
            </w:r>
            <w:proofErr w:type="gramEnd"/>
            <w:r w:rsidRPr="00474600">
              <w:rPr>
                <w:sz w:val="16"/>
                <w:szCs w:val="16"/>
              </w:rPr>
              <w:t xml:space="preserve"> обл., Островский р-н, с. Юрьево, д.36</w:t>
            </w:r>
          </w:p>
        </w:tc>
        <w:tc>
          <w:tcPr>
            <w:tcW w:w="2357" w:type="dxa"/>
          </w:tcPr>
          <w:p w:rsidR="00474600" w:rsidRPr="00474600" w:rsidRDefault="00474600" w:rsidP="00530FCE">
            <w:pPr>
              <w:jc w:val="center"/>
              <w:rPr>
                <w:sz w:val="16"/>
                <w:szCs w:val="16"/>
              </w:rPr>
            </w:pPr>
            <w:r w:rsidRPr="00474600">
              <w:rPr>
                <w:sz w:val="16"/>
                <w:szCs w:val="16"/>
              </w:rPr>
              <w:t>Бег, прыжок в длину, подтягивание, наклон вперед, метание, бег на лыжах</w:t>
            </w:r>
          </w:p>
        </w:tc>
      </w:tr>
      <w:tr w:rsidR="00474600" w:rsidRPr="00474600" w:rsidTr="00530FCE">
        <w:tc>
          <w:tcPr>
            <w:tcW w:w="534" w:type="dxa"/>
          </w:tcPr>
          <w:p w:rsidR="00474600" w:rsidRPr="00474600" w:rsidRDefault="00474600" w:rsidP="00530FCE">
            <w:pPr>
              <w:jc w:val="center"/>
              <w:rPr>
                <w:sz w:val="16"/>
                <w:szCs w:val="16"/>
              </w:rPr>
            </w:pPr>
          </w:p>
        </w:tc>
        <w:tc>
          <w:tcPr>
            <w:tcW w:w="3118" w:type="dxa"/>
          </w:tcPr>
          <w:p w:rsidR="00474600" w:rsidRPr="00474600" w:rsidRDefault="00474600" w:rsidP="00530FCE">
            <w:pPr>
              <w:jc w:val="center"/>
              <w:rPr>
                <w:sz w:val="16"/>
                <w:szCs w:val="16"/>
              </w:rPr>
            </w:pPr>
          </w:p>
        </w:tc>
        <w:tc>
          <w:tcPr>
            <w:tcW w:w="1843" w:type="dxa"/>
          </w:tcPr>
          <w:p w:rsidR="00474600" w:rsidRPr="00474600" w:rsidRDefault="00474600" w:rsidP="00530FCE">
            <w:pPr>
              <w:snapToGrid w:val="0"/>
              <w:jc w:val="center"/>
              <w:rPr>
                <w:sz w:val="16"/>
                <w:szCs w:val="16"/>
              </w:rPr>
            </w:pPr>
          </w:p>
        </w:tc>
        <w:tc>
          <w:tcPr>
            <w:tcW w:w="2162" w:type="dxa"/>
          </w:tcPr>
          <w:p w:rsidR="00474600" w:rsidRPr="00474600" w:rsidRDefault="00474600" w:rsidP="00530FCE">
            <w:pPr>
              <w:snapToGrid w:val="0"/>
              <w:spacing w:line="240" w:lineRule="exact"/>
              <w:jc w:val="center"/>
              <w:rPr>
                <w:sz w:val="16"/>
                <w:szCs w:val="16"/>
              </w:rPr>
            </w:pPr>
          </w:p>
        </w:tc>
        <w:tc>
          <w:tcPr>
            <w:tcW w:w="2357" w:type="dxa"/>
          </w:tcPr>
          <w:p w:rsidR="00474600" w:rsidRPr="00474600" w:rsidRDefault="00474600" w:rsidP="00530FCE">
            <w:pPr>
              <w:jc w:val="center"/>
              <w:rPr>
                <w:sz w:val="16"/>
                <w:szCs w:val="16"/>
              </w:rPr>
            </w:pPr>
          </w:p>
        </w:tc>
      </w:tr>
    </w:tbl>
    <w:p w:rsidR="00474600" w:rsidRPr="00474600" w:rsidRDefault="00474600" w:rsidP="00474600">
      <w:pPr>
        <w:jc w:val="center"/>
        <w:rPr>
          <w:sz w:val="16"/>
          <w:szCs w:val="16"/>
        </w:rPr>
      </w:pPr>
    </w:p>
    <w:p w:rsidR="00474600" w:rsidRDefault="00474600" w:rsidP="00AB5AD1">
      <w:pPr>
        <w:ind w:firstLine="709"/>
        <w:jc w:val="center"/>
        <w:rPr>
          <w:sz w:val="16"/>
          <w:szCs w:val="16"/>
        </w:rPr>
      </w:pPr>
    </w:p>
    <w:p w:rsidR="00474600" w:rsidRDefault="00474600" w:rsidP="00AB5AD1">
      <w:pPr>
        <w:ind w:firstLine="709"/>
        <w:jc w:val="center"/>
        <w:rPr>
          <w:sz w:val="16"/>
          <w:szCs w:val="16"/>
        </w:rPr>
      </w:pPr>
    </w:p>
    <w:p w:rsidR="00474600" w:rsidRDefault="00474600" w:rsidP="00474600">
      <w:pPr>
        <w:ind w:firstLine="709"/>
        <w:jc w:val="center"/>
        <w:rPr>
          <w:sz w:val="16"/>
          <w:szCs w:val="16"/>
        </w:rPr>
      </w:pPr>
      <w:r w:rsidRPr="00AB5AD1">
        <w:rPr>
          <w:sz w:val="16"/>
          <w:szCs w:val="16"/>
        </w:rPr>
        <w:t>*      *      *      *      *      *      *</w:t>
      </w:r>
    </w:p>
    <w:p w:rsidR="00474600" w:rsidRPr="00AB5AD1" w:rsidRDefault="00474600" w:rsidP="00A54E76">
      <w:pPr>
        <w:rPr>
          <w:sz w:val="16"/>
          <w:szCs w:val="16"/>
        </w:rPr>
      </w:pPr>
    </w:p>
    <w:p w:rsidR="00A54E76" w:rsidRPr="00A54E76" w:rsidRDefault="00A54E76" w:rsidP="00A54E76">
      <w:pPr>
        <w:jc w:val="center"/>
        <w:rPr>
          <w:sz w:val="16"/>
          <w:szCs w:val="16"/>
        </w:rPr>
      </w:pPr>
      <w:r w:rsidRPr="00A54E76">
        <w:rPr>
          <w:noProof/>
          <w:sz w:val="16"/>
          <w:szCs w:val="16"/>
        </w:rPr>
        <w:drawing>
          <wp:inline distT="0" distB="0" distL="0" distR="0">
            <wp:extent cx="467774" cy="446567"/>
            <wp:effectExtent l="19050" t="0" r="8476" b="0"/>
            <wp:docPr id="9"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8"/>
                    <a:srcRect/>
                    <a:stretch>
                      <a:fillRect/>
                    </a:stretch>
                  </pic:blipFill>
                  <pic:spPr bwMode="auto">
                    <a:xfrm>
                      <a:off x="0" y="0"/>
                      <a:ext cx="467774" cy="446567"/>
                    </a:xfrm>
                    <a:prstGeom prst="rect">
                      <a:avLst/>
                    </a:prstGeom>
                    <a:noFill/>
                    <a:ln w="9525">
                      <a:noFill/>
                      <a:miter lim="800000"/>
                      <a:headEnd/>
                      <a:tailEnd/>
                    </a:ln>
                  </pic:spPr>
                </pic:pic>
              </a:graphicData>
            </a:graphic>
          </wp:inline>
        </w:drawing>
      </w:r>
    </w:p>
    <w:p w:rsidR="00A54E76" w:rsidRPr="00A54E76" w:rsidRDefault="00A54E76" w:rsidP="00A54E76">
      <w:pPr>
        <w:jc w:val="center"/>
        <w:rPr>
          <w:sz w:val="16"/>
          <w:szCs w:val="16"/>
        </w:rPr>
      </w:pPr>
    </w:p>
    <w:p w:rsidR="00A54E76" w:rsidRPr="00A54E76" w:rsidRDefault="00A54E76" w:rsidP="00A54E76">
      <w:pPr>
        <w:pStyle w:val="1"/>
        <w:jc w:val="center"/>
        <w:rPr>
          <w:b/>
          <w:bCs/>
          <w:sz w:val="16"/>
          <w:szCs w:val="16"/>
        </w:rPr>
      </w:pPr>
      <w:r w:rsidRPr="00A54E76">
        <w:rPr>
          <w:b/>
          <w:bCs/>
          <w:sz w:val="16"/>
          <w:szCs w:val="16"/>
        </w:rPr>
        <w:t>ПОСТАНОВЛЕНИЕ</w:t>
      </w:r>
    </w:p>
    <w:p w:rsidR="00A54E76" w:rsidRPr="00A54E76" w:rsidRDefault="00A54E76" w:rsidP="00A54E76">
      <w:pPr>
        <w:jc w:val="center"/>
        <w:rPr>
          <w:sz w:val="16"/>
          <w:szCs w:val="16"/>
        </w:rPr>
      </w:pPr>
    </w:p>
    <w:p w:rsidR="00A54E76" w:rsidRPr="00A54E76" w:rsidRDefault="00A54E76" w:rsidP="00A54E76">
      <w:pPr>
        <w:jc w:val="center"/>
        <w:rPr>
          <w:sz w:val="16"/>
          <w:szCs w:val="16"/>
        </w:rPr>
      </w:pPr>
      <w:r w:rsidRPr="00A54E76">
        <w:rPr>
          <w:sz w:val="16"/>
          <w:szCs w:val="16"/>
        </w:rPr>
        <w:t>АДМИНИСТРАЦИЯ ОСТРОВСКОГО  МУНИЦИПАЛЬНОГО РАЙОНА</w:t>
      </w:r>
    </w:p>
    <w:p w:rsidR="00A54E76" w:rsidRPr="00A54E76" w:rsidRDefault="00A54E76" w:rsidP="00A54E76">
      <w:pPr>
        <w:jc w:val="center"/>
        <w:rPr>
          <w:sz w:val="16"/>
          <w:szCs w:val="16"/>
        </w:rPr>
      </w:pPr>
      <w:r w:rsidRPr="00A54E76">
        <w:rPr>
          <w:sz w:val="16"/>
          <w:szCs w:val="16"/>
        </w:rPr>
        <w:t>КОСТРОМСКОЙ ОБЛАСТИ</w:t>
      </w:r>
    </w:p>
    <w:p w:rsidR="00A54E76" w:rsidRPr="00A54E76" w:rsidRDefault="00A54E76" w:rsidP="00A54E76">
      <w:pPr>
        <w:pStyle w:val="1"/>
        <w:jc w:val="center"/>
        <w:rPr>
          <w:b/>
          <w:bCs/>
          <w:sz w:val="16"/>
          <w:szCs w:val="16"/>
        </w:rPr>
      </w:pPr>
    </w:p>
    <w:p w:rsidR="00A54E76" w:rsidRPr="00A54E76" w:rsidRDefault="00A54E76" w:rsidP="00A54E76">
      <w:pPr>
        <w:rPr>
          <w:sz w:val="16"/>
          <w:szCs w:val="16"/>
        </w:rPr>
      </w:pPr>
      <w:r w:rsidRPr="00A54E76">
        <w:rPr>
          <w:sz w:val="16"/>
          <w:szCs w:val="16"/>
        </w:rPr>
        <w:t xml:space="preserve">от « 20 »  декабря  2018 г         №  825                               п. </w:t>
      </w:r>
      <w:proofErr w:type="gramStart"/>
      <w:r w:rsidRPr="00A54E76">
        <w:rPr>
          <w:sz w:val="16"/>
          <w:szCs w:val="16"/>
        </w:rPr>
        <w:t>Островское</w:t>
      </w:r>
      <w:proofErr w:type="gramEnd"/>
      <w:r w:rsidRPr="00A54E76">
        <w:rPr>
          <w:sz w:val="16"/>
          <w:szCs w:val="16"/>
        </w:rPr>
        <w:t xml:space="preserve"> </w:t>
      </w:r>
    </w:p>
    <w:p w:rsidR="00A54E76" w:rsidRPr="00A54E76" w:rsidRDefault="00A54E76" w:rsidP="00A54E76">
      <w:pPr>
        <w:rPr>
          <w:sz w:val="16"/>
          <w:szCs w:val="16"/>
        </w:rPr>
      </w:pPr>
    </w:p>
    <w:p w:rsidR="00A54E76" w:rsidRPr="00A54E76" w:rsidRDefault="00A54E76" w:rsidP="00A54E76">
      <w:pPr>
        <w:rPr>
          <w:sz w:val="16"/>
          <w:szCs w:val="16"/>
        </w:rPr>
      </w:pPr>
      <w:r w:rsidRPr="00A54E76">
        <w:rPr>
          <w:sz w:val="16"/>
          <w:szCs w:val="16"/>
        </w:rPr>
        <w:t>О внесении изменений в расписание по муниципальным маршрутам регулярных перевозок</w:t>
      </w:r>
    </w:p>
    <w:p w:rsidR="00A54E76" w:rsidRPr="00A54E76" w:rsidRDefault="00A54E76" w:rsidP="00A54E76">
      <w:pPr>
        <w:rPr>
          <w:sz w:val="16"/>
          <w:szCs w:val="16"/>
        </w:rPr>
      </w:pPr>
      <w:r w:rsidRPr="00A54E76">
        <w:rPr>
          <w:sz w:val="16"/>
          <w:szCs w:val="16"/>
        </w:rPr>
        <w:t xml:space="preserve">                         </w:t>
      </w:r>
    </w:p>
    <w:p w:rsidR="00A54E76" w:rsidRPr="00A54E76" w:rsidRDefault="00A54E76" w:rsidP="00A54E76">
      <w:pPr>
        <w:jc w:val="both"/>
        <w:rPr>
          <w:sz w:val="16"/>
          <w:szCs w:val="16"/>
        </w:rPr>
      </w:pPr>
      <w:r w:rsidRPr="00A54E76">
        <w:rPr>
          <w:sz w:val="16"/>
          <w:szCs w:val="16"/>
        </w:rPr>
        <w:t xml:space="preserve">                </w:t>
      </w:r>
      <w:proofErr w:type="gramStart"/>
      <w:r w:rsidRPr="00A54E76">
        <w:rPr>
          <w:sz w:val="16"/>
          <w:szCs w:val="16"/>
        </w:rPr>
        <w:t>В соответствии с решением Собрания депутатов Островского муниципального района от 06.05.2016 г. № 70  «Об утверждении Порядка организации транспортного обслуживания населения на муниципальных маршрутах регулярных перевозок пассажиров и багажа автомобильным транспортом в границах Островского муниципального района», на основании  обращения ООО «</w:t>
      </w:r>
      <w:proofErr w:type="spellStart"/>
      <w:r w:rsidRPr="00A54E76">
        <w:rPr>
          <w:sz w:val="16"/>
          <w:szCs w:val="16"/>
        </w:rPr>
        <w:t>Островскоеавтотранс</w:t>
      </w:r>
      <w:proofErr w:type="spellEnd"/>
      <w:r w:rsidRPr="00A54E76">
        <w:rPr>
          <w:sz w:val="16"/>
          <w:szCs w:val="16"/>
        </w:rPr>
        <w:t>» от 17.12.2018 года, в связи с потребностью населения Островского муниципального района в организации транспортного обслуживания в дни Новогоднего праздника, администрация</w:t>
      </w:r>
      <w:proofErr w:type="gramEnd"/>
      <w:r w:rsidRPr="00A54E76">
        <w:rPr>
          <w:sz w:val="16"/>
          <w:szCs w:val="16"/>
        </w:rPr>
        <w:t xml:space="preserve"> Островского муниципального района ПОСТАНОВЛЯЕТ:</w:t>
      </w:r>
    </w:p>
    <w:p w:rsidR="00A54E76" w:rsidRPr="00A54E76" w:rsidRDefault="00A54E76" w:rsidP="00A54E76">
      <w:pPr>
        <w:ind w:firstLine="708"/>
        <w:jc w:val="both"/>
        <w:rPr>
          <w:sz w:val="16"/>
          <w:szCs w:val="16"/>
        </w:rPr>
      </w:pPr>
    </w:p>
    <w:p w:rsidR="00A54E76" w:rsidRPr="00A54E76" w:rsidRDefault="00A54E76" w:rsidP="00A54E76">
      <w:pPr>
        <w:ind w:firstLine="708"/>
        <w:jc w:val="both"/>
        <w:rPr>
          <w:sz w:val="16"/>
          <w:szCs w:val="16"/>
        </w:rPr>
      </w:pPr>
      <w:r w:rsidRPr="00A54E76">
        <w:rPr>
          <w:sz w:val="16"/>
          <w:szCs w:val="16"/>
        </w:rPr>
        <w:t>1. ООО «</w:t>
      </w:r>
      <w:proofErr w:type="spellStart"/>
      <w:r w:rsidRPr="00A54E76">
        <w:rPr>
          <w:sz w:val="16"/>
          <w:szCs w:val="16"/>
        </w:rPr>
        <w:t>Островскоеавтотранс</w:t>
      </w:r>
      <w:proofErr w:type="spellEnd"/>
      <w:r w:rsidRPr="00A54E76">
        <w:rPr>
          <w:sz w:val="16"/>
          <w:szCs w:val="16"/>
        </w:rPr>
        <w:t>» обеспечить осуществление перевозок пассажиров и багажа по муниципальным маршрутам:</w:t>
      </w:r>
    </w:p>
    <w:p w:rsidR="00A54E76" w:rsidRPr="00A54E76" w:rsidRDefault="00A54E76" w:rsidP="00A54E76">
      <w:pPr>
        <w:ind w:firstLine="708"/>
        <w:jc w:val="both"/>
        <w:rPr>
          <w:sz w:val="16"/>
          <w:szCs w:val="16"/>
        </w:rPr>
      </w:pPr>
      <w:r w:rsidRPr="00A54E76">
        <w:rPr>
          <w:sz w:val="16"/>
          <w:szCs w:val="16"/>
        </w:rPr>
        <w:t>1)  4 января 2019 года  по всем маршрутам по расписанию пятницы;</w:t>
      </w:r>
    </w:p>
    <w:p w:rsidR="00A54E76" w:rsidRPr="00A54E76" w:rsidRDefault="00A54E76" w:rsidP="00A54E76">
      <w:pPr>
        <w:ind w:firstLine="708"/>
        <w:jc w:val="both"/>
        <w:rPr>
          <w:sz w:val="16"/>
          <w:szCs w:val="16"/>
        </w:rPr>
      </w:pPr>
      <w:r w:rsidRPr="00A54E76">
        <w:rPr>
          <w:sz w:val="16"/>
          <w:szCs w:val="16"/>
        </w:rPr>
        <w:t xml:space="preserve">  8 января 2019 года по маршрутам № 103 «</w:t>
      </w:r>
      <w:proofErr w:type="spellStart"/>
      <w:proofErr w:type="gramStart"/>
      <w:r w:rsidRPr="00A54E76">
        <w:rPr>
          <w:sz w:val="16"/>
          <w:szCs w:val="16"/>
        </w:rPr>
        <w:t>Островское-Александровское</w:t>
      </w:r>
      <w:proofErr w:type="spellEnd"/>
      <w:proofErr w:type="gramEnd"/>
      <w:r w:rsidRPr="00A54E76">
        <w:rPr>
          <w:sz w:val="16"/>
          <w:szCs w:val="16"/>
        </w:rPr>
        <w:t>» и № 106 «</w:t>
      </w:r>
      <w:proofErr w:type="spellStart"/>
      <w:r w:rsidRPr="00A54E76">
        <w:rPr>
          <w:sz w:val="16"/>
          <w:szCs w:val="16"/>
        </w:rPr>
        <w:t>Островское-Адищево</w:t>
      </w:r>
      <w:proofErr w:type="spellEnd"/>
      <w:r w:rsidRPr="00A54E76">
        <w:rPr>
          <w:sz w:val="16"/>
          <w:szCs w:val="16"/>
        </w:rPr>
        <w:t>» по расписанию пятницы;</w:t>
      </w:r>
    </w:p>
    <w:p w:rsidR="00A54E76" w:rsidRPr="00A54E76" w:rsidRDefault="00A54E76" w:rsidP="00A54E76">
      <w:pPr>
        <w:ind w:firstLine="708"/>
        <w:jc w:val="both"/>
        <w:rPr>
          <w:sz w:val="16"/>
          <w:szCs w:val="16"/>
        </w:rPr>
      </w:pPr>
      <w:r w:rsidRPr="00A54E76">
        <w:rPr>
          <w:sz w:val="16"/>
          <w:szCs w:val="16"/>
        </w:rPr>
        <w:t xml:space="preserve"> 09 января 2019 года по маршруту № 102 «</w:t>
      </w:r>
      <w:proofErr w:type="spellStart"/>
      <w:r w:rsidRPr="00A54E76">
        <w:rPr>
          <w:sz w:val="16"/>
          <w:szCs w:val="16"/>
        </w:rPr>
        <w:t>Островское-Дубяны</w:t>
      </w:r>
      <w:proofErr w:type="spellEnd"/>
      <w:r w:rsidRPr="00A54E76">
        <w:rPr>
          <w:sz w:val="16"/>
          <w:szCs w:val="16"/>
        </w:rPr>
        <w:t>» по расписанию понедельника являющемуся приложением к Договору на обеспечение осуществления регулярных перевозок пассажиров и багажа автомобильным транспортом общего пользования по маршруту (маршрутам) муниципального сообщения в Островском муниципальном районе Костромской области от 01 января 2016 года №164;</w:t>
      </w:r>
    </w:p>
    <w:p w:rsidR="00A54E76" w:rsidRPr="00A54E76" w:rsidRDefault="00A54E76" w:rsidP="00A54E76">
      <w:pPr>
        <w:ind w:firstLine="708"/>
        <w:jc w:val="both"/>
        <w:rPr>
          <w:sz w:val="16"/>
          <w:szCs w:val="16"/>
        </w:rPr>
      </w:pPr>
      <w:r w:rsidRPr="00A54E76">
        <w:rPr>
          <w:sz w:val="16"/>
          <w:szCs w:val="16"/>
        </w:rPr>
        <w:t>2)доведение информации об изменении расписания по муниципальным маршрутам до сведений пассажиров</w:t>
      </w:r>
    </w:p>
    <w:p w:rsidR="00A54E76" w:rsidRPr="00A54E76" w:rsidRDefault="00A54E76" w:rsidP="00A54E76">
      <w:pPr>
        <w:ind w:firstLine="708"/>
        <w:jc w:val="both"/>
        <w:rPr>
          <w:sz w:val="16"/>
          <w:szCs w:val="16"/>
        </w:rPr>
      </w:pPr>
      <w:r w:rsidRPr="00A54E76">
        <w:rPr>
          <w:sz w:val="16"/>
          <w:szCs w:val="16"/>
        </w:rPr>
        <w:t>2.Отделу по экономике, имущественно - земельным отношениям и сельскому хозяйству администрации Островского муниципального района:</w:t>
      </w:r>
    </w:p>
    <w:p w:rsidR="00A54E76" w:rsidRPr="00A54E76" w:rsidRDefault="00A54E76" w:rsidP="00A54E76">
      <w:pPr>
        <w:ind w:firstLine="708"/>
        <w:jc w:val="both"/>
        <w:rPr>
          <w:sz w:val="16"/>
          <w:szCs w:val="16"/>
        </w:rPr>
      </w:pPr>
      <w:r w:rsidRPr="00A54E76">
        <w:rPr>
          <w:sz w:val="16"/>
          <w:szCs w:val="16"/>
        </w:rPr>
        <w:t>1)довести информацию, указанную в пункте 1 настоящего постановления, до сведения перевозчика и населения</w:t>
      </w:r>
    </w:p>
    <w:p w:rsidR="00A54E76" w:rsidRPr="00A54E76" w:rsidRDefault="00A54E76" w:rsidP="00A54E76">
      <w:pPr>
        <w:ind w:firstLine="708"/>
        <w:jc w:val="both"/>
        <w:rPr>
          <w:color w:val="000000"/>
          <w:sz w:val="16"/>
          <w:szCs w:val="16"/>
        </w:rPr>
      </w:pPr>
      <w:r w:rsidRPr="00A54E76">
        <w:rPr>
          <w:sz w:val="16"/>
          <w:szCs w:val="16"/>
        </w:rPr>
        <w:t xml:space="preserve">3. </w:t>
      </w:r>
      <w:r w:rsidRPr="00A54E76">
        <w:rPr>
          <w:color w:val="000000"/>
          <w:sz w:val="16"/>
          <w:szCs w:val="16"/>
        </w:rPr>
        <w:t>Настоящее постановление вступает в силу со дня подписания.</w:t>
      </w:r>
    </w:p>
    <w:p w:rsidR="00A54E76" w:rsidRPr="00A54E76" w:rsidRDefault="00A54E76" w:rsidP="00A54E76">
      <w:pPr>
        <w:ind w:firstLine="708"/>
        <w:jc w:val="both"/>
        <w:rPr>
          <w:sz w:val="16"/>
          <w:szCs w:val="16"/>
        </w:rPr>
      </w:pPr>
      <w:r w:rsidRPr="00A54E76">
        <w:rPr>
          <w:sz w:val="16"/>
          <w:szCs w:val="16"/>
        </w:rPr>
        <w:t xml:space="preserve">4. </w:t>
      </w:r>
      <w:r w:rsidRPr="00A54E76">
        <w:rPr>
          <w:color w:val="000000"/>
          <w:sz w:val="16"/>
          <w:szCs w:val="16"/>
        </w:rPr>
        <w:t>Настоящее постановление  подлежит официальному опубликованию в информационном бюллетене «Районные новости» и размещению на официальном сайте администрации Островского муниципального района.</w:t>
      </w:r>
    </w:p>
    <w:p w:rsidR="00A54E76" w:rsidRPr="00A54E76" w:rsidRDefault="00A54E76" w:rsidP="00A54E76">
      <w:pPr>
        <w:jc w:val="both"/>
        <w:rPr>
          <w:sz w:val="16"/>
          <w:szCs w:val="16"/>
        </w:rPr>
      </w:pPr>
    </w:p>
    <w:p w:rsidR="00A54E76" w:rsidRPr="00A54E76" w:rsidRDefault="00A54E76" w:rsidP="00A54E76">
      <w:pPr>
        <w:jc w:val="both"/>
        <w:rPr>
          <w:sz w:val="16"/>
          <w:szCs w:val="16"/>
        </w:rPr>
      </w:pPr>
    </w:p>
    <w:p w:rsidR="00A54E76" w:rsidRPr="00A54E76" w:rsidRDefault="00A54E76" w:rsidP="00A54E76">
      <w:pPr>
        <w:jc w:val="both"/>
        <w:rPr>
          <w:sz w:val="16"/>
          <w:szCs w:val="16"/>
        </w:rPr>
      </w:pPr>
      <w:r w:rsidRPr="00A54E76">
        <w:rPr>
          <w:sz w:val="16"/>
          <w:szCs w:val="16"/>
        </w:rPr>
        <w:t>Глава Островского</w:t>
      </w:r>
    </w:p>
    <w:p w:rsidR="00A54E76" w:rsidRPr="00A54E76" w:rsidRDefault="00A54E76" w:rsidP="00A54E76">
      <w:pPr>
        <w:rPr>
          <w:sz w:val="16"/>
          <w:szCs w:val="16"/>
        </w:rPr>
      </w:pPr>
      <w:r w:rsidRPr="00A54E76">
        <w:rPr>
          <w:sz w:val="16"/>
          <w:szCs w:val="16"/>
        </w:rPr>
        <w:t xml:space="preserve">муниципального района                                                                            Г.А. Полякова    </w:t>
      </w:r>
    </w:p>
    <w:p w:rsidR="00AB5AD1" w:rsidRPr="00AB5AD1" w:rsidRDefault="00AB5AD1" w:rsidP="00A54E76">
      <w:pPr>
        <w:rPr>
          <w:sz w:val="16"/>
          <w:szCs w:val="16"/>
        </w:rPr>
      </w:pPr>
    </w:p>
    <w:p w:rsidR="00AB5AD1" w:rsidRPr="00AB5AD1" w:rsidRDefault="00AB5AD1" w:rsidP="00AB5AD1">
      <w:pPr>
        <w:jc w:val="right"/>
        <w:rPr>
          <w:sz w:val="16"/>
          <w:szCs w:val="16"/>
        </w:rPr>
      </w:pPr>
    </w:p>
    <w:p w:rsidR="00AB5AD1" w:rsidRPr="00AB5AD1" w:rsidRDefault="00AB5AD1" w:rsidP="00AB5AD1">
      <w:pPr>
        <w:ind w:firstLine="709"/>
        <w:jc w:val="center"/>
        <w:rPr>
          <w:sz w:val="16"/>
          <w:szCs w:val="16"/>
        </w:rPr>
      </w:pPr>
      <w:r w:rsidRPr="00AB5AD1">
        <w:rPr>
          <w:sz w:val="16"/>
          <w:szCs w:val="16"/>
        </w:rPr>
        <w:t>*      *      *      *      *      *      *</w:t>
      </w:r>
    </w:p>
    <w:p w:rsidR="00AB5AD1" w:rsidRPr="00AB5AD1" w:rsidRDefault="00AB5AD1" w:rsidP="00AB5AD1">
      <w:pPr>
        <w:jc w:val="right"/>
        <w:rPr>
          <w:sz w:val="16"/>
          <w:szCs w:val="16"/>
        </w:rPr>
      </w:pPr>
    </w:p>
    <w:p w:rsidR="00AB5AD1" w:rsidRPr="00AB5AD1" w:rsidRDefault="00AB5AD1" w:rsidP="00AB5AD1">
      <w:pPr>
        <w:jc w:val="right"/>
        <w:rPr>
          <w:sz w:val="16"/>
          <w:szCs w:val="16"/>
        </w:rPr>
      </w:pPr>
      <w:r w:rsidRPr="00AB5AD1">
        <w:rPr>
          <w:noProof/>
          <w:sz w:val="16"/>
          <w:szCs w:val="16"/>
        </w:rPr>
        <w:drawing>
          <wp:anchor distT="0" distB="0" distL="114300" distR="114300" simplePos="0" relativeHeight="251663360" behindDoc="0" locked="0" layoutInCell="1" allowOverlap="1">
            <wp:simplePos x="0" y="0"/>
            <wp:positionH relativeFrom="column">
              <wp:posOffset>3242310</wp:posOffset>
            </wp:positionH>
            <wp:positionV relativeFrom="paragraph">
              <wp:posOffset>71120</wp:posOffset>
            </wp:positionV>
            <wp:extent cx="351155" cy="372110"/>
            <wp:effectExtent l="19050" t="0" r="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351155" cy="372110"/>
                    </a:xfrm>
                    <a:prstGeom prst="rect">
                      <a:avLst/>
                    </a:prstGeom>
                    <a:noFill/>
                  </pic:spPr>
                </pic:pic>
              </a:graphicData>
            </a:graphic>
          </wp:anchor>
        </w:drawing>
      </w:r>
    </w:p>
    <w:p w:rsidR="00AB5AD1" w:rsidRPr="00AB5AD1" w:rsidRDefault="00AB5AD1" w:rsidP="00AB5AD1">
      <w:pPr>
        <w:jc w:val="center"/>
        <w:rPr>
          <w:b/>
          <w:sz w:val="16"/>
          <w:szCs w:val="16"/>
        </w:rPr>
      </w:pPr>
      <w:r w:rsidRPr="00AB5AD1">
        <w:rPr>
          <w:sz w:val="16"/>
          <w:szCs w:val="16"/>
        </w:rPr>
        <w:t xml:space="preserve">                                              </w:t>
      </w:r>
    </w:p>
    <w:p w:rsidR="00AB5AD1" w:rsidRPr="00AB5AD1" w:rsidRDefault="00AB5AD1" w:rsidP="00AB5AD1">
      <w:pPr>
        <w:jc w:val="center"/>
        <w:rPr>
          <w:b/>
          <w:sz w:val="16"/>
          <w:szCs w:val="16"/>
        </w:rPr>
      </w:pPr>
    </w:p>
    <w:p w:rsidR="00AB5AD1" w:rsidRPr="00AB5AD1" w:rsidRDefault="00AB5AD1" w:rsidP="00AB5AD1">
      <w:pPr>
        <w:jc w:val="both"/>
        <w:rPr>
          <w:b/>
          <w:sz w:val="16"/>
          <w:szCs w:val="16"/>
        </w:rPr>
      </w:pPr>
    </w:p>
    <w:p w:rsidR="00AB5AD1" w:rsidRPr="00AB5AD1" w:rsidRDefault="00AB5AD1" w:rsidP="00AB5AD1">
      <w:pPr>
        <w:jc w:val="both"/>
        <w:rPr>
          <w:b/>
          <w:sz w:val="16"/>
          <w:szCs w:val="16"/>
        </w:rPr>
      </w:pPr>
      <w:r w:rsidRPr="00AB5AD1">
        <w:rPr>
          <w:b/>
          <w:sz w:val="16"/>
          <w:szCs w:val="16"/>
        </w:rPr>
        <w:t xml:space="preserve">                                                                  </w:t>
      </w:r>
    </w:p>
    <w:p w:rsidR="00AB5AD1" w:rsidRPr="00AB5AD1" w:rsidRDefault="00AB5AD1" w:rsidP="001F5979">
      <w:pPr>
        <w:jc w:val="center"/>
        <w:rPr>
          <w:b/>
          <w:sz w:val="16"/>
          <w:szCs w:val="16"/>
        </w:rPr>
      </w:pPr>
      <w:r w:rsidRPr="00AB5AD1">
        <w:rPr>
          <w:b/>
          <w:sz w:val="16"/>
          <w:szCs w:val="16"/>
        </w:rPr>
        <w:t>ПОСТАНОВЛЕНИЕ</w:t>
      </w:r>
    </w:p>
    <w:p w:rsidR="00AB5AD1" w:rsidRPr="00AB5AD1" w:rsidRDefault="00AB5AD1" w:rsidP="001F5979">
      <w:pPr>
        <w:jc w:val="center"/>
        <w:rPr>
          <w:b/>
          <w:sz w:val="16"/>
          <w:szCs w:val="16"/>
        </w:rPr>
      </w:pPr>
    </w:p>
    <w:p w:rsidR="00AB5AD1" w:rsidRPr="00AB5AD1" w:rsidRDefault="00AB5AD1" w:rsidP="001F5979">
      <w:pPr>
        <w:jc w:val="center"/>
        <w:rPr>
          <w:b/>
          <w:sz w:val="16"/>
          <w:szCs w:val="16"/>
        </w:rPr>
      </w:pPr>
      <w:r w:rsidRPr="00AB5AD1">
        <w:rPr>
          <w:b/>
          <w:sz w:val="16"/>
          <w:szCs w:val="16"/>
        </w:rPr>
        <w:t>АДМИНИСТРАЦИЯ ОСТРОВСКОГО МУНИЦИПАЛЬНОГО РАЙОНА</w:t>
      </w:r>
    </w:p>
    <w:p w:rsidR="00AB5AD1" w:rsidRPr="00AB5AD1" w:rsidRDefault="00AB5AD1" w:rsidP="001F5979">
      <w:pPr>
        <w:jc w:val="center"/>
        <w:rPr>
          <w:b/>
          <w:sz w:val="16"/>
          <w:szCs w:val="16"/>
        </w:rPr>
      </w:pPr>
      <w:r w:rsidRPr="00AB5AD1">
        <w:rPr>
          <w:b/>
          <w:sz w:val="16"/>
          <w:szCs w:val="16"/>
        </w:rPr>
        <w:t>КОСТРОМСКОЙ ОБЛАСТИ</w:t>
      </w:r>
    </w:p>
    <w:p w:rsidR="00AB5AD1" w:rsidRPr="00AB5AD1" w:rsidRDefault="00AB5AD1" w:rsidP="00AB5AD1">
      <w:pPr>
        <w:rPr>
          <w:b/>
          <w:sz w:val="16"/>
          <w:szCs w:val="16"/>
        </w:rPr>
      </w:pPr>
    </w:p>
    <w:p w:rsidR="00AB5AD1" w:rsidRPr="00AB5AD1" w:rsidRDefault="00AB5AD1" w:rsidP="001F5979">
      <w:pPr>
        <w:jc w:val="center"/>
        <w:rPr>
          <w:b/>
          <w:sz w:val="16"/>
          <w:szCs w:val="16"/>
        </w:rPr>
      </w:pPr>
      <w:r w:rsidRPr="00AB5AD1">
        <w:rPr>
          <w:b/>
          <w:sz w:val="16"/>
          <w:szCs w:val="16"/>
        </w:rPr>
        <w:t>________________________________________________________________________</w:t>
      </w:r>
    </w:p>
    <w:p w:rsidR="00AB5AD1" w:rsidRPr="00AB5AD1" w:rsidRDefault="00AB5AD1" w:rsidP="00AB5AD1">
      <w:pPr>
        <w:rPr>
          <w:sz w:val="16"/>
          <w:szCs w:val="16"/>
        </w:rPr>
      </w:pPr>
    </w:p>
    <w:p w:rsidR="00AB5AD1" w:rsidRPr="00AB5AD1" w:rsidRDefault="00AB5AD1" w:rsidP="00AB5AD1">
      <w:pPr>
        <w:rPr>
          <w:sz w:val="16"/>
          <w:szCs w:val="16"/>
        </w:rPr>
      </w:pPr>
    </w:p>
    <w:p w:rsidR="00AB5AD1" w:rsidRPr="00AB5AD1" w:rsidRDefault="00AB5AD1" w:rsidP="00AB5AD1">
      <w:pPr>
        <w:rPr>
          <w:sz w:val="16"/>
          <w:szCs w:val="16"/>
        </w:rPr>
      </w:pPr>
      <w:r w:rsidRPr="00AB5AD1">
        <w:rPr>
          <w:sz w:val="16"/>
          <w:szCs w:val="16"/>
        </w:rPr>
        <w:lastRenderedPageBreak/>
        <w:t xml:space="preserve">«  21  »     декабря           2018  г.                                №831                                     п. </w:t>
      </w:r>
      <w:proofErr w:type="gramStart"/>
      <w:r w:rsidRPr="00AB5AD1">
        <w:rPr>
          <w:sz w:val="16"/>
          <w:szCs w:val="16"/>
        </w:rPr>
        <w:t>Островское</w:t>
      </w:r>
      <w:proofErr w:type="gramEnd"/>
    </w:p>
    <w:p w:rsidR="00AB5AD1" w:rsidRPr="00AB5AD1" w:rsidRDefault="00AB5AD1" w:rsidP="00AB5AD1">
      <w:pPr>
        <w:rPr>
          <w:sz w:val="16"/>
          <w:szCs w:val="16"/>
        </w:rPr>
      </w:pPr>
    </w:p>
    <w:p w:rsidR="00AB5AD1" w:rsidRPr="00AB5AD1" w:rsidRDefault="00AB5AD1" w:rsidP="00AB5AD1">
      <w:pPr>
        <w:pStyle w:val="1"/>
        <w:rPr>
          <w:b/>
          <w:bCs/>
          <w:sz w:val="16"/>
          <w:szCs w:val="16"/>
        </w:rPr>
      </w:pPr>
      <w:r w:rsidRPr="00AB5AD1">
        <w:rPr>
          <w:sz w:val="16"/>
          <w:szCs w:val="16"/>
        </w:rPr>
        <w:t xml:space="preserve">О внесении изменений в постановление </w:t>
      </w:r>
    </w:p>
    <w:p w:rsidR="00AB5AD1" w:rsidRPr="00AB5AD1" w:rsidRDefault="00AB5AD1" w:rsidP="00AB5AD1">
      <w:pPr>
        <w:pStyle w:val="1"/>
        <w:rPr>
          <w:b/>
          <w:sz w:val="16"/>
          <w:szCs w:val="16"/>
        </w:rPr>
      </w:pPr>
      <w:r w:rsidRPr="00AB5AD1">
        <w:rPr>
          <w:sz w:val="16"/>
          <w:szCs w:val="16"/>
        </w:rPr>
        <w:t xml:space="preserve">администрации Островского муниципального </w:t>
      </w:r>
    </w:p>
    <w:p w:rsidR="00AB5AD1" w:rsidRPr="00AB5AD1" w:rsidRDefault="00AB5AD1" w:rsidP="00AB5AD1">
      <w:pPr>
        <w:pStyle w:val="1"/>
        <w:rPr>
          <w:b/>
          <w:sz w:val="16"/>
          <w:szCs w:val="16"/>
        </w:rPr>
      </w:pPr>
      <w:r w:rsidRPr="00AB5AD1">
        <w:rPr>
          <w:sz w:val="16"/>
          <w:szCs w:val="16"/>
        </w:rPr>
        <w:t xml:space="preserve">района от 25.12.2013 года   №1212 </w:t>
      </w:r>
    </w:p>
    <w:p w:rsidR="00AB5AD1" w:rsidRPr="00AB5AD1" w:rsidRDefault="00AB5AD1" w:rsidP="00AB5AD1">
      <w:pPr>
        <w:pStyle w:val="af"/>
        <w:spacing w:after="0"/>
        <w:ind w:firstLine="567"/>
        <w:jc w:val="both"/>
        <w:rPr>
          <w:sz w:val="16"/>
          <w:szCs w:val="16"/>
        </w:rPr>
      </w:pPr>
    </w:p>
    <w:p w:rsidR="00AB5AD1" w:rsidRPr="00AB5AD1" w:rsidRDefault="00AB5AD1" w:rsidP="00C97112">
      <w:pPr>
        <w:pStyle w:val="af"/>
        <w:spacing w:after="0"/>
        <w:ind w:firstLine="567"/>
        <w:jc w:val="both"/>
        <w:rPr>
          <w:sz w:val="16"/>
          <w:szCs w:val="16"/>
        </w:rPr>
      </w:pPr>
      <w:r w:rsidRPr="00AB5AD1">
        <w:rPr>
          <w:sz w:val="16"/>
          <w:szCs w:val="16"/>
        </w:rPr>
        <w:t>В  связи с кадровыми изменениями в администрации Островского муниципального района, в соответствии с Федеральным законом от 05.04.2013г. N 44-ФЗ "О контрактной системе в сфере закупок товаров, работ, услуг для обеспечения государственных и муниципальных нужд", на основании Устава муниципального образования Островский муниципальный район, администрация Островского муниципального района постановляет:</w:t>
      </w:r>
    </w:p>
    <w:p w:rsidR="00AB5AD1" w:rsidRPr="00AB5AD1" w:rsidRDefault="00AB5AD1" w:rsidP="00C97112">
      <w:pPr>
        <w:pStyle w:val="1"/>
        <w:contextualSpacing/>
        <w:jc w:val="both"/>
        <w:rPr>
          <w:b/>
          <w:sz w:val="16"/>
          <w:szCs w:val="16"/>
        </w:rPr>
      </w:pPr>
      <w:r w:rsidRPr="00AB5AD1">
        <w:rPr>
          <w:rFonts w:eastAsia="Times New Roman"/>
          <w:sz w:val="16"/>
          <w:szCs w:val="16"/>
        </w:rPr>
        <w:t xml:space="preserve">       1. Внести следующие изменения в </w:t>
      </w:r>
      <w:r w:rsidRPr="00AB5AD1">
        <w:rPr>
          <w:sz w:val="16"/>
          <w:szCs w:val="16"/>
        </w:rPr>
        <w:t xml:space="preserve"> постановление администрации Островского муниципального района Костромской области от 25.12.2013 №1212 «О создании Единой комиссии по осуществлению закупок товаров, работ, услуг для обеспечения государственных и муниципальных нужд Островского муниципального района»,  (далее Постановление).</w:t>
      </w:r>
    </w:p>
    <w:p w:rsidR="00AB5AD1" w:rsidRPr="00AB5AD1" w:rsidRDefault="00AB5AD1" w:rsidP="00C97112">
      <w:pPr>
        <w:contextualSpacing/>
        <w:jc w:val="both"/>
        <w:rPr>
          <w:sz w:val="16"/>
          <w:szCs w:val="16"/>
        </w:rPr>
      </w:pPr>
      <w:r w:rsidRPr="00AB5AD1">
        <w:rPr>
          <w:sz w:val="16"/>
          <w:szCs w:val="16"/>
        </w:rPr>
        <w:t xml:space="preserve">        2.Приложение №2 к Постановлению «Состав Единой комиссии по осуществлению закупок товаров, работ, услуг для муниципальных нужд Островского муниципального района Костромской области»  изложить в новой редакции согласно приложению  №1 к данному постановлению.</w:t>
      </w:r>
    </w:p>
    <w:p w:rsidR="00AB5AD1" w:rsidRPr="00AB5AD1" w:rsidRDefault="00AB5AD1" w:rsidP="00C97112">
      <w:pPr>
        <w:ind w:firstLine="284"/>
        <w:contextualSpacing/>
        <w:jc w:val="both"/>
        <w:rPr>
          <w:sz w:val="16"/>
          <w:szCs w:val="16"/>
        </w:rPr>
      </w:pPr>
      <w:r w:rsidRPr="00AB5AD1">
        <w:rPr>
          <w:sz w:val="16"/>
          <w:szCs w:val="16"/>
        </w:rPr>
        <w:t xml:space="preserve"> 3.Признать утратившими силу </w:t>
      </w:r>
      <w:r w:rsidRPr="00AB5AD1">
        <w:rPr>
          <w:rStyle w:val="FontStyle12"/>
          <w:sz w:val="16"/>
          <w:szCs w:val="16"/>
        </w:rPr>
        <w:t xml:space="preserve">постановление администрации Островского муниципального района от 09.02.2018г. № 66 </w:t>
      </w:r>
      <w:r w:rsidRPr="00AB5AD1">
        <w:rPr>
          <w:sz w:val="16"/>
          <w:szCs w:val="16"/>
        </w:rPr>
        <w:t xml:space="preserve">«О внесении изменений в постановление администрации Островского муниципального района от 25.12.2013 года №1212». </w:t>
      </w:r>
    </w:p>
    <w:p w:rsidR="00AB5AD1" w:rsidRPr="00AB5AD1" w:rsidRDefault="00AB5AD1" w:rsidP="00C97112">
      <w:pPr>
        <w:ind w:firstLine="284"/>
        <w:contextualSpacing/>
        <w:jc w:val="both"/>
        <w:rPr>
          <w:sz w:val="16"/>
          <w:szCs w:val="16"/>
        </w:rPr>
      </w:pPr>
      <w:r w:rsidRPr="00AB5AD1">
        <w:rPr>
          <w:sz w:val="16"/>
          <w:szCs w:val="16"/>
        </w:rPr>
        <w:t xml:space="preserve"> 4. </w:t>
      </w:r>
      <w:proofErr w:type="gramStart"/>
      <w:r w:rsidRPr="00AB5AD1">
        <w:rPr>
          <w:sz w:val="16"/>
          <w:szCs w:val="16"/>
        </w:rPr>
        <w:t>Контроль за</w:t>
      </w:r>
      <w:proofErr w:type="gramEnd"/>
      <w:r w:rsidRPr="00AB5AD1">
        <w:rPr>
          <w:sz w:val="16"/>
          <w:szCs w:val="16"/>
        </w:rPr>
        <w:t xml:space="preserve"> исполнением настоящего </w:t>
      </w:r>
      <w:r w:rsidRPr="00AB5AD1">
        <w:rPr>
          <w:rStyle w:val="FontStyle12"/>
          <w:sz w:val="16"/>
          <w:szCs w:val="16"/>
        </w:rPr>
        <w:t xml:space="preserve">постановления возложить на заместителя главы </w:t>
      </w:r>
      <w:r w:rsidRPr="00AB5AD1">
        <w:rPr>
          <w:sz w:val="16"/>
          <w:szCs w:val="16"/>
        </w:rPr>
        <w:t>администрации Островского муниципального района Груздеву Татьяну Николаевну.</w:t>
      </w:r>
    </w:p>
    <w:p w:rsidR="00AB5AD1" w:rsidRPr="00AB5AD1" w:rsidRDefault="00AB5AD1" w:rsidP="00C97112">
      <w:pPr>
        <w:ind w:firstLine="284"/>
        <w:contextualSpacing/>
        <w:jc w:val="both"/>
        <w:rPr>
          <w:sz w:val="16"/>
          <w:szCs w:val="16"/>
        </w:rPr>
      </w:pPr>
      <w:r w:rsidRPr="00AB5AD1">
        <w:rPr>
          <w:sz w:val="16"/>
          <w:szCs w:val="16"/>
        </w:rPr>
        <w:t xml:space="preserve">  5.  Настоящее постановление подлежит опубликованию в информационном бюллетене «Районные новости».</w:t>
      </w:r>
    </w:p>
    <w:p w:rsidR="00AB5AD1" w:rsidRPr="00AB5AD1" w:rsidRDefault="00AB5AD1" w:rsidP="00C97112">
      <w:pPr>
        <w:ind w:firstLine="284"/>
        <w:contextualSpacing/>
        <w:jc w:val="both"/>
        <w:rPr>
          <w:sz w:val="16"/>
          <w:szCs w:val="16"/>
        </w:rPr>
      </w:pPr>
      <w:r w:rsidRPr="00AB5AD1">
        <w:rPr>
          <w:sz w:val="16"/>
          <w:szCs w:val="16"/>
        </w:rPr>
        <w:t xml:space="preserve">  6. Настоящее постановление вступает в силу со дня его опубликования.</w:t>
      </w:r>
    </w:p>
    <w:p w:rsidR="00AB5AD1" w:rsidRPr="00AB5AD1" w:rsidRDefault="00AB5AD1" w:rsidP="00C97112">
      <w:pPr>
        <w:tabs>
          <w:tab w:val="left" w:pos="-165"/>
          <w:tab w:val="left" w:pos="-150"/>
        </w:tabs>
        <w:ind w:firstLine="567"/>
        <w:jc w:val="both"/>
        <w:rPr>
          <w:sz w:val="16"/>
          <w:szCs w:val="16"/>
        </w:rPr>
      </w:pPr>
      <w:r w:rsidRPr="00AB5AD1">
        <w:rPr>
          <w:sz w:val="16"/>
          <w:szCs w:val="16"/>
        </w:rPr>
        <w:t xml:space="preserve">  </w:t>
      </w:r>
    </w:p>
    <w:p w:rsidR="00AB5AD1" w:rsidRPr="00AB5AD1" w:rsidRDefault="00AB5AD1" w:rsidP="00C97112">
      <w:pPr>
        <w:rPr>
          <w:sz w:val="16"/>
          <w:szCs w:val="16"/>
        </w:rPr>
      </w:pPr>
    </w:p>
    <w:p w:rsidR="00AB5AD1" w:rsidRPr="00AB5AD1" w:rsidRDefault="00AB5AD1" w:rsidP="00AB5AD1">
      <w:pPr>
        <w:tabs>
          <w:tab w:val="left" w:pos="-165"/>
          <w:tab w:val="left" w:pos="-150"/>
        </w:tabs>
        <w:spacing w:before="28" w:after="28" w:line="100" w:lineRule="atLeast"/>
        <w:jc w:val="both"/>
        <w:rPr>
          <w:rStyle w:val="FontStyle12"/>
          <w:sz w:val="16"/>
          <w:szCs w:val="16"/>
        </w:rPr>
      </w:pPr>
      <w:r w:rsidRPr="00AB5AD1">
        <w:rPr>
          <w:rStyle w:val="FontStyle12"/>
          <w:sz w:val="16"/>
          <w:szCs w:val="16"/>
        </w:rPr>
        <w:t>Глава Островского муниципального района:                                   Г.А.Полякова</w:t>
      </w:r>
    </w:p>
    <w:p w:rsidR="00AB5AD1" w:rsidRPr="00AB5AD1" w:rsidRDefault="00AB5AD1" w:rsidP="00AB5AD1">
      <w:pPr>
        <w:tabs>
          <w:tab w:val="left" w:pos="-165"/>
          <w:tab w:val="left" w:pos="-150"/>
        </w:tabs>
        <w:spacing w:before="28" w:after="28" w:line="100" w:lineRule="atLeast"/>
        <w:jc w:val="both"/>
        <w:rPr>
          <w:rStyle w:val="FontStyle12"/>
          <w:sz w:val="16"/>
          <w:szCs w:val="16"/>
        </w:rPr>
      </w:pPr>
    </w:p>
    <w:p w:rsidR="00AB5AD1" w:rsidRPr="00AB5AD1" w:rsidRDefault="00AB5AD1" w:rsidP="00AB5AD1">
      <w:pPr>
        <w:tabs>
          <w:tab w:val="left" w:pos="-165"/>
          <w:tab w:val="left" w:pos="-150"/>
        </w:tabs>
        <w:spacing w:before="28" w:after="28" w:line="100" w:lineRule="atLeast"/>
        <w:jc w:val="both"/>
        <w:rPr>
          <w:rStyle w:val="FontStyle12"/>
          <w:sz w:val="16"/>
          <w:szCs w:val="16"/>
        </w:rPr>
      </w:pPr>
    </w:p>
    <w:p w:rsidR="00AB5AD1" w:rsidRPr="00AB5AD1" w:rsidRDefault="00AB5AD1" w:rsidP="00AB5AD1">
      <w:pPr>
        <w:spacing w:before="28" w:after="28" w:line="100" w:lineRule="atLeast"/>
        <w:jc w:val="right"/>
        <w:rPr>
          <w:sz w:val="16"/>
          <w:szCs w:val="16"/>
        </w:rPr>
      </w:pPr>
      <w:r w:rsidRPr="00AB5AD1">
        <w:rPr>
          <w:sz w:val="16"/>
          <w:szCs w:val="16"/>
        </w:rPr>
        <w:t xml:space="preserve">Приложение N 1 </w:t>
      </w:r>
      <w:r w:rsidRPr="00AB5AD1">
        <w:rPr>
          <w:sz w:val="16"/>
          <w:szCs w:val="16"/>
        </w:rPr>
        <w:br/>
        <w:t xml:space="preserve">к постановлению администрации </w:t>
      </w:r>
      <w:r w:rsidRPr="00AB5AD1">
        <w:rPr>
          <w:sz w:val="16"/>
          <w:szCs w:val="16"/>
        </w:rPr>
        <w:br/>
        <w:t xml:space="preserve">Островского муниципального района </w:t>
      </w:r>
      <w:r w:rsidRPr="00AB5AD1">
        <w:rPr>
          <w:sz w:val="16"/>
          <w:szCs w:val="16"/>
        </w:rPr>
        <w:br/>
        <w:t xml:space="preserve">Костромской области </w:t>
      </w:r>
    </w:p>
    <w:p w:rsidR="00AB5AD1" w:rsidRPr="00AB5AD1" w:rsidRDefault="00AB5AD1" w:rsidP="00AB5AD1">
      <w:pPr>
        <w:spacing w:before="28" w:after="28" w:line="100" w:lineRule="atLeast"/>
        <w:jc w:val="right"/>
        <w:rPr>
          <w:sz w:val="16"/>
          <w:szCs w:val="16"/>
        </w:rPr>
      </w:pPr>
      <w:r w:rsidRPr="00AB5AD1">
        <w:rPr>
          <w:sz w:val="16"/>
          <w:szCs w:val="16"/>
        </w:rPr>
        <w:t xml:space="preserve">от __ ______2018 г.  N___          </w:t>
      </w:r>
    </w:p>
    <w:p w:rsidR="00AB5AD1" w:rsidRPr="00AB5AD1" w:rsidRDefault="00AB5AD1" w:rsidP="00AB5AD1">
      <w:pPr>
        <w:pStyle w:val="1"/>
        <w:jc w:val="center"/>
        <w:rPr>
          <w:bCs/>
          <w:sz w:val="16"/>
          <w:szCs w:val="16"/>
        </w:rPr>
      </w:pPr>
      <w:r w:rsidRPr="00AB5AD1">
        <w:rPr>
          <w:rFonts w:eastAsia="Times New Roman"/>
          <w:sz w:val="16"/>
          <w:szCs w:val="16"/>
        </w:rPr>
        <w:t xml:space="preserve">Состав Единой комиссии </w:t>
      </w:r>
      <w:r w:rsidRPr="00AB5AD1">
        <w:rPr>
          <w:sz w:val="16"/>
          <w:szCs w:val="16"/>
        </w:rPr>
        <w:t xml:space="preserve">по осуществлению закупок  товаров, работ, услуг </w:t>
      </w:r>
      <w:proofErr w:type="gramStart"/>
      <w:r w:rsidRPr="00AB5AD1">
        <w:rPr>
          <w:sz w:val="16"/>
          <w:szCs w:val="16"/>
        </w:rPr>
        <w:t>для</w:t>
      </w:r>
      <w:proofErr w:type="gramEnd"/>
    </w:p>
    <w:p w:rsidR="00AB5AD1" w:rsidRPr="00AB5AD1" w:rsidRDefault="00AB5AD1" w:rsidP="00AB5AD1">
      <w:pPr>
        <w:spacing w:before="28" w:after="28"/>
        <w:jc w:val="center"/>
        <w:rPr>
          <w:b/>
          <w:bCs/>
          <w:sz w:val="16"/>
          <w:szCs w:val="16"/>
        </w:rPr>
      </w:pPr>
      <w:r w:rsidRPr="00AB5AD1">
        <w:rPr>
          <w:b/>
          <w:sz w:val="16"/>
          <w:szCs w:val="16"/>
        </w:rPr>
        <w:t>муниципальных нужд  Островского</w:t>
      </w:r>
      <w:r w:rsidRPr="00AB5AD1">
        <w:rPr>
          <w:b/>
          <w:bCs/>
          <w:sz w:val="16"/>
          <w:szCs w:val="16"/>
        </w:rPr>
        <w:t xml:space="preserve"> </w:t>
      </w:r>
      <w:r w:rsidRPr="00AB5AD1">
        <w:rPr>
          <w:b/>
          <w:sz w:val="16"/>
          <w:szCs w:val="16"/>
        </w:rPr>
        <w:t>муниципального района Костромской области</w:t>
      </w:r>
    </w:p>
    <w:p w:rsidR="00AB5AD1" w:rsidRPr="00AB5AD1" w:rsidRDefault="00AB5AD1" w:rsidP="00AB5AD1">
      <w:pPr>
        <w:spacing w:before="28" w:after="28" w:line="100" w:lineRule="atLeast"/>
        <w:jc w:val="center"/>
        <w:rPr>
          <w:sz w:val="16"/>
          <w:szCs w:val="16"/>
        </w:rPr>
      </w:pPr>
    </w:p>
    <w:tbl>
      <w:tblPr>
        <w:tblW w:w="0" w:type="auto"/>
        <w:tblInd w:w="55" w:type="dxa"/>
        <w:tblLayout w:type="fixed"/>
        <w:tblCellMar>
          <w:top w:w="55" w:type="dxa"/>
          <w:left w:w="55" w:type="dxa"/>
          <w:bottom w:w="55" w:type="dxa"/>
          <w:right w:w="55" w:type="dxa"/>
        </w:tblCellMar>
        <w:tblLook w:val="0000"/>
      </w:tblPr>
      <w:tblGrid>
        <w:gridCol w:w="3720"/>
        <w:gridCol w:w="5925"/>
      </w:tblGrid>
      <w:tr w:rsidR="00AB5AD1" w:rsidRPr="00AB5AD1" w:rsidTr="00AB5AD1">
        <w:tc>
          <w:tcPr>
            <w:tcW w:w="3720" w:type="dxa"/>
            <w:shd w:val="clear" w:color="auto" w:fill="auto"/>
          </w:tcPr>
          <w:p w:rsidR="00AB5AD1" w:rsidRPr="00AB5AD1" w:rsidRDefault="00AB5AD1" w:rsidP="00AB5AD1">
            <w:pPr>
              <w:snapToGrid w:val="0"/>
              <w:rPr>
                <w:sz w:val="16"/>
                <w:szCs w:val="16"/>
              </w:rPr>
            </w:pPr>
            <w:r w:rsidRPr="00AB5AD1">
              <w:rPr>
                <w:sz w:val="16"/>
                <w:szCs w:val="16"/>
              </w:rPr>
              <w:t>Груздева Татьяна Николаевна -</w:t>
            </w:r>
          </w:p>
        </w:tc>
        <w:tc>
          <w:tcPr>
            <w:tcW w:w="5925" w:type="dxa"/>
            <w:shd w:val="clear" w:color="auto" w:fill="auto"/>
          </w:tcPr>
          <w:p w:rsidR="00AB5AD1" w:rsidRPr="00AB5AD1" w:rsidRDefault="00AB5AD1" w:rsidP="00AB5AD1">
            <w:pPr>
              <w:snapToGrid w:val="0"/>
              <w:rPr>
                <w:sz w:val="16"/>
                <w:szCs w:val="16"/>
              </w:rPr>
            </w:pPr>
            <w:r w:rsidRPr="00AB5AD1">
              <w:rPr>
                <w:sz w:val="16"/>
                <w:szCs w:val="16"/>
              </w:rPr>
              <w:t>заместитель главы администрации Островского муниципального района Костромской области (председатель комиссии)</w:t>
            </w:r>
          </w:p>
        </w:tc>
      </w:tr>
      <w:tr w:rsidR="00AB5AD1" w:rsidRPr="00AB5AD1" w:rsidTr="00AB5AD1">
        <w:trPr>
          <w:trHeight w:val="2095"/>
        </w:trPr>
        <w:tc>
          <w:tcPr>
            <w:tcW w:w="3720" w:type="dxa"/>
            <w:shd w:val="clear" w:color="auto" w:fill="auto"/>
          </w:tcPr>
          <w:p w:rsidR="00AB5AD1" w:rsidRPr="00AB5AD1" w:rsidRDefault="00AB5AD1" w:rsidP="00AB5AD1">
            <w:pPr>
              <w:snapToGrid w:val="0"/>
              <w:rPr>
                <w:sz w:val="16"/>
                <w:szCs w:val="16"/>
              </w:rPr>
            </w:pPr>
            <w:r w:rsidRPr="00AB5AD1">
              <w:rPr>
                <w:sz w:val="16"/>
                <w:szCs w:val="16"/>
              </w:rPr>
              <w:t>Смирнова Людмила Николаевна -</w:t>
            </w:r>
          </w:p>
          <w:p w:rsidR="00AB5AD1" w:rsidRPr="00AB5AD1" w:rsidRDefault="00AB5AD1" w:rsidP="00AB5AD1">
            <w:pPr>
              <w:snapToGrid w:val="0"/>
              <w:rPr>
                <w:sz w:val="16"/>
                <w:szCs w:val="16"/>
              </w:rPr>
            </w:pPr>
          </w:p>
          <w:p w:rsidR="00AB5AD1" w:rsidRPr="00AB5AD1" w:rsidRDefault="00AB5AD1" w:rsidP="00AB5AD1">
            <w:pPr>
              <w:snapToGrid w:val="0"/>
              <w:rPr>
                <w:sz w:val="16"/>
                <w:szCs w:val="16"/>
              </w:rPr>
            </w:pPr>
          </w:p>
          <w:p w:rsidR="00AB5AD1" w:rsidRPr="00AB5AD1" w:rsidRDefault="00AB5AD1" w:rsidP="00AB5AD1">
            <w:pPr>
              <w:snapToGrid w:val="0"/>
              <w:rPr>
                <w:sz w:val="16"/>
                <w:szCs w:val="16"/>
              </w:rPr>
            </w:pPr>
          </w:p>
          <w:p w:rsidR="00AB5AD1" w:rsidRPr="00AB5AD1" w:rsidRDefault="00AB5AD1" w:rsidP="00AB5AD1">
            <w:pPr>
              <w:snapToGrid w:val="0"/>
              <w:rPr>
                <w:sz w:val="16"/>
                <w:szCs w:val="16"/>
              </w:rPr>
            </w:pPr>
          </w:p>
          <w:p w:rsidR="00AB5AD1" w:rsidRPr="00AB5AD1" w:rsidRDefault="00AB5AD1" w:rsidP="00AB5AD1">
            <w:pPr>
              <w:snapToGrid w:val="0"/>
              <w:rPr>
                <w:sz w:val="16"/>
                <w:szCs w:val="16"/>
              </w:rPr>
            </w:pPr>
          </w:p>
          <w:p w:rsidR="00AB5AD1" w:rsidRPr="00AB5AD1" w:rsidRDefault="00AB5AD1" w:rsidP="00AB5AD1">
            <w:pPr>
              <w:snapToGrid w:val="0"/>
              <w:rPr>
                <w:sz w:val="16"/>
                <w:szCs w:val="16"/>
              </w:rPr>
            </w:pPr>
            <w:r w:rsidRPr="00AB5AD1">
              <w:rPr>
                <w:sz w:val="16"/>
                <w:szCs w:val="16"/>
              </w:rPr>
              <w:t>Члены комиссии:</w:t>
            </w:r>
          </w:p>
          <w:p w:rsidR="00AB5AD1" w:rsidRPr="00AB5AD1" w:rsidRDefault="00AB5AD1" w:rsidP="00AB5AD1">
            <w:pPr>
              <w:snapToGrid w:val="0"/>
              <w:rPr>
                <w:sz w:val="16"/>
                <w:szCs w:val="16"/>
              </w:rPr>
            </w:pPr>
          </w:p>
        </w:tc>
        <w:tc>
          <w:tcPr>
            <w:tcW w:w="5925" w:type="dxa"/>
            <w:shd w:val="clear" w:color="auto" w:fill="auto"/>
          </w:tcPr>
          <w:p w:rsidR="00AB5AD1" w:rsidRPr="00AB5AD1" w:rsidRDefault="00AB5AD1" w:rsidP="00AB5AD1">
            <w:pPr>
              <w:rPr>
                <w:rFonts w:eastAsia="Arial CYR"/>
                <w:sz w:val="16"/>
                <w:szCs w:val="16"/>
              </w:rPr>
            </w:pPr>
            <w:r w:rsidRPr="00AB5AD1">
              <w:rPr>
                <w:rFonts w:eastAsia="Arial CYR"/>
                <w:sz w:val="16"/>
                <w:szCs w:val="16"/>
              </w:rPr>
              <w:t>заместитель главы администрации Островского                                                                  муниципального района (заместитель                                                                   председателя комиссии)</w:t>
            </w:r>
          </w:p>
          <w:p w:rsidR="00AB5AD1" w:rsidRPr="00AB5AD1" w:rsidRDefault="00AB5AD1" w:rsidP="00AB5AD1">
            <w:pPr>
              <w:snapToGrid w:val="0"/>
              <w:rPr>
                <w:sz w:val="16"/>
                <w:szCs w:val="16"/>
              </w:rPr>
            </w:pPr>
          </w:p>
        </w:tc>
      </w:tr>
      <w:tr w:rsidR="00AB5AD1" w:rsidRPr="00AB5AD1" w:rsidTr="00AB5AD1">
        <w:tc>
          <w:tcPr>
            <w:tcW w:w="3720" w:type="dxa"/>
            <w:shd w:val="clear" w:color="auto" w:fill="auto"/>
          </w:tcPr>
          <w:p w:rsidR="00AB5AD1" w:rsidRPr="00AB5AD1" w:rsidRDefault="00AB5AD1" w:rsidP="00AB5AD1">
            <w:pPr>
              <w:snapToGrid w:val="0"/>
              <w:rPr>
                <w:sz w:val="16"/>
                <w:szCs w:val="16"/>
              </w:rPr>
            </w:pPr>
            <w:r w:rsidRPr="00AB5AD1">
              <w:rPr>
                <w:sz w:val="16"/>
                <w:szCs w:val="16"/>
              </w:rPr>
              <w:t>Маслова Светлана Витальевна -</w:t>
            </w:r>
          </w:p>
          <w:p w:rsidR="00AB5AD1" w:rsidRPr="00AB5AD1" w:rsidRDefault="00AB5AD1" w:rsidP="00AB5AD1">
            <w:pPr>
              <w:snapToGrid w:val="0"/>
              <w:rPr>
                <w:sz w:val="16"/>
                <w:szCs w:val="16"/>
              </w:rPr>
            </w:pPr>
          </w:p>
          <w:p w:rsidR="00AB5AD1" w:rsidRPr="00AB5AD1" w:rsidRDefault="00AB5AD1" w:rsidP="00AB5AD1">
            <w:pPr>
              <w:snapToGrid w:val="0"/>
              <w:rPr>
                <w:sz w:val="16"/>
                <w:szCs w:val="16"/>
              </w:rPr>
            </w:pPr>
          </w:p>
          <w:p w:rsidR="00AB5AD1" w:rsidRPr="00AB5AD1" w:rsidRDefault="00AB5AD1" w:rsidP="00AB5AD1">
            <w:pPr>
              <w:snapToGrid w:val="0"/>
              <w:rPr>
                <w:sz w:val="16"/>
                <w:szCs w:val="16"/>
              </w:rPr>
            </w:pPr>
          </w:p>
          <w:p w:rsidR="00AB5AD1" w:rsidRPr="00AB5AD1" w:rsidRDefault="00AB5AD1" w:rsidP="00AB5AD1">
            <w:pPr>
              <w:snapToGrid w:val="0"/>
              <w:rPr>
                <w:sz w:val="16"/>
                <w:szCs w:val="16"/>
              </w:rPr>
            </w:pPr>
          </w:p>
          <w:p w:rsidR="00AB5AD1" w:rsidRPr="00AB5AD1" w:rsidRDefault="00AB5AD1" w:rsidP="00AB5AD1">
            <w:pPr>
              <w:snapToGrid w:val="0"/>
              <w:rPr>
                <w:rFonts w:eastAsia="Arial CYR"/>
                <w:sz w:val="16"/>
                <w:szCs w:val="16"/>
              </w:rPr>
            </w:pPr>
            <w:r w:rsidRPr="00AB5AD1">
              <w:rPr>
                <w:rFonts w:eastAsia="Arial CYR"/>
                <w:sz w:val="16"/>
                <w:szCs w:val="16"/>
              </w:rPr>
              <w:t>Соколова Тамара Павловна</w:t>
            </w:r>
          </w:p>
          <w:p w:rsidR="00AB5AD1" w:rsidRPr="00AB5AD1" w:rsidRDefault="00AB5AD1" w:rsidP="00AB5AD1">
            <w:pPr>
              <w:rPr>
                <w:sz w:val="16"/>
                <w:szCs w:val="16"/>
              </w:rPr>
            </w:pPr>
          </w:p>
        </w:tc>
        <w:tc>
          <w:tcPr>
            <w:tcW w:w="5925" w:type="dxa"/>
            <w:shd w:val="clear" w:color="auto" w:fill="auto"/>
          </w:tcPr>
          <w:p w:rsidR="00AB5AD1" w:rsidRPr="00AB5AD1" w:rsidRDefault="00AB5AD1" w:rsidP="00AB5AD1">
            <w:pPr>
              <w:rPr>
                <w:rFonts w:eastAsia="Arial CYR"/>
                <w:sz w:val="16"/>
                <w:szCs w:val="16"/>
              </w:rPr>
            </w:pPr>
            <w:r w:rsidRPr="00AB5AD1">
              <w:rPr>
                <w:rFonts w:eastAsia="Arial CYR"/>
                <w:sz w:val="16"/>
                <w:szCs w:val="16"/>
              </w:rPr>
              <w:t>заведующий отделом по экономике, имущественно                                                                – земельным отношениям и сельскому хозяйству администрации Островского муниципального района Костромской    области.</w:t>
            </w:r>
          </w:p>
          <w:p w:rsidR="00AB5AD1" w:rsidRPr="00AB5AD1" w:rsidRDefault="00AB5AD1" w:rsidP="00AB5AD1">
            <w:pPr>
              <w:rPr>
                <w:rFonts w:eastAsia="Arial CYR"/>
                <w:sz w:val="16"/>
                <w:szCs w:val="16"/>
              </w:rPr>
            </w:pPr>
          </w:p>
          <w:p w:rsidR="00AB5AD1" w:rsidRPr="00AB5AD1" w:rsidRDefault="00AB5AD1" w:rsidP="00AB5AD1">
            <w:pPr>
              <w:rPr>
                <w:rFonts w:eastAsia="Arial CYR"/>
                <w:sz w:val="16"/>
                <w:szCs w:val="16"/>
              </w:rPr>
            </w:pPr>
            <w:r w:rsidRPr="00AB5AD1">
              <w:rPr>
                <w:rFonts w:eastAsia="Arial CYR"/>
                <w:sz w:val="16"/>
                <w:szCs w:val="16"/>
              </w:rPr>
              <w:t>Заведующий  юридическим  отделом  администрации Островского муниципального   района  Костромской                                                        области</w:t>
            </w:r>
          </w:p>
        </w:tc>
      </w:tr>
      <w:tr w:rsidR="00AB5AD1" w:rsidRPr="00AB5AD1" w:rsidTr="00AB5AD1">
        <w:tc>
          <w:tcPr>
            <w:tcW w:w="3720" w:type="dxa"/>
            <w:shd w:val="clear" w:color="auto" w:fill="auto"/>
          </w:tcPr>
          <w:p w:rsidR="00AB5AD1" w:rsidRPr="00AB5AD1" w:rsidRDefault="00AB5AD1" w:rsidP="00AB5AD1">
            <w:pPr>
              <w:rPr>
                <w:rFonts w:eastAsia="Arial CYR"/>
                <w:sz w:val="16"/>
                <w:szCs w:val="16"/>
              </w:rPr>
            </w:pPr>
            <w:r w:rsidRPr="00AB5AD1">
              <w:rPr>
                <w:rFonts w:eastAsia="Arial CYR"/>
                <w:sz w:val="16"/>
                <w:szCs w:val="16"/>
              </w:rPr>
              <w:t xml:space="preserve">Чугунова Светлана Геннадьевна -            </w:t>
            </w:r>
          </w:p>
          <w:p w:rsidR="00AB5AD1" w:rsidRPr="00AB5AD1" w:rsidRDefault="00AB5AD1" w:rsidP="00AB5AD1">
            <w:pPr>
              <w:ind w:firstLine="540"/>
              <w:rPr>
                <w:rFonts w:eastAsia="Arial CYR"/>
                <w:sz w:val="16"/>
                <w:szCs w:val="16"/>
              </w:rPr>
            </w:pPr>
          </w:p>
          <w:p w:rsidR="00AB5AD1" w:rsidRPr="00AB5AD1" w:rsidRDefault="00AB5AD1" w:rsidP="00AB5AD1">
            <w:pPr>
              <w:ind w:firstLine="539"/>
              <w:rPr>
                <w:rFonts w:eastAsia="Arial CYR"/>
                <w:sz w:val="16"/>
                <w:szCs w:val="16"/>
              </w:rPr>
            </w:pPr>
          </w:p>
          <w:p w:rsidR="00AB5AD1" w:rsidRPr="00AB5AD1" w:rsidRDefault="00AB5AD1" w:rsidP="00AB5AD1">
            <w:pPr>
              <w:ind w:firstLine="540"/>
              <w:rPr>
                <w:rFonts w:eastAsia="Arial CYR"/>
                <w:sz w:val="16"/>
                <w:szCs w:val="16"/>
              </w:rPr>
            </w:pPr>
          </w:p>
          <w:p w:rsidR="00AB5AD1" w:rsidRPr="00AB5AD1" w:rsidRDefault="00AB5AD1" w:rsidP="00AB5AD1">
            <w:pPr>
              <w:rPr>
                <w:rFonts w:eastAsia="Arial CYR"/>
                <w:sz w:val="16"/>
                <w:szCs w:val="16"/>
              </w:rPr>
            </w:pPr>
          </w:p>
          <w:p w:rsidR="00AB5AD1" w:rsidRPr="00AB5AD1" w:rsidRDefault="00AB5AD1" w:rsidP="00AB5AD1">
            <w:pPr>
              <w:rPr>
                <w:sz w:val="16"/>
                <w:szCs w:val="16"/>
              </w:rPr>
            </w:pPr>
            <w:r w:rsidRPr="00AB5AD1">
              <w:rPr>
                <w:rFonts w:eastAsia="Arial CYR"/>
                <w:sz w:val="16"/>
                <w:szCs w:val="16"/>
              </w:rPr>
              <w:t xml:space="preserve">      </w:t>
            </w:r>
          </w:p>
        </w:tc>
        <w:tc>
          <w:tcPr>
            <w:tcW w:w="5925" w:type="dxa"/>
            <w:shd w:val="clear" w:color="auto" w:fill="auto"/>
          </w:tcPr>
          <w:p w:rsidR="00AB5AD1" w:rsidRPr="00AB5AD1" w:rsidRDefault="00AB5AD1" w:rsidP="00AB5AD1">
            <w:pPr>
              <w:rPr>
                <w:rFonts w:eastAsia="Arial CYR"/>
                <w:sz w:val="16"/>
                <w:szCs w:val="16"/>
              </w:rPr>
            </w:pPr>
            <w:r w:rsidRPr="00AB5AD1">
              <w:rPr>
                <w:rFonts w:eastAsia="Arial CYR"/>
                <w:sz w:val="16"/>
                <w:szCs w:val="16"/>
              </w:rPr>
              <w:t xml:space="preserve">заведующий сектором по муниципальным закупкам отдела по экономике,           имущественно – земельным отношениям и сельскому хозяйству администрации </w:t>
            </w:r>
          </w:p>
          <w:p w:rsidR="00AB5AD1" w:rsidRPr="00AB5AD1" w:rsidRDefault="00AB5AD1" w:rsidP="00AB5AD1">
            <w:pPr>
              <w:rPr>
                <w:rFonts w:eastAsia="Arial CYR"/>
                <w:sz w:val="16"/>
                <w:szCs w:val="16"/>
              </w:rPr>
            </w:pPr>
            <w:r w:rsidRPr="00AB5AD1">
              <w:rPr>
                <w:rFonts w:eastAsia="Arial CYR"/>
                <w:sz w:val="16"/>
                <w:szCs w:val="16"/>
              </w:rPr>
              <w:t xml:space="preserve">Островского муниципального    района Костромской                                                    области </w:t>
            </w:r>
          </w:p>
          <w:p w:rsidR="00AB5AD1" w:rsidRPr="00AB5AD1" w:rsidRDefault="00AB5AD1" w:rsidP="00AB5AD1">
            <w:pPr>
              <w:rPr>
                <w:rFonts w:eastAsia="Arial CYR"/>
                <w:sz w:val="16"/>
                <w:szCs w:val="16"/>
              </w:rPr>
            </w:pPr>
          </w:p>
          <w:p w:rsidR="00AB5AD1" w:rsidRPr="00AB5AD1" w:rsidRDefault="00AB5AD1" w:rsidP="00AB5AD1">
            <w:pPr>
              <w:snapToGrid w:val="0"/>
              <w:rPr>
                <w:sz w:val="16"/>
                <w:szCs w:val="16"/>
              </w:rPr>
            </w:pPr>
          </w:p>
        </w:tc>
      </w:tr>
      <w:tr w:rsidR="00AB5AD1" w:rsidRPr="00AB5AD1" w:rsidTr="00AB5AD1">
        <w:tc>
          <w:tcPr>
            <w:tcW w:w="3720" w:type="dxa"/>
            <w:shd w:val="clear" w:color="auto" w:fill="auto"/>
          </w:tcPr>
          <w:p w:rsidR="00AB5AD1" w:rsidRPr="00AB5AD1" w:rsidRDefault="00AB5AD1" w:rsidP="00AB5AD1">
            <w:pPr>
              <w:snapToGrid w:val="0"/>
              <w:rPr>
                <w:sz w:val="16"/>
                <w:szCs w:val="16"/>
              </w:rPr>
            </w:pPr>
          </w:p>
        </w:tc>
        <w:tc>
          <w:tcPr>
            <w:tcW w:w="5925" w:type="dxa"/>
            <w:shd w:val="clear" w:color="auto" w:fill="auto"/>
          </w:tcPr>
          <w:p w:rsidR="00AB5AD1" w:rsidRPr="00AB5AD1" w:rsidRDefault="00AB5AD1" w:rsidP="00AB5AD1">
            <w:pPr>
              <w:snapToGrid w:val="0"/>
              <w:rPr>
                <w:sz w:val="16"/>
                <w:szCs w:val="16"/>
              </w:rPr>
            </w:pPr>
          </w:p>
        </w:tc>
      </w:tr>
    </w:tbl>
    <w:p w:rsidR="00AB5AD1" w:rsidRPr="00AB5AD1" w:rsidRDefault="00AB5AD1" w:rsidP="00AB5AD1">
      <w:pPr>
        <w:ind w:firstLine="709"/>
        <w:jc w:val="center"/>
        <w:rPr>
          <w:sz w:val="16"/>
          <w:szCs w:val="16"/>
        </w:rPr>
      </w:pPr>
      <w:r w:rsidRPr="00AB5AD1">
        <w:rPr>
          <w:sz w:val="16"/>
          <w:szCs w:val="16"/>
        </w:rPr>
        <w:t>*      *      *      *      *      *      *</w:t>
      </w:r>
    </w:p>
    <w:p w:rsidR="00AB5AD1" w:rsidRPr="00AB5AD1" w:rsidRDefault="00AB5AD1" w:rsidP="001F5979">
      <w:pPr>
        <w:pStyle w:val="1"/>
        <w:tabs>
          <w:tab w:val="left" w:pos="708"/>
        </w:tabs>
        <w:ind w:left="142"/>
        <w:jc w:val="center"/>
        <w:rPr>
          <w:bCs/>
          <w:sz w:val="16"/>
          <w:szCs w:val="16"/>
        </w:rPr>
      </w:pPr>
      <w:r w:rsidRPr="00AB5AD1">
        <w:rPr>
          <w:noProof/>
          <w:sz w:val="16"/>
          <w:szCs w:val="16"/>
        </w:rPr>
        <w:drawing>
          <wp:inline distT="0" distB="0" distL="0" distR="0">
            <wp:extent cx="358140" cy="407670"/>
            <wp:effectExtent l="19050" t="0" r="3810" b="0"/>
            <wp:docPr id="13" name="Рисунок 13"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strovsky_rayon_coa"/>
                    <pic:cNvPicPr>
                      <a:picLocks noChangeAspect="1" noChangeArrowheads="1"/>
                    </pic:cNvPicPr>
                  </pic:nvPicPr>
                  <pic:blipFill>
                    <a:blip r:embed="rId19" cstate="print"/>
                    <a:srcRect/>
                    <a:stretch>
                      <a:fillRect/>
                    </a:stretch>
                  </pic:blipFill>
                  <pic:spPr bwMode="auto">
                    <a:xfrm>
                      <a:off x="0" y="0"/>
                      <a:ext cx="358140" cy="407670"/>
                    </a:xfrm>
                    <a:prstGeom prst="rect">
                      <a:avLst/>
                    </a:prstGeom>
                    <a:noFill/>
                    <a:ln w="9525">
                      <a:noFill/>
                      <a:miter lim="800000"/>
                      <a:headEnd/>
                      <a:tailEnd/>
                    </a:ln>
                  </pic:spPr>
                </pic:pic>
              </a:graphicData>
            </a:graphic>
          </wp:inline>
        </w:drawing>
      </w:r>
    </w:p>
    <w:p w:rsidR="00AB5AD1" w:rsidRPr="00AB5AD1" w:rsidRDefault="00AB5AD1" w:rsidP="00AB5AD1">
      <w:pPr>
        <w:ind w:firstLine="709"/>
        <w:jc w:val="center"/>
        <w:rPr>
          <w:b/>
          <w:sz w:val="16"/>
          <w:szCs w:val="16"/>
        </w:rPr>
      </w:pPr>
      <w:proofErr w:type="gramStart"/>
      <w:r w:rsidRPr="00AB5AD1">
        <w:rPr>
          <w:b/>
          <w:sz w:val="16"/>
          <w:szCs w:val="16"/>
        </w:rPr>
        <w:t>П</w:t>
      </w:r>
      <w:proofErr w:type="gramEnd"/>
      <w:r w:rsidRPr="00AB5AD1">
        <w:rPr>
          <w:b/>
          <w:sz w:val="16"/>
          <w:szCs w:val="16"/>
        </w:rPr>
        <w:t xml:space="preserve"> О С Т А Н О В Л Е Н И Е</w:t>
      </w:r>
    </w:p>
    <w:p w:rsidR="00AB5AD1" w:rsidRPr="00AB5AD1" w:rsidRDefault="00AB5AD1" w:rsidP="00AB5AD1">
      <w:pPr>
        <w:jc w:val="center"/>
        <w:rPr>
          <w:b/>
          <w:sz w:val="16"/>
          <w:szCs w:val="16"/>
        </w:rPr>
      </w:pPr>
    </w:p>
    <w:p w:rsidR="00AB5AD1" w:rsidRPr="00AB5AD1" w:rsidRDefault="00AB5AD1" w:rsidP="00AB5AD1">
      <w:pPr>
        <w:ind w:firstLine="709"/>
        <w:jc w:val="center"/>
        <w:rPr>
          <w:b/>
          <w:sz w:val="16"/>
          <w:szCs w:val="16"/>
        </w:rPr>
      </w:pPr>
      <w:r w:rsidRPr="00AB5AD1">
        <w:rPr>
          <w:b/>
          <w:sz w:val="16"/>
          <w:szCs w:val="16"/>
        </w:rPr>
        <w:t>Администрация Островского  муниципального района</w:t>
      </w:r>
    </w:p>
    <w:p w:rsidR="00AB5AD1" w:rsidRPr="00AB5AD1" w:rsidRDefault="00AB5AD1" w:rsidP="00AB5AD1">
      <w:pPr>
        <w:ind w:firstLine="709"/>
        <w:jc w:val="center"/>
        <w:rPr>
          <w:b/>
          <w:sz w:val="16"/>
          <w:szCs w:val="16"/>
        </w:rPr>
      </w:pPr>
      <w:r w:rsidRPr="00AB5AD1">
        <w:rPr>
          <w:b/>
          <w:sz w:val="16"/>
          <w:szCs w:val="16"/>
        </w:rPr>
        <w:t>Костромской области</w:t>
      </w:r>
    </w:p>
    <w:p w:rsidR="00AB5AD1" w:rsidRPr="00AB5AD1" w:rsidRDefault="00AB5AD1" w:rsidP="00AB5AD1">
      <w:pPr>
        <w:ind w:firstLine="709"/>
        <w:jc w:val="center"/>
        <w:rPr>
          <w:sz w:val="16"/>
          <w:szCs w:val="16"/>
        </w:rPr>
      </w:pPr>
    </w:p>
    <w:p w:rsidR="00AB5AD1" w:rsidRPr="00AB5AD1" w:rsidRDefault="00AB5AD1" w:rsidP="00AB5AD1">
      <w:pPr>
        <w:ind w:firstLine="709"/>
        <w:jc w:val="center"/>
        <w:rPr>
          <w:sz w:val="16"/>
          <w:szCs w:val="16"/>
        </w:rPr>
      </w:pPr>
    </w:p>
    <w:p w:rsidR="00AB5AD1" w:rsidRPr="00AB5AD1" w:rsidRDefault="00AB5AD1" w:rsidP="00AB5AD1">
      <w:pPr>
        <w:jc w:val="center"/>
        <w:rPr>
          <w:sz w:val="16"/>
          <w:szCs w:val="16"/>
        </w:rPr>
      </w:pPr>
      <w:r w:rsidRPr="00AB5AD1">
        <w:rPr>
          <w:sz w:val="16"/>
          <w:szCs w:val="16"/>
        </w:rPr>
        <w:t xml:space="preserve">от «24» 12    2018 г.                №    832                          п. </w:t>
      </w:r>
      <w:proofErr w:type="gramStart"/>
      <w:r w:rsidRPr="00AB5AD1">
        <w:rPr>
          <w:sz w:val="16"/>
          <w:szCs w:val="16"/>
        </w:rPr>
        <w:t>Островское</w:t>
      </w:r>
      <w:proofErr w:type="gramEnd"/>
    </w:p>
    <w:p w:rsidR="00AB5AD1" w:rsidRPr="00AB5AD1" w:rsidRDefault="00AB5AD1" w:rsidP="00AB5AD1">
      <w:pPr>
        <w:rPr>
          <w:b/>
          <w:sz w:val="16"/>
          <w:szCs w:val="16"/>
        </w:rPr>
      </w:pPr>
    </w:p>
    <w:p w:rsidR="00AB5AD1" w:rsidRPr="00AB5AD1" w:rsidRDefault="00AB5AD1" w:rsidP="00AB5AD1">
      <w:pPr>
        <w:rPr>
          <w:b/>
          <w:sz w:val="16"/>
          <w:szCs w:val="16"/>
        </w:rPr>
      </w:pPr>
    </w:p>
    <w:p w:rsidR="00AB5AD1" w:rsidRPr="00AB5AD1" w:rsidRDefault="00AB5AD1" w:rsidP="00AB5AD1">
      <w:pPr>
        <w:rPr>
          <w:sz w:val="16"/>
          <w:szCs w:val="16"/>
        </w:rPr>
      </w:pPr>
      <w:r w:rsidRPr="00AB5AD1">
        <w:rPr>
          <w:sz w:val="16"/>
          <w:szCs w:val="16"/>
        </w:rPr>
        <w:t xml:space="preserve">О состоянии воинского учета и бронирования </w:t>
      </w:r>
    </w:p>
    <w:p w:rsidR="00AB5AD1" w:rsidRPr="00AB5AD1" w:rsidRDefault="00AB5AD1" w:rsidP="00AB5AD1">
      <w:pPr>
        <w:rPr>
          <w:sz w:val="16"/>
          <w:szCs w:val="16"/>
        </w:rPr>
      </w:pPr>
      <w:r w:rsidRPr="00AB5AD1">
        <w:rPr>
          <w:sz w:val="16"/>
          <w:szCs w:val="16"/>
        </w:rPr>
        <w:t xml:space="preserve">в организациях  и органах местного самоуправления  </w:t>
      </w:r>
    </w:p>
    <w:p w:rsidR="00AB5AD1" w:rsidRPr="00AB5AD1" w:rsidRDefault="00AB5AD1" w:rsidP="00AB5AD1">
      <w:pPr>
        <w:rPr>
          <w:sz w:val="16"/>
          <w:szCs w:val="16"/>
        </w:rPr>
      </w:pPr>
      <w:r w:rsidRPr="00AB5AD1">
        <w:rPr>
          <w:sz w:val="16"/>
          <w:szCs w:val="16"/>
        </w:rPr>
        <w:t xml:space="preserve">Островского муниципального района </w:t>
      </w:r>
    </w:p>
    <w:p w:rsidR="00AB5AD1" w:rsidRPr="00AB5AD1" w:rsidRDefault="00AB5AD1" w:rsidP="00AB5AD1">
      <w:pPr>
        <w:rPr>
          <w:sz w:val="16"/>
          <w:szCs w:val="16"/>
        </w:rPr>
      </w:pPr>
      <w:r w:rsidRPr="00AB5AD1">
        <w:rPr>
          <w:sz w:val="16"/>
          <w:szCs w:val="16"/>
        </w:rPr>
        <w:t>в 2018 году и задачах на 2019 год</w:t>
      </w:r>
    </w:p>
    <w:p w:rsidR="00AB5AD1" w:rsidRPr="00AB5AD1" w:rsidRDefault="00AB5AD1" w:rsidP="00AB5AD1">
      <w:pPr>
        <w:rPr>
          <w:sz w:val="16"/>
          <w:szCs w:val="16"/>
        </w:rPr>
      </w:pPr>
    </w:p>
    <w:p w:rsidR="00AB5AD1" w:rsidRPr="00AB5AD1" w:rsidRDefault="00AB5AD1" w:rsidP="00AB5AD1">
      <w:pPr>
        <w:ind w:firstLine="709"/>
        <w:jc w:val="both"/>
        <w:rPr>
          <w:sz w:val="16"/>
          <w:szCs w:val="16"/>
        </w:rPr>
      </w:pPr>
      <w:proofErr w:type="gramStart"/>
      <w:r w:rsidRPr="00AB5AD1">
        <w:rPr>
          <w:sz w:val="16"/>
          <w:szCs w:val="16"/>
        </w:rPr>
        <w:t xml:space="preserve">Воинский учет и бронирование граждан, пребывающих в запасе, в 2018 году в органах местного самоуправления, на предприятиях, в организациях и учреждениях Островского муниципального района были организованы и велись в соответствии с требованиями Конституции Российской Федерации, Федеральных законов «Об обороне» от 31.05.1996 г. № 61-ФЗ, «О мобилизационной подготовке и мобилизации в Российской </w:t>
      </w:r>
      <w:r w:rsidRPr="00AB5AD1">
        <w:rPr>
          <w:sz w:val="16"/>
          <w:szCs w:val="16"/>
        </w:rPr>
        <w:lastRenderedPageBreak/>
        <w:t>Федерации» от 26.02.1997 г. № 31-ФЗ, «О воинской обязанности и военной</w:t>
      </w:r>
      <w:proofErr w:type="gramEnd"/>
      <w:r w:rsidRPr="00AB5AD1">
        <w:rPr>
          <w:sz w:val="16"/>
          <w:szCs w:val="16"/>
        </w:rPr>
        <w:t xml:space="preserve"> </w:t>
      </w:r>
      <w:proofErr w:type="gramStart"/>
      <w:r w:rsidRPr="00AB5AD1">
        <w:rPr>
          <w:sz w:val="16"/>
          <w:szCs w:val="16"/>
        </w:rPr>
        <w:t>службе» от 28.03.1998 г. № 53-ФЗ, постановлений Правительства Российской Федерации от 27.11.2006 г. № 719 «Об утверждении Положения о воинском учете», от 29.04.2006 г. № 258 «О субвенциях на осуществление полномочий по первичному воинскому учету на территориях, где отсутствуют военные комиссариаты», Инструкции по бронированию на период мобилизации и на военное время граждан Российской Федерации, пребывающих в запасе Вооруженных Сил Российской Федерации, федеральных законов</w:t>
      </w:r>
      <w:proofErr w:type="gramEnd"/>
      <w:r w:rsidRPr="00AB5AD1">
        <w:rPr>
          <w:sz w:val="16"/>
          <w:szCs w:val="16"/>
        </w:rPr>
        <w:t xml:space="preserve"> </w:t>
      </w:r>
      <w:proofErr w:type="gramStart"/>
      <w:r w:rsidRPr="00AB5AD1">
        <w:rPr>
          <w:sz w:val="16"/>
          <w:szCs w:val="16"/>
        </w:rPr>
        <w:t>исполнительной власти, имеющих запас, работающих в органах государственной власти, органах местного самоуправления и организациях, постановления администрации Островского муниципального района от 27.01.2018 г. № 14 «О состоянии воинского учета и бронирования в организациях и органах местного самоуправления Островского муниципального района в 2017 году и задачах на 2018 год» и методических рекомендаций Генерального Штаба Вооруженных Сил Российской Федерации по ведению воинского учета в</w:t>
      </w:r>
      <w:proofErr w:type="gramEnd"/>
      <w:r w:rsidRPr="00AB5AD1">
        <w:rPr>
          <w:sz w:val="16"/>
          <w:szCs w:val="16"/>
        </w:rPr>
        <w:t xml:space="preserve"> </w:t>
      </w:r>
      <w:proofErr w:type="gramStart"/>
      <w:r w:rsidRPr="00AB5AD1">
        <w:rPr>
          <w:sz w:val="16"/>
          <w:szCs w:val="16"/>
        </w:rPr>
        <w:t>органах</w:t>
      </w:r>
      <w:proofErr w:type="gramEnd"/>
      <w:r w:rsidRPr="00AB5AD1">
        <w:rPr>
          <w:sz w:val="16"/>
          <w:szCs w:val="16"/>
        </w:rPr>
        <w:t xml:space="preserve"> местного самоуправления и организациях.</w:t>
      </w:r>
    </w:p>
    <w:p w:rsidR="00AB5AD1" w:rsidRPr="00AB5AD1" w:rsidRDefault="00AB5AD1" w:rsidP="00AB5AD1">
      <w:pPr>
        <w:ind w:firstLine="709"/>
        <w:jc w:val="both"/>
        <w:rPr>
          <w:sz w:val="16"/>
          <w:szCs w:val="16"/>
        </w:rPr>
      </w:pPr>
      <w:r w:rsidRPr="00AB5AD1">
        <w:rPr>
          <w:sz w:val="16"/>
          <w:szCs w:val="16"/>
        </w:rPr>
        <w:t>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w:t>
      </w:r>
    </w:p>
    <w:p w:rsidR="00AB5AD1" w:rsidRPr="00AB5AD1" w:rsidRDefault="00AB5AD1" w:rsidP="00AB5AD1">
      <w:pPr>
        <w:ind w:firstLine="709"/>
        <w:jc w:val="both"/>
        <w:rPr>
          <w:sz w:val="16"/>
          <w:szCs w:val="16"/>
        </w:rPr>
      </w:pPr>
      <w:proofErr w:type="gramStart"/>
      <w:r w:rsidRPr="00AB5AD1">
        <w:rPr>
          <w:sz w:val="16"/>
          <w:szCs w:val="16"/>
        </w:rPr>
        <w:t>Основной целью воинского учета является обеспечение полного и качественного укомплектования призывными людскими ресурсами Вооруженных Сил Российской Федерации, других войск, воинских формирований и органов в мирное время, а также обеспечение в периоды мобилизации, военного положения и в военное время потребностей Вооруженных Сил Российской Федерации, других войск, воинских формирований, органов и специальных формирований в мобилизационных людских ресурсах путем заблаговременной приписки (предназначения) граждан</w:t>
      </w:r>
      <w:proofErr w:type="gramEnd"/>
      <w:r w:rsidRPr="00AB5AD1">
        <w:rPr>
          <w:sz w:val="16"/>
          <w:szCs w:val="16"/>
        </w:rPr>
        <w:t>, пребывающих в запасе, в их состав,  и потребностей органов государственной власти, органов местного самоуправления и организаций в трудовых ресурсах путем закрепления (бронирования) за ними необходимого количества руководителей и специалистов из числа граждан, пребывающих в запасе, работающих в этих органах и организациях.</w:t>
      </w:r>
    </w:p>
    <w:p w:rsidR="00AB5AD1" w:rsidRPr="00AB5AD1" w:rsidRDefault="00AB5AD1" w:rsidP="00AB5AD1">
      <w:pPr>
        <w:ind w:firstLine="709"/>
        <w:jc w:val="both"/>
        <w:rPr>
          <w:sz w:val="16"/>
          <w:szCs w:val="16"/>
        </w:rPr>
      </w:pPr>
      <w:r w:rsidRPr="00AB5AD1">
        <w:rPr>
          <w:sz w:val="16"/>
          <w:szCs w:val="16"/>
        </w:rPr>
        <w:t>Основным требованием, предъявляемым к системе воинского учета, является постоянное обеспечение полноты и достоверности данных, определяющих количественный став и качественное состояние призывных и мобилизационных ресурсов.</w:t>
      </w:r>
    </w:p>
    <w:p w:rsidR="00AB5AD1" w:rsidRPr="00AB5AD1" w:rsidRDefault="00AB5AD1" w:rsidP="00AB5AD1">
      <w:pPr>
        <w:ind w:firstLine="709"/>
        <w:jc w:val="both"/>
        <w:rPr>
          <w:sz w:val="16"/>
          <w:szCs w:val="16"/>
        </w:rPr>
      </w:pPr>
      <w:proofErr w:type="gramStart"/>
      <w:r w:rsidRPr="00AB5AD1">
        <w:rPr>
          <w:sz w:val="16"/>
          <w:szCs w:val="16"/>
        </w:rPr>
        <w:t>Контроль осуществления органами местного самоуправления первичного воинского учета, организациями и предприятиями воинского учета и бронирования проводился комиссией военного комиссариата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(далее – военный комиссариат) в соответствии с Указом Президента Российской Федерации от 07.12.2012 г. № 1609 «Об утверждении Положения о военных комиссариатах» и приказом Министра обороны Российской Федерации от 18.07.2014 г. № 495 «Об утверждении Инструкции по обеспечению</w:t>
      </w:r>
      <w:proofErr w:type="gramEnd"/>
      <w:r w:rsidRPr="00AB5AD1">
        <w:rPr>
          <w:sz w:val="16"/>
          <w:szCs w:val="16"/>
        </w:rPr>
        <w:t xml:space="preserve">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p w:rsidR="00AB5AD1" w:rsidRPr="00AB5AD1" w:rsidRDefault="00AB5AD1" w:rsidP="00AB5AD1">
      <w:pPr>
        <w:ind w:firstLine="709"/>
        <w:jc w:val="both"/>
        <w:rPr>
          <w:sz w:val="16"/>
          <w:szCs w:val="16"/>
        </w:rPr>
      </w:pPr>
      <w:proofErr w:type="gramStart"/>
      <w:r w:rsidRPr="00AB5AD1">
        <w:rPr>
          <w:sz w:val="16"/>
          <w:szCs w:val="16"/>
        </w:rPr>
        <w:t>При проведении контроля за ведением воинского учета комиссией военного комиссариата проверялись и определялись полнота охвата граждан воинским учетом, качество осуществления воинского учета граждан, достоверность данных, содержащихся в личных карточках граждан, подлежащих воинскому учету, работающих в организациях, полнота и достоверность документов первичного воинского учета в органах местного самоуправления, выполнение должностными лицами организаций и органов местного самоуправления требований Федерального закона от 28.03.1998</w:t>
      </w:r>
      <w:proofErr w:type="gramEnd"/>
      <w:r w:rsidRPr="00AB5AD1">
        <w:rPr>
          <w:sz w:val="16"/>
          <w:szCs w:val="16"/>
        </w:rPr>
        <w:t xml:space="preserve"> г. № 53-ФЗ «О воинской обязанности и военной службе» и Положения о воинском учете.</w:t>
      </w:r>
    </w:p>
    <w:p w:rsidR="00AB5AD1" w:rsidRPr="00AB5AD1" w:rsidRDefault="00AB5AD1" w:rsidP="00AB5AD1">
      <w:pPr>
        <w:ind w:firstLine="709"/>
        <w:jc w:val="both"/>
        <w:rPr>
          <w:sz w:val="16"/>
          <w:szCs w:val="16"/>
        </w:rPr>
      </w:pPr>
      <w:r w:rsidRPr="00AB5AD1">
        <w:rPr>
          <w:sz w:val="16"/>
          <w:szCs w:val="16"/>
        </w:rPr>
        <w:t>Воинский учет граждан, пребывающих в запасе, на территории Островского муниципального района осуществляют:</w:t>
      </w:r>
    </w:p>
    <w:p w:rsidR="00AB5AD1" w:rsidRPr="00AB5AD1" w:rsidRDefault="00AB5AD1" w:rsidP="00AB5AD1">
      <w:pPr>
        <w:ind w:firstLine="709"/>
        <w:jc w:val="both"/>
        <w:rPr>
          <w:sz w:val="16"/>
          <w:szCs w:val="16"/>
        </w:rPr>
      </w:pPr>
      <w:r w:rsidRPr="00AB5AD1">
        <w:rPr>
          <w:sz w:val="16"/>
          <w:szCs w:val="16"/>
        </w:rPr>
        <w:t>- 4 органа местного самоуправления (</w:t>
      </w:r>
      <w:proofErr w:type="gramStart"/>
      <w:r w:rsidRPr="00AB5AD1">
        <w:rPr>
          <w:sz w:val="16"/>
          <w:szCs w:val="16"/>
        </w:rPr>
        <w:t>сельских</w:t>
      </w:r>
      <w:proofErr w:type="gramEnd"/>
      <w:r w:rsidRPr="00AB5AD1">
        <w:rPr>
          <w:sz w:val="16"/>
          <w:szCs w:val="16"/>
        </w:rPr>
        <w:t xml:space="preserve"> поселения);</w:t>
      </w:r>
    </w:p>
    <w:p w:rsidR="00AB5AD1" w:rsidRPr="00AB5AD1" w:rsidRDefault="00AB5AD1" w:rsidP="00AB5AD1">
      <w:pPr>
        <w:ind w:firstLine="709"/>
        <w:jc w:val="both"/>
        <w:rPr>
          <w:sz w:val="16"/>
          <w:szCs w:val="16"/>
        </w:rPr>
      </w:pPr>
      <w:r w:rsidRPr="00AB5AD1">
        <w:rPr>
          <w:sz w:val="16"/>
          <w:szCs w:val="16"/>
        </w:rPr>
        <w:t>- 29 организаций.</w:t>
      </w:r>
    </w:p>
    <w:p w:rsidR="00AB5AD1" w:rsidRPr="00AB5AD1" w:rsidRDefault="00AB5AD1" w:rsidP="00AB5AD1">
      <w:pPr>
        <w:ind w:firstLine="709"/>
        <w:jc w:val="both"/>
        <w:rPr>
          <w:sz w:val="16"/>
          <w:szCs w:val="16"/>
        </w:rPr>
      </w:pPr>
      <w:r w:rsidRPr="00AB5AD1">
        <w:rPr>
          <w:sz w:val="16"/>
          <w:szCs w:val="16"/>
        </w:rPr>
        <w:t xml:space="preserve">Всего в 2018 году комиссией военного комиссариата проверено 2 органа местного самоуправления и 4 организации. Проведена сверка данных, содержащихся в документах воинского учета военного комиссариата, с данными, содержащимися в личных карточках работников организаций и документах воинского учета органов местного самоуправления – 2 органа местного самоуправления  и 22 организации (88% организаций, включенных в план сверки на 2018 год). </w:t>
      </w:r>
    </w:p>
    <w:p w:rsidR="00AB5AD1" w:rsidRPr="00AB5AD1" w:rsidRDefault="00AB5AD1" w:rsidP="00AB5AD1">
      <w:pPr>
        <w:ind w:firstLine="709"/>
        <w:jc w:val="both"/>
        <w:rPr>
          <w:sz w:val="16"/>
          <w:szCs w:val="16"/>
        </w:rPr>
      </w:pPr>
      <w:r w:rsidRPr="00AB5AD1">
        <w:rPr>
          <w:sz w:val="16"/>
          <w:szCs w:val="16"/>
        </w:rPr>
        <w:t xml:space="preserve">Результаты проведенных проверок показали, что качество осуществления воинского учета и бронирования в органах местного самоуправления, на предприятиях, в организациях и учреждениях </w:t>
      </w:r>
      <w:proofErr w:type="spellStart"/>
      <w:r w:rsidRPr="00AB5AD1">
        <w:rPr>
          <w:sz w:val="16"/>
          <w:szCs w:val="16"/>
        </w:rPr>
        <w:t>Судиславского</w:t>
      </w:r>
      <w:proofErr w:type="spellEnd"/>
      <w:r w:rsidRPr="00AB5AD1">
        <w:rPr>
          <w:sz w:val="16"/>
          <w:szCs w:val="16"/>
        </w:rPr>
        <w:t xml:space="preserve"> района в целом соответствуют требованиям федерального законодательства в области обороны.</w:t>
      </w:r>
    </w:p>
    <w:p w:rsidR="00AB5AD1" w:rsidRPr="00AB5AD1" w:rsidRDefault="00AB5AD1" w:rsidP="00AB5AD1">
      <w:pPr>
        <w:ind w:firstLine="709"/>
        <w:jc w:val="both"/>
        <w:rPr>
          <w:sz w:val="16"/>
          <w:szCs w:val="16"/>
        </w:rPr>
      </w:pPr>
      <w:r w:rsidRPr="00AB5AD1">
        <w:rPr>
          <w:sz w:val="16"/>
          <w:szCs w:val="16"/>
        </w:rPr>
        <w:t xml:space="preserve">По результатам проведенных проверок в лучшую сторону отмечается организация воинского учета и бронирования в обществе с </w:t>
      </w:r>
      <w:proofErr w:type="gramStart"/>
      <w:r w:rsidRPr="00AB5AD1">
        <w:rPr>
          <w:sz w:val="16"/>
          <w:szCs w:val="16"/>
        </w:rPr>
        <w:t>ограниченной</w:t>
      </w:r>
      <w:proofErr w:type="gramEnd"/>
      <w:r w:rsidRPr="00AB5AD1">
        <w:rPr>
          <w:sz w:val="16"/>
          <w:szCs w:val="16"/>
        </w:rPr>
        <w:t xml:space="preserve"> ответственность «Александровская слобода»: руководитель – генеральный директор Кудинова Анна Евгеньевна, военно-учетный работник – заместитель начальника отдела кадров Мельникова Надежда Андреевна. </w:t>
      </w:r>
    </w:p>
    <w:p w:rsidR="00AB5AD1" w:rsidRPr="00AB5AD1" w:rsidRDefault="00AB5AD1" w:rsidP="00AB5AD1">
      <w:pPr>
        <w:ind w:firstLine="709"/>
        <w:jc w:val="both"/>
        <w:rPr>
          <w:sz w:val="16"/>
          <w:szCs w:val="16"/>
        </w:rPr>
      </w:pPr>
      <w:r w:rsidRPr="00AB5AD1">
        <w:rPr>
          <w:sz w:val="16"/>
          <w:szCs w:val="16"/>
        </w:rPr>
        <w:t>Организаций и органов местного самоуправления, оцененных в 2018 году «неудовлетворительно», не выявлено.</w:t>
      </w:r>
    </w:p>
    <w:p w:rsidR="00AB5AD1" w:rsidRPr="00AB5AD1" w:rsidRDefault="00AB5AD1" w:rsidP="00AB5AD1">
      <w:pPr>
        <w:ind w:firstLine="709"/>
        <w:jc w:val="both"/>
        <w:rPr>
          <w:sz w:val="16"/>
          <w:szCs w:val="16"/>
        </w:rPr>
      </w:pPr>
      <w:r w:rsidRPr="00AB5AD1">
        <w:rPr>
          <w:sz w:val="16"/>
          <w:szCs w:val="16"/>
        </w:rPr>
        <w:t xml:space="preserve">В большинстве проверенных организаций и сельских поселений положение дел осталось на прежнем уровне (как с положительной стороны, так и с отрицательной). </w:t>
      </w:r>
    </w:p>
    <w:p w:rsidR="00AB5AD1" w:rsidRPr="00AB5AD1" w:rsidRDefault="00AB5AD1" w:rsidP="00AB5AD1">
      <w:pPr>
        <w:ind w:firstLine="709"/>
        <w:jc w:val="both"/>
        <w:rPr>
          <w:sz w:val="16"/>
          <w:szCs w:val="16"/>
        </w:rPr>
      </w:pPr>
      <w:r w:rsidRPr="00AB5AD1">
        <w:rPr>
          <w:sz w:val="16"/>
          <w:szCs w:val="16"/>
        </w:rPr>
        <w:t xml:space="preserve">Наряду с добросовестным и качественным выполнением задач осуществления воинского учета имеются также организации и предприятия, руководители которых считают выполнение мероприятий воинского учета второстепенной задачей, отвлекающей силы и средства от решения насущных задач. В ряде организаций до сих пор имеет место самоустранение руководителей от вопросов организации воинского учета и бронирования, отсутствие руководства и контроля с их стороны. </w:t>
      </w:r>
    </w:p>
    <w:p w:rsidR="00AB5AD1" w:rsidRPr="00AB5AD1" w:rsidRDefault="00AB5AD1" w:rsidP="00AB5AD1">
      <w:pPr>
        <w:ind w:firstLine="709"/>
        <w:jc w:val="both"/>
        <w:rPr>
          <w:sz w:val="16"/>
          <w:szCs w:val="16"/>
        </w:rPr>
      </w:pPr>
      <w:r w:rsidRPr="00AB5AD1">
        <w:rPr>
          <w:sz w:val="16"/>
          <w:szCs w:val="16"/>
        </w:rPr>
        <w:t>Основными недостатками, характерными для большинства органов местного самоуправления и организаций практически повторяющимися из года в год являются:</w:t>
      </w:r>
    </w:p>
    <w:p w:rsidR="00AB5AD1" w:rsidRPr="00AB5AD1" w:rsidRDefault="00AB5AD1" w:rsidP="00AB5AD1">
      <w:pPr>
        <w:ind w:firstLine="709"/>
        <w:jc w:val="both"/>
        <w:rPr>
          <w:sz w:val="16"/>
          <w:szCs w:val="16"/>
        </w:rPr>
      </w:pPr>
      <w:r w:rsidRPr="00AB5AD1">
        <w:rPr>
          <w:sz w:val="16"/>
          <w:szCs w:val="16"/>
        </w:rPr>
        <w:t>- расхождения данных, содержащихся в личных карточках работников (форма Т-2), с данными, содержащимися в документах воинского учета военного комиссариата;</w:t>
      </w:r>
    </w:p>
    <w:p w:rsidR="00AB5AD1" w:rsidRPr="00AB5AD1" w:rsidRDefault="00AB5AD1" w:rsidP="00AB5AD1">
      <w:pPr>
        <w:ind w:firstLine="709"/>
        <w:jc w:val="both"/>
        <w:rPr>
          <w:sz w:val="16"/>
          <w:szCs w:val="16"/>
        </w:rPr>
      </w:pPr>
      <w:r w:rsidRPr="00AB5AD1">
        <w:rPr>
          <w:sz w:val="16"/>
          <w:szCs w:val="16"/>
        </w:rPr>
        <w:t>- сведения о приёме на работу (увольнении с работы) граждан, пребывающих в запасе, состоящих на воинском учете, сведения об изменении личных данных работников направляются в военный комиссариат в нарушение установленного Положением о воинском учете сроков либо не направляются вовсе; направляемые сведения не соответствуют установленной форме;</w:t>
      </w:r>
    </w:p>
    <w:p w:rsidR="00AB5AD1" w:rsidRPr="00AB5AD1" w:rsidRDefault="00AB5AD1" w:rsidP="00AB5AD1">
      <w:pPr>
        <w:ind w:firstLine="709"/>
        <w:jc w:val="both"/>
        <w:rPr>
          <w:sz w:val="16"/>
          <w:szCs w:val="16"/>
        </w:rPr>
      </w:pPr>
      <w:r w:rsidRPr="00AB5AD1">
        <w:rPr>
          <w:sz w:val="16"/>
          <w:szCs w:val="16"/>
        </w:rPr>
        <w:t>- перемещение и увольнение работников, занимающихся в организациях воинским учетом и бронированием граждан, пребывающих в запасе, осуществляется, как правило, без согласования с военным комиссариатом;</w:t>
      </w:r>
    </w:p>
    <w:p w:rsidR="00AB5AD1" w:rsidRPr="00AB5AD1" w:rsidRDefault="00AB5AD1" w:rsidP="00AB5AD1">
      <w:pPr>
        <w:ind w:firstLine="709"/>
        <w:jc w:val="both"/>
        <w:rPr>
          <w:sz w:val="16"/>
          <w:szCs w:val="16"/>
        </w:rPr>
      </w:pPr>
      <w:r w:rsidRPr="00AB5AD1">
        <w:rPr>
          <w:sz w:val="16"/>
          <w:szCs w:val="16"/>
        </w:rPr>
        <w:t>- отсутствие разработанных функциональных обязанностей для работников, осуществляющих воинский учет и бронирование, и служебного делопроизводства по вопросам воинского учета;</w:t>
      </w:r>
    </w:p>
    <w:p w:rsidR="00AB5AD1" w:rsidRPr="00AB5AD1" w:rsidRDefault="00AB5AD1" w:rsidP="00AB5AD1">
      <w:pPr>
        <w:ind w:firstLine="709"/>
        <w:jc w:val="both"/>
        <w:rPr>
          <w:sz w:val="16"/>
          <w:szCs w:val="16"/>
        </w:rPr>
      </w:pPr>
      <w:r w:rsidRPr="00AB5AD1">
        <w:rPr>
          <w:sz w:val="16"/>
          <w:szCs w:val="16"/>
        </w:rPr>
        <w:t>- неполный охват воинским учетом граждан, пребывающих в запасе, вследствие недисциплинированности лиц, подлежащих воинскому учету, и работников организаций и органов местного самоуправления, осуществляющих воинский учет;</w:t>
      </w:r>
    </w:p>
    <w:p w:rsidR="00AB5AD1" w:rsidRPr="00AB5AD1" w:rsidRDefault="00AB5AD1" w:rsidP="00AB5AD1">
      <w:pPr>
        <w:ind w:firstLine="709"/>
        <w:jc w:val="both"/>
        <w:rPr>
          <w:sz w:val="16"/>
          <w:szCs w:val="16"/>
        </w:rPr>
      </w:pPr>
      <w:r w:rsidRPr="00AB5AD1">
        <w:rPr>
          <w:sz w:val="16"/>
          <w:szCs w:val="16"/>
        </w:rPr>
        <w:t>- направляемые в адрес руководителей организаций (индивидуальных предпринимателей) запросы на предоставление сведений о гражданах, работающих в организациях, в т.ч. для проведения сверок воинского учета остаются, без ответа (ООО «</w:t>
      </w:r>
      <w:proofErr w:type="spellStart"/>
      <w:r w:rsidRPr="00AB5AD1">
        <w:rPr>
          <w:sz w:val="16"/>
          <w:szCs w:val="16"/>
        </w:rPr>
        <w:t>Инвест</w:t>
      </w:r>
      <w:proofErr w:type="spellEnd"/>
      <w:r w:rsidRPr="00AB5AD1">
        <w:rPr>
          <w:sz w:val="16"/>
          <w:szCs w:val="16"/>
        </w:rPr>
        <w:t xml:space="preserve"> </w:t>
      </w:r>
      <w:proofErr w:type="spellStart"/>
      <w:r w:rsidRPr="00AB5AD1">
        <w:rPr>
          <w:sz w:val="16"/>
          <w:szCs w:val="16"/>
        </w:rPr>
        <w:t>Агро</w:t>
      </w:r>
      <w:proofErr w:type="spellEnd"/>
      <w:r w:rsidRPr="00AB5AD1">
        <w:rPr>
          <w:sz w:val="16"/>
          <w:szCs w:val="16"/>
        </w:rPr>
        <w:t>», СПК «Климово», ЗАО «</w:t>
      </w:r>
      <w:proofErr w:type="spellStart"/>
      <w:r w:rsidRPr="00AB5AD1">
        <w:rPr>
          <w:sz w:val="16"/>
          <w:szCs w:val="16"/>
        </w:rPr>
        <w:t>Лесоперабатывающий</w:t>
      </w:r>
      <w:proofErr w:type="spellEnd"/>
      <w:r w:rsidRPr="00AB5AD1">
        <w:rPr>
          <w:sz w:val="16"/>
          <w:szCs w:val="16"/>
        </w:rPr>
        <w:t xml:space="preserve"> комбинат»).</w:t>
      </w:r>
    </w:p>
    <w:p w:rsidR="00AB5AD1" w:rsidRPr="00AB5AD1" w:rsidRDefault="00AB5AD1" w:rsidP="00AB5AD1">
      <w:pPr>
        <w:ind w:firstLine="709"/>
        <w:jc w:val="both"/>
        <w:rPr>
          <w:sz w:val="16"/>
          <w:szCs w:val="16"/>
        </w:rPr>
      </w:pPr>
      <w:r w:rsidRPr="00AB5AD1">
        <w:rPr>
          <w:sz w:val="16"/>
          <w:szCs w:val="16"/>
        </w:rPr>
        <w:t>По состоянию на сегодняшний день программа обеспечения устойчивого функционирования системы воинского учета и бронирования граждан, пребывающих в запасе, в Островском муниципальном районе на 2018 год (утверждена постановлением администрации Островского муниципального района от 27.01.2018 г. № 14) выполнена.</w:t>
      </w:r>
    </w:p>
    <w:p w:rsidR="00AB5AD1" w:rsidRPr="00AB5AD1" w:rsidRDefault="00AB5AD1" w:rsidP="00AB5AD1">
      <w:pPr>
        <w:ind w:firstLine="709"/>
        <w:jc w:val="both"/>
        <w:rPr>
          <w:sz w:val="16"/>
          <w:szCs w:val="16"/>
        </w:rPr>
      </w:pPr>
      <w:r w:rsidRPr="00AB5AD1">
        <w:rPr>
          <w:sz w:val="16"/>
          <w:szCs w:val="16"/>
        </w:rPr>
        <w:t xml:space="preserve">В 2018 году продолжена практика проведения с работниками организаций, отвечающих за ведение воинского учета и бронирования, совместных занятий заведующим отделом по мобилизационной работе, </w:t>
      </w:r>
      <w:proofErr w:type="spellStart"/>
      <w:r w:rsidRPr="00AB5AD1">
        <w:rPr>
          <w:sz w:val="16"/>
          <w:szCs w:val="16"/>
        </w:rPr>
        <w:t>ГОиЧС</w:t>
      </w:r>
      <w:proofErr w:type="spellEnd"/>
      <w:r w:rsidRPr="00AB5AD1">
        <w:rPr>
          <w:sz w:val="16"/>
          <w:szCs w:val="16"/>
        </w:rPr>
        <w:t xml:space="preserve"> администрации Островского муниципального района и военным комиссариатом. К сожалению, из года в год занятия посещают представители одних и тех же организаций.</w:t>
      </w:r>
    </w:p>
    <w:p w:rsidR="00AB5AD1" w:rsidRPr="00AB5AD1" w:rsidRDefault="00AB5AD1" w:rsidP="00AB5AD1">
      <w:pPr>
        <w:ind w:firstLine="709"/>
        <w:jc w:val="both"/>
        <w:rPr>
          <w:sz w:val="16"/>
          <w:szCs w:val="16"/>
        </w:rPr>
      </w:pPr>
    </w:p>
    <w:p w:rsidR="00AB5AD1" w:rsidRPr="00AB5AD1" w:rsidRDefault="00AB5AD1" w:rsidP="00AB5AD1">
      <w:pPr>
        <w:ind w:firstLine="709"/>
        <w:jc w:val="both"/>
        <w:rPr>
          <w:sz w:val="16"/>
          <w:szCs w:val="16"/>
        </w:rPr>
      </w:pPr>
      <w:r w:rsidRPr="00AB5AD1">
        <w:rPr>
          <w:sz w:val="16"/>
          <w:szCs w:val="16"/>
        </w:rPr>
        <w:t>В целях реализации законодательства Российской Федерации по воинскому учету и бронированию, совершенствования военно-учетной работы в органах местного самоуправления, организациях и предприятиях Островского муниципального района</w:t>
      </w:r>
    </w:p>
    <w:p w:rsidR="00AB5AD1" w:rsidRPr="00AB5AD1" w:rsidRDefault="00AB5AD1" w:rsidP="00AB5AD1">
      <w:pPr>
        <w:ind w:firstLine="709"/>
        <w:jc w:val="center"/>
        <w:rPr>
          <w:b/>
          <w:sz w:val="16"/>
          <w:szCs w:val="16"/>
        </w:rPr>
      </w:pPr>
      <w:r w:rsidRPr="00AB5AD1">
        <w:rPr>
          <w:sz w:val="16"/>
          <w:szCs w:val="16"/>
        </w:rPr>
        <w:t xml:space="preserve">Администрация Островского муниципального района </w:t>
      </w:r>
      <w:r w:rsidRPr="00AB5AD1">
        <w:rPr>
          <w:b/>
          <w:sz w:val="16"/>
          <w:szCs w:val="16"/>
        </w:rPr>
        <w:t>постановляет:</w:t>
      </w:r>
    </w:p>
    <w:p w:rsidR="00AB5AD1" w:rsidRPr="00AB5AD1" w:rsidRDefault="00AB5AD1" w:rsidP="00AB5AD1">
      <w:pPr>
        <w:ind w:firstLine="709"/>
        <w:jc w:val="center"/>
        <w:rPr>
          <w:color w:val="000000"/>
          <w:sz w:val="16"/>
          <w:szCs w:val="16"/>
        </w:rPr>
      </w:pPr>
    </w:p>
    <w:p w:rsidR="00AB5AD1" w:rsidRPr="00AB5AD1" w:rsidRDefault="00AB5AD1" w:rsidP="00AB5AD1">
      <w:pPr>
        <w:ind w:firstLine="709"/>
        <w:jc w:val="both"/>
        <w:rPr>
          <w:sz w:val="16"/>
          <w:szCs w:val="16"/>
        </w:rPr>
      </w:pPr>
      <w:r w:rsidRPr="00AB5AD1">
        <w:rPr>
          <w:color w:val="000000"/>
          <w:sz w:val="16"/>
          <w:szCs w:val="16"/>
        </w:rPr>
        <w:t xml:space="preserve">1. Утвердить прилагаемую Программу обеспечения устойчивого функционирования системы воинского учета и бронирования граждан, пребывающих в запасе, в Островском муниципальном районе на 2019 год. </w:t>
      </w:r>
    </w:p>
    <w:p w:rsidR="00AB5AD1" w:rsidRPr="00AB5AD1" w:rsidRDefault="00AB5AD1" w:rsidP="00AB5AD1">
      <w:pPr>
        <w:ind w:firstLine="709"/>
        <w:jc w:val="both"/>
        <w:rPr>
          <w:sz w:val="16"/>
          <w:szCs w:val="16"/>
        </w:rPr>
      </w:pPr>
      <w:r w:rsidRPr="00AB5AD1">
        <w:rPr>
          <w:sz w:val="16"/>
          <w:szCs w:val="16"/>
        </w:rPr>
        <w:t>2. Рекомендовать главам сельских поселений Островского муниципального района, руководителям учреждений, организаций и предприятий Островского муниципального района, не зависимо от формы собственности:</w:t>
      </w:r>
    </w:p>
    <w:p w:rsidR="00AB5AD1" w:rsidRPr="00AB5AD1" w:rsidRDefault="00AB5AD1" w:rsidP="00AB5AD1">
      <w:pPr>
        <w:ind w:firstLine="709"/>
        <w:jc w:val="both"/>
        <w:rPr>
          <w:sz w:val="16"/>
          <w:szCs w:val="16"/>
        </w:rPr>
      </w:pPr>
      <w:r w:rsidRPr="00AB5AD1">
        <w:rPr>
          <w:sz w:val="16"/>
          <w:szCs w:val="16"/>
        </w:rPr>
        <w:t>2.1. принять все меры к полному и качественному осуществлению воинского учета, бронирования граждан, пребывающих в запасе. Особое внимание обратить на своевременность предоставления в военный комиссариат данных и их достоверность. Исключить приём на работу граждан не состоящих, но обязанных состоять на воинском учете. Не допускать нарушения законодательства по вопросам осуществления воинского учета и бронирования граждан Островского района;</w:t>
      </w:r>
    </w:p>
    <w:p w:rsidR="00AB5AD1" w:rsidRPr="00AB5AD1" w:rsidRDefault="00AB5AD1" w:rsidP="00AB5AD1">
      <w:pPr>
        <w:ind w:firstLine="709"/>
        <w:jc w:val="both"/>
        <w:rPr>
          <w:sz w:val="16"/>
          <w:szCs w:val="16"/>
        </w:rPr>
      </w:pPr>
      <w:r w:rsidRPr="00AB5AD1">
        <w:rPr>
          <w:sz w:val="16"/>
          <w:szCs w:val="16"/>
        </w:rPr>
        <w:t xml:space="preserve">2.2. назначить грамотных, требовательных, ответственных военно-учетных работников с учетом норм, установленных постановлением </w:t>
      </w:r>
      <w:r w:rsidRPr="00AB5AD1">
        <w:rPr>
          <w:sz w:val="16"/>
          <w:szCs w:val="16"/>
        </w:rPr>
        <w:lastRenderedPageBreak/>
        <w:t>Правительства Российской Федерации «Об утверждении Положения о воинском учете» от 27.11.2006 г. № 719;</w:t>
      </w:r>
    </w:p>
    <w:p w:rsidR="00AB5AD1" w:rsidRPr="00AB5AD1" w:rsidRDefault="00AB5AD1" w:rsidP="00AB5AD1">
      <w:pPr>
        <w:ind w:firstLine="709"/>
        <w:jc w:val="both"/>
        <w:rPr>
          <w:sz w:val="16"/>
          <w:szCs w:val="16"/>
        </w:rPr>
      </w:pPr>
      <w:r w:rsidRPr="00AB5AD1">
        <w:rPr>
          <w:sz w:val="16"/>
          <w:szCs w:val="16"/>
        </w:rPr>
        <w:t>2.3. в срок до 1 февраля 2019 года представить в военный комиссариат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выписки из приказов о назначении ответственных за ведение воинского учета и бронирования и копии приказов «Об организации воинского учета»;</w:t>
      </w:r>
    </w:p>
    <w:p w:rsidR="00AB5AD1" w:rsidRPr="00AB5AD1" w:rsidRDefault="00AB5AD1" w:rsidP="00AB5AD1">
      <w:pPr>
        <w:ind w:firstLine="709"/>
        <w:jc w:val="both"/>
        <w:rPr>
          <w:sz w:val="16"/>
          <w:szCs w:val="16"/>
        </w:rPr>
      </w:pPr>
      <w:r w:rsidRPr="00AB5AD1">
        <w:rPr>
          <w:sz w:val="16"/>
          <w:szCs w:val="16"/>
        </w:rPr>
        <w:t>2.4. в срок до 1 марта 2019 года привести в полное соответствие с требованиями руководящих документов работу по воинскому учету и бронированию граждан, пребывающих в запасе. В работе по воинскому учету руководствоваться Методическими рекомендациями, утвержденными Генеральным штабом Вооруженных Сил Российской Федерации 11 июля 2017 года;</w:t>
      </w:r>
    </w:p>
    <w:p w:rsidR="00AB5AD1" w:rsidRPr="00AB5AD1" w:rsidRDefault="00AB5AD1" w:rsidP="00AB5AD1">
      <w:pPr>
        <w:ind w:firstLine="709"/>
        <w:jc w:val="both"/>
        <w:rPr>
          <w:sz w:val="16"/>
          <w:szCs w:val="16"/>
        </w:rPr>
      </w:pPr>
      <w:r w:rsidRPr="00AB5AD1">
        <w:rPr>
          <w:sz w:val="16"/>
          <w:szCs w:val="16"/>
        </w:rPr>
        <w:t>2.5. руководителям организаций, предприятий, главам сельских поселений, подвергшимся в 2018 году проверкам по вопросам осуществления воинского учета со стороны военного комиссариата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проанализировать и устранить выявленные в ходе проведенных проверок недостатки;</w:t>
      </w:r>
    </w:p>
    <w:p w:rsidR="00AB5AD1" w:rsidRPr="00AB5AD1" w:rsidRDefault="00AB5AD1" w:rsidP="00AB5AD1">
      <w:pPr>
        <w:ind w:firstLine="709"/>
        <w:jc w:val="both"/>
        <w:rPr>
          <w:sz w:val="16"/>
          <w:szCs w:val="16"/>
        </w:rPr>
      </w:pPr>
      <w:r w:rsidRPr="00AB5AD1">
        <w:rPr>
          <w:sz w:val="16"/>
          <w:szCs w:val="16"/>
        </w:rPr>
        <w:t>2.6. осуществлять постоянное руководство и контроль состояния воинского учета и бронирования;</w:t>
      </w:r>
    </w:p>
    <w:p w:rsidR="00AB5AD1" w:rsidRPr="00AB5AD1" w:rsidRDefault="00AB5AD1" w:rsidP="00AB5AD1">
      <w:pPr>
        <w:ind w:firstLine="709"/>
        <w:jc w:val="both"/>
        <w:rPr>
          <w:sz w:val="16"/>
          <w:szCs w:val="16"/>
        </w:rPr>
      </w:pPr>
      <w:r w:rsidRPr="00AB5AD1">
        <w:rPr>
          <w:sz w:val="16"/>
          <w:szCs w:val="16"/>
        </w:rPr>
        <w:t>2.7. в обязательном порядке направлять работников, осуществляющих воинский учет, на занятия и семинары, проводимые военным комиссариатом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и администрацией Островского муниципального района.</w:t>
      </w:r>
    </w:p>
    <w:p w:rsidR="00AB5AD1" w:rsidRPr="00AB5AD1" w:rsidRDefault="00AB5AD1" w:rsidP="00AB5AD1">
      <w:pPr>
        <w:ind w:firstLine="709"/>
        <w:jc w:val="both"/>
        <w:rPr>
          <w:color w:val="000000"/>
          <w:sz w:val="16"/>
          <w:szCs w:val="16"/>
        </w:rPr>
      </w:pPr>
      <w:r w:rsidRPr="00AB5AD1">
        <w:rPr>
          <w:sz w:val="16"/>
          <w:szCs w:val="16"/>
        </w:rPr>
        <w:t xml:space="preserve">3. </w:t>
      </w:r>
      <w:proofErr w:type="gramStart"/>
      <w:r w:rsidRPr="00AB5AD1">
        <w:rPr>
          <w:sz w:val="16"/>
          <w:szCs w:val="16"/>
        </w:rPr>
        <w:t>Заведующему отделом по мобилизационной работе, делам гражданской обороны и чрезвычайным ситуациям администрации Островского муниципального района (Сироткину Анатолию Ивановичу) по запросу военного комиссариата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предоставить перечень организаций, в которых должна быть организована работа по воинскому учету и бронированию граждан, пребывающих в запасе, по состоянию на 1 января 2019 года.</w:t>
      </w:r>
      <w:proofErr w:type="gramEnd"/>
    </w:p>
    <w:p w:rsidR="00AB5AD1" w:rsidRPr="00AB5AD1" w:rsidRDefault="00AB5AD1" w:rsidP="00AB5AD1">
      <w:pPr>
        <w:ind w:firstLine="709"/>
        <w:jc w:val="both"/>
        <w:rPr>
          <w:sz w:val="16"/>
          <w:szCs w:val="16"/>
        </w:rPr>
      </w:pPr>
      <w:r w:rsidRPr="00AB5AD1">
        <w:rPr>
          <w:color w:val="000000"/>
          <w:sz w:val="16"/>
          <w:szCs w:val="16"/>
        </w:rPr>
        <w:t>4. Рекомендовать военному комиссару (</w:t>
      </w:r>
      <w:proofErr w:type="spellStart"/>
      <w:r w:rsidRPr="00AB5AD1">
        <w:rPr>
          <w:color w:val="000000"/>
          <w:sz w:val="16"/>
          <w:szCs w:val="16"/>
        </w:rPr>
        <w:t>Судиславского</w:t>
      </w:r>
      <w:proofErr w:type="spellEnd"/>
      <w:r w:rsidRPr="00AB5AD1">
        <w:rPr>
          <w:color w:val="000000"/>
          <w:sz w:val="16"/>
          <w:szCs w:val="16"/>
        </w:rPr>
        <w:t xml:space="preserve"> и Островского районов Костромской области) (</w:t>
      </w:r>
      <w:proofErr w:type="spellStart"/>
      <w:r w:rsidRPr="00AB5AD1">
        <w:rPr>
          <w:color w:val="000000"/>
          <w:sz w:val="16"/>
          <w:szCs w:val="16"/>
        </w:rPr>
        <w:t>Щербинину</w:t>
      </w:r>
      <w:proofErr w:type="spellEnd"/>
      <w:r w:rsidRPr="00AB5AD1">
        <w:rPr>
          <w:color w:val="000000"/>
          <w:sz w:val="16"/>
          <w:szCs w:val="16"/>
        </w:rPr>
        <w:t xml:space="preserve"> Денису Анатольевичу):</w:t>
      </w:r>
    </w:p>
    <w:p w:rsidR="00AB5AD1" w:rsidRPr="00AB5AD1" w:rsidRDefault="00AB5AD1" w:rsidP="00AB5AD1">
      <w:pPr>
        <w:ind w:firstLine="709"/>
        <w:jc w:val="both"/>
        <w:rPr>
          <w:sz w:val="16"/>
          <w:szCs w:val="16"/>
        </w:rPr>
      </w:pPr>
      <w:r w:rsidRPr="00AB5AD1">
        <w:rPr>
          <w:sz w:val="16"/>
          <w:szCs w:val="16"/>
        </w:rPr>
        <w:t>4.1. координировать деятельность организаций, предприятий и учреждений Островского муниципального района по вопросам осуществления воинского учета и бронирования, органов местного самоуправления Островского муниципального района по вопросам осуществления первичного воинского учета;</w:t>
      </w:r>
    </w:p>
    <w:p w:rsidR="00AB5AD1" w:rsidRPr="00AB5AD1" w:rsidRDefault="00AB5AD1" w:rsidP="00AB5AD1">
      <w:pPr>
        <w:ind w:firstLine="709"/>
        <w:jc w:val="both"/>
        <w:rPr>
          <w:sz w:val="16"/>
          <w:szCs w:val="16"/>
        </w:rPr>
      </w:pPr>
      <w:r w:rsidRPr="00AB5AD1">
        <w:rPr>
          <w:sz w:val="16"/>
          <w:szCs w:val="16"/>
        </w:rPr>
        <w:t>4.2. осуществлять постоянный контроль ведения воинского учета и бронирования организациями, первичного воинского учета, в т.ч. целевого использования субвенций, органами местного самоуправления;</w:t>
      </w:r>
    </w:p>
    <w:p w:rsidR="00AB5AD1" w:rsidRPr="00AB5AD1" w:rsidRDefault="00AB5AD1" w:rsidP="00AB5AD1">
      <w:pPr>
        <w:ind w:firstLine="709"/>
        <w:jc w:val="both"/>
        <w:rPr>
          <w:sz w:val="16"/>
          <w:szCs w:val="16"/>
        </w:rPr>
      </w:pPr>
      <w:r w:rsidRPr="00AB5AD1">
        <w:rPr>
          <w:sz w:val="16"/>
          <w:szCs w:val="16"/>
        </w:rPr>
        <w:t>4.3. продолжить проведение занятий по осуществлению воинского учета и бронирования граждан, пребывающих в запасе, изучению нормативно-правовой базы в области обороны с работниками организаций, предприятий Островского муниципального района, ответственными за ведение воинского учета, и военно-учетными работниками сельских поселений.</w:t>
      </w:r>
    </w:p>
    <w:p w:rsidR="00AB5AD1" w:rsidRPr="00AB5AD1" w:rsidRDefault="00AB5AD1" w:rsidP="00AB5AD1">
      <w:pPr>
        <w:ind w:firstLine="709"/>
        <w:jc w:val="both"/>
        <w:rPr>
          <w:sz w:val="16"/>
          <w:szCs w:val="16"/>
        </w:rPr>
      </w:pPr>
      <w:r w:rsidRPr="00AB5AD1">
        <w:rPr>
          <w:color w:val="000000"/>
          <w:sz w:val="16"/>
          <w:szCs w:val="16"/>
        </w:rPr>
        <w:t xml:space="preserve">5. </w:t>
      </w:r>
      <w:proofErr w:type="gramStart"/>
      <w:r w:rsidRPr="00AB5AD1">
        <w:rPr>
          <w:color w:val="000000"/>
          <w:sz w:val="16"/>
          <w:szCs w:val="16"/>
        </w:rPr>
        <w:t>Рекомендовать военному комиссару (</w:t>
      </w:r>
      <w:proofErr w:type="spellStart"/>
      <w:r w:rsidRPr="00AB5AD1">
        <w:rPr>
          <w:color w:val="000000"/>
          <w:sz w:val="16"/>
          <w:szCs w:val="16"/>
        </w:rPr>
        <w:t>Судиславского</w:t>
      </w:r>
      <w:proofErr w:type="spellEnd"/>
      <w:r w:rsidRPr="00AB5AD1">
        <w:rPr>
          <w:color w:val="000000"/>
          <w:sz w:val="16"/>
          <w:szCs w:val="16"/>
        </w:rPr>
        <w:t xml:space="preserve"> и Островского районов Костромской области) (</w:t>
      </w:r>
      <w:proofErr w:type="spellStart"/>
      <w:r w:rsidRPr="00AB5AD1">
        <w:rPr>
          <w:color w:val="000000"/>
          <w:sz w:val="16"/>
          <w:szCs w:val="16"/>
        </w:rPr>
        <w:t>Щербинину</w:t>
      </w:r>
      <w:proofErr w:type="spellEnd"/>
      <w:r w:rsidRPr="00AB5AD1">
        <w:rPr>
          <w:color w:val="000000"/>
          <w:sz w:val="16"/>
          <w:szCs w:val="16"/>
        </w:rPr>
        <w:t xml:space="preserve"> Денису Анатольевичу) и начальнику межмуниципального отдела МВД России «Островский» (Терехову Вячеславу Николаевичу) организовать взаимодействие по вопросу информирования военного комиссариата (</w:t>
      </w:r>
      <w:proofErr w:type="spellStart"/>
      <w:r w:rsidRPr="00AB5AD1">
        <w:rPr>
          <w:color w:val="000000"/>
          <w:sz w:val="16"/>
          <w:szCs w:val="16"/>
        </w:rPr>
        <w:t>Судиславского</w:t>
      </w:r>
      <w:proofErr w:type="spellEnd"/>
      <w:r w:rsidRPr="00AB5AD1">
        <w:rPr>
          <w:color w:val="000000"/>
          <w:sz w:val="16"/>
          <w:szCs w:val="16"/>
        </w:rPr>
        <w:t xml:space="preserve"> и Островского районов Костромской области) о снятии и постановке на регистрационный учет по месту жительства и месту пребывания на срок свыше 3 месяцев в Островском районе военнообязанных граждан Российской Федерации.</w:t>
      </w:r>
      <w:proofErr w:type="gramEnd"/>
    </w:p>
    <w:p w:rsidR="00AB5AD1" w:rsidRPr="00AB5AD1" w:rsidRDefault="00AB5AD1" w:rsidP="00AB5AD1">
      <w:pPr>
        <w:ind w:firstLine="709"/>
        <w:jc w:val="both"/>
        <w:rPr>
          <w:color w:val="000000"/>
          <w:sz w:val="16"/>
          <w:szCs w:val="16"/>
        </w:rPr>
      </w:pPr>
      <w:r w:rsidRPr="00AB5AD1">
        <w:rPr>
          <w:sz w:val="16"/>
          <w:szCs w:val="16"/>
        </w:rPr>
        <w:t>6. Рекомендовать военному комиссару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w:t>
      </w:r>
      <w:proofErr w:type="spellStart"/>
      <w:r w:rsidRPr="00AB5AD1">
        <w:rPr>
          <w:sz w:val="16"/>
          <w:szCs w:val="16"/>
        </w:rPr>
        <w:t>Щербинину</w:t>
      </w:r>
      <w:proofErr w:type="spellEnd"/>
      <w:r w:rsidRPr="00AB5AD1">
        <w:rPr>
          <w:sz w:val="16"/>
          <w:szCs w:val="16"/>
        </w:rPr>
        <w:t xml:space="preserve"> Денису Анатольевичу) и заведующему отделом по мобилизационной работе, делам гражданской обороны и чрезвычайным ситуациям администрации Островского муниципального района (Сироткину Анатолию Ивановичу) организовать взаимодействие по вопросу проведения совместных проверок осуществления воинского учета и бронирования организациями, предприятиями и учреждениями Островского муниципального района.</w:t>
      </w:r>
    </w:p>
    <w:p w:rsidR="00AB5AD1" w:rsidRPr="00AB5AD1" w:rsidRDefault="00AB5AD1" w:rsidP="00AB5AD1">
      <w:pPr>
        <w:ind w:firstLine="709"/>
        <w:jc w:val="both"/>
        <w:rPr>
          <w:color w:val="FF0000"/>
          <w:sz w:val="16"/>
          <w:szCs w:val="16"/>
        </w:rPr>
      </w:pPr>
      <w:r w:rsidRPr="00AB5AD1">
        <w:rPr>
          <w:color w:val="000000"/>
          <w:sz w:val="16"/>
          <w:szCs w:val="16"/>
        </w:rPr>
        <w:t xml:space="preserve">7. Контроль выполнения настоящего постановления </w:t>
      </w:r>
      <w:r w:rsidRPr="00AB5AD1">
        <w:rPr>
          <w:color w:val="000000" w:themeColor="text1"/>
          <w:sz w:val="16"/>
          <w:szCs w:val="16"/>
        </w:rPr>
        <w:t>оставляю за собой.</w:t>
      </w:r>
    </w:p>
    <w:p w:rsidR="00AB5AD1" w:rsidRPr="00AB5AD1" w:rsidRDefault="00AB5AD1" w:rsidP="00AB5AD1">
      <w:pPr>
        <w:ind w:firstLine="709"/>
        <w:jc w:val="both"/>
        <w:rPr>
          <w:sz w:val="16"/>
          <w:szCs w:val="16"/>
        </w:rPr>
      </w:pPr>
      <w:r w:rsidRPr="00AB5AD1">
        <w:rPr>
          <w:color w:val="000000"/>
          <w:sz w:val="16"/>
          <w:szCs w:val="16"/>
        </w:rPr>
        <w:t xml:space="preserve">8. Настоящее постановление вступает в законную силу со дня его </w:t>
      </w:r>
      <w:r w:rsidRPr="00AB5AD1">
        <w:rPr>
          <w:sz w:val="16"/>
          <w:szCs w:val="16"/>
        </w:rPr>
        <w:t>официального опубликования в информационном бюллетене «Районные новости».</w:t>
      </w:r>
    </w:p>
    <w:p w:rsidR="00AB5AD1" w:rsidRPr="00AB5AD1" w:rsidRDefault="00AB5AD1" w:rsidP="00AB5AD1">
      <w:pPr>
        <w:ind w:firstLine="709"/>
        <w:jc w:val="both"/>
        <w:rPr>
          <w:color w:val="000000"/>
          <w:sz w:val="16"/>
          <w:szCs w:val="16"/>
        </w:rPr>
      </w:pPr>
    </w:p>
    <w:p w:rsidR="00AB5AD1" w:rsidRPr="00AB5AD1" w:rsidRDefault="00AB5AD1" w:rsidP="00AB5AD1">
      <w:pPr>
        <w:ind w:firstLine="709"/>
        <w:jc w:val="both"/>
        <w:rPr>
          <w:sz w:val="16"/>
          <w:szCs w:val="16"/>
        </w:rPr>
      </w:pPr>
    </w:p>
    <w:p w:rsidR="00AB5AD1" w:rsidRPr="00AB5AD1" w:rsidRDefault="00AB5AD1" w:rsidP="00AB5AD1">
      <w:pPr>
        <w:jc w:val="both"/>
        <w:rPr>
          <w:color w:val="3366FF"/>
          <w:sz w:val="16"/>
          <w:szCs w:val="16"/>
        </w:rPr>
      </w:pPr>
      <w:r w:rsidRPr="00AB5AD1">
        <w:rPr>
          <w:sz w:val="16"/>
          <w:szCs w:val="16"/>
        </w:rPr>
        <w:t>Глава Островского муниципального района                                                           Г.А. Полякова</w:t>
      </w:r>
    </w:p>
    <w:p w:rsidR="00AB5AD1" w:rsidRPr="00AB5AD1" w:rsidRDefault="00AB5AD1" w:rsidP="00AB5AD1">
      <w:pPr>
        <w:spacing w:before="28" w:after="28" w:line="100" w:lineRule="atLeast"/>
        <w:jc w:val="center"/>
        <w:rPr>
          <w:b/>
          <w:bCs/>
          <w:sz w:val="16"/>
          <w:szCs w:val="16"/>
        </w:rPr>
      </w:pPr>
    </w:p>
    <w:p w:rsidR="00AB5AD1" w:rsidRPr="00AB5AD1" w:rsidRDefault="00AB5AD1" w:rsidP="00AB5AD1">
      <w:pPr>
        <w:jc w:val="both"/>
        <w:rPr>
          <w:sz w:val="16"/>
          <w:szCs w:val="16"/>
        </w:rPr>
      </w:pPr>
    </w:p>
    <w:p w:rsidR="00AB5AD1" w:rsidRPr="00AB5AD1" w:rsidRDefault="00AB5AD1" w:rsidP="00AB5AD1">
      <w:pPr>
        <w:tabs>
          <w:tab w:val="left" w:pos="-165"/>
          <w:tab w:val="left" w:pos="-150"/>
        </w:tabs>
        <w:spacing w:before="28" w:after="28" w:line="100" w:lineRule="atLeast"/>
        <w:jc w:val="both"/>
        <w:rPr>
          <w:rStyle w:val="FontStyle12"/>
          <w:sz w:val="16"/>
          <w:szCs w:val="16"/>
        </w:rPr>
        <w:sectPr w:rsidR="00AB5AD1" w:rsidRPr="00AB5AD1" w:rsidSect="001F5979">
          <w:pgSz w:w="11907" w:h="16840" w:code="9"/>
          <w:pgMar w:top="426" w:right="720" w:bottom="284" w:left="720" w:header="0" w:footer="0" w:gutter="0"/>
          <w:cols w:space="720"/>
          <w:docGrid w:linePitch="272"/>
        </w:sectPr>
      </w:pPr>
    </w:p>
    <w:p w:rsidR="00AB5AD1" w:rsidRPr="00AB5AD1" w:rsidRDefault="00AB5AD1" w:rsidP="00AB5AD1">
      <w:pPr>
        <w:jc w:val="right"/>
        <w:rPr>
          <w:sz w:val="16"/>
          <w:szCs w:val="16"/>
        </w:rPr>
      </w:pPr>
      <w:r w:rsidRPr="00AB5AD1">
        <w:rPr>
          <w:sz w:val="16"/>
          <w:szCs w:val="16"/>
        </w:rPr>
        <w:lastRenderedPageBreak/>
        <w:t xml:space="preserve">Приложение № 1 к постановлению </w:t>
      </w:r>
    </w:p>
    <w:p w:rsidR="00AB5AD1" w:rsidRPr="00AB5AD1" w:rsidRDefault="00AB5AD1" w:rsidP="00AB5AD1">
      <w:pPr>
        <w:jc w:val="right"/>
        <w:rPr>
          <w:sz w:val="16"/>
          <w:szCs w:val="16"/>
        </w:rPr>
      </w:pPr>
      <w:r w:rsidRPr="00AB5AD1">
        <w:rPr>
          <w:sz w:val="16"/>
          <w:szCs w:val="16"/>
        </w:rPr>
        <w:t xml:space="preserve">Администрации Островского </w:t>
      </w:r>
    </w:p>
    <w:p w:rsidR="00AB5AD1" w:rsidRPr="00AB5AD1" w:rsidRDefault="00AB5AD1" w:rsidP="00AB5AD1">
      <w:pPr>
        <w:jc w:val="right"/>
        <w:rPr>
          <w:sz w:val="16"/>
          <w:szCs w:val="16"/>
        </w:rPr>
      </w:pPr>
      <w:r w:rsidRPr="00AB5AD1">
        <w:rPr>
          <w:sz w:val="16"/>
          <w:szCs w:val="16"/>
        </w:rPr>
        <w:t>муниципального района</w:t>
      </w:r>
    </w:p>
    <w:p w:rsidR="00AB5AD1" w:rsidRPr="00AB5AD1" w:rsidRDefault="00AB5AD1" w:rsidP="00AB5AD1">
      <w:pPr>
        <w:jc w:val="right"/>
        <w:rPr>
          <w:sz w:val="16"/>
          <w:szCs w:val="16"/>
        </w:rPr>
      </w:pPr>
      <w:r w:rsidRPr="00AB5AD1">
        <w:rPr>
          <w:sz w:val="16"/>
          <w:szCs w:val="16"/>
        </w:rPr>
        <w:t xml:space="preserve">от «___» _______ </w:t>
      </w:r>
      <w:proofErr w:type="gramStart"/>
      <w:r w:rsidRPr="00AB5AD1">
        <w:rPr>
          <w:sz w:val="16"/>
          <w:szCs w:val="16"/>
        </w:rPr>
        <w:t>г</w:t>
      </w:r>
      <w:proofErr w:type="gramEnd"/>
      <w:r w:rsidRPr="00AB5AD1">
        <w:rPr>
          <w:sz w:val="16"/>
          <w:szCs w:val="16"/>
        </w:rPr>
        <w:t>. № ___</w:t>
      </w:r>
    </w:p>
    <w:p w:rsidR="00AB5AD1" w:rsidRPr="00AB5AD1" w:rsidRDefault="00AB5AD1" w:rsidP="00AB5AD1">
      <w:pPr>
        <w:jc w:val="center"/>
        <w:rPr>
          <w:color w:val="0000FF"/>
          <w:sz w:val="16"/>
          <w:szCs w:val="16"/>
        </w:rPr>
      </w:pPr>
    </w:p>
    <w:p w:rsidR="00AB5AD1" w:rsidRPr="00AB5AD1" w:rsidRDefault="00AB5AD1" w:rsidP="00AB5AD1">
      <w:pPr>
        <w:jc w:val="center"/>
        <w:rPr>
          <w:color w:val="0000FF"/>
          <w:sz w:val="16"/>
          <w:szCs w:val="16"/>
        </w:rPr>
      </w:pPr>
    </w:p>
    <w:tbl>
      <w:tblPr>
        <w:tblW w:w="0" w:type="auto"/>
        <w:tblBorders>
          <w:insideH w:val="single" w:sz="4" w:space="0" w:color="auto"/>
        </w:tblBorders>
        <w:tblLook w:val="01E0"/>
      </w:tblPr>
      <w:tblGrid>
        <w:gridCol w:w="8748"/>
        <w:gridCol w:w="6037"/>
      </w:tblGrid>
      <w:tr w:rsidR="00AB5AD1" w:rsidRPr="00AB5AD1" w:rsidTr="00AB5AD1">
        <w:tc>
          <w:tcPr>
            <w:tcW w:w="8748" w:type="dxa"/>
          </w:tcPr>
          <w:p w:rsidR="00AB5AD1" w:rsidRPr="00AB5AD1" w:rsidRDefault="00AB5AD1" w:rsidP="00AB5AD1">
            <w:pPr>
              <w:suppressLineNumbers/>
              <w:jc w:val="center"/>
              <w:rPr>
                <w:color w:val="0000FF"/>
                <w:sz w:val="16"/>
                <w:szCs w:val="16"/>
              </w:rPr>
            </w:pPr>
          </w:p>
        </w:tc>
        <w:tc>
          <w:tcPr>
            <w:tcW w:w="6037" w:type="dxa"/>
          </w:tcPr>
          <w:p w:rsidR="00AB5AD1" w:rsidRPr="00AB5AD1" w:rsidRDefault="00AB5AD1" w:rsidP="00AB5AD1">
            <w:pPr>
              <w:suppressLineNumbers/>
              <w:jc w:val="center"/>
              <w:rPr>
                <w:sz w:val="16"/>
                <w:szCs w:val="16"/>
              </w:rPr>
            </w:pPr>
            <w:r w:rsidRPr="00AB5AD1">
              <w:rPr>
                <w:sz w:val="16"/>
                <w:szCs w:val="16"/>
              </w:rPr>
              <w:t>УТВЕРЖДАЮ</w:t>
            </w:r>
          </w:p>
          <w:p w:rsidR="00AB5AD1" w:rsidRPr="00AB5AD1" w:rsidRDefault="00AB5AD1" w:rsidP="00AB5AD1">
            <w:pPr>
              <w:suppressLineNumbers/>
              <w:jc w:val="center"/>
              <w:rPr>
                <w:sz w:val="16"/>
                <w:szCs w:val="16"/>
              </w:rPr>
            </w:pPr>
            <w:r w:rsidRPr="00AB5AD1">
              <w:rPr>
                <w:sz w:val="16"/>
                <w:szCs w:val="16"/>
              </w:rPr>
              <w:t>Глава Островского муниципального района</w:t>
            </w:r>
          </w:p>
          <w:p w:rsidR="00AB5AD1" w:rsidRPr="00AB5AD1" w:rsidRDefault="00AB5AD1" w:rsidP="00AB5AD1">
            <w:pPr>
              <w:suppressLineNumbers/>
              <w:jc w:val="center"/>
              <w:rPr>
                <w:sz w:val="16"/>
                <w:szCs w:val="16"/>
              </w:rPr>
            </w:pPr>
            <w:r w:rsidRPr="00AB5AD1">
              <w:rPr>
                <w:sz w:val="16"/>
                <w:szCs w:val="16"/>
              </w:rPr>
              <w:t xml:space="preserve">                                                        Г.А. Полякова</w:t>
            </w:r>
          </w:p>
          <w:p w:rsidR="00AB5AD1" w:rsidRPr="00AB5AD1" w:rsidRDefault="00AB5AD1" w:rsidP="00AB5AD1">
            <w:pPr>
              <w:suppressLineNumbers/>
              <w:jc w:val="center"/>
              <w:rPr>
                <w:sz w:val="16"/>
                <w:szCs w:val="16"/>
              </w:rPr>
            </w:pPr>
          </w:p>
          <w:p w:rsidR="00AB5AD1" w:rsidRPr="00AB5AD1" w:rsidRDefault="00AB5AD1" w:rsidP="00AB5AD1">
            <w:pPr>
              <w:suppressLineNumbers/>
              <w:jc w:val="center"/>
              <w:rPr>
                <w:color w:val="0000FF"/>
                <w:sz w:val="16"/>
                <w:szCs w:val="16"/>
              </w:rPr>
            </w:pPr>
            <w:r w:rsidRPr="00AB5AD1">
              <w:rPr>
                <w:sz w:val="16"/>
                <w:szCs w:val="16"/>
              </w:rPr>
              <w:t xml:space="preserve">       «___» _______ 20__ г.</w:t>
            </w:r>
          </w:p>
        </w:tc>
      </w:tr>
    </w:tbl>
    <w:p w:rsidR="00AB5AD1" w:rsidRPr="00AB5AD1" w:rsidRDefault="00AB5AD1" w:rsidP="00AB5AD1">
      <w:pPr>
        <w:pStyle w:val="1"/>
        <w:rPr>
          <w:b/>
          <w:sz w:val="16"/>
          <w:szCs w:val="16"/>
        </w:rPr>
      </w:pPr>
    </w:p>
    <w:p w:rsidR="00AB5AD1" w:rsidRPr="00AB5AD1" w:rsidRDefault="00AB5AD1" w:rsidP="001F5979">
      <w:pPr>
        <w:pStyle w:val="1"/>
        <w:jc w:val="center"/>
        <w:rPr>
          <w:b/>
          <w:sz w:val="16"/>
          <w:szCs w:val="16"/>
        </w:rPr>
      </w:pPr>
      <w:r w:rsidRPr="00AB5AD1">
        <w:rPr>
          <w:b/>
          <w:sz w:val="16"/>
          <w:szCs w:val="16"/>
        </w:rPr>
        <w:t xml:space="preserve">П Р О Г Р А М </w:t>
      </w:r>
      <w:proofErr w:type="spellStart"/>
      <w:proofErr w:type="gramStart"/>
      <w:r w:rsidRPr="00AB5AD1">
        <w:rPr>
          <w:b/>
          <w:sz w:val="16"/>
          <w:szCs w:val="16"/>
        </w:rPr>
        <w:t>М</w:t>
      </w:r>
      <w:proofErr w:type="spellEnd"/>
      <w:proofErr w:type="gramEnd"/>
      <w:r w:rsidRPr="00AB5AD1">
        <w:rPr>
          <w:b/>
          <w:sz w:val="16"/>
          <w:szCs w:val="16"/>
        </w:rPr>
        <w:t xml:space="preserve"> А</w:t>
      </w:r>
    </w:p>
    <w:p w:rsidR="00AB5AD1" w:rsidRPr="00AB5AD1" w:rsidRDefault="00AB5AD1" w:rsidP="001F5979">
      <w:pPr>
        <w:jc w:val="center"/>
        <w:rPr>
          <w:sz w:val="16"/>
          <w:szCs w:val="16"/>
        </w:rPr>
      </w:pPr>
      <w:r w:rsidRPr="00AB5AD1">
        <w:rPr>
          <w:sz w:val="16"/>
          <w:szCs w:val="16"/>
        </w:rPr>
        <w:t>обеспечения устойчивого функционирования системы</w:t>
      </w:r>
    </w:p>
    <w:p w:rsidR="00AB5AD1" w:rsidRPr="00AB5AD1" w:rsidRDefault="00AB5AD1" w:rsidP="001F5979">
      <w:pPr>
        <w:jc w:val="center"/>
        <w:rPr>
          <w:sz w:val="16"/>
          <w:szCs w:val="16"/>
        </w:rPr>
      </w:pPr>
      <w:r w:rsidRPr="00AB5AD1">
        <w:rPr>
          <w:sz w:val="16"/>
          <w:szCs w:val="16"/>
        </w:rPr>
        <w:t>воинского учета и бронирования граждан, пребывающих в запасе,</w:t>
      </w:r>
    </w:p>
    <w:p w:rsidR="00AB5AD1" w:rsidRPr="00AB5AD1" w:rsidRDefault="00AB5AD1" w:rsidP="001F5979">
      <w:pPr>
        <w:jc w:val="center"/>
        <w:rPr>
          <w:sz w:val="16"/>
          <w:szCs w:val="16"/>
        </w:rPr>
      </w:pPr>
      <w:r w:rsidRPr="00AB5AD1">
        <w:rPr>
          <w:sz w:val="16"/>
          <w:szCs w:val="16"/>
        </w:rPr>
        <w:t>в Островском муниципальном районе на 2019 год</w:t>
      </w:r>
    </w:p>
    <w:p w:rsidR="00AB5AD1" w:rsidRPr="00AB5AD1" w:rsidRDefault="00AB5AD1" w:rsidP="001F5979">
      <w:pPr>
        <w:jc w:val="center"/>
        <w:rPr>
          <w:sz w:val="16"/>
          <w:szCs w:val="16"/>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6840"/>
        <w:gridCol w:w="1800"/>
        <w:gridCol w:w="3600"/>
        <w:gridCol w:w="1620"/>
      </w:tblGrid>
      <w:tr w:rsidR="00AB5AD1" w:rsidRPr="00AB5AD1" w:rsidTr="00AB5AD1">
        <w:trPr>
          <w:trHeight w:val="162"/>
          <w:tblHeader/>
        </w:trPr>
        <w:tc>
          <w:tcPr>
            <w:tcW w:w="828" w:type="dxa"/>
            <w:shd w:val="clear" w:color="auto" w:fill="auto"/>
          </w:tcPr>
          <w:p w:rsidR="00AB5AD1" w:rsidRPr="00AB5AD1" w:rsidRDefault="00AB5AD1" w:rsidP="00AB5AD1">
            <w:pPr>
              <w:jc w:val="center"/>
              <w:rPr>
                <w:sz w:val="16"/>
                <w:szCs w:val="16"/>
              </w:rPr>
            </w:pPr>
            <w:r w:rsidRPr="00AB5AD1">
              <w:rPr>
                <w:sz w:val="16"/>
                <w:szCs w:val="16"/>
              </w:rPr>
              <w:t>№ п./п.</w:t>
            </w:r>
          </w:p>
        </w:tc>
        <w:tc>
          <w:tcPr>
            <w:tcW w:w="6840" w:type="dxa"/>
            <w:shd w:val="clear" w:color="auto" w:fill="auto"/>
          </w:tcPr>
          <w:p w:rsidR="00AB5AD1" w:rsidRPr="00AB5AD1" w:rsidRDefault="00AB5AD1" w:rsidP="00AB5AD1">
            <w:pPr>
              <w:jc w:val="center"/>
              <w:rPr>
                <w:sz w:val="16"/>
                <w:szCs w:val="16"/>
              </w:rPr>
            </w:pPr>
            <w:r w:rsidRPr="00AB5AD1">
              <w:rPr>
                <w:sz w:val="16"/>
                <w:szCs w:val="16"/>
              </w:rPr>
              <w:t>Наименование проводимых мероприятий</w:t>
            </w:r>
          </w:p>
        </w:tc>
        <w:tc>
          <w:tcPr>
            <w:tcW w:w="1800" w:type="dxa"/>
          </w:tcPr>
          <w:p w:rsidR="00AB5AD1" w:rsidRPr="00AB5AD1" w:rsidRDefault="00AB5AD1" w:rsidP="00AB5AD1">
            <w:pPr>
              <w:jc w:val="center"/>
              <w:rPr>
                <w:sz w:val="16"/>
                <w:szCs w:val="16"/>
              </w:rPr>
            </w:pPr>
            <w:r w:rsidRPr="00AB5AD1">
              <w:rPr>
                <w:sz w:val="16"/>
                <w:szCs w:val="16"/>
              </w:rPr>
              <w:t xml:space="preserve">Сроки </w:t>
            </w:r>
          </w:p>
          <w:p w:rsidR="00AB5AD1" w:rsidRPr="00AB5AD1" w:rsidRDefault="00AB5AD1" w:rsidP="00AB5AD1">
            <w:pPr>
              <w:jc w:val="center"/>
              <w:rPr>
                <w:sz w:val="16"/>
                <w:szCs w:val="16"/>
              </w:rPr>
            </w:pPr>
            <w:r w:rsidRPr="00AB5AD1">
              <w:rPr>
                <w:sz w:val="16"/>
                <w:szCs w:val="16"/>
              </w:rPr>
              <w:t>исполнения</w:t>
            </w:r>
          </w:p>
        </w:tc>
        <w:tc>
          <w:tcPr>
            <w:tcW w:w="3600" w:type="dxa"/>
          </w:tcPr>
          <w:p w:rsidR="00AB5AD1" w:rsidRPr="00AB5AD1" w:rsidRDefault="00AB5AD1" w:rsidP="00AB5AD1">
            <w:pPr>
              <w:jc w:val="center"/>
              <w:rPr>
                <w:sz w:val="16"/>
                <w:szCs w:val="16"/>
              </w:rPr>
            </w:pPr>
            <w:r w:rsidRPr="00AB5AD1">
              <w:rPr>
                <w:sz w:val="16"/>
                <w:szCs w:val="16"/>
              </w:rPr>
              <w:t>Исполнители</w:t>
            </w:r>
          </w:p>
        </w:tc>
        <w:tc>
          <w:tcPr>
            <w:tcW w:w="1620" w:type="dxa"/>
            <w:shd w:val="clear" w:color="auto" w:fill="auto"/>
          </w:tcPr>
          <w:p w:rsidR="00AB5AD1" w:rsidRPr="00AB5AD1" w:rsidRDefault="00AB5AD1" w:rsidP="00AB5AD1">
            <w:pPr>
              <w:jc w:val="center"/>
              <w:rPr>
                <w:sz w:val="16"/>
                <w:szCs w:val="16"/>
              </w:rPr>
            </w:pPr>
            <w:r w:rsidRPr="00AB5AD1">
              <w:rPr>
                <w:sz w:val="16"/>
                <w:szCs w:val="16"/>
              </w:rPr>
              <w:t>Отметка о выполнении</w:t>
            </w:r>
          </w:p>
        </w:tc>
      </w:tr>
      <w:tr w:rsidR="00AB5AD1" w:rsidRPr="00AB5AD1" w:rsidTr="00AB5AD1">
        <w:trPr>
          <w:trHeight w:val="162"/>
          <w:tblHeader/>
        </w:trPr>
        <w:tc>
          <w:tcPr>
            <w:tcW w:w="828" w:type="dxa"/>
            <w:shd w:val="clear" w:color="auto" w:fill="auto"/>
            <w:vAlign w:val="center"/>
          </w:tcPr>
          <w:p w:rsidR="00AB5AD1" w:rsidRPr="00AB5AD1" w:rsidRDefault="00AB5AD1" w:rsidP="00AB5AD1">
            <w:pPr>
              <w:jc w:val="center"/>
              <w:rPr>
                <w:spacing w:val="-6"/>
                <w:sz w:val="16"/>
                <w:szCs w:val="16"/>
              </w:rPr>
            </w:pPr>
            <w:r w:rsidRPr="00AB5AD1">
              <w:rPr>
                <w:spacing w:val="-6"/>
                <w:sz w:val="16"/>
                <w:szCs w:val="16"/>
              </w:rPr>
              <w:t>1</w:t>
            </w:r>
          </w:p>
        </w:tc>
        <w:tc>
          <w:tcPr>
            <w:tcW w:w="6840" w:type="dxa"/>
            <w:shd w:val="clear" w:color="auto" w:fill="auto"/>
            <w:vAlign w:val="center"/>
          </w:tcPr>
          <w:p w:rsidR="00AB5AD1" w:rsidRPr="00AB5AD1" w:rsidRDefault="00AB5AD1" w:rsidP="00AB5AD1">
            <w:pPr>
              <w:jc w:val="center"/>
              <w:rPr>
                <w:spacing w:val="-6"/>
                <w:sz w:val="16"/>
                <w:szCs w:val="16"/>
              </w:rPr>
            </w:pPr>
            <w:r w:rsidRPr="00AB5AD1">
              <w:rPr>
                <w:spacing w:val="-6"/>
                <w:sz w:val="16"/>
                <w:szCs w:val="16"/>
              </w:rPr>
              <w:t>2</w:t>
            </w:r>
          </w:p>
        </w:tc>
        <w:tc>
          <w:tcPr>
            <w:tcW w:w="1800" w:type="dxa"/>
          </w:tcPr>
          <w:p w:rsidR="00AB5AD1" w:rsidRPr="00AB5AD1" w:rsidRDefault="00AB5AD1" w:rsidP="00AB5AD1">
            <w:pPr>
              <w:jc w:val="center"/>
              <w:rPr>
                <w:spacing w:val="-6"/>
                <w:sz w:val="16"/>
                <w:szCs w:val="16"/>
              </w:rPr>
            </w:pPr>
            <w:r w:rsidRPr="00AB5AD1">
              <w:rPr>
                <w:spacing w:val="-6"/>
                <w:sz w:val="16"/>
                <w:szCs w:val="16"/>
              </w:rPr>
              <w:t>3</w:t>
            </w:r>
          </w:p>
        </w:tc>
        <w:tc>
          <w:tcPr>
            <w:tcW w:w="3600" w:type="dxa"/>
          </w:tcPr>
          <w:p w:rsidR="00AB5AD1" w:rsidRPr="00AB5AD1" w:rsidRDefault="00AB5AD1" w:rsidP="00AB5AD1">
            <w:pPr>
              <w:jc w:val="center"/>
              <w:rPr>
                <w:spacing w:val="-6"/>
                <w:sz w:val="16"/>
                <w:szCs w:val="16"/>
              </w:rPr>
            </w:pPr>
            <w:r w:rsidRPr="00AB5AD1">
              <w:rPr>
                <w:spacing w:val="-6"/>
                <w:sz w:val="16"/>
                <w:szCs w:val="16"/>
              </w:rPr>
              <w:t>4</w:t>
            </w:r>
          </w:p>
        </w:tc>
        <w:tc>
          <w:tcPr>
            <w:tcW w:w="1620" w:type="dxa"/>
            <w:shd w:val="clear" w:color="auto" w:fill="auto"/>
            <w:vAlign w:val="center"/>
          </w:tcPr>
          <w:p w:rsidR="00AB5AD1" w:rsidRPr="00AB5AD1" w:rsidRDefault="00AB5AD1" w:rsidP="00AB5AD1">
            <w:pPr>
              <w:jc w:val="center"/>
              <w:rPr>
                <w:spacing w:val="-6"/>
                <w:sz w:val="16"/>
                <w:szCs w:val="16"/>
              </w:rPr>
            </w:pPr>
            <w:r w:rsidRPr="00AB5AD1">
              <w:rPr>
                <w:spacing w:val="-6"/>
                <w:sz w:val="16"/>
                <w:szCs w:val="16"/>
              </w:rPr>
              <w:t>5</w:t>
            </w:r>
          </w:p>
        </w:tc>
      </w:tr>
      <w:tr w:rsidR="00AB5AD1" w:rsidRPr="00AB5AD1" w:rsidTr="00AB5AD1">
        <w:trPr>
          <w:trHeight w:val="273"/>
        </w:trPr>
        <w:tc>
          <w:tcPr>
            <w:tcW w:w="14688" w:type="dxa"/>
            <w:gridSpan w:val="5"/>
            <w:shd w:val="clear" w:color="auto" w:fill="auto"/>
            <w:vAlign w:val="center"/>
          </w:tcPr>
          <w:p w:rsidR="00AB5AD1" w:rsidRPr="00AB5AD1" w:rsidRDefault="00AB5AD1" w:rsidP="00AB5AD1">
            <w:pPr>
              <w:jc w:val="center"/>
              <w:rPr>
                <w:b/>
                <w:spacing w:val="-6"/>
                <w:sz w:val="16"/>
                <w:szCs w:val="16"/>
              </w:rPr>
            </w:pPr>
            <w:r w:rsidRPr="00AB5AD1">
              <w:rPr>
                <w:b/>
                <w:sz w:val="16"/>
                <w:szCs w:val="16"/>
              </w:rPr>
              <w:t>1. Организационные мероприятия</w:t>
            </w: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i/>
                <w:sz w:val="16"/>
                <w:szCs w:val="16"/>
              </w:rPr>
            </w:pPr>
            <w:r w:rsidRPr="00AB5AD1">
              <w:rPr>
                <w:sz w:val="16"/>
                <w:szCs w:val="16"/>
              </w:rPr>
              <w:t>1.1</w:t>
            </w:r>
          </w:p>
        </w:tc>
        <w:tc>
          <w:tcPr>
            <w:tcW w:w="6840" w:type="dxa"/>
            <w:shd w:val="clear" w:color="auto" w:fill="auto"/>
          </w:tcPr>
          <w:p w:rsidR="00AB5AD1" w:rsidRPr="00AB5AD1" w:rsidRDefault="00AB5AD1" w:rsidP="00AB5AD1">
            <w:pPr>
              <w:rPr>
                <w:i/>
                <w:sz w:val="16"/>
                <w:szCs w:val="16"/>
              </w:rPr>
            </w:pPr>
            <w:r w:rsidRPr="00AB5AD1">
              <w:rPr>
                <w:sz w:val="16"/>
                <w:szCs w:val="16"/>
              </w:rPr>
              <w:t>Подведение итогов состояния воинского учета и бронирования граждан, пребывающих в запасе, за 2018 год с изданием постановления</w:t>
            </w:r>
          </w:p>
        </w:tc>
        <w:tc>
          <w:tcPr>
            <w:tcW w:w="1800" w:type="dxa"/>
          </w:tcPr>
          <w:p w:rsidR="00AB5AD1" w:rsidRPr="00AB5AD1" w:rsidRDefault="00AB5AD1" w:rsidP="00AB5AD1">
            <w:pPr>
              <w:tabs>
                <w:tab w:val="left" w:pos="0"/>
              </w:tabs>
              <w:jc w:val="center"/>
              <w:rPr>
                <w:i/>
                <w:sz w:val="16"/>
                <w:szCs w:val="16"/>
              </w:rPr>
            </w:pPr>
            <w:r w:rsidRPr="00AB5AD1">
              <w:rPr>
                <w:sz w:val="16"/>
                <w:szCs w:val="16"/>
              </w:rPr>
              <w:t>декабрь-январь</w:t>
            </w:r>
          </w:p>
        </w:tc>
        <w:tc>
          <w:tcPr>
            <w:tcW w:w="3600" w:type="dxa"/>
          </w:tcPr>
          <w:p w:rsidR="00AB5AD1" w:rsidRPr="00AB5AD1" w:rsidRDefault="00AB5AD1" w:rsidP="00AB5AD1">
            <w:pPr>
              <w:jc w:val="center"/>
              <w:rPr>
                <w:sz w:val="16"/>
                <w:szCs w:val="16"/>
              </w:rPr>
            </w:pPr>
            <w:r w:rsidRPr="00AB5AD1">
              <w:rPr>
                <w:sz w:val="16"/>
                <w:szCs w:val="16"/>
              </w:rPr>
              <w:t xml:space="preserve">Глава Островского </w:t>
            </w:r>
          </w:p>
          <w:p w:rsidR="00AB5AD1" w:rsidRPr="00AB5AD1" w:rsidRDefault="00AB5AD1" w:rsidP="00AB5AD1">
            <w:pPr>
              <w:jc w:val="center"/>
              <w:rPr>
                <w:sz w:val="16"/>
                <w:szCs w:val="16"/>
              </w:rPr>
            </w:pPr>
            <w:r w:rsidRPr="00AB5AD1">
              <w:rPr>
                <w:sz w:val="16"/>
                <w:szCs w:val="16"/>
              </w:rPr>
              <w:t>муниципального района,</w:t>
            </w:r>
          </w:p>
          <w:p w:rsidR="00AB5AD1" w:rsidRPr="00AB5AD1" w:rsidRDefault="00AB5AD1" w:rsidP="00AB5AD1">
            <w:pPr>
              <w:tabs>
                <w:tab w:val="left" w:pos="0"/>
              </w:tabs>
              <w:jc w:val="center"/>
              <w:rPr>
                <w:i/>
                <w:sz w:val="16"/>
                <w:szCs w:val="16"/>
              </w:rPr>
            </w:pPr>
            <w:r w:rsidRPr="00AB5AD1">
              <w:rPr>
                <w:sz w:val="16"/>
                <w:szCs w:val="16"/>
              </w:rPr>
              <w:t>военный комиссар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16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1.2</w:t>
            </w:r>
          </w:p>
        </w:tc>
        <w:tc>
          <w:tcPr>
            <w:tcW w:w="6840" w:type="dxa"/>
            <w:shd w:val="clear" w:color="auto" w:fill="auto"/>
          </w:tcPr>
          <w:p w:rsidR="00AB5AD1" w:rsidRPr="00AB5AD1" w:rsidRDefault="00AB5AD1" w:rsidP="00AB5AD1">
            <w:pPr>
              <w:rPr>
                <w:sz w:val="16"/>
                <w:szCs w:val="16"/>
              </w:rPr>
            </w:pPr>
            <w:r w:rsidRPr="00AB5AD1">
              <w:rPr>
                <w:sz w:val="16"/>
                <w:szCs w:val="16"/>
              </w:rPr>
              <w:t>Согласование приказов руководителей организаций об организации воинского учета и бронирования граждан, пребывающих в запасе, о назначении ответственных за ведение воинского учета, планов работы по осуществлению воинского учета и бронирования на очередной год с военным комиссаром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800" w:type="dxa"/>
          </w:tcPr>
          <w:p w:rsidR="00AB5AD1" w:rsidRPr="00AB5AD1" w:rsidRDefault="00AB5AD1" w:rsidP="00AB5AD1">
            <w:pPr>
              <w:jc w:val="center"/>
              <w:rPr>
                <w:sz w:val="16"/>
                <w:szCs w:val="16"/>
              </w:rPr>
            </w:pPr>
            <w:r w:rsidRPr="00AB5AD1">
              <w:rPr>
                <w:sz w:val="16"/>
                <w:szCs w:val="16"/>
              </w:rPr>
              <w:t>до 1 февраля</w:t>
            </w:r>
          </w:p>
        </w:tc>
        <w:tc>
          <w:tcPr>
            <w:tcW w:w="3600" w:type="dxa"/>
          </w:tcPr>
          <w:p w:rsidR="00AB5AD1" w:rsidRPr="00AB5AD1" w:rsidRDefault="00AB5AD1" w:rsidP="00AB5AD1">
            <w:pPr>
              <w:jc w:val="center"/>
              <w:rPr>
                <w:sz w:val="16"/>
                <w:szCs w:val="16"/>
              </w:rPr>
            </w:pPr>
            <w:r w:rsidRPr="00AB5AD1">
              <w:rPr>
                <w:sz w:val="16"/>
                <w:szCs w:val="16"/>
              </w:rPr>
              <w:t>Военный комиссар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16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1.3</w:t>
            </w:r>
          </w:p>
        </w:tc>
        <w:tc>
          <w:tcPr>
            <w:tcW w:w="6840" w:type="dxa"/>
            <w:shd w:val="clear" w:color="auto" w:fill="auto"/>
          </w:tcPr>
          <w:p w:rsidR="00AB5AD1" w:rsidRPr="00AB5AD1" w:rsidRDefault="00AB5AD1" w:rsidP="00AB5AD1">
            <w:pPr>
              <w:rPr>
                <w:sz w:val="16"/>
                <w:szCs w:val="16"/>
              </w:rPr>
            </w:pPr>
            <w:r w:rsidRPr="00AB5AD1">
              <w:rPr>
                <w:sz w:val="16"/>
                <w:szCs w:val="16"/>
              </w:rPr>
              <w:t xml:space="preserve">Проведение смотра-конкурса на лучшую организацию осуществления воинского учета и бронирования граждан, пребывающих в запасе, в органах местного самоуправления, организациях и предприятиях Островского муниципального района </w:t>
            </w:r>
          </w:p>
        </w:tc>
        <w:tc>
          <w:tcPr>
            <w:tcW w:w="1800" w:type="dxa"/>
          </w:tcPr>
          <w:p w:rsidR="00AB5AD1" w:rsidRPr="00AB5AD1" w:rsidRDefault="00AB5AD1" w:rsidP="00AB5AD1">
            <w:pPr>
              <w:jc w:val="center"/>
              <w:rPr>
                <w:sz w:val="16"/>
                <w:szCs w:val="16"/>
              </w:rPr>
            </w:pPr>
            <w:r w:rsidRPr="00AB5AD1">
              <w:rPr>
                <w:sz w:val="16"/>
                <w:szCs w:val="16"/>
              </w:rPr>
              <w:t>до 1 ноября</w:t>
            </w:r>
          </w:p>
        </w:tc>
        <w:tc>
          <w:tcPr>
            <w:tcW w:w="3600" w:type="dxa"/>
          </w:tcPr>
          <w:p w:rsidR="00AB5AD1" w:rsidRPr="00AB5AD1" w:rsidRDefault="00AB5AD1" w:rsidP="00AB5AD1">
            <w:pPr>
              <w:jc w:val="center"/>
              <w:rPr>
                <w:sz w:val="16"/>
                <w:szCs w:val="16"/>
              </w:rPr>
            </w:pPr>
            <w:r w:rsidRPr="00AB5AD1">
              <w:rPr>
                <w:sz w:val="16"/>
                <w:szCs w:val="16"/>
              </w:rPr>
              <w:t xml:space="preserve">Глава Островского </w:t>
            </w:r>
          </w:p>
          <w:p w:rsidR="00AB5AD1" w:rsidRPr="00AB5AD1" w:rsidRDefault="00AB5AD1" w:rsidP="00AB5AD1">
            <w:pPr>
              <w:jc w:val="center"/>
              <w:rPr>
                <w:sz w:val="16"/>
                <w:szCs w:val="16"/>
              </w:rPr>
            </w:pPr>
            <w:r w:rsidRPr="00AB5AD1">
              <w:rPr>
                <w:sz w:val="16"/>
                <w:szCs w:val="16"/>
              </w:rPr>
              <w:t>муниципального района,</w:t>
            </w:r>
          </w:p>
          <w:p w:rsidR="00AB5AD1" w:rsidRPr="00AB5AD1" w:rsidRDefault="00AB5AD1" w:rsidP="00AB5AD1">
            <w:pPr>
              <w:jc w:val="center"/>
              <w:rPr>
                <w:sz w:val="16"/>
                <w:szCs w:val="16"/>
              </w:rPr>
            </w:pPr>
            <w:r w:rsidRPr="00AB5AD1">
              <w:rPr>
                <w:sz w:val="16"/>
                <w:szCs w:val="16"/>
              </w:rPr>
              <w:t>военный комиссариат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1.4</w:t>
            </w:r>
          </w:p>
        </w:tc>
        <w:tc>
          <w:tcPr>
            <w:tcW w:w="6840" w:type="dxa"/>
            <w:shd w:val="clear" w:color="auto" w:fill="auto"/>
          </w:tcPr>
          <w:p w:rsidR="00AB5AD1" w:rsidRPr="00AB5AD1" w:rsidRDefault="00AB5AD1" w:rsidP="00AB5AD1">
            <w:pPr>
              <w:rPr>
                <w:sz w:val="16"/>
                <w:szCs w:val="16"/>
              </w:rPr>
            </w:pPr>
            <w:r w:rsidRPr="00AB5AD1">
              <w:rPr>
                <w:sz w:val="16"/>
                <w:szCs w:val="16"/>
              </w:rPr>
              <w:t>Подведение итогов смотра смотра-конкурса на лучшую организацию осуществления воинского учета и бронирования граждан, пребывающих в запасе, в органах местного самоуправления, организациях и предприятиях Островского муниципального района</w:t>
            </w:r>
          </w:p>
        </w:tc>
        <w:tc>
          <w:tcPr>
            <w:tcW w:w="1800" w:type="dxa"/>
          </w:tcPr>
          <w:p w:rsidR="00AB5AD1" w:rsidRPr="00AB5AD1" w:rsidRDefault="00AB5AD1" w:rsidP="00AB5AD1">
            <w:pPr>
              <w:jc w:val="center"/>
              <w:rPr>
                <w:sz w:val="16"/>
                <w:szCs w:val="16"/>
              </w:rPr>
            </w:pPr>
            <w:r w:rsidRPr="00AB5AD1">
              <w:rPr>
                <w:sz w:val="16"/>
                <w:szCs w:val="16"/>
              </w:rPr>
              <w:t>до 6 ноября</w:t>
            </w:r>
          </w:p>
        </w:tc>
        <w:tc>
          <w:tcPr>
            <w:tcW w:w="3600" w:type="dxa"/>
          </w:tcPr>
          <w:p w:rsidR="00AB5AD1" w:rsidRPr="00AB5AD1" w:rsidRDefault="00AB5AD1" w:rsidP="00AB5AD1">
            <w:pPr>
              <w:jc w:val="center"/>
              <w:rPr>
                <w:sz w:val="16"/>
                <w:szCs w:val="16"/>
              </w:rPr>
            </w:pPr>
            <w:r w:rsidRPr="00AB5AD1">
              <w:rPr>
                <w:sz w:val="16"/>
                <w:szCs w:val="16"/>
              </w:rPr>
              <w:t>Конкурсная комиссия</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1.5</w:t>
            </w:r>
          </w:p>
        </w:tc>
        <w:tc>
          <w:tcPr>
            <w:tcW w:w="6840" w:type="dxa"/>
            <w:shd w:val="clear" w:color="auto" w:fill="auto"/>
          </w:tcPr>
          <w:p w:rsidR="00AB5AD1" w:rsidRPr="00AB5AD1" w:rsidRDefault="00AB5AD1" w:rsidP="00AB5AD1">
            <w:pPr>
              <w:rPr>
                <w:sz w:val="16"/>
                <w:szCs w:val="16"/>
              </w:rPr>
            </w:pPr>
            <w:r w:rsidRPr="00AB5AD1">
              <w:rPr>
                <w:sz w:val="16"/>
                <w:szCs w:val="16"/>
              </w:rPr>
              <w:t>Доведение организациям нормативных и методических документов по вопросам воинского учета и бронирования граждан, пребывающих в запасе</w:t>
            </w:r>
          </w:p>
        </w:tc>
        <w:tc>
          <w:tcPr>
            <w:tcW w:w="1800" w:type="dxa"/>
          </w:tcPr>
          <w:p w:rsidR="00AB5AD1" w:rsidRPr="00AB5AD1" w:rsidRDefault="00AB5AD1" w:rsidP="00AB5AD1">
            <w:pPr>
              <w:jc w:val="center"/>
              <w:rPr>
                <w:sz w:val="16"/>
                <w:szCs w:val="16"/>
              </w:rPr>
            </w:pPr>
            <w:r w:rsidRPr="00AB5AD1">
              <w:rPr>
                <w:sz w:val="16"/>
                <w:szCs w:val="16"/>
              </w:rPr>
              <w:t xml:space="preserve">в течение </w:t>
            </w:r>
          </w:p>
          <w:p w:rsidR="00AB5AD1" w:rsidRPr="00AB5AD1" w:rsidRDefault="00AB5AD1" w:rsidP="00AB5AD1">
            <w:pPr>
              <w:jc w:val="center"/>
              <w:rPr>
                <w:sz w:val="16"/>
                <w:szCs w:val="16"/>
              </w:rPr>
            </w:pPr>
            <w:r w:rsidRPr="00AB5AD1">
              <w:rPr>
                <w:sz w:val="16"/>
                <w:szCs w:val="16"/>
              </w:rPr>
              <w:t>года</w:t>
            </w:r>
          </w:p>
        </w:tc>
        <w:tc>
          <w:tcPr>
            <w:tcW w:w="3600" w:type="dxa"/>
          </w:tcPr>
          <w:p w:rsidR="00AB5AD1" w:rsidRPr="00AB5AD1" w:rsidRDefault="00AB5AD1" w:rsidP="00AB5AD1">
            <w:pPr>
              <w:jc w:val="center"/>
              <w:rPr>
                <w:sz w:val="16"/>
                <w:szCs w:val="16"/>
              </w:rPr>
            </w:pPr>
            <w:r w:rsidRPr="00AB5AD1">
              <w:rPr>
                <w:sz w:val="16"/>
                <w:szCs w:val="16"/>
              </w:rPr>
              <w:t>Военный комиссар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p w:rsidR="00AB5AD1" w:rsidRPr="00AB5AD1" w:rsidRDefault="00AB5AD1" w:rsidP="00AB5AD1">
            <w:pPr>
              <w:jc w:val="center"/>
              <w:rPr>
                <w:sz w:val="16"/>
                <w:szCs w:val="16"/>
              </w:rPr>
            </w:pPr>
            <w:r w:rsidRPr="00AB5AD1">
              <w:rPr>
                <w:sz w:val="16"/>
                <w:szCs w:val="16"/>
              </w:rPr>
              <w:t xml:space="preserve">заведующий отделом по мобилизационной работе, </w:t>
            </w:r>
            <w:proofErr w:type="spellStart"/>
            <w:r w:rsidRPr="00AB5AD1">
              <w:rPr>
                <w:sz w:val="16"/>
                <w:szCs w:val="16"/>
              </w:rPr>
              <w:t>ГОиЧС</w:t>
            </w:r>
            <w:proofErr w:type="spellEnd"/>
            <w:r w:rsidRPr="00AB5AD1">
              <w:rPr>
                <w:sz w:val="16"/>
                <w:szCs w:val="16"/>
              </w:rPr>
              <w:t xml:space="preserve">  </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1.6</w:t>
            </w:r>
          </w:p>
        </w:tc>
        <w:tc>
          <w:tcPr>
            <w:tcW w:w="6840" w:type="dxa"/>
            <w:shd w:val="clear" w:color="auto" w:fill="auto"/>
          </w:tcPr>
          <w:p w:rsidR="00AB5AD1" w:rsidRPr="00AB5AD1" w:rsidRDefault="00AB5AD1" w:rsidP="00AB5AD1">
            <w:pPr>
              <w:rPr>
                <w:sz w:val="16"/>
                <w:szCs w:val="16"/>
              </w:rPr>
            </w:pPr>
            <w:r w:rsidRPr="00AB5AD1">
              <w:rPr>
                <w:sz w:val="16"/>
                <w:szCs w:val="16"/>
              </w:rPr>
              <w:t xml:space="preserve">Координация деятельности по осуществлению первичного воинского учета в администрациях сельских поселений </w:t>
            </w:r>
          </w:p>
        </w:tc>
        <w:tc>
          <w:tcPr>
            <w:tcW w:w="1800" w:type="dxa"/>
          </w:tcPr>
          <w:p w:rsidR="00AB5AD1" w:rsidRPr="00AB5AD1" w:rsidRDefault="00AB5AD1" w:rsidP="00AB5AD1">
            <w:pPr>
              <w:jc w:val="center"/>
              <w:rPr>
                <w:sz w:val="16"/>
                <w:szCs w:val="16"/>
              </w:rPr>
            </w:pPr>
            <w:r w:rsidRPr="00AB5AD1">
              <w:rPr>
                <w:sz w:val="16"/>
                <w:szCs w:val="16"/>
              </w:rPr>
              <w:t>постоянно</w:t>
            </w:r>
          </w:p>
          <w:p w:rsidR="00AB5AD1" w:rsidRPr="00AB5AD1" w:rsidRDefault="00AB5AD1" w:rsidP="00AB5AD1">
            <w:pPr>
              <w:jc w:val="center"/>
              <w:rPr>
                <w:sz w:val="16"/>
                <w:szCs w:val="16"/>
              </w:rPr>
            </w:pPr>
          </w:p>
        </w:tc>
        <w:tc>
          <w:tcPr>
            <w:tcW w:w="3600" w:type="dxa"/>
          </w:tcPr>
          <w:p w:rsidR="00AB5AD1" w:rsidRPr="00AB5AD1" w:rsidRDefault="00AB5AD1" w:rsidP="00AB5AD1">
            <w:pPr>
              <w:jc w:val="center"/>
              <w:rPr>
                <w:sz w:val="16"/>
                <w:szCs w:val="16"/>
              </w:rPr>
            </w:pPr>
            <w:r w:rsidRPr="00AB5AD1">
              <w:rPr>
                <w:sz w:val="16"/>
                <w:szCs w:val="16"/>
              </w:rPr>
              <w:t>Военный комиссар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1.7</w:t>
            </w:r>
          </w:p>
        </w:tc>
        <w:tc>
          <w:tcPr>
            <w:tcW w:w="6840" w:type="dxa"/>
            <w:shd w:val="clear" w:color="auto" w:fill="auto"/>
          </w:tcPr>
          <w:p w:rsidR="00AB5AD1" w:rsidRPr="00AB5AD1" w:rsidRDefault="00AB5AD1" w:rsidP="00AB5AD1">
            <w:pPr>
              <w:rPr>
                <w:sz w:val="16"/>
                <w:szCs w:val="16"/>
              </w:rPr>
            </w:pPr>
            <w:r w:rsidRPr="00AB5AD1">
              <w:rPr>
                <w:sz w:val="16"/>
                <w:szCs w:val="16"/>
              </w:rPr>
              <w:t>Контроль включения положений, касающихся организации воинского учета и бронирования граждан, пребывающих в запасе, в учредительные документы организаций, расположенных на территории Островского муниципального района</w:t>
            </w:r>
          </w:p>
        </w:tc>
        <w:tc>
          <w:tcPr>
            <w:tcW w:w="1800" w:type="dxa"/>
          </w:tcPr>
          <w:p w:rsidR="00AB5AD1" w:rsidRPr="00AB5AD1" w:rsidRDefault="00AB5AD1" w:rsidP="00AB5AD1">
            <w:pPr>
              <w:jc w:val="center"/>
              <w:rPr>
                <w:sz w:val="16"/>
                <w:szCs w:val="16"/>
              </w:rPr>
            </w:pPr>
            <w:r w:rsidRPr="00AB5AD1">
              <w:rPr>
                <w:sz w:val="16"/>
                <w:szCs w:val="16"/>
              </w:rPr>
              <w:t>в ходе</w:t>
            </w:r>
          </w:p>
          <w:p w:rsidR="00AB5AD1" w:rsidRPr="00AB5AD1" w:rsidRDefault="00AB5AD1" w:rsidP="00AB5AD1">
            <w:pPr>
              <w:jc w:val="center"/>
              <w:rPr>
                <w:sz w:val="16"/>
                <w:szCs w:val="16"/>
              </w:rPr>
            </w:pPr>
            <w:r w:rsidRPr="00AB5AD1">
              <w:rPr>
                <w:sz w:val="16"/>
                <w:szCs w:val="16"/>
              </w:rPr>
              <w:t xml:space="preserve"> проверок</w:t>
            </w:r>
          </w:p>
        </w:tc>
        <w:tc>
          <w:tcPr>
            <w:tcW w:w="3600" w:type="dxa"/>
          </w:tcPr>
          <w:p w:rsidR="00AB5AD1" w:rsidRPr="00AB5AD1" w:rsidRDefault="00AB5AD1" w:rsidP="00AB5AD1">
            <w:pPr>
              <w:jc w:val="center"/>
              <w:rPr>
                <w:sz w:val="16"/>
                <w:szCs w:val="16"/>
              </w:rPr>
            </w:pPr>
            <w:r w:rsidRPr="00AB5AD1">
              <w:rPr>
                <w:sz w:val="16"/>
                <w:szCs w:val="16"/>
              </w:rPr>
              <w:t>Комиссия ВК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1.8</w:t>
            </w:r>
          </w:p>
        </w:tc>
        <w:tc>
          <w:tcPr>
            <w:tcW w:w="6840" w:type="dxa"/>
            <w:shd w:val="clear" w:color="auto" w:fill="auto"/>
          </w:tcPr>
          <w:p w:rsidR="00AB5AD1" w:rsidRPr="00AB5AD1" w:rsidRDefault="00AB5AD1" w:rsidP="00AB5AD1">
            <w:pPr>
              <w:rPr>
                <w:sz w:val="16"/>
                <w:szCs w:val="16"/>
              </w:rPr>
            </w:pPr>
            <w:r w:rsidRPr="00AB5AD1">
              <w:rPr>
                <w:sz w:val="16"/>
                <w:szCs w:val="16"/>
              </w:rPr>
              <w:t>Представление в военный комиссариат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сведений о гражданах, обязанных состоять на воинском учете, зарегистрированных по месту жительства либо месту пребывания на срок более 3 месяцев на территории Островского района</w:t>
            </w:r>
          </w:p>
        </w:tc>
        <w:tc>
          <w:tcPr>
            <w:tcW w:w="1800" w:type="dxa"/>
          </w:tcPr>
          <w:p w:rsidR="00AB5AD1" w:rsidRPr="00AB5AD1" w:rsidRDefault="00AB5AD1" w:rsidP="00AB5AD1">
            <w:pPr>
              <w:jc w:val="center"/>
              <w:rPr>
                <w:sz w:val="16"/>
                <w:szCs w:val="16"/>
              </w:rPr>
            </w:pPr>
            <w:r w:rsidRPr="00AB5AD1">
              <w:rPr>
                <w:sz w:val="16"/>
                <w:szCs w:val="16"/>
              </w:rPr>
              <w:t>ежемесячно</w:t>
            </w:r>
          </w:p>
        </w:tc>
        <w:tc>
          <w:tcPr>
            <w:tcW w:w="3600" w:type="dxa"/>
          </w:tcPr>
          <w:p w:rsidR="00AB5AD1" w:rsidRPr="00AB5AD1" w:rsidRDefault="00AB5AD1" w:rsidP="00AB5AD1">
            <w:pPr>
              <w:jc w:val="center"/>
              <w:rPr>
                <w:sz w:val="16"/>
                <w:szCs w:val="16"/>
              </w:rPr>
            </w:pPr>
            <w:r w:rsidRPr="00AB5AD1">
              <w:rPr>
                <w:sz w:val="16"/>
                <w:szCs w:val="16"/>
              </w:rPr>
              <w:t>Миграционный пункт МО МВД России «Островский»</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1.9</w:t>
            </w:r>
          </w:p>
        </w:tc>
        <w:tc>
          <w:tcPr>
            <w:tcW w:w="6840" w:type="dxa"/>
            <w:shd w:val="clear" w:color="auto" w:fill="auto"/>
          </w:tcPr>
          <w:p w:rsidR="00AB5AD1" w:rsidRPr="00AB5AD1" w:rsidRDefault="00AB5AD1" w:rsidP="00AB5AD1">
            <w:pPr>
              <w:rPr>
                <w:sz w:val="16"/>
                <w:szCs w:val="16"/>
              </w:rPr>
            </w:pPr>
            <w:r w:rsidRPr="00AB5AD1">
              <w:rPr>
                <w:sz w:val="16"/>
                <w:szCs w:val="16"/>
              </w:rPr>
              <w:t>Анализ представленных сведений, выявление граждан, не состоящих, но обязанных состоять на воинском учете, их розыск и постановка на воинский учет</w:t>
            </w:r>
          </w:p>
        </w:tc>
        <w:tc>
          <w:tcPr>
            <w:tcW w:w="1800" w:type="dxa"/>
          </w:tcPr>
          <w:p w:rsidR="00AB5AD1" w:rsidRPr="00AB5AD1" w:rsidRDefault="00AB5AD1" w:rsidP="00AB5AD1">
            <w:pPr>
              <w:jc w:val="center"/>
              <w:rPr>
                <w:sz w:val="16"/>
                <w:szCs w:val="16"/>
              </w:rPr>
            </w:pPr>
            <w:r w:rsidRPr="00AB5AD1">
              <w:rPr>
                <w:sz w:val="16"/>
                <w:szCs w:val="16"/>
              </w:rPr>
              <w:t>постоянно</w:t>
            </w:r>
          </w:p>
        </w:tc>
        <w:tc>
          <w:tcPr>
            <w:tcW w:w="3600" w:type="dxa"/>
          </w:tcPr>
          <w:p w:rsidR="00AB5AD1" w:rsidRPr="00AB5AD1" w:rsidRDefault="00AB5AD1" w:rsidP="00AB5AD1">
            <w:pPr>
              <w:jc w:val="center"/>
              <w:rPr>
                <w:sz w:val="16"/>
                <w:szCs w:val="16"/>
              </w:rPr>
            </w:pPr>
            <w:r w:rsidRPr="00AB5AD1">
              <w:rPr>
                <w:sz w:val="16"/>
                <w:szCs w:val="16"/>
              </w:rPr>
              <w:t>Военный комиссариат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1.10</w:t>
            </w:r>
          </w:p>
        </w:tc>
        <w:tc>
          <w:tcPr>
            <w:tcW w:w="6840" w:type="dxa"/>
            <w:shd w:val="clear" w:color="auto" w:fill="auto"/>
          </w:tcPr>
          <w:p w:rsidR="00AB5AD1" w:rsidRPr="00AB5AD1" w:rsidRDefault="00AB5AD1" w:rsidP="00AB5AD1">
            <w:pPr>
              <w:rPr>
                <w:sz w:val="16"/>
                <w:szCs w:val="16"/>
              </w:rPr>
            </w:pPr>
            <w:r w:rsidRPr="00AB5AD1">
              <w:rPr>
                <w:sz w:val="16"/>
                <w:szCs w:val="16"/>
              </w:rPr>
              <w:t xml:space="preserve">Разработка </w:t>
            </w:r>
            <w:proofErr w:type="gramStart"/>
            <w:r w:rsidRPr="00AB5AD1">
              <w:rPr>
                <w:sz w:val="16"/>
                <w:szCs w:val="16"/>
              </w:rPr>
              <w:t>проекта программы обеспечения устойчивого функционирования системы воинского учета</w:t>
            </w:r>
            <w:proofErr w:type="gramEnd"/>
            <w:r w:rsidRPr="00AB5AD1">
              <w:rPr>
                <w:sz w:val="16"/>
                <w:szCs w:val="16"/>
              </w:rPr>
              <w:t xml:space="preserve"> и бронирования граждан, пребывающих в запасе, в Островском муниципальном районе на 2020 год </w:t>
            </w:r>
          </w:p>
        </w:tc>
        <w:tc>
          <w:tcPr>
            <w:tcW w:w="1800" w:type="dxa"/>
          </w:tcPr>
          <w:p w:rsidR="00AB5AD1" w:rsidRPr="00AB5AD1" w:rsidRDefault="00AB5AD1" w:rsidP="00AB5AD1">
            <w:pPr>
              <w:jc w:val="center"/>
              <w:rPr>
                <w:sz w:val="16"/>
                <w:szCs w:val="16"/>
              </w:rPr>
            </w:pPr>
            <w:r w:rsidRPr="00AB5AD1">
              <w:rPr>
                <w:sz w:val="16"/>
                <w:szCs w:val="16"/>
              </w:rPr>
              <w:t>четвертый</w:t>
            </w:r>
          </w:p>
          <w:p w:rsidR="00AB5AD1" w:rsidRPr="00AB5AD1" w:rsidRDefault="00AB5AD1" w:rsidP="00AB5AD1">
            <w:pPr>
              <w:jc w:val="center"/>
              <w:rPr>
                <w:sz w:val="16"/>
                <w:szCs w:val="16"/>
              </w:rPr>
            </w:pPr>
            <w:r w:rsidRPr="00AB5AD1">
              <w:rPr>
                <w:sz w:val="16"/>
                <w:szCs w:val="16"/>
              </w:rPr>
              <w:t>квартал</w:t>
            </w:r>
          </w:p>
        </w:tc>
        <w:tc>
          <w:tcPr>
            <w:tcW w:w="3600" w:type="dxa"/>
          </w:tcPr>
          <w:p w:rsidR="00AB5AD1" w:rsidRPr="00AB5AD1" w:rsidRDefault="00AB5AD1" w:rsidP="00AB5AD1">
            <w:pPr>
              <w:jc w:val="center"/>
              <w:rPr>
                <w:i/>
                <w:sz w:val="16"/>
                <w:szCs w:val="16"/>
              </w:rPr>
            </w:pPr>
            <w:r w:rsidRPr="00AB5AD1">
              <w:rPr>
                <w:sz w:val="16"/>
                <w:szCs w:val="16"/>
              </w:rPr>
              <w:t>Военный комиссар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171"/>
        </w:trPr>
        <w:tc>
          <w:tcPr>
            <w:tcW w:w="14688" w:type="dxa"/>
            <w:gridSpan w:val="5"/>
            <w:shd w:val="clear" w:color="auto" w:fill="auto"/>
            <w:vAlign w:val="center"/>
          </w:tcPr>
          <w:p w:rsidR="00AB5AD1" w:rsidRPr="00AB5AD1" w:rsidRDefault="00AB5AD1" w:rsidP="00AB5AD1">
            <w:pPr>
              <w:jc w:val="center"/>
              <w:rPr>
                <w:b/>
                <w:spacing w:val="-6"/>
                <w:sz w:val="16"/>
                <w:szCs w:val="16"/>
              </w:rPr>
            </w:pPr>
            <w:r w:rsidRPr="00AB5AD1">
              <w:rPr>
                <w:b/>
                <w:sz w:val="16"/>
                <w:szCs w:val="16"/>
              </w:rPr>
              <w:lastRenderedPageBreak/>
              <w:t>2. Методическая подготовка и повышение квалификации</w:t>
            </w: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2.2</w:t>
            </w:r>
          </w:p>
        </w:tc>
        <w:tc>
          <w:tcPr>
            <w:tcW w:w="6840" w:type="dxa"/>
            <w:shd w:val="clear" w:color="auto" w:fill="auto"/>
          </w:tcPr>
          <w:p w:rsidR="00AB5AD1" w:rsidRPr="00AB5AD1" w:rsidRDefault="00AB5AD1" w:rsidP="00AB5AD1">
            <w:pPr>
              <w:rPr>
                <w:sz w:val="16"/>
                <w:szCs w:val="16"/>
              </w:rPr>
            </w:pPr>
            <w:r w:rsidRPr="00AB5AD1">
              <w:rPr>
                <w:sz w:val="16"/>
                <w:szCs w:val="16"/>
              </w:rPr>
              <w:t>Специальная подготовка гражданского персонала военного комиссариата (по муниципальным образованиям) по вопросам воинского учета и бронирования граждан, пребывающих в запасе</w:t>
            </w:r>
          </w:p>
        </w:tc>
        <w:tc>
          <w:tcPr>
            <w:tcW w:w="1800" w:type="dxa"/>
          </w:tcPr>
          <w:p w:rsidR="00AB5AD1" w:rsidRPr="00AB5AD1" w:rsidRDefault="00AB5AD1" w:rsidP="00AB5AD1">
            <w:pPr>
              <w:jc w:val="center"/>
              <w:rPr>
                <w:sz w:val="16"/>
                <w:szCs w:val="16"/>
              </w:rPr>
            </w:pPr>
            <w:r w:rsidRPr="00AB5AD1">
              <w:rPr>
                <w:sz w:val="16"/>
                <w:szCs w:val="16"/>
              </w:rPr>
              <w:t>ежемесячно</w:t>
            </w:r>
          </w:p>
          <w:p w:rsidR="00AB5AD1" w:rsidRPr="00AB5AD1" w:rsidRDefault="00AB5AD1" w:rsidP="00AB5AD1">
            <w:pPr>
              <w:jc w:val="center"/>
              <w:rPr>
                <w:sz w:val="16"/>
                <w:szCs w:val="16"/>
              </w:rPr>
            </w:pPr>
          </w:p>
        </w:tc>
        <w:tc>
          <w:tcPr>
            <w:tcW w:w="3600" w:type="dxa"/>
          </w:tcPr>
          <w:p w:rsidR="00AB5AD1" w:rsidRPr="00AB5AD1" w:rsidRDefault="00AB5AD1" w:rsidP="00AB5AD1">
            <w:pPr>
              <w:jc w:val="center"/>
              <w:rPr>
                <w:sz w:val="16"/>
                <w:szCs w:val="16"/>
              </w:rPr>
            </w:pPr>
            <w:r w:rsidRPr="00AB5AD1">
              <w:rPr>
                <w:sz w:val="16"/>
                <w:szCs w:val="16"/>
              </w:rPr>
              <w:t>Военный комиссариат</w:t>
            </w:r>
          </w:p>
          <w:p w:rsidR="00AB5AD1" w:rsidRPr="00AB5AD1" w:rsidRDefault="00AB5AD1" w:rsidP="00AB5AD1">
            <w:pPr>
              <w:jc w:val="center"/>
              <w:rPr>
                <w:sz w:val="16"/>
                <w:szCs w:val="16"/>
              </w:rPr>
            </w:pPr>
            <w:r w:rsidRPr="00AB5AD1">
              <w:rPr>
                <w:sz w:val="16"/>
                <w:szCs w:val="16"/>
              </w:rPr>
              <w:t>(</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2.3</w:t>
            </w:r>
          </w:p>
        </w:tc>
        <w:tc>
          <w:tcPr>
            <w:tcW w:w="6840" w:type="dxa"/>
            <w:shd w:val="clear" w:color="auto" w:fill="auto"/>
          </w:tcPr>
          <w:p w:rsidR="00AB5AD1" w:rsidRPr="00AB5AD1" w:rsidRDefault="00AB5AD1" w:rsidP="00AB5AD1">
            <w:pPr>
              <w:rPr>
                <w:sz w:val="16"/>
                <w:szCs w:val="16"/>
              </w:rPr>
            </w:pPr>
            <w:r w:rsidRPr="00AB5AD1">
              <w:rPr>
                <w:sz w:val="16"/>
                <w:szCs w:val="16"/>
              </w:rPr>
              <w:t xml:space="preserve">Учебно-методические сборы с должностными лицами военных комиссариатов (по муниципальным образованиям), отвечающими за мобилизационные вопросы </w:t>
            </w:r>
          </w:p>
        </w:tc>
        <w:tc>
          <w:tcPr>
            <w:tcW w:w="1800" w:type="dxa"/>
          </w:tcPr>
          <w:p w:rsidR="00AB5AD1" w:rsidRPr="00AB5AD1" w:rsidRDefault="00AB5AD1" w:rsidP="00AB5AD1">
            <w:pPr>
              <w:jc w:val="center"/>
              <w:rPr>
                <w:sz w:val="16"/>
                <w:szCs w:val="16"/>
              </w:rPr>
            </w:pPr>
            <w:r w:rsidRPr="00AB5AD1">
              <w:rPr>
                <w:sz w:val="16"/>
                <w:szCs w:val="16"/>
              </w:rPr>
              <w:t xml:space="preserve">по плану </w:t>
            </w:r>
          </w:p>
          <w:p w:rsidR="00AB5AD1" w:rsidRPr="00AB5AD1" w:rsidRDefault="00AB5AD1" w:rsidP="00AB5AD1">
            <w:pPr>
              <w:jc w:val="center"/>
              <w:rPr>
                <w:sz w:val="16"/>
                <w:szCs w:val="16"/>
              </w:rPr>
            </w:pPr>
            <w:r w:rsidRPr="00AB5AD1">
              <w:rPr>
                <w:sz w:val="16"/>
                <w:szCs w:val="16"/>
              </w:rPr>
              <w:t xml:space="preserve">военного </w:t>
            </w:r>
          </w:p>
          <w:p w:rsidR="00AB5AD1" w:rsidRPr="00AB5AD1" w:rsidRDefault="00AB5AD1" w:rsidP="00AB5AD1">
            <w:pPr>
              <w:jc w:val="center"/>
              <w:rPr>
                <w:sz w:val="16"/>
                <w:szCs w:val="16"/>
              </w:rPr>
            </w:pPr>
            <w:r w:rsidRPr="00AB5AD1">
              <w:rPr>
                <w:sz w:val="16"/>
                <w:szCs w:val="16"/>
              </w:rPr>
              <w:t>комиссара области</w:t>
            </w:r>
          </w:p>
        </w:tc>
        <w:tc>
          <w:tcPr>
            <w:tcW w:w="3600" w:type="dxa"/>
          </w:tcPr>
          <w:p w:rsidR="00AB5AD1" w:rsidRPr="00AB5AD1" w:rsidRDefault="00AB5AD1" w:rsidP="00AB5AD1">
            <w:pPr>
              <w:jc w:val="center"/>
              <w:rPr>
                <w:sz w:val="16"/>
                <w:szCs w:val="16"/>
              </w:rPr>
            </w:pPr>
            <w:r w:rsidRPr="00AB5AD1">
              <w:rPr>
                <w:sz w:val="16"/>
                <w:szCs w:val="16"/>
              </w:rPr>
              <w:t>Военный комиссариат</w:t>
            </w:r>
          </w:p>
          <w:p w:rsidR="00AB5AD1" w:rsidRPr="00AB5AD1" w:rsidRDefault="00AB5AD1" w:rsidP="00AB5AD1">
            <w:pPr>
              <w:jc w:val="center"/>
              <w:rPr>
                <w:sz w:val="16"/>
                <w:szCs w:val="16"/>
              </w:rPr>
            </w:pPr>
            <w:r w:rsidRPr="00AB5AD1">
              <w:rPr>
                <w:sz w:val="16"/>
                <w:szCs w:val="16"/>
              </w:rPr>
              <w:t>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16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2.4</w:t>
            </w:r>
          </w:p>
        </w:tc>
        <w:tc>
          <w:tcPr>
            <w:tcW w:w="6840" w:type="dxa"/>
            <w:shd w:val="clear" w:color="auto" w:fill="auto"/>
          </w:tcPr>
          <w:p w:rsidR="00AB5AD1" w:rsidRPr="00AB5AD1" w:rsidRDefault="00AB5AD1" w:rsidP="00AB5AD1">
            <w:pPr>
              <w:rPr>
                <w:sz w:val="16"/>
                <w:szCs w:val="16"/>
              </w:rPr>
            </w:pPr>
            <w:r w:rsidRPr="00AB5AD1">
              <w:rPr>
                <w:sz w:val="16"/>
                <w:szCs w:val="16"/>
              </w:rPr>
              <w:t xml:space="preserve">Учебно-методические сборы с должностными лицами военных комиссариатов (по муниципальным образованиям), ответственными за применение автоматизированных рабочих мест, комплексов средств автоматизации </w:t>
            </w:r>
          </w:p>
        </w:tc>
        <w:tc>
          <w:tcPr>
            <w:tcW w:w="1800" w:type="dxa"/>
          </w:tcPr>
          <w:p w:rsidR="00AB5AD1" w:rsidRPr="00AB5AD1" w:rsidRDefault="00AB5AD1" w:rsidP="00AB5AD1">
            <w:pPr>
              <w:jc w:val="center"/>
              <w:rPr>
                <w:sz w:val="16"/>
                <w:szCs w:val="16"/>
              </w:rPr>
            </w:pPr>
            <w:r w:rsidRPr="00AB5AD1">
              <w:rPr>
                <w:sz w:val="16"/>
                <w:szCs w:val="16"/>
              </w:rPr>
              <w:t xml:space="preserve">по плану </w:t>
            </w:r>
          </w:p>
          <w:p w:rsidR="00AB5AD1" w:rsidRPr="00AB5AD1" w:rsidRDefault="00AB5AD1" w:rsidP="00AB5AD1">
            <w:pPr>
              <w:jc w:val="center"/>
              <w:rPr>
                <w:sz w:val="16"/>
                <w:szCs w:val="16"/>
              </w:rPr>
            </w:pPr>
            <w:r w:rsidRPr="00AB5AD1">
              <w:rPr>
                <w:sz w:val="16"/>
                <w:szCs w:val="16"/>
              </w:rPr>
              <w:t xml:space="preserve">военного </w:t>
            </w:r>
          </w:p>
          <w:p w:rsidR="00AB5AD1" w:rsidRPr="00AB5AD1" w:rsidRDefault="00AB5AD1" w:rsidP="00AB5AD1">
            <w:pPr>
              <w:jc w:val="center"/>
              <w:rPr>
                <w:sz w:val="16"/>
                <w:szCs w:val="16"/>
              </w:rPr>
            </w:pPr>
            <w:r w:rsidRPr="00AB5AD1">
              <w:rPr>
                <w:sz w:val="16"/>
                <w:szCs w:val="16"/>
              </w:rPr>
              <w:t>комиссара области</w:t>
            </w:r>
          </w:p>
        </w:tc>
        <w:tc>
          <w:tcPr>
            <w:tcW w:w="3600" w:type="dxa"/>
          </w:tcPr>
          <w:p w:rsidR="00AB5AD1" w:rsidRPr="00AB5AD1" w:rsidRDefault="00AB5AD1" w:rsidP="00AB5AD1">
            <w:pPr>
              <w:jc w:val="center"/>
              <w:rPr>
                <w:sz w:val="16"/>
                <w:szCs w:val="16"/>
              </w:rPr>
            </w:pPr>
            <w:r w:rsidRPr="00AB5AD1">
              <w:rPr>
                <w:sz w:val="16"/>
                <w:szCs w:val="16"/>
              </w:rPr>
              <w:t>Военный комиссариат</w:t>
            </w:r>
          </w:p>
          <w:p w:rsidR="00AB5AD1" w:rsidRPr="00AB5AD1" w:rsidRDefault="00AB5AD1" w:rsidP="00AB5AD1">
            <w:pPr>
              <w:jc w:val="center"/>
              <w:rPr>
                <w:sz w:val="16"/>
                <w:szCs w:val="16"/>
              </w:rPr>
            </w:pPr>
            <w:r w:rsidRPr="00AB5AD1">
              <w:rPr>
                <w:sz w:val="16"/>
                <w:szCs w:val="16"/>
              </w:rPr>
              <w:t>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16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2.5</w:t>
            </w:r>
          </w:p>
        </w:tc>
        <w:tc>
          <w:tcPr>
            <w:tcW w:w="6840" w:type="dxa"/>
            <w:shd w:val="clear" w:color="auto" w:fill="auto"/>
          </w:tcPr>
          <w:p w:rsidR="00AB5AD1" w:rsidRPr="00AB5AD1" w:rsidRDefault="00AB5AD1" w:rsidP="00AB5AD1">
            <w:pPr>
              <w:rPr>
                <w:sz w:val="16"/>
                <w:szCs w:val="16"/>
              </w:rPr>
            </w:pPr>
            <w:r w:rsidRPr="00AB5AD1">
              <w:rPr>
                <w:sz w:val="16"/>
                <w:szCs w:val="16"/>
              </w:rPr>
              <w:t xml:space="preserve">Учебно-методические сборы с должностными лицами военных комиссариатов (по муниципальным образованиям), ответственными за воинский учет </w:t>
            </w:r>
          </w:p>
        </w:tc>
        <w:tc>
          <w:tcPr>
            <w:tcW w:w="1800" w:type="dxa"/>
          </w:tcPr>
          <w:p w:rsidR="00AB5AD1" w:rsidRPr="00AB5AD1" w:rsidRDefault="00AB5AD1" w:rsidP="00AB5AD1">
            <w:pPr>
              <w:jc w:val="center"/>
              <w:rPr>
                <w:sz w:val="16"/>
                <w:szCs w:val="16"/>
              </w:rPr>
            </w:pPr>
            <w:r w:rsidRPr="00AB5AD1">
              <w:rPr>
                <w:sz w:val="16"/>
                <w:szCs w:val="16"/>
              </w:rPr>
              <w:t xml:space="preserve">по плану </w:t>
            </w:r>
          </w:p>
          <w:p w:rsidR="00AB5AD1" w:rsidRPr="00AB5AD1" w:rsidRDefault="00AB5AD1" w:rsidP="00AB5AD1">
            <w:pPr>
              <w:jc w:val="center"/>
              <w:rPr>
                <w:sz w:val="16"/>
                <w:szCs w:val="16"/>
              </w:rPr>
            </w:pPr>
            <w:r w:rsidRPr="00AB5AD1">
              <w:rPr>
                <w:sz w:val="16"/>
                <w:szCs w:val="16"/>
              </w:rPr>
              <w:t xml:space="preserve">военного </w:t>
            </w:r>
          </w:p>
          <w:p w:rsidR="00AB5AD1" w:rsidRPr="00AB5AD1" w:rsidRDefault="00AB5AD1" w:rsidP="00AB5AD1">
            <w:pPr>
              <w:jc w:val="center"/>
              <w:rPr>
                <w:sz w:val="16"/>
                <w:szCs w:val="16"/>
              </w:rPr>
            </w:pPr>
            <w:r w:rsidRPr="00AB5AD1">
              <w:rPr>
                <w:sz w:val="16"/>
                <w:szCs w:val="16"/>
              </w:rPr>
              <w:t>комиссара области</w:t>
            </w:r>
          </w:p>
        </w:tc>
        <w:tc>
          <w:tcPr>
            <w:tcW w:w="3600" w:type="dxa"/>
          </w:tcPr>
          <w:p w:rsidR="00AB5AD1" w:rsidRPr="00AB5AD1" w:rsidRDefault="00AB5AD1" w:rsidP="00AB5AD1">
            <w:pPr>
              <w:jc w:val="center"/>
              <w:rPr>
                <w:sz w:val="16"/>
                <w:szCs w:val="16"/>
              </w:rPr>
            </w:pPr>
            <w:r w:rsidRPr="00AB5AD1">
              <w:rPr>
                <w:sz w:val="16"/>
                <w:szCs w:val="16"/>
              </w:rPr>
              <w:t>Военный комиссариат</w:t>
            </w:r>
          </w:p>
          <w:p w:rsidR="00AB5AD1" w:rsidRPr="00AB5AD1" w:rsidRDefault="00AB5AD1" w:rsidP="00AB5AD1">
            <w:pPr>
              <w:jc w:val="center"/>
              <w:rPr>
                <w:sz w:val="16"/>
                <w:szCs w:val="16"/>
              </w:rPr>
            </w:pPr>
            <w:r w:rsidRPr="00AB5AD1">
              <w:rPr>
                <w:sz w:val="16"/>
                <w:szCs w:val="16"/>
              </w:rPr>
              <w:t>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2.6</w:t>
            </w:r>
          </w:p>
        </w:tc>
        <w:tc>
          <w:tcPr>
            <w:tcW w:w="6840" w:type="dxa"/>
            <w:shd w:val="clear" w:color="auto" w:fill="auto"/>
          </w:tcPr>
          <w:p w:rsidR="00AB5AD1" w:rsidRPr="00AB5AD1" w:rsidRDefault="00AB5AD1" w:rsidP="00AB5AD1">
            <w:pPr>
              <w:rPr>
                <w:sz w:val="16"/>
                <w:szCs w:val="16"/>
              </w:rPr>
            </w:pPr>
            <w:r w:rsidRPr="00AB5AD1">
              <w:rPr>
                <w:sz w:val="16"/>
                <w:szCs w:val="16"/>
              </w:rPr>
              <w:t>Занятия с военно-учетными работниками организаций и сельских поселений по воинскому учету и бронированию граждан, пребывающих в запасе</w:t>
            </w:r>
          </w:p>
        </w:tc>
        <w:tc>
          <w:tcPr>
            <w:tcW w:w="1800" w:type="dxa"/>
          </w:tcPr>
          <w:p w:rsidR="00AB5AD1" w:rsidRPr="00AB5AD1" w:rsidRDefault="00AB5AD1" w:rsidP="00AB5AD1">
            <w:pPr>
              <w:jc w:val="center"/>
              <w:rPr>
                <w:sz w:val="16"/>
                <w:szCs w:val="16"/>
              </w:rPr>
            </w:pPr>
            <w:r w:rsidRPr="00AB5AD1">
              <w:rPr>
                <w:sz w:val="16"/>
                <w:szCs w:val="16"/>
              </w:rPr>
              <w:t xml:space="preserve">по плану </w:t>
            </w:r>
          </w:p>
          <w:p w:rsidR="00AB5AD1" w:rsidRPr="00AB5AD1" w:rsidRDefault="00AB5AD1" w:rsidP="00AB5AD1">
            <w:pPr>
              <w:jc w:val="center"/>
              <w:rPr>
                <w:sz w:val="16"/>
                <w:szCs w:val="16"/>
              </w:rPr>
            </w:pPr>
            <w:r w:rsidRPr="00AB5AD1">
              <w:rPr>
                <w:sz w:val="16"/>
                <w:szCs w:val="16"/>
              </w:rPr>
              <w:t>военного комиссара</w:t>
            </w:r>
          </w:p>
        </w:tc>
        <w:tc>
          <w:tcPr>
            <w:tcW w:w="3600" w:type="dxa"/>
          </w:tcPr>
          <w:p w:rsidR="00AB5AD1" w:rsidRPr="00AB5AD1" w:rsidRDefault="00AB5AD1" w:rsidP="00AB5AD1">
            <w:pPr>
              <w:jc w:val="center"/>
              <w:rPr>
                <w:sz w:val="16"/>
                <w:szCs w:val="16"/>
              </w:rPr>
            </w:pPr>
            <w:r w:rsidRPr="00AB5AD1">
              <w:rPr>
                <w:sz w:val="16"/>
                <w:szCs w:val="16"/>
              </w:rPr>
              <w:t>Военный комиссар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p w:rsidR="00AB5AD1" w:rsidRPr="00AB5AD1" w:rsidRDefault="00AB5AD1" w:rsidP="00AB5AD1">
            <w:pPr>
              <w:jc w:val="center"/>
              <w:rPr>
                <w:sz w:val="16"/>
                <w:szCs w:val="16"/>
              </w:rPr>
            </w:pPr>
            <w:r w:rsidRPr="00AB5AD1">
              <w:rPr>
                <w:sz w:val="16"/>
                <w:szCs w:val="16"/>
              </w:rPr>
              <w:t xml:space="preserve">заведующий отделом по мобилизационной работе, </w:t>
            </w:r>
            <w:proofErr w:type="spellStart"/>
            <w:r w:rsidRPr="00AB5AD1">
              <w:rPr>
                <w:sz w:val="16"/>
                <w:szCs w:val="16"/>
              </w:rPr>
              <w:t>ГОиЧС</w:t>
            </w:r>
            <w:proofErr w:type="spellEnd"/>
            <w:r w:rsidRPr="00AB5AD1">
              <w:rPr>
                <w:sz w:val="16"/>
                <w:szCs w:val="16"/>
              </w:rPr>
              <w:t xml:space="preserve">  </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92"/>
        </w:trPr>
        <w:tc>
          <w:tcPr>
            <w:tcW w:w="14688" w:type="dxa"/>
            <w:gridSpan w:val="5"/>
            <w:shd w:val="clear" w:color="auto" w:fill="auto"/>
            <w:vAlign w:val="center"/>
          </w:tcPr>
          <w:p w:rsidR="00AB5AD1" w:rsidRPr="00AB5AD1" w:rsidRDefault="00AB5AD1" w:rsidP="00AB5AD1">
            <w:pPr>
              <w:jc w:val="center"/>
              <w:rPr>
                <w:b/>
                <w:spacing w:val="-6"/>
                <w:sz w:val="16"/>
                <w:szCs w:val="16"/>
              </w:rPr>
            </w:pPr>
            <w:r w:rsidRPr="00AB5AD1">
              <w:rPr>
                <w:b/>
                <w:sz w:val="16"/>
                <w:szCs w:val="16"/>
              </w:rPr>
              <w:t>3. Контроль  состояния воинского учета и бронирования граждан, пребывающих в запасе</w:t>
            </w: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3.1</w:t>
            </w:r>
          </w:p>
        </w:tc>
        <w:tc>
          <w:tcPr>
            <w:tcW w:w="6840" w:type="dxa"/>
            <w:shd w:val="clear" w:color="auto" w:fill="auto"/>
          </w:tcPr>
          <w:p w:rsidR="00AB5AD1" w:rsidRPr="00AB5AD1" w:rsidRDefault="00AB5AD1" w:rsidP="00AB5AD1">
            <w:pPr>
              <w:rPr>
                <w:sz w:val="16"/>
                <w:szCs w:val="16"/>
              </w:rPr>
            </w:pPr>
            <w:r w:rsidRPr="00AB5AD1">
              <w:rPr>
                <w:sz w:val="16"/>
                <w:szCs w:val="16"/>
              </w:rPr>
              <w:t>Проверка качества осуществления воинского учета и бронирования граждан, пребывающих в запасе, в военном комиссариате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в ходе проверки по отдельным вопросам комиссией военного комиссариата Костромской области</w:t>
            </w:r>
          </w:p>
        </w:tc>
        <w:tc>
          <w:tcPr>
            <w:tcW w:w="1800" w:type="dxa"/>
          </w:tcPr>
          <w:p w:rsidR="00AB5AD1" w:rsidRPr="00AB5AD1" w:rsidRDefault="00AB5AD1" w:rsidP="00AB5AD1">
            <w:pPr>
              <w:jc w:val="center"/>
              <w:rPr>
                <w:sz w:val="16"/>
                <w:szCs w:val="16"/>
              </w:rPr>
            </w:pPr>
            <w:r w:rsidRPr="00AB5AD1">
              <w:rPr>
                <w:sz w:val="16"/>
                <w:szCs w:val="16"/>
              </w:rPr>
              <w:t xml:space="preserve">по плану </w:t>
            </w:r>
          </w:p>
          <w:p w:rsidR="00AB5AD1" w:rsidRPr="00AB5AD1" w:rsidRDefault="00AB5AD1" w:rsidP="00AB5AD1">
            <w:pPr>
              <w:jc w:val="center"/>
              <w:rPr>
                <w:sz w:val="16"/>
                <w:szCs w:val="16"/>
              </w:rPr>
            </w:pPr>
            <w:r w:rsidRPr="00AB5AD1">
              <w:rPr>
                <w:sz w:val="16"/>
                <w:szCs w:val="16"/>
              </w:rPr>
              <w:t xml:space="preserve">военного </w:t>
            </w:r>
          </w:p>
          <w:p w:rsidR="00AB5AD1" w:rsidRPr="00AB5AD1" w:rsidRDefault="00AB5AD1" w:rsidP="00AB5AD1">
            <w:pPr>
              <w:jc w:val="center"/>
              <w:rPr>
                <w:sz w:val="16"/>
                <w:szCs w:val="16"/>
              </w:rPr>
            </w:pPr>
            <w:r w:rsidRPr="00AB5AD1">
              <w:rPr>
                <w:sz w:val="16"/>
                <w:szCs w:val="16"/>
              </w:rPr>
              <w:t>комиссара области</w:t>
            </w:r>
          </w:p>
        </w:tc>
        <w:tc>
          <w:tcPr>
            <w:tcW w:w="3600" w:type="dxa"/>
          </w:tcPr>
          <w:p w:rsidR="00AB5AD1" w:rsidRPr="00AB5AD1" w:rsidRDefault="00AB5AD1" w:rsidP="00AB5AD1">
            <w:pPr>
              <w:jc w:val="center"/>
              <w:rPr>
                <w:sz w:val="16"/>
                <w:szCs w:val="16"/>
              </w:rPr>
            </w:pPr>
            <w:r w:rsidRPr="00AB5AD1">
              <w:rPr>
                <w:sz w:val="16"/>
                <w:szCs w:val="16"/>
              </w:rPr>
              <w:t xml:space="preserve">Комиссия военного </w:t>
            </w:r>
          </w:p>
          <w:p w:rsidR="00AB5AD1" w:rsidRPr="00AB5AD1" w:rsidRDefault="00AB5AD1" w:rsidP="00AB5AD1">
            <w:pPr>
              <w:jc w:val="center"/>
              <w:rPr>
                <w:sz w:val="16"/>
                <w:szCs w:val="16"/>
              </w:rPr>
            </w:pPr>
            <w:r w:rsidRPr="00AB5AD1">
              <w:rPr>
                <w:sz w:val="16"/>
                <w:szCs w:val="16"/>
              </w:rPr>
              <w:t>комиссариата 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3.2</w:t>
            </w:r>
          </w:p>
        </w:tc>
        <w:tc>
          <w:tcPr>
            <w:tcW w:w="6840" w:type="dxa"/>
            <w:shd w:val="clear" w:color="auto" w:fill="auto"/>
          </w:tcPr>
          <w:p w:rsidR="00AB5AD1" w:rsidRPr="00AB5AD1" w:rsidRDefault="00AB5AD1" w:rsidP="00AB5AD1">
            <w:pPr>
              <w:rPr>
                <w:sz w:val="16"/>
                <w:szCs w:val="16"/>
              </w:rPr>
            </w:pPr>
            <w:r w:rsidRPr="00AB5AD1">
              <w:rPr>
                <w:sz w:val="16"/>
                <w:szCs w:val="16"/>
              </w:rPr>
              <w:t>Контроль целевого использования субвенций органами местного самоуправления сельских поселений.</w:t>
            </w:r>
          </w:p>
          <w:p w:rsidR="00AB5AD1" w:rsidRPr="00AB5AD1" w:rsidRDefault="00AB5AD1" w:rsidP="00AB5AD1">
            <w:pPr>
              <w:rPr>
                <w:sz w:val="16"/>
                <w:szCs w:val="16"/>
              </w:rPr>
            </w:pPr>
          </w:p>
        </w:tc>
        <w:tc>
          <w:tcPr>
            <w:tcW w:w="1800" w:type="dxa"/>
          </w:tcPr>
          <w:p w:rsidR="00AB5AD1" w:rsidRPr="00AB5AD1" w:rsidRDefault="00AB5AD1" w:rsidP="00AB5AD1">
            <w:pPr>
              <w:jc w:val="center"/>
              <w:rPr>
                <w:sz w:val="16"/>
                <w:szCs w:val="16"/>
              </w:rPr>
            </w:pPr>
            <w:r w:rsidRPr="00AB5AD1">
              <w:rPr>
                <w:sz w:val="16"/>
                <w:szCs w:val="16"/>
              </w:rPr>
              <w:t xml:space="preserve">ежеквартально </w:t>
            </w:r>
          </w:p>
        </w:tc>
        <w:tc>
          <w:tcPr>
            <w:tcW w:w="3600" w:type="dxa"/>
          </w:tcPr>
          <w:p w:rsidR="00AB5AD1" w:rsidRPr="00AB5AD1" w:rsidRDefault="00AB5AD1" w:rsidP="00AB5AD1">
            <w:pPr>
              <w:jc w:val="center"/>
              <w:rPr>
                <w:sz w:val="16"/>
                <w:szCs w:val="16"/>
              </w:rPr>
            </w:pPr>
            <w:r w:rsidRPr="00AB5AD1">
              <w:rPr>
                <w:sz w:val="16"/>
                <w:szCs w:val="16"/>
              </w:rPr>
              <w:t>Военного комиссариат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3.3</w:t>
            </w:r>
          </w:p>
        </w:tc>
        <w:tc>
          <w:tcPr>
            <w:tcW w:w="6840" w:type="dxa"/>
            <w:shd w:val="clear" w:color="auto" w:fill="auto"/>
          </w:tcPr>
          <w:p w:rsidR="00AB5AD1" w:rsidRPr="00AB5AD1" w:rsidRDefault="00AB5AD1" w:rsidP="00AB5AD1">
            <w:pPr>
              <w:rPr>
                <w:sz w:val="16"/>
                <w:szCs w:val="16"/>
              </w:rPr>
            </w:pPr>
            <w:r w:rsidRPr="00AB5AD1">
              <w:rPr>
                <w:sz w:val="16"/>
                <w:szCs w:val="16"/>
              </w:rPr>
              <w:t>Проведение сверок сведений о воинском учете граждан в учетных карточках сельских поселений с документами воинского учета военного комиссариата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800" w:type="dxa"/>
          </w:tcPr>
          <w:p w:rsidR="00AB5AD1" w:rsidRPr="00AB5AD1" w:rsidRDefault="00AB5AD1" w:rsidP="00AB5AD1">
            <w:pPr>
              <w:jc w:val="center"/>
              <w:rPr>
                <w:sz w:val="16"/>
                <w:szCs w:val="16"/>
              </w:rPr>
            </w:pPr>
            <w:r w:rsidRPr="00AB5AD1">
              <w:rPr>
                <w:sz w:val="16"/>
                <w:szCs w:val="16"/>
              </w:rPr>
              <w:t xml:space="preserve">по плану </w:t>
            </w:r>
          </w:p>
          <w:p w:rsidR="00AB5AD1" w:rsidRPr="00AB5AD1" w:rsidRDefault="00AB5AD1" w:rsidP="00AB5AD1">
            <w:pPr>
              <w:jc w:val="center"/>
              <w:rPr>
                <w:sz w:val="16"/>
                <w:szCs w:val="16"/>
              </w:rPr>
            </w:pPr>
            <w:r w:rsidRPr="00AB5AD1">
              <w:rPr>
                <w:sz w:val="16"/>
                <w:szCs w:val="16"/>
              </w:rPr>
              <w:t xml:space="preserve">военного комиссара </w:t>
            </w:r>
          </w:p>
        </w:tc>
        <w:tc>
          <w:tcPr>
            <w:tcW w:w="3600" w:type="dxa"/>
          </w:tcPr>
          <w:p w:rsidR="00AB5AD1" w:rsidRPr="00AB5AD1" w:rsidRDefault="00AB5AD1" w:rsidP="00AB5AD1">
            <w:pPr>
              <w:jc w:val="center"/>
              <w:rPr>
                <w:sz w:val="16"/>
                <w:szCs w:val="16"/>
              </w:rPr>
            </w:pPr>
            <w:r w:rsidRPr="00AB5AD1">
              <w:rPr>
                <w:sz w:val="16"/>
                <w:szCs w:val="16"/>
              </w:rPr>
              <w:t>Военный комиссариат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16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3.4</w:t>
            </w:r>
          </w:p>
        </w:tc>
        <w:tc>
          <w:tcPr>
            <w:tcW w:w="6840" w:type="dxa"/>
            <w:shd w:val="clear" w:color="auto" w:fill="auto"/>
          </w:tcPr>
          <w:p w:rsidR="00AB5AD1" w:rsidRPr="00AB5AD1" w:rsidRDefault="00AB5AD1" w:rsidP="00AB5AD1">
            <w:pPr>
              <w:rPr>
                <w:sz w:val="16"/>
                <w:szCs w:val="16"/>
              </w:rPr>
            </w:pPr>
            <w:r w:rsidRPr="00AB5AD1">
              <w:rPr>
                <w:sz w:val="16"/>
                <w:szCs w:val="16"/>
              </w:rPr>
              <w:t>Контроль  ведения воинского учета и правильности бронирования граждан, пребывающих в запасе, в организациях</w:t>
            </w:r>
          </w:p>
        </w:tc>
        <w:tc>
          <w:tcPr>
            <w:tcW w:w="1800" w:type="dxa"/>
          </w:tcPr>
          <w:p w:rsidR="00AB5AD1" w:rsidRPr="00AB5AD1" w:rsidRDefault="00AB5AD1" w:rsidP="00AB5AD1">
            <w:pPr>
              <w:jc w:val="center"/>
              <w:rPr>
                <w:sz w:val="16"/>
                <w:szCs w:val="16"/>
              </w:rPr>
            </w:pPr>
            <w:r w:rsidRPr="00AB5AD1">
              <w:rPr>
                <w:sz w:val="16"/>
                <w:szCs w:val="16"/>
              </w:rPr>
              <w:t>постоянно, в ходе проверок</w:t>
            </w:r>
          </w:p>
        </w:tc>
        <w:tc>
          <w:tcPr>
            <w:tcW w:w="3600" w:type="dxa"/>
          </w:tcPr>
          <w:p w:rsidR="00AB5AD1" w:rsidRPr="00AB5AD1" w:rsidRDefault="00AB5AD1" w:rsidP="00AB5AD1">
            <w:pPr>
              <w:jc w:val="center"/>
              <w:rPr>
                <w:sz w:val="16"/>
                <w:szCs w:val="16"/>
              </w:rPr>
            </w:pPr>
            <w:r w:rsidRPr="00AB5AD1">
              <w:rPr>
                <w:sz w:val="16"/>
                <w:szCs w:val="16"/>
              </w:rPr>
              <w:t>Комиссия военного комиссариата (</w:t>
            </w:r>
            <w:proofErr w:type="spellStart"/>
            <w:r w:rsidRPr="00AB5AD1">
              <w:rPr>
                <w:sz w:val="16"/>
                <w:szCs w:val="16"/>
              </w:rPr>
              <w:t>Судиславского</w:t>
            </w:r>
            <w:proofErr w:type="spellEnd"/>
            <w:r w:rsidRPr="00AB5AD1">
              <w:rPr>
                <w:sz w:val="16"/>
                <w:szCs w:val="16"/>
              </w:rPr>
              <w:t xml:space="preserve"> и Островского районов </w:t>
            </w:r>
            <w:proofErr w:type="gramStart"/>
            <w:r w:rsidRPr="00AB5AD1">
              <w:rPr>
                <w:sz w:val="16"/>
                <w:szCs w:val="16"/>
              </w:rPr>
              <w:t>КО</w:t>
            </w:r>
            <w:proofErr w:type="gramEnd"/>
            <w:r w:rsidRPr="00AB5AD1">
              <w:rPr>
                <w:sz w:val="16"/>
                <w:szCs w:val="16"/>
              </w:rPr>
              <w:t>)</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3.5</w:t>
            </w:r>
          </w:p>
        </w:tc>
        <w:tc>
          <w:tcPr>
            <w:tcW w:w="6840" w:type="dxa"/>
            <w:shd w:val="clear" w:color="auto" w:fill="auto"/>
          </w:tcPr>
          <w:p w:rsidR="00AB5AD1" w:rsidRPr="00AB5AD1" w:rsidRDefault="00AB5AD1" w:rsidP="00AB5AD1">
            <w:pPr>
              <w:rPr>
                <w:sz w:val="16"/>
                <w:szCs w:val="16"/>
              </w:rPr>
            </w:pPr>
            <w:r w:rsidRPr="00AB5AD1">
              <w:rPr>
                <w:sz w:val="16"/>
                <w:szCs w:val="16"/>
              </w:rPr>
              <w:t>Проведение сверок сведений о воинском учете граждан, содержащихся в учетных карточках Т-2 организаций, с документами воинского учета военного комиссариата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800" w:type="dxa"/>
          </w:tcPr>
          <w:p w:rsidR="00AB5AD1" w:rsidRPr="00AB5AD1" w:rsidRDefault="00AB5AD1" w:rsidP="00AB5AD1">
            <w:pPr>
              <w:jc w:val="center"/>
              <w:rPr>
                <w:sz w:val="16"/>
                <w:szCs w:val="16"/>
              </w:rPr>
            </w:pPr>
            <w:r w:rsidRPr="00AB5AD1">
              <w:rPr>
                <w:sz w:val="16"/>
                <w:szCs w:val="16"/>
              </w:rPr>
              <w:t xml:space="preserve">по плану </w:t>
            </w:r>
          </w:p>
          <w:p w:rsidR="00AB5AD1" w:rsidRPr="00AB5AD1" w:rsidRDefault="00AB5AD1" w:rsidP="00AB5AD1">
            <w:pPr>
              <w:jc w:val="center"/>
              <w:rPr>
                <w:sz w:val="16"/>
                <w:szCs w:val="16"/>
              </w:rPr>
            </w:pPr>
            <w:r w:rsidRPr="00AB5AD1">
              <w:rPr>
                <w:sz w:val="16"/>
                <w:szCs w:val="16"/>
              </w:rPr>
              <w:t xml:space="preserve">военного комиссара </w:t>
            </w:r>
          </w:p>
        </w:tc>
        <w:tc>
          <w:tcPr>
            <w:tcW w:w="3600" w:type="dxa"/>
          </w:tcPr>
          <w:p w:rsidR="00AB5AD1" w:rsidRPr="00AB5AD1" w:rsidRDefault="00AB5AD1" w:rsidP="00AB5AD1">
            <w:pPr>
              <w:jc w:val="center"/>
              <w:rPr>
                <w:sz w:val="16"/>
                <w:szCs w:val="16"/>
              </w:rPr>
            </w:pPr>
            <w:r w:rsidRPr="00AB5AD1">
              <w:rPr>
                <w:sz w:val="16"/>
                <w:szCs w:val="16"/>
              </w:rPr>
              <w:t>Военный комиссариат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3.6</w:t>
            </w:r>
          </w:p>
        </w:tc>
        <w:tc>
          <w:tcPr>
            <w:tcW w:w="6840" w:type="dxa"/>
            <w:shd w:val="clear" w:color="auto" w:fill="auto"/>
          </w:tcPr>
          <w:p w:rsidR="00AB5AD1" w:rsidRPr="00AB5AD1" w:rsidRDefault="00AB5AD1" w:rsidP="00AB5AD1">
            <w:pPr>
              <w:rPr>
                <w:sz w:val="16"/>
                <w:szCs w:val="16"/>
              </w:rPr>
            </w:pPr>
            <w:r w:rsidRPr="00AB5AD1">
              <w:rPr>
                <w:sz w:val="16"/>
                <w:szCs w:val="16"/>
              </w:rPr>
              <w:t>Выявление граждан и должностных лиц, виновных в невыполнении обязанностей по воинскому учету, установленных Федеральным законом «О воинской обязанности и военной службе», Положением о воинском учете, и привлечение их к ответственности в соответствии с законодательством Российской Федерации</w:t>
            </w:r>
          </w:p>
        </w:tc>
        <w:tc>
          <w:tcPr>
            <w:tcW w:w="1800" w:type="dxa"/>
          </w:tcPr>
          <w:p w:rsidR="00AB5AD1" w:rsidRPr="00AB5AD1" w:rsidRDefault="00AB5AD1" w:rsidP="00AB5AD1">
            <w:pPr>
              <w:jc w:val="center"/>
              <w:rPr>
                <w:sz w:val="16"/>
                <w:szCs w:val="16"/>
              </w:rPr>
            </w:pPr>
            <w:r w:rsidRPr="00AB5AD1">
              <w:rPr>
                <w:sz w:val="16"/>
                <w:szCs w:val="16"/>
              </w:rPr>
              <w:t xml:space="preserve">в течение </w:t>
            </w:r>
          </w:p>
          <w:p w:rsidR="00AB5AD1" w:rsidRPr="00AB5AD1" w:rsidRDefault="00AB5AD1" w:rsidP="00AB5AD1">
            <w:pPr>
              <w:jc w:val="center"/>
              <w:rPr>
                <w:sz w:val="16"/>
                <w:szCs w:val="16"/>
              </w:rPr>
            </w:pPr>
            <w:r w:rsidRPr="00AB5AD1">
              <w:rPr>
                <w:sz w:val="16"/>
                <w:szCs w:val="16"/>
              </w:rPr>
              <w:t>года</w:t>
            </w:r>
          </w:p>
        </w:tc>
        <w:tc>
          <w:tcPr>
            <w:tcW w:w="3600" w:type="dxa"/>
          </w:tcPr>
          <w:p w:rsidR="00AB5AD1" w:rsidRPr="00AB5AD1" w:rsidRDefault="00AB5AD1" w:rsidP="00AB5AD1">
            <w:pPr>
              <w:jc w:val="center"/>
              <w:rPr>
                <w:sz w:val="16"/>
                <w:szCs w:val="16"/>
              </w:rPr>
            </w:pPr>
            <w:r w:rsidRPr="00AB5AD1">
              <w:rPr>
                <w:sz w:val="16"/>
                <w:szCs w:val="16"/>
              </w:rPr>
              <w:t>Военный комиссар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районная комиссия по бронированию граждан</w:t>
            </w:r>
          </w:p>
          <w:p w:rsidR="00AB5AD1" w:rsidRPr="00AB5AD1" w:rsidRDefault="00AB5AD1" w:rsidP="00AB5AD1">
            <w:pPr>
              <w:jc w:val="center"/>
              <w:rPr>
                <w:sz w:val="16"/>
                <w:szCs w:val="16"/>
              </w:rPr>
            </w:pPr>
          </w:p>
        </w:tc>
        <w:tc>
          <w:tcPr>
            <w:tcW w:w="1620" w:type="dxa"/>
            <w:shd w:val="clear" w:color="auto" w:fill="auto"/>
          </w:tcPr>
          <w:p w:rsidR="00AB5AD1" w:rsidRPr="00AB5AD1" w:rsidRDefault="00AB5AD1" w:rsidP="00AB5AD1">
            <w:pPr>
              <w:rPr>
                <w:spacing w:val="-6"/>
                <w:sz w:val="16"/>
                <w:szCs w:val="16"/>
              </w:rPr>
            </w:pPr>
          </w:p>
        </w:tc>
      </w:tr>
      <w:tr w:rsidR="00AB5AD1" w:rsidRPr="00AB5AD1" w:rsidTr="00AB5AD1">
        <w:trPr>
          <w:trHeight w:val="252"/>
        </w:trPr>
        <w:tc>
          <w:tcPr>
            <w:tcW w:w="828" w:type="dxa"/>
            <w:shd w:val="clear" w:color="auto" w:fill="auto"/>
          </w:tcPr>
          <w:p w:rsidR="00AB5AD1" w:rsidRPr="00AB5AD1" w:rsidRDefault="00AB5AD1" w:rsidP="00AB5AD1">
            <w:pPr>
              <w:tabs>
                <w:tab w:val="left" w:pos="0"/>
              </w:tabs>
              <w:jc w:val="center"/>
              <w:rPr>
                <w:sz w:val="16"/>
                <w:szCs w:val="16"/>
              </w:rPr>
            </w:pPr>
            <w:r w:rsidRPr="00AB5AD1">
              <w:rPr>
                <w:sz w:val="16"/>
                <w:szCs w:val="16"/>
              </w:rPr>
              <w:t>3.7</w:t>
            </w:r>
          </w:p>
        </w:tc>
        <w:tc>
          <w:tcPr>
            <w:tcW w:w="6840" w:type="dxa"/>
            <w:shd w:val="clear" w:color="auto" w:fill="auto"/>
          </w:tcPr>
          <w:p w:rsidR="00AB5AD1" w:rsidRPr="00AB5AD1" w:rsidRDefault="00AB5AD1" w:rsidP="00AB5AD1">
            <w:pPr>
              <w:rPr>
                <w:sz w:val="16"/>
                <w:szCs w:val="16"/>
              </w:rPr>
            </w:pPr>
            <w:r w:rsidRPr="00AB5AD1">
              <w:rPr>
                <w:sz w:val="16"/>
                <w:szCs w:val="16"/>
              </w:rPr>
              <w:t>Подготовка и представление докладов о состоянии воинского учета с приложением сведений о наличии, расходе и остатках мобилизационных ресурсов</w:t>
            </w:r>
          </w:p>
        </w:tc>
        <w:tc>
          <w:tcPr>
            <w:tcW w:w="1800" w:type="dxa"/>
          </w:tcPr>
          <w:p w:rsidR="00AB5AD1" w:rsidRPr="00AB5AD1" w:rsidRDefault="00AB5AD1" w:rsidP="00AB5AD1">
            <w:pPr>
              <w:jc w:val="center"/>
              <w:rPr>
                <w:sz w:val="16"/>
                <w:szCs w:val="16"/>
              </w:rPr>
            </w:pPr>
            <w:r w:rsidRPr="00AB5AD1">
              <w:rPr>
                <w:sz w:val="16"/>
                <w:szCs w:val="16"/>
              </w:rPr>
              <w:t>до  1 августа</w:t>
            </w:r>
          </w:p>
          <w:p w:rsidR="00AB5AD1" w:rsidRPr="00AB5AD1" w:rsidRDefault="00AB5AD1" w:rsidP="00AB5AD1">
            <w:pPr>
              <w:jc w:val="center"/>
              <w:rPr>
                <w:sz w:val="16"/>
                <w:szCs w:val="16"/>
              </w:rPr>
            </w:pPr>
          </w:p>
          <w:p w:rsidR="00AB5AD1" w:rsidRPr="00AB5AD1" w:rsidRDefault="00AB5AD1" w:rsidP="00AB5AD1">
            <w:pPr>
              <w:jc w:val="center"/>
              <w:rPr>
                <w:sz w:val="16"/>
                <w:szCs w:val="16"/>
              </w:rPr>
            </w:pPr>
          </w:p>
        </w:tc>
        <w:tc>
          <w:tcPr>
            <w:tcW w:w="3600" w:type="dxa"/>
          </w:tcPr>
          <w:p w:rsidR="00AB5AD1" w:rsidRPr="00AB5AD1" w:rsidRDefault="00AB5AD1" w:rsidP="00AB5AD1">
            <w:pPr>
              <w:jc w:val="center"/>
              <w:rPr>
                <w:sz w:val="16"/>
                <w:szCs w:val="16"/>
              </w:rPr>
            </w:pPr>
            <w:r w:rsidRPr="00AB5AD1">
              <w:rPr>
                <w:sz w:val="16"/>
                <w:szCs w:val="16"/>
              </w:rPr>
              <w:t>Военный комиссариат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w:t>
            </w:r>
          </w:p>
        </w:tc>
        <w:tc>
          <w:tcPr>
            <w:tcW w:w="1620" w:type="dxa"/>
            <w:shd w:val="clear" w:color="auto" w:fill="auto"/>
          </w:tcPr>
          <w:p w:rsidR="00AB5AD1" w:rsidRPr="00AB5AD1" w:rsidRDefault="00AB5AD1" w:rsidP="00AB5AD1">
            <w:pPr>
              <w:rPr>
                <w:spacing w:val="-6"/>
                <w:sz w:val="16"/>
                <w:szCs w:val="16"/>
              </w:rPr>
            </w:pPr>
          </w:p>
        </w:tc>
      </w:tr>
    </w:tbl>
    <w:p w:rsidR="00AB5AD1" w:rsidRPr="00AB5AD1" w:rsidRDefault="00AB5AD1" w:rsidP="00AB5AD1">
      <w:pPr>
        <w:jc w:val="center"/>
        <w:rPr>
          <w:color w:val="3366FF"/>
          <w:sz w:val="16"/>
          <w:szCs w:val="16"/>
        </w:rPr>
      </w:pPr>
    </w:p>
    <w:p w:rsidR="00AB5AD1" w:rsidRPr="00AB5AD1" w:rsidRDefault="00AB5AD1" w:rsidP="00AB5AD1">
      <w:pPr>
        <w:jc w:val="center"/>
        <w:rPr>
          <w:sz w:val="16"/>
          <w:szCs w:val="16"/>
        </w:rPr>
      </w:pPr>
    </w:p>
    <w:p w:rsidR="00AB5AD1" w:rsidRPr="00AB5AD1" w:rsidRDefault="00AB5AD1" w:rsidP="00AB5AD1">
      <w:pPr>
        <w:jc w:val="center"/>
        <w:rPr>
          <w:sz w:val="16"/>
          <w:szCs w:val="16"/>
        </w:rPr>
      </w:pPr>
      <w:r w:rsidRPr="00AB5AD1">
        <w:rPr>
          <w:sz w:val="16"/>
          <w:szCs w:val="16"/>
        </w:rPr>
        <w:t>Военный комиссар (</w:t>
      </w:r>
      <w:proofErr w:type="spellStart"/>
      <w:r w:rsidRPr="00AB5AD1">
        <w:rPr>
          <w:sz w:val="16"/>
          <w:szCs w:val="16"/>
        </w:rPr>
        <w:t>Судиславского</w:t>
      </w:r>
      <w:proofErr w:type="spellEnd"/>
      <w:r w:rsidRPr="00AB5AD1">
        <w:rPr>
          <w:sz w:val="16"/>
          <w:szCs w:val="16"/>
        </w:rPr>
        <w:t xml:space="preserve"> и Островского районов Костромской области) </w:t>
      </w:r>
    </w:p>
    <w:p w:rsidR="00AB5AD1" w:rsidRPr="00AB5AD1" w:rsidRDefault="00AB5AD1" w:rsidP="00AB5AD1">
      <w:pPr>
        <w:jc w:val="center"/>
        <w:rPr>
          <w:sz w:val="16"/>
          <w:szCs w:val="16"/>
        </w:rPr>
      </w:pPr>
      <w:r w:rsidRPr="00AB5AD1">
        <w:rPr>
          <w:sz w:val="16"/>
          <w:szCs w:val="16"/>
        </w:rPr>
        <w:t xml:space="preserve">                                                                                                 Д. </w:t>
      </w:r>
      <w:proofErr w:type="spellStart"/>
      <w:r w:rsidRPr="00AB5AD1">
        <w:rPr>
          <w:sz w:val="16"/>
          <w:szCs w:val="16"/>
        </w:rPr>
        <w:t>Щербинин</w:t>
      </w:r>
      <w:proofErr w:type="spellEnd"/>
    </w:p>
    <w:p w:rsidR="00AB5AD1" w:rsidRPr="00AB5AD1" w:rsidRDefault="00AB5AD1" w:rsidP="00AB5AD1">
      <w:pPr>
        <w:tabs>
          <w:tab w:val="left" w:pos="-165"/>
          <w:tab w:val="left" w:pos="-150"/>
        </w:tabs>
        <w:spacing w:before="28" w:after="28" w:line="100" w:lineRule="atLeast"/>
        <w:jc w:val="both"/>
        <w:rPr>
          <w:rStyle w:val="FontStyle12"/>
          <w:sz w:val="16"/>
          <w:szCs w:val="16"/>
        </w:rPr>
      </w:pPr>
    </w:p>
    <w:p w:rsidR="00AB5AD1" w:rsidRPr="00AB5AD1" w:rsidRDefault="00AB5AD1" w:rsidP="00AB5AD1">
      <w:pPr>
        <w:rPr>
          <w:sz w:val="16"/>
          <w:szCs w:val="16"/>
        </w:rPr>
      </w:pPr>
    </w:p>
    <w:p w:rsidR="00AB5AD1" w:rsidRPr="00AB5AD1" w:rsidRDefault="00AB5AD1" w:rsidP="00AB5AD1">
      <w:pPr>
        <w:pStyle w:val="a4"/>
        <w:spacing w:before="0" w:beforeAutospacing="0" w:after="0"/>
        <w:jc w:val="both"/>
        <w:rPr>
          <w:sz w:val="16"/>
          <w:szCs w:val="16"/>
        </w:rPr>
      </w:pPr>
    </w:p>
    <w:p w:rsidR="00AB5AD1" w:rsidRPr="00AB5AD1" w:rsidRDefault="00AB5AD1" w:rsidP="00AB5AD1">
      <w:pPr>
        <w:ind w:firstLine="709"/>
        <w:jc w:val="center"/>
        <w:rPr>
          <w:sz w:val="16"/>
          <w:szCs w:val="16"/>
        </w:rPr>
      </w:pPr>
      <w:r w:rsidRPr="00AB5AD1">
        <w:rPr>
          <w:sz w:val="16"/>
          <w:szCs w:val="16"/>
        </w:rPr>
        <w:t>*      *      *      *      *      *      *</w:t>
      </w:r>
    </w:p>
    <w:p w:rsidR="00AB5AD1" w:rsidRPr="00AB5AD1" w:rsidRDefault="00AB5AD1">
      <w:pPr>
        <w:ind w:firstLine="709"/>
        <w:rPr>
          <w:sz w:val="16"/>
          <w:szCs w:val="16"/>
        </w:rPr>
        <w:sectPr w:rsidR="00AB5AD1" w:rsidRPr="00AB5AD1" w:rsidSect="00AB5AD1">
          <w:pgSz w:w="16840" w:h="11907" w:orient="landscape" w:code="9"/>
          <w:pgMar w:top="720" w:right="426" w:bottom="720" w:left="426" w:header="0" w:footer="0" w:gutter="0"/>
          <w:cols w:space="720"/>
          <w:docGrid w:linePitch="272"/>
        </w:sectPr>
      </w:pPr>
    </w:p>
    <w:p w:rsidR="00AB5AD1" w:rsidRPr="00AB5AD1" w:rsidRDefault="001F5979" w:rsidP="00AB5AD1">
      <w:pPr>
        <w:pStyle w:val="affa"/>
        <w:shd w:val="clear" w:color="auto" w:fill="auto"/>
        <w:ind w:firstLine="0"/>
        <w:jc w:val="center"/>
        <w:rPr>
          <w:sz w:val="16"/>
          <w:szCs w:val="16"/>
        </w:rPr>
      </w:pPr>
      <w:r>
        <w:rPr>
          <w:noProof/>
          <w:sz w:val="16"/>
          <w:szCs w:val="16"/>
          <w:lang w:eastAsia="ru-RU"/>
        </w:rPr>
        <w:lastRenderedPageBreak/>
        <w:drawing>
          <wp:anchor distT="0" distB="0" distL="114935" distR="114935" simplePos="0" relativeHeight="251665408" behindDoc="0" locked="0" layoutInCell="1" allowOverlap="1">
            <wp:simplePos x="0" y="0"/>
            <wp:positionH relativeFrom="column">
              <wp:posOffset>2932371</wp:posOffset>
            </wp:positionH>
            <wp:positionV relativeFrom="paragraph">
              <wp:posOffset>-184401</wp:posOffset>
            </wp:positionV>
            <wp:extent cx="490678" cy="414670"/>
            <wp:effectExtent l="19050" t="0" r="4622"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494281" cy="417715"/>
                    </a:xfrm>
                    <a:prstGeom prst="rect">
                      <a:avLst/>
                    </a:prstGeom>
                    <a:solidFill>
                      <a:srgbClr val="FFFFFF"/>
                    </a:solidFill>
                    <a:ln w="9525">
                      <a:noFill/>
                      <a:miter lim="800000"/>
                      <a:headEnd/>
                      <a:tailEnd/>
                    </a:ln>
                  </pic:spPr>
                </pic:pic>
              </a:graphicData>
            </a:graphic>
          </wp:anchor>
        </w:drawing>
      </w:r>
    </w:p>
    <w:p w:rsidR="00AB5AD1" w:rsidRPr="00AB5AD1" w:rsidRDefault="00AB5AD1" w:rsidP="00AB5AD1">
      <w:pPr>
        <w:pStyle w:val="affa"/>
        <w:shd w:val="clear" w:color="auto" w:fill="auto"/>
        <w:ind w:firstLine="0"/>
        <w:jc w:val="center"/>
        <w:rPr>
          <w:sz w:val="16"/>
          <w:szCs w:val="16"/>
        </w:rPr>
      </w:pPr>
    </w:p>
    <w:p w:rsidR="00AB5AD1" w:rsidRPr="00AB5AD1" w:rsidRDefault="00AB5AD1" w:rsidP="00AB5AD1">
      <w:pPr>
        <w:pStyle w:val="affa"/>
        <w:shd w:val="clear" w:color="auto" w:fill="auto"/>
        <w:ind w:firstLine="0"/>
        <w:jc w:val="center"/>
        <w:rPr>
          <w:rStyle w:val="aff9"/>
          <w:color w:val="000000"/>
          <w:sz w:val="16"/>
          <w:szCs w:val="16"/>
        </w:rPr>
      </w:pPr>
      <w:r w:rsidRPr="00AB5AD1">
        <w:rPr>
          <w:rStyle w:val="aff9"/>
          <w:color w:val="000000"/>
          <w:sz w:val="16"/>
          <w:szCs w:val="16"/>
        </w:rPr>
        <w:t>ПОСТАНОВЛЕНИЕ</w:t>
      </w:r>
    </w:p>
    <w:p w:rsidR="00AB5AD1" w:rsidRPr="00AB5AD1" w:rsidRDefault="00AB5AD1" w:rsidP="00AB5AD1">
      <w:pPr>
        <w:pStyle w:val="affa"/>
        <w:shd w:val="clear" w:color="auto" w:fill="auto"/>
        <w:ind w:firstLine="0"/>
        <w:jc w:val="center"/>
        <w:rPr>
          <w:rStyle w:val="aff9"/>
          <w:color w:val="000000"/>
          <w:sz w:val="16"/>
          <w:szCs w:val="16"/>
        </w:rPr>
      </w:pPr>
      <w:r w:rsidRPr="00AB5AD1">
        <w:rPr>
          <w:rStyle w:val="aff9"/>
          <w:color w:val="000000"/>
          <w:sz w:val="16"/>
          <w:szCs w:val="16"/>
        </w:rPr>
        <w:t>АДМИНИСТРАЦИЯ ОСТРОВСКОГО МУНИЦИПАЛЬНОГО РАЙОНА</w:t>
      </w:r>
    </w:p>
    <w:p w:rsidR="00AB5AD1" w:rsidRPr="00AB5AD1" w:rsidRDefault="00AB5AD1" w:rsidP="00AB5AD1">
      <w:pPr>
        <w:pStyle w:val="affa"/>
        <w:shd w:val="clear" w:color="auto" w:fill="auto"/>
        <w:ind w:firstLine="0"/>
        <w:jc w:val="center"/>
        <w:rPr>
          <w:rStyle w:val="aff9"/>
          <w:color w:val="000000"/>
          <w:sz w:val="16"/>
          <w:szCs w:val="16"/>
        </w:rPr>
      </w:pPr>
      <w:r w:rsidRPr="00AB5AD1">
        <w:rPr>
          <w:rStyle w:val="aff9"/>
          <w:color w:val="000000"/>
          <w:sz w:val="16"/>
          <w:szCs w:val="16"/>
        </w:rPr>
        <w:t>КОСТРОМСКОЙ ОБЛАСТИ</w:t>
      </w:r>
    </w:p>
    <w:p w:rsidR="00AB5AD1" w:rsidRPr="00AB5AD1" w:rsidRDefault="00AB5AD1" w:rsidP="00AB5AD1">
      <w:pPr>
        <w:pStyle w:val="35"/>
        <w:shd w:val="clear" w:color="auto" w:fill="auto"/>
        <w:spacing w:before="0" w:line="324" w:lineRule="exact"/>
        <w:ind w:left="20" w:right="6100"/>
        <w:jc w:val="left"/>
        <w:rPr>
          <w:rFonts w:ascii="Times New Roman" w:hAnsi="Times New Roman" w:cs="Times New Roman"/>
          <w:sz w:val="16"/>
          <w:szCs w:val="16"/>
        </w:rPr>
      </w:pPr>
    </w:p>
    <w:p w:rsidR="00AB5AD1" w:rsidRPr="00AB5AD1" w:rsidRDefault="00AB5AD1" w:rsidP="00AB5AD1">
      <w:pPr>
        <w:pStyle w:val="35"/>
        <w:shd w:val="clear" w:color="auto" w:fill="auto"/>
        <w:spacing w:before="0" w:line="324" w:lineRule="exact"/>
        <w:ind w:left="20"/>
        <w:jc w:val="left"/>
        <w:rPr>
          <w:rStyle w:val="312"/>
          <w:color w:val="000000"/>
          <w:sz w:val="16"/>
          <w:szCs w:val="16"/>
        </w:rPr>
      </w:pPr>
      <w:r w:rsidRPr="00AB5AD1">
        <w:rPr>
          <w:rStyle w:val="312"/>
          <w:color w:val="000000"/>
          <w:sz w:val="16"/>
          <w:szCs w:val="16"/>
        </w:rPr>
        <w:t xml:space="preserve">от </w:t>
      </w:r>
      <w:r w:rsidR="001F5979">
        <w:rPr>
          <w:rStyle w:val="312"/>
          <w:color w:val="000000"/>
          <w:sz w:val="16"/>
          <w:szCs w:val="16"/>
        </w:rPr>
        <w:t xml:space="preserve"> </w:t>
      </w:r>
      <w:r w:rsidRPr="00AB5AD1">
        <w:rPr>
          <w:rStyle w:val="312"/>
          <w:color w:val="000000"/>
          <w:sz w:val="16"/>
          <w:szCs w:val="16"/>
        </w:rPr>
        <w:t>«24»                  12      2018г.                                 №833</w:t>
      </w:r>
    </w:p>
    <w:p w:rsidR="00AB5AD1" w:rsidRPr="00AB5AD1" w:rsidRDefault="00AB5AD1" w:rsidP="001F5979">
      <w:pPr>
        <w:pStyle w:val="35"/>
        <w:shd w:val="clear" w:color="auto" w:fill="auto"/>
        <w:spacing w:before="0" w:line="240" w:lineRule="auto"/>
        <w:jc w:val="left"/>
        <w:rPr>
          <w:rStyle w:val="312"/>
          <w:color w:val="000000"/>
          <w:sz w:val="16"/>
          <w:szCs w:val="16"/>
        </w:rPr>
      </w:pPr>
      <w:r w:rsidRPr="00AB5AD1">
        <w:rPr>
          <w:rStyle w:val="312"/>
          <w:color w:val="000000"/>
          <w:sz w:val="16"/>
          <w:szCs w:val="16"/>
        </w:rPr>
        <w:t>О порядке осуществления полномочий администраторов доходов.</w:t>
      </w:r>
    </w:p>
    <w:p w:rsidR="00AB5AD1" w:rsidRPr="00AB5AD1" w:rsidRDefault="00AB5AD1" w:rsidP="001F5979">
      <w:pPr>
        <w:pStyle w:val="35"/>
        <w:shd w:val="clear" w:color="auto" w:fill="auto"/>
        <w:spacing w:before="0" w:line="240" w:lineRule="auto"/>
        <w:ind w:firstLine="620"/>
        <w:rPr>
          <w:rStyle w:val="312"/>
          <w:color w:val="000000"/>
          <w:sz w:val="16"/>
          <w:szCs w:val="16"/>
        </w:rPr>
      </w:pPr>
      <w:proofErr w:type="gramStart"/>
      <w:r w:rsidRPr="00AB5AD1">
        <w:rPr>
          <w:rStyle w:val="312"/>
          <w:color w:val="000000"/>
          <w:sz w:val="16"/>
          <w:szCs w:val="16"/>
        </w:rPr>
        <w:t>В целях исполнения бюджетных полномочий администратора доходов местного бюджета предусмотренных ст.160.1 Бюджетного кодекса Российской Федерации, в соответствии с решением Собрания депутатов Островского муниципального района от 17.12.2018 года №299 «О бюджете Островского муниципального района на 2019 год» руководствуясь ст.41, 42 Устава муниципального образования Островский муниципальный район, администрация Островского муниципального района</w:t>
      </w:r>
      <w:proofErr w:type="gramEnd"/>
    </w:p>
    <w:p w:rsidR="00AB5AD1" w:rsidRPr="00AB5AD1" w:rsidRDefault="00AB5AD1" w:rsidP="001F5979">
      <w:pPr>
        <w:pStyle w:val="35"/>
        <w:shd w:val="clear" w:color="auto" w:fill="auto"/>
        <w:spacing w:before="0" w:line="240" w:lineRule="auto"/>
        <w:ind w:firstLine="620"/>
        <w:rPr>
          <w:rStyle w:val="312"/>
          <w:color w:val="000000"/>
          <w:sz w:val="16"/>
          <w:szCs w:val="16"/>
        </w:rPr>
      </w:pPr>
      <w:r w:rsidRPr="00AB5AD1">
        <w:rPr>
          <w:rStyle w:val="312"/>
          <w:color w:val="000000"/>
          <w:sz w:val="16"/>
          <w:szCs w:val="16"/>
        </w:rPr>
        <w:t xml:space="preserve"> ПОСТАНОВЛЯЕТ:</w:t>
      </w:r>
    </w:p>
    <w:p w:rsidR="00AB5AD1" w:rsidRPr="00AB5AD1" w:rsidRDefault="00AB5AD1" w:rsidP="001F5979">
      <w:pPr>
        <w:pStyle w:val="35"/>
        <w:widowControl w:val="0"/>
        <w:numPr>
          <w:ilvl w:val="0"/>
          <w:numId w:val="36"/>
        </w:numPr>
        <w:shd w:val="clear" w:color="auto" w:fill="auto"/>
        <w:tabs>
          <w:tab w:val="left" w:pos="1361"/>
        </w:tabs>
        <w:suppressAutoHyphens/>
        <w:spacing w:before="0" w:line="240" w:lineRule="auto"/>
        <w:ind w:firstLine="620"/>
        <w:jc w:val="both"/>
        <w:rPr>
          <w:rStyle w:val="312"/>
          <w:color w:val="000000"/>
          <w:sz w:val="16"/>
          <w:szCs w:val="16"/>
        </w:rPr>
      </w:pPr>
      <w:r w:rsidRPr="00AB5AD1">
        <w:rPr>
          <w:rStyle w:val="312"/>
          <w:color w:val="000000"/>
          <w:sz w:val="16"/>
          <w:szCs w:val="16"/>
        </w:rPr>
        <w:t>Установить, что администрация Островского муниципального района Костромской области непосредственно осуществляет полномочия администратора доходов бюджета Островского муниципального района согласно приложению №1 к настоящему постановлению.</w:t>
      </w:r>
    </w:p>
    <w:p w:rsidR="00AB5AD1" w:rsidRPr="00AB5AD1" w:rsidRDefault="00AB5AD1" w:rsidP="001F5979">
      <w:pPr>
        <w:pStyle w:val="35"/>
        <w:shd w:val="clear" w:color="auto" w:fill="auto"/>
        <w:tabs>
          <w:tab w:val="left" w:pos="1361"/>
        </w:tabs>
        <w:spacing w:before="0" w:line="240" w:lineRule="auto"/>
        <w:rPr>
          <w:rStyle w:val="312"/>
          <w:color w:val="000000"/>
          <w:sz w:val="16"/>
          <w:szCs w:val="16"/>
        </w:rPr>
      </w:pPr>
      <w:r w:rsidRPr="00AB5AD1">
        <w:rPr>
          <w:rStyle w:val="312"/>
          <w:color w:val="000000"/>
          <w:sz w:val="16"/>
          <w:szCs w:val="16"/>
        </w:rPr>
        <w:t xml:space="preserve">           2.Установить</w:t>
      </w:r>
      <w:proofErr w:type="gramStart"/>
      <w:r w:rsidRPr="00AB5AD1">
        <w:rPr>
          <w:rStyle w:val="312"/>
          <w:color w:val="000000"/>
          <w:sz w:val="16"/>
          <w:szCs w:val="16"/>
        </w:rPr>
        <w:t>,ч</w:t>
      </w:r>
      <w:proofErr w:type="gramEnd"/>
      <w:r w:rsidRPr="00AB5AD1">
        <w:rPr>
          <w:rStyle w:val="312"/>
          <w:color w:val="000000"/>
          <w:sz w:val="16"/>
          <w:szCs w:val="16"/>
        </w:rPr>
        <w:t xml:space="preserve">то администрация Островского муниципального района Костромской области непосредственно осуществляет следующие бюджетные полномочия: </w:t>
      </w:r>
    </w:p>
    <w:p w:rsidR="00AB5AD1" w:rsidRPr="00AB5AD1" w:rsidRDefault="00AB5AD1" w:rsidP="001F5979">
      <w:pPr>
        <w:pStyle w:val="35"/>
        <w:widowControl w:val="0"/>
        <w:numPr>
          <w:ilvl w:val="0"/>
          <w:numId w:val="4"/>
        </w:numPr>
        <w:shd w:val="clear" w:color="auto" w:fill="auto"/>
        <w:tabs>
          <w:tab w:val="clear" w:pos="720"/>
          <w:tab w:val="num" w:pos="0"/>
          <w:tab w:val="left" w:pos="255"/>
        </w:tabs>
        <w:suppressAutoHyphens/>
        <w:spacing w:before="0" w:line="240" w:lineRule="auto"/>
        <w:ind w:left="0" w:firstLine="0"/>
        <w:jc w:val="both"/>
        <w:rPr>
          <w:rStyle w:val="312"/>
          <w:color w:val="000000"/>
          <w:sz w:val="16"/>
          <w:szCs w:val="16"/>
        </w:rPr>
      </w:pPr>
      <w:r w:rsidRPr="00AB5AD1">
        <w:rPr>
          <w:rStyle w:val="312"/>
          <w:color w:val="000000"/>
          <w:sz w:val="16"/>
          <w:szCs w:val="16"/>
        </w:rPr>
        <w:t xml:space="preserve">осуществляет начисление, учет и </w:t>
      </w:r>
      <w:proofErr w:type="gramStart"/>
      <w:r w:rsidRPr="00AB5AD1">
        <w:rPr>
          <w:rStyle w:val="312"/>
          <w:color w:val="000000"/>
          <w:sz w:val="16"/>
          <w:szCs w:val="16"/>
        </w:rPr>
        <w:t>контроль за</w:t>
      </w:r>
      <w:proofErr w:type="gramEnd"/>
      <w:r w:rsidRPr="00AB5AD1">
        <w:rPr>
          <w:rStyle w:val="312"/>
          <w:color w:val="000000"/>
          <w:sz w:val="16"/>
          <w:szCs w:val="16"/>
        </w:rPr>
        <w:t xml:space="preserve"> правильностью исчисления, полнотой и своевременностью осуществления платежей в бюджет, пеней и штрафов по ним:</w:t>
      </w:r>
    </w:p>
    <w:p w:rsidR="00AB5AD1" w:rsidRPr="00AB5AD1" w:rsidRDefault="00AB5AD1" w:rsidP="001F5979">
      <w:pPr>
        <w:pStyle w:val="35"/>
        <w:widowControl w:val="0"/>
        <w:numPr>
          <w:ilvl w:val="0"/>
          <w:numId w:val="4"/>
        </w:numPr>
        <w:shd w:val="clear" w:color="auto" w:fill="auto"/>
        <w:tabs>
          <w:tab w:val="clear" w:pos="720"/>
          <w:tab w:val="num" w:pos="0"/>
          <w:tab w:val="left" w:pos="255"/>
        </w:tabs>
        <w:suppressAutoHyphens/>
        <w:spacing w:before="0" w:line="240" w:lineRule="auto"/>
        <w:ind w:left="0" w:firstLine="0"/>
        <w:jc w:val="both"/>
        <w:rPr>
          <w:rStyle w:val="312"/>
          <w:color w:val="000000"/>
          <w:sz w:val="16"/>
          <w:szCs w:val="16"/>
        </w:rPr>
      </w:pPr>
      <w:r w:rsidRPr="00AB5AD1">
        <w:rPr>
          <w:rStyle w:val="312"/>
          <w:color w:val="000000"/>
          <w:sz w:val="16"/>
          <w:szCs w:val="16"/>
        </w:rPr>
        <w:t>осуществляет взыскание задолженности по платежам в бюджет, пеней и штрафов;</w:t>
      </w:r>
    </w:p>
    <w:p w:rsidR="00AB5AD1" w:rsidRPr="00AB5AD1" w:rsidRDefault="00AB5AD1" w:rsidP="001F5979">
      <w:pPr>
        <w:pStyle w:val="35"/>
        <w:widowControl w:val="0"/>
        <w:numPr>
          <w:ilvl w:val="0"/>
          <w:numId w:val="4"/>
        </w:numPr>
        <w:shd w:val="clear" w:color="auto" w:fill="auto"/>
        <w:tabs>
          <w:tab w:val="clear" w:pos="720"/>
          <w:tab w:val="num" w:pos="0"/>
          <w:tab w:val="left" w:pos="255"/>
        </w:tabs>
        <w:suppressAutoHyphens/>
        <w:spacing w:before="0" w:line="240" w:lineRule="auto"/>
        <w:ind w:left="0" w:firstLine="0"/>
        <w:jc w:val="both"/>
        <w:rPr>
          <w:rStyle w:val="312"/>
          <w:color w:val="000000"/>
          <w:sz w:val="16"/>
          <w:szCs w:val="16"/>
        </w:rPr>
      </w:pPr>
      <w:r w:rsidRPr="00AB5AD1">
        <w:rPr>
          <w:rStyle w:val="312"/>
          <w:color w:val="000000"/>
          <w:sz w:val="16"/>
          <w:szCs w:val="16"/>
        </w:rP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представлять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AB5AD1" w:rsidRPr="00AB5AD1" w:rsidRDefault="00AB5AD1" w:rsidP="001F5979">
      <w:pPr>
        <w:pStyle w:val="35"/>
        <w:widowControl w:val="0"/>
        <w:numPr>
          <w:ilvl w:val="0"/>
          <w:numId w:val="4"/>
        </w:numPr>
        <w:shd w:val="clear" w:color="auto" w:fill="auto"/>
        <w:tabs>
          <w:tab w:val="clear" w:pos="720"/>
          <w:tab w:val="num" w:pos="0"/>
          <w:tab w:val="left" w:pos="255"/>
        </w:tabs>
        <w:suppressAutoHyphens/>
        <w:spacing w:before="0" w:line="240" w:lineRule="auto"/>
        <w:ind w:left="0" w:firstLine="0"/>
        <w:jc w:val="both"/>
        <w:rPr>
          <w:rStyle w:val="312"/>
          <w:color w:val="000000"/>
          <w:sz w:val="16"/>
          <w:szCs w:val="16"/>
        </w:rPr>
      </w:pPr>
      <w:r w:rsidRPr="00AB5AD1">
        <w:rPr>
          <w:rStyle w:val="312"/>
          <w:color w:val="000000"/>
          <w:sz w:val="16"/>
          <w:szCs w:val="16"/>
        </w:rPr>
        <w:t xml:space="preserve">принимает решение о зачете (уточнении) платежей в бюджеты бюджетной системы Российской </w:t>
      </w:r>
      <w:proofErr w:type="gramStart"/>
      <w:r w:rsidRPr="00AB5AD1">
        <w:rPr>
          <w:rStyle w:val="312"/>
          <w:color w:val="000000"/>
          <w:sz w:val="16"/>
          <w:szCs w:val="16"/>
        </w:rPr>
        <w:t>Федерации</w:t>
      </w:r>
      <w:proofErr w:type="gramEnd"/>
      <w:r w:rsidRPr="00AB5AD1">
        <w:rPr>
          <w:rStyle w:val="312"/>
          <w:color w:val="000000"/>
          <w:sz w:val="16"/>
          <w:szCs w:val="16"/>
        </w:rPr>
        <w:t xml:space="preserve"> и представлять уведомление в орган Федерального казначейства;</w:t>
      </w:r>
    </w:p>
    <w:p w:rsidR="00AB5AD1" w:rsidRPr="00AB5AD1" w:rsidRDefault="00AB5AD1" w:rsidP="001F5979">
      <w:pPr>
        <w:pStyle w:val="35"/>
        <w:widowControl w:val="0"/>
        <w:numPr>
          <w:ilvl w:val="0"/>
          <w:numId w:val="4"/>
        </w:numPr>
        <w:shd w:val="clear" w:color="auto" w:fill="auto"/>
        <w:tabs>
          <w:tab w:val="clear" w:pos="720"/>
          <w:tab w:val="num" w:pos="0"/>
          <w:tab w:val="left" w:pos="255"/>
        </w:tabs>
        <w:suppressAutoHyphens/>
        <w:spacing w:before="0" w:line="240" w:lineRule="auto"/>
        <w:ind w:left="0" w:firstLine="0"/>
        <w:jc w:val="both"/>
        <w:rPr>
          <w:rStyle w:val="312"/>
          <w:color w:val="000000"/>
          <w:sz w:val="16"/>
          <w:szCs w:val="16"/>
        </w:rPr>
      </w:pPr>
      <w:r w:rsidRPr="00AB5AD1">
        <w:rPr>
          <w:rStyle w:val="312"/>
          <w:color w:val="000000"/>
          <w:sz w:val="16"/>
          <w:szCs w:val="16"/>
        </w:rPr>
        <w:t>в случае и порядке, установленных главным администратором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AB5AD1" w:rsidRPr="00AB5AD1" w:rsidRDefault="00AB5AD1" w:rsidP="001F5979">
      <w:pPr>
        <w:pStyle w:val="35"/>
        <w:widowControl w:val="0"/>
        <w:numPr>
          <w:ilvl w:val="0"/>
          <w:numId w:val="4"/>
        </w:numPr>
        <w:shd w:val="clear" w:color="auto" w:fill="auto"/>
        <w:tabs>
          <w:tab w:val="clear" w:pos="720"/>
          <w:tab w:val="num" w:pos="0"/>
          <w:tab w:val="left" w:pos="255"/>
        </w:tabs>
        <w:suppressAutoHyphens/>
        <w:spacing w:before="0" w:line="240" w:lineRule="auto"/>
        <w:ind w:left="0" w:firstLine="0"/>
        <w:jc w:val="both"/>
        <w:rPr>
          <w:rStyle w:val="312"/>
          <w:color w:val="000000"/>
          <w:sz w:val="16"/>
          <w:szCs w:val="16"/>
        </w:rPr>
      </w:pPr>
      <w:proofErr w:type="gramStart"/>
      <w:r w:rsidRPr="00AB5AD1">
        <w:rPr>
          <w:rStyle w:val="312"/>
          <w:color w:val="000000"/>
          <w:sz w:val="16"/>
          <w:szCs w:val="16"/>
        </w:rPr>
        <w:t>предоставляет информацию, необходимую для уплаты денежных средств физическим и юридическим лицам за муниципальные услуги, а также иных платежей, являющихся источниками формирования доходов бюджетов системы РФ, в государственную информационную систему о государственных и муниципальных платежах в соответствии с порядком, установленным Федеральным законом от 27.07.2010 г. № 210-ФЗ «Об организации предоставления государственных и муниципальных услуг»;</w:t>
      </w:r>
      <w:proofErr w:type="gramEnd"/>
    </w:p>
    <w:p w:rsidR="00AB5AD1" w:rsidRPr="00AB5AD1" w:rsidRDefault="00AB5AD1" w:rsidP="001F5979">
      <w:pPr>
        <w:pStyle w:val="35"/>
        <w:widowControl w:val="0"/>
        <w:numPr>
          <w:ilvl w:val="0"/>
          <w:numId w:val="4"/>
        </w:numPr>
        <w:shd w:val="clear" w:color="auto" w:fill="auto"/>
        <w:tabs>
          <w:tab w:val="clear" w:pos="720"/>
          <w:tab w:val="num" w:pos="0"/>
          <w:tab w:val="left" w:pos="255"/>
        </w:tabs>
        <w:suppressAutoHyphens/>
        <w:spacing w:before="0" w:line="240" w:lineRule="auto"/>
        <w:ind w:left="0" w:firstLine="0"/>
        <w:jc w:val="both"/>
        <w:rPr>
          <w:rStyle w:val="312"/>
          <w:color w:val="000000"/>
          <w:sz w:val="16"/>
          <w:szCs w:val="16"/>
        </w:rPr>
      </w:pPr>
      <w:r w:rsidRPr="00AB5AD1">
        <w:rPr>
          <w:rStyle w:val="312"/>
          <w:color w:val="000000"/>
          <w:sz w:val="16"/>
          <w:szCs w:val="16"/>
        </w:rPr>
        <w:t>принимает решение о признании безнадежной к взысканию задолженности по платежам в бюджет;</w:t>
      </w:r>
    </w:p>
    <w:p w:rsidR="00AB5AD1" w:rsidRPr="00AB5AD1" w:rsidRDefault="00AB5AD1" w:rsidP="001F5979">
      <w:pPr>
        <w:pStyle w:val="35"/>
        <w:widowControl w:val="0"/>
        <w:numPr>
          <w:ilvl w:val="0"/>
          <w:numId w:val="4"/>
        </w:numPr>
        <w:shd w:val="clear" w:color="auto" w:fill="auto"/>
        <w:tabs>
          <w:tab w:val="clear" w:pos="720"/>
          <w:tab w:val="num" w:pos="0"/>
          <w:tab w:val="left" w:pos="255"/>
        </w:tabs>
        <w:suppressAutoHyphens/>
        <w:spacing w:before="0" w:line="240" w:lineRule="auto"/>
        <w:ind w:left="0" w:firstLine="0"/>
        <w:jc w:val="both"/>
        <w:rPr>
          <w:rStyle w:val="312"/>
          <w:color w:val="000000"/>
          <w:sz w:val="16"/>
          <w:szCs w:val="16"/>
        </w:rPr>
      </w:pPr>
      <w:r w:rsidRPr="00AB5AD1">
        <w:rPr>
          <w:rStyle w:val="312"/>
          <w:color w:val="000000"/>
          <w:sz w:val="16"/>
          <w:szCs w:val="16"/>
        </w:rPr>
        <w:t xml:space="preserve">осуществляет иные бюджетные полномочия, установленные Бюджетным Кодексом и принимаемыми в соответствии с ним нормативными правовыми актами Островского муниципального района, регулирующими бюджетные правоотношения. </w:t>
      </w:r>
    </w:p>
    <w:p w:rsidR="00AB5AD1" w:rsidRPr="00AB5AD1" w:rsidRDefault="00AB5AD1" w:rsidP="001F5979">
      <w:pPr>
        <w:pStyle w:val="35"/>
        <w:shd w:val="clear" w:color="auto" w:fill="auto"/>
        <w:tabs>
          <w:tab w:val="left" w:pos="255"/>
        </w:tabs>
        <w:spacing w:before="0" w:line="240" w:lineRule="auto"/>
        <w:rPr>
          <w:rStyle w:val="312"/>
          <w:color w:val="000000"/>
          <w:sz w:val="16"/>
          <w:szCs w:val="16"/>
        </w:rPr>
      </w:pPr>
      <w:r w:rsidRPr="00AB5AD1">
        <w:rPr>
          <w:rStyle w:val="312"/>
          <w:color w:val="000000"/>
          <w:sz w:val="16"/>
          <w:szCs w:val="16"/>
        </w:rPr>
        <w:t xml:space="preserve">       3.Признать утратившим силу постановления администрации Островского муниципального района от 23.04.2018года №222  «О порядке осуществления полномочий администратора доходов», от  02.07.2018 г. №402 «О внесении дополнений в постановление администрации Островского муниципального района от 23.04.2018г. №222 .</w:t>
      </w:r>
    </w:p>
    <w:p w:rsidR="00AB5AD1" w:rsidRPr="00AB5AD1" w:rsidRDefault="00AB5AD1" w:rsidP="001F5979">
      <w:pPr>
        <w:pStyle w:val="35"/>
        <w:shd w:val="clear" w:color="auto" w:fill="auto"/>
        <w:tabs>
          <w:tab w:val="right" w:pos="1267"/>
        </w:tabs>
        <w:spacing w:before="0" w:line="240" w:lineRule="auto"/>
        <w:rPr>
          <w:rStyle w:val="312"/>
          <w:color w:val="000000"/>
          <w:sz w:val="16"/>
          <w:szCs w:val="16"/>
        </w:rPr>
      </w:pPr>
      <w:r w:rsidRPr="00AB5AD1">
        <w:rPr>
          <w:rStyle w:val="312"/>
          <w:color w:val="000000"/>
          <w:sz w:val="16"/>
          <w:szCs w:val="16"/>
        </w:rPr>
        <w:t xml:space="preserve">        4.Контроль исполнения настоящего постановления возложить на главного бухгалтера  администрации Островского муниципального района (Сироткина Н.Н.).</w:t>
      </w:r>
    </w:p>
    <w:p w:rsidR="00AB5AD1" w:rsidRPr="00AB5AD1" w:rsidRDefault="00AB5AD1" w:rsidP="001F5979">
      <w:pPr>
        <w:pStyle w:val="35"/>
        <w:shd w:val="clear" w:color="auto" w:fill="auto"/>
        <w:tabs>
          <w:tab w:val="left" w:pos="1418"/>
        </w:tabs>
        <w:spacing w:before="0" w:line="240" w:lineRule="auto"/>
        <w:rPr>
          <w:rStyle w:val="312"/>
          <w:color w:val="000000"/>
          <w:sz w:val="16"/>
          <w:szCs w:val="16"/>
        </w:rPr>
      </w:pPr>
      <w:r w:rsidRPr="00AB5AD1">
        <w:rPr>
          <w:rStyle w:val="312"/>
          <w:color w:val="000000"/>
          <w:sz w:val="16"/>
          <w:szCs w:val="16"/>
        </w:rPr>
        <w:t xml:space="preserve">        5.Настоящее постановление вступает в силу со дня официального опубликования в информационном бюллетене «Районные новости»</w:t>
      </w:r>
    </w:p>
    <w:p w:rsidR="00AB5AD1" w:rsidRPr="00AB5AD1" w:rsidRDefault="00AB5AD1" w:rsidP="001F5979">
      <w:pPr>
        <w:pStyle w:val="35"/>
        <w:shd w:val="clear" w:color="auto" w:fill="auto"/>
        <w:tabs>
          <w:tab w:val="left" w:pos="1418"/>
        </w:tabs>
        <w:spacing w:before="0" w:line="240" w:lineRule="auto"/>
        <w:rPr>
          <w:rFonts w:ascii="Times New Roman" w:hAnsi="Times New Roman" w:cs="Times New Roman"/>
          <w:sz w:val="16"/>
          <w:szCs w:val="16"/>
        </w:rPr>
      </w:pPr>
    </w:p>
    <w:p w:rsidR="00AB5AD1" w:rsidRPr="00AB5AD1" w:rsidRDefault="00AB5AD1" w:rsidP="001F5979">
      <w:pPr>
        <w:pStyle w:val="35"/>
        <w:shd w:val="clear" w:color="auto" w:fill="auto"/>
        <w:tabs>
          <w:tab w:val="left" w:pos="1418"/>
        </w:tabs>
        <w:spacing w:before="0" w:line="240" w:lineRule="auto"/>
        <w:rPr>
          <w:rFonts w:ascii="Times New Roman" w:hAnsi="Times New Roman" w:cs="Times New Roman"/>
          <w:sz w:val="16"/>
          <w:szCs w:val="16"/>
        </w:rPr>
      </w:pPr>
    </w:p>
    <w:p w:rsidR="00AB5AD1" w:rsidRPr="00AB5AD1" w:rsidRDefault="00AB5AD1" w:rsidP="001F5979">
      <w:pPr>
        <w:pStyle w:val="35"/>
        <w:shd w:val="clear" w:color="auto" w:fill="auto"/>
        <w:tabs>
          <w:tab w:val="left" w:pos="1418"/>
        </w:tabs>
        <w:spacing w:before="0" w:line="240" w:lineRule="auto"/>
        <w:rPr>
          <w:rFonts w:ascii="Times New Roman" w:hAnsi="Times New Roman" w:cs="Times New Roman"/>
          <w:sz w:val="16"/>
          <w:szCs w:val="16"/>
        </w:rPr>
      </w:pPr>
    </w:p>
    <w:p w:rsidR="00AB5AD1" w:rsidRPr="00AB5AD1" w:rsidRDefault="00AB5AD1" w:rsidP="001F5979">
      <w:pPr>
        <w:pStyle w:val="35"/>
        <w:shd w:val="clear" w:color="auto" w:fill="auto"/>
        <w:tabs>
          <w:tab w:val="left" w:pos="1418"/>
        </w:tabs>
        <w:spacing w:before="0" w:line="240" w:lineRule="auto"/>
        <w:jc w:val="left"/>
        <w:rPr>
          <w:rStyle w:val="312"/>
          <w:color w:val="000000"/>
          <w:sz w:val="16"/>
          <w:szCs w:val="16"/>
        </w:rPr>
      </w:pPr>
      <w:r w:rsidRPr="00AB5AD1">
        <w:rPr>
          <w:rStyle w:val="312"/>
          <w:color w:val="000000"/>
          <w:sz w:val="16"/>
          <w:szCs w:val="16"/>
        </w:rPr>
        <w:t>Глава Островского</w:t>
      </w:r>
    </w:p>
    <w:p w:rsidR="00AB5AD1" w:rsidRPr="00AB5AD1" w:rsidRDefault="00AB5AD1" w:rsidP="001F5979">
      <w:pPr>
        <w:pStyle w:val="35"/>
        <w:shd w:val="clear" w:color="auto" w:fill="auto"/>
        <w:tabs>
          <w:tab w:val="left" w:pos="1418"/>
        </w:tabs>
        <w:spacing w:before="0" w:line="240" w:lineRule="auto"/>
        <w:jc w:val="left"/>
        <w:rPr>
          <w:rStyle w:val="312"/>
          <w:color w:val="000000"/>
          <w:sz w:val="16"/>
          <w:szCs w:val="16"/>
        </w:rPr>
      </w:pPr>
      <w:r w:rsidRPr="00AB5AD1">
        <w:rPr>
          <w:rStyle w:val="312"/>
          <w:color w:val="000000"/>
          <w:sz w:val="16"/>
          <w:szCs w:val="16"/>
        </w:rPr>
        <w:t>муниципального района</w:t>
      </w:r>
      <w:r w:rsidRPr="00AB5AD1">
        <w:rPr>
          <w:rStyle w:val="312"/>
          <w:color w:val="000000"/>
          <w:sz w:val="16"/>
          <w:szCs w:val="16"/>
        </w:rPr>
        <w:tab/>
      </w:r>
      <w:r w:rsidRPr="00AB5AD1">
        <w:rPr>
          <w:rStyle w:val="312"/>
          <w:color w:val="000000"/>
          <w:sz w:val="16"/>
          <w:szCs w:val="16"/>
        </w:rPr>
        <w:tab/>
      </w:r>
      <w:r w:rsidRPr="00AB5AD1">
        <w:rPr>
          <w:rStyle w:val="312"/>
          <w:color w:val="000000"/>
          <w:sz w:val="16"/>
          <w:szCs w:val="16"/>
        </w:rPr>
        <w:tab/>
      </w:r>
      <w:r w:rsidRPr="00AB5AD1">
        <w:rPr>
          <w:rStyle w:val="312"/>
          <w:color w:val="000000"/>
          <w:sz w:val="16"/>
          <w:szCs w:val="16"/>
        </w:rPr>
        <w:tab/>
      </w:r>
      <w:r w:rsidRPr="00AB5AD1">
        <w:rPr>
          <w:rStyle w:val="312"/>
          <w:color w:val="000000"/>
          <w:sz w:val="16"/>
          <w:szCs w:val="16"/>
        </w:rPr>
        <w:tab/>
      </w:r>
      <w:r w:rsidRPr="00AB5AD1">
        <w:rPr>
          <w:rStyle w:val="312"/>
          <w:color w:val="000000"/>
          <w:sz w:val="16"/>
          <w:szCs w:val="16"/>
        </w:rPr>
        <w:tab/>
      </w:r>
      <w:r w:rsidRPr="00AB5AD1">
        <w:rPr>
          <w:rStyle w:val="312"/>
          <w:color w:val="000000"/>
          <w:sz w:val="16"/>
          <w:szCs w:val="16"/>
        </w:rPr>
        <w:tab/>
        <w:t>Г.А.Полякова</w:t>
      </w:r>
    </w:p>
    <w:p w:rsidR="00AB5AD1" w:rsidRPr="00AB5AD1" w:rsidRDefault="00AB5AD1" w:rsidP="00AB5AD1">
      <w:pPr>
        <w:pageBreakBefore/>
        <w:jc w:val="right"/>
        <w:rPr>
          <w:sz w:val="16"/>
          <w:szCs w:val="16"/>
        </w:rPr>
      </w:pPr>
      <w:r w:rsidRPr="00AB5AD1">
        <w:rPr>
          <w:sz w:val="16"/>
          <w:szCs w:val="16"/>
        </w:rPr>
        <w:lastRenderedPageBreak/>
        <w:t>Приложение№1  к постановлению администрации</w:t>
      </w:r>
    </w:p>
    <w:p w:rsidR="00AB5AD1" w:rsidRPr="00AB5AD1" w:rsidRDefault="00AB5AD1" w:rsidP="00AB5AD1">
      <w:pPr>
        <w:jc w:val="right"/>
        <w:rPr>
          <w:sz w:val="16"/>
          <w:szCs w:val="16"/>
        </w:rPr>
      </w:pPr>
      <w:r w:rsidRPr="00AB5AD1">
        <w:rPr>
          <w:sz w:val="16"/>
          <w:szCs w:val="16"/>
        </w:rPr>
        <w:t>Островского муниципального района Костромской области</w:t>
      </w:r>
    </w:p>
    <w:p w:rsidR="00AB5AD1" w:rsidRPr="00AB5AD1" w:rsidRDefault="00AB5AD1" w:rsidP="00AB5AD1">
      <w:pPr>
        <w:jc w:val="right"/>
        <w:rPr>
          <w:sz w:val="16"/>
          <w:szCs w:val="16"/>
        </w:rPr>
      </w:pPr>
      <w:r w:rsidRPr="00AB5AD1">
        <w:rPr>
          <w:sz w:val="16"/>
          <w:szCs w:val="16"/>
        </w:rPr>
        <w:t>от _________ 20__г. №_______</w:t>
      </w:r>
    </w:p>
    <w:p w:rsidR="00AB5AD1" w:rsidRPr="00AB5AD1" w:rsidRDefault="00AB5AD1" w:rsidP="00AB5AD1">
      <w:pPr>
        <w:rPr>
          <w:sz w:val="16"/>
          <w:szCs w:val="16"/>
        </w:rPr>
      </w:pPr>
    </w:p>
    <w:p w:rsidR="00AB5AD1" w:rsidRPr="00AB5AD1" w:rsidRDefault="00AB5AD1" w:rsidP="00AB5AD1">
      <w:pPr>
        <w:jc w:val="center"/>
        <w:rPr>
          <w:sz w:val="16"/>
          <w:szCs w:val="16"/>
        </w:rPr>
      </w:pPr>
      <w:r w:rsidRPr="00AB5AD1">
        <w:rPr>
          <w:sz w:val="16"/>
          <w:szCs w:val="16"/>
        </w:rPr>
        <w:t xml:space="preserve">Перечень доходов бюджета Островского муниципального района, полномочия </w:t>
      </w:r>
      <w:proofErr w:type="gramStart"/>
      <w:r w:rsidRPr="00AB5AD1">
        <w:rPr>
          <w:sz w:val="16"/>
          <w:szCs w:val="16"/>
        </w:rPr>
        <w:t>по</w:t>
      </w:r>
      <w:proofErr w:type="gramEnd"/>
    </w:p>
    <w:p w:rsidR="00AB5AD1" w:rsidRPr="00AB5AD1" w:rsidRDefault="00AB5AD1" w:rsidP="00AB5AD1">
      <w:pPr>
        <w:jc w:val="center"/>
        <w:rPr>
          <w:sz w:val="16"/>
          <w:szCs w:val="16"/>
        </w:rPr>
      </w:pPr>
      <w:proofErr w:type="gramStart"/>
      <w:r w:rsidRPr="00AB5AD1">
        <w:rPr>
          <w:sz w:val="16"/>
          <w:szCs w:val="16"/>
        </w:rPr>
        <w:t>администрированию</w:t>
      </w:r>
      <w:proofErr w:type="gramEnd"/>
      <w:r w:rsidRPr="00AB5AD1">
        <w:rPr>
          <w:sz w:val="16"/>
          <w:szCs w:val="16"/>
        </w:rPr>
        <w:t xml:space="preserve"> которых возлагаются на администрацию Островского</w:t>
      </w:r>
    </w:p>
    <w:p w:rsidR="00AB5AD1" w:rsidRPr="00AB5AD1" w:rsidRDefault="00AB5AD1" w:rsidP="00AB5AD1">
      <w:pPr>
        <w:jc w:val="center"/>
        <w:rPr>
          <w:sz w:val="16"/>
          <w:szCs w:val="16"/>
        </w:rPr>
      </w:pPr>
      <w:r w:rsidRPr="00AB5AD1">
        <w:rPr>
          <w:sz w:val="16"/>
          <w:szCs w:val="16"/>
        </w:rPr>
        <w:t>муниципального района Костромской области</w:t>
      </w:r>
    </w:p>
    <w:p w:rsidR="00AB5AD1" w:rsidRPr="00AB5AD1" w:rsidRDefault="00AB5AD1" w:rsidP="00AB5AD1">
      <w:pPr>
        <w:rPr>
          <w:sz w:val="16"/>
          <w:szCs w:val="16"/>
        </w:rPr>
      </w:pPr>
    </w:p>
    <w:tbl>
      <w:tblPr>
        <w:tblW w:w="10691" w:type="dxa"/>
        <w:tblInd w:w="-109" w:type="dxa"/>
        <w:tblLayout w:type="fixed"/>
        <w:tblLook w:val="0000"/>
      </w:tblPr>
      <w:tblGrid>
        <w:gridCol w:w="870"/>
        <w:gridCol w:w="6293"/>
        <w:gridCol w:w="3528"/>
      </w:tblGrid>
      <w:tr w:rsidR="00AB5AD1" w:rsidRPr="00AB5AD1" w:rsidTr="00AB5AD1">
        <w:trPr>
          <w:tblHeader/>
        </w:trPr>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 xml:space="preserve">№ </w:t>
            </w:r>
            <w:proofErr w:type="spellStart"/>
            <w:proofErr w:type="gramStart"/>
            <w:r w:rsidRPr="00AB5AD1">
              <w:rPr>
                <w:sz w:val="16"/>
                <w:szCs w:val="16"/>
              </w:rPr>
              <w:t>п</w:t>
            </w:r>
            <w:proofErr w:type="spellEnd"/>
            <w:proofErr w:type="gramEnd"/>
            <w:r w:rsidRPr="00AB5AD1">
              <w:rPr>
                <w:sz w:val="16"/>
                <w:szCs w:val="16"/>
              </w:rPr>
              <w:t>/</w:t>
            </w:r>
            <w:proofErr w:type="spellStart"/>
            <w:r w:rsidRPr="00AB5AD1">
              <w:rPr>
                <w:sz w:val="16"/>
                <w:szCs w:val="16"/>
              </w:rPr>
              <w:t>п</w:t>
            </w:r>
            <w:proofErr w:type="spellEnd"/>
          </w:p>
        </w:tc>
        <w:tc>
          <w:tcPr>
            <w:tcW w:w="6293" w:type="dxa"/>
            <w:tcBorders>
              <w:top w:val="single" w:sz="4" w:space="0" w:color="000000"/>
              <w:left w:val="single" w:sz="4" w:space="0" w:color="000000"/>
              <w:bottom w:val="single" w:sz="4" w:space="0" w:color="000000"/>
            </w:tcBorders>
            <w:shd w:val="clear" w:color="auto" w:fill="auto"/>
            <w:vAlign w:val="center"/>
          </w:tcPr>
          <w:p w:rsidR="00AB5AD1" w:rsidRPr="00AB5AD1" w:rsidRDefault="00AB5AD1" w:rsidP="00AB5AD1">
            <w:pPr>
              <w:pStyle w:val="af"/>
              <w:snapToGrid w:val="0"/>
              <w:jc w:val="center"/>
              <w:rPr>
                <w:sz w:val="16"/>
                <w:szCs w:val="16"/>
              </w:rPr>
            </w:pPr>
            <w:r w:rsidRPr="00AB5AD1">
              <w:rPr>
                <w:sz w:val="16"/>
                <w:szCs w:val="16"/>
              </w:rPr>
              <w:t>Наименование доходов</w:t>
            </w:r>
          </w:p>
        </w:tc>
        <w:tc>
          <w:tcPr>
            <w:tcW w:w="3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5AD1" w:rsidRPr="00AB5AD1" w:rsidRDefault="00AB5AD1" w:rsidP="00AB5AD1">
            <w:pPr>
              <w:pStyle w:val="af"/>
              <w:snapToGrid w:val="0"/>
              <w:jc w:val="center"/>
              <w:rPr>
                <w:sz w:val="16"/>
                <w:szCs w:val="16"/>
              </w:rPr>
            </w:pPr>
            <w:r w:rsidRPr="00AB5AD1">
              <w:rPr>
                <w:sz w:val="16"/>
                <w:szCs w:val="16"/>
              </w:rPr>
              <w:t>Коды бюджетной классификации</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1</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Государственная пошлина за выдачу разрешения на установку рекламной конструкции</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901 1 08 0715 01 0000 110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2</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901 1 08 07174 01 0000 110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3</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proofErr w:type="spellStart"/>
            <w:r w:rsidRPr="00AB5AD1">
              <w:rPr>
                <w:sz w:val="16"/>
                <w:szCs w:val="16"/>
              </w:rPr>
              <w:t>Доходы</w:t>
            </w:r>
            <w:proofErr w:type="gramStart"/>
            <w:r w:rsidRPr="00AB5AD1">
              <w:rPr>
                <w:sz w:val="16"/>
                <w:szCs w:val="16"/>
              </w:rPr>
              <w:t>,п</w:t>
            </w:r>
            <w:proofErr w:type="gramEnd"/>
            <w:r w:rsidRPr="00AB5AD1">
              <w:rPr>
                <w:sz w:val="16"/>
                <w:szCs w:val="16"/>
              </w:rPr>
              <w:t>олучаемые</w:t>
            </w:r>
            <w:proofErr w:type="spellEnd"/>
            <w:r w:rsidRPr="00AB5AD1">
              <w:rPr>
                <w:sz w:val="16"/>
                <w:szCs w:val="16"/>
              </w:rPr>
              <w:t xml:space="preserve"> в виде арендной платы за земельные участки, государственная собственность на которые не разграничена и которые расположены в границах сельских </w:t>
            </w:r>
            <w:proofErr w:type="spellStart"/>
            <w:r w:rsidRPr="00AB5AD1">
              <w:rPr>
                <w:sz w:val="16"/>
                <w:szCs w:val="16"/>
              </w:rPr>
              <w:t>поселений,а</w:t>
            </w:r>
            <w:proofErr w:type="spellEnd"/>
            <w:r w:rsidRPr="00AB5AD1">
              <w:rPr>
                <w:sz w:val="16"/>
                <w:szCs w:val="16"/>
              </w:rPr>
              <w:t xml:space="preserve"> также средства от продажи права на заключение договоров аренды указанных земельных участков</w:t>
            </w:r>
          </w:p>
          <w:p w:rsidR="00AB5AD1" w:rsidRPr="00AB5AD1" w:rsidRDefault="00AB5AD1" w:rsidP="00AB5AD1">
            <w:pPr>
              <w:pStyle w:val="af"/>
              <w:snapToGrid w:val="0"/>
              <w:rPr>
                <w:sz w:val="16"/>
                <w:szCs w:val="16"/>
              </w:rPr>
            </w:pP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901 1 11 05013 05 0000 120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4</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901 1 11 05035 05 0000 120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5</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snapToGrid w:val="0"/>
              <w:rPr>
                <w:sz w:val="16"/>
                <w:szCs w:val="16"/>
              </w:rPr>
            </w:pPr>
            <w:r w:rsidRPr="00AB5AD1">
              <w:rPr>
                <w:sz w:val="16"/>
                <w:szCs w:val="16"/>
              </w:rPr>
              <w:t xml:space="preserve">Доходы от сдачи в аренду имущества, составляющего казну муниципальных районов (за исключением земельных участков)  </w:t>
            </w:r>
          </w:p>
          <w:p w:rsidR="00AB5AD1" w:rsidRPr="00AB5AD1" w:rsidRDefault="00AB5AD1" w:rsidP="00AB5AD1">
            <w:pPr>
              <w:pStyle w:val="af"/>
              <w:rPr>
                <w:sz w:val="16"/>
                <w:szCs w:val="16"/>
              </w:rPr>
            </w:pP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901 1 11 05075 05 0000 120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6</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snapToGrid w:val="0"/>
              <w:rPr>
                <w:sz w:val="16"/>
                <w:szCs w:val="16"/>
              </w:rPr>
            </w:pPr>
            <w:r w:rsidRPr="00AB5AD1">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901 1 11 09045 05 0000 120</w:t>
            </w:r>
          </w:p>
        </w:tc>
      </w:tr>
      <w:tr w:rsidR="00AB5AD1" w:rsidRPr="00AB5AD1" w:rsidTr="00AB5AD1">
        <w:trPr>
          <w:trHeight w:val="630"/>
        </w:trPr>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7</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Доходы, поступающие в порядке возмещения расходов, понесенных в связи с эксплуатацией  имущества муниципальных районов</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901 1 13 02065 05 0000 130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8</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Прочие доходы от компенсации затрат  бюджетов муниципальных районов</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901 1 13 02995 05 0000 130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Доходы от реализации имущества, находящегося в оперативном управлении учреждений, находящихся в ведении органов управления муниципальных районо</w:t>
            </w:r>
            <w:proofErr w:type="gramStart"/>
            <w:r w:rsidRPr="00AB5AD1">
              <w:rPr>
                <w:sz w:val="16"/>
                <w:szCs w:val="16"/>
              </w:rPr>
              <w:t>в(</w:t>
            </w:r>
            <w:proofErr w:type="gramEnd"/>
            <w:r w:rsidRPr="00AB5AD1">
              <w:rPr>
                <w:sz w:val="16"/>
                <w:szCs w:val="16"/>
              </w:rPr>
              <w:t>за исключением имущества муниципальных бюджетных и автономных учреждений),в части реализации материальных запасов по указанному имуществу</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901 1 14 02052 05 0000 410</w:t>
            </w:r>
          </w:p>
        </w:tc>
      </w:tr>
      <w:tr w:rsidR="00AB5AD1" w:rsidRPr="00AB5AD1" w:rsidTr="00AB5AD1">
        <w:tc>
          <w:tcPr>
            <w:tcW w:w="870" w:type="dxa"/>
            <w:tcBorders>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10</w:t>
            </w:r>
          </w:p>
        </w:tc>
        <w:tc>
          <w:tcPr>
            <w:tcW w:w="6293" w:type="dxa"/>
            <w:tcBorders>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528" w:type="dxa"/>
            <w:tcBorders>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901 1 14 02053 05 0000 410</w:t>
            </w:r>
          </w:p>
        </w:tc>
      </w:tr>
      <w:tr w:rsidR="00AB5AD1" w:rsidRPr="00AB5AD1" w:rsidTr="00AB5AD1">
        <w:tc>
          <w:tcPr>
            <w:tcW w:w="870" w:type="dxa"/>
            <w:tcBorders>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11</w:t>
            </w:r>
          </w:p>
        </w:tc>
        <w:tc>
          <w:tcPr>
            <w:tcW w:w="6293" w:type="dxa"/>
            <w:tcBorders>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528" w:type="dxa"/>
            <w:tcBorders>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901 1 14 06013 05 0000 430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12</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901 1 14 06025 05 0000 430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13</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муниципальных районов</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901 1 16 37040 05 0000 140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14</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Прочие поступления от денежных взысканий (штрафов) и иных сумм в  возмещение ущерба, зачисляемые в бюджеты муниципальных районов.</w:t>
            </w:r>
          </w:p>
          <w:p w:rsidR="00AB5AD1" w:rsidRPr="00AB5AD1" w:rsidRDefault="00AB5AD1" w:rsidP="00AB5AD1">
            <w:pPr>
              <w:pStyle w:val="af"/>
              <w:snapToGrid w:val="0"/>
              <w:rPr>
                <w:sz w:val="16"/>
                <w:szCs w:val="16"/>
              </w:rPr>
            </w:pP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901 1 16 90050 05 0000 140</w:t>
            </w:r>
          </w:p>
        </w:tc>
      </w:tr>
      <w:tr w:rsidR="00AB5AD1" w:rsidRPr="00AB5AD1" w:rsidTr="00AB5AD1">
        <w:tc>
          <w:tcPr>
            <w:tcW w:w="870" w:type="dxa"/>
            <w:tcBorders>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15</w:t>
            </w:r>
          </w:p>
        </w:tc>
        <w:tc>
          <w:tcPr>
            <w:tcW w:w="6293" w:type="dxa"/>
            <w:tcBorders>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Невыясненные поступления, зачисляемые в бюджеты муниципальных районов</w:t>
            </w:r>
          </w:p>
        </w:tc>
        <w:tc>
          <w:tcPr>
            <w:tcW w:w="3528" w:type="dxa"/>
            <w:tcBorders>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901 1 17 01050 05 0000 180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16</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Прочие неналоговые доходы бюджетов муниципальных районов</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901 1 17 05050 05 0000 180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17</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901 2 02 20216 05 0000 150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18</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Субсидии бюджетам муниципальных районов на реализацию мероприятий по обеспечению жильем молодых семей</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901 2 02 25497 05 0000 150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19</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Субсидии бюджетам муниципальных районов на реализацию мероприятий по устойчивому развитию сельских территорий</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901 2 02 25567 05 0000 150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20</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Прочие субсидии бюджетам муниципальных районов</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901 2 02 29999 05 0000 150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21</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Субвенции бюджетам муниципальных районов на выполнение передаваемых полномочий субъектов Российской Федерации</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901 2 02 30024 05 0000 150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22</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901 2 02 35082 05 0000 150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lastRenderedPageBreak/>
              <w:t>23</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Субвенции бюджетам муниципальных районов на повышение продуктивности в молочном скотоводстве</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901 2 02 35542 05 0000 150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24</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901 2 02 35543 05 0000 150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25</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autoSpaceDE w:val="0"/>
              <w:rPr>
                <w:color w:val="000000"/>
                <w:sz w:val="16"/>
                <w:szCs w:val="16"/>
              </w:rPr>
            </w:pPr>
            <w:r w:rsidRPr="00AB5AD1">
              <w:rPr>
                <w:color w:val="000000"/>
                <w:sz w:val="16"/>
                <w:szCs w:val="16"/>
              </w:rPr>
              <w:t>Прочие межбюджетные трансферты, передаваемые бюджетам муниципальных районов</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color w:val="000000"/>
                <w:sz w:val="16"/>
                <w:szCs w:val="16"/>
              </w:rPr>
            </w:pPr>
            <w:r w:rsidRPr="00AB5AD1">
              <w:rPr>
                <w:sz w:val="16"/>
                <w:szCs w:val="16"/>
              </w:rPr>
              <w:t>901 2 02 49999 05 0000 150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26</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autoSpaceDE w:val="0"/>
              <w:rPr>
                <w:color w:val="000000"/>
                <w:sz w:val="16"/>
                <w:szCs w:val="16"/>
              </w:rPr>
            </w:pPr>
            <w:r w:rsidRPr="00AB5AD1">
              <w:rPr>
                <w:color w:val="000000"/>
                <w:sz w:val="16"/>
                <w:szCs w:val="16"/>
              </w:rPr>
              <w:t xml:space="preserve">Поступления от денежных пожертвований, предоставляемых негосударственными организациями получателям средств бюджетов муниципальных районов </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autoSpaceDE w:val="0"/>
              <w:rPr>
                <w:color w:val="000000"/>
                <w:sz w:val="16"/>
                <w:szCs w:val="16"/>
              </w:rPr>
            </w:pPr>
            <w:r w:rsidRPr="00AB5AD1">
              <w:rPr>
                <w:color w:val="000000"/>
                <w:sz w:val="16"/>
                <w:szCs w:val="16"/>
              </w:rPr>
              <w:t>901 2 04 05020 05 0000 150</w:t>
            </w:r>
          </w:p>
          <w:p w:rsidR="00AB5AD1" w:rsidRPr="00AB5AD1" w:rsidRDefault="00AB5AD1" w:rsidP="00AB5AD1">
            <w:pPr>
              <w:pStyle w:val="af"/>
              <w:snapToGrid w:val="0"/>
              <w:rPr>
                <w:color w:val="000000"/>
                <w:sz w:val="16"/>
                <w:szCs w:val="16"/>
              </w:rPr>
            </w:pPr>
          </w:p>
        </w:tc>
      </w:tr>
      <w:tr w:rsidR="00AB5AD1" w:rsidRPr="00AB5AD1" w:rsidTr="00AB5AD1">
        <w:tc>
          <w:tcPr>
            <w:tcW w:w="870" w:type="dxa"/>
            <w:tcBorders>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27</w:t>
            </w:r>
          </w:p>
        </w:tc>
        <w:tc>
          <w:tcPr>
            <w:tcW w:w="6293" w:type="dxa"/>
            <w:tcBorders>
              <w:left w:val="single" w:sz="4" w:space="0" w:color="000000"/>
              <w:bottom w:val="single" w:sz="4" w:space="0" w:color="000000"/>
            </w:tcBorders>
            <w:shd w:val="clear" w:color="auto" w:fill="auto"/>
          </w:tcPr>
          <w:p w:rsidR="00AB5AD1" w:rsidRPr="00AB5AD1" w:rsidRDefault="00AB5AD1" w:rsidP="00AB5AD1">
            <w:pPr>
              <w:pStyle w:val="af"/>
              <w:snapToGrid w:val="0"/>
              <w:rPr>
                <w:color w:val="000000"/>
                <w:sz w:val="16"/>
                <w:szCs w:val="16"/>
              </w:rPr>
            </w:pPr>
            <w:r w:rsidRPr="00AB5AD1">
              <w:rPr>
                <w:color w:val="000000"/>
                <w:sz w:val="16"/>
                <w:szCs w:val="16"/>
              </w:rPr>
              <w:t>Прочие безвозмездные поступления в бюджеты муниципальных районов</w:t>
            </w:r>
          </w:p>
        </w:tc>
        <w:tc>
          <w:tcPr>
            <w:tcW w:w="3528" w:type="dxa"/>
            <w:tcBorders>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color w:val="000000"/>
                <w:sz w:val="16"/>
                <w:szCs w:val="16"/>
              </w:rPr>
            </w:pPr>
            <w:r w:rsidRPr="00AB5AD1">
              <w:rPr>
                <w:color w:val="000000"/>
                <w:sz w:val="16"/>
                <w:szCs w:val="16"/>
              </w:rPr>
              <w:t>901 2 07 05030 05 0000 150</w:t>
            </w:r>
          </w:p>
        </w:tc>
      </w:tr>
      <w:tr w:rsidR="00AB5AD1" w:rsidRPr="00AB5AD1" w:rsidTr="00AB5AD1">
        <w:tc>
          <w:tcPr>
            <w:tcW w:w="870"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28</w:t>
            </w:r>
          </w:p>
        </w:tc>
        <w:tc>
          <w:tcPr>
            <w:tcW w:w="6293" w:type="dxa"/>
            <w:tcBorders>
              <w:top w:val="single" w:sz="4" w:space="0" w:color="000000"/>
              <w:left w:val="single" w:sz="4" w:space="0" w:color="000000"/>
              <w:bottom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528" w:type="dxa"/>
            <w:tcBorders>
              <w:top w:val="single" w:sz="4" w:space="0" w:color="000000"/>
              <w:left w:val="single" w:sz="4" w:space="0" w:color="000000"/>
              <w:bottom w:val="single" w:sz="4" w:space="0" w:color="000000"/>
              <w:right w:val="single" w:sz="4" w:space="0" w:color="000000"/>
            </w:tcBorders>
            <w:shd w:val="clear" w:color="auto" w:fill="auto"/>
          </w:tcPr>
          <w:p w:rsidR="00AB5AD1" w:rsidRPr="00AB5AD1" w:rsidRDefault="00AB5AD1" w:rsidP="00AB5AD1">
            <w:pPr>
              <w:pStyle w:val="af"/>
              <w:snapToGrid w:val="0"/>
              <w:rPr>
                <w:sz w:val="16"/>
                <w:szCs w:val="16"/>
              </w:rPr>
            </w:pPr>
            <w:r w:rsidRPr="00AB5AD1">
              <w:rPr>
                <w:sz w:val="16"/>
                <w:szCs w:val="16"/>
              </w:rPr>
              <w:t>901 2 19 60010 05 0000 150</w:t>
            </w:r>
          </w:p>
        </w:tc>
      </w:tr>
    </w:tbl>
    <w:p w:rsidR="00AB5AD1" w:rsidRPr="00AB5AD1" w:rsidRDefault="00AB5AD1" w:rsidP="00AB5AD1">
      <w:pPr>
        <w:rPr>
          <w:sz w:val="16"/>
          <w:szCs w:val="16"/>
        </w:rPr>
      </w:pPr>
    </w:p>
    <w:p w:rsidR="001F5979" w:rsidRPr="00AB5AD1" w:rsidRDefault="001F5979" w:rsidP="001F5979">
      <w:pPr>
        <w:ind w:firstLine="709"/>
        <w:jc w:val="center"/>
        <w:rPr>
          <w:sz w:val="16"/>
          <w:szCs w:val="16"/>
        </w:rPr>
      </w:pPr>
      <w:r w:rsidRPr="00AB5AD1">
        <w:rPr>
          <w:sz w:val="16"/>
          <w:szCs w:val="16"/>
        </w:rPr>
        <w:t>*      *      *      *      *      *      *</w:t>
      </w:r>
    </w:p>
    <w:p w:rsidR="00530FCE" w:rsidRPr="00530FCE" w:rsidRDefault="00530FCE" w:rsidP="00530FCE">
      <w:pPr>
        <w:rPr>
          <w:sz w:val="16"/>
          <w:szCs w:val="16"/>
        </w:rPr>
      </w:pPr>
    </w:p>
    <w:p w:rsidR="00530FCE" w:rsidRPr="00530FCE" w:rsidRDefault="00530FCE" w:rsidP="00530FCE">
      <w:pPr>
        <w:jc w:val="center"/>
        <w:rPr>
          <w:sz w:val="16"/>
          <w:szCs w:val="16"/>
        </w:rPr>
      </w:pPr>
      <w:r w:rsidRPr="00530FCE">
        <w:rPr>
          <w:sz w:val="16"/>
          <w:szCs w:val="16"/>
        </w:rPr>
        <w:t>ПОСТАНОВЛЕНИЕ</w:t>
      </w:r>
    </w:p>
    <w:p w:rsidR="00530FCE" w:rsidRPr="00530FCE" w:rsidRDefault="00530FCE" w:rsidP="00530FCE">
      <w:pPr>
        <w:jc w:val="center"/>
        <w:rPr>
          <w:sz w:val="16"/>
          <w:szCs w:val="16"/>
        </w:rPr>
      </w:pPr>
    </w:p>
    <w:p w:rsidR="00530FCE" w:rsidRPr="00530FCE" w:rsidRDefault="00530FCE" w:rsidP="00530FCE">
      <w:pPr>
        <w:jc w:val="center"/>
        <w:rPr>
          <w:sz w:val="16"/>
          <w:szCs w:val="16"/>
        </w:rPr>
      </w:pPr>
      <w:r w:rsidRPr="00530FCE">
        <w:rPr>
          <w:sz w:val="16"/>
          <w:szCs w:val="16"/>
        </w:rPr>
        <w:t>АДМИНИСТРАЦИЯ ОСТРОВСКОГО  МУНИЦИПАЛЬНОГО РАЙОНА</w:t>
      </w:r>
    </w:p>
    <w:p w:rsidR="00530FCE" w:rsidRPr="00530FCE" w:rsidRDefault="00530FCE" w:rsidP="00530FCE">
      <w:pPr>
        <w:jc w:val="center"/>
        <w:rPr>
          <w:sz w:val="16"/>
          <w:szCs w:val="16"/>
        </w:rPr>
      </w:pPr>
      <w:r w:rsidRPr="00530FCE">
        <w:rPr>
          <w:sz w:val="16"/>
          <w:szCs w:val="16"/>
        </w:rPr>
        <w:t>КОСТРОМСКОЙ ОБЛАСТИ</w:t>
      </w:r>
    </w:p>
    <w:p w:rsidR="00530FCE" w:rsidRPr="00530FCE" w:rsidRDefault="00530FCE" w:rsidP="00530FCE">
      <w:pPr>
        <w:jc w:val="center"/>
        <w:rPr>
          <w:sz w:val="16"/>
          <w:szCs w:val="16"/>
        </w:rPr>
      </w:pPr>
    </w:p>
    <w:p w:rsidR="00530FCE" w:rsidRPr="00530FCE" w:rsidRDefault="00530FCE" w:rsidP="00530FCE">
      <w:pPr>
        <w:jc w:val="center"/>
        <w:rPr>
          <w:sz w:val="16"/>
          <w:szCs w:val="16"/>
        </w:rPr>
      </w:pPr>
      <w:r w:rsidRPr="00530FCE">
        <w:rPr>
          <w:sz w:val="16"/>
          <w:szCs w:val="16"/>
        </w:rPr>
        <w:t xml:space="preserve">от   « 25 » декабря 2018 г.  №   841                                                            п. </w:t>
      </w:r>
      <w:proofErr w:type="gramStart"/>
      <w:r w:rsidRPr="00530FCE">
        <w:rPr>
          <w:sz w:val="16"/>
          <w:szCs w:val="16"/>
        </w:rPr>
        <w:t>Островское</w:t>
      </w:r>
      <w:proofErr w:type="gramEnd"/>
    </w:p>
    <w:p w:rsidR="00530FCE" w:rsidRPr="00530FCE" w:rsidRDefault="00530FCE" w:rsidP="00530FCE">
      <w:pPr>
        <w:jc w:val="center"/>
        <w:rPr>
          <w:sz w:val="16"/>
          <w:szCs w:val="16"/>
        </w:rPr>
      </w:pPr>
    </w:p>
    <w:p w:rsidR="00530FCE" w:rsidRPr="00530FCE" w:rsidRDefault="00530FCE" w:rsidP="00530FCE">
      <w:pPr>
        <w:jc w:val="center"/>
        <w:rPr>
          <w:sz w:val="16"/>
          <w:szCs w:val="16"/>
        </w:rPr>
      </w:pPr>
    </w:p>
    <w:p w:rsidR="00530FCE" w:rsidRPr="00530FCE" w:rsidRDefault="00530FCE" w:rsidP="00530FCE">
      <w:pPr>
        <w:rPr>
          <w:sz w:val="16"/>
          <w:szCs w:val="16"/>
        </w:rPr>
      </w:pPr>
      <w:r w:rsidRPr="00530FCE">
        <w:rPr>
          <w:sz w:val="16"/>
          <w:szCs w:val="16"/>
        </w:rPr>
        <w:t xml:space="preserve">О реализации  муниципальных программ на территории </w:t>
      </w:r>
    </w:p>
    <w:p w:rsidR="00530FCE" w:rsidRPr="00530FCE" w:rsidRDefault="00530FCE" w:rsidP="00530FCE">
      <w:pPr>
        <w:rPr>
          <w:sz w:val="16"/>
          <w:szCs w:val="16"/>
        </w:rPr>
      </w:pPr>
      <w:r w:rsidRPr="00530FCE">
        <w:rPr>
          <w:sz w:val="16"/>
          <w:szCs w:val="16"/>
        </w:rPr>
        <w:t>Островского муниципального района</w:t>
      </w:r>
    </w:p>
    <w:p w:rsidR="00530FCE" w:rsidRPr="00530FCE" w:rsidRDefault="00530FCE" w:rsidP="00530FCE">
      <w:pPr>
        <w:jc w:val="center"/>
        <w:rPr>
          <w:sz w:val="16"/>
          <w:szCs w:val="16"/>
        </w:rPr>
      </w:pPr>
      <w:r w:rsidRPr="00530FCE">
        <w:rPr>
          <w:sz w:val="16"/>
          <w:szCs w:val="16"/>
        </w:rPr>
        <w:tab/>
      </w:r>
    </w:p>
    <w:p w:rsidR="00530FCE" w:rsidRPr="00530FCE" w:rsidRDefault="00530FCE" w:rsidP="00530FCE">
      <w:pPr>
        <w:jc w:val="center"/>
        <w:rPr>
          <w:sz w:val="16"/>
          <w:szCs w:val="16"/>
        </w:rPr>
      </w:pPr>
      <w:proofErr w:type="gramStart"/>
      <w:r w:rsidRPr="00530FCE">
        <w:rPr>
          <w:sz w:val="16"/>
          <w:szCs w:val="16"/>
        </w:rPr>
        <w:t>В целях реализации муниципальной программы «Устойчивое развитие сельских территорий Островского муниципального района на 2014-2017 годы и на период до 2020 года», утвержденной постановлением администрации Островского муниципального района от 08.05.2014 года  № 296  (с изменениями от 29.12.2017 г. № 673), и муниципальной программы «Обеспечение жильем молодых семей Островского муниципального района Костромской области на 2018–2020 годы» утвержденной постановлением администрации Островского муниципального района от 24.11.2017</w:t>
      </w:r>
      <w:proofErr w:type="gramEnd"/>
      <w:r w:rsidRPr="00530FCE">
        <w:rPr>
          <w:sz w:val="16"/>
          <w:szCs w:val="16"/>
        </w:rPr>
        <w:t xml:space="preserve"> года № 579, руководствуясь Уставом муниципального образования Островский муниципальный район, администрация Островского муниципального района</w:t>
      </w:r>
      <w:proofErr w:type="gramStart"/>
      <w:r w:rsidRPr="00530FCE">
        <w:rPr>
          <w:sz w:val="16"/>
          <w:szCs w:val="16"/>
        </w:rPr>
        <w:t xml:space="preserve"> П</w:t>
      </w:r>
      <w:proofErr w:type="gramEnd"/>
      <w:r w:rsidRPr="00530FCE">
        <w:rPr>
          <w:sz w:val="16"/>
          <w:szCs w:val="16"/>
        </w:rPr>
        <w:t>остановляет:</w:t>
      </w:r>
    </w:p>
    <w:p w:rsidR="00530FCE" w:rsidRPr="00530FCE" w:rsidRDefault="00530FCE" w:rsidP="00530FCE">
      <w:pPr>
        <w:jc w:val="center"/>
        <w:rPr>
          <w:sz w:val="16"/>
          <w:szCs w:val="16"/>
        </w:rPr>
      </w:pPr>
    </w:p>
    <w:p w:rsidR="00530FCE" w:rsidRPr="00530FCE" w:rsidRDefault="00530FCE" w:rsidP="00530FCE">
      <w:pPr>
        <w:jc w:val="center"/>
        <w:rPr>
          <w:sz w:val="16"/>
          <w:szCs w:val="16"/>
        </w:rPr>
      </w:pPr>
      <w:r w:rsidRPr="00530FCE">
        <w:rPr>
          <w:sz w:val="16"/>
          <w:szCs w:val="16"/>
        </w:rPr>
        <w:t>1.</w:t>
      </w:r>
      <w:r w:rsidRPr="00530FCE">
        <w:rPr>
          <w:sz w:val="16"/>
          <w:szCs w:val="16"/>
        </w:rPr>
        <w:tab/>
      </w:r>
      <w:proofErr w:type="gramStart"/>
      <w:r w:rsidRPr="00530FCE">
        <w:rPr>
          <w:sz w:val="16"/>
          <w:szCs w:val="16"/>
        </w:rPr>
        <w:t>Информацию  и.о. заведующего отдела строительства, архитектуры, ЖКХ, природных ресурсов и дорожного хозяйства Груздевой С.Н. о реализации  муниципальных программ «Устойчивое развитие сельских территорий  Островского муниципального  района на    2014 - 2017 годы и на период до 2020 года», «Обеспечение жильем молодых семей в Островском муниципальном районе на 2018-2020 годы»   принять к сведению.</w:t>
      </w:r>
      <w:proofErr w:type="gramEnd"/>
    </w:p>
    <w:p w:rsidR="00530FCE" w:rsidRPr="00530FCE" w:rsidRDefault="00530FCE" w:rsidP="00530FCE">
      <w:pPr>
        <w:jc w:val="center"/>
        <w:rPr>
          <w:sz w:val="16"/>
          <w:szCs w:val="16"/>
        </w:rPr>
      </w:pPr>
      <w:r w:rsidRPr="00530FCE">
        <w:rPr>
          <w:sz w:val="16"/>
          <w:szCs w:val="16"/>
        </w:rPr>
        <w:t>2.</w:t>
      </w:r>
      <w:r w:rsidRPr="00530FCE">
        <w:rPr>
          <w:sz w:val="16"/>
          <w:szCs w:val="16"/>
        </w:rPr>
        <w:tab/>
      </w:r>
      <w:proofErr w:type="gramStart"/>
      <w:r w:rsidRPr="00530FCE">
        <w:rPr>
          <w:sz w:val="16"/>
          <w:szCs w:val="16"/>
        </w:rPr>
        <w:t xml:space="preserve">Рекомендовать главам сельских поселений  усилить контроль за ведением учета граждан в качестве нуждающихся в жилых помещениях в соответствии  с ЖК РФ и  Законом Костромской области от 22.11.2005 года №320-ЗКО « О порядке ведения органами местного самоуправления на территории Костромской области учета граждан в качестве нуждающихся  в жилых помещениях, предоставляемых по договорам социального найма».  </w:t>
      </w:r>
      <w:proofErr w:type="gramEnd"/>
    </w:p>
    <w:p w:rsidR="00530FCE" w:rsidRPr="00530FCE" w:rsidRDefault="00530FCE" w:rsidP="00530FCE">
      <w:pPr>
        <w:jc w:val="center"/>
        <w:rPr>
          <w:sz w:val="16"/>
          <w:szCs w:val="16"/>
        </w:rPr>
      </w:pPr>
      <w:r w:rsidRPr="00530FCE">
        <w:rPr>
          <w:sz w:val="16"/>
          <w:szCs w:val="16"/>
        </w:rPr>
        <w:t>3.</w:t>
      </w:r>
      <w:r w:rsidRPr="00530FCE">
        <w:rPr>
          <w:sz w:val="16"/>
          <w:szCs w:val="16"/>
        </w:rPr>
        <w:tab/>
      </w:r>
      <w:proofErr w:type="gramStart"/>
      <w:r w:rsidRPr="00530FCE">
        <w:rPr>
          <w:sz w:val="16"/>
          <w:szCs w:val="16"/>
        </w:rPr>
        <w:t>Контроль за</w:t>
      </w:r>
      <w:proofErr w:type="gramEnd"/>
      <w:r w:rsidRPr="00530FCE">
        <w:rPr>
          <w:sz w:val="16"/>
          <w:szCs w:val="16"/>
        </w:rPr>
        <w:t xml:space="preserve"> настоящим постановлением возложить на заместителя главы администрации Островского муниципального района Смирнову Л.Н.</w:t>
      </w:r>
    </w:p>
    <w:p w:rsidR="00530FCE" w:rsidRPr="00530FCE" w:rsidRDefault="00530FCE" w:rsidP="00530FCE">
      <w:pPr>
        <w:jc w:val="center"/>
        <w:rPr>
          <w:sz w:val="16"/>
          <w:szCs w:val="16"/>
        </w:rPr>
      </w:pPr>
      <w:r w:rsidRPr="00530FCE">
        <w:rPr>
          <w:sz w:val="16"/>
          <w:szCs w:val="16"/>
        </w:rPr>
        <w:t>4.</w:t>
      </w:r>
      <w:r w:rsidRPr="00530FCE">
        <w:rPr>
          <w:sz w:val="16"/>
          <w:szCs w:val="16"/>
        </w:rPr>
        <w:tab/>
        <w:t xml:space="preserve">Настоящее постановление  вступает в силу со дня подписания и подлежит  опубликованию в информационном бюллетене «Районные новости». </w:t>
      </w:r>
    </w:p>
    <w:p w:rsidR="00530FCE" w:rsidRPr="00530FCE" w:rsidRDefault="00530FCE" w:rsidP="00530FCE">
      <w:pPr>
        <w:jc w:val="center"/>
        <w:rPr>
          <w:sz w:val="16"/>
          <w:szCs w:val="16"/>
        </w:rPr>
      </w:pPr>
    </w:p>
    <w:p w:rsidR="00530FCE" w:rsidRDefault="00530FCE" w:rsidP="00530FCE">
      <w:pPr>
        <w:rPr>
          <w:sz w:val="16"/>
          <w:szCs w:val="16"/>
        </w:rPr>
      </w:pPr>
      <w:r w:rsidRPr="00530FCE">
        <w:rPr>
          <w:sz w:val="16"/>
          <w:szCs w:val="16"/>
        </w:rPr>
        <w:t>Глава Островского  муниципального района                     Г.А. Полякова</w:t>
      </w:r>
    </w:p>
    <w:p w:rsidR="00530FCE" w:rsidRDefault="00530FCE" w:rsidP="00530FCE">
      <w:pPr>
        <w:rPr>
          <w:sz w:val="16"/>
          <w:szCs w:val="16"/>
        </w:rPr>
      </w:pPr>
    </w:p>
    <w:p w:rsidR="00530FCE" w:rsidRPr="00AB5AD1" w:rsidRDefault="00530FCE" w:rsidP="00530FCE">
      <w:pPr>
        <w:ind w:firstLine="709"/>
        <w:jc w:val="center"/>
        <w:rPr>
          <w:sz w:val="16"/>
          <w:szCs w:val="16"/>
        </w:rPr>
      </w:pPr>
      <w:r w:rsidRPr="00AB5AD1">
        <w:rPr>
          <w:sz w:val="16"/>
          <w:szCs w:val="16"/>
        </w:rPr>
        <w:t>*      *      *      *      *      *      *</w:t>
      </w:r>
    </w:p>
    <w:p w:rsidR="00530FCE" w:rsidRDefault="00530FCE" w:rsidP="00AB5AD1">
      <w:pPr>
        <w:jc w:val="center"/>
        <w:rPr>
          <w:sz w:val="16"/>
          <w:szCs w:val="16"/>
        </w:rPr>
      </w:pPr>
    </w:p>
    <w:p w:rsidR="00AB5AD1" w:rsidRPr="00AB5AD1" w:rsidRDefault="00AB5AD1" w:rsidP="00AB5AD1">
      <w:pPr>
        <w:jc w:val="center"/>
        <w:rPr>
          <w:sz w:val="16"/>
          <w:szCs w:val="16"/>
        </w:rPr>
      </w:pPr>
      <w:r w:rsidRPr="00AB5AD1">
        <w:rPr>
          <w:noProof/>
          <w:sz w:val="16"/>
          <w:szCs w:val="16"/>
        </w:rPr>
        <w:drawing>
          <wp:inline distT="0" distB="0" distL="0" distR="0">
            <wp:extent cx="496186" cy="520996"/>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96186" cy="520996"/>
                    </a:xfrm>
                    <a:prstGeom prst="rect">
                      <a:avLst/>
                    </a:prstGeom>
                    <a:solidFill>
                      <a:srgbClr val="FFFFFF"/>
                    </a:solidFill>
                    <a:ln w="9525">
                      <a:noFill/>
                      <a:miter lim="800000"/>
                      <a:headEnd/>
                      <a:tailEnd/>
                    </a:ln>
                  </pic:spPr>
                </pic:pic>
              </a:graphicData>
            </a:graphic>
          </wp:inline>
        </w:drawing>
      </w:r>
    </w:p>
    <w:p w:rsidR="00AB5AD1" w:rsidRPr="00AB5AD1" w:rsidRDefault="00AB5AD1" w:rsidP="00AB5AD1">
      <w:pPr>
        <w:jc w:val="center"/>
        <w:rPr>
          <w:b/>
          <w:sz w:val="16"/>
          <w:szCs w:val="16"/>
        </w:rPr>
      </w:pPr>
      <w:r w:rsidRPr="00AB5AD1">
        <w:rPr>
          <w:b/>
          <w:sz w:val="16"/>
          <w:szCs w:val="16"/>
        </w:rPr>
        <w:t>АДМИНИСТРАЦИИ ОСТРОВСКОГО МУНИЦИПАЛЬНОГО РАЙОНА</w:t>
      </w:r>
    </w:p>
    <w:p w:rsidR="00AB5AD1" w:rsidRPr="00AB5AD1" w:rsidRDefault="00AB5AD1" w:rsidP="00AB5AD1">
      <w:pPr>
        <w:jc w:val="center"/>
        <w:rPr>
          <w:b/>
          <w:sz w:val="16"/>
          <w:szCs w:val="16"/>
        </w:rPr>
      </w:pPr>
      <w:r w:rsidRPr="00AB5AD1">
        <w:rPr>
          <w:b/>
          <w:sz w:val="16"/>
          <w:szCs w:val="16"/>
        </w:rPr>
        <w:t>КОСТРОМСКОЙ ОБЛАСТИ</w:t>
      </w:r>
    </w:p>
    <w:p w:rsidR="00AB5AD1" w:rsidRPr="00AB5AD1" w:rsidRDefault="00AB5AD1" w:rsidP="00AB5AD1">
      <w:pPr>
        <w:jc w:val="center"/>
        <w:rPr>
          <w:b/>
          <w:sz w:val="16"/>
          <w:szCs w:val="16"/>
        </w:rPr>
      </w:pPr>
    </w:p>
    <w:p w:rsidR="00AB5AD1" w:rsidRPr="00AB5AD1" w:rsidRDefault="00AB5AD1" w:rsidP="00AB5AD1">
      <w:pPr>
        <w:jc w:val="center"/>
        <w:rPr>
          <w:b/>
          <w:sz w:val="16"/>
          <w:szCs w:val="16"/>
        </w:rPr>
      </w:pPr>
      <w:r w:rsidRPr="00AB5AD1">
        <w:rPr>
          <w:b/>
          <w:sz w:val="16"/>
          <w:szCs w:val="16"/>
        </w:rPr>
        <w:t>ПОСТАНОВЛЕНИЕ</w:t>
      </w:r>
    </w:p>
    <w:p w:rsidR="00AB5AD1" w:rsidRPr="00AB5AD1" w:rsidRDefault="00AB5AD1" w:rsidP="00AB5AD1">
      <w:pPr>
        <w:rPr>
          <w:sz w:val="16"/>
          <w:szCs w:val="16"/>
        </w:rPr>
      </w:pPr>
    </w:p>
    <w:p w:rsidR="00AB5AD1" w:rsidRPr="00AB5AD1" w:rsidRDefault="00AB5AD1" w:rsidP="00AB5AD1">
      <w:pPr>
        <w:rPr>
          <w:sz w:val="16"/>
          <w:szCs w:val="16"/>
        </w:rPr>
      </w:pPr>
      <w:r w:rsidRPr="00AB5AD1">
        <w:rPr>
          <w:sz w:val="16"/>
          <w:szCs w:val="16"/>
        </w:rPr>
        <w:t>« _25_ »   _12_ 2018г.  №_844_                                                      п</w:t>
      </w:r>
      <w:proofErr w:type="gramStart"/>
      <w:r w:rsidRPr="00AB5AD1">
        <w:rPr>
          <w:sz w:val="16"/>
          <w:szCs w:val="16"/>
        </w:rPr>
        <w:t>.О</w:t>
      </w:r>
      <w:proofErr w:type="gramEnd"/>
      <w:r w:rsidRPr="00AB5AD1">
        <w:rPr>
          <w:sz w:val="16"/>
          <w:szCs w:val="16"/>
        </w:rPr>
        <w:t>стровское</w:t>
      </w:r>
    </w:p>
    <w:p w:rsidR="00AB5AD1" w:rsidRPr="00AB5AD1" w:rsidRDefault="00AB5AD1" w:rsidP="00AB5AD1">
      <w:pPr>
        <w:rPr>
          <w:sz w:val="16"/>
          <w:szCs w:val="16"/>
        </w:rPr>
      </w:pPr>
    </w:p>
    <w:p w:rsidR="00AB5AD1" w:rsidRPr="00AB5AD1" w:rsidRDefault="00AB5AD1" w:rsidP="00AB5AD1">
      <w:pPr>
        <w:rPr>
          <w:sz w:val="16"/>
          <w:szCs w:val="16"/>
        </w:rPr>
      </w:pPr>
      <w:r w:rsidRPr="00AB5AD1">
        <w:rPr>
          <w:sz w:val="16"/>
          <w:szCs w:val="16"/>
        </w:rPr>
        <w:t xml:space="preserve">О внесении изменений и дополнений в </w:t>
      </w:r>
      <w:proofErr w:type="gramStart"/>
      <w:r w:rsidRPr="00AB5AD1">
        <w:rPr>
          <w:sz w:val="16"/>
          <w:szCs w:val="16"/>
        </w:rPr>
        <w:t>административный</w:t>
      </w:r>
      <w:proofErr w:type="gramEnd"/>
      <w:r w:rsidRPr="00AB5AD1">
        <w:rPr>
          <w:sz w:val="16"/>
          <w:szCs w:val="16"/>
        </w:rPr>
        <w:t xml:space="preserve"> </w:t>
      </w:r>
    </w:p>
    <w:p w:rsidR="00AB5AD1" w:rsidRPr="00AB5AD1" w:rsidRDefault="00AB5AD1" w:rsidP="00AB5AD1">
      <w:pPr>
        <w:rPr>
          <w:sz w:val="16"/>
          <w:szCs w:val="16"/>
        </w:rPr>
      </w:pPr>
      <w:r w:rsidRPr="00AB5AD1">
        <w:rPr>
          <w:sz w:val="16"/>
          <w:szCs w:val="16"/>
        </w:rPr>
        <w:t>регламент предоставления администрацией Островского</w:t>
      </w:r>
    </w:p>
    <w:p w:rsidR="00AB5AD1" w:rsidRPr="00AB5AD1" w:rsidRDefault="00AB5AD1" w:rsidP="00AB5AD1">
      <w:pPr>
        <w:rPr>
          <w:sz w:val="16"/>
          <w:szCs w:val="16"/>
        </w:rPr>
      </w:pPr>
      <w:r w:rsidRPr="00AB5AD1">
        <w:rPr>
          <w:sz w:val="16"/>
          <w:szCs w:val="16"/>
        </w:rPr>
        <w:t>муниципального района Костромской области муниципальной</w:t>
      </w:r>
    </w:p>
    <w:p w:rsidR="00AB5AD1" w:rsidRPr="00AB5AD1" w:rsidRDefault="00AB5AD1" w:rsidP="00AB5AD1">
      <w:pPr>
        <w:rPr>
          <w:sz w:val="16"/>
          <w:szCs w:val="16"/>
        </w:rPr>
      </w:pPr>
      <w:r w:rsidRPr="00AB5AD1">
        <w:rPr>
          <w:sz w:val="16"/>
          <w:szCs w:val="16"/>
        </w:rPr>
        <w:t>услуги по выдаче разрешения на ввод объектов в эксплуатацию</w:t>
      </w:r>
    </w:p>
    <w:p w:rsidR="00AB5AD1" w:rsidRPr="00AB5AD1" w:rsidRDefault="00AB5AD1" w:rsidP="00AB5AD1">
      <w:pPr>
        <w:rPr>
          <w:sz w:val="16"/>
          <w:szCs w:val="16"/>
        </w:rPr>
      </w:pPr>
      <w:r w:rsidRPr="00AB5AD1">
        <w:rPr>
          <w:sz w:val="16"/>
          <w:szCs w:val="16"/>
        </w:rPr>
        <w:t>при осуществлении строительства и  реконструкции объектов</w:t>
      </w:r>
    </w:p>
    <w:p w:rsidR="00AB5AD1" w:rsidRPr="00AB5AD1" w:rsidRDefault="00AB5AD1" w:rsidP="00AB5AD1">
      <w:pPr>
        <w:rPr>
          <w:sz w:val="16"/>
          <w:szCs w:val="16"/>
        </w:rPr>
      </w:pPr>
      <w:r w:rsidRPr="00AB5AD1">
        <w:rPr>
          <w:sz w:val="16"/>
          <w:szCs w:val="16"/>
        </w:rPr>
        <w:t>капитального строительства, в том числе в электронном виде,</w:t>
      </w:r>
    </w:p>
    <w:p w:rsidR="00AB5AD1" w:rsidRPr="00AB5AD1" w:rsidRDefault="00AB5AD1" w:rsidP="00AB5AD1">
      <w:pPr>
        <w:rPr>
          <w:sz w:val="16"/>
          <w:szCs w:val="16"/>
        </w:rPr>
      </w:pPr>
      <w:proofErr w:type="gramStart"/>
      <w:r w:rsidRPr="00AB5AD1">
        <w:rPr>
          <w:sz w:val="16"/>
          <w:szCs w:val="16"/>
        </w:rPr>
        <w:t>утвержденный</w:t>
      </w:r>
      <w:proofErr w:type="gramEnd"/>
      <w:r w:rsidRPr="00AB5AD1">
        <w:rPr>
          <w:sz w:val="16"/>
          <w:szCs w:val="16"/>
        </w:rPr>
        <w:t xml:space="preserve"> постановлением администрации Островского</w:t>
      </w:r>
    </w:p>
    <w:p w:rsidR="00AB5AD1" w:rsidRPr="00AB5AD1" w:rsidRDefault="00AB5AD1" w:rsidP="00AB5AD1">
      <w:pPr>
        <w:rPr>
          <w:sz w:val="16"/>
          <w:szCs w:val="16"/>
        </w:rPr>
      </w:pPr>
      <w:r w:rsidRPr="00AB5AD1">
        <w:rPr>
          <w:sz w:val="16"/>
          <w:szCs w:val="16"/>
        </w:rPr>
        <w:t>муниципального района Костромской области от 20.10.2016г.</w:t>
      </w:r>
    </w:p>
    <w:p w:rsidR="00AB5AD1" w:rsidRPr="00AB5AD1" w:rsidRDefault="00AB5AD1" w:rsidP="00AB5AD1">
      <w:pPr>
        <w:rPr>
          <w:sz w:val="16"/>
          <w:szCs w:val="16"/>
        </w:rPr>
      </w:pPr>
      <w:proofErr w:type="gramStart"/>
      <w:r w:rsidRPr="00AB5AD1">
        <w:rPr>
          <w:sz w:val="16"/>
          <w:szCs w:val="16"/>
        </w:rPr>
        <w:t>№ 313 (в редакции от 23.03.2017г. № 111, от 12.12.2017г. № 625,</w:t>
      </w:r>
      <w:proofErr w:type="gramEnd"/>
    </w:p>
    <w:p w:rsidR="00AB5AD1" w:rsidRPr="00AB5AD1" w:rsidRDefault="00AB5AD1" w:rsidP="00AB5AD1">
      <w:pPr>
        <w:rPr>
          <w:sz w:val="16"/>
          <w:szCs w:val="16"/>
        </w:rPr>
      </w:pPr>
      <w:r w:rsidRPr="00AB5AD1">
        <w:rPr>
          <w:sz w:val="16"/>
          <w:szCs w:val="16"/>
        </w:rPr>
        <w:t>от 16.02.2018г. № 76, от 11.07.2018г. № 433)</w:t>
      </w:r>
    </w:p>
    <w:p w:rsidR="00AB5AD1" w:rsidRPr="00AB5AD1" w:rsidRDefault="00AB5AD1" w:rsidP="00AB5AD1">
      <w:pPr>
        <w:rPr>
          <w:sz w:val="16"/>
          <w:szCs w:val="16"/>
        </w:rPr>
      </w:pPr>
    </w:p>
    <w:p w:rsidR="00AB5AD1" w:rsidRPr="00AB5AD1" w:rsidRDefault="00AB5AD1" w:rsidP="00AB5AD1">
      <w:pPr>
        <w:jc w:val="both"/>
        <w:rPr>
          <w:sz w:val="16"/>
          <w:szCs w:val="16"/>
        </w:rPr>
      </w:pPr>
      <w:r w:rsidRPr="00AB5AD1">
        <w:rPr>
          <w:sz w:val="16"/>
          <w:szCs w:val="16"/>
        </w:rPr>
        <w:t xml:space="preserve">С целью </w:t>
      </w:r>
      <w:proofErr w:type="gramStart"/>
      <w:r w:rsidRPr="00AB5AD1">
        <w:rPr>
          <w:sz w:val="16"/>
          <w:szCs w:val="16"/>
        </w:rPr>
        <w:t>приведения нормативных правовых актов администрации Островского муниципального района Костромской области</w:t>
      </w:r>
      <w:proofErr w:type="gramEnd"/>
      <w:r w:rsidRPr="00AB5AD1">
        <w:rPr>
          <w:sz w:val="16"/>
          <w:szCs w:val="16"/>
        </w:rPr>
        <w:t xml:space="preserve"> в соответствие с действующим законодательством,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w:t>
      </w:r>
    </w:p>
    <w:p w:rsidR="00AB5AD1" w:rsidRPr="00AB5AD1" w:rsidRDefault="00AB5AD1" w:rsidP="00AB5AD1">
      <w:pPr>
        <w:jc w:val="both"/>
        <w:rPr>
          <w:sz w:val="16"/>
          <w:szCs w:val="16"/>
        </w:rPr>
      </w:pPr>
      <w:r w:rsidRPr="00AB5AD1">
        <w:rPr>
          <w:sz w:val="16"/>
          <w:szCs w:val="16"/>
        </w:rPr>
        <w:t>ПОСТАНОВЛЯЕТ:</w:t>
      </w:r>
    </w:p>
    <w:p w:rsidR="00AB5AD1" w:rsidRPr="00AB5AD1" w:rsidRDefault="00AB5AD1" w:rsidP="00AB5AD1">
      <w:pPr>
        <w:jc w:val="both"/>
        <w:rPr>
          <w:sz w:val="16"/>
          <w:szCs w:val="16"/>
        </w:rPr>
      </w:pPr>
      <w:r w:rsidRPr="00AB5AD1">
        <w:rPr>
          <w:sz w:val="16"/>
          <w:szCs w:val="16"/>
        </w:rPr>
        <w:t xml:space="preserve">       1.   </w:t>
      </w:r>
      <w:proofErr w:type="gramStart"/>
      <w:r w:rsidRPr="00AB5AD1">
        <w:rPr>
          <w:sz w:val="16"/>
          <w:szCs w:val="16"/>
        </w:rPr>
        <w:t>Внести следующие изменения в административный регламент предоставления администрацией Островского муниципального района Костромской области муниципальной услуги по выдаче разрешения на ввод объектов в эксплуатацию при осуществлении строительства и реконструкции объектов капитального строительства, в том числе в электронном виде, утвержденный постановлением  администрации Островского муниципального района  Костромской области от 20.10.2016г. № 313 (в редакции от 23.03.2017г. № 111, от 12.12.2017г. № 625, от</w:t>
      </w:r>
      <w:proofErr w:type="gramEnd"/>
      <w:r w:rsidRPr="00AB5AD1">
        <w:rPr>
          <w:sz w:val="16"/>
          <w:szCs w:val="16"/>
        </w:rPr>
        <w:t xml:space="preserve"> 16.02.2018г. № 76, от 11.07.2018г. № 433 (далее административный регламент) следующего содержания:</w:t>
      </w:r>
    </w:p>
    <w:p w:rsidR="00AB5AD1" w:rsidRPr="00AB5AD1" w:rsidRDefault="00AB5AD1" w:rsidP="00AB5AD1">
      <w:pPr>
        <w:jc w:val="both"/>
        <w:rPr>
          <w:sz w:val="16"/>
          <w:szCs w:val="16"/>
        </w:rPr>
      </w:pPr>
      <w:r w:rsidRPr="00AB5AD1">
        <w:rPr>
          <w:sz w:val="16"/>
          <w:szCs w:val="16"/>
        </w:rPr>
        <w:t xml:space="preserve">       1.1   Подпункт «б» пункта 14 главы 2 административного регламента после слов «земельный участок», дополнить словами «, в том числе соглашение об установлении сервитута, решение об установлении публичного сервитута»;</w:t>
      </w:r>
    </w:p>
    <w:p w:rsidR="00AB5AD1" w:rsidRPr="00AB5AD1" w:rsidRDefault="00AB5AD1" w:rsidP="00AB5AD1">
      <w:pPr>
        <w:jc w:val="both"/>
        <w:rPr>
          <w:sz w:val="16"/>
          <w:szCs w:val="16"/>
        </w:rPr>
      </w:pPr>
      <w:r w:rsidRPr="00AB5AD1">
        <w:rPr>
          <w:sz w:val="16"/>
          <w:szCs w:val="16"/>
        </w:rPr>
        <w:t xml:space="preserve">       1.2.   </w:t>
      </w:r>
      <w:proofErr w:type="gramStart"/>
      <w:r w:rsidRPr="00AB5AD1">
        <w:rPr>
          <w:sz w:val="16"/>
          <w:szCs w:val="16"/>
        </w:rPr>
        <w:t xml:space="preserve">Подпункт «в» пункта 14 главы 2 административного регламента после слов «межевания территории» дополнить словами «(за исключением </w:t>
      </w:r>
      <w:r w:rsidRPr="00AB5AD1">
        <w:rPr>
          <w:sz w:val="16"/>
          <w:szCs w:val="16"/>
        </w:rPr>
        <w:lastRenderedPageBreak/>
        <w:t>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roofErr w:type="gramEnd"/>
    </w:p>
    <w:p w:rsidR="00AB5AD1" w:rsidRPr="00AB5AD1" w:rsidRDefault="00AB5AD1" w:rsidP="00AB5AD1">
      <w:pPr>
        <w:jc w:val="both"/>
        <w:rPr>
          <w:sz w:val="16"/>
          <w:szCs w:val="16"/>
        </w:rPr>
      </w:pPr>
      <w:r w:rsidRPr="00AB5AD1">
        <w:rPr>
          <w:sz w:val="16"/>
          <w:szCs w:val="16"/>
        </w:rPr>
        <w:t xml:space="preserve">       1.3   Подпункт «е» пункта 14 главы 2 административного регламента – исключить;</w:t>
      </w:r>
    </w:p>
    <w:p w:rsidR="00AB5AD1" w:rsidRPr="00AB5AD1" w:rsidRDefault="00AB5AD1" w:rsidP="00AB5AD1">
      <w:pPr>
        <w:jc w:val="both"/>
        <w:rPr>
          <w:sz w:val="16"/>
          <w:szCs w:val="16"/>
        </w:rPr>
      </w:pPr>
      <w:r w:rsidRPr="00AB5AD1">
        <w:rPr>
          <w:sz w:val="16"/>
          <w:szCs w:val="16"/>
        </w:rPr>
        <w:t xml:space="preserve">       1.4.   В подпункте «ж» пункта 14 главы  2 административного регламента слово «документ» заменить словом «акт», и слова «за исключением случаев осуществления строительства, реконструкции объектов индивидуального </w:t>
      </w:r>
      <w:proofErr w:type="gramStart"/>
      <w:r w:rsidRPr="00AB5AD1">
        <w:rPr>
          <w:sz w:val="16"/>
          <w:szCs w:val="16"/>
        </w:rPr>
        <w:t>жилого строительства</w:t>
      </w:r>
      <w:proofErr w:type="gramEnd"/>
      <w:r w:rsidRPr="00AB5AD1">
        <w:rPr>
          <w:sz w:val="16"/>
          <w:szCs w:val="16"/>
        </w:rPr>
        <w:t>» исключить;</w:t>
      </w:r>
    </w:p>
    <w:p w:rsidR="00AB5AD1" w:rsidRPr="00AB5AD1" w:rsidRDefault="00AB5AD1" w:rsidP="00AB5AD1">
      <w:pPr>
        <w:jc w:val="both"/>
        <w:rPr>
          <w:sz w:val="16"/>
          <w:szCs w:val="16"/>
        </w:rPr>
      </w:pPr>
      <w:r w:rsidRPr="00AB5AD1">
        <w:rPr>
          <w:sz w:val="16"/>
          <w:szCs w:val="16"/>
        </w:rPr>
        <w:t xml:space="preserve">       1.5.  </w:t>
      </w:r>
      <w:proofErr w:type="gramStart"/>
      <w:r w:rsidRPr="00AB5AD1">
        <w:rPr>
          <w:sz w:val="16"/>
          <w:szCs w:val="16"/>
        </w:rPr>
        <w:t>Подпункт «к» пункта 14 главы 2 административного регламента  изложить в новой редакции следующего содержания: «к)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настоящего Кодекса)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w:t>
      </w:r>
      <w:proofErr w:type="gramEnd"/>
      <w:r w:rsidRPr="00AB5AD1">
        <w:rPr>
          <w:sz w:val="16"/>
          <w:szCs w:val="16"/>
        </w:rPr>
        <w:t xml:space="preserve">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7 статьи 54 настоящего Кодекса»;</w:t>
      </w:r>
    </w:p>
    <w:p w:rsidR="00AB5AD1" w:rsidRPr="00AB5AD1" w:rsidRDefault="00AB5AD1" w:rsidP="00AB5AD1">
      <w:pPr>
        <w:jc w:val="both"/>
        <w:rPr>
          <w:sz w:val="16"/>
          <w:szCs w:val="16"/>
        </w:rPr>
      </w:pPr>
      <w:r w:rsidRPr="00AB5AD1">
        <w:rPr>
          <w:sz w:val="16"/>
          <w:szCs w:val="16"/>
        </w:rPr>
        <w:t xml:space="preserve">       1.6.  Подпункт 5 пункта 24 главы 2 административного регламента изложить в новой редакции следующего содержания: «5 невыполнение застройщиком требований, предусмотренных частью 18 статьи 51 настоящего Кодекса. </w:t>
      </w:r>
      <w:proofErr w:type="gramStart"/>
      <w:r w:rsidRPr="00AB5AD1">
        <w:rPr>
          <w:sz w:val="16"/>
          <w:szCs w:val="16"/>
        </w:rPr>
        <w:t>В таком случае разрешение на ввод объекта в эксплуатацию выдается только после передачи безвозмездно в ОМС, выдавшее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2,8-10 и 11.1 части 12 стати 48</w:t>
      </w:r>
      <w:proofErr w:type="gramEnd"/>
      <w:r w:rsidRPr="00AB5AD1">
        <w:rPr>
          <w:sz w:val="16"/>
          <w:szCs w:val="16"/>
        </w:rPr>
        <w:t xml:space="preserve"> </w:t>
      </w:r>
      <w:proofErr w:type="gramStart"/>
      <w:r w:rsidRPr="00AB5AD1">
        <w:rPr>
          <w:sz w:val="16"/>
          <w:szCs w:val="16"/>
        </w:rPr>
        <w:t>настоящего Кодекса,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настоящего Кодекса раздела проектной документации объекта капитального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roofErr w:type="gramEnd"/>
    </w:p>
    <w:p w:rsidR="00AB5AD1" w:rsidRPr="00AB5AD1" w:rsidRDefault="00AB5AD1" w:rsidP="00AB5AD1">
      <w:pPr>
        <w:pStyle w:val="ab"/>
        <w:ind w:left="0"/>
        <w:rPr>
          <w:rFonts w:ascii="Times New Roman" w:hAnsi="Times New Roman" w:cs="Times New Roman"/>
          <w:sz w:val="16"/>
          <w:szCs w:val="16"/>
        </w:rPr>
      </w:pPr>
    </w:p>
    <w:p w:rsidR="00AB5AD1" w:rsidRPr="00AB5AD1" w:rsidRDefault="00AB5AD1" w:rsidP="00AB5AD1">
      <w:pPr>
        <w:jc w:val="both"/>
        <w:rPr>
          <w:sz w:val="16"/>
          <w:szCs w:val="16"/>
        </w:rPr>
      </w:pPr>
      <w:r w:rsidRPr="00AB5AD1">
        <w:rPr>
          <w:sz w:val="16"/>
          <w:szCs w:val="16"/>
        </w:rPr>
        <w:t xml:space="preserve">       2.  </w:t>
      </w:r>
      <w:proofErr w:type="gramStart"/>
      <w:r w:rsidRPr="00AB5AD1">
        <w:rPr>
          <w:sz w:val="16"/>
          <w:szCs w:val="16"/>
        </w:rPr>
        <w:t>Контроль за</w:t>
      </w:r>
      <w:proofErr w:type="gramEnd"/>
      <w:r w:rsidRPr="00AB5AD1">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 Н.)</w:t>
      </w:r>
    </w:p>
    <w:p w:rsidR="00AB5AD1" w:rsidRPr="00AB5AD1" w:rsidRDefault="00AB5AD1" w:rsidP="00AB5AD1">
      <w:pPr>
        <w:jc w:val="both"/>
        <w:rPr>
          <w:sz w:val="16"/>
          <w:szCs w:val="16"/>
        </w:rPr>
      </w:pPr>
      <w:r w:rsidRPr="00AB5AD1">
        <w:rPr>
          <w:sz w:val="16"/>
          <w:szCs w:val="16"/>
        </w:rPr>
        <w:t xml:space="preserve">       3.  Настоящее постановление вступает в силу со дня официального опубликования в информационном бюллетене «Районные новости».</w:t>
      </w:r>
    </w:p>
    <w:p w:rsidR="00AB5AD1" w:rsidRPr="00AB5AD1" w:rsidRDefault="00AB5AD1" w:rsidP="00AB5AD1">
      <w:pPr>
        <w:pStyle w:val="ab"/>
        <w:rPr>
          <w:rFonts w:ascii="Times New Roman" w:hAnsi="Times New Roman" w:cs="Times New Roman"/>
          <w:sz w:val="16"/>
          <w:szCs w:val="16"/>
        </w:rPr>
      </w:pPr>
    </w:p>
    <w:p w:rsidR="00AB5AD1" w:rsidRPr="00AB5AD1" w:rsidRDefault="00AB5AD1" w:rsidP="00AB5AD1">
      <w:pPr>
        <w:pStyle w:val="ab"/>
        <w:rPr>
          <w:rFonts w:ascii="Times New Roman" w:hAnsi="Times New Roman" w:cs="Times New Roman"/>
          <w:sz w:val="16"/>
          <w:szCs w:val="16"/>
        </w:rPr>
      </w:pPr>
    </w:p>
    <w:p w:rsidR="00AB5AD1" w:rsidRPr="00AB5AD1" w:rsidRDefault="00AB5AD1" w:rsidP="00AB5AD1">
      <w:pPr>
        <w:pStyle w:val="ab"/>
        <w:rPr>
          <w:rFonts w:ascii="Times New Roman" w:hAnsi="Times New Roman" w:cs="Times New Roman"/>
          <w:sz w:val="16"/>
          <w:szCs w:val="16"/>
        </w:rPr>
      </w:pPr>
      <w:r w:rsidRPr="00AB5AD1">
        <w:rPr>
          <w:rFonts w:ascii="Times New Roman" w:hAnsi="Times New Roman" w:cs="Times New Roman"/>
          <w:sz w:val="16"/>
          <w:szCs w:val="16"/>
        </w:rPr>
        <w:t xml:space="preserve">   </w:t>
      </w:r>
    </w:p>
    <w:p w:rsidR="00AB5AD1" w:rsidRPr="00AB5AD1" w:rsidRDefault="00AB5AD1" w:rsidP="00AB5AD1">
      <w:pPr>
        <w:jc w:val="both"/>
        <w:rPr>
          <w:sz w:val="16"/>
          <w:szCs w:val="16"/>
        </w:rPr>
      </w:pPr>
      <w:r w:rsidRPr="00AB5AD1">
        <w:rPr>
          <w:sz w:val="16"/>
          <w:szCs w:val="16"/>
        </w:rPr>
        <w:t>Глава Островского муниципального района                               Г.А.Полякова</w:t>
      </w:r>
    </w:p>
    <w:p w:rsidR="00AB5AD1" w:rsidRPr="00AB5AD1" w:rsidRDefault="00AB5AD1" w:rsidP="00AB5AD1">
      <w:pPr>
        <w:pStyle w:val="35"/>
        <w:shd w:val="clear" w:color="auto" w:fill="auto"/>
        <w:tabs>
          <w:tab w:val="left" w:pos="1418"/>
        </w:tabs>
        <w:spacing w:before="0" w:line="320" w:lineRule="exact"/>
        <w:rPr>
          <w:rFonts w:ascii="Times New Roman" w:hAnsi="Times New Roman" w:cs="Times New Roman"/>
          <w:sz w:val="16"/>
          <w:szCs w:val="16"/>
        </w:rPr>
      </w:pPr>
    </w:p>
    <w:p w:rsidR="001F5979" w:rsidRDefault="001F5979" w:rsidP="001F5979">
      <w:pPr>
        <w:ind w:firstLine="709"/>
        <w:jc w:val="center"/>
        <w:rPr>
          <w:sz w:val="16"/>
          <w:szCs w:val="16"/>
        </w:rPr>
      </w:pPr>
      <w:r w:rsidRPr="00AB5AD1">
        <w:rPr>
          <w:sz w:val="16"/>
          <w:szCs w:val="16"/>
        </w:rPr>
        <w:t>*      *      *      *      *      *      *</w:t>
      </w:r>
    </w:p>
    <w:p w:rsidR="00530FCE" w:rsidRPr="00530FCE" w:rsidRDefault="00530FCE" w:rsidP="00530FCE">
      <w:pPr>
        <w:tabs>
          <w:tab w:val="left" w:pos="3060"/>
        </w:tabs>
        <w:jc w:val="center"/>
        <w:rPr>
          <w:sz w:val="16"/>
          <w:szCs w:val="16"/>
        </w:rPr>
      </w:pPr>
      <w:r w:rsidRPr="00530FCE">
        <w:rPr>
          <w:noProof/>
          <w:sz w:val="16"/>
          <w:szCs w:val="16"/>
        </w:rPr>
        <w:drawing>
          <wp:inline distT="0" distB="0" distL="0" distR="0">
            <wp:extent cx="411126" cy="382772"/>
            <wp:effectExtent l="19050" t="0" r="7974"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411126" cy="382772"/>
                    </a:xfrm>
                    <a:prstGeom prst="rect">
                      <a:avLst/>
                    </a:prstGeom>
                    <a:solidFill>
                      <a:srgbClr val="FFFFFF"/>
                    </a:solidFill>
                    <a:ln w="9525">
                      <a:noFill/>
                      <a:miter lim="800000"/>
                      <a:headEnd/>
                      <a:tailEnd/>
                    </a:ln>
                  </pic:spPr>
                </pic:pic>
              </a:graphicData>
            </a:graphic>
          </wp:inline>
        </w:drawing>
      </w:r>
    </w:p>
    <w:p w:rsidR="00530FCE" w:rsidRPr="00530FCE" w:rsidRDefault="00530FCE" w:rsidP="00530FCE">
      <w:pPr>
        <w:jc w:val="center"/>
        <w:rPr>
          <w:sz w:val="16"/>
          <w:szCs w:val="16"/>
        </w:rPr>
      </w:pPr>
    </w:p>
    <w:p w:rsidR="00530FCE" w:rsidRPr="00530FCE" w:rsidRDefault="00530FCE" w:rsidP="00530FCE">
      <w:pPr>
        <w:pStyle w:val="1"/>
        <w:jc w:val="center"/>
        <w:rPr>
          <w:sz w:val="16"/>
          <w:szCs w:val="16"/>
        </w:rPr>
      </w:pPr>
      <w:r w:rsidRPr="00530FCE">
        <w:rPr>
          <w:b/>
          <w:bCs/>
          <w:sz w:val="16"/>
          <w:szCs w:val="16"/>
        </w:rPr>
        <w:t>ПОСТАНОВЛЕНИЕ</w:t>
      </w:r>
    </w:p>
    <w:p w:rsidR="00530FCE" w:rsidRPr="00530FCE" w:rsidRDefault="00530FCE" w:rsidP="00530FCE">
      <w:pPr>
        <w:jc w:val="center"/>
        <w:rPr>
          <w:sz w:val="16"/>
          <w:szCs w:val="16"/>
        </w:rPr>
      </w:pPr>
    </w:p>
    <w:p w:rsidR="00530FCE" w:rsidRPr="00530FCE" w:rsidRDefault="00530FCE" w:rsidP="00530FCE">
      <w:pPr>
        <w:jc w:val="center"/>
        <w:rPr>
          <w:sz w:val="16"/>
          <w:szCs w:val="16"/>
        </w:rPr>
      </w:pPr>
      <w:r w:rsidRPr="00530FCE">
        <w:rPr>
          <w:sz w:val="16"/>
          <w:szCs w:val="16"/>
        </w:rPr>
        <w:t>АДМИНИСТРАЦИЯ ОСТРОВСКОГО  МУНИЦИПАЛЬНОГО РАЙОНА</w:t>
      </w:r>
    </w:p>
    <w:p w:rsidR="00530FCE" w:rsidRPr="00530FCE" w:rsidRDefault="00530FCE" w:rsidP="00530FCE">
      <w:pPr>
        <w:jc w:val="center"/>
        <w:rPr>
          <w:sz w:val="16"/>
          <w:szCs w:val="16"/>
        </w:rPr>
      </w:pPr>
      <w:r w:rsidRPr="00530FCE">
        <w:rPr>
          <w:sz w:val="16"/>
          <w:szCs w:val="16"/>
        </w:rPr>
        <w:t>КОСТРОМСКОЙ ОБЛАСТИ</w:t>
      </w:r>
    </w:p>
    <w:p w:rsidR="00530FCE" w:rsidRPr="00530FCE" w:rsidRDefault="00530FCE" w:rsidP="00530FCE">
      <w:pPr>
        <w:jc w:val="center"/>
        <w:rPr>
          <w:sz w:val="16"/>
          <w:szCs w:val="16"/>
        </w:rPr>
      </w:pPr>
    </w:p>
    <w:p w:rsidR="00530FCE" w:rsidRPr="00530FCE" w:rsidRDefault="00530FCE" w:rsidP="00530FCE">
      <w:pPr>
        <w:rPr>
          <w:sz w:val="16"/>
          <w:szCs w:val="16"/>
        </w:rPr>
      </w:pPr>
      <w:r w:rsidRPr="00530FCE">
        <w:rPr>
          <w:sz w:val="16"/>
          <w:szCs w:val="16"/>
        </w:rPr>
        <w:t xml:space="preserve">от   « 26 » декабря 2018 г.  №   855                                                          п. </w:t>
      </w:r>
      <w:proofErr w:type="gramStart"/>
      <w:r w:rsidRPr="00530FCE">
        <w:rPr>
          <w:sz w:val="16"/>
          <w:szCs w:val="16"/>
        </w:rPr>
        <w:t>Островское</w:t>
      </w:r>
      <w:proofErr w:type="gramEnd"/>
    </w:p>
    <w:p w:rsidR="00530FCE" w:rsidRPr="00530FCE" w:rsidRDefault="00530FCE" w:rsidP="00530FCE">
      <w:pPr>
        <w:jc w:val="center"/>
        <w:rPr>
          <w:sz w:val="16"/>
          <w:szCs w:val="16"/>
        </w:rPr>
      </w:pPr>
    </w:p>
    <w:p w:rsidR="00530FCE" w:rsidRPr="00530FCE" w:rsidRDefault="00530FCE" w:rsidP="00530FCE">
      <w:pPr>
        <w:jc w:val="center"/>
        <w:rPr>
          <w:sz w:val="16"/>
          <w:szCs w:val="16"/>
        </w:rPr>
      </w:pPr>
    </w:p>
    <w:tbl>
      <w:tblPr>
        <w:tblW w:w="0" w:type="auto"/>
        <w:tblLayout w:type="fixed"/>
        <w:tblLook w:val="0000"/>
      </w:tblPr>
      <w:tblGrid>
        <w:gridCol w:w="5778"/>
        <w:gridCol w:w="3969"/>
      </w:tblGrid>
      <w:tr w:rsidR="00530FCE" w:rsidRPr="00530FCE" w:rsidTr="00530FCE">
        <w:tc>
          <w:tcPr>
            <w:tcW w:w="5778" w:type="dxa"/>
            <w:shd w:val="clear" w:color="auto" w:fill="auto"/>
          </w:tcPr>
          <w:p w:rsidR="00530FCE" w:rsidRPr="00530FCE" w:rsidRDefault="00530FCE" w:rsidP="00530FCE">
            <w:pPr>
              <w:rPr>
                <w:sz w:val="16"/>
                <w:szCs w:val="16"/>
              </w:rPr>
            </w:pPr>
            <w:r w:rsidRPr="00530FCE">
              <w:rPr>
                <w:b/>
                <w:sz w:val="16"/>
                <w:szCs w:val="16"/>
              </w:rPr>
              <w:t>О комиссии по рассмотрению вопросов предоставления государственной поддержки на улучшение жилищных условий</w:t>
            </w:r>
          </w:p>
        </w:tc>
        <w:tc>
          <w:tcPr>
            <w:tcW w:w="3969" w:type="dxa"/>
            <w:shd w:val="clear" w:color="auto" w:fill="auto"/>
          </w:tcPr>
          <w:p w:rsidR="00530FCE" w:rsidRPr="00530FCE" w:rsidRDefault="00530FCE" w:rsidP="00530FCE">
            <w:pPr>
              <w:pStyle w:val="MinorHeading"/>
              <w:keepNext w:val="0"/>
              <w:keepLines w:val="0"/>
              <w:snapToGrid w:val="0"/>
              <w:spacing w:before="0" w:after="0" w:line="240" w:lineRule="auto"/>
              <w:rPr>
                <w:rFonts w:ascii="Times New Roman" w:hAnsi="Times New Roman"/>
                <w:sz w:val="16"/>
                <w:szCs w:val="16"/>
                <w:lang w:val="ru-RU"/>
              </w:rPr>
            </w:pPr>
          </w:p>
        </w:tc>
      </w:tr>
    </w:tbl>
    <w:p w:rsidR="00530FCE" w:rsidRPr="00530FCE" w:rsidRDefault="00530FCE" w:rsidP="00530FCE">
      <w:pPr>
        <w:jc w:val="both"/>
        <w:rPr>
          <w:sz w:val="16"/>
          <w:szCs w:val="16"/>
        </w:rPr>
      </w:pPr>
      <w:r w:rsidRPr="00530FCE">
        <w:rPr>
          <w:sz w:val="16"/>
          <w:szCs w:val="16"/>
        </w:rPr>
        <w:t xml:space="preserve">                                                                                                                                                                                                                                                                                                                                                                                                                                                                                                                                                                                                                                                                                                                                                                                                                                                                                                                                                                                                                                                                                                                                                                                                                                                                                                                                                                                                                                                                                                                                                                                                                                                                                                                                                                                                                                                                                                                                                                                                                                                                                                                                                                                                                                                                                                                                                                                                                                                                                                                                                                                                                                                                                                                                                                                                                                                                                                                                                                                                                                                                                                                                                                                                                                                                                                                                                                                                                                                                                                                                                                                                                                                                                                                                                                                                                                                                                                                                                                                                                                                                                                                                                                                                                                                                                                                                                                                                                                                                                                                                                                                                                                                                                                                                                                                                                                                                                                                                                                                                                                                                                                                                                                                                                                                                                                                                                                                                                                                                                                                                                                                                                                                                                                                                                                                                                                                                                                                                                                                                                                                                                                                                                                                                                                                                                                                                                                                                                                                                                                                                                                                                                                                                                                                                                                                                                                                                                                                                                                                                                                                                                                                                                                                                                                                                                                                                                                                                                                                                                                                                                                                                                                                                                                                                                                                                                                                                                                                                                                                                                                                                                                                                                                                                                                                                                                                                                                                                                                                                                                                                                                                                                                                                                                                                                                                                                                                                                                                                                                                                                                                                                                                                                                                                                                                                                                                                                                                                                                                                                                                                                                                                                                                                                                                                                                                                                                                                                                                                                                                                                                                                                                                                                                                                                                                                                                                                                                                                                                                                                                                                                                                                                                                                                                                                                                                                                                                                                                                                                                                                                                                                                                                                                                                                                                                                                                                                                                                                                                                                                                                                                                                                                                                                                                                                                                                                                                                                                                                                                                                                                                                                                                                                                                                                                                                                                                                                                                                                                                                                                                                                                                                                                                                                                                                                                                                                                                                                                                                                                                                                                                                                                                                                                                                                                                                                                                                                                                                                                                                                                                                                                                                                                                                                                                                                                                                                                                                                                                                                                                                                                                                                                                                                                                                                                                                                                                                                                                                                                                                                                                                                                                                                                                                                                                                                                                                                                                                                                                                                                                                                                                                                                                                                                                                                                                                                                                                                                                                                                                                                                                                                                                                                                                                                                                                                                                                                                                                                                                                                                                                                                                                                                                                                                                                                                                                                                                                                                                                                                                                                                                                                                                                                                                                                                                                                                                                                                                                                                                                                                                                                                                                                                                                                                                                                                                                                                                                                                                                                                                                                                                                                                                                                                                        </w:t>
      </w:r>
      <w:r w:rsidRPr="00530FCE">
        <w:rPr>
          <w:sz w:val="16"/>
          <w:szCs w:val="16"/>
        </w:rPr>
        <w:tab/>
      </w:r>
      <w:proofErr w:type="gramStart"/>
      <w:r w:rsidRPr="00530FCE">
        <w:rPr>
          <w:sz w:val="16"/>
          <w:szCs w:val="16"/>
        </w:rPr>
        <w:t>В целях реализации муниципальной программы «Устойчивое развитие сельских территорий Островского муниципального района на 2014-2017 годы и на период до 2020 года», утвержденной постановлением администрации Островского муниципального района от 08.05.2014 года  № 296 (с изменениями от 29.12.2017 г. № 673),  и муниципальной программы «Обеспечение жильем молодых семей Островского муниципального района Костромской области на 2018–2020 годы», утвержденной постановлением администрации Островского муниципального района от 24.11.2017</w:t>
      </w:r>
      <w:proofErr w:type="gramEnd"/>
      <w:r w:rsidRPr="00530FCE">
        <w:rPr>
          <w:sz w:val="16"/>
          <w:szCs w:val="16"/>
        </w:rPr>
        <w:t xml:space="preserve"> года № 579,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530FCE" w:rsidRPr="00530FCE" w:rsidRDefault="00530FCE" w:rsidP="00530FCE">
      <w:pPr>
        <w:ind w:firstLine="708"/>
        <w:jc w:val="both"/>
        <w:rPr>
          <w:sz w:val="16"/>
          <w:szCs w:val="16"/>
        </w:rPr>
      </w:pPr>
      <w:r w:rsidRPr="00530FCE">
        <w:rPr>
          <w:sz w:val="16"/>
          <w:szCs w:val="16"/>
        </w:rPr>
        <w:t xml:space="preserve">1. </w:t>
      </w:r>
      <w:proofErr w:type="gramStart"/>
      <w:r w:rsidRPr="00530FCE">
        <w:rPr>
          <w:sz w:val="16"/>
          <w:szCs w:val="16"/>
        </w:rPr>
        <w:t>Создать комиссию по  рассмотрению вопросов предоставления государственной поддержки на улучшение жилищных условий в рамках реализации муниципальных целевых программ «Устойчивое развитие сельских территорий Островского муниципального района на 2014-2017 годы и на период до 2020 года» и программы «Обеспечение жильем молодых семей Островского муниципального района Костромской области на 2018–2020 годы» (далее по тексту комиссия).</w:t>
      </w:r>
      <w:proofErr w:type="gramEnd"/>
    </w:p>
    <w:p w:rsidR="00530FCE" w:rsidRPr="00530FCE" w:rsidRDefault="00530FCE" w:rsidP="00530FCE">
      <w:pPr>
        <w:ind w:firstLine="708"/>
        <w:jc w:val="both"/>
        <w:rPr>
          <w:sz w:val="16"/>
          <w:szCs w:val="16"/>
        </w:rPr>
      </w:pPr>
      <w:r w:rsidRPr="00530FCE">
        <w:rPr>
          <w:sz w:val="16"/>
          <w:szCs w:val="16"/>
        </w:rPr>
        <w:t>2. Утвердить:</w:t>
      </w:r>
    </w:p>
    <w:p w:rsidR="00530FCE" w:rsidRPr="00530FCE" w:rsidRDefault="00530FCE" w:rsidP="00530FCE">
      <w:pPr>
        <w:ind w:firstLine="708"/>
        <w:jc w:val="both"/>
        <w:rPr>
          <w:sz w:val="16"/>
          <w:szCs w:val="16"/>
        </w:rPr>
      </w:pPr>
      <w:r w:rsidRPr="00530FCE">
        <w:rPr>
          <w:sz w:val="16"/>
          <w:szCs w:val="16"/>
        </w:rPr>
        <w:t xml:space="preserve">1) положение о комиссии (приложение №1); </w:t>
      </w:r>
    </w:p>
    <w:p w:rsidR="00530FCE" w:rsidRPr="00530FCE" w:rsidRDefault="00530FCE" w:rsidP="00530FCE">
      <w:pPr>
        <w:ind w:firstLine="720"/>
        <w:jc w:val="both"/>
        <w:rPr>
          <w:sz w:val="16"/>
          <w:szCs w:val="16"/>
        </w:rPr>
      </w:pPr>
      <w:r w:rsidRPr="00530FCE">
        <w:rPr>
          <w:sz w:val="16"/>
          <w:szCs w:val="16"/>
        </w:rPr>
        <w:t>2) состав  комиссии (приложение № 2).</w:t>
      </w:r>
    </w:p>
    <w:p w:rsidR="00530FCE" w:rsidRPr="00530FCE" w:rsidRDefault="00530FCE" w:rsidP="00530FCE">
      <w:pPr>
        <w:ind w:firstLine="708"/>
        <w:jc w:val="both"/>
        <w:rPr>
          <w:sz w:val="16"/>
          <w:szCs w:val="16"/>
        </w:rPr>
      </w:pPr>
      <w:r w:rsidRPr="00530FCE">
        <w:rPr>
          <w:sz w:val="16"/>
          <w:szCs w:val="16"/>
        </w:rPr>
        <w:t>3. Признать утратившим силу постановление  администрации Островского муниципального района от 19.01.2017 г. № 14</w:t>
      </w:r>
      <w:r w:rsidRPr="00530FCE">
        <w:rPr>
          <w:b/>
          <w:sz w:val="16"/>
          <w:szCs w:val="16"/>
        </w:rPr>
        <w:t xml:space="preserve"> «</w:t>
      </w:r>
      <w:r w:rsidRPr="00530FCE">
        <w:rPr>
          <w:sz w:val="16"/>
          <w:szCs w:val="16"/>
        </w:rPr>
        <w:t>О комиссии по рассмотрению вопросов предоставления государственной поддержки на улучшение жилищных условий» .</w:t>
      </w:r>
    </w:p>
    <w:p w:rsidR="00530FCE" w:rsidRPr="00530FCE" w:rsidRDefault="00530FCE" w:rsidP="00530FCE">
      <w:pPr>
        <w:ind w:firstLine="708"/>
        <w:jc w:val="both"/>
        <w:rPr>
          <w:sz w:val="16"/>
          <w:szCs w:val="16"/>
        </w:rPr>
      </w:pPr>
      <w:r w:rsidRPr="00530FCE">
        <w:rPr>
          <w:sz w:val="16"/>
          <w:szCs w:val="16"/>
        </w:rPr>
        <w:t>4. </w:t>
      </w:r>
      <w:proofErr w:type="gramStart"/>
      <w:r w:rsidRPr="00530FCE">
        <w:rPr>
          <w:sz w:val="16"/>
          <w:szCs w:val="16"/>
        </w:rPr>
        <w:t>Контроль за</w:t>
      </w:r>
      <w:proofErr w:type="gramEnd"/>
      <w:r w:rsidRPr="00530FCE">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530FCE" w:rsidRPr="00530FCE" w:rsidRDefault="00530FCE" w:rsidP="00530FCE">
      <w:pPr>
        <w:ind w:firstLine="708"/>
        <w:jc w:val="both"/>
        <w:rPr>
          <w:sz w:val="16"/>
          <w:szCs w:val="16"/>
        </w:rPr>
      </w:pPr>
      <w:r w:rsidRPr="00530FCE">
        <w:rPr>
          <w:sz w:val="16"/>
          <w:szCs w:val="16"/>
        </w:rPr>
        <w:t xml:space="preserve">5. Настоящее постановление  вступает в силу со дня опубликования в информационном бюллетене «Районные новости». </w:t>
      </w:r>
    </w:p>
    <w:p w:rsidR="00530FCE" w:rsidRPr="00530FCE" w:rsidRDefault="00530FCE" w:rsidP="00530FCE">
      <w:pPr>
        <w:rPr>
          <w:sz w:val="16"/>
          <w:szCs w:val="16"/>
        </w:rPr>
      </w:pPr>
    </w:p>
    <w:p w:rsidR="00530FCE" w:rsidRPr="00530FCE" w:rsidRDefault="00530FCE" w:rsidP="00530FCE">
      <w:pPr>
        <w:rPr>
          <w:sz w:val="16"/>
          <w:szCs w:val="16"/>
        </w:rPr>
      </w:pPr>
    </w:p>
    <w:p w:rsidR="00530FCE" w:rsidRPr="00530FCE" w:rsidRDefault="00530FCE" w:rsidP="00530FCE">
      <w:pPr>
        <w:rPr>
          <w:sz w:val="16"/>
          <w:szCs w:val="16"/>
        </w:rPr>
      </w:pPr>
      <w:r w:rsidRPr="00530FCE">
        <w:rPr>
          <w:sz w:val="16"/>
          <w:szCs w:val="16"/>
        </w:rPr>
        <w:t xml:space="preserve"> Глава Островского муниципального района                             </w:t>
      </w:r>
      <w:r w:rsidRPr="00530FCE">
        <w:rPr>
          <w:sz w:val="16"/>
          <w:szCs w:val="16"/>
        </w:rPr>
        <w:tab/>
      </w:r>
      <w:r w:rsidRPr="00530FCE">
        <w:rPr>
          <w:sz w:val="16"/>
          <w:szCs w:val="16"/>
        </w:rPr>
        <w:tab/>
        <w:t xml:space="preserve">  Г.А. Полякова</w:t>
      </w:r>
    </w:p>
    <w:p w:rsidR="00530FCE" w:rsidRPr="00530FCE" w:rsidRDefault="00530FCE" w:rsidP="00530FCE">
      <w:pPr>
        <w:jc w:val="right"/>
        <w:rPr>
          <w:sz w:val="16"/>
          <w:szCs w:val="16"/>
        </w:rPr>
      </w:pPr>
    </w:p>
    <w:p w:rsidR="00530FCE" w:rsidRPr="00530FCE" w:rsidRDefault="00530FCE" w:rsidP="00530FCE">
      <w:pPr>
        <w:jc w:val="right"/>
        <w:rPr>
          <w:sz w:val="16"/>
          <w:szCs w:val="16"/>
        </w:rPr>
      </w:pPr>
    </w:p>
    <w:p w:rsidR="00530FCE" w:rsidRPr="00530FCE" w:rsidRDefault="00530FCE" w:rsidP="00530FCE">
      <w:pPr>
        <w:jc w:val="right"/>
        <w:rPr>
          <w:sz w:val="16"/>
          <w:szCs w:val="16"/>
        </w:rPr>
      </w:pPr>
    </w:p>
    <w:p w:rsidR="00530FCE" w:rsidRPr="00530FCE" w:rsidRDefault="00530FCE" w:rsidP="00530FCE">
      <w:pPr>
        <w:jc w:val="right"/>
        <w:rPr>
          <w:sz w:val="16"/>
          <w:szCs w:val="16"/>
        </w:rPr>
      </w:pPr>
      <w:r w:rsidRPr="00530FCE">
        <w:rPr>
          <w:sz w:val="16"/>
          <w:szCs w:val="16"/>
        </w:rPr>
        <w:t>Приложение № 1 к постановлению</w:t>
      </w:r>
    </w:p>
    <w:p w:rsidR="00530FCE" w:rsidRPr="00530FCE" w:rsidRDefault="00530FCE" w:rsidP="00530FCE">
      <w:pPr>
        <w:jc w:val="right"/>
        <w:rPr>
          <w:sz w:val="16"/>
          <w:szCs w:val="16"/>
        </w:rPr>
      </w:pPr>
      <w:r w:rsidRPr="00530FCE">
        <w:rPr>
          <w:sz w:val="16"/>
          <w:szCs w:val="16"/>
        </w:rPr>
        <w:t>администрации Островского</w:t>
      </w:r>
    </w:p>
    <w:p w:rsidR="00530FCE" w:rsidRPr="00530FCE" w:rsidRDefault="00530FCE" w:rsidP="00530FCE">
      <w:pPr>
        <w:jc w:val="right"/>
        <w:rPr>
          <w:sz w:val="16"/>
          <w:szCs w:val="16"/>
        </w:rPr>
      </w:pPr>
      <w:r w:rsidRPr="00530FCE">
        <w:rPr>
          <w:sz w:val="16"/>
          <w:szCs w:val="16"/>
        </w:rPr>
        <w:t>муниципального района</w:t>
      </w:r>
    </w:p>
    <w:p w:rsidR="00530FCE" w:rsidRPr="00530FCE" w:rsidRDefault="00530FCE" w:rsidP="00530FCE">
      <w:pPr>
        <w:jc w:val="right"/>
        <w:rPr>
          <w:sz w:val="16"/>
          <w:szCs w:val="16"/>
        </w:rPr>
      </w:pPr>
      <w:r w:rsidRPr="00530FCE">
        <w:rPr>
          <w:sz w:val="16"/>
          <w:szCs w:val="16"/>
        </w:rPr>
        <w:t>Костромской области</w:t>
      </w:r>
    </w:p>
    <w:p w:rsidR="00530FCE" w:rsidRPr="00530FCE" w:rsidRDefault="00530FCE" w:rsidP="00530FCE">
      <w:pPr>
        <w:jc w:val="right"/>
        <w:rPr>
          <w:sz w:val="16"/>
          <w:szCs w:val="16"/>
        </w:rPr>
      </w:pPr>
      <w:r w:rsidRPr="00530FCE">
        <w:rPr>
          <w:sz w:val="16"/>
          <w:szCs w:val="16"/>
        </w:rPr>
        <w:t xml:space="preserve"> от «___» декабря  2018 года № ____</w:t>
      </w:r>
    </w:p>
    <w:p w:rsidR="00530FCE" w:rsidRPr="00530FCE" w:rsidRDefault="00530FCE" w:rsidP="00530FCE">
      <w:pPr>
        <w:jc w:val="center"/>
        <w:rPr>
          <w:sz w:val="16"/>
          <w:szCs w:val="16"/>
        </w:rPr>
      </w:pPr>
      <w:r w:rsidRPr="00530FCE">
        <w:rPr>
          <w:sz w:val="16"/>
          <w:szCs w:val="16"/>
        </w:rPr>
        <w:t xml:space="preserve">Положение </w:t>
      </w:r>
    </w:p>
    <w:p w:rsidR="00530FCE" w:rsidRPr="00530FCE" w:rsidRDefault="00530FCE" w:rsidP="00530FCE">
      <w:pPr>
        <w:jc w:val="center"/>
        <w:rPr>
          <w:sz w:val="16"/>
          <w:szCs w:val="16"/>
        </w:rPr>
      </w:pPr>
      <w:proofErr w:type="gramStart"/>
      <w:r w:rsidRPr="00530FCE">
        <w:rPr>
          <w:sz w:val="16"/>
          <w:szCs w:val="16"/>
        </w:rPr>
        <w:t>о порядке работы комиссии по рассмотрению вопросов предоставления государственной поддержки на улучшение жилищных условий в рамках реализации муниципальной программы «Устойчивое развитие сельских территорий Островского муниципального района на 2014-2017 годы и на период до 2020 года» и муниципальной целевой программы «Обеспечение жильем молодых семей Островского муниципального района Костромской области на 2018 – 2020 годы» государственной программы  Российской Федерации  « Обеспечение  доступным и комфортным</w:t>
      </w:r>
      <w:proofErr w:type="gramEnd"/>
      <w:r w:rsidRPr="00530FCE">
        <w:rPr>
          <w:sz w:val="16"/>
          <w:szCs w:val="16"/>
        </w:rPr>
        <w:t xml:space="preserve">  жильем и коммунальными услугами граждан Российской Федерации» </w:t>
      </w:r>
    </w:p>
    <w:p w:rsidR="00530FCE" w:rsidRPr="00530FCE" w:rsidRDefault="00530FCE" w:rsidP="00530FCE">
      <w:pPr>
        <w:jc w:val="center"/>
        <w:rPr>
          <w:sz w:val="16"/>
          <w:szCs w:val="16"/>
        </w:rPr>
      </w:pPr>
    </w:p>
    <w:p w:rsidR="00530FCE" w:rsidRPr="00530FCE" w:rsidRDefault="00530FCE" w:rsidP="00530FCE">
      <w:pPr>
        <w:jc w:val="center"/>
        <w:rPr>
          <w:sz w:val="16"/>
          <w:szCs w:val="16"/>
        </w:rPr>
      </w:pPr>
      <w:r w:rsidRPr="00530FCE">
        <w:rPr>
          <w:sz w:val="16"/>
          <w:szCs w:val="16"/>
        </w:rPr>
        <w:t>1. Общие положения</w:t>
      </w:r>
    </w:p>
    <w:p w:rsidR="00530FCE" w:rsidRPr="00530FCE" w:rsidRDefault="00530FCE" w:rsidP="00530FCE">
      <w:pPr>
        <w:ind w:firstLine="720"/>
        <w:jc w:val="both"/>
        <w:rPr>
          <w:sz w:val="16"/>
          <w:szCs w:val="16"/>
        </w:rPr>
      </w:pPr>
      <w:r w:rsidRPr="00530FCE">
        <w:rPr>
          <w:sz w:val="16"/>
          <w:szCs w:val="16"/>
        </w:rPr>
        <w:t>1. </w:t>
      </w:r>
      <w:proofErr w:type="gramStart"/>
      <w:r w:rsidRPr="00530FCE">
        <w:rPr>
          <w:sz w:val="16"/>
          <w:szCs w:val="16"/>
        </w:rPr>
        <w:t xml:space="preserve">Комиссия является коллегиальным органом при администрации Островского муниципального района, создана в целях формирования и утверждения списков участников мероприятий в рамках реализации муниципальной программы «Устойчивое развитие сельских территорий </w:t>
      </w:r>
      <w:r w:rsidRPr="00530FCE">
        <w:rPr>
          <w:sz w:val="16"/>
          <w:szCs w:val="16"/>
        </w:rPr>
        <w:lastRenderedPageBreak/>
        <w:t>Островского муниципального района на 2014-2017 годы и на период до 2020 года» и муниципальной целевой программы «Обеспечение жильем молодых семей Островского муниципального района Костромской области на 2018–2020 годы.</w:t>
      </w:r>
      <w:proofErr w:type="gramEnd"/>
    </w:p>
    <w:p w:rsidR="00530FCE" w:rsidRPr="00530FCE" w:rsidRDefault="00530FCE" w:rsidP="00530FCE">
      <w:pPr>
        <w:jc w:val="both"/>
        <w:rPr>
          <w:sz w:val="16"/>
          <w:szCs w:val="16"/>
        </w:rPr>
      </w:pPr>
      <w:r w:rsidRPr="00530FCE">
        <w:rPr>
          <w:sz w:val="16"/>
          <w:szCs w:val="16"/>
        </w:rPr>
        <w:tab/>
        <w:t xml:space="preserve">2. </w:t>
      </w:r>
      <w:proofErr w:type="gramStart"/>
      <w:r w:rsidRPr="00530FCE">
        <w:rPr>
          <w:sz w:val="16"/>
          <w:szCs w:val="16"/>
        </w:rPr>
        <w:t>Комиссия в своей работе руководствуется Конституцией Российской Федерации, Законами Российской Федерации, Указами Президента Российской Федерации,</w:t>
      </w:r>
      <w:r w:rsidRPr="00530FCE">
        <w:rPr>
          <w:b/>
          <w:bCs/>
          <w:color w:val="333333"/>
          <w:sz w:val="16"/>
          <w:szCs w:val="16"/>
          <w:shd w:val="clear" w:color="auto" w:fill="EFEFF7"/>
        </w:rPr>
        <w:t xml:space="preserve"> </w:t>
      </w:r>
      <w:r w:rsidRPr="00530FCE">
        <w:rPr>
          <w:bCs/>
          <w:color w:val="333333"/>
          <w:sz w:val="16"/>
          <w:szCs w:val="16"/>
          <w:shd w:val="clear" w:color="auto" w:fill="EFEFF7"/>
        </w:rPr>
        <w:t>постановлением Правительства РФ от 13.12.2017 N 1544 "О внесении изменений в Государственную программу развития сельского хозяйства и регулирования рынков сельскохозяйственной продукции, сырья и продовольствия на 2013 - 2020 годы"</w:t>
      </w:r>
      <w:r w:rsidRPr="00530FCE">
        <w:rPr>
          <w:sz w:val="16"/>
          <w:szCs w:val="16"/>
        </w:rPr>
        <w:t>, постановлением Правительства Российской Федерации от 30 декабря 2017года  № 1710 «Об утверждении государственной программы  Российской Федерации  « Обеспечение  доступным</w:t>
      </w:r>
      <w:proofErr w:type="gramEnd"/>
      <w:r w:rsidRPr="00530FCE">
        <w:rPr>
          <w:sz w:val="16"/>
          <w:szCs w:val="16"/>
        </w:rPr>
        <w:t xml:space="preserve"> </w:t>
      </w:r>
      <w:proofErr w:type="gramStart"/>
      <w:r w:rsidRPr="00530FCE">
        <w:rPr>
          <w:sz w:val="16"/>
          <w:szCs w:val="16"/>
        </w:rPr>
        <w:t>и комфортным  жильем и коммунальными услугами граждан Российской Федерации», Жилищным кодексом Российской Федерации, законами Костромской области,</w:t>
      </w:r>
      <w:r w:rsidRPr="00530FCE">
        <w:rPr>
          <w:color w:val="FF0000"/>
          <w:sz w:val="16"/>
          <w:szCs w:val="16"/>
        </w:rPr>
        <w:t xml:space="preserve"> </w:t>
      </w:r>
      <w:r w:rsidRPr="00530FCE">
        <w:rPr>
          <w:sz w:val="16"/>
          <w:szCs w:val="16"/>
        </w:rPr>
        <w:t>постановлением администрации Костромской области  от 12 ноября 2013 года № 477-а «Об утверждении государственной программы Костромской области «Устойчивое развитие сельских территорий Костромской области на 2014-2020 годы», постановлением администрации Костромской области от 22 апреля 2014 года № 145-а «Об утверждении положения о предоставлении социальных выплат на строительство</w:t>
      </w:r>
      <w:proofErr w:type="gramEnd"/>
      <w:r w:rsidRPr="00530FCE">
        <w:rPr>
          <w:sz w:val="16"/>
          <w:szCs w:val="16"/>
        </w:rPr>
        <w:t xml:space="preserve"> (</w:t>
      </w:r>
      <w:proofErr w:type="gramStart"/>
      <w:r w:rsidRPr="00530FCE">
        <w:rPr>
          <w:sz w:val="16"/>
          <w:szCs w:val="16"/>
        </w:rPr>
        <w:t>приобретение) жилья гражданам Российской Федерации, проживающим в сельской местности на территории Костромской области, в том числе молодым семьям и молодым специалистам на селе»,</w:t>
      </w:r>
      <w:r w:rsidRPr="00530FCE">
        <w:rPr>
          <w:color w:val="FF0000"/>
          <w:sz w:val="16"/>
          <w:szCs w:val="16"/>
        </w:rPr>
        <w:t xml:space="preserve"> </w:t>
      </w:r>
      <w:r w:rsidRPr="00530FCE">
        <w:rPr>
          <w:sz w:val="16"/>
          <w:szCs w:val="16"/>
        </w:rPr>
        <w:t>постановлением департамента строительства Костромской области от 06 сентября 2018 года № 04-п «О ведомственной целевой программе «Обеспечение жильем молодых семей Костромской области на 2019-2021 годы», постановлением администрации Островского муниципального района Костромской области  от 08 мая 2014 года  № 296</w:t>
      </w:r>
      <w:proofErr w:type="gramEnd"/>
      <w:r w:rsidRPr="00530FCE">
        <w:rPr>
          <w:sz w:val="16"/>
          <w:szCs w:val="16"/>
        </w:rPr>
        <w:t xml:space="preserve"> «Об утверждении муниципальной программы «Устойчивое развитие сельских территорий Островского муниципального района на 2014-2017 годы и на период до 2020 года», постановлением администрации Островского муниципального района Костромской области  от 24 ноября 2017 года № 579 «Об утверждении муниципальной целевой программы «Обеспечение жильем молодых семей Островского муниципального района на 2018-2020 годы».</w:t>
      </w:r>
    </w:p>
    <w:p w:rsidR="00530FCE" w:rsidRPr="00530FCE" w:rsidRDefault="00530FCE" w:rsidP="00530FCE">
      <w:pPr>
        <w:jc w:val="both"/>
        <w:rPr>
          <w:sz w:val="16"/>
          <w:szCs w:val="16"/>
        </w:rPr>
      </w:pPr>
    </w:p>
    <w:p w:rsidR="00530FCE" w:rsidRPr="00530FCE" w:rsidRDefault="00530FCE" w:rsidP="00530FCE">
      <w:pPr>
        <w:jc w:val="both"/>
        <w:rPr>
          <w:color w:val="FF0000"/>
          <w:sz w:val="16"/>
          <w:szCs w:val="16"/>
        </w:rPr>
      </w:pPr>
    </w:p>
    <w:p w:rsidR="00530FCE" w:rsidRPr="00530FCE" w:rsidRDefault="00530FCE" w:rsidP="00530FCE">
      <w:pPr>
        <w:pStyle w:val="ab"/>
        <w:numPr>
          <w:ilvl w:val="0"/>
          <w:numId w:val="38"/>
        </w:numPr>
        <w:suppressAutoHyphens/>
        <w:jc w:val="center"/>
        <w:rPr>
          <w:rFonts w:ascii="Times New Roman" w:hAnsi="Times New Roman" w:cs="Times New Roman"/>
          <w:sz w:val="16"/>
          <w:szCs w:val="16"/>
        </w:rPr>
      </w:pPr>
      <w:r w:rsidRPr="00530FCE">
        <w:rPr>
          <w:rFonts w:ascii="Times New Roman" w:hAnsi="Times New Roman" w:cs="Times New Roman"/>
          <w:sz w:val="16"/>
          <w:szCs w:val="16"/>
        </w:rPr>
        <w:t>Основные задачи комиссии</w:t>
      </w:r>
    </w:p>
    <w:p w:rsidR="00530FCE" w:rsidRPr="00530FCE" w:rsidRDefault="00530FCE" w:rsidP="00530FCE">
      <w:pPr>
        <w:ind w:firstLine="720"/>
        <w:jc w:val="both"/>
        <w:rPr>
          <w:sz w:val="16"/>
          <w:szCs w:val="16"/>
        </w:rPr>
      </w:pPr>
      <w:r w:rsidRPr="00530FCE">
        <w:rPr>
          <w:sz w:val="16"/>
          <w:szCs w:val="16"/>
        </w:rPr>
        <w:t>1. </w:t>
      </w:r>
      <w:proofErr w:type="gramStart"/>
      <w:r w:rsidRPr="00530FCE">
        <w:rPr>
          <w:sz w:val="16"/>
          <w:szCs w:val="16"/>
        </w:rPr>
        <w:t>Комиссия на основании представленных документов с учетом объема субсидий из федерального, областного и местных бюджетов, предусмотренных на текущий финансовый год на реализацию мероприятий по улучшению жилищных условий граждан, проживающих в сельской местности, молодых семей и молодых специалистов, формирует списки  участников мероприятий по утвержденным формам.</w:t>
      </w:r>
      <w:proofErr w:type="gramEnd"/>
    </w:p>
    <w:p w:rsidR="00530FCE" w:rsidRPr="00530FCE" w:rsidRDefault="00530FCE" w:rsidP="00530FCE">
      <w:pPr>
        <w:ind w:firstLine="720"/>
        <w:jc w:val="both"/>
        <w:rPr>
          <w:color w:val="FF0000"/>
          <w:sz w:val="16"/>
          <w:szCs w:val="16"/>
        </w:rPr>
      </w:pPr>
      <w:r w:rsidRPr="00530FCE">
        <w:rPr>
          <w:sz w:val="16"/>
          <w:szCs w:val="16"/>
        </w:rPr>
        <w:t xml:space="preserve">2. </w:t>
      </w:r>
      <w:proofErr w:type="gramStart"/>
      <w:r w:rsidRPr="00530FCE">
        <w:rPr>
          <w:sz w:val="16"/>
          <w:szCs w:val="16"/>
        </w:rPr>
        <w:t>Комиссия осуществляет проверку сведений, содержащихся в документах, предусмотренных пунктами 19 и 38 Положения о предоставлении социальных выплат на строительство (приобретение) жилья гражданам Российской Федерации, проживающим в сельской местности на территории Костромской области, в том числе молодым семьям и молодым специалистам на селе (приложение к постановлению администрации Костромской области от 22 апреля 2014 года № 145-а) и пунктами 18 и 19 Правил</w:t>
      </w:r>
      <w:proofErr w:type="gramEnd"/>
      <w:r w:rsidRPr="00530FCE">
        <w:rPr>
          <w:sz w:val="16"/>
          <w:szCs w:val="16"/>
        </w:rPr>
        <w:t xml:space="preserve"> </w:t>
      </w:r>
      <w:proofErr w:type="gramStart"/>
      <w:r w:rsidRPr="00530FCE">
        <w:rPr>
          <w:sz w:val="16"/>
          <w:szCs w:val="16"/>
        </w:rPr>
        <w:t>предоставления молодым семьям социальных выплат на приобретение (строительство) жилья и их использования (приложение к ведомственной целевой программе «Обеспечение жильем молодых семей Костромской области на 2019-2021 годы».</w:t>
      </w:r>
      <w:proofErr w:type="gramEnd"/>
    </w:p>
    <w:p w:rsidR="00530FCE" w:rsidRPr="00530FCE" w:rsidRDefault="00530FCE" w:rsidP="00530FCE">
      <w:pPr>
        <w:ind w:firstLine="720"/>
        <w:jc w:val="both"/>
        <w:rPr>
          <w:sz w:val="16"/>
          <w:szCs w:val="16"/>
        </w:rPr>
      </w:pPr>
      <w:r w:rsidRPr="00530FCE">
        <w:rPr>
          <w:sz w:val="16"/>
          <w:szCs w:val="16"/>
        </w:rPr>
        <w:t>3. Комиссия правомочна принимать решение:</w:t>
      </w:r>
    </w:p>
    <w:p w:rsidR="00530FCE" w:rsidRPr="00530FCE" w:rsidRDefault="00530FCE" w:rsidP="00530FCE">
      <w:pPr>
        <w:ind w:firstLine="720"/>
        <w:jc w:val="both"/>
        <w:rPr>
          <w:sz w:val="16"/>
          <w:szCs w:val="16"/>
        </w:rPr>
      </w:pPr>
      <w:proofErr w:type="gramStart"/>
      <w:r w:rsidRPr="00530FCE">
        <w:rPr>
          <w:sz w:val="16"/>
          <w:szCs w:val="16"/>
        </w:rPr>
        <w:t>1) о признании либо отказе в признании граждан, молодых семей и молодых специалистов участниками подпрограмм (основания для отказа в признании граждан, молодых семей и молодых специалистов участниками муниципальной программы «Устойчивое развитие сельских территорий Островского муниципального района на 2014-2017 годы и на период до 2020 года» установлены пунктом 52  Положения о предоставлении социальных выплат на строительство (приобретение) жилья гражданам Российской Федерации</w:t>
      </w:r>
      <w:proofErr w:type="gramEnd"/>
      <w:r w:rsidRPr="00530FCE">
        <w:rPr>
          <w:sz w:val="16"/>
          <w:szCs w:val="16"/>
        </w:rPr>
        <w:t xml:space="preserve">, </w:t>
      </w:r>
      <w:proofErr w:type="gramStart"/>
      <w:r w:rsidRPr="00530FCE">
        <w:rPr>
          <w:sz w:val="16"/>
          <w:szCs w:val="16"/>
        </w:rPr>
        <w:t>проживающим в сельской местности, в том числе молодым семьям и молодым специалистам, утвержденного постановлением администрации Костромской области от 22 апреля 2014 года № 145-а, основания для отказа в признании молодой семьи участницей муниципальной целевой программы «Обеспечение жильем молодых семей Островского муниципального района на 2018-2020 годы» государственной программы  Российской Федерации  « Обеспечение  доступным и комфортным  жильем и коммунальными услугами граждан Российской Федерации» установлены</w:t>
      </w:r>
      <w:proofErr w:type="gramEnd"/>
      <w:r w:rsidRPr="00530FCE">
        <w:rPr>
          <w:sz w:val="16"/>
          <w:szCs w:val="16"/>
        </w:rPr>
        <w:t xml:space="preserve"> пунктом 22 Правил предоставления молодым семьям социальных выплат на приобретение (строительство) жилья и их использования, утвержденных постановлением департамента строительства Костромской области от 06 сентября  2018 года № 04-п);</w:t>
      </w:r>
    </w:p>
    <w:p w:rsidR="00530FCE" w:rsidRPr="00530FCE" w:rsidRDefault="00530FCE" w:rsidP="00530FCE">
      <w:pPr>
        <w:ind w:firstLine="720"/>
        <w:jc w:val="both"/>
        <w:rPr>
          <w:sz w:val="16"/>
          <w:szCs w:val="16"/>
        </w:rPr>
      </w:pPr>
      <w:proofErr w:type="gramStart"/>
      <w:r w:rsidRPr="00530FCE">
        <w:rPr>
          <w:sz w:val="16"/>
          <w:szCs w:val="16"/>
        </w:rPr>
        <w:t>2) о формировании в срок до 1 июня (муниципальной программы «Устойчивое развитие сельских территорий Островского муниципального района на 2014-2017 годы и на период до 2020 года») и до 1 июня (муниципальной целевой программы «Обеспечение жильем молодых семей Островского муниципального района на 2018-2020 годы государственной программы  Российской Федерации  « Обеспечение  доступным и комфортным  жильем и коммунальными услугами граждан Российской Федерации») года, предшествующего</w:t>
      </w:r>
      <w:proofErr w:type="gramEnd"/>
      <w:r w:rsidRPr="00530FCE">
        <w:rPr>
          <w:sz w:val="16"/>
          <w:szCs w:val="16"/>
        </w:rPr>
        <w:t xml:space="preserve"> </w:t>
      </w:r>
      <w:proofErr w:type="gramStart"/>
      <w:r w:rsidRPr="00530FCE">
        <w:rPr>
          <w:sz w:val="16"/>
          <w:szCs w:val="16"/>
        </w:rPr>
        <w:t>планируемому, списки семей – участников, изъявивших желание получить социальную выплату в планируемом году.</w:t>
      </w:r>
      <w:proofErr w:type="gramEnd"/>
    </w:p>
    <w:p w:rsidR="00530FCE" w:rsidRPr="00530FCE" w:rsidRDefault="00530FCE" w:rsidP="00530FCE">
      <w:pPr>
        <w:ind w:firstLine="720"/>
        <w:jc w:val="center"/>
        <w:rPr>
          <w:sz w:val="16"/>
          <w:szCs w:val="16"/>
        </w:rPr>
      </w:pPr>
    </w:p>
    <w:p w:rsidR="00530FCE" w:rsidRPr="00530FCE" w:rsidRDefault="00530FCE" w:rsidP="00530FCE">
      <w:pPr>
        <w:ind w:firstLine="720"/>
        <w:jc w:val="center"/>
        <w:rPr>
          <w:sz w:val="16"/>
          <w:szCs w:val="16"/>
        </w:rPr>
      </w:pPr>
      <w:r w:rsidRPr="00530FCE">
        <w:rPr>
          <w:sz w:val="16"/>
          <w:szCs w:val="16"/>
        </w:rPr>
        <w:t>3. Права и обязанности комиссии</w:t>
      </w:r>
    </w:p>
    <w:p w:rsidR="00530FCE" w:rsidRPr="00530FCE" w:rsidRDefault="00530FCE" w:rsidP="00530FCE">
      <w:pPr>
        <w:ind w:firstLine="720"/>
        <w:jc w:val="both"/>
        <w:rPr>
          <w:sz w:val="16"/>
          <w:szCs w:val="16"/>
        </w:rPr>
      </w:pPr>
      <w:r w:rsidRPr="00530FCE">
        <w:rPr>
          <w:sz w:val="16"/>
          <w:szCs w:val="16"/>
        </w:rPr>
        <w:t>1. Для осуществления своих полномочий комиссия в пределах своей компетенции имеет право:</w:t>
      </w:r>
    </w:p>
    <w:p w:rsidR="00530FCE" w:rsidRPr="00530FCE" w:rsidRDefault="00530FCE" w:rsidP="00530FCE">
      <w:pPr>
        <w:ind w:firstLine="720"/>
        <w:jc w:val="both"/>
        <w:rPr>
          <w:sz w:val="16"/>
          <w:szCs w:val="16"/>
        </w:rPr>
      </w:pPr>
      <w:r w:rsidRPr="00530FCE">
        <w:rPr>
          <w:sz w:val="16"/>
          <w:szCs w:val="16"/>
        </w:rPr>
        <w:t>1) запрашивать и получать от соответствующих отраслевых (функциональных) органов Администрации, территориальных органов федеральных органов исполнительной власти, органов исполнительной власти субъекта Российской Федерации, а также организаций любых форм собственности информации и документы, необходимые для выполнения возложенных на комиссию полномочий;</w:t>
      </w:r>
    </w:p>
    <w:p w:rsidR="00530FCE" w:rsidRPr="00530FCE" w:rsidRDefault="00530FCE" w:rsidP="00530FCE">
      <w:pPr>
        <w:ind w:firstLine="720"/>
        <w:jc w:val="both"/>
        <w:rPr>
          <w:sz w:val="16"/>
          <w:szCs w:val="16"/>
        </w:rPr>
      </w:pPr>
      <w:r w:rsidRPr="00530FCE">
        <w:rPr>
          <w:sz w:val="16"/>
          <w:szCs w:val="16"/>
        </w:rPr>
        <w:t>2) давать поручения членам комиссии по вопросам, входящим в ее компетенцию;</w:t>
      </w:r>
    </w:p>
    <w:p w:rsidR="00530FCE" w:rsidRPr="00530FCE" w:rsidRDefault="00530FCE" w:rsidP="00530FCE">
      <w:pPr>
        <w:ind w:firstLine="720"/>
        <w:jc w:val="both"/>
        <w:rPr>
          <w:sz w:val="16"/>
          <w:szCs w:val="16"/>
        </w:rPr>
      </w:pPr>
      <w:r w:rsidRPr="00530FCE">
        <w:rPr>
          <w:sz w:val="16"/>
          <w:szCs w:val="16"/>
        </w:rPr>
        <w:t>3) приглашать на свои заседания для получения информации и оказания практической помощи по рассматриваемым вопросам должностных лиц и специалистов.</w:t>
      </w:r>
    </w:p>
    <w:p w:rsidR="00530FCE" w:rsidRPr="00530FCE" w:rsidRDefault="00530FCE" w:rsidP="00530FCE">
      <w:pPr>
        <w:ind w:firstLine="720"/>
        <w:jc w:val="both"/>
        <w:rPr>
          <w:sz w:val="16"/>
          <w:szCs w:val="16"/>
        </w:rPr>
      </w:pPr>
      <w:r w:rsidRPr="00530FCE">
        <w:rPr>
          <w:sz w:val="16"/>
          <w:szCs w:val="16"/>
        </w:rPr>
        <w:t>2. Обязанностями комиссии являются:</w:t>
      </w:r>
    </w:p>
    <w:p w:rsidR="00530FCE" w:rsidRPr="00530FCE" w:rsidRDefault="00530FCE" w:rsidP="00530FCE">
      <w:pPr>
        <w:ind w:firstLine="720"/>
        <w:jc w:val="both"/>
        <w:rPr>
          <w:sz w:val="16"/>
          <w:szCs w:val="16"/>
        </w:rPr>
      </w:pPr>
      <w:r w:rsidRPr="00530FCE">
        <w:rPr>
          <w:sz w:val="16"/>
          <w:szCs w:val="16"/>
        </w:rPr>
        <w:t>1) своевременное и качественное исполнение установленных полномочий;</w:t>
      </w:r>
    </w:p>
    <w:p w:rsidR="00530FCE" w:rsidRPr="00530FCE" w:rsidRDefault="00530FCE" w:rsidP="00530FCE">
      <w:pPr>
        <w:ind w:firstLine="720"/>
        <w:jc w:val="both"/>
        <w:rPr>
          <w:sz w:val="16"/>
          <w:szCs w:val="16"/>
        </w:rPr>
      </w:pPr>
      <w:r w:rsidRPr="00530FCE">
        <w:rPr>
          <w:sz w:val="16"/>
          <w:szCs w:val="16"/>
        </w:rPr>
        <w:t>2) принятие решений в строгом соответствии с действующим законодательством.</w:t>
      </w:r>
    </w:p>
    <w:p w:rsidR="00530FCE" w:rsidRPr="00530FCE" w:rsidRDefault="00530FCE" w:rsidP="00530FCE">
      <w:pPr>
        <w:ind w:left="360"/>
        <w:jc w:val="center"/>
        <w:rPr>
          <w:sz w:val="16"/>
          <w:szCs w:val="16"/>
        </w:rPr>
      </w:pPr>
    </w:p>
    <w:p w:rsidR="00530FCE" w:rsidRPr="00530FCE" w:rsidRDefault="00530FCE" w:rsidP="00530FCE">
      <w:pPr>
        <w:ind w:left="360"/>
        <w:jc w:val="center"/>
        <w:rPr>
          <w:sz w:val="16"/>
          <w:szCs w:val="16"/>
        </w:rPr>
      </w:pPr>
      <w:r w:rsidRPr="00530FCE">
        <w:rPr>
          <w:sz w:val="16"/>
          <w:szCs w:val="16"/>
        </w:rPr>
        <w:t>4. Порядок работы комиссии</w:t>
      </w:r>
    </w:p>
    <w:p w:rsidR="00530FCE" w:rsidRPr="00530FCE" w:rsidRDefault="00530FCE" w:rsidP="00530FCE">
      <w:pPr>
        <w:jc w:val="both"/>
        <w:rPr>
          <w:sz w:val="16"/>
          <w:szCs w:val="16"/>
        </w:rPr>
      </w:pPr>
      <w:r w:rsidRPr="00530FCE">
        <w:rPr>
          <w:sz w:val="16"/>
          <w:szCs w:val="16"/>
        </w:rPr>
        <w:tab/>
        <w:t>1. Председатель комиссии определяет сроки заседания комиссии.</w:t>
      </w:r>
    </w:p>
    <w:p w:rsidR="00530FCE" w:rsidRPr="00530FCE" w:rsidRDefault="00530FCE" w:rsidP="00530FCE">
      <w:pPr>
        <w:jc w:val="both"/>
        <w:rPr>
          <w:sz w:val="16"/>
          <w:szCs w:val="16"/>
        </w:rPr>
      </w:pPr>
      <w:r w:rsidRPr="00530FCE">
        <w:rPr>
          <w:sz w:val="16"/>
          <w:szCs w:val="16"/>
        </w:rPr>
        <w:tab/>
        <w:t>2. Секретарь комиссии своевременно уведомляет  о месте, дате и времени проведения заседания комиссии.</w:t>
      </w:r>
    </w:p>
    <w:p w:rsidR="00530FCE" w:rsidRPr="00530FCE" w:rsidRDefault="00530FCE" w:rsidP="00530FCE">
      <w:pPr>
        <w:jc w:val="both"/>
        <w:rPr>
          <w:sz w:val="16"/>
          <w:szCs w:val="16"/>
        </w:rPr>
      </w:pPr>
      <w:r w:rsidRPr="00530FCE">
        <w:rPr>
          <w:sz w:val="16"/>
          <w:szCs w:val="16"/>
        </w:rPr>
        <w:tab/>
        <w:t>3. Заседание комиссии правомочно, если на заседании присутствует более половины ее членов. Замена члена комиссии для заседания в комиссии не допускается.</w:t>
      </w:r>
    </w:p>
    <w:p w:rsidR="00530FCE" w:rsidRPr="00530FCE" w:rsidRDefault="00530FCE" w:rsidP="00530FCE">
      <w:pPr>
        <w:jc w:val="both"/>
        <w:rPr>
          <w:sz w:val="16"/>
          <w:szCs w:val="16"/>
        </w:rPr>
      </w:pPr>
      <w:r w:rsidRPr="00530FCE">
        <w:rPr>
          <w:sz w:val="16"/>
          <w:szCs w:val="16"/>
        </w:rPr>
        <w:tab/>
        <w:t>4. Заседание комиссии проводит председатель комиссии, а в его отсутствие – заместитель председателя комиссии.</w:t>
      </w:r>
    </w:p>
    <w:p w:rsidR="00530FCE" w:rsidRPr="00530FCE" w:rsidRDefault="00530FCE" w:rsidP="00530FCE">
      <w:pPr>
        <w:jc w:val="both"/>
        <w:rPr>
          <w:sz w:val="16"/>
          <w:szCs w:val="16"/>
        </w:rPr>
      </w:pPr>
      <w:r w:rsidRPr="00530FCE">
        <w:rPr>
          <w:sz w:val="16"/>
          <w:szCs w:val="16"/>
        </w:rPr>
        <w:tab/>
        <w:t>5. Решение комиссии принимается простым большинством голосов. Секретарь комиссии права голоса не имеет. При равенстве голосов голос председателя является решающим.</w:t>
      </w:r>
    </w:p>
    <w:p w:rsidR="00530FCE" w:rsidRPr="00530FCE" w:rsidRDefault="00530FCE" w:rsidP="00530FCE">
      <w:pPr>
        <w:jc w:val="both"/>
        <w:rPr>
          <w:sz w:val="16"/>
          <w:szCs w:val="16"/>
        </w:rPr>
      </w:pPr>
      <w:r w:rsidRPr="00530FCE">
        <w:rPr>
          <w:sz w:val="16"/>
          <w:szCs w:val="16"/>
        </w:rPr>
        <w:tab/>
        <w:t>6. Заседание комиссии оформляется протоколом, который подписывается секретарем комиссии и утверждается председателем комиссии или заместителем председателя комиссии.</w:t>
      </w:r>
    </w:p>
    <w:p w:rsidR="00530FCE" w:rsidRPr="00530FCE" w:rsidRDefault="00530FCE" w:rsidP="00530FCE">
      <w:pPr>
        <w:rPr>
          <w:sz w:val="16"/>
          <w:szCs w:val="16"/>
        </w:rPr>
      </w:pPr>
    </w:p>
    <w:p w:rsidR="00530FCE" w:rsidRPr="00530FCE" w:rsidRDefault="00530FCE" w:rsidP="00530FCE">
      <w:pPr>
        <w:rPr>
          <w:sz w:val="16"/>
          <w:szCs w:val="16"/>
        </w:rPr>
      </w:pPr>
    </w:p>
    <w:p w:rsidR="00530FCE" w:rsidRPr="00530FCE" w:rsidRDefault="00530FCE" w:rsidP="00530FCE">
      <w:pPr>
        <w:rPr>
          <w:sz w:val="16"/>
          <w:szCs w:val="16"/>
        </w:rPr>
      </w:pPr>
    </w:p>
    <w:p w:rsidR="00530FCE" w:rsidRPr="00530FCE" w:rsidRDefault="00530FCE" w:rsidP="00530FCE">
      <w:pPr>
        <w:jc w:val="right"/>
        <w:rPr>
          <w:sz w:val="16"/>
          <w:szCs w:val="16"/>
        </w:rPr>
      </w:pPr>
      <w:r w:rsidRPr="00530FCE">
        <w:rPr>
          <w:sz w:val="16"/>
          <w:szCs w:val="16"/>
        </w:rPr>
        <w:t>Приложение № 2 к постановлению</w:t>
      </w:r>
    </w:p>
    <w:p w:rsidR="00530FCE" w:rsidRPr="00530FCE" w:rsidRDefault="00530FCE" w:rsidP="00530FCE">
      <w:pPr>
        <w:jc w:val="right"/>
        <w:rPr>
          <w:sz w:val="16"/>
          <w:szCs w:val="16"/>
        </w:rPr>
      </w:pPr>
      <w:r w:rsidRPr="00530FCE">
        <w:rPr>
          <w:sz w:val="16"/>
          <w:szCs w:val="16"/>
        </w:rPr>
        <w:t>администрации Островского</w:t>
      </w:r>
    </w:p>
    <w:p w:rsidR="00530FCE" w:rsidRPr="00530FCE" w:rsidRDefault="00530FCE" w:rsidP="00530FCE">
      <w:pPr>
        <w:jc w:val="right"/>
        <w:rPr>
          <w:sz w:val="16"/>
          <w:szCs w:val="16"/>
        </w:rPr>
      </w:pPr>
      <w:r w:rsidRPr="00530FCE">
        <w:rPr>
          <w:sz w:val="16"/>
          <w:szCs w:val="16"/>
        </w:rPr>
        <w:t>муниципального района</w:t>
      </w:r>
    </w:p>
    <w:p w:rsidR="00530FCE" w:rsidRPr="00530FCE" w:rsidRDefault="00530FCE" w:rsidP="00530FCE">
      <w:pPr>
        <w:jc w:val="right"/>
        <w:rPr>
          <w:sz w:val="16"/>
          <w:szCs w:val="16"/>
        </w:rPr>
      </w:pPr>
      <w:r w:rsidRPr="00530FCE">
        <w:rPr>
          <w:sz w:val="16"/>
          <w:szCs w:val="16"/>
        </w:rPr>
        <w:t>Костромской области</w:t>
      </w:r>
    </w:p>
    <w:p w:rsidR="00530FCE" w:rsidRPr="00530FCE" w:rsidRDefault="00530FCE" w:rsidP="00530FCE">
      <w:pPr>
        <w:jc w:val="right"/>
        <w:rPr>
          <w:sz w:val="16"/>
          <w:szCs w:val="16"/>
        </w:rPr>
      </w:pPr>
      <w:r w:rsidRPr="00530FCE">
        <w:rPr>
          <w:sz w:val="16"/>
          <w:szCs w:val="16"/>
        </w:rPr>
        <w:t xml:space="preserve"> от «     » декабря 2018 года №_____</w:t>
      </w:r>
    </w:p>
    <w:p w:rsidR="00530FCE" w:rsidRPr="00530FCE" w:rsidRDefault="00530FCE" w:rsidP="00530FCE">
      <w:pPr>
        <w:ind w:firstLine="708"/>
        <w:jc w:val="right"/>
        <w:rPr>
          <w:sz w:val="16"/>
          <w:szCs w:val="16"/>
        </w:rPr>
      </w:pPr>
    </w:p>
    <w:p w:rsidR="00530FCE" w:rsidRPr="00530FCE" w:rsidRDefault="00530FCE" w:rsidP="00530FCE">
      <w:pPr>
        <w:jc w:val="center"/>
        <w:rPr>
          <w:sz w:val="16"/>
          <w:szCs w:val="16"/>
        </w:rPr>
      </w:pPr>
      <w:r w:rsidRPr="00530FCE">
        <w:rPr>
          <w:sz w:val="16"/>
          <w:szCs w:val="16"/>
        </w:rPr>
        <w:t xml:space="preserve">Состав  комиссии </w:t>
      </w:r>
    </w:p>
    <w:p w:rsidR="00530FCE" w:rsidRPr="00530FCE" w:rsidRDefault="00530FCE" w:rsidP="00530FCE">
      <w:pPr>
        <w:jc w:val="center"/>
        <w:rPr>
          <w:sz w:val="16"/>
          <w:szCs w:val="16"/>
        </w:rPr>
      </w:pPr>
      <w:r w:rsidRPr="00530FCE">
        <w:rPr>
          <w:sz w:val="16"/>
          <w:szCs w:val="16"/>
        </w:rPr>
        <w:t xml:space="preserve">по рассмотрению вопросов предоставления государственной поддержки на улучшение жилищных условий в рамках реализации муниципальной программы «Устойчивое развитие сельских территорий Островского муниципального района на 2014-2017 годы и на период до 2020 года» и муниципальной целевой программы «Обеспечение жильем молодых семей Островского муниципального района Костромской области на 2018 – 2020 годы» </w:t>
      </w:r>
    </w:p>
    <w:p w:rsidR="00530FCE" w:rsidRPr="00530FCE" w:rsidRDefault="00530FCE" w:rsidP="00530FCE">
      <w:pPr>
        <w:jc w:val="center"/>
        <w:rPr>
          <w:sz w:val="16"/>
          <w:szCs w:val="16"/>
        </w:rPr>
      </w:pPr>
    </w:p>
    <w:p w:rsidR="00530FCE" w:rsidRPr="00530FCE" w:rsidRDefault="00530FCE" w:rsidP="00530FCE">
      <w:pPr>
        <w:jc w:val="both"/>
        <w:rPr>
          <w:sz w:val="16"/>
          <w:szCs w:val="16"/>
        </w:rPr>
      </w:pPr>
      <w:r w:rsidRPr="00530FCE">
        <w:rPr>
          <w:sz w:val="16"/>
          <w:szCs w:val="16"/>
        </w:rPr>
        <w:t>1. Полякова Г.А. – глава Островского муниципального района, председатель комиссии;</w:t>
      </w:r>
    </w:p>
    <w:p w:rsidR="00530FCE" w:rsidRPr="00530FCE" w:rsidRDefault="00530FCE" w:rsidP="00530FCE">
      <w:pPr>
        <w:jc w:val="both"/>
        <w:rPr>
          <w:sz w:val="16"/>
          <w:szCs w:val="16"/>
        </w:rPr>
      </w:pPr>
      <w:r w:rsidRPr="00530FCE">
        <w:rPr>
          <w:sz w:val="16"/>
          <w:szCs w:val="16"/>
        </w:rPr>
        <w:t>2. Смирнова Л.Н. – заместитель главы администрации Островского муниципального района, заместитель председателя;</w:t>
      </w:r>
    </w:p>
    <w:p w:rsidR="00530FCE" w:rsidRPr="00530FCE" w:rsidRDefault="00530FCE" w:rsidP="00530FCE">
      <w:pPr>
        <w:jc w:val="both"/>
        <w:rPr>
          <w:sz w:val="16"/>
          <w:szCs w:val="16"/>
        </w:rPr>
      </w:pPr>
      <w:r w:rsidRPr="00530FCE">
        <w:rPr>
          <w:sz w:val="16"/>
          <w:szCs w:val="16"/>
        </w:rPr>
        <w:t xml:space="preserve">3. Груздева С.Н. –  и.о. </w:t>
      </w:r>
      <w:proofErr w:type="gramStart"/>
      <w:r w:rsidRPr="00530FCE">
        <w:rPr>
          <w:sz w:val="16"/>
          <w:szCs w:val="16"/>
        </w:rPr>
        <w:t>заведующего отдела</w:t>
      </w:r>
      <w:proofErr w:type="gramEnd"/>
      <w:r w:rsidRPr="00530FCE">
        <w:rPr>
          <w:sz w:val="16"/>
          <w:szCs w:val="16"/>
        </w:rPr>
        <w:t xml:space="preserve"> строительства, архитектуры, ЖКХ, природных ресурсов и дорожного хозяйства администрации Островского муниципального района, секретарь комиссии;</w:t>
      </w:r>
    </w:p>
    <w:p w:rsidR="00530FCE" w:rsidRPr="00530FCE" w:rsidRDefault="00530FCE" w:rsidP="00530FCE">
      <w:pPr>
        <w:jc w:val="both"/>
        <w:rPr>
          <w:sz w:val="16"/>
          <w:szCs w:val="16"/>
        </w:rPr>
      </w:pPr>
      <w:r w:rsidRPr="00530FCE">
        <w:rPr>
          <w:sz w:val="16"/>
          <w:szCs w:val="16"/>
        </w:rPr>
        <w:lastRenderedPageBreak/>
        <w:t>4. Кудряшова Л.Н. – начальник финансового управления администрации Островского муниципального района;</w:t>
      </w:r>
    </w:p>
    <w:p w:rsidR="00530FCE" w:rsidRPr="00530FCE" w:rsidRDefault="00530FCE" w:rsidP="00530FCE">
      <w:pPr>
        <w:jc w:val="both"/>
        <w:rPr>
          <w:sz w:val="16"/>
          <w:szCs w:val="16"/>
        </w:rPr>
      </w:pPr>
      <w:r w:rsidRPr="00530FCE">
        <w:rPr>
          <w:sz w:val="16"/>
          <w:szCs w:val="16"/>
        </w:rPr>
        <w:t xml:space="preserve">5. </w:t>
      </w:r>
      <w:proofErr w:type="spellStart"/>
      <w:r w:rsidRPr="00530FCE">
        <w:rPr>
          <w:sz w:val="16"/>
          <w:szCs w:val="16"/>
        </w:rPr>
        <w:t>Русакова</w:t>
      </w:r>
      <w:proofErr w:type="spellEnd"/>
      <w:r w:rsidRPr="00530FCE">
        <w:rPr>
          <w:sz w:val="16"/>
          <w:szCs w:val="16"/>
        </w:rPr>
        <w:t xml:space="preserve"> Н.Г. – и.о. заместителя заведующего отделом по экономике,                        имущественно - земельным отношениям и сельскому хозяйству администрации Островского муниципального района;</w:t>
      </w:r>
    </w:p>
    <w:p w:rsidR="00530FCE" w:rsidRPr="00530FCE" w:rsidRDefault="00530FCE" w:rsidP="00530FCE">
      <w:pPr>
        <w:jc w:val="both"/>
        <w:rPr>
          <w:sz w:val="16"/>
          <w:szCs w:val="16"/>
        </w:rPr>
      </w:pPr>
      <w:r w:rsidRPr="00530FCE">
        <w:rPr>
          <w:sz w:val="16"/>
          <w:szCs w:val="16"/>
        </w:rPr>
        <w:t xml:space="preserve">6. Соколова Т.П. – </w:t>
      </w:r>
      <w:proofErr w:type="gramStart"/>
      <w:r w:rsidRPr="00530FCE">
        <w:rPr>
          <w:sz w:val="16"/>
          <w:szCs w:val="16"/>
        </w:rPr>
        <w:t>заведующий</w:t>
      </w:r>
      <w:proofErr w:type="gramEnd"/>
      <w:r w:rsidRPr="00530FCE">
        <w:rPr>
          <w:sz w:val="16"/>
          <w:szCs w:val="16"/>
        </w:rPr>
        <w:t xml:space="preserve"> юридического отдела администрации Островского муниципального района;</w:t>
      </w:r>
    </w:p>
    <w:p w:rsidR="00530FCE" w:rsidRPr="00530FCE" w:rsidRDefault="00530FCE" w:rsidP="00530FCE">
      <w:pPr>
        <w:jc w:val="both"/>
        <w:rPr>
          <w:sz w:val="16"/>
          <w:szCs w:val="16"/>
        </w:rPr>
      </w:pPr>
      <w:r w:rsidRPr="00530FCE">
        <w:rPr>
          <w:sz w:val="16"/>
          <w:szCs w:val="16"/>
        </w:rPr>
        <w:t xml:space="preserve">7. Овсянникова В.Е. –  главный специалист отдела по экономике, имущественно </w:t>
      </w:r>
      <w:proofErr w:type="gramStart"/>
      <w:r w:rsidRPr="00530FCE">
        <w:rPr>
          <w:sz w:val="16"/>
          <w:szCs w:val="16"/>
        </w:rPr>
        <w:t>-з</w:t>
      </w:r>
      <w:proofErr w:type="gramEnd"/>
      <w:r w:rsidRPr="00530FCE">
        <w:rPr>
          <w:sz w:val="16"/>
          <w:szCs w:val="16"/>
        </w:rPr>
        <w:t>емельным отношениям и сельскому хозяйству администрации Островского муниципального района;</w:t>
      </w:r>
    </w:p>
    <w:p w:rsidR="00530FCE" w:rsidRPr="00530FCE" w:rsidRDefault="00530FCE" w:rsidP="00530FCE">
      <w:pPr>
        <w:jc w:val="both"/>
        <w:rPr>
          <w:sz w:val="16"/>
          <w:szCs w:val="16"/>
        </w:rPr>
      </w:pPr>
      <w:r w:rsidRPr="00530FCE">
        <w:rPr>
          <w:sz w:val="16"/>
          <w:szCs w:val="16"/>
        </w:rPr>
        <w:t>8. Сергеева А.Б. – заведующий отделом культуры, по делам молодежи, туризма, физкультуры и спорта администрации Островского муниципального района;</w:t>
      </w:r>
    </w:p>
    <w:p w:rsidR="00530FCE" w:rsidRPr="00530FCE" w:rsidRDefault="00530FCE" w:rsidP="00530FCE">
      <w:pPr>
        <w:jc w:val="both"/>
        <w:rPr>
          <w:sz w:val="16"/>
          <w:szCs w:val="16"/>
        </w:rPr>
      </w:pPr>
      <w:r w:rsidRPr="00530FCE">
        <w:rPr>
          <w:sz w:val="16"/>
          <w:szCs w:val="16"/>
        </w:rPr>
        <w:t>9. Кравчук Н.М. – депутат Собрания депутатов Островского муниципального района (по согласованию).</w:t>
      </w:r>
    </w:p>
    <w:p w:rsidR="00530FCE" w:rsidRPr="00530FCE" w:rsidRDefault="00530FCE" w:rsidP="00530FCE">
      <w:pPr>
        <w:jc w:val="both"/>
        <w:rPr>
          <w:sz w:val="16"/>
          <w:szCs w:val="16"/>
        </w:rPr>
      </w:pPr>
    </w:p>
    <w:p w:rsidR="00530FCE" w:rsidRDefault="00E0583B" w:rsidP="00E0583B">
      <w:pPr>
        <w:jc w:val="center"/>
        <w:rPr>
          <w:sz w:val="16"/>
          <w:szCs w:val="16"/>
        </w:rPr>
      </w:pPr>
      <w:r w:rsidRPr="00AB5AD1">
        <w:rPr>
          <w:sz w:val="16"/>
          <w:szCs w:val="16"/>
        </w:rPr>
        <w:t>*      *      *      *      *      *      *</w:t>
      </w:r>
    </w:p>
    <w:p w:rsidR="00E0583B" w:rsidRDefault="00E0583B" w:rsidP="00E0583B">
      <w:pPr>
        <w:jc w:val="center"/>
      </w:pPr>
    </w:p>
    <w:p w:rsidR="00E0583B" w:rsidRPr="00E0583B" w:rsidRDefault="00E0583B" w:rsidP="00E0583B">
      <w:pPr>
        <w:jc w:val="center"/>
        <w:rPr>
          <w:b/>
          <w:bCs/>
          <w:sz w:val="16"/>
          <w:szCs w:val="16"/>
        </w:rPr>
      </w:pPr>
      <w:r w:rsidRPr="00E0583B">
        <w:rPr>
          <w:noProof/>
          <w:sz w:val="16"/>
          <w:szCs w:val="16"/>
        </w:rPr>
        <w:drawing>
          <wp:inline distT="0" distB="0" distL="0" distR="0">
            <wp:extent cx="282590" cy="329610"/>
            <wp:effectExtent l="19050" t="0" r="3160"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282590" cy="329610"/>
                    </a:xfrm>
                    <a:prstGeom prst="rect">
                      <a:avLst/>
                    </a:prstGeom>
                    <a:solidFill>
                      <a:srgbClr val="FFFFFF"/>
                    </a:solidFill>
                    <a:ln w="9525">
                      <a:noFill/>
                      <a:miter lim="800000"/>
                      <a:headEnd/>
                      <a:tailEnd/>
                    </a:ln>
                  </pic:spPr>
                </pic:pic>
              </a:graphicData>
            </a:graphic>
          </wp:inline>
        </w:drawing>
      </w:r>
    </w:p>
    <w:p w:rsidR="00E0583B" w:rsidRPr="00E0583B" w:rsidRDefault="00E0583B" w:rsidP="00E0583B">
      <w:pPr>
        <w:rPr>
          <w:b/>
          <w:bCs/>
          <w:sz w:val="16"/>
          <w:szCs w:val="16"/>
        </w:rPr>
      </w:pPr>
    </w:p>
    <w:p w:rsidR="00E0583B" w:rsidRPr="00E0583B" w:rsidRDefault="00E0583B" w:rsidP="00E0583B">
      <w:pPr>
        <w:pStyle w:val="1"/>
        <w:jc w:val="center"/>
        <w:rPr>
          <w:bCs/>
          <w:sz w:val="16"/>
          <w:szCs w:val="16"/>
        </w:rPr>
      </w:pPr>
      <w:r w:rsidRPr="00E0583B">
        <w:rPr>
          <w:bCs/>
          <w:sz w:val="16"/>
          <w:szCs w:val="16"/>
        </w:rPr>
        <w:t>ПОСТАНОВЛЕНИЕ</w:t>
      </w:r>
    </w:p>
    <w:p w:rsidR="00E0583B" w:rsidRPr="00E0583B" w:rsidRDefault="00E0583B" w:rsidP="00E0583B">
      <w:pPr>
        <w:jc w:val="center"/>
        <w:rPr>
          <w:sz w:val="16"/>
          <w:szCs w:val="16"/>
        </w:rPr>
      </w:pPr>
    </w:p>
    <w:p w:rsidR="00E0583B" w:rsidRPr="00E0583B" w:rsidRDefault="00E0583B" w:rsidP="00E0583B">
      <w:pPr>
        <w:jc w:val="center"/>
        <w:rPr>
          <w:sz w:val="16"/>
          <w:szCs w:val="16"/>
        </w:rPr>
      </w:pPr>
      <w:r w:rsidRPr="00E0583B">
        <w:rPr>
          <w:sz w:val="16"/>
          <w:szCs w:val="16"/>
        </w:rPr>
        <w:t>АДМИНИСТРАЦИЯ ОСТРОВСКОГО МУНИЦИПАЛЬНОГО РАЙОНА</w:t>
      </w:r>
    </w:p>
    <w:p w:rsidR="00E0583B" w:rsidRPr="00E0583B" w:rsidRDefault="00E0583B" w:rsidP="00E0583B">
      <w:pPr>
        <w:jc w:val="center"/>
        <w:rPr>
          <w:sz w:val="16"/>
          <w:szCs w:val="16"/>
        </w:rPr>
      </w:pPr>
      <w:r w:rsidRPr="00E0583B">
        <w:rPr>
          <w:sz w:val="16"/>
          <w:szCs w:val="16"/>
        </w:rPr>
        <w:t>КОСТРОМСКОЙ  ОБЛАСТИ</w:t>
      </w:r>
    </w:p>
    <w:p w:rsidR="00E0583B" w:rsidRPr="00E0583B" w:rsidRDefault="00E0583B" w:rsidP="00E0583B">
      <w:pPr>
        <w:jc w:val="center"/>
        <w:rPr>
          <w:sz w:val="16"/>
          <w:szCs w:val="16"/>
        </w:rPr>
      </w:pPr>
      <w:r w:rsidRPr="00E0583B">
        <w:rPr>
          <w:sz w:val="16"/>
          <w:szCs w:val="16"/>
        </w:rPr>
        <w:t>_____________________________________________________________________________</w:t>
      </w:r>
    </w:p>
    <w:p w:rsidR="00E0583B" w:rsidRPr="00E0583B" w:rsidRDefault="00E0583B" w:rsidP="00E0583B">
      <w:pPr>
        <w:jc w:val="center"/>
        <w:rPr>
          <w:sz w:val="16"/>
          <w:szCs w:val="16"/>
        </w:rPr>
      </w:pPr>
    </w:p>
    <w:p w:rsidR="00E0583B" w:rsidRPr="00E0583B" w:rsidRDefault="00E0583B" w:rsidP="00E0583B">
      <w:pPr>
        <w:jc w:val="both"/>
        <w:rPr>
          <w:sz w:val="16"/>
          <w:szCs w:val="16"/>
        </w:rPr>
      </w:pPr>
      <w:r w:rsidRPr="00E0583B">
        <w:rPr>
          <w:sz w:val="16"/>
          <w:szCs w:val="16"/>
        </w:rPr>
        <w:t xml:space="preserve">«_26_» __декабря_2018 года              № 856        </w:t>
      </w:r>
    </w:p>
    <w:p w:rsidR="00E0583B" w:rsidRPr="00E0583B" w:rsidRDefault="00E0583B" w:rsidP="00E0583B">
      <w:pPr>
        <w:jc w:val="both"/>
        <w:rPr>
          <w:sz w:val="16"/>
          <w:szCs w:val="16"/>
        </w:rPr>
      </w:pPr>
    </w:p>
    <w:p w:rsidR="00E0583B" w:rsidRPr="00E0583B" w:rsidRDefault="00E0583B" w:rsidP="00E0583B">
      <w:pPr>
        <w:rPr>
          <w:sz w:val="16"/>
          <w:szCs w:val="16"/>
        </w:rPr>
      </w:pPr>
      <w:r w:rsidRPr="00E0583B">
        <w:rPr>
          <w:sz w:val="16"/>
          <w:szCs w:val="16"/>
        </w:rPr>
        <w:t xml:space="preserve">Об утверждении Положения о комиссии </w:t>
      </w:r>
    </w:p>
    <w:p w:rsidR="00E0583B" w:rsidRPr="00E0583B" w:rsidRDefault="00E0583B" w:rsidP="00E0583B">
      <w:pPr>
        <w:rPr>
          <w:sz w:val="16"/>
          <w:szCs w:val="16"/>
        </w:rPr>
      </w:pPr>
      <w:r w:rsidRPr="00E0583B">
        <w:rPr>
          <w:sz w:val="16"/>
          <w:szCs w:val="16"/>
        </w:rPr>
        <w:t xml:space="preserve">по вопросам исчисления стажа </w:t>
      </w:r>
      <w:proofErr w:type="gramStart"/>
      <w:r w:rsidRPr="00E0583B">
        <w:rPr>
          <w:sz w:val="16"/>
          <w:szCs w:val="16"/>
        </w:rPr>
        <w:t>муниципальной</w:t>
      </w:r>
      <w:proofErr w:type="gramEnd"/>
    </w:p>
    <w:p w:rsidR="00E0583B" w:rsidRPr="00E0583B" w:rsidRDefault="00E0583B" w:rsidP="00E0583B">
      <w:pPr>
        <w:rPr>
          <w:sz w:val="16"/>
          <w:szCs w:val="16"/>
        </w:rPr>
      </w:pPr>
      <w:r w:rsidRPr="00E0583B">
        <w:rPr>
          <w:sz w:val="16"/>
          <w:szCs w:val="16"/>
        </w:rPr>
        <w:t xml:space="preserve"> службы для установления пенсии за выслугу лет лицам, </w:t>
      </w:r>
    </w:p>
    <w:p w:rsidR="00E0583B" w:rsidRPr="00E0583B" w:rsidRDefault="00E0583B" w:rsidP="00E0583B">
      <w:pPr>
        <w:rPr>
          <w:sz w:val="16"/>
          <w:szCs w:val="16"/>
        </w:rPr>
      </w:pPr>
      <w:proofErr w:type="gramStart"/>
      <w:r w:rsidRPr="00E0583B">
        <w:rPr>
          <w:sz w:val="16"/>
          <w:szCs w:val="16"/>
        </w:rPr>
        <w:t>замещавшим</w:t>
      </w:r>
      <w:proofErr w:type="gramEnd"/>
      <w:r w:rsidRPr="00E0583B">
        <w:rPr>
          <w:sz w:val="16"/>
          <w:szCs w:val="16"/>
        </w:rPr>
        <w:t xml:space="preserve"> должности муниципальной службы </w:t>
      </w:r>
    </w:p>
    <w:p w:rsidR="00E0583B" w:rsidRPr="00E0583B" w:rsidRDefault="00E0583B" w:rsidP="00E0583B">
      <w:pPr>
        <w:rPr>
          <w:rFonts w:eastAsia="Arial CYR"/>
          <w:sz w:val="16"/>
          <w:szCs w:val="16"/>
        </w:rPr>
      </w:pPr>
      <w:r w:rsidRPr="00E0583B">
        <w:rPr>
          <w:sz w:val="16"/>
          <w:szCs w:val="16"/>
        </w:rPr>
        <w:t>Островского муниципального района</w:t>
      </w:r>
    </w:p>
    <w:p w:rsidR="00E0583B" w:rsidRPr="00E0583B" w:rsidRDefault="00E0583B" w:rsidP="00E0583B">
      <w:pPr>
        <w:ind w:firstLine="540"/>
        <w:jc w:val="both"/>
        <w:rPr>
          <w:rFonts w:eastAsia="Arial CYR"/>
          <w:sz w:val="16"/>
          <w:szCs w:val="16"/>
        </w:rPr>
      </w:pPr>
    </w:p>
    <w:p w:rsidR="00E0583B" w:rsidRPr="00E0583B" w:rsidRDefault="00E0583B" w:rsidP="00E0583B">
      <w:pPr>
        <w:ind w:firstLine="540"/>
        <w:jc w:val="both"/>
        <w:rPr>
          <w:rFonts w:eastAsia="Arial CYR"/>
          <w:sz w:val="16"/>
          <w:szCs w:val="16"/>
        </w:rPr>
      </w:pPr>
      <w:r w:rsidRPr="00E0583B">
        <w:rPr>
          <w:sz w:val="16"/>
          <w:szCs w:val="16"/>
        </w:rPr>
        <w:t>В соответствии со статьей 11 Закона Костромской области от 09 ноября 2007года №210-4-ЗКО «О муниципальной службе в Костромской области»</w:t>
      </w:r>
      <w:r w:rsidRPr="00E0583B">
        <w:rPr>
          <w:rFonts w:eastAsia="Arial CYR"/>
          <w:sz w:val="16"/>
          <w:szCs w:val="16"/>
        </w:rPr>
        <w:t>,</w:t>
      </w:r>
      <w:r w:rsidRPr="00E0583B">
        <w:rPr>
          <w:rFonts w:eastAsia="Arial CYR"/>
          <w:color w:val="000000"/>
          <w:sz w:val="16"/>
          <w:szCs w:val="16"/>
        </w:rPr>
        <w:t xml:space="preserve"> руководствуясь Уставом муниципального образования Островский муниципальный район,</w:t>
      </w:r>
      <w:r w:rsidRPr="00E0583B">
        <w:rPr>
          <w:rFonts w:eastAsia="Arial CYR"/>
          <w:color w:val="0000FF"/>
          <w:sz w:val="16"/>
          <w:szCs w:val="16"/>
        </w:rPr>
        <w:t xml:space="preserve"> </w:t>
      </w:r>
      <w:r w:rsidRPr="00E0583B">
        <w:rPr>
          <w:rFonts w:eastAsia="Arial CYR"/>
          <w:sz w:val="16"/>
          <w:szCs w:val="16"/>
        </w:rPr>
        <w:t>администрация Островского муниципального района Костромской области ПОСТАНОВЛЯЕТ:</w:t>
      </w:r>
    </w:p>
    <w:p w:rsidR="00E0583B" w:rsidRPr="00E0583B" w:rsidRDefault="00E0583B" w:rsidP="00E0583B">
      <w:pPr>
        <w:ind w:firstLine="540"/>
        <w:jc w:val="both"/>
        <w:rPr>
          <w:sz w:val="16"/>
          <w:szCs w:val="16"/>
        </w:rPr>
      </w:pP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1. Создать комиссию по вопросам исчисления стажа муниципальной службы для установления пенсии за выслугу лет лицам, замещавшим должности муниципальной службы Островского муниципального района.</w:t>
      </w: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2. Утвердить:</w:t>
      </w: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 xml:space="preserve">1) </w:t>
      </w:r>
      <w:hyperlink w:anchor="P52" w:history="1">
        <w:r w:rsidRPr="00E0583B">
          <w:rPr>
            <w:rFonts w:ascii="Times New Roman" w:hAnsi="Times New Roman" w:cs="Times New Roman"/>
            <w:color w:val="0000FF"/>
            <w:sz w:val="16"/>
            <w:szCs w:val="16"/>
          </w:rPr>
          <w:t>Положение</w:t>
        </w:r>
      </w:hyperlink>
      <w:r w:rsidRPr="00E0583B">
        <w:rPr>
          <w:rFonts w:ascii="Times New Roman" w:hAnsi="Times New Roman" w:cs="Times New Roman"/>
          <w:sz w:val="16"/>
          <w:szCs w:val="16"/>
        </w:rPr>
        <w:t xml:space="preserve"> о комиссии по вопросам исчисления стажа муниципальной службы для установления пенсии за выслугу лет лицам, замещавшим должности муниципальной службы Островского муниципального района (приложение N 1);</w:t>
      </w: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 xml:space="preserve">2) </w:t>
      </w:r>
      <w:hyperlink w:anchor="P79" w:history="1">
        <w:r w:rsidRPr="00E0583B">
          <w:rPr>
            <w:rFonts w:ascii="Times New Roman" w:hAnsi="Times New Roman" w:cs="Times New Roman"/>
            <w:color w:val="0000FF"/>
            <w:sz w:val="16"/>
            <w:szCs w:val="16"/>
          </w:rPr>
          <w:t>Состав</w:t>
        </w:r>
      </w:hyperlink>
      <w:r w:rsidRPr="00E0583B">
        <w:rPr>
          <w:rFonts w:ascii="Times New Roman" w:hAnsi="Times New Roman" w:cs="Times New Roman"/>
          <w:sz w:val="16"/>
          <w:szCs w:val="16"/>
        </w:rPr>
        <w:t xml:space="preserve"> комиссии по вопросам исчисления стажа муниципальной службы для установления пенсии за выслугу лет лицам, замещавшим должности муниципальной службы Островского муниципального района (приложение N 2).</w:t>
      </w:r>
    </w:p>
    <w:p w:rsidR="00E0583B" w:rsidRPr="00E0583B" w:rsidRDefault="00E0583B" w:rsidP="00E0583B">
      <w:pPr>
        <w:jc w:val="both"/>
        <w:rPr>
          <w:rFonts w:eastAsia="Arial CYR"/>
          <w:sz w:val="16"/>
          <w:szCs w:val="16"/>
        </w:rPr>
      </w:pPr>
      <w:r w:rsidRPr="00E0583B">
        <w:rPr>
          <w:rFonts w:eastAsia="Arial CYR"/>
          <w:sz w:val="16"/>
          <w:szCs w:val="16"/>
        </w:rPr>
        <w:t xml:space="preserve">       3. Настоящее постановление вступает в силу со дня официального опубликования в информационном бюллетене «Районные новости».</w:t>
      </w:r>
    </w:p>
    <w:p w:rsidR="00E0583B" w:rsidRPr="00E0583B" w:rsidRDefault="00E0583B" w:rsidP="00E0583B">
      <w:pPr>
        <w:jc w:val="right"/>
        <w:rPr>
          <w:rFonts w:eastAsia="Arial CYR"/>
          <w:sz w:val="16"/>
          <w:szCs w:val="16"/>
        </w:rPr>
      </w:pPr>
    </w:p>
    <w:p w:rsidR="00E0583B" w:rsidRPr="00E0583B" w:rsidRDefault="00E0583B" w:rsidP="00E0583B">
      <w:pPr>
        <w:jc w:val="right"/>
        <w:rPr>
          <w:rFonts w:eastAsia="Arial CYR"/>
          <w:sz w:val="16"/>
          <w:szCs w:val="16"/>
        </w:rPr>
      </w:pPr>
    </w:p>
    <w:p w:rsidR="00E0583B" w:rsidRPr="00E0583B" w:rsidRDefault="00E0583B" w:rsidP="00E0583B">
      <w:pPr>
        <w:rPr>
          <w:rFonts w:eastAsia="Arial CYR"/>
          <w:sz w:val="16"/>
          <w:szCs w:val="16"/>
        </w:rPr>
      </w:pPr>
      <w:r w:rsidRPr="00E0583B">
        <w:rPr>
          <w:rFonts w:eastAsia="Arial CYR"/>
          <w:sz w:val="16"/>
          <w:szCs w:val="16"/>
        </w:rPr>
        <w:t xml:space="preserve">Глава </w:t>
      </w:r>
    </w:p>
    <w:p w:rsidR="00E0583B" w:rsidRPr="00E0583B" w:rsidRDefault="00E0583B" w:rsidP="00E0583B">
      <w:pPr>
        <w:rPr>
          <w:rFonts w:eastAsia="Arial CYR"/>
          <w:sz w:val="16"/>
          <w:szCs w:val="16"/>
        </w:rPr>
      </w:pPr>
      <w:r w:rsidRPr="00E0583B">
        <w:rPr>
          <w:rFonts w:eastAsia="Arial CYR"/>
          <w:sz w:val="16"/>
          <w:szCs w:val="16"/>
        </w:rPr>
        <w:t>Островского муниципального района                                          Г.А.Полякова</w:t>
      </w:r>
    </w:p>
    <w:p w:rsidR="00E0583B" w:rsidRPr="00E0583B" w:rsidRDefault="00E0583B" w:rsidP="00E0583B">
      <w:pPr>
        <w:rPr>
          <w:rFonts w:eastAsia="Arial CYR"/>
          <w:sz w:val="16"/>
          <w:szCs w:val="16"/>
        </w:rPr>
      </w:pPr>
    </w:p>
    <w:p w:rsidR="00E0583B" w:rsidRPr="00E0583B" w:rsidRDefault="00E0583B" w:rsidP="00C97112">
      <w:pPr>
        <w:rPr>
          <w:rFonts w:eastAsia="Arial CYR"/>
          <w:sz w:val="16"/>
          <w:szCs w:val="16"/>
        </w:rPr>
      </w:pPr>
    </w:p>
    <w:p w:rsidR="00E0583B" w:rsidRPr="00E0583B" w:rsidRDefault="00E0583B" w:rsidP="00E0583B">
      <w:pPr>
        <w:jc w:val="right"/>
        <w:rPr>
          <w:rFonts w:eastAsia="Arial CYR"/>
          <w:sz w:val="16"/>
          <w:szCs w:val="16"/>
        </w:rPr>
      </w:pPr>
    </w:p>
    <w:p w:rsidR="00E0583B" w:rsidRPr="00E0583B" w:rsidRDefault="00E0583B" w:rsidP="00E0583B">
      <w:pPr>
        <w:jc w:val="right"/>
        <w:rPr>
          <w:rFonts w:eastAsia="Arial CYR"/>
          <w:sz w:val="16"/>
          <w:szCs w:val="16"/>
        </w:rPr>
      </w:pPr>
      <w:r w:rsidRPr="00E0583B">
        <w:rPr>
          <w:rFonts w:eastAsia="Arial CYR"/>
          <w:sz w:val="16"/>
          <w:szCs w:val="16"/>
        </w:rPr>
        <w:t>Приложение 1 к постановлению</w:t>
      </w:r>
    </w:p>
    <w:p w:rsidR="00E0583B" w:rsidRPr="00E0583B" w:rsidRDefault="00E0583B" w:rsidP="00E0583B">
      <w:pPr>
        <w:jc w:val="right"/>
        <w:rPr>
          <w:rFonts w:eastAsia="Arial CYR"/>
          <w:sz w:val="16"/>
          <w:szCs w:val="16"/>
        </w:rPr>
      </w:pPr>
      <w:r w:rsidRPr="00E0583B">
        <w:rPr>
          <w:rFonts w:eastAsia="Arial CYR"/>
          <w:sz w:val="16"/>
          <w:szCs w:val="16"/>
        </w:rPr>
        <w:t>администрации Островского</w:t>
      </w:r>
    </w:p>
    <w:p w:rsidR="00E0583B" w:rsidRPr="00E0583B" w:rsidRDefault="00E0583B" w:rsidP="00E0583B">
      <w:pPr>
        <w:jc w:val="right"/>
        <w:rPr>
          <w:rFonts w:eastAsia="Arial CYR"/>
          <w:sz w:val="16"/>
          <w:szCs w:val="16"/>
        </w:rPr>
      </w:pPr>
      <w:r w:rsidRPr="00E0583B">
        <w:rPr>
          <w:rFonts w:eastAsia="Arial CYR"/>
          <w:sz w:val="16"/>
          <w:szCs w:val="16"/>
        </w:rPr>
        <w:t>муниципального района</w:t>
      </w:r>
    </w:p>
    <w:p w:rsidR="00E0583B" w:rsidRPr="00E0583B" w:rsidRDefault="00E0583B" w:rsidP="00E0583B">
      <w:pPr>
        <w:jc w:val="right"/>
        <w:rPr>
          <w:rFonts w:eastAsia="Arial CYR"/>
          <w:sz w:val="16"/>
          <w:szCs w:val="16"/>
        </w:rPr>
      </w:pPr>
      <w:r w:rsidRPr="00E0583B">
        <w:rPr>
          <w:rFonts w:eastAsia="Arial CYR"/>
          <w:sz w:val="16"/>
          <w:szCs w:val="16"/>
        </w:rPr>
        <w:t>Костромской области</w:t>
      </w:r>
    </w:p>
    <w:p w:rsidR="00E0583B" w:rsidRPr="00E0583B" w:rsidRDefault="00E0583B" w:rsidP="00E0583B">
      <w:pPr>
        <w:jc w:val="right"/>
        <w:rPr>
          <w:rFonts w:eastAsia="Arial CYR"/>
          <w:sz w:val="16"/>
          <w:szCs w:val="16"/>
        </w:rPr>
      </w:pPr>
      <w:r w:rsidRPr="00E0583B">
        <w:rPr>
          <w:rFonts w:eastAsia="Arial CYR"/>
          <w:sz w:val="16"/>
          <w:szCs w:val="16"/>
        </w:rPr>
        <w:t>от ____________ N _______</w:t>
      </w:r>
    </w:p>
    <w:p w:rsidR="00E0583B" w:rsidRPr="00E0583B" w:rsidRDefault="00E0583B" w:rsidP="00E0583B">
      <w:pPr>
        <w:pStyle w:val="ConsPlusTitle"/>
        <w:jc w:val="center"/>
        <w:rPr>
          <w:rFonts w:ascii="Times New Roman" w:hAnsi="Times New Roman" w:cs="Times New Roman"/>
          <w:sz w:val="16"/>
          <w:szCs w:val="16"/>
        </w:rPr>
      </w:pPr>
    </w:p>
    <w:p w:rsidR="00E0583B" w:rsidRPr="00E0583B" w:rsidRDefault="00E0583B" w:rsidP="00E0583B">
      <w:pPr>
        <w:pStyle w:val="ConsPlusTitle"/>
        <w:jc w:val="center"/>
        <w:rPr>
          <w:rFonts w:ascii="Times New Roman" w:hAnsi="Times New Roman" w:cs="Times New Roman"/>
          <w:sz w:val="16"/>
          <w:szCs w:val="16"/>
        </w:rPr>
      </w:pPr>
      <w:r w:rsidRPr="00E0583B">
        <w:rPr>
          <w:rFonts w:ascii="Times New Roman" w:hAnsi="Times New Roman" w:cs="Times New Roman"/>
          <w:sz w:val="16"/>
          <w:szCs w:val="16"/>
        </w:rPr>
        <w:t>ПОЛОЖЕНИЕ</w:t>
      </w:r>
    </w:p>
    <w:p w:rsidR="00E0583B" w:rsidRPr="00E0583B" w:rsidRDefault="00E0583B" w:rsidP="00E0583B">
      <w:pPr>
        <w:pStyle w:val="ConsPlusTitle"/>
        <w:jc w:val="center"/>
        <w:rPr>
          <w:rFonts w:ascii="Times New Roman" w:hAnsi="Times New Roman" w:cs="Times New Roman"/>
          <w:sz w:val="16"/>
          <w:szCs w:val="16"/>
        </w:rPr>
      </w:pPr>
      <w:r w:rsidRPr="00E0583B">
        <w:rPr>
          <w:rFonts w:ascii="Times New Roman" w:hAnsi="Times New Roman" w:cs="Times New Roman"/>
          <w:sz w:val="16"/>
          <w:szCs w:val="16"/>
        </w:rPr>
        <w:t>О КОМИССИИ ПО ВОПРОСАМ ИСЧИСЛЕНИЯ СТАЖА МУНИЦИПАЛЬНОЙ</w:t>
      </w:r>
    </w:p>
    <w:p w:rsidR="00E0583B" w:rsidRPr="00E0583B" w:rsidRDefault="00E0583B" w:rsidP="00E0583B">
      <w:pPr>
        <w:pStyle w:val="ConsPlusTitle"/>
        <w:jc w:val="center"/>
        <w:rPr>
          <w:rFonts w:ascii="Times New Roman" w:hAnsi="Times New Roman" w:cs="Times New Roman"/>
          <w:sz w:val="16"/>
          <w:szCs w:val="16"/>
        </w:rPr>
      </w:pPr>
      <w:r w:rsidRPr="00E0583B">
        <w:rPr>
          <w:rFonts w:ascii="Times New Roman" w:hAnsi="Times New Roman" w:cs="Times New Roman"/>
          <w:sz w:val="16"/>
          <w:szCs w:val="16"/>
        </w:rPr>
        <w:t>СЛУЖБЫ ДЛЯ УСТАНОВЛЕНИЯ ПЕНСИИ ЗА ВЫСЛУГУ ЛЕТ</w:t>
      </w:r>
    </w:p>
    <w:p w:rsidR="00E0583B" w:rsidRPr="00E0583B" w:rsidRDefault="00E0583B" w:rsidP="00E0583B">
      <w:pPr>
        <w:pStyle w:val="ConsPlusTitle"/>
        <w:jc w:val="center"/>
        <w:rPr>
          <w:rFonts w:ascii="Times New Roman" w:hAnsi="Times New Roman" w:cs="Times New Roman"/>
          <w:sz w:val="16"/>
          <w:szCs w:val="16"/>
        </w:rPr>
      </w:pPr>
      <w:r w:rsidRPr="00E0583B">
        <w:rPr>
          <w:rFonts w:ascii="Times New Roman" w:hAnsi="Times New Roman" w:cs="Times New Roman"/>
          <w:sz w:val="16"/>
          <w:szCs w:val="16"/>
        </w:rPr>
        <w:t>ЛИЦАМ, ЗАМЕЩАВШИМ ДОЛЖНОСТИ МУНИЦИПАЛЬНОЙ СЛУЖБЫ</w:t>
      </w:r>
    </w:p>
    <w:p w:rsidR="00E0583B" w:rsidRPr="00E0583B" w:rsidRDefault="00E0583B" w:rsidP="00E0583B">
      <w:pPr>
        <w:pStyle w:val="ConsPlusTitle"/>
        <w:jc w:val="center"/>
        <w:rPr>
          <w:rFonts w:ascii="Times New Roman" w:hAnsi="Times New Roman" w:cs="Times New Roman"/>
          <w:sz w:val="16"/>
          <w:szCs w:val="16"/>
        </w:rPr>
      </w:pPr>
      <w:r w:rsidRPr="00E0583B">
        <w:rPr>
          <w:rFonts w:ascii="Times New Roman" w:hAnsi="Times New Roman" w:cs="Times New Roman"/>
          <w:sz w:val="16"/>
          <w:szCs w:val="16"/>
        </w:rPr>
        <w:t>ОСТРОВСКОГО МУНИЦИПАЛЬНОГО РАЙОНА</w:t>
      </w:r>
    </w:p>
    <w:p w:rsidR="00E0583B" w:rsidRPr="00E0583B" w:rsidRDefault="00E0583B" w:rsidP="00E0583B">
      <w:pPr>
        <w:pStyle w:val="ConsPlusNormal"/>
        <w:jc w:val="center"/>
        <w:rPr>
          <w:rFonts w:ascii="Times New Roman" w:hAnsi="Times New Roman" w:cs="Times New Roman"/>
          <w:sz w:val="16"/>
          <w:szCs w:val="16"/>
        </w:rPr>
      </w:pP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 xml:space="preserve">1. </w:t>
      </w:r>
      <w:proofErr w:type="gramStart"/>
      <w:r w:rsidRPr="00E0583B">
        <w:rPr>
          <w:rFonts w:ascii="Times New Roman" w:hAnsi="Times New Roman" w:cs="Times New Roman"/>
          <w:sz w:val="16"/>
          <w:szCs w:val="16"/>
        </w:rPr>
        <w:t>Комиссия по вопросам исчисления стажа муниципальной службы для установления пенсии за выслугу лет лицам, замещавшим должности муниципальной службы Островского муниципального района (далее - Комиссия) образована в целях обеспечения единого подхода при решении вопросов включения (</w:t>
      </w:r>
      <w:proofErr w:type="spellStart"/>
      <w:r w:rsidRPr="00E0583B">
        <w:rPr>
          <w:rFonts w:ascii="Times New Roman" w:hAnsi="Times New Roman" w:cs="Times New Roman"/>
          <w:sz w:val="16"/>
          <w:szCs w:val="16"/>
        </w:rPr>
        <w:t>засчитывания</w:t>
      </w:r>
      <w:proofErr w:type="spellEnd"/>
      <w:r w:rsidRPr="00E0583B">
        <w:rPr>
          <w:rFonts w:ascii="Times New Roman" w:hAnsi="Times New Roman" w:cs="Times New Roman"/>
          <w:sz w:val="16"/>
          <w:szCs w:val="16"/>
        </w:rPr>
        <w:t>) иных периодов работы (службы) в стаж муниципальной службы лицам, замещавшим должности муниципальной службы в органах местного самоуправления Островского муниципального района Костромской области (далее - лица, замещавшие должности</w:t>
      </w:r>
      <w:proofErr w:type="gramEnd"/>
      <w:r w:rsidRPr="00E0583B">
        <w:rPr>
          <w:rFonts w:ascii="Times New Roman" w:hAnsi="Times New Roman" w:cs="Times New Roman"/>
          <w:sz w:val="16"/>
          <w:szCs w:val="16"/>
        </w:rPr>
        <w:t xml:space="preserve"> муниципальной службы).</w:t>
      </w: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 xml:space="preserve">2. В своей деятельности Комиссия руководствуется </w:t>
      </w:r>
      <w:hyperlink r:id="rId22" w:history="1">
        <w:r w:rsidRPr="00E0583B">
          <w:rPr>
            <w:rFonts w:ascii="Times New Roman" w:hAnsi="Times New Roman" w:cs="Times New Roman"/>
            <w:color w:val="0000FF"/>
            <w:sz w:val="16"/>
            <w:szCs w:val="16"/>
          </w:rPr>
          <w:t>Конституцией</w:t>
        </w:r>
      </w:hyperlink>
      <w:r w:rsidRPr="00E0583B">
        <w:rPr>
          <w:rFonts w:ascii="Times New Roman" w:hAnsi="Times New Roman" w:cs="Times New Roman"/>
          <w:sz w:val="16"/>
          <w:szCs w:val="16"/>
        </w:rPr>
        <w:t xml:space="preserve">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Костромской области, </w:t>
      </w:r>
      <w:hyperlink r:id="rId23" w:history="1">
        <w:r w:rsidRPr="00E0583B">
          <w:rPr>
            <w:rFonts w:ascii="Times New Roman" w:hAnsi="Times New Roman" w:cs="Times New Roman"/>
            <w:color w:val="0000FF"/>
            <w:sz w:val="16"/>
            <w:szCs w:val="16"/>
          </w:rPr>
          <w:t>Уставом</w:t>
        </w:r>
      </w:hyperlink>
      <w:r w:rsidRPr="00E0583B">
        <w:rPr>
          <w:rFonts w:ascii="Times New Roman" w:hAnsi="Times New Roman" w:cs="Times New Roman"/>
          <w:sz w:val="16"/>
          <w:szCs w:val="16"/>
        </w:rPr>
        <w:t xml:space="preserve"> муниципального образования </w:t>
      </w:r>
      <w:r w:rsidRPr="00E0583B">
        <w:rPr>
          <w:rFonts w:ascii="Times New Roman" w:eastAsia="Arial CYR" w:hAnsi="Times New Roman" w:cs="Times New Roman"/>
          <w:color w:val="000000"/>
          <w:sz w:val="16"/>
          <w:szCs w:val="16"/>
        </w:rPr>
        <w:t>Островский муниципальный район</w:t>
      </w:r>
      <w:r w:rsidRPr="00E0583B">
        <w:rPr>
          <w:rFonts w:ascii="Times New Roman" w:hAnsi="Times New Roman" w:cs="Times New Roman"/>
          <w:sz w:val="16"/>
          <w:szCs w:val="16"/>
        </w:rPr>
        <w:t xml:space="preserve"> и муниципальными правовыми актами администрации </w:t>
      </w:r>
      <w:r w:rsidRPr="00E0583B">
        <w:rPr>
          <w:rFonts w:ascii="Times New Roman" w:eastAsia="Arial CYR" w:hAnsi="Times New Roman" w:cs="Times New Roman"/>
          <w:color w:val="000000"/>
          <w:sz w:val="16"/>
          <w:szCs w:val="16"/>
        </w:rPr>
        <w:t>Островского муниципального района</w:t>
      </w:r>
      <w:r w:rsidRPr="00E0583B">
        <w:rPr>
          <w:rFonts w:ascii="Times New Roman" w:hAnsi="Times New Roman" w:cs="Times New Roman"/>
          <w:sz w:val="16"/>
          <w:szCs w:val="16"/>
        </w:rPr>
        <w:t>, а также настоящим Положением.</w:t>
      </w: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 xml:space="preserve">3. Состав Комиссии утверждается постановлением администрации </w:t>
      </w:r>
      <w:r w:rsidRPr="00E0583B">
        <w:rPr>
          <w:rFonts w:ascii="Times New Roman" w:eastAsia="Arial CYR" w:hAnsi="Times New Roman" w:cs="Times New Roman"/>
          <w:color w:val="000000"/>
          <w:sz w:val="16"/>
          <w:szCs w:val="16"/>
        </w:rPr>
        <w:t>Островского муниципального района</w:t>
      </w:r>
      <w:r w:rsidRPr="00E0583B">
        <w:rPr>
          <w:rFonts w:ascii="Times New Roman" w:hAnsi="Times New Roman" w:cs="Times New Roman"/>
          <w:sz w:val="16"/>
          <w:szCs w:val="16"/>
        </w:rPr>
        <w:t>.</w:t>
      </w: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4. Комиссия состоит из председателя, заместителя председателя, секретаря и членов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 Заседания Комиссии проводятся по мере поступления обращений и считаются правомочными, если на них присутствует не менее половины членов Комиссии.</w:t>
      </w: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 xml:space="preserve">5. </w:t>
      </w:r>
      <w:proofErr w:type="gramStart"/>
      <w:r w:rsidRPr="00E0583B">
        <w:rPr>
          <w:rFonts w:ascii="Times New Roman" w:hAnsi="Times New Roman" w:cs="Times New Roman"/>
          <w:sz w:val="16"/>
          <w:szCs w:val="16"/>
        </w:rPr>
        <w:t>Комиссия рассматривает заявления лиц, замещавших должности муниципальной службы, по вопросам включения (</w:t>
      </w:r>
      <w:proofErr w:type="spellStart"/>
      <w:r w:rsidRPr="00E0583B">
        <w:rPr>
          <w:rFonts w:ascii="Times New Roman" w:hAnsi="Times New Roman" w:cs="Times New Roman"/>
          <w:sz w:val="16"/>
          <w:szCs w:val="16"/>
        </w:rPr>
        <w:t>засчитывания</w:t>
      </w:r>
      <w:proofErr w:type="spellEnd"/>
      <w:r w:rsidRPr="00E0583B">
        <w:rPr>
          <w:rFonts w:ascii="Times New Roman" w:hAnsi="Times New Roman" w:cs="Times New Roman"/>
          <w:sz w:val="16"/>
          <w:szCs w:val="16"/>
        </w:rPr>
        <w:t>) в стаж муниципальной службы для установления ежемесячной доплаты к пенсии иных периодов работы (службы), в совокупности не превышающих 5 лет, в случае, если опыт и знания, приобретенные в период замещения данных должностей, были необходимы для выполнения обязанностей по замещаемой должности муниципальной службы.</w:t>
      </w:r>
      <w:proofErr w:type="gramEnd"/>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6. Периоды работы (службы) включаются (засчитываются) в стаж муниципальной службы на основании сведений о трудовой деятельности, трудовом стаже либо стаже муниципальной службы, содержащихся в трудовой книжке и иных, выданных в установленном порядке, документах. Указанные периоды работы (службы) исчисляются в календарном порядке (годах, месяцах, днях) и при подсчете стажа муниципальной службы суммируются независимо от сроков перерыва в трудовой деятельности.</w:t>
      </w: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7. Решения Комиссии принимаются большинством голосов от числа присутствующих на заседании Комиссии путем открытого голосования. При равенстве голосов решающим является голос председательствующего на заседании.</w:t>
      </w: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lastRenderedPageBreak/>
        <w:t xml:space="preserve">Подготовку материалов на заседания Комиссии и </w:t>
      </w:r>
      <w:proofErr w:type="gramStart"/>
      <w:r w:rsidRPr="00E0583B">
        <w:rPr>
          <w:rFonts w:ascii="Times New Roman" w:hAnsi="Times New Roman" w:cs="Times New Roman"/>
          <w:sz w:val="16"/>
          <w:szCs w:val="16"/>
        </w:rPr>
        <w:t>контроль за</w:t>
      </w:r>
      <w:proofErr w:type="gramEnd"/>
      <w:r w:rsidRPr="00E0583B">
        <w:rPr>
          <w:rFonts w:ascii="Times New Roman" w:hAnsi="Times New Roman" w:cs="Times New Roman"/>
          <w:sz w:val="16"/>
          <w:szCs w:val="16"/>
        </w:rPr>
        <w:t xml:space="preserve"> своевременным исполнением принятых решений осуществляет секретарь Комиссии. Секретарь Комиссии обеспечивает организацию работы Комиссии, оформления протоколов заседаний Комиссии.</w:t>
      </w: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 xml:space="preserve">Решение Комиссии оформляется протоколом заседания, который подписывается всеми членами Комиссии, присутствовавшими на заседании, а также доводится до </w:t>
      </w:r>
      <w:proofErr w:type="gramStart"/>
      <w:r w:rsidRPr="00E0583B">
        <w:rPr>
          <w:rFonts w:ascii="Times New Roman" w:hAnsi="Times New Roman" w:cs="Times New Roman"/>
          <w:sz w:val="16"/>
          <w:szCs w:val="16"/>
        </w:rPr>
        <w:t>сведения</w:t>
      </w:r>
      <w:proofErr w:type="gramEnd"/>
      <w:r w:rsidRPr="00E0583B">
        <w:rPr>
          <w:rFonts w:ascii="Times New Roman" w:hAnsi="Times New Roman" w:cs="Times New Roman"/>
          <w:sz w:val="16"/>
          <w:szCs w:val="16"/>
        </w:rPr>
        <w:t xml:space="preserve"> обратившегося в Комиссию лица, замещавшего должность муниципальной службы, путем направления ему выписки из протокола заседания Комиссии в десятидневный срок после заседания Комиссии.</w:t>
      </w: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8. В случае принятия Комиссией решения о включении (</w:t>
      </w:r>
      <w:proofErr w:type="spellStart"/>
      <w:r w:rsidRPr="00E0583B">
        <w:rPr>
          <w:rFonts w:ascii="Times New Roman" w:hAnsi="Times New Roman" w:cs="Times New Roman"/>
          <w:sz w:val="16"/>
          <w:szCs w:val="16"/>
        </w:rPr>
        <w:t>засчитывании</w:t>
      </w:r>
      <w:proofErr w:type="spellEnd"/>
      <w:r w:rsidRPr="00E0583B">
        <w:rPr>
          <w:rFonts w:ascii="Times New Roman" w:hAnsi="Times New Roman" w:cs="Times New Roman"/>
          <w:sz w:val="16"/>
          <w:szCs w:val="16"/>
        </w:rPr>
        <w:t>) периодов работы (службы) в стаж муниципальной службы, протокол в десятидневный срок после заседания Комиссии направляется руководителю соответствующего органа местного самоуправления для издания правового акта о включении в стаж муниципальной службы иных периодов работы (службы) лица, замещавшего должность муниципальной службы.</w:t>
      </w:r>
    </w:p>
    <w:p w:rsidR="00E0583B" w:rsidRPr="00E0583B" w:rsidRDefault="00E0583B" w:rsidP="00E0583B">
      <w:pPr>
        <w:pStyle w:val="ConsPlusNormal"/>
        <w:jc w:val="right"/>
        <w:rPr>
          <w:rFonts w:ascii="Times New Roman" w:hAnsi="Times New Roman" w:cs="Times New Roman"/>
          <w:sz w:val="16"/>
          <w:szCs w:val="16"/>
        </w:rPr>
      </w:pPr>
    </w:p>
    <w:p w:rsidR="00E0583B" w:rsidRPr="00E0583B" w:rsidRDefault="00E0583B" w:rsidP="00E0583B">
      <w:pPr>
        <w:pStyle w:val="ConsPlusNormal"/>
        <w:jc w:val="right"/>
        <w:rPr>
          <w:rFonts w:ascii="Times New Roman" w:hAnsi="Times New Roman" w:cs="Times New Roman"/>
          <w:sz w:val="16"/>
          <w:szCs w:val="16"/>
        </w:rPr>
      </w:pPr>
    </w:p>
    <w:p w:rsidR="00E0583B" w:rsidRPr="00E0583B" w:rsidRDefault="00E0583B" w:rsidP="00E0583B">
      <w:pPr>
        <w:jc w:val="both"/>
        <w:rPr>
          <w:sz w:val="16"/>
          <w:szCs w:val="16"/>
        </w:rPr>
      </w:pPr>
      <w:bookmarkStart w:id="9" w:name="P79"/>
      <w:bookmarkEnd w:id="9"/>
    </w:p>
    <w:p w:rsidR="00E0583B" w:rsidRPr="00E0583B" w:rsidRDefault="00E0583B" w:rsidP="00E0583B">
      <w:pPr>
        <w:jc w:val="right"/>
        <w:rPr>
          <w:sz w:val="16"/>
          <w:szCs w:val="16"/>
        </w:rPr>
      </w:pPr>
      <w:r w:rsidRPr="00E0583B">
        <w:rPr>
          <w:sz w:val="16"/>
          <w:szCs w:val="16"/>
        </w:rPr>
        <w:t>Приложение 2</w:t>
      </w:r>
    </w:p>
    <w:p w:rsidR="00E0583B" w:rsidRPr="00E0583B" w:rsidRDefault="00E0583B" w:rsidP="00E0583B">
      <w:pPr>
        <w:jc w:val="right"/>
        <w:rPr>
          <w:sz w:val="16"/>
          <w:szCs w:val="16"/>
        </w:rPr>
      </w:pPr>
      <w:r w:rsidRPr="00E0583B">
        <w:rPr>
          <w:sz w:val="16"/>
          <w:szCs w:val="16"/>
        </w:rPr>
        <w:t>к постановлению администрации</w:t>
      </w:r>
    </w:p>
    <w:p w:rsidR="00E0583B" w:rsidRPr="00E0583B" w:rsidRDefault="00E0583B" w:rsidP="00E0583B">
      <w:pPr>
        <w:jc w:val="right"/>
        <w:rPr>
          <w:sz w:val="16"/>
          <w:szCs w:val="16"/>
        </w:rPr>
      </w:pPr>
      <w:r w:rsidRPr="00E0583B">
        <w:rPr>
          <w:sz w:val="16"/>
          <w:szCs w:val="16"/>
        </w:rPr>
        <w:t>Островского муниципального района</w:t>
      </w:r>
    </w:p>
    <w:p w:rsidR="00E0583B" w:rsidRPr="00E0583B" w:rsidRDefault="00E0583B" w:rsidP="00E0583B">
      <w:pPr>
        <w:jc w:val="right"/>
        <w:rPr>
          <w:sz w:val="16"/>
          <w:szCs w:val="16"/>
        </w:rPr>
      </w:pPr>
      <w:r w:rsidRPr="00E0583B">
        <w:rPr>
          <w:sz w:val="16"/>
          <w:szCs w:val="16"/>
        </w:rPr>
        <w:t>от «___»___________2018г. №____</w:t>
      </w:r>
    </w:p>
    <w:p w:rsidR="00E0583B" w:rsidRPr="00E0583B" w:rsidRDefault="00E0583B" w:rsidP="00E0583B">
      <w:pPr>
        <w:jc w:val="right"/>
        <w:rPr>
          <w:sz w:val="16"/>
          <w:szCs w:val="16"/>
        </w:rPr>
      </w:pPr>
    </w:p>
    <w:p w:rsidR="00E0583B" w:rsidRPr="00E0583B" w:rsidRDefault="00E0583B" w:rsidP="00E0583B">
      <w:pPr>
        <w:rPr>
          <w:sz w:val="16"/>
          <w:szCs w:val="16"/>
        </w:rPr>
      </w:pPr>
    </w:p>
    <w:p w:rsidR="00E0583B" w:rsidRPr="00E0583B" w:rsidRDefault="00E0583B" w:rsidP="00E0583B">
      <w:pPr>
        <w:pStyle w:val="ConsPlusTitle"/>
        <w:jc w:val="center"/>
        <w:rPr>
          <w:rFonts w:ascii="Times New Roman" w:hAnsi="Times New Roman" w:cs="Times New Roman"/>
          <w:sz w:val="16"/>
          <w:szCs w:val="16"/>
        </w:rPr>
      </w:pPr>
      <w:r w:rsidRPr="00E0583B">
        <w:rPr>
          <w:rFonts w:ascii="Times New Roman" w:hAnsi="Times New Roman" w:cs="Times New Roman"/>
          <w:sz w:val="16"/>
          <w:szCs w:val="16"/>
        </w:rPr>
        <w:t>СОСТАВ</w:t>
      </w:r>
    </w:p>
    <w:p w:rsidR="00E0583B" w:rsidRPr="00E0583B" w:rsidRDefault="00E0583B" w:rsidP="00E0583B">
      <w:pPr>
        <w:pStyle w:val="ConsPlusTitle"/>
        <w:jc w:val="center"/>
        <w:rPr>
          <w:rFonts w:ascii="Times New Roman" w:hAnsi="Times New Roman" w:cs="Times New Roman"/>
          <w:sz w:val="16"/>
          <w:szCs w:val="16"/>
        </w:rPr>
      </w:pPr>
      <w:r w:rsidRPr="00E0583B">
        <w:rPr>
          <w:rFonts w:ascii="Times New Roman" w:hAnsi="Times New Roman" w:cs="Times New Roman"/>
          <w:sz w:val="16"/>
          <w:szCs w:val="16"/>
        </w:rPr>
        <w:t>КОМИССИИ ПО ВОПРОСАМ ИСЧИСЛЕНИЯ СТАЖА МУНИЦИПАЛЬНОЙ</w:t>
      </w:r>
    </w:p>
    <w:p w:rsidR="00E0583B" w:rsidRPr="00E0583B" w:rsidRDefault="00E0583B" w:rsidP="00E0583B">
      <w:pPr>
        <w:pStyle w:val="ConsPlusTitle"/>
        <w:jc w:val="center"/>
        <w:rPr>
          <w:rFonts w:ascii="Times New Roman" w:hAnsi="Times New Roman" w:cs="Times New Roman"/>
          <w:sz w:val="16"/>
          <w:szCs w:val="16"/>
        </w:rPr>
      </w:pPr>
      <w:r w:rsidRPr="00E0583B">
        <w:rPr>
          <w:rFonts w:ascii="Times New Roman" w:hAnsi="Times New Roman" w:cs="Times New Roman"/>
          <w:sz w:val="16"/>
          <w:szCs w:val="16"/>
        </w:rPr>
        <w:t>СЛУЖБЫ ДЛЯ УСТАНОВЛЕНИЯ ПЕНСИИ ЗА ВЫСЛУГУ ЛЕТ</w:t>
      </w:r>
    </w:p>
    <w:p w:rsidR="00E0583B" w:rsidRPr="00E0583B" w:rsidRDefault="00E0583B" w:rsidP="00E0583B">
      <w:pPr>
        <w:pStyle w:val="ConsPlusTitle"/>
        <w:jc w:val="center"/>
        <w:rPr>
          <w:rFonts w:ascii="Times New Roman" w:hAnsi="Times New Roman" w:cs="Times New Roman"/>
          <w:sz w:val="16"/>
          <w:szCs w:val="16"/>
        </w:rPr>
      </w:pPr>
      <w:r w:rsidRPr="00E0583B">
        <w:rPr>
          <w:rFonts w:ascii="Times New Roman" w:hAnsi="Times New Roman" w:cs="Times New Roman"/>
          <w:sz w:val="16"/>
          <w:szCs w:val="16"/>
        </w:rPr>
        <w:t>ЛИЦАМ, ЗАМЕЩАВШИМ ДОЛЖНОСТИ МУНИЦИПАЛЬНОЙ СЛУЖБЫ</w:t>
      </w:r>
    </w:p>
    <w:p w:rsidR="00E0583B" w:rsidRPr="00E0583B" w:rsidRDefault="00E0583B" w:rsidP="00E0583B">
      <w:pPr>
        <w:pStyle w:val="ConsPlusTitle"/>
        <w:jc w:val="center"/>
        <w:rPr>
          <w:rFonts w:ascii="Times New Roman" w:hAnsi="Times New Roman" w:cs="Times New Roman"/>
          <w:sz w:val="16"/>
          <w:szCs w:val="16"/>
        </w:rPr>
      </w:pPr>
      <w:r w:rsidRPr="00E0583B">
        <w:rPr>
          <w:rFonts w:ascii="Times New Roman" w:hAnsi="Times New Roman" w:cs="Times New Roman"/>
          <w:sz w:val="16"/>
          <w:szCs w:val="16"/>
        </w:rPr>
        <w:t>ОСТРОВСКОГО МУНИЦИПАЛЬНОГО РАЙОНА</w:t>
      </w:r>
    </w:p>
    <w:p w:rsidR="00E0583B" w:rsidRPr="00E0583B" w:rsidRDefault="00E0583B" w:rsidP="00E0583B">
      <w:pPr>
        <w:jc w:val="both"/>
        <w:rPr>
          <w:sz w:val="16"/>
          <w:szCs w:val="16"/>
        </w:rPr>
      </w:pPr>
    </w:p>
    <w:p w:rsidR="00E0583B" w:rsidRPr="00E0583B" w:rsidRDefault="00E0583B" w:rsidP="00E0583B">
      <w:pPr>
        <w:jc w:val="both"/>
        <w:rPr>
          <w:sz w:val="16"/>
          <w:szCs w:val="16"/>
        </w:rPr>
      </w:pPr>
      <w:r w:rsidRPr="00E0583B">
        <w:rPr>
          <w:sz w:val="16"/>
          <w:szCs w:val="16"/>
          <w:u w:val="single"/>
        </w:rPr>
        <w:t xml:space="preserve">Председатель комиссии: </w:t>
      </w:r>
      <w:r w:rsidRPr="00E0583B">
        <w:rPr>
          <w:sz w:val="16"/>
          <w:szCs w:val="16"/>
        </w:rPr>
        <w:t xml:space="preserve">   Полякова Г.А. –  глава Островского муниципального района;  </w:t>
      </w:r>
    </w:p>
    <w:p w:rsidR="00E0583B" w:rsidRPr="00E0583B" w:rsidRDefault="00E0583B" w:rsidP="00E0583B">
      <w:pPr>
        <w:jc w:val="both"/>
        <w:rPr>
          <w:sz w:val="16"/>
          <w:szCs w:val="16"/>
        </w:rPr>
      </w:pPr>
      <w:r w:rsidRPr="00E0583B">
        <w:rPr>
          <w:sz w:val="16"/>
          <w:szCs w:val="16"/>
          <w:u w:val="single"/>
        </w:rPr>
        <w:t xml:space="preserve">Заместитель председателя комиссии: </w:t>
      </w:r>
      <w:r w:rsidRPr="00E0583B">
        <w:rPr>
          <w:sz w:val="16"/>
          <w:szCs w:val="16"/>
        </w:rPr>
        <w:t xml:space="preserve"> Соколова Т.П. – заведующий  юридическим отделом администрации Островского муниципального района; </w:t>
      </w:r>
    </w:p>
    <w:p w:rsidR="00E0583B" w:rsidRPr="00E0583B" w:rsidRDefault="00E0583B" w:rsidP="00E0583B">
      <w:pPr>
        <w:jc w:val="both"/>
        <w:rPr>
          <w:sz w:val="16"/>
          <w:szCs w:val="16"/>
        </w:rPr>
      </w:pPr>
      <w:r w:rsidRPr="00E0583B">
        <w:rPr>
          <w:sz w:val="16"/>
          <w:szCs w:val="16"/>
          <w:u w:val="single"/>
        </w:rPr>
        <w:t>Секретарь комиссии:</w:t>
      </w:r>
      <w:r w:rsidRPr="00E0583B">
        <w:rPr>
          <w:sz w:val="16"/>
          <w:szCs w:val="16"/>
        </w:rPr>
        <w:t xml:space="preserve"> </w:t>
      </w:r>
      <w:proofErr w:type="spellStart"/>
      <w:r w:rsidRPr="00E0583B">
        <w:rPr>
          <w:sz w:val="16"/>
          <w:szCs w:val="16"/>
        </w:rPr>
        <w:t>Буднева</w:t>
      </w:r>
      <w:proofErr w:type="spellEnd"/>
      <w:r w:rsidRPr="00E0583B">
        <w:rPr>
          <w:sz w:val="16"/>
          <w:szCs w:val="16"/>
        </w:rPr>
        <w:t xml:space="preserve"> О.В. – управляющий делами главы администрации Островского муниципального района</w:t>
      </w:r>
      <w:proofErr w:type="gramStart"/>
      <w:r w:rsidRPr="00E0583B">
        <w:rPr>
          <w:sz w:val="16"/>
          <w:szCs w:val="16"/>
        </w:rPr>
        <w:t xml:space="preserve"> ;</w:t>
      </w:r>
      <w:proofErr w:type="gramEnd"/>
      <w:r w:rsidRPr="00E0583B">
        <w:rPr>
          <w:sz w:val="16"/>
          <w:szCs w:val="16"/>
        </w:rPr>
        <w:t xml:space="preserve"> </w:t>
      </w:r>
    </w:p>
    <w:p w:rsidR="00E0583B" w:rsidRPr="00E0583B" w:rsidRDefault="00E0583B" w:rsidP="00E0583B">
      <w:pPr>
        <w:jc w:val="both"/>
        <w:rPr>
          <w:sz w:val="16"/>
          <w:szCs w:val="16"/>
          <w:u w:val="single"/>
        </w:rPr>
      </w:pPr>
    </w:p>
    <w:p w:rsidR="00E0583B" w:rsidRPr="00E0583B" w:rsidRDefault="00E0583B" w:rsidP="00E0583B">
      <w:pPr>
        <w:jc w:val="both"/>
        <w:rPr>
          <w:sz w:val="16"/>
          <w:szCs w:val="16"/>
          <w:u w:val="single"/>
        </w:rPr>
      </w:pPr>
      <w:r w:rsidRPr="00E0583B">
        <w:rPr>
          <w:sz w:val="16"/>
          <w:szCs w:val="16"/>
          <w:u w:val="single"/>
        </w:rPr>
        <w:t>Члены комиссии:</w:t>
      </w:r>
    </w:p>
    <w:p w:rsidR="00E0583B" w:rsidRPr="00E0583B" w:rsidRDefault="00E0583B" w:rsidP="00E0583B">
      <w:pPr>
        <w:jc w:val="both"/>
        <w:rPr>
          <w:sz w:val="16"/>
          <w:szCs w:val="16"/>
        </w:rPr>
      </w:pPr>
      <w:r w:rsidRPr="00E0583B">
        <w:rPr>
          <w:sz w:val="16"/>
          <w:szCs w:val="16"/>
        </w:rPr>
        <w:t xml:space="preserve">Кудряшова Л.Н. – начальник финансового управления  администрации Островского муниципального района; </w:t>
      </w:r>
    </w:p>
    <w:p w:rsidR="00E0583B" w:rsidRPr="00E0583B" w:rsidRDefault="00E0583B" w:rsidP="00E0583B">
      <w:pPr>
        <w:jc w:val="both"/>
        <w:rPr>
          <w:sz w:val="16"/>
          <w:szCs w:val="16"/>
        </w:rPr>
      </w:pPr>
      <w:r w:rsidRPr="00E0583B">
        <w:rPr>
          <w:sz w:val="16"/>
          <w:szCs w:val="16"/>
        </w:rPr>
        <w:t xml:space="preserve">Маслова Светлана Витальевна —  заведующий отделом по экономике, </w:t>
      </w:r>
      <w:proofErr w:type="spellStart"/>
      <w:r w:rsidRPr="00E0583B">
        <w:rPr>
          <w:sz w:val="16"/>
          <w:szCs w:val="16"/>
        </w:rPr>
        <w:t>имущественно-земельным</w:t>
      </w:r>
      <w:proofErr w:type="spellEnd"/>
      <w:r w:rsidRPr="00E0583B">
        <w:rPr>
          <w:sz w:val="16"/>
          <w:szCs w:val="16"/>
        </w:rPr>
        <w:t xml:space="preserve"> отношениям и сельского хозяйства администрации Островского муниципального района, председатель  первичной профсоюзной организации администрации Островского.</w:t>
      </w:r>
    </w:p>
    <w:p w:rsidR="00E0583B" w:rsidRPr="00E0583B" w:rsidRDefault="00E0583B" w:rsidP="00E0583B">
      <w:pPr>
        <w:rPr>
          <w:sz w:val="16"/>
          <w:szCs w:val="16"/>
        </w:rPr>
      </w:pPr>
    </w:p>
    <w:p w:rsidR="00E0583B" w:rsidRDefault="00E0583B" w:rsidP="00E0583B">
      <w:pPr>
        <w:rPr>
          <w:sz w:val="16"/>
          <w:szCs w:val="16"/>
        </w:rPr>
      </w:pPr>
    </w:p>
    <w:p w:rsidR="00E0583B" w:rsidRDefault="00E0583B" w:rsidP="00E0583B">
      <w:pPr>
        <w:jc w:val="center"/>
        <w:rPr>
          <w:sz w:val="16"/>
          <w:szCs w:val="16"/>
        </w:rPr>
      </w:pPr>
    </w:p>
    <w:p w:rsidR="00E0583B" w:rsidRDefault="00E0583B" w:rsidP="00E0583B">
      <w:pPr>
        <w:jc w:val="center"/>
        <w:rPr>
          <w:sz w:val="16"/>
          <w:szCs w:val="16"/>
        </w:rPr>
      </w:pPr>
      <w:r w:rsidRPr="00AB5AD1">
        <w:rPr>
          <w:sz w:val="16"/>
          <w:szCs w:val="16"/>
        </w:rPr>
        <w:t>*      *      *      *      *      *      *</w:t>
      </w:r>
    </w:p>
    <w:p w:rsidR="00E0583B" w:rsidRDefault="00E0583B" w:rsidP="00E0583B">
      <w:pPr>
        <w:rPr>
          <w:b/>
          <w:bCs/>
          <w:sz w:val="16"/>
          <w:szCs w:val="16"/>
        </w:rPr>
      </w:pPr>
    </w:p>
    <w:p w:rsidR="00E0583B" w:rsidRPr="00E0583B" w:rsidRDefault="00E0583B" w:rsidP="00E0583B">
      <w:pPr>
        <w:ind w:firstLine="709"/>
        <w:jc w:val="center"/>
        <w:rPr>
          <w:b/>
          <w:bCs/>
          <w:sz w:val="16"/>
          <w:szCs w:val="16"/>
        </w:rPr>
      </w:pPr>
      <w:r w:rsidRPr="00E0583B">
        <w:rPr>
          <w:noProof/>
          <w:sz w:val="16"/>
          <w:szCs w:val="16"/>
        </w:rPr>
        <w:drawing>
          <wp:inline distT="0" distB="0" distL="0" distR="0">
            <wp:extent cx="316747" cy="297711"/>
            <wp:effectExtent l="19050" t="0" r="7103"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cstate="print"/>
                    <a:srcRect/>
                    <a:stretch>
                      <a:fillRect/>
                    </a:stretch>
                  </pic:blipFill>
                  <pic:spPr bwMode="auto">
                    <a:xfrm>
                      <a:off x="0" y="0"/>
                      <a:ext cx="318707" cy="299553"/>
                    </a:xfrm>
                    <a:prstGeom prst="rect">
                      <a:avLst/>
                    </a:prstGeom>
                    <a:solidFill>
                      <a:srgbClr val="FFFFFF"/>
                    </a:solidFill>
                    <a:ln w="9525">
                      <a:noFill/>
                      <a:miter lim="800000"/>
                      <a:headEnd/>
                      <a:tailEnd/>
                    </a:ln>
                  </pic:spPr>
                </pic:pic>
              </a:graphicData>
            </a:graphic>
          </wp:inline>
        </w:drawing>
      </w:r>
    </w:p>
    <w:p w:rsidR="00E0583B" w:rsidRPr="00E0583B" w:rsidRDefault="00E0583B" w:rsidP="00E0583B">
      <w:pPr>
        <w:ind w:firstLine="709"/>
        <w:rPr>
          <w:b/>
          <w:bCs/>
          <w:sz w:val="16"/>
          <w:szCs w:val="16"/>
        </w:rPr>
      </w:pPr>
    </w:p>
    <w:p w:rsidR="00E0583B" w:rsidRPr="00E0583B" w:rsidRDefault="00E0583B" w:rsidP="00E0583B">
      <w:pPr>
        <w:pStyle w:val="1"/>
        <w:ind w:firstLine="709"/>
        <w:jc w:val="center"/>
        <w:rPr>
          <w:bCs/>
          <w:sz w:val="16"/>
          <w:szCs w:val="16"/>
        </w:rPr>
      </w:pPr>
      <w:r w:rsidRPr="00E0583B">
        <w:rPr>
          <w:bCs/>
          <w:sz w:val="16"/>
          <w:szCs w:val="16"/>
        </w:rPr>
        <w:t>ПОСТАНОВЛЕНИЕ</w:t>
      </w:r>
    </w:p>
    <w:p w:rsidR="00E0583B" w:rsidRPr="00E0583B" w:rsidRDefault="00E0583B" w:rsidP="00E0583B">
      <w:pPr>
        <w:ind w:firstLine="709"/>
        <w:jc w:val="center"/>
        <w:rPr>
          <w:sz w:val="16"/>
          <w:szCs w:val="16"/>
        </w:rPr>
      </w:pPr>
      <w:r w:rsidRPr="00E0583B">
        <w:rPr>
          <w:sz w:val="16"/>
          <w:szCs w:val="16"/>
        </w:rPr>
        <w:t>АДМИНИСТРАЦИЯ ОСТРОВСКОГО МУНИЦИПАЛЬНОГО РАЙОНА</w:t>
      </w:r>
    </w:p>
    <w:p w:rsidR="00E0583B" w:rsidRPr="00E0583B" w:rsidRDefault="00E0583B" w:rsidP="00E0583B">
      <w:pPr>
        <w:ind w:firstLine="709"/>
        <w:jc w:val="center"/>
        <w:rPr>
          <w:sz w:val="16"/>
          <w:szCs w:val="16"/>
        </w:rPr>
      </w:pPr>
      <w:r w:rsidRPr="00E0583B">
        <w:rPr>
          <w:sz w:val="16"/>
          <w:szCs w:val="16"/>
        </w:rPr>
        <w:t>КОСТРОМСКОЙ  ОБЛАСТИ</w:t>
      </w:r>
    </w:p>
    <w:p w:rsidR="00E0583B" w:rsidRPr="00E0583B" w:rsidRDefault="00E0583B" w:rsidP="00E0583B">
      <w:pPr>
        <w:ind w:firstLine="709"/>
        <w:jc w:val="both"/>
        <w:rPr>
          <w:sz w:val="16"/>
          <w:szCs w:val="16"/>
        </w:rPr>
      </w:pPr>
      <w:r w:rsidRPr="00E0583B">
        <w:rPr>
          <w:sz w:val="16"/>
          <w:szCs w:val="16"/>
        </w:rPr>
        <w:t>«_26_» декабря 2018 года              № 857                              п</w:t>
      </w:r>
      <w:proofErr w:type="gramStart"/>
      <w:r w:rsidRPr="00E0583B">
        <w:rPr>
          <w:sz w:val="16"/>
          <w:szCs w:val="16"/>
        </w:rPr>
        <w:t>.О</w:t>
      </w:r>
      <w:proofErr w:type="gramEnd"/>
      <w:r w:rsidRPr="00E0583B">
        <w:rPr>
          <w:sz w:val="16"/>
          <w:szCs w:val="16"/>
        </w:rPr>
        <w:t>стровское</w:t>
      </w:r>
    </w:p>
    <w:p w:rsidR="00E0583B" w:rsidRPr="00E0583B" w:rsidRDefault="00E0583B" w:rsidP="00E0583B">
      <w:pPr>
        <w:pStyle w:val="a4"/>
        <w:spacing w:before="0" w:beforeAutospacing="0" w:after="0"/>
        <w:ind w:firstLine="709"/>
        <w:rPr>
          <w:sz w:val="16"/>
          <w:szCs w:val="16"/>
        </w:rPr>
      </w:pPr>
    </w:p>
    <w:p w:rsidR="00E0583B" w:rsidRPr="00E0583B" w:rsidRDefault="00E0583B" w:rsidP="00E0583B">
      <w:pPr>
        <w:pStyle w:val="a4"/>
        <w:spacing w:before="0" w:beforeAutospacing="0" w:after="0"/>
        <w:ind w:firstLine="709"/>
        <w:rPr>
          <w:sz w:val="16"/>
          <w:szCs w:val="16"/>
        </w:rPr>
      </w:pPr>
      <w:r w:rsidRPr="00E0583B">
        <w:rPr>
          <w:sz w:val="16"/>
          <w:szCs w:val="16"/>
        </w:rPr>
        <w:t>Об утверждении плана мероприятий по противодействию</w:t>
      </w:r>
    </w:p>
    <w:p w:rsidR="00E0583B" w:rsidRPr="00E0583B" w:rsidRDefault="00E0583B" w:rsidP="00E0583B">
      <w:pPr>
        <w:pStyle w:val="a4"/>
        <w:spacing w:before="0" w:beforeAutospacing="0" w:after="0"/>
        <w:ind w:firstLine="709"/>
        <w:rPr>
          <w:sz w:val="16"/>
          <w:szCs w:val="16"/>
        </w:rPr>
      </w:pPr>
      <w:r w:rsidRPr="00E0583B">
        <w:rPr>
          <w:sz w:val="16"/>
          <w:szCs w:val="16"/>
        </w:rPr>
        <w:t xml:space="preserve"> коррупции в Островском  муниципальном районе </w:t>
      </w:r>
    </w:p>
    <w:p w:rsidR="00E0583B" w:rsidRPr="00E0583B" w:rsidRDefault="00E0583B" w:rsidP="00E0583B">
      <w:pPr>
        <w:pStyle w:val="a4"/>
        <w:spacing w:before="0" w:beforeAutospacing="0" w:after="0"/>
        <w:ind w:firstLine="709"/>
        <w:rPr>
          <w:sz w:val="16"/>
          <w:szCs w:val="16"/>
        </w:rPr>
      </w:pPr>
      <w:r w:rsidRPr="00E0583B">
        <w:rPr>
          <w:sz w:val="16"/>
          <w:szCs w:val="16"/>
        </w:rPr>
        <w:t>на 2019 год</w:t>
      </w:r>
    </w:p>
    <w:p w:rsidR="00E0583B" w:rsidRPr="00E0583B" w:rsidRDefault="00E0583B" w:rsidP="00E0583B">
      <w:pPr>
        <w:pStyle w:val="ConsPlusNormal"/>
        <w:ind w:firstLine="709"/>
        <w:jc w:val="center"/>
        <w:rPr>
          <w:rFonts w:ascii="Times New Roman" w:hAnsi="Times New Roman" w:cs="Times New Roman"/>
          <w:sz w:val="16"/>
          <w:szCs w:val="16"/>
        </w:rPr>
      </w:pPr>
    </w:p>
    <w:p w:rsidR="00E0583B" w:rsidRPr="00E0583B" w:rsidRDefault="00E0583B" w:rsidP="00E0583B">
      <w:pPr>
        <w:pStyle w:val="ConsPlusNormal"/>
        <w:ind w:firstLine="709"/>
        <w:jc w:val="both"/>
        <w:rPr>
          <w:rFonts w:ascii="Times New Roman" w:hAnsi="Times New Roman" w:cs="Times New Roman"/>
          <w:sz w:val="16"/>
          <w:szCs w:val="16"/>
        </w:rPr>
      </w:pPr>
      <w:r w:rsidRPr="00E0583B">
        <w:rPr>
          <w:rFonts w:ascii="Times New Roman" w:hAnsi="Times New Roman" w:cs="Times New Roman"/>
          <w:sz w:val="16"/>
          <w:szCs w:val="16"/>
        </w:rPr>
        <w:t>В целях реализации Федерального закона от 25.12.2008года № 273-ФЗ  «О противодействии коррупции», руководствуясь Уставом муниципального образования Островский муниципальный район, администрация Островского муниципального района</w:t>
      </w:r>
      <w:proofErr w:type="gramStart"/>
      <w:r w:rsidRPr="00E0583B">
        <w:rPr>
          <w:rFonts w:ascii="Times New Roman" w:hAnsi="Times New Roman" w:cs="Times New Roman"/>
          <w:sz w:val="16"/>
          <w:szCs w:val="16"/>
        </w:rPr>
        <w:t xml:space="preserve"> П</w:t>
      </w:r>
      <w:proofErr w:type="gramEnd"/>
      <w:r w:rsidRPr="00E0583B">
        <w:rPr>
          <w:rFonts w:ascii="Times New Roman" w:hAnsi="Times New Roman" w:cs="Times New Roman"/>
          <w:sz w:val="16"/>
          <w:szCs w:val="16"/>
        </w:rPr>
        <w:t>остановляет:</w:t>
      </w:r>
    </w:p>
    <w:p w:rsidR="00E0583B" w:rsidRPr="00E0583B" w:rsidRDefault="00E0583B" w:rsidP="00E0583B">
      <w:pPr>
        <w:pStyle w:val="ConsPlusNormal"/>
        <w:ind w:firstLine="709"/>
        <w:jc w:val="both"/>
        <w:rPr>
          <w:rFonts w:ascii="Times New Roman" w:hAnsi="Times New Roman" w:cs="Times New Roman"/>
          <w:sz w:val="16"/>
          <w:szCs w:val="16"/>
        </w:rPr>
      </w:pPr>
    </w:p>
    <w:p w:rsidR="00E0583B" w:rsidRPr="00E0583B" w:rsidRDefault="00E0583B" w:rsidP="00E0583B">
      <w:pPr>
        <w:pStyle w:val="ConsPlusNormal"/>
        <w:ind w:firstLine="709"/>
        <w:jc w:val="both"/>
        <w:rPr>
          <w:rFonts w:ascii="Times New Roman" w:hAnsi="Times New Roman" w:cs="Times New Roman"/>
          <w:sz w:val="16"/>
          <w:szCs w:val="16"/>
        </w:rPr>
      </w:pPr>
      <w:r w:rsidRPr="00E0583B">
        <w:rPr>
          <w:rFonts w:ascii="Times New Roman" w:hAnsi="Times New Roman" w:cs="Times New Roman"/>
          <w:sz w:val="16"/>
          <w:szCs w:val="16"/>
        </w:rPr>
        <w:t>1. Утвердить прилагаемый план мероприятий по противодействию  коррупции и профилактике коррупционных правонарушений в Островском муниципальном районе на 2019 год.</w:t>
      </w:r>
    </w:p>
    <w:p w:rsidR="00E0583B" w:rsidRPr="00E0583B" w:rsidRDefault="00E0583B" w:rsidP="00E0583B">
      <w:pPr>
        <w:ind w:firstLine="709"/>
        <w:jc w:val="both"/>
        <w:rPr>
          <w:sz w:val="16"/>
          <w:szCs w:val="16"/>
        </w:rPr>
      </w:pPr>
      <w:r w:rsidRPr="00E0583B">
        <w:rPr>
          <w:sz w:val="16"/>
          <w:szCs w:val="16"/>
        </w:rPr>
        <w:t xml:space="preserve">2. </w:t>
      </w:r>
      <w:proofErr w:type="gramStart"/>
      <w:r w:rsidRPr="00E0583B">
        <w:rPr>
          <w:sz w:val="16"/>
          <w:szCs w:val="16"/>
        </w:rPr>
        <w:t>Контроль за</w:t>
      </w:r>
      <w:proofErr w:type="gramEnd"/>
      <w:r w:rsidRPr="00E0583B">
        <w:rPr>
          <w:sz w:val="16"/>
          <w:szCs w:val="16"/>
        </w:rPr>
        <w:t xml:space="preserve"> выполнением настоящего постановления возложить на управляющего делами главы администрации Островского муниципального района.</w:t>
      </w:r>
    </w:p>
    <w:p w:rsidR="00E0583B" w:rsidRPr="00E0583B" w:rsidRDefault="00E0583B" w:rsidP="00E0583B">
      <w:pPr>
        <w:pStyle w:val="a4"/>
        <w:spacing w:before="0" w:beforeAutospacing="0" w:after="0"/>
        <w:ind w:firstLine="709"/>
        <w:jc w:val="both"/>
        <w:rPr>
          <w:sz w:val="16"/>
          <w:szCs w:val="16"/>
        </w:rPr>
      </w:pPr>
      <w:r w:rsidRPr="00E0583B">
        <w:rPr>
          <w:sz w:val="16"/>
          <w:szCs w:val="16"/>
        </w:rPr>
        <w:t xml:space="preserve">             3. Признать утратившим силу: </w:t>
      </w:r>
    </w:p>
    <w:p w:rsidR="00E0583B" w:rsidRPr="00E0583B" w:rsidRDefault="00E0583B" w:rsidP="00E0583B">
      <w:pPr>
        <w:pStyle w:val="a4"/>
        <w:spacing w:before="0" w:beforeAutospacing="0" w:after="0"/>
        <w:ind w:firstLine="709"/>
        <w:jc w:val="both"/>
        <w:rPr>
          <w:sz w:val="16"/>
          <w:szCs w:val="16"/>
        </w:rPr>
      </w:pPr>
      <w:r w:rsidRPr="00E0583B">
        <w:rPr>
          <w:sz w:val="16"/>
          <w:szCs w:val="16"/>
        </w:rPr>
        <w:t>-постановление администрации Островского муниципального района от 25.12.2017года № 661 «Об утверждении плана мероприятий по противодействию</w:t>
      </w:r>
    </w:p>
    <w:p w:rsidR="00E0583B" w:rsidRPr="00E0583B" w:rsidRDefault="00E0583B" w:rsidP="00E0583B">
      <w:pPr>
        <w:pStyle w:val="a4"/>
        <w:spacing w:before="0" w:beforeAutospacing="0" w:after="0"/>
        <w:ind w:firstLine="709"/>
        <w:jc w:val="both"/>
        <w:rPr>
          <w:sz w:val="16"/>
          <w:szCs w:val="16"/>
        </w:rPr>
      </w:pPr>
      <w:r w:rsidRPr="00E0583B">
        <w:rPr>
          <w:sz w:val="16"/>
          <w:szCs w:val="16"/>
        </w:rPr>
        <w:t xml:space="preserve"> коррупции в Островском  муниципальном районе на 2018 год»;</w:t>
      </w:r>
    </w:p>
    <w:p w:rsidR="00E0583B" w:rsidRPr="00E0583B" w:rsidRDefault="00E0583B" w:rsidP="00E0583B">
      <w:pPr>
        <w:pStyle w:val="a4"/>
        <w:spacing w:before="0" w:beforeAutospacing="0" w:after="0"/>
        <w:ind w:firstLine="709"/>
        <w:jc w:val="both"/>
        <w:rPr>
          <w:sz w:val="16"/>
          <w:szCs w:val="16"/>
        </w:rPr>
      </w:pPr>
      <w:r w:rsidRPr="00E0583B">
        <w:rPr>
          <w:sz w:val="16"/>
          <w:szCs w:val="16"/>
        </w:rPr>
        <w:t>- постановление администрации Островского муниципального района от 07.08.2017года № 494 «О внесении дополнений в  план мероприятий по противодействию коррупции и профилактике коррупционных правонарушений в Островском  муниципальном районе на 2018 год».</w:t>
      </w:r>
    </w:p>
    <w:p w:rsidR="00E0583B" w:rsidRPr="00E0583B" w:rsidRDefault="00E0583B" w:rsidP="00E0583B">
      <w:pPr>
        <w:ind w:firstLine="709"/>
        <w:jc w:val="both"/>
        <w:rPr>
          <w:sz w:val="16"/>
          <w:szCs w:val="16"/>
        </w:rPr>
      </w:pPr>
      <w:r w:rsidRPr="00E0583B">
        <w:rPr>
          <w:sz w:val="16"/>
          <w:szCs w:val="16"/>
        </w:rPr>
        <w:t>4. Настоящее постановление вступает в силу со дня подписания и подлежит опубликованию в информационном бюллетене «Районные новости».</w:t>
      </w:r>
    </w:p>
    <w:p w:rsidR="00E0583B" w:rsidRPr="00E0583B" w:rsidRDefault="00E0583B" w:rsidP="00E0583B">
      <w:pPr>
        <w:pStyle w:val="ConsPlusNormal"/>
        <w:ind w:firstLine="709"/>
        <w:jc w:val="both"/>
        <w:rPr>
          <w:rFonts w:ascii="Times New Roman" w:hAnsi="Times New Roman" w:cs="Times New Roman"/>
          <w:sz w:val="16"/>
          <w:szCs w:val="16"/>
        </w:rPr>
      </w:pPr>
    </w:p>
    <w:p w:rsidR="00E0583B" w:rsidRPr="00E0583B" w:rsidRDefault="00E0583B" w:rsidP="00E0583B">
      <w:pPr>
        <w:jc w:val="both"/>
        <w:rPr>
          <w:sz w:val="16"/>
          <w:szCs w:val="16"/>
        </w:rPr>
      </w:pPr>
    </w:p>
    <w:p w:rsidR="00E0583B" w:rsidRPr="00E0583B" w:rsidRDefault="00E0583B" w:rsidP="00E0583B">
      <w:pPr>
        <w:ind w:firstLine="709"/>
        <w:jc w:val="both"/>
        <w:rPr>
          <w:sz w:val="16"/>
          <w:szCs w:val="16"/>
        </w:rPr>
      </w:pPr>
      <w:r w:rsidRPr="00E0583B">
        <w:rPr>
          <w:sz w:val="16"/>
          <w:szCs w:val="16"/>
        </w:rPr>
        <w:t>Глава Островского</w:t>
      </w:r>
    </w:p>
    <w:p w:rsidR="00E0583B" w:rsidRPr="00E0583B" w:rsidRDefault="00E0583B" w:rsidP="00E0583B">
      <w:pPr>
        <w:ind w:firstLine="709"/>
        <w:jc w:val="both"/>
        <w:rPr>
          <w:sz w:val="16"/>
          <w:szCs w:val="16"/>
        </w:rPr>
      </w:pPr>
      <w:r w:rsidRPr="00E0583B">
        <w:rPr>
          <w:sz w:val="16"/>
          <w:szCs w:val="16"/>
        </w:rPr>
        <w:t>муниципального района                                                                        Г.А. Полякова</w:t>
      </w:r>
    </w:p>
    <w:p w:rsidR="00E0583B" w:rsidRDefault="00E0583B" w:rsidP="00E0583B">
      <w:pPr>
        <w:jc w:val="center"/>
        <w:rPr>
          <w:sz w:val="16"/>
          <w:szCs w:val="16"/>
        </w:rPr>
      </w:pPr>
    </w:p>
    <w:p w:rsidR="00E0583B" w:rsidRPr="00530FCE" w:rsidRDefault="00E0583B" w:rsidP="00530FCE">
      <w:pPr>
        <w:jc w:val="both"/>
        <w:rPr>
          <w:sz w:val="16"/>
          <w:szCs w:val="16"/>
        </w:rPr>
      </w:pPr>
    </w:p>
    <w:p w:rsidR="00E0583B" w:rsidRDefault="00E0583B" w:rsidP="00530FCE">
      <w:pPr>
        <w:ind w:firstLine="709"/>
        <w:jc w:val="center"/>
        <w:rPr>
          <w:noProof/>
          <w:sz w:val="16"/>
          <w:szCs w:val="16"/>
        </w:rPr>
        <w:sectPr w:rsidR="00E0583B" w:rsidSect="001F5979">
          <w:pgSz w:w="11907" w:h="16840" w:code="9"/>
          <w:pgMar w:top="426" w:right="720" w:bottom="284" w:left="720" w:header="0" w:footer="0" w:gutter="0"/>
          <w:cols w:space="720"/>
          <w:docGrid w:linePitch="272"/>
        </w:sectPr>
      </w:pPr>
    </w:p>
    <w:p w:rsidR="00E0583B" w:rsidRPr="00E0583B" w:rsidRDefault="00E0583B" w:rsidP="00E0583B">
      <w:pPr>
        <w:jc w:val="right"/>
        <w:rPr>
          <w:sz w:val="16"/>
          <w:szCs w:val="16"/>
        </w:rPr>
      </w:pPr>
      <w:r w:rsidRPr="00E0583B">
        <w:rPr>
          <w:sz w:val="16"/>
          <w:szCs w:val="16"/>
        </w:rPr>
        <w:lastRenderedPageBreak/>
        <w:t xml:space="preserve">Приложение </w:t>
      </w:r>
      <w:proofErr w:type="gramStart"/>
      <w:r w:rsidRPr="00E0583B">
        <w:rPr>
          <w:sz w:val="16"/>
          <w:szCs w:val="16"/>
        </w:rPr>
        <w:t>к</w:t>
      </w:r>
      <w:proofErr w:type="gramEnd"/>
      <w:r w:rsidRPr="00E0583B">
        <w:rPr>
          <w:sz w:val="16"/>
          <w:szCs w:val="16"/>
        </w:rPr>
        <w:t xml:space="preserve"> </w:t>
      </w:r>
    </w:p>
    <w:p w:rsidR="00E0583B" w:rsidRPr="00E0583B" w:rsidRDefault="00E0583B" w:rsidP="00E0583B">
      <w:pPr>
        <w:jc w:val="right"/>
        <w:rPr>
          <w:sz w:val="16"/>
          <w:szCs w:val="16"/>
        </w:rPr>
      </w:pPr>
      <w:r w:rsidRPr="00E0583B">
        <w:rPr>
          <w:sz w:val="16"/>
          <w:szCs w:val="16"/>
        </w:rPr>
        <w:t xml:space="preserve">постановлению администрации </w:t>
      </w:r>
    </w:p>
    <w:p w:rsidR="00E0583B" w:rsidRPr="00E0583B" w:rsidRDefault="00E0583B" w:rsidP="00E0583B">
      <w:pPr>
        <w:jc w:val="right"/>
        <w:rPr>
          <w:sz w:val="16"/>
          <w:szCs w:val="16"/>
        </w:rPr>
      </w:pPr>
      <w:r w:rsidRPr="00E0583B">
        <w:rPr>
          <w:sz w:val="16"/>
          <w:szCs w:val="16"/>
        </w:rPr>
        <w:t>Островского муниципального района</w:t>
      </w:r>
    </w:p>
    <w:p w:rsidR="00E0583B" w:rsidRPr="00E0583B" w:rsidRDefault="00E0583B" w:rsidP="00E0583B">
      <w:pPr>
        <w:jc w:val="right"/>
        <w:rPr>
          <w:sz w:val="16"/>
          <w:szCs w:val="16"/>
        </w:rPr>
      </w:pPr>
      <w:r w:rsidRPr="00E0583B">
        <w:rPr>
          <w:sz w:val="16"/>
          <w:szCs w:val="16"/>
        </w:rPr>
        <w:t>Костромской области</w:t>
      </w:r>
    </w:p>
    <w:p w:rsidR="00E0583B" w:rsidRPr="00E0583B" w:rsidRDefault="00E0583B" w:rsidP="00E0583B">
      <w:pPr>
        <w:jc w:val="right"/>
        <w:rPr>
          <w:sz w:val="16"/>
          <w:szCs w:val="16"/>
        </w:rPr>
      </w:pPr>
      <w:r w:rsidRPr="00E0583B">
        <w:rPr>
          <w:sz w:val="16"/>
          <w:szCs w:val="16"/>
        </w:rPr>
        <w:t>от ___________2018г.  №_______</w:t>
      </w:r>
    </w:p>
    <w:p w:rsidR="00E0583B" w:rsidRPr="00E0583B" w:rsidRDefault="00E0583B" w:rsidP="00E0583B">
      <w:pPr>
        <w:jc w:val="center"/>
        <w:rPr>
          <w:b/>
          <w:sz w:val="16"/>
          <w:szCs w:val="16"/>
        </w:rPr>
      </w:pPr>
      <w:r w:rsidRPr="00E0583B">
        <w:rPr>
          <w:b/>
          <w:sz w:val="16"/>
          <w:szCs w:val="16"/>
        </w:rPr>
        <w:t>ПЛАН</w:t>
      </w:r>
    </w:p>
    <w:p w:rsidR="00E0583B" w:rsidRPr="00E0583B" w:rsidRDefault="00E0583B" w:rsidP="00E0583B">
      <w:pPr>
        <w:jc w:val="center"/>
        <w:rPr>
          <w:sz w:val="16"/>
          <w:szCs w:val="16"/>
        </w:rPr>
      </w:pPr>
      <w:r w:rsidRPr="00E0583B">
        <w:rPr>
          <w:sz w:val="16"/>
          <w:szCs w:val="16"/>
        </w:rPr>
        <w:t>мероприятий по противодействию коррупции и профилактике коррупционных правонарушений</w:t>
      </w:r>
    </w:p>
    <w:p w:rsidR="00E0583B" w:rsidRPr="00E0583B" w:rsidRDefault="00E0583B" w:rsidP="00E0583B">
      <w:pPr>
        <w:pStyle w:val="ConsPlusTitle"/>
        <w:jc w:val="center"/>
        <w:rPr>
          <w:rFonts w:ascii="Times New Roman" w:hAnsi="Times New Roman" w:cs="Times New Roman"/>
          <w:b w:val="0"/>
          <w:sz w:val="16"/>
          <w:szCs w:val="16"/>
        </w:rPr>
      </w:pPr>
      <w:r w:rsidRPr="00E0583B">
        <w:rPr>
          <w:rFonts w:ascii="Times New Roman" w:hAnsi="Times New Roman" w:cs="Times New Roman"/>
          <w:b w:val="0"/>
          <w:sz w:val="16"/>
          <w:szCs w:val="16"/>
        </w:rPr>
        <w:t>в Островском муниципальном районе</w:t>
      </w:r>
    </w:p>
    <w:p w:rsidR="00E0583B" w:rsidRPr="00E0583B" w:rsidRDefault="00E0583B" w:rsidP="00E0583B">
      <w:pPr>
        <w:pStyle w:val="ConsPlusTitle"/>
        <w:jc w:val="center"/>
        <w:rPr>
          <w:rFonts w:ascii="Times New Roman" w:hAnsi="Times New Roman" w:cs="Times New Roman"/>
          <w:b w:val="0"/>
          <w:sz w:val="16"/>
          <w:szCs w:val="16"/>
        </w:rPr>
      </w:pPr>
      <w:r w:rsidRPr="00E0583B">
        <w:rPr>
          <w:rFonts w:ascii="Times New Roman" w:hAnsi="Times New Roman" w:cs="Times New Roman"/>
          <w:b w:val="0"/>
          <w:sz w:val="16"/>
          <w:szCs w:val="16"/>
        </w:rPr>
        <w:t>на  2019 год</w:t>
      </w:r>
    </w:p>
    <w:p w:rsidR="00E0583B" w:rsidRPr="00E0583B" w:rsidRDefault="00E0583B" w:rsidP="00E0583B">
      <w:pPr>
        <w:jc w:val="center"/>
        <w:rPr>
          <w:sz w:val="16"/>
          <w:szCs w:val="16"/>
        </w:rPr>
      </w:pPr>
    </w:p>
    <w:p w:rsidR="00E0583B" w:rsidRPr="00E0583B" w:rsidRDefault="00E0583B" w:rsidP="00E0583B">
      <w:pPr>
        <w:jc w:val="center"/>
        <w:rPr>
          <w:sz w:val="16"/>
          <w:szCs w:val="16"/>
        </w:rPr>
      </w:pPr>
    </w:p>
    <w:tbl>
      <w:tblPr>
        <w:tblStyle w:val="a5"/>
        <w:tblW w:w="15276" w:type="dxa"/>
        <w:tblLayout w:type="fixed"/>
        <w:tblLook w:val="04A0"/>
      </w:tblPr>
      <w:tblGrid>
        <w:gridCol w:w="534"/>
        <w:gridCol w:w="6"/>
        <w:gridCol w:w="7081"/>
        <w:gridCol w:w="1559"/>
        <w:gridCol w:w="4253"/>
        <w:gridCol w:w="1843"/>
      </w:tblGrid>
      <w:tr w:rsidR="00E0583B" w:rsidRPr="00E0583B" w:rsidTr="00C17076">
        <w:trPr>
          <w:tblHeader/>
        </w:trPr>
        <w:tc>
          <w:tcPr>
            <w:tcW w:w="540" w:type="dxa"/>
            <w:gridSpan w:val="2"/>
            <w:vAlign w:val="center"/>
          </w:tcPr>
          <w:p w:rsidR="00E0583B" w:rsidRPr="00E0583B" w:rsidRDefault="00E0583B" w:rsidP="00C17076">
            <w:pPr>
              <w:jc w:val="center"/>
              <w:rPr>
                <w:sz w:val="16"/>
                <w:szCs w:val="16"/>
              </w:rPr>
            </w:pPr>
            <w:r w:rsidRPr="00E0583B">
              <w:rPr>
                <w:sz w:val="16"/>
                <w:szCs w:val="16"/>
              </w:rPr>
              <w:t>№</w:t>
            </w:r>
          </w:p>
          <w:p w:rsidR="00E0583B" w:rsidRPr="00E0583B" w:rsidRDefault="00E0583B" w:rsidP="00C17076">
            <w:pPr>
              <w:jc w:val="center"/>
              <w:rPr>
                <w:sz w:val="16"/>
                <w:szCs w:val="16"/>
              </w:rPr>
            </w:pPr>
            <w:proofErr w:type="spellStart"/>
            <w:proofErr w:type="gramStart"/>
            <w:r w:rsidRPr="00E0583B">
              <w:rPr>
                <w:sz w:val="16"/>
                <w:szCs w:val="16"/>
              </w:rPr>
              <w:t>п</w:t>
            </w:r>
            <w:proofErr w:type="spellEnd"/>
            <w:proofErr w:type="gramEnd"/>
            <w:r w:rsidRPr="00E0583B">
              <w:rPr>
                <w:sz w:val="16"/>
                <w:szCs w:val="16"/>
              </w:rPr>
              <w:t>/</w:t>
            </w:r>
            <w:proofErr w:type="spellStart"/>
            <w:r w:rsidRPr="00E0583B">
              <w:rPr>
                <w:sz w:val="16"/>
                <w:szCs w:val="16"/>
              </w:rPr>
              <w:t>п</w:t>
            </w:r>
            <w:proofErr w:type="spellEnd"/>
          </w:p>
        </w:tc>
        <w:tc>
          <w:tcPr>
            <w:tcW w:w="7081" w:type="dxa"/>
            <w:vAlign w:val="center"/>
          </w:tcPr>
          <w:p w:rsidR="00E0583B" w:rsidRPr="00E0583B" w:rsidRDefault="00E0583B" w:rsidP="00C17076">
            <w:pPr>
              <w:jc w:val="center"/>
              <w:rPr>
                <w:sz w:val="16"/>
                <w:szCs w:val="16"/>
              </w:rPr>
            </w:pPr>
            <w:r w:rsidRPr="00E0583B">
              <w:rPr>
                <w:sz w:val="16"/>
                <w:szCs w:val="16"/>
              </w:rPr>
              <w:t>Наименование мероприятий</w:t>
            </w:r>
          </w:p>
        </w:tc>
        <w:tc>
          <w:tcPr>
            <w:tcW w:w="1559" w:type="dxa"/>
            <w:vAlign w:val="center"/>
          </w:tcPr>
          <w:p w:rsidR="00E0583B" w:rsidRPr="00E0583B" w:rsidRDefault="00E0583B" w:rsidP="00C17076">
            <w:pPr>
              <w:jc w:val="center"/>
              <w:rPr>
                <w:sz w:val="16"/>
                <w:szCs w:val="16"/>
              </w:rPr>
            </w:pPr>
            <w:r w:rsidRPr="00E0583B">
              <w:rPr>
                <w:sz w:val="16"/>
                <w:szCs w:val="16"/>
              </w:rPr>
              <w:t>Сроки</w:t>
            </w:r>
          </w:p>
          <w:p w:rsidR="00E0583B" w:rsidRPr="00E0583B" w:rsidRDefault="00E0583B" w:rsidP="00C17076">
            <w:pPr>
              <w:jc w:val="center"/>
              <w:rPr>
                <w:sz w:val="16"/>
                <w:szCs w:val="16"/>
              </w:rPr>
            </w:pPr>
            <w:r w:rsidRPr="00E0583B">
              <w:rPr>
                <w:sz w:val="16"/>
                <w:szCs w:val="16"/>
              </w:rPr>
              <w:t>проведения</w:t>
            </w:r>
          </w:p>
        </w:tc>
        <w:tc>
          <w:tcPr>
            <w:tcW w:w="4253" w:type="dxa"/>
            <w:vAlign w:val="center"/>
          </w:tcPr>
          <w:p w:rsidR="00E0583B" w:rsidRPr="00E0583B" w:rsidRDefault="00E0583B" w:rsidP="00C17076">
            <w:pPr>
              <w:jc w:val="center"/>
              <w:rPr>
                <w:sz w:val="16"/>
                <w:szCs w:val="16"/>
              </w:rPr>
            </w:pPr>
            <w:r w:rsidRPr="00E0583B">
              <w:rPr>
                <w:sz w:val="16"/>
                <w:szCs w:val="16"/>
              </w:rPr>
              <w:t>Ответственный</w:t>
            </w:r>
          </w:p>
          <w:p w:rsidR="00E0583B" w:rsidRPr="00E0583B" w:rsidRDefault="00E0583B" w:rsidP="00C17076">
            <w:pPr>
              <w:jc w:val="center"/>
              <w:rPr>
                <w:sz w:val="16"/>
                <w:szCs w:val="16"/>
              </w:rPr>
            </w:pPr>
            <w:r w:rsidRPr="00E0583B">
              <w:rPr>
                <w:sz w:val="16"/>
                <w:szCs w:val="16"/>
              </w:rPr>
              <w:t>исполнитель</w:t>
            </w:r>
          </w:p>
        </w:tc>
        <w:tc>
          <w:tcPr>
            <w:tcW w:w="1843" w:type="dxa"/>
            <w:vAlign w:val="center"/>
          </w:tcPr>
          <w:p w:rsidR="00E0583B" w:rsidRPr="00E0583B" w:rsidRDefault="00E0583B" w:rsidP="00C17076">
            <w:pPr>
              <w:jc w:val="center"/>
              <w:rPr>
                <w:sz w:val="16"/>
                <w:szCs w:val="16"/>
              </w:rPr>
            </w:pPr>
            <w:r w:rsidRPr="00E0583B">
              <w:rPr>
                <w:sz w:val="16"/>
                <w:szCs w:val="16"/>
              </w:rPr>
              <w:t>Примечания</w:t>
            </w:r>
          </w:p>
        </w:tc>
      </w:tr>
      <w:tr w:rsidR="00E0583B" w:rsidRPr="00E0583B" w:rsidTr="00C17076">
        <w:tc>
          <w:tcPr>
            <w:tcW w:w="15276" w:type="dxa"/>
            <w:gridSpan w:val="6"/>
          </w:tcPr>
          <w:p w:rsidR="00E0583B" w:rsidRPr="00E0583B" w:rsidRDefault="00E0583B" w:rsidP="00C17076">
            <w:pPr>
              <w:jc w:val="center"/>
              <w:rPr>
                <w:b/>
                <w:sz w:val="16"/>
                <w:szCs w:val="16"/>
              </w:rPr>
            </w:pPr>
            <w:r w:rsidRPr="00E0583B">
              <w:rPr>
                <w:b/>
                <w:sz w:val="16"/>
                <w:szCs w:val="16"/>
                <w:lang w:val="en-US"/>
              </w:rPr>
              <w:t>I</w:t>
            </w:r>
            <w:r w:rsidRPr="00E0583B">
              <w:rPr>
                <w:b/>
                <w:sz w:val="16"/>
                <w:szCs w:val="16"/>
              </w:rPr>
              <w:t>. Обеспечение соответствия правовых актов по противодействию коррупции федеральному законодательству</w:t>
            </w:r>
          </w:p>
          <w:p w:rsidR="00E0583B" w:rsidRPr="00E0583B" w:rsidRDefault="00E0583B" w:rsidP="00C17076">
            <w:pPr>
              <w:jc w:val="center"/>
              <w:rPr>
                <w:sz w:val="16"/>
                <w:szCs w:val="16"/>
              </w:rPr>
            </w:pPr>
            <w:r w:rsidRPr="00E0583B">
              <w:rPr>
                <w:b/>
                <w:sz w:val="16"/>
                <w:szCs w:val="16"/>
              </w:rPr>
              <w:t>(</w:t>
            </w:r>
            <w:proofErr w:type="spellStart"/>
            <w:r w:rsidRPr="00E0583B">
              <w:rPr>
                <w:b/>
                <w:sz w:val="16"/>
                <w:szCs w:val="16"/>
              </w:rPr>
              <w:t>антикоррупционных</w:t>
            </w:r>
            <w:proofErr w:type="spellEnd"/>
            <w:r w:rsidRPr="00E0583B">
              <w:rPr>
                <w:b/>
                <w:sz w:val="16"/>
                <w:szCs w:val="16"/>
              </w:rPr>
              <w:t xml:space="preserve"> программ и планов противодействия коррупции).</w:t>
            </w: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1.</w:t>
            </w:r>
          </w:p>
        </w:tc>
        <w:tc>
          <w:tcPr>
            <w:tcW w:w="7081" w:type="dxa"/>
          </w:tcPr>
          <w:p w:rsidR="00E0583B" w:rsidRPr="00E0583B" w:rsidRDefault="00E0583B" w:rsidP="00C17076">
            <w:pPr>
              <w:jc w:val="both"/>
              <w:rPr>
                <w:sz w:val="16"/>
                <w:szCs w:val="16"/>
              </w:rPr>
            </w:pPr>
            <w:r w:rsidRPr="00E0583B">
              <w:rPr>
                <w:sz w:val="16"/>
                <w:szCs w:val="16"/>
              </w:rPr>
              <w:t xml:space="preserve">Принятие нормативных правовых актов по противодействию коррупции (в том числе нормативных актов, определяющих должностных лиц, ответственных за </w:t>
            </w:r>
            <w:proofErr w:type="spellStart"/>
            <w:r w:rsidRPr="00E0583B">
              <w:rPr>
                <w:sz w:val="16"/>
                <w:szCs w:val="16"/>
              </w:rPr>
              <w:t>антикоррупционную</w:t>
            </w:r>
            <w:proofErr w:type="spellEnd"/>
            <w:r w:rsidRPr="00E0583B">
              <w:rPr>
                <w:sz w:val="16"/>
                <w:szCs w:val="16"/>
              </w:rPr>
              <w:t xml:space="preserve"> работу).</w:t>
            </w:r>
          </w:p>
        </w:tc>
        <w:tc>
          <w:tcPr>
            <w:tcW w:w="1559" w:type="dxa"/>
          </w:tcPr>
          <w:p w:rsidR="00E0583B" w:rsidRPr="00E0583B" w:rsidRDefault="00E0583B" w:rsidP="00C17076">
            <w:pPr>
              <w:jc w:val="center"/>
              <w:rPr>
                <w:sz w:val="16"/>
                <w:szCs w:val="16"/>
              </w:rPr>
            </w:pPr>
            <w:r w:rsidRPr="00E0583B">
              <w:rPr>
                <w:sz w:val="16"/>
                <w:szCs w:val="16"/>
              </w:rPr>
              <w:t xml:space="preserve">В течение </w:t>
            </w:r>
          </w:p>
          <w:p w:rsidR="00E0583B" w:rsidRPr="00E0583B" w:rsidRDefault="00E0583B" w:rsidP="00C17076">
            <w:pPr>
              <w:jc w:val="center"/>
              <w:rPr>
                <w:sz w:val="16"/>
                <w:szCs w:val="16"/>
              </w:rPr>
            </w:pPr>
            <w:r w:rsidRPr="00E0583B">
              <w:rPr>
                <w:sz w:val="16"/>
                <w:szCs w:val="16"/>
              </w:rPr>
              <w:t>года</w:t>
            </w:r>
          </w:p>
        </w:tc>
        <w:tc>
          <w:tcPr>
            <w:tcW w:w="4253" w:type="dxa"/>
            <w:vMerge w:val="restart"/>
          </w:tcPr>
          <w:p w:rsidR="00E0583B" w:rsidRPr="00E0583B" w:rsidRDefault="00E0583B" w:rsidP="00C17076">
            <w:pPr>
              <w:jc w:val="center"/>
              <w:rPr>
                <w:sz w:val="16"/>
                <w:szCs w:val="16"/>
              </w:rPr>
            </w:pPr>
            <w:r w:rsidRPr="00E0583B">
              <w:rPr>
                <w:sz w:val="16"/>
                <w:szCs w:val="16"/>
              </w:rPr>
              <w:t>Администрация Островского муниципального района, руководители  бюджетных учреждений</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2.</w:t>
            </w:r>
          </w:p>
        </w:tc>
        <w:tc>
          <w:tcPr>
            <w:tcW w:w="7081" w:type="dxa"/>
          </w:tcPr>
          <w:p w:rsidR="00E0583B" w:rsidRPr="00E0583B" w:rsidRDefault="00E0583B" w:rsidP="00C17076">
            <w:pPr>
              <w:jc w:val="both"/>
              <w:rPr>
                <w:sz w:val="16"/>
                <w:szCs w:val="16"/>
              </w:rPr>
            </w:pPr>
            <w:r w:rsidRPr="00E0583B">
              <w:rPr>
                <w:sz w:val="16"/>
                <w:szCs w:val="16"/>
              </w:rPr>
              <w:t>Внесение изменений в нормативные правовые акты по противодействию коррупции.</w:t>
            </w:r>
          </w:p>
        </w:tc>
        <w:tc>
          <w:tcPr>
            <w:tcW w:w="1559" w:type="dxa"/>
          </w:tcPr>
          <w:p w:rsidR="00E0583B" w:rsidRPr="00E0583B" w:rsidRDefault="00E0583B" w:rsidP="00C17076">
            <w:pPr>
              <w:jc w:val="center"/>
              <w:rPr>
                <w:sz w:val="16"/>
                <w:szCs w:val="16"/>
              </w:rPr>
            </w:pPr>
            <w:r w:rsidRPr="00E0583B">
              <w:rPr>
                <w:sz w:val="16"/>
                <w:szCs w:val="16"/>
              </w:rPr>
              <w:t xml:space="preserve">В течение </w:t>
            </w:r>
          </w:p>
          <w:p w:rsidR="00E0583B" w:rsidRPr="00E0583B" w:rsidRDefault="00E0583B" w:rsidP="00C17076">
            <w:pPr>
              <w:jc w:val="center"/>
              <w:rPr>
                <w:sz w:val="16"/>
                <w:szCs w:val="16"/>
              </w:rPr>
            </w:pPr>
            <w:r w:rsidRPr="00E0583B">
              <w:rPr>
                <w:sz w:val="16"/>
                <w:szCs w:val="16"/>
              </w:rPr>
              <w:t>года</w:t>
            </w:r>
          </w:p>
        </w:tc>
        <w:tc>
          <w:tcPr>
            <w:tcW w:w="4253" w:type="dxa"/>
            <w:vMerge/>
          </w:tcPr>
          <w:p w:rsidR="00E0583B" w:rsidRPr="00E0583B" w:rsidRDefault="00E0583B" w:rsidP="00C17076">
            <w:pPr>
              <w:jc w:val="center"/>
              <w:rPr>
                <w:sz w:val="16"/>
                <w:szCs w:val="16"/>
              </w:rPr>
            </w:pP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3.</w:t>
            </w:r>
          </w:p>
        </w:tc>
        <w:tc>
          <w:tcPr>
            <w:tcW w:w="7081" w:type="dxa"/>
          </w:tcPr>
          <w:p w:rsidR="00E0583B" w:rsidRPr="00E0583B" w:rsidRDefault="00E0583B" w:rsidP="00C17076">
            <w:pPr>
              <w:jc w:val="both"/>
              <w:rPr>
                <w:sz w:val="16"/>
                <w:szCs w:val="16"/>
              </w:rPr>
            </w:pPr>
            <w:r w:rsidRPr="00E0583B">
              <w:rPr>
                <w:sz w:val="16"/>
                <w:szCs w:val="16"/>
              </w:rPr>
              <w:t xml:space="preserve">Разработка планов мероприятий по противодействию коррупции на 2020год. </w:t>
            </w:r>
          </w:p>
        </w:tc>
        <w:tc>
          <w:tcPr>
            <w:tcW w:w="1559" w:type="dxa"/>
          </w:tcPr>
          <w:p w:rsidR="00E0583B" w:rsidRPr="00E0583B" w:rsidRDefault="00E0583B" w:rsidP="00C17076">
            <w:pPr>
              <w:jc w:val="center"/>
              <w:rPr>
                <w:sz w:val="16"/>
                <w:szCs w:val="16"/>
              </w:rPr>
            </w:pPr>
            <w:r w:rsidRPr="00E0583B">
              <w:rPr>
                <w:sz w:val="16"/>
                <w:szCs w:val="16"/>
              </w:rPr>
              <w:t xml:space="preserve">Декабрь 2019года </w:t>
            </w:r>
          </w:p>
          <w:p w:rsidR="00E0583B" w:rsidRPr="00E0583B" w:rsidRDefault="00E0583B" w:rsidP="00C17076">
            <w:pPr>
              <w:jc w:val="center"/>
              <w:rPr>
                <w:sz w:val="16"/>
                <w:szCs w:val="16"/>
              </w:rPr>
            </w:pPr>
          </w:p>
        </w:tc>
        <w:tc>
          <w:tcPr>
            <w:tcW w:w="4253" w:type="dxa"/>
            <w:vMerge/>
          </w:tcPr>
          <w:p w:rsidR="00E0583B" w:rsidRPr="00E0583B" w:rsidRDefault="00E0583B" w:rsidP="00C17076">
            <w:pPr>
              <w:jc w:val="center"/>
              <w:rPr>
                <w:sz w:val="16"/>
                <w:szCs w:val="16"/>
              </w:rPr>
            </w:pPr>
          </w:p>
        </w:tc>
        <w:tc>
          <w:tcPr>
            <w:tcW w:w="1843" w:type="dxa"/>
          </w:tcPr>
          <w:p w:rsidR="00E0583B" w:rsidRPr="00E0583B" w:rsidRDefault="00E0583B" w:rsidP="00C17076">
            <w:pPr>
              <w:jc w:val="center"/>
              <w:rPr>
                <w:sz w:val="16"/>
                <w:szCs w:val="16"/>
              </w:rPr>
            </w:pPr>
          </w:p>
        </w:tc>
      </w:tr>
      <w:tr w:rsidR="00E0583B" w:rsidRPr="00E0583B" w:rsidTr="00C17076">
        <w:tc>
          <w:tcPr>
            <w:tcW w:w="15276" w:type="dxa"/>
            <w:gridSpan w:val="6"/>
          </w:tcPr>
          <w:p w:rsidR="00E0583B" w:rsidRPr="00E0583B" w:rsidRDefault="00E0583B" w:rsidP="00C17076">
            <w:pPr>
              <w:jc w:val="center"/>
              <w:rPr>
                <w:b/>
                <w:sz w:val="16"/>
                <w:szCs w:val="16"/>
              </w:rPr>
            </w:pPr>
            <w:r w:rsidRPr="00E0583B">
              <w:rPr>
                <w:b/>
                <w:sz w:val="16"/>
                <w:szCs w:val="16"/>
                <w:lang w:val="en-US"/>
              </w:rPr>
              <w:t>II</w:t>
            </w:r>
            <w:r w:rsidRPr="00E0583B">
              <w:rPr>
                <w:b/>
                <w:sz w:val="16"/>
                <w:szCs w:val="16"/>
              </w:rPr>
              <w:t xml:space="preserve">. </w:t>
            </w:r>
            <w:proofErr w:type="spellStart"/>
            <w:r w:rsidRPr="00E0583B">
              <w:rPr>
                <w:b/>
                <w:sz w:val="16"/>
                <w:szCs w:val="16"/>
              </w:rPr>
              <w:t>Антикоррупционная</w:t>
            </w:r>
            <w:proofErr w:type="spellEnd"/>
            <w:r w:rsidRPr="00E0583B">
              <w:rPr>
                <w:b/>
                <w:sz w:val="16"/>
                <w:szCs w:val="16"/>
              </w:rPr>
              <w:t xml:space="preserve"> экспертиза правовых актов и их проектов.</w:t>
            </w: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1.</w:t>
            </w:r>
          </w:p>
        </w:tc>
        <w:tc>
          <w:tcPr>
            <w:tcW w:w="7081" w:type="dxa"/>
          </w:tcPr>
          <w:p w:rsidR="00E0583B" w:rsidRPr="00E0583B" w:rsidRDefault="00E0583B" w:rsidP="00C17076">
            <w:pPr>
              <w:jc w:val="both"/>
              <w:rPr>
                <w:sz w:val="16"/>
                <w:szCs w:val="16"/>
              </w:rPr>
            </w:pPr>
            <w:r w:rsidRPr="00E0583B">
              <w:rPr>
                <w:sz w:val="16"/>
                <w:szCs w:val="16"/>
              </w:rPr>
              <w:t xml:space="preserve">Проведение </w:t>
            </w:r>
            <w:proofErr w:type="spellStart"/>
            <w:r w:rsidRPr="00E0583B">
              <w:rPr>
                <w:sz w:val="16"/>
                <w:szCs w:val="16"/>
              </w:rPr>
              <w:t>антикоррупционной</w:t>
            </w:r>
            <w:proofErr w:type="spellEnd"/>
            <w:r w:rsidRPr="00E0583B">
              <w:rPr>
                <w:sz w:val="16"/>
                <w:szCs w:val="16"/>
              </w:rPr>
              <w:t xml:space="preserve"> экспертизы нормативных правовых актов.</w:t>
            </w:r>
          </w:p>
        </w:tc>
        <w:tc>
          <w:tcPr>
            <w:tcW w:w="1559" w:type="dxa"/>
          </w:tcPr>
          <w:p w:rsidR="00E0583B" w:rsidRPr="00E0583B" w:rsidRDefault="00E0583B" w:rsidP="00C17076">
            <w:pPr>
              <w:jc w:val="center"/>
              <w:rPr>
                <w:sz w:val="16"/>
                <w:szCs w:val="16"/>
              </w:rPr>
            </w:pPr>
            <w:r w:rsidRPr="00E0583B">
              <w:rPr>
                <w:sz w:val="16"/>
                <w:szCs w:val="16"/>
              </w:rPr>
              <w:t>В течение</w:t>
            </w:r>
          </w:p>
          <w:p w:rsidR="00E0583B" w:rsidRPr="00E0583B" w:rsidRDefault="00E0583B" w:rsidP="00C17076">
            <w:pPr>
              <w:jc w:val="center"/>
              <w:rPr>
                <w:sz w:val="16"/>
                <w:szCs w:val="16"/>
              </w:rPr>
            </w:pPr>
            <w:r w:rsidRPr="00E0583B">
              <w:rPr>
                <w:sz w:val="16"/>
                <w:szCs w:val="16"/>
              </w:rPr>
              <w:t>года</w:t>
            </w:r>
          </w:p>
        </w:tc>
        <w:tc>
          <w:tcPr>
            <w:tcW w:w="4253" w:type="dxa"/>
          </w:tcPr>
          <w:p w:rsidR="00E0583B" w:rsidRPr="00E0583B" w:rsidRDefault="00E0583B" w:rsidP="00C17076">
            <w:pPr>
              <w:jc w:val="center"/>
              <w:rPr>
                <w:sz w:val="16"/>
                <w:szCs w:val="16"/>
              </w:rPr>
            </w:pPr>
            <w:r w:rsidRPr="00E0583B">
              <w:rPr>
                <w:sz w:val="16"/>
                <w:szCs w:val="16"/>
              </w:rPr>
              <w:t>Юридический отдел администрации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2.</w:t>
            </w:r>
          </w:p>
        </w:tc>
        <w:tc>
          <w:tcPr>
            <w:tcW w:w="7081" w:type="dxa"/>
          </w:tcPr>
          <w:p w:rsidR="00E0583B" w:rsidRPr="00E0583B" w:rsidRDefault="00E0583B" w:rsidP="00C17076">
            <w:pPr>
              <w:jc w:val="both"/>
              <w:rPr>
                <w:sz w:val="16"/>
                <w:szCs w:val="16"/>
              </w:rPr>
            </w:pPr>
            <w:r w:rsidRPr="00E0583B">
              <w:rPr>
                <w:sz w:val="16"/>
                <w:szCs w:val="16"/>
              </w:rPr>
              <w:t xml:space="preserve">Проведение </w:t>
            </w:r>
            <w:proofErr w:type="spellStart"/>
            <w:r w:rsidRPr="00E0583B">
              <w:rPr>
                <w:sz w:val="16"/>
                <w:szCs w:val="16"/>
              </w:rPr>
              <w:t>антикоррупционной</w:t>
            </w:r>
            <w:proofErr w:type="spellEnd"/>
            <w:r w:rsidRPr="00E0583B">
              <w:rPr>
                <w:sz w:val="16"/>
                <w:szCs w:val="16"/>
              </w:rPr>
              <w:t xml:space="preserve"> экспертизы административных регламентов предоставления муниципальных услуг и исполнения муниципальных функций.</w:t>
            </w:r>
          </w:p>
        </w:tc>
        <w:tc>
          <w:tcPr>
            <w:tcW w:w="1559" w:type="dxa"/>
          </w:tcPr>
          <w:p w:rsidR="00E0583B" w:rsidRPr="00E0583B" w:rsidRDefault="00E0583B" w:rsidP="00C17076">
            <w:pPr>
              <w:jc w:val="center"/>
              <w:rPr>
                <w:sz w:val="16"/>
                <w:szCs w:val="16"/>
              </w:rPr>
            </w:pPr>
            <w:r w:rsidRPr="00E0583B">
              <w:rPr>
                <w:sz w:val="16"/>
                <w:szCs w:val="16"/>
              </w:rPr>
              <w:t xml:space="preserve">В течение </w:t>
            </w:r>
          </w:p>
          <w:p w:rsidR="00E0583B" w:rsidRPr="00E0583B" w:rsidRDefault="00E0583B" w:rsidP="00C17076">
            <w:pPr>
              <w:jc w:val="center"/>
              <w:rPr>
                <w:sz w:val="16"/>
                <w:szCs w:val="16"/>
              </w:rPr>
            </w:pPr>
            <w:r w:rsidRPr="00E0583B">
              <w:rPr>
                <w:sz w:val="16"/>
                <w:szCs w:val="16"/>
              </w:rPr>
              <w:t>года</w:t>
            </w:r>
          </w:p>
        </w:tc>
        <w:tc>
          <w:tcPr>
            <w:tcW w:w="4253" w:type="dxa"/>
          </w:tcPr>
          <w:p w:rsidR="00E0583B" w:rsidRPr="00E0583B" w:rsidRDefault="00E0583B" w:rsidP="00C17076">
            <w:pPr>
              <w:jc w:val="center"/>
              <w:rPr>
                <w:sz w:val="16"/>
                <w:szCs w:val="16"/>
              </w:rPr>
            </w:pPr>
            <w:r w:rsidRPr="00E0583B">
              <w:rPr>
                <w:sz w:val="16"/>
                <w:szCs w:val="16"/>
              </w:rPr>
              <w:t xml:space="preserve">Юридический отдел администрации Островского муниципального района </w:t>
            </w:r>
          </w:p>
        </w:tc>
        <w:tc>
          <w:tcPr>
            <w:tcW w:w="1843" w:type="dxa"/>
          </w:tcPr>
          <w:p w:rsidR="00E0583B" w:rsidRPr="00E0583B" w:rsidRDefault="00E0583B" w:rsidP="00C17076">
            <w:pPr>
              <w:jc w:val="center"/>
              <w:rPr>
                <w:sz w:val="16"/>
                <w:szCs w:val="16"/>
              </w:rPr>
            </w:pPr>
          </w:p>
        </w:tc>
      </w:tr>
      <w:tr w:rsidR="00E0583B" w:rsidRPr="00E0583B" w:rsidTr="00C17076">
        <w:tc>
          <w:tcPr>
            <w:tcW w:w="15276" w:type="dxa"/>
            <w:gridSpan w:val="6"/>
          </w:tcPr>
          <w:p w:rsidR="00E0583B" w:rsidRPr="00E0583B" w:rsidRDefault="00E0583B" w:rsidP="00C17076">
            <w:pPr>
              <w:jc w:val="center"/>
              <w:rPr>
                <w:b/>
                <w:sz w:val="16"/>
                <w:szCs w:val="16"/>
              </w:rPr>
            </w:pPr>
          </w:p>
          <w:p w:rsidR="00E0583B" w:rsidRPr="00E0583B" w:rsidRDefault="00E0583B" w:rsidP="00C17076">
            <w:pPr>
              <w:jc w:val="center"/>
              <w:rPr>
                <w:b/>
                <w:sz w:val="16"/>
                <w:szCs w:val="16"/>
              </w:rPr>
            </w:pPr>
          </w:p>
          <w:p w:rsidR="00E0583B" w:rsidRPr="00E0583B" w:rsidRDefault="00E0583B" w:rsidP="00C17076">
            <w:pPr>
              <w:jc w:val="center"/>
              <w:rPr>
                <w:b/>
                <w:sz w:val="16"/>
                <w:szCs w:val="16"/>
              </w:rPr>
            </w:pPr>
          </w:p>
          <w:p w:rsidR="00E0583B" w:rsidRPr="00E0583B" w:rsidRDefault="00E0583B" w:rsidP="00C17076">
            <w:pPr>
              <w:jc w:val="center"/>
              <w:rPr>
                <w:b/>
                <w:sz w:val="16"/>
                <w:szCs w:val="16"/>
              </w:rPr>
            </w:pPr>
          </w:p>
          <w:p w:rsidR="00E0583B" w:rsidRPr="00E0583B" w:rsidRDefault="00E0583B" w:rsidP="00C17076">
            <w:pPr>
              <w:jc w:val="center"/>
              <w:rPr>
                <w:b/>
                <w:sz w:val="16"/>
                <w:szCs w:val="16"/>
              </w:rPr>
            </w:pPr>
            <w:r w:rsidRPr="00E0583B">
              <w:rPr>
                <w:b/>
                <w:sz w:val="16"/>
                <w:szCs w:val="16"/>
                <w:lang w:val="en-US"/>
              </w:rPr>
              <w:t>III</w:t>
            </w:r>
            <w:r w:rsidRPr="00E0583B">
              <w:rPr>
                <w:b/>
                <w:sz w:val="16"/>
                <w:szCs w:val="16"/>
              </w:rPr>
              <w:t xml:space="preserve">. Организация взаимодействия с органами государственной власти Костромской области, </w:t>
            </w:r>
          </w:p>
          <w:p w:rsidR="00E0583B" w:rsidRPr="00E0583B" w:rsidRDefault="00E0583B" w:rsidP="00C17076">
            <w:pPr>
              <w:jc w:val="center"/>
              <w:rPr>
                <w:b/>
                <w:sz w:val="16"/>
                <w:szCs w:val="16"/>
              </w:rPr>
            </w:pPr>
            <w:r w:rsidRPr="00E0583B">
              <w:rPr>
                <w:b/>
                <w:sz w:val="16"/>
                <w:szCs w:val="16"/>
              </w:rPr>
              <w:t>государственными органами Костромской области, исполнительными органами государственной власти Костромской области</w:t>
            </w:r>
          </w:p>
          <w:p w:rsidR="00E0583B" w:rsidRPr="00E0583B" w:rsidRDefault="00E0583B" w:rsidP="00C17076">
            <w:pPr>
              <w:jc w:val="center"/>
              <w:rPr>
                <w:b/>
                <w:sz w:val="16"/>
                <w:szCs w:val="16"/>
              </w:rPr>
            </w:pPr>
            <w:r w:rsidRPr="00E0583B">
              <w:rPr>
                <w:b/>
                <w:sz w:val="16"/>
                <w:szCs w:val="16"/>
              </w:rPr>
              <w:t xml:space="preserve"> и органами местного самоуправления Островского муниципального района по вопросам противодействия коррупции.</w:t>
            </w:r>
          </w:p>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1.</w:t>
            </w:r>
          </w:p>
        </w:tc>
        <w:tc>
          <w:tcPr>
            <w:tcW w:w="7081" w:type="dxa"/>
          </w:tcPr>
          <w:p w:rsidR="00E0583B" w:rsidRPr="00E0583B" w:rsidRDefault="00E0583B" w:rsidP="00C17076">
            <w:pPr>
              <w:jc w:val="both"/>
              <w:rPr>
                <w:sz w:val="16"/>
                <w:szCs w:val="16"/>
              </w:rPr>
            </w:pPr>
            <w:r w:rsidRPr="00E0583B">
              <w:rPr>
                <w:sz w:val="16"/>
                <w:szCs w:val="16"/>
              </w:rPr>
              <w:t>Обеспечение взаимодействия и обмена информацией по выявлению, предупреждению и пресечению преступлений против государственной власти, интересов государственной службы и службы в органах местного самоуправления.</w:t>
            </w:r>
          </w:p>
        </w:tc>
        <w:tc>
          <w:tcPr>
            <w:tcW w:w="1559" w:type="dxa"/>
          </w:tcPr>
          <w:p w:rsidR="00E0583B" w:rsidRPr="00E0583B" w:rsidRDefault="00E0583B" w:rsidP="00C17076">
            <w:pPr>
              <w:jc w:val="center"/>
              <w:rPr>
                <w:sz w:val="16"/>
                <w:szCs w:val="16"/>
              </w:rPr>
            </w:pPr>
            <w:r w:rsidRPr="00E0583B">
              <w:rPr>
                <w:sz w:val="16"/>
                <w:szCs w:val="16"/>
              </w:rPr>
              <w:t>В течение года</w:t>
            </w:r>
          </w:p>
        </w:tc>
        <w:tc>
          <w:tcPr>
            <w:tcW w:w="4253" w:type="dxa"/>
          </w:tcPr>
          <w:p w:rsidR="00E0583B" w:rsidRPr="00E0583B" w:rsidRDefault="00E0583B" w:rsidP="00C17076">
            <w:pPr>
              <w:jc w:val="center"/>
              <w:rPr>
                <w:sz w:val="16"/>
                <w:szCs w:val="16"/>
              </w:rPr>
            </w:pPr>
            <w:r w:rsidRPr="00E0583B">
              <w:rPr>
                <w:sz w:val="16"/>
                <w:szCs w:val="16"/>
              </w:rPr>
              <w:t>Администрация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15276" w:type="dxa"/>
            <w:gridSpan w:val="6"/>
          </w:tcPr>
          <w:p w:rsidR="00E0583B" w:rsidRPr="00E0583B" w:rsidRDefault="00E0583B" w:rsidP="00C17076">
            <w:pPr>
              <w:jc w:val="center"/>
              <w:rPr>
                <w:sz w:val="16"/>
                <w:szCs w:val="16"/>
              </w:rPr>
            </w:pPr>
            <w:r w:rsidRPr="00E0583B">
              <w:rPr>
                <w:b/>
                <w:sz w:val="16"/>
                <w:szCs w:val="16"/>
                <w:lang w:val="en-US"/>
              </w:rPr>
              <w:t>IV</w:t>
            </w:r>
            <w:r w:rsidRPr="00E0583B">
              <w:rPr>
                <w:b/>
                <w:sz w:val="16"/>
                <w:szCs w:val="16"/>
              </w:rPr>
              <w:t>. Организация работы совещательных и экспертных органов по противодействию коррупции.</w:t>
            </w:r>
          </w:p>
        </w:tc>
      </w:tr>
      <w:tr w:rsidR="00E0583B" w:rsidRPr="00E0583B" w:rsidTr="00C17076">
        <w:tc>
          <w:tcPr>
            <w:tcW w:w="534" w:type="dxa"/>
          </w:tcPr>
          <w:p w:rsidR="00E0583B" w:rsidRPr="00E0583B" w:rsidRDefault="00E0583B" w:rsidP="00C17076">
            <w:pPr>
              <w:jc w:val="center"/>
              <w:rPr>
                <w:sz w:val="16"/>
                <w:szCs w:val="16"/>
              </w:rPr>
            </w:pPr>
            <w:r w:rsidRPr="00E0583B">
              <w:rPr>
                <w:sz w:val="16"/>
                <w:szCs w:val="16"/>
              </w:rPr>
              <w:t>1.</w:t>
            </w:r>
          </w:p>
        </w:tc>
        <w:tc>
          <w:tcPr>
            <w:tcW w:w="7087" w:type="dxa"/>
            <w:gridSpan w:val="2"/>
          </w:tcPr>
          <w:p w:rsidR="00E0583B" w:rsidRPr="00E0583B" w:rsidRDefault="00E0583B" w:rsidP="00C17076">
            <w:pPr>
              <w:jc w:val="both"/>
              <w:rPr>
                <w:sz w:val="16"/>
                <w:szCs w:val="16"/>
              </w:rPr>
            </w:pPr>
            <w:r w:rsidRPr="00E0583B">
              <w:rPr>
                <w:sz w:val="16"/>
                <w:szCs w:val="16"/>
              </w:rPr>
              <w:t>Организация работы Комиссии по противодействию коррупции при администрации Островского муниципального района</w:t>
            </w:r>
          </w:p>
        </w:tc>
        <w:tc>
          <w:tcPr>
            <w:tcW w:w="1559" w:type="dxa"/>
          </w:tcPr>
          <w:p w:rsidR="00E0583B" w:rsidRPr="00E0583B" w:rsidRDefault="00E0583B" w:rsidP="00C17076">
            <w:pPr>
              <w:jc w:val="center"/>
              <w:rPr>
                <w:sz w:val="16"/>
                <w:szCs w:val="16"/>
              </w:rPr>
            </w:pPr>
            <w:r w:rsidRPr="00E0583B">
              <w:rPr>
                <w:sz w:val="16"/>
                <w:szCs w:val="16"/>
              </w:rPr>
              <w:t xml:space="preserve">В течение </w:t>
            </w:r>
          </w:p>
          <w:p w:rsidR="00E0583B" w:rsidRPr="00E0583B" w:rsidRDefault="00E0583B" w:rsidP="00C17076">
            <w:pPr>
              <w:jc w:val="center"/>
              <w:rPr>
                <w:sz w:val="16"/>
                <w:szCs w:val="16"/>
              </w:rPr>
            </w:pPr>
            <w:r w:rsidRPr="00E0583B">
              <w:rPr>
                <w:sz w:val="16"/>
                <w:szCs w:val="16"/>
              </w:rPr>
              <w:t>года</w:t>
            </w:r>
          </w:p>
          <w:p w:rsidR="00E0583B" w:rsidRPr="00E0583B" w:rsidRDefault="00E0583B" w:rsidP="00C17076">
            <w:pPr>
              <w:jc w:val="center"/>
              <w:rPr>
                <w:sz w:val="16"/>
                <w:szCs w:val="16"/>
              </w:rPr>
            </w:pPr>
            <w:r w:rsidRPr="00E0583B">
              <w:rPr>
                <w:sz w:val="16"/>
                <w:szCs w:val="16"/>
              </w:rPr>
              <w:t xml:space="preserve"> по плану работы</w:t>
            </w:r>
          </w:p>
          <w:p w:rsidR="00E0583B" w:rsidRPr="00E0583B" w:rsidRDefault="00E0583B" w:rsidP="00C17076">
            <w:pPr>
              <w:jc w:val="center"/>
              <w:rPr>
                <w:sz w:val="16"/>
                <w:szCs w:val="16"/>
              </w:rPr>
            </w:pPr>
            <w:r w:rsidRPr="00E0583B">
              <w:rPr>
                <w:sz w:val="16"/>
                <w:szCs w:val="16"/>
              </w:rPr>
              <w:t>комиссии</w:t>
            </w: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rPr>
          <w:trHeight w:val="787"/>
        </w:trPr>
        <w:tc>
          <w:tcPr>
            <w:tcW w:w="534" w:type="dxa"/>
          </w:tcPr>
          <w:p w:rsidR="00E0583B" w:rsidRPr="00E0583B" w:rsidRDefault="00E0583B" w:rsidP="00C17076">
            <w:pPr>
              <w:jc w:val="center"/>
              <w:rPr>
                <w:sz w:val="16"/>
                <w:szCs w:val="16"/>
              </w:rPr>
            </w:pPr>
            <w:r w:rsidRPr="00E0583B">
              <w:rPr>
                <w:sz w:val="16"/>
                <w:szCs w:val="16"/>
              </w:rPr>
              <w:t>2.</w:t>
            </w:r>
          </w:p>
        </w:tc>
        <w:tc>
          <w:tcPr>
            <w:tcW w:w="7087" w:type="dxa"/>
            <w:gridSpan w:val="2"/>
          </w:tcPr>
          <w:p w:rsidR="00E0583B" w:rsidRPr="00E0583B" w:rsidRDefault="00E0583B" w:rsidP="00C17076">
            <w:pPr>
              <w:jc w:val="both"/>
              <w:rPr>
                <w:sz w:val="16"/>
                <w:szCs w:val="16"/>
              </w:rPr>
            </w:pPr>
            <w:r w:rsidRPr="00E0583B">
              <w:rPr>
                <w:sz w:val="16"/>
                <w:szCs w:val="16"/>
              </w:rPr>
              <w:t>Публичные отчёты глав органов местного самоуправления о результатах декларирования доходов (расходов) в органах местного самоуправления в 2019 году:</w:t>
            </w:r>
          </w:p>
        </w:tc>
        <w:tc>
          <w:tcPr>
            <w:tcW w:w="1559" w:type="dxa"/>
          </w:tcPr>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rPr>
                <w:sz w:val="16"/>
                <w:szCs w:val="16"/>
              </w:rPr>
            </w:pPr>
          </w:p>
        </w:tc>
        <w:tc>
          <w:tcPr>
            <w:tcW w:w="4253" w:type="dxa"/>
          </w:tcPr>
          <w:p w:rsidR="00E0583B" w:rsidRPr="00E0583B" w:rsidRDefault="00E0583B" w:rsidP="00C17076">
            <w:pPr>
              <w:rPr>
                <w:sz w:val="16"/>
                <w:szCs w:val="16"/>
              </w:rPr>
            </w:pPr>
          </w:p>
        </w:tc>
        <w:tc>
          <w:tcPr>
            <w:tcW w:w="1843" w:type="dxa"/>
          </w:tcPr>
          <w:p w:rsidR="00E0583B" w:rsidRPr="00E0583B" w:rsidRDefault="00E0583B" w:rsidP="00C17076">
            <w:pPr>
              <w:rPr>
                <w:sz w:val="16"/>
                <w:szCs w:val="16"/>
              </w:rPr>
            </w:pPr>
          </w:p>
        </w:tc>
      </w:tr>
      <w:tr w:rsidR="00E0583B" w:rsidRPr="00E0583B" w:rsidTr="00C17076">
        <w:tc>
          <w:tcPr>
            <w:tcW w:w="534" w:type="dxa"/>
          </w:tcPr>
          <w:p w:rsidR="00E0583B" w:rsidRPr="00E0583B" w:rsidRDefault="00E0583B" w:rsidP="00C17076">
            <w:pPr>
              <w:jc w:val="center"/>
              <w:rPr>
                <w:sz w:val="16"/>
                <w:szCs w:val="16"/>
              </w:rPr>
            </w:pPr>
            <w:r w:rsidRPr="00E0583B">
              <w:rPr>
                <w:sz w:val="16"/>
                <w:szCs w:val="16"/>
              </w:rPr>
              <w:t>2.1</w:t>
            </w:r>
          </w:p>
        </w:tc>
        <w:tc>
          <w:tcPr>
            <w:tcW w:w="7087" w:type="dxa"/>
            <w:gridSpan w:val="2"/>
          </w:tcPr>
          <w:p w:rsidR="00E0583B" w:rsidRPr="00E0583B" w:rsidRDefault="00E0583B" w:rsidP="00C17076">
            <w:pPr>
              <w:jc w:val="both"/>
              <w:rPr>
                <w:sz w:val="16"/>
                <w:szCs w:val="16"/>
              </w:rPr>
            </w:pPr>
            <w:r w:rsidRPr="00E0583B">
              <w:rPr>
                <w:sz w:val="16"/>
                <w:szCs w:val="16"/>
              </w:rPr>
              <w:t>на площадках органов местного самоуправления Островского муниципального района Костромской области.</w:t>
            </w:r>
          </w:p>
          <w:p w:rsidR="00E0583B" w:rsidRPr="00E0583B" w:rsidRDefault="00E0583B" w:rsidP="00C17076">
            <w:pPr>
              <w:jc w:val="both"/>
              <w:rPr>
                <w:sz w:val="16"/>
                <w:szCs w:val="16"/>
              </w:rPr>
            </w:pPr>
          </w:p>
        </w:tc>
        <w:tc>
          <w:tcPr>
            <w:tcW w:w="1559" w:type="dxa"/>
          </w:tcPr>
          <w:p w:rsidR="00E0583B" w:rsidRPr="00E0583B" w:rsidRDefault="00E0583B" w:rsidP="00C17076">
            <w:pPr>
              <w:jc w:val="center"/>
              <w:rPr>
                <w:sz w:val="16"/>
                <w:szCs w:val="16"/>
              </w:rPr>
            </w:pPr>
            <w:r w:rsidRPr="00E0583B">
              <w:rPr>
                <w:sz w:val="16"/>
                <w:szCs w:val="16"/>
                <w:lang w:val="en-US"/>
              </w:rPr>
              <w:t>II</w:t>
            </w:r>
            <w:r w:rsidRPr="00E0583B">
              <w:rPr>
                <w:sz w:val="16"/>
                <w:szCs w:val="16"/>
              </w:rPr>
              <w:t xml:space="preserve"> квартал</w:t>
            </w:r>
          </w:p>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r w:rsidRPr="00E0583B">
              <w:rPr>
                <w:sz w:val="16"/>
                <w:szCs w:val="16"/>
              </w:rPr>
              <w:t xml:space="preserve">Руководители органов местного </w:t>
            </w:r>
          </w:p>
          <w:p w:rsidR="00E0583B" w:rsidRPr="00E0583B" w:rsidRDefault="00E0583B" w:rsidP="00C17076">
            <w:pPr>
              <w:jc w:val="center"/>
              <w:rPr>
                <w:sz w:val="16"/>
                <w:szCs w:val="16"/>
              </w:rPr>
            </w:pPr>
            <w:r w:rsidRPr="00E0583B">
              <w:rPr>
                <w:sz w:val="16"/>
                <w:szCs w:val="16"/>
              </w:rPr>
              <w:t>самоуправления Островского муниципального района</w:t>
            </w:r>
          </w:p>
        </w:tc>
        <w:tc>
          <w:tcPr>
            <w:tcW w:w="1843" w:type="dxa"/>
          </w:tcPr>
          <w:p w:rsidR="00E0583B" w:rsidRPr="00E0583B" w:rsidRDefault="00E0583B" w:rsidP="00C17076">
            <w:pPr>
              <w:rPr>
                <w:sz w:val="16"/>
                <w:szCs w:val="16"/>
              </w:rPr>
            </w:pPr>
          </w:p>
        </w:tc>
      </w:tr>
      <w:tr w:rsidR="00E0583B" w:rsidRPr="00E0583B" w:rsidTr="00C17076">
        <w:trPr>
          <w:trHeight w:val="1760"/>
        </w:trPr>
        <w:tc>
          <w:tcPr>
            <w:tcW w:w="534" w:type="dxa"/>
            <w:tcBorders>
              <w:bottom w:val="single" w:sz="4" w:space="0" w:color="auto"/>
            </w:tcBorders>
          </w:tcPr>
          <w:p w:rsidR="00E0583B" w:rsidRPr="00E0583B" w:rsidRDefault="00E0583B" w:rsidP="00C17076">
            <w:pPr>
              <w:jc w:val="center"/>
              <w:rPr>
                <w:sz w:val="16"/>
                <w:szCs w:val="16"/>
              </w:rPr>
            </w:pPr>
            <w:r w:rsidRPr="00E0583B">
              <w:rPr>
                <w:sz w:val="16"/>
                <w:szCs w:val="16"/>
              </w:rPr>
              <w:lastRenderedPageBreak/>
              <w:t>3.</w:t>
            </w:r>
          </w:p>
        </w:tc>
        <w:tc>
          <w:tcPr>
            <w:tcW w:w="7087" w:type="dxa"/>
            <w:gridSpan w:val="2"/>
          </w:tcPr>
          <w:p w:rsidR="00E0583B" w:rsidRPr="00E0583B" w:rsidRDefault="00E0583B" w:rsidP="00C17076">
            <w:pPr>
              <w:jc w:val="both"/>
              <w:rPr>
                <w:sz w:val="16"/>
                <w:szCs w:val="16"/>
              </w:rPr>
            </w:pPr>
            <w:r w:rsidRPr="00E0583B">
              <w:rPr>
                <w:sz w:val="16"/>
                <w:szCs w:val="16"/>
              </w:rPr>
              <w:t>Организация работы комиссий по соблюдению требований к служебному поведению муниципальных служащих и урегулированию конфликта интересов</w:t>
            </w:r>
          </w:p>
        </w:tc>
        <w:tc>
          <w:tcPr>
            <w:tcW w:w="1559" w:type="dxa"/>
            <w:tcBorders>
              <w:bottom w:val="single" w:sz="4" w:space="0" w:color="auto"/>
            </w:tcBorders>
          </w:tcPr>
          <w:p w:rsidR="00E0583B" w:rsidRPr="00E0583B" w:rsidRDefault="00E0583B" w:rsidP="00C17076">
            <w:pPr>
              <w:rPr>
                <w:sz w:val="16"/>
                <w:szCs w:val="16"/>
              </w:rPr>
            </w:pPr>
            <w:r w:rsidRPr="00E0583B">
              <w:rPr>
                <w:sz w:val="16"/>
                <w:szCs w:val="16"/>
              </w:rPr>
              <w:t xml:space="preserve">В течение </w:t>
            </w:r>
          </w:p>
          <w:p w:rsidR="00E0583B" w:rsidRPr="00E0583B" w:rsidRDefault="00E0583B" w:rsidP="00C17076">
            <w:pPr>
              <w:jc w:val="center"/>
              <w:rPr>
                <w:sz w:val="16"/>
                <w:szCs w:val="16"/>
              </w:rPr>
            </w:pPr>
            <w:r w:rsidRPr="00E0583B">
              <w:rPr>
                <w:sz w:val="16"/>
                <w:szCs w:val="16"/>
              </w:rPr>
              <w:t>года</w:t>
            </w:r>
          </w:p>
          <w:p w:rsidR="00E0583B" w:rsidRPr="00E0583B" w:rsidRDefault="00E0583B" w:rsidP="00C17076">
            <w:pPr>
              <w:jc w:val="center"/>
              <w:rPr>
                <w:sz w:val="16"/>
                <w:szCs w:val="16"/>
              </w:rPr>
            </w:pPr>
            <w:r w:rsidRPr="00E0583B">
              <w:rPr>
                <w:sz w:val="16"/>
                <w:szCs w:val="16"/>
              </w:rPr>
              <w:t xml:space="preserve"> по </w:t>
            </w:r>
          </w:p>
          <w:p w:rsidR="00E0583B" w:rsidRPr="00E0583B" w:rsidRDefault="00E0583B" w:rsidP="00C17076">
            <w:pPr>
              <w:jc w:val="center"/>
              <w:rPr>
                <w:sz w:val="16"/>
                <w:szCs w:val="16"/>
              </w:rPr>
            </w:pPr>
            <w:r w:rsidRPr="00E0583B">
              <w:rPr>
                <w:sz w:val="16"/>
                <w:szCs w:val="16"/>
              </w:rPr>
              <w:t xml:space="preserve">плану </w:t>
            </w:r>
          </w:p>
          <w:p w:rsidR="00E0583B" w:rsidRPr="00E0583B" w:rsidRDefault="00E0583B" w:rsidP="00C17076">
            <w:pPr>
              <w:jc w:val="center"/>
              <w:rPr>
                <w:sz w:val="16"/>
                <w:szCs w:val="16"/>
              </w:rPr>
            </w:pPr>
            <w:r w:rsidRPr="00E0583B">
              <w:rPr>
                <w:sz w:val="16"/>
                <w:szCs w:val="16"/>
              </w:rPr>
              <w:t xml:space="preserve">работы </w:t>
            </w:r>
          </w:p>
          <w:p w:rsidR="00E0583B" w:rsidRPr="00E0583B" w:rsidRDefault="00E0583B" w:rsidP="00C17076">
            <w:pPr>
              <w:jc w:val="center"/>
              <w:rPr>
                <w:sz w:val="16"/>
                <w:szCs w:val="16"/>
              </w:rPr>
            </w:pPr>
            <w:r w:rsidRPr="00E0583B">
              <w:rPr>
                <w:sz w:val="16"/>
                <w:szCs w:val="16"/>
              </w:rPr>
              <w:t>комиссий</w:t>
            </w:r>
          </w:p>
        </w:tc>
        <w:tc>
          <w:tcPr>
            <w:tcW w:w="4253" w:type="dxa"/>
            <w:tcBorders>
              <w:bottom w:val="single" w:sz="4" w:space="0" w:color="auto"/>
            </w:tcBorders>
          </w:tcPr>
          <w:p w:rsidR="00E0583B" w:rsidRPr="00E0583B" w:rsidRDefault="00E0583B" w:rsidP="00C17076">
            <w:pPr>
              <w:jc w:val="center"/>
              <w:rPr>
                <w:sz w:val="16"/>
                <w:szCs w:val="16"/>
              </w:rPr>
            </w:pPr>
          </w:p>
          <w:p w:rsidR="00E0583B" w:rsidRPr="00E0583B" w:rsidRDefault="00E0583B" w:rsidP="00C17076">
            <w:pPr>
              <w:jc w:val="center"/>
              <w:rPr>
                <w:sz w:val="16"/>
                <w:szCs w:val="16"/>
              </w:rPr>
            </w:pPr>
            <w:r w:rsidRPr="00E0583B">
              <w:rPr>
                <w:sz w:val="16"/>
                <w:szCs w:val="16"/>
              </w:rPr>
              <w:t xml:space="preserve">Управляющий делами главы администрации Островского муниципального района </w:t>
            </w:r>
          </w:p>
        </w:tc>
        <w:tc>
          <w:tcPr>
            <w:tcW w:w="1843" w:type="dxa"/>
            <w:tcBorders>
              <w:bottom w:val="single" w:sz="4" w:space="0" w:color="auto"/>
            </w:tcBorders>
          </w:tcPr>
          <w:p w:rsidR="00E0583B" w:rsidRPr="00E0583B" w:rsidRDefault="00E0583B" w:rsidP="00C17076">
            <w:pPr>
              <w:rPr>
                <w:sz w:val="16"/>
                <w:szCs w:val="16"/>
              </w:rPr>
            </w:pPr>
          </w:p>
        </w:tc>
      </w:tr>
      <w:tr w:rsidR="00E0583B" w:rsidRPr="00E0583B" w:rsidTr="00C17076">
        <w:tc>
          <w:tcPr>
            <w:tcW w:w="15276" w:type="dxa"/>
            <w:gridSpan w:val="6"/>
          </w:tcPr>
          <w:p w:rsidR="00E0583B" w:rsidRPr="00E0583B" w:rsidRDefault="00E0583B" w:rsidP="00C17076">
            <w:pPr>
              <w:jc w:val="center"/>
              <w:rPr>
                <w:b/>
                <w:sz w:val="16"/>
                <w:szCs w:val="16"/>
              </w:rPr>
            </w:pPr>
          </w:p>
          <w:p w:rsidR="00E0583B" w:rsidRPr="00E0583B" w:rsidRDefault="00E0583B" w:rsidP="00C17076">
            <w:pPr>
              <w:jc w:val="center"/>
              <w:rPr>
                <w:b/>
                <w:sz w:val="16"/>
                <w:szCs w:val="16"/>
              </w:rPr>
            </w:pPr>
          </w:p>
          <w:p w:rsidR="00E0583B" w:rsidRPr="00E0583B" w:rsidRDefault="00E0583B" w:rsidP="00C17076">
            <w:pPr>
              <w:jc w:val="center"/>
              <w:rPr>
                <w:b/>
                <w:sz w:val="16"/>
                <w:szCs w:val="16"/>
              </w:rPr>
            </w:pPr>
          </w:p>
          <w:p w:rsidR="00E0583B" w:rsidRPr="00E0583B" w:rsidRDefault="00E0583B" w:rsidP="00C17076">
            <w:pPr>
              <w:jc w:val="center"/>
              <w:rPr>
                <w:b/>
                <w:sz w:val="16"/>
                <w:szCs w:val="16"/>
              </w:rPr>
            </w:pPr>
          </w:p>
          <w:p w:rsidR="00E0583B" w:rsidRPr="00E0583B" w:rsidRDefault="00E0583B" w:rsidP="00C17076">
            <w:pPr>
              <w:jc w:val="center"/>
              <w:rPr>
                <w:b/>
                <w:sz w:val="16"/>
                <w:szCs w:val="16"/>
              </w:rPr>
            </w:pPr>
          </w:p>
          <w:p w:rsidR="00E0583B" w:rsidRPr="00E0583B" w:rsidRDefault="00E0583B" w:rsidP="00C17076">
            <w:pPr>
              <w:jc w:val="center"/>
              <w:rPr>
                <w:sz w:val="16"/>
                <w:szCs w:val="16"/>
              </w:rPr>
            </w:pPr>
            <w:r w:rsidRPr="00E0583B">
              <w:rPr>
                <w:b/>
                <w:sz w:val="16"/>
                <w:szCs w:val="16"/>
                <w:lang w:val="en-US"/>
              </w:rPr>
              <w:t>V.</w:t>
            </w:r>
            <w:r w:rsidRPr="00E0583B">
              <w:rPr>
                <w:b/>
                <w:sz w:val="16"/>
                <w:szCs w:val="16"/>
              </w:rPr>
              <w:t xml:space="preserve"> Осуществление </w:t>
            </w:r>
            <w:proofErr w:type="spellStart"/>
            <w:r w:rsidRPr="00E0583B">
              <w:rPr>
                <w:b/>
                <w:sz w:val="16"/>
                <w:szCs w:val="16"/>
              </w:rPr>
              <w:t>антикоррупционного</w:t>
            </w:r>
            <w:proofErr w:type="spellEnd"/>
            <w:r w:rsidRPr="00E0583B">
              <w:rPr>
                <w:b/>
                <w:sz w:val="16"/>
                <w:szCs w:val="16"/>
              </w:rPr>
              <w:t xml:space="preserve"> мониторинга.</w:t>
            </w:r>
          </w:p>
        </w:tc>
      </w:tr>
      <w:tr w:rsidR="00E0583B" w:rsidRPr="00E0583B" w:rsidTr="00C17076">
        <w:tc>
          <w:tcPr>
            <w:tcW w:w="15276" w:type="dxa"/>
            <w:gridSpan w:val="6"/>
          </w:tcPr>
          <w:p w:rsidR="00E0583B" w:rsidRPr="00E0583B" w:rsidRDefault="00E0583B" w:rsidP="00C17076">
            <w:pPr>
              <w:jc w:val="center"/>
              <w:rPr>
                <w:sz w:val="16"/>
                <w:szCs w:val="16"/>
              </w:rPr>
            </w:pPr>
            <w:r w:rsidRPr="00E0583B">
              <w:rPr>
                <w:b/>
                <w:sz w:val="16"/>
                <w:szCs w:val="16"/>
              </w:rPr>
              <w:t xml:space="preserve">1. Организация </w:t>
            </w:r>
            <w:proofErr w:type="gramStart"/>
            <w:r w:rsidRPr="00E0583B">
              <w:rPr>
                <w:b/>
                <w:sz w:val="16"/>
                <w:szCs w:val="16"/>
              </w:rPr>
              <w:t>контроля за</w:t>
            </w:r>
            <w:proofErr w:type="gramEnd"/>
            <w:r w:rsidRPr="00E0583B">
              <w:rPr>
                <w:b/>
                <w:sz w:val="16"/>
                <w:szCs w:val="16"/>
              </w:rPr>
              <w:t xml:space="preserve"> доходами (расходами) лиц, замещающих муниципальные должности Островского муниципального района, муниципальных служащих Островского муниципального района, руководителей муниципальных учреждений.</w:t>
            </w: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1.</w:t>
            </w:r>
          </w:p>
        </w:tc>
        <w:tc>
          <w:tcPr>
            <w:tcW w:w="7081" w:type="dxa"/>
          </w:tcPr>
          <w:p w:rsidR="00E0583B" w:rsidRPr="00E0583B" w:rsidRDefault="00E0583B" w:rsidP="00C17076">
            <w:pPr>
              <w:jc w:val="both"/>
              <w:rPr>
                <w:sz w:val="16"/>
                <w:szCs w:val="16"/>
              </w:rPr>
            </w:pPr>
            <w:r w:rsidRPr="00E0583B">
              <w:rPr>
                <w:sz w:val="16"/>
                <w:szCs w:val="16"/>
              </w:rPr>
              <w:t>Организация кампании по предоставлению сведений о доходах, имуществе и обязательствах имущественного характера, сведений о расходах:</w:t>
            </w:r>
          </w:p>
        </w:tc>
        <w:tc>
          <w:tcPr>
            <w:tcW w:w="1559" w:type="dxa"/>
          </w:tcPr>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rPr>
                <w:sz w:val="16"/>
                <w:szCs w:val="16"/>
              </w:rPr>
            </w:pPr>
          </w:p>
        </w:tc>
        <w:tc>
          <w:tcPr>
            <w:tcW w:w="4253" w:type="dxa"/>
          </w:tcPr>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rPr>
                <w:sz w:val="16"/>
                <w:szCs w:val="16"/>
              </w:rPr>
            </w:pP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1.1</w:t>
            </w:r>
          </w:p>
        </w:tc>
        <w:tc>
          <w:tcPr>
            <w:tcW w:w="7081" w:type="dxa"/>
          </w:tcPr>
          <w:p w:rsidR="00E0583B" w:rsidRPr="00E0583B" w:rsidRDefault="00E0583B" w:rsidP="00C17076">
            <w:pPr>
              <w:jc w:val="both"/>
              <w:rPr>
                <w:sz w:val="16"/>
                <w:szCs w:val="16"/>
              </w:rPr>
            </w:pPr>
            <w:r w:rsidRPr="00E0583B">
              <w:rPr>
                <w:sz w:val="16"/>
                <w:szCs w:val="16"/>
              </w:rPr>
              <w:t>лицами, замещающими муниципальными должности, муниципальными служащими администрации Островского муниципального района, чьи должности включены в перечень, руководителями муниципальных учреждений;</w:t>
            </w:r>
          </w:p>
        </w:tc>
        <w:tc>
          <w:tcPr>
            <w:tcW w:w="1559" w:type="dxa"/>
          </w:tcPr>
          <w:p w:rsidR="00E0583B" w:rsidRPr="00E0583B" w:rsidRDefault="00E0583B" w:rsidP="00C17076">
            <w:pPr>
              <w:jc w:val="center"/>
              <w:rPr>
                <w:sz w:val="16"/>
                <w:szCs w:val="16"/>
              </w:rPr>
            </w:pPr>
            <w:r w:rsidRPr="00E0583B">
              <w:rPr>
                <w:sz w:val="16"/>
                <w:szCs w:val="16"/>
              </w:rPr>
              <w:t xml:space="preserve">До </w:t>
            </w:r>
          </w:p>
          <w:p w:rsidR="00E0583B" w:rsidRPr="00E0583B" w:rsidRDefault="00E0583B" w:rsidP="00C17076">
            <w:pPr>
              <w:jc w:val="center"/>
              <w:rPr>
                <w:sz w:val="16"/>
                <w:szCs w:val="16"/>
              </w:rPr>
            </w:pPr>
            <w:r w:rsidRPr="00E0583B">
              <w:rPr>
                <w:sz w:val="16"/>
                <w:szCs w:val="16"/>
              </w:rPr>
              <w:t>30 апреля 2019 года</w:t>
            </w: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p w:rsidR="00E0583B" w:rsidRPr="00E0583B" w:rsidRDefault="00E0583B" w:rsidP="00C17076">
            <w:pPr>
              <w:jc w:val="center"/>
              <w:rPr>
                <w:sz w:val="16"/>
                <w:szCs w:val="16"/>
              </w:rPr>
            </w:pPr>
            <w:r w:rsidRPr="00E0583B">
              <w:rPr>
                <w:sz w:val="16"/>
                <w:szCs w:val="16"/>
              </w:rPr>
              <w:t>Руководители структурных подразделений администрации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p>
        </w:tc>
        <w:tc>
          <w:tcPr>
            <w:tcW w:w="7081" w:type="dxa"/>
          </w:tcPr>
          <w:p w:rsidR="00E0583B" w:rsidRPr="00E0583B" w:rsidRDefault="00E0583B" w:rsidP="00C17076">
            <w:pPr>
              <w:jc w:val="both"/>
              <w:rPr>
                <w:sz w:val="16"/>
                <w:szCs w:val="16"/>
              </w:rPr>
            </w:pPr>
          </w:p>
        </w:tc>
        <w:tc>
          <w:tcPr>
            <w:tcW w:w="1559" w:type="dxa"/>
          </w:tcPr>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2.</w:t>
            </w:r>
          </w:p>
        </w:tc>
        <w:tc>
          <w:tcPr>
            <w:tcW w:w="7081" w:type="dxa"/>
          </w:tcPr>
          <w:p w:rsidR="00E0583B" w:rsidRPr="00E0583B" w:rsidRDefault="00E0583B" w:rsidP="00C17076">
            <w:pPr>
              <w:jc w:val="both"/>
              <w:rPr>
                <w:sz w:val="16"/>
                <w:szCs w:val="16"/>
              </w:rPr>
            </w:pPr>
            <w:r w:rsidRPr="00E0583B">
              <w:rPr>
                <w:sz w:val="16"/>
                <w:szCs w:val="16"/>
              </w:rPr>
              <w:t>Направление запросов по проверке достоверности представленных сведений о доходах, расходах, об  имуществе и обязательствах имущественного характера, предоставленных:</w:t>
            </w:r>
          </w:p>
        </w:tc>
        <w:tc>
          <w:tcPr>
            <w:tcW w:w="1559" w:type="dxa"/>
            <w:vMerge w:val="restart"/>
          </w:tcPr>
          <w:p w:rsidR="00E0583B" w:rsidRPr="00E0583B" w:rsidRDefault="00E0583B" w:rsidP="00C17076">
            <w:pPr>
              <w:jc w:val="center"/>
              <w:rPr>
                <w:sz w:val="16"/>
                <w:szCs w:val="16"/>
              </w:rPr>
            </w:pPr>
            <w:r w:rsidRPr="00E0583B">
              <w:rPr>
                <w:sz w:val="16"/>
                <w:szCs w:val="16"/>
              </w:rPr>
              <w:t xml:space="preserve">До </w:t>
            </w:r>
          </w:p>
          <w:p w:rsidR="00E0583B" w:rsidRPr="00E0583B" w:rsidRDefault="00E0583B" w:rsidP="00C17076">
            <w:pPr>
              <w:jc w:val="center"/>
              <w:rPr>
                <w:sz w:val="16"/>
                <w:szCs w:val="16"/>
              </w:rPr>
            </w:pPr>
            <w:r w:rsidRPr="00E0583B">
              <w:rPr>
                <w:sz w:val="16"/>
                <w:szCs w:val="16"/>
              </w:rPr>
              <w:t xml:space="preserve">1 июня </w:t>
            </w:r>
          </w:p>
          <w:p w:rsidR="00E0583B" w:rsidRPr="00E0583B" w:rsidRDefault="00E0583B" w:rsidP="00C17076">
            <w:pPr>
              <w:jc w:val="center"/>
              <w:rPr>
                <w:sz w:val="16"/>
                <w:szCs w:val="16"/>
              </w:rPr>
            </w:pPr>
            <w:r w:rsidRPr="00E0583B">
              <w:rPr>
                <w:sz w:val="16"/>
                <w:szCs w:val="16"/>
              </w:rPr>
              <w:t>2019 года</w:t>
            </w:r>
          </w:p>
        </w:tc>
        <w:tc>
          <w:tcPr>
            <w:tcW w:w="4253" w:type="dxa"/>
            <w:vMerge w:val="restart"/>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p w:rsidR="00E0583B" w:rsidRPr="00E0583B" w:rsidRDefault="00E0583B" w:rsidP="00C17076">
            <w:pPr>
              <w:jc w:val="center"/>
              <w:rPr>
                <w:sz w:val="16"/>
                <w:szCs w:val="16"/>
              </w:rPr>
            </w:pPr>
            <w:r w:rsidRPr="00E0583B">
              <w:rPr>
                <w:sz w:val="16"/>
                <w:szCs w:val="16"/>
              </w:rPr>
              <w:t>Руководители структурных подразделений администрации Островского муниципального района</w:t>
            </w:r>
          </w:p>
        </w:tc>
        <w:tc>
          <w:tcPr>
            <w:tcW w:w="1843" w:type="dxa"/>
            <w:vMerge w:val="restart"/>
          </w:tcPr>
          <w:p w:rsidR="00E0583B" w:rsidRPr="00E0583B" w:rsidRDefault="00E0583B" w:rsidP="00C17076">
            <w:pPr>
              <w:jc w:val="center"/>
              <w:rPr>
                <w:sz w:val="16"/>
                <w:szCs w:val="16"/>
              </w:rPr>
            </w:pPr>
          </w:p>
        </w:tc>
      </w:tr>
      <w:tr w:rsidR="00E0583B" w:rsidRPr="00E0583B" w:rsidTr="00C17076">
        <w:trPr>
          <w:trHeight w:val="828"/>
        </w:trPr>
        <w:tc>
          <w:tcPr>
            <w:tcW w:w="540" w:type="dxa"/>
            <w:gridSpan w:val="2"/>
            <w:tcBorders>
              <w:bottom w:val="single" w:sz="4" w:space="0" w:color="auto"/>
            </w:tcBorders>
          </w:tcPr>
          <w:p w:rsidR="00E0583B" w:rsidRPr="00E0583B" w:rsidRDefault="00E0583B" w:rsidP="00C17076">
            <w:pPr>
              <w:jc w:val="center"/>
              <w:rPr>
                <w:sz w:val="16"/>
                <w:szCs w:val="16"/>
              </w:rPr>
            </w:pPr>
            <w:r w:rsidRPr="00E0583B">
              <w:rPr>
                <w:sz w:val="16"/>
                <w:szCs w:val="16"/>
              </w:rPr>
              <w:t>2.1</w:t>
            </w:r>
          </w:p>
        </w:tc>
        <w:tc>
          <w:tcPr>
            <w:tcW w:w="7081" w:type="dxa"/>
            <w:tcBorders>
              <w:bottom w:val="single" w:sz="4" w:space="0" w:color="auto"/>
            </w:tcBorders>
          </w:tcPr>
          <w:p w:rsidR="00E0583B" w:rsidRPr="00E0583B" w:rsidRDefault="00E0583B" w:rsidP="00C17076">
            <w:pPr>
              <w:jc w:val="both"/>
              <w:rPr>
                <w:sz w:val="16"/>
                <w:szCs w:val="16"/>
              </w:rPr>
            </w:pPr>
            <w:r w:rsidRPr="00E0583B">
              <w:rPr>
                <w:sz w:val="16"/>
                <w:szCs w:val="16"/>
              </w:rPr>
              <w:t>муниципальными служащими администрации Островского муниципального района, структурных подразделений администрации Островского муниципального района и руководителями муниципальных учреждений.</w:t>
            </w:r>
          </w:p>
        </w:tc>
        <w:tc>
          <w:tcPr>
            <w:tcW w:w="1559" w:type="dxa"/>
            <w:vMerge/>
            <w:tcBorders>
              <w:bottom w:val="single" w:sz="4" w:space="0" w:color="auto"/>
            </w:tcBorders>
          </w:tcPr>
          <w:p w:rsidR="00E0583B" w:rsidRPr="00E0583B" w:rsidRDefault="00E0583B" w:rsidP="00C17076">
            <w:pPr>
              <w:jc w:val="center"/>
              <w:rPr>
                <w:sz w:val="16"/>
                <w:szCs w:val="16"/>
              </w:rPr>
            </w:pPr>
          </w:p>
        </w:tc>
        <w:tc>
          <w:tcPr>
            <w:tcW w:w="4253" w:type="dxa"/>
            <w:vMerge/>
            <w:tcBorders>
              <w:bottom w:val="single" w:sz="4" w:space="0" w:color="auto"/>
            </w:tcBorders>
          </w:tcPr>
          <w:p w:rsidR="00E0583B" w:rsidRPr="00E0583B" w:rsidRDefault="00E0583B" w:rsidP="00C17076">
            <w:pPr>
              <w:jc w:val="center"/>
              <w:rPr>
                <w:sz w:val="16"/>
                <w:szCs w:val="16"/>
              </w:rPr>
            </w:pPr>
          </w:p>
        </w:tc>
        <w:tc>
          <w:tcPr>
            <w:tcW w:w="1843" w:type="dxa"/>
            <w:vMerge/>
            <w:tcBorders>
              <w:bottom w:val="single" w:sz="4" w:space="0" w:color="auto"/>
            </w:tcBorders>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3.</w:t>
            </w:r>
          </w:p>
        </w:tc>
        <w:tc>
          <w:tcPr>
            <w:tcW w:w="7081" w:type="dxa"/>
          </w:tcPr>
          <w:p w:rsidR="00E0583B" w:rsidRPr="00E0583B" w:rsidRDefault="00E0583B" w:rsidP="00C17076">
            <w:pPr>
              <w:jc w:val="both"/>
              <w:rPr>
                <w:sz w:val="16"/>
                <w:szCs w:val="16"/>
              </w:rPr>
            </w:pPr>
            <w:r w:rsidRPr="00E0583B">
              <w:rPr>
                <w:sz w:val="16"/>
                <w:szCs w:val="16"/>
              </w:rPr>
              <w:t>Размещение сведений о доходах, расходах, об  имуществе и обязательствах имущественного характера на официальных сайтах:</w:t>
            </w:r>
          </w:p>
        </w:tc>
        <w:tc>
          <w:tcPr>
            <w:tcW w:w="1559" w:type="dxa"/>
          </w:tcPr>
          <w:p w:rsidR="00E0583B" w:rsidRPr="00E0583B" w:rsidRDefault="00E0583B" w:rsidP="00C17076">
            <w:pPr>
              <w:jc w:val="center"/>
              <w:rPr>
                <w:sz w:val="16"/>
                <w:szCs w:val="16"/>
              </w:rPr>
            </w:pPr>
          </w:p>
          <w:p w:rsidR="00E0583B" w:rsidRPr="00E0583B" w:rsidRDefault="00E0583B" w:rsidP="00C17076">
            <w:pPr>
              <w:rPr>
                <w:sz w:val="16"/>
                <w:szCs w:val="16"/>
              </w:rPr>
            </w:pPr>
          </w:p>
        </w:tc>
        <w:tc>
          <w:tcPr>
            <w:tcW w:w="4253" w:type="dxa"/>
          </w:tcPr>
          <w:p w:rsidR="00E0583B" w:rsidRPr="00E0583B" w:rsidRDefault="00E0583B" w:rsidP="00C17076">
            <w:pPr>
              <w:rPr>
                <w:sz w:val="16"/>
                <w:szCs w:val="16"/>
              </w:rPr>
            </w:pPr>
          </w:p>
          <w:p w:rsidR="00E0583B" w:rsidRPr="00E0583B" w:rsidRDefault="00E0583B" w:rsidP="00C17076">
            <w:pPr>
              <w:jc w:val="center"/>
              <w:rPr>
                <w:sz w:val="16"/>
                <w:szCs w:val="16"/>
              </w:rPr>
            </w:pP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3.1</w:t>
            </w:r>
          </w:p>
        </w:tc>
        <w:tc>
          <w:tcPr>
            <w:tcW w:w="7081" w:type="dxa"/>
          </w:tcPr>
          <w:p w:rsidR="00E0583B" w:rsidRPr="00E0583B" w:rsidRDefault="00E0583B" w:rsidP="00C17076">
            <w:pPr>
              <w:jc w:val="both"/>
              <w:rPr>
                <w:sz w:val="16"/>
                <w:szCs w:val="16"/>
              </w:rPr>
            </w:pPr>
            <w:r w:rsidRPr="00E0583B">
              <w:rPr>
                <w:sz w:val="16"/>
                <w:szCs w:val="16"/>
              </w:rPr>
              <w:t>представленных лицами, замещающими муниципальные должности, муниципальными служащими администрации Островского муниципального района, чьи должности включены в перечни, руководителями муниципальных учреждений.</w:t>
            </w:r>
          </w:p>
        </w:tc>
        <w:tc>
          <w:tcPr>
            <w:tcW w:w="1559" w:type="dxa"/>
          </w:tcPr>
          <w:p w:rsidR="00E0583B" w:rsidRPr="00E0583B" w:rsidRDefault="00E0583B" w:rsidP="00C17076">
            <w:pPr>
              <w:jc w:val="center"/>
              <w:rPr>
                <w:sz w:val="16"/>
                <w:szCs w:val="16"/>
              </w:rPr>
            </w:pPr>
            <w:r w:rsidRPr="00E0583B">
              <w:rPr>
                <w:sz w:val="16"/>
                <w:szCs w:val="16"/>
              </w:rPr>
              <w:t xml:space="preserve">До </w:t>
            </w:r>
            <w:r w:rsidRPr="00E0583B">
              <w:rPr>
                <w:sz w:val="16"/>
                <w:szCs w:val="16"/>
                <w:lang w:val="en-US"/>
              </w:rPr>
              <w:t>14</w:t>
            </w:r>
            <w:r w:rsidRPr="00E0583B">
              <w:rPr>
                <w:sz w:val="16"/>
                <w:szCs w:val="16"/>
              </w:rPr>
              <w:t xml:space="preserve"> мая 2019 года</w:t>
            </w:r>
          </w:p>
        </w:tc>
        <w:tc>
          <w:tcPr>
            <w:tcW w:w="4253" w:type="dxa"/>
          </w:tcPr>
          <w:p w:rsidR="00E0583B" w:rsidRPr="00E0583B" w:rsidRDefault="00E0583B" w:rsidP="00C17076">
            <w:pPr>
              <w:jc w:val="center"/>
              <w:rPr>
                <w:sz w:val="16"/>
                <w:szCs w:val="16"/>
              </w:rPr>
            </w:pPr>
            <w:r w:rsidRPr="00E0583B">
              <w:rPr>
                <w:sz w:val="16"/>
                <w:szCs w:val="16"/>
              </w:rPr>
              <w:t>Собрание депутатов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4.</w:t>
            </w:r>
          </w:p>
        </w:tc>
        <w:tc>
          <w:tcPr>
            <w:tcW w:w="7081" w:type="dxa"/>
          </w:tcPr>
          <w:p w:rsidR="00E0583B" w:rsidRPr="00E0583B" w:rsidRDefault="00E0583B" w:rsidP="00C17076">
            <w:pPr>
              <w:jc w:val="both"/>
              <w:rPr>
                <w:sz w:val="16"/>
                <w:szCs w:val="16"/>
              </w:rPr>
            </w:pPr>
            <w:r w:rsidRPr="00E0583B">
              <w:rPr>
                <w:sz w:val="16"/>
                <w:szCs w:val="16"/>
              </w:rPr>
              <w:t>Организация проверки достоверности сведений о доходах, об имуществе и обязательствах имущественного характера, представленных претендентами на замещение муниципальных должностей, не указанных в подпункте 4 пункта 1 раздела плана Костромской области, должностей муниципальной службы, должностей руководителей муниципальных учреждений.</w:t>
            </w:r>
          </w:p>
        </w:tc>
        <w:tc>
          <w:tcPr>
            <w:tcW w:w="1559" w:type="dxa"/>
          </w:tcPr>
          <w:p w:rsidR="00E0583B" w:rsidRPr="00E0583B" w:rsidRDefault="00E0583B" w:rsidP="00C17076">
            <w:pPr>
              <w:jc w:val="center"/>
              <w:rPr>
                <w:sz w:val="16"/>
                <w:szCs w:val="16"/>
              </w:rPr>
            </w:pPr>
            <w:r w:rsidRPr="00E0583B">
              <w:rPr>
                <w:sz w:val="16"/>
                <w:szCs w:val="16"/>
              </w:rPr>
              <w:t>В течение года</w:t>
            </w: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p w:rsidR="00E0583B" w:rsidRPr="00E0583B" w:rsidRDefault="00E0583B" w:rsidP="00C17076">
            <w:pPr>
              <w:jc w:val="center"/>
              <w:rPr>
                <w:sz w:val="16"/>
                <w:szCs w:val="16"/>
              </w:rPr>
            </w:pPr>
            <w:r w:rsidRPr="00E0583B">
              <w:rPr>
                <w:sz w:val="16"/>
                <w:szCs w:val="16"/>
              </w:rPr>
              <w:t>Руководители структурных подразделений администрации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15276" w:type="dxa"/>
            <w:gridSpan w:val="6"/>
          </w:tcPr>
          <w:p w:rsidR="00E0583B" w:rsidRPr="00E0583B" w:rsidRDefault="00E0583B" w:rsidP="00C17076">
            <w:pPr>
              <w:jc w:val="center"/>
              <w:rPr>
                <w:sz w:val="16"/>
                <w:szCs w:val="16"/>
              </w:rPr>
            </w:pPr>
            <w:r w:rsidRPr="00E0583B">
              <w:rPr>
                <w:b/>
                <w:sz w:val="16"/>
                <w:szCs w:val="16"/>
              </w:rPr>
              <w:t>2. Контроль исполнения запретов и ограничений для муниципальных служащих.</w:t>
            </w:r>
          </w:p>
        </w:tc>
      </w:tr>
      <w:tr w:rsidR="00E0583B" w:rsidRPr="00E0583B" w:rsidTr="00C17076">
        <w:trPr>
          <w:trHeight w:val="1666"/>
        </w:trPr>
        <w:tc>
          <w:tcPr>
            <w:tcW w:w="540" w:type="dxa"/>
            <w:gridSpan w:val="2"/>
          </w:tcPr>
          <w:p w:rsidR="00E0583B" w:rsidRPr="00E0583B" w:rsidRDefault="00E0583B" w:rsidP="00C17076">
            <w:pPr>
              <w:jc w:val="center"/>
              <w:rPr>
                <w:sz w:val="16"/>
                <w:szCs w:val="16"/>
              </w:rPr>
            </w:pPr>
            <w:r w:rsidRPr="00E0583B">
              <w:rPr>
                <w:sz w:val="16"/>
                <w:szCs w:val="16"/>
              </w:rPr>
              <w:t>1.</w:t>
            </w:r>
          </w:p>
        </w:tc>
        <w:tc>
          <w:tcPr>
            <w:tcW w:w="7081" w:type="dxa"/>
          </w:tcPr>
          <w:p w:rsidR="00E0583B" w:rsidRPr="00E0583B" w:rsidRDefault="00E0583B" w:rsidP="00C17076">
            <w:pPr>
              <w:jc w:val="both"/>
              <w:rPr>
                <w:sz w:val="16"/>
                <w:szCs w:val="16"/>
              </w:rPr>
            </w:pPr>
            <w:r w:rsidRPr="00E0583B">
              <w:rPr>
                <w:sz w:val="16"/>
                <w:szCs w:val="16"/>
              </w:rPr>
              <w:t>Проверка знаний запретов и ограничений, установленных законодательством  в ходе аттестации в администрации Островского муниципального района:</w:t>
            </w:r>
          </w:p>
          <w:p w:rsidR="00E0583B" w:rsidRPr="00E0583B" w:rsidRDefault="00E0583B" w:rsidP="00C17076">
            <w:pPr>
              <w:jc w:val="both"/>
              <w:rPr>
                <w:sz w:val="16"/>
                <w:szCs w:val="16"/>
              </w:rPr>
            </w:pPr>
          </w:p>
        </w:tc>
        <w:tc>
          <w:tcPr>
            <w:tcW w:w="1559" w:type="dxa"/>
          </w:tcPr>
          <w:p w:rsidR="00E0583B" w:rsidRPr="00E0583B" w:rsidRDefault="00E0583B" w:rsidP="00C17076">
            <w:pPr>
              <w:jc w:val="center"/>
              <w:rPr>
                <w:sz w:val="16"/>
                <w:szCs w:val="16"/>
              </w:rPr>
            </w:pPr>
            <w:r w:rsidRPr="00E0583B">
              <w:rPr>
                <w:sz w:val="16"/>
                <w:szCs w:val="16"/>
              </w:rPr>
              <w:t xml:space="preserve">В течение года </w:t>
            </w:r>
          </w:p>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tc>
        <w:tc>
          <w:tcPr>
            <w:tcW w:w="1843" w:type="dxa"/>
            <w:tcMar>
              <w:left w:w="28" w:type="dxa"/>
              <w:right w:w="28" w:type="dxa"/>
            </w:tcMar>
          </w:tcPr>
          <w:p w:rsidR="00E0583B" w:rsidRPr="00E0583B" w:rsidRDefault="00E0583B" w:rsidP="00C17076">
            <w:pPr>
              <w:jc w:val="center"/>
              <w:rPr>
                <w:sz w:val="16"/>
                <w:szCs w:val="16"/>
              </w:rPr>
            </w:pPr>
          </w:p>
        </w:tc>
      </w:tr>
      <w:tr w:rsidR="00E0583B" w:rsidRPr="00E0583B" w:rsidTr="00C17076">
        <w:trPr>
          <w:trHeight w:val="564"/>
        </w:trPr>
        <w:tc>
          <w:tcPr>
            <w:tcW w:w="540" w:type="dxa"/>
            <w:gridSpan w:val="2"/>
          </w:tcPr>
          <w:p w:rsidR="00E0583B" w:rsidRPr="00E0583B" w:rsidRDefault="00E0583B" w:rsidP="00C17076">
            <w:pPr>
              <w:jc w:val="center"/>
              <w:rPr>
                <w:sz w:val="16"/>
                <w:szCs w:val="16"/>
              </w:rPr>
            </w:pPr>
            <w:r w:rsidRPr="00E0583B">
              <w:rPr>
                <w:sz w:val="16"/>
                <w:szCs w:val="16"/>
              </w:rPr>
              <w:t>1.1</w:t>
            </w:r>
          </w:p>
        </w:tc>
        <w:tc>
          <w:tcPr>
            <w:tcW w:w="7081" w:type="dxa"/>
          </w:tcPr>
          <w:p w:rsidR="00E0583B" w:rsidRPr="00E0583B" w:rsidRDefault="00E0583B" w:rsidP="00C17076">
            <w:pPr>
              <w:jc w:val="both"/>
              <w:rPr>
                <w:sz w:val="16"/>
                <w:szCs w:val="16"/>
              </w:rPr>
            </w:pPr>
            <w:r w:rsidRPr="00E0583B">
              <w:rPr>
                <w:sz w:val="16"/>
                <w:szCs w:val="16"/>
              </w:rPr>
              <w:t>в администрации Островского муниципального района</w:t>
            </w:r>
          </w:p>
        </w:tc>
        <w:tc>
          <w:tcPr>
            <w:tcW w:w="1559" w:type="dxa"/>
          </w:tcPr>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p>
        </w:tc>
        <w:tc>
          <w:tcPr>
            <w:tcW w:w="1843" w:type="dxa"/>
            <w:tcMar>
              <w:left w:w="28" w:type="dxa"/>
              <w:right w:w="28" w:type="dxa"/>
            </w:tcMar>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2.</w:t>
            </w:r>
          </w:p>
        </w:tc>
        <w:tc>
          <w:tcPr>
            <w:tcW w:w="7081" w:type="dxa"/>
          </w:tcPr>
          <w:p w:rsidR="00E0583B" w:rsidRPr="00E0583B" w:rsidRDefault="00E0583B" w:rsidP="00C17076">
            <w:pPr>
              <w:jc w:val="both"/>
              <w:rPr>
                <w:sz w:val="16"/>
                <w:szCs w:val="16"/>
              </w:rPr>
            </w:pPr>
            <w:r w:rsidRPr="00E0583B">
              <w:rPr>
                <w:sz w:val="16"/>
                <w:szCs w:val="16"/>
              </w:rPr>
              <w:t xml:space="preserve">Проверка достоверности сведений и подлинности документов, представляемых претендентами на </w:t>
            </w:r>
            <w:r w:rsidRPr="00E0583B">
              <w:rPr>
                <w:sz w:val="16"/>
                <w:szCs w:val="16"/>
              </w:rPr>
              <w:lastRenderedPageBreak/>
              <w:t>замещение должностей муниципальной службы и руководителей  муниципальных учреждений:</w:t>
            </w:r>
          </w:p>
        </w:tc>
        <w:tc>
          <w:tcPr>
            <w:tcW w:w="1559" w:type="dxa"/>
            <w:vMerge w:val="restart"/>
          </w:tcPr>
          <w:p w:rsidR="00E0583B" w:rsidRPr="00E0583B" w:rsidRDefault="00E0583B" w:rsidP="00C17076">
            <w:pPr>
              <w:rPr>
                <w:sz w:val="16"/>
                <w:szCs w:val="16"/>
              </w:rPr>
            </w:pPr>
          </w:p>
          <w:p w:rsidR="00E0583B" w:rsidRPr="00E0583B" w:rsidRDefault="00E0583B" w:rsidP="00C17076">
            <w:pPr>
              <w:jc w:val="center"/>
              <w:rPr>
                <w:sz w:val="16"/>
                <w:szCs w:val="16"/>
              </w:rPr>
            </w:pPr>
            <w:r w:rsidRPr="00E0583B">
              <w:rPr>
                <w:sz w:val="16"/>
                <w:szCs w:val="16"/>
              </w:rPr>
              <w:lastRenderedPageBreak/>
              <w:t xml:space="preserve">В течение года </w:t>
            </w:r>
          </w:p>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tc>
        <w:tc>
          <w:tcPr>
            <w:tcW w:w="1843" w:type="dxa"/>
            <w:vMerge w:val="restart"/>
          </w:tcPr>
          <w:p w:rsidR="00E0583B" w:rsidRPr="00E0583B" w:rsidRDefault="00E0583B" w:rsidP="00C17076">
            <w:pPr>
              <w:jc w:val="center"/>
              <w:rPr>
                <w:sz w:val="16"/>
                <w:szCs w:val="16"/>
              </w:rPr>
            </w:pPr>
          </w:p>
        </w:tc>
      </w:tr>
      <w:tr w:rsidR="00E0583B" w:rsidRPr="00E0583B" w:rsidTr="00C17076">
        <w:trPr>
          <w:trHeight w:val="695"/>
        </w:trPr>
        <w:tc>
          <w:tcPr>
            <w:tcW w:w="540" w:type="dxa"/>
            <w:gridSpan w:val="2"/>
          </w:tcPr>
          <w:p w:rsidR="00E0583B" w:rsidRPr="00E0583B" w:rsidRDefault="00E0583B" w:rsidP="00C17076">
            <w:pPr>
              <w:jc w:val="center"/>
              <w:rPr>
                <w:sz w:val="16"/>
                <w:szCs w:val="16"/>
              </w:rPr>
            </w:pPr>
            <w:r w:rsidRPr="00E0583B">
              <w:rPr>
                <w:sz w:val="16"/>
                <w:szCs w:val="16"/>
              </w:rPr>
              <w:lastRenderedPageBreak/>
              <w:t>2.1</w:t>
            </w:r>
          </w:p>
        </w:tc>
        <w:tc>
          <w:tcPr>
            <w:tcW w:w="7081" w:type="dxa"/>
          </w:tcPr>
          <w:p w:rsidR="00E0583B" w:rsidRPr="00E0583B" w:rsidRDefault="00E0583B" w:rsidP="00C17076">
            <w:pPr>
              <w:jc w:val="both"/>
              <w:rPr>
                <w:sz w:val="16"/>
                <w:szCs w:val="16"/>
              </w:rPr>
            </w:pPr>
            <w:r w:rsidRPr="00E0583B">
              <w:rPr>
                <w:sz w:val="16"/>
                <w:szCs w:val="16"/>
              </w:rPr>
              <w:t>в администрации Островского муниципального района</w:t>
            </w:r>
          </w:p>
        </w:tc>
        <w:tc>
          <w:tcPr>
            <w:tcW w:w="1559" w:type="dxa"/>
            <w:vMerge/>
          </w:tcPr>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tc>
        <w:tc>
          <w:tcPr>
            <w:tcW w:w="1843" w:type="dxa"/>
            <w:vMerge/>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p>
        </w:tc>
        <w:tc>
          <w:tcPr>
            <w:tcW w:w="7081" w:type="dxa"/>
          </w:tcPr>
          <w:p w:rsidR="00E0583B" w:rsidRPr="00E0583B" w:rsidRDefault="00E0583B" w:rsidP="00C17076">
            <w:pPr>
              <w:jc w:val="both"/>
              <w:rPr>
                <w:sz w:val="16"/>
                <w:szCs w:val="16"/>
              </w:rPr>
            </w:pPr>
          </w:p>
        </w:tc>
        <w:tc>
          <w:tcPr>
            <w:tcW w:w="1559" w:type="dxa"/>
            <w:vMerge/>
          </w:tcPr>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p>
        </w:tc>
        <w:tc>
          <w:tcPr>
            <w:tcW w:w="1843" w:type="dxa"/>
            <w:vMerge/>
          </w:tcPr>
          <w:p w:rsidR="00E0583B" w:rsidRPr="00E0583B" w:rsidRDefault="00E0583B" w:rsidP="00C17076">
            <w:pPr>
              <w:jc w:val="center"/>
              <w:rPr>
                <w:sz w:val="16"/>
                <w:szCs w:val="16"/>
              </w:rPr>
            </w:pPr>
          </w:p>
        </w:tc>
      </w:tr>
      <w:tr w:rsidR="00E0583B" w:rsidRPr="00E0583B" w:rsidTr="00C17076">
        <w:trPr>
          <w:trHeight w:val="1666"/>
        </w:trPr>
        <w:tc>
          <w:tcPr>
            <w:tcW w:w="540" w:type="dxa"/>
            <w:gridSpan w:val="2"/>
          </w:tcPr>
          <w:p w:rsidR="00E0583B" w:rsidRPr="00E0583B" w:rsidRDefault="00E0583B" w:rsidP="00C17076">
            <w:pPr>
              <w:jc w:val="center"/>
              <w:rPr>
                <w:sz w:val="16"/>
                <w:szCs w:val="16"/>
              </w:rPr>
            </w:pPr>
            <w:r w:rsidRPr="00E0583B">
              <w:rPr>
                <w:sz w:val="16"/>
                <w:szCs w:val="16"/>
              </w:rPr>
              <w:t>3.</w:t>
            </w:r>
          </w:p>
        </w:tc>
        <w:tc>
          <w:tcPr>
            <w:tcW w:w="7081" w:type="dxa"/>
          </w:tcPr>
          <w:p w:rsidR="00E0583B" w:rsidRPr="00E0583B" w:rsidRDefault="00E0583B" w:rsidP="00C17076">
            <w:pPr>
              <w:jc w:val="both"/>
              <w:rPr>
                <w:sz w:val="16"/>
                <w:szCs w:val="16"/>
              </w:rPr>
            </w:pPr>
            <w:r w:rsidRPr="00E0583B">
              <w:rPr>
                <w:sz w:val="16"/>
                <w:szCs w:val="16"/>
              </w:rPr>
              <w:t xml:space="preserve">Организация  </w:t>
            </w:r>
            <w:proofErr w:type="gramStart"/>
            <w:r w:rsidRPr="00E0583B">
              <w:rPr>
                <w:sz w:val="16"/>
                <w:szCs w:val="16"/>
              </w:rPr>
              <w:t>контроля за</w:t>
            </w:r>
            <w:proofErr w:type="gramEnd"/>
            <w:r w:rsidRPr="00E0583B">
              <w:rPr>
                <w:sz w:val="16"/>
                <w:szCs w:val="16"/>
              </w:rPr>
              <w:t xml:space="preserve"> соблюдением ограничений при увольнении муниципальных служащих и при дальнейшем их трудоустройстве.</w:t>
            </w:r>
          </w:p>
        </w:tc>
        <w:tc>
          <w:tcPr>
            <w:tcW w:w="1559" w:type="dxa"/>
          </w:tcPr>
          <w:p w:rsidR="00E0583B" w:rsidRPr="00E0583B" w:rsidRDefault="00E0583B" w:rsidP="00C17076">
            <w:pPr>
              <w:jc w:val="center"/>
              <w:rPr>
                <w:sz w:val="16"/>
                <w:szCs w:val="16"/>
              </w:rPr>
            </w:pPr>
            <w:r w:rsidRPr="00E0583B">
              <w:rPr>
                <w:sz w:val="16"/>
                <w:szCs w:val="16"/>
              </w:rPr>
              <w:t xml:space="preserve">В течение года </w:t>
            </w:r>
          </w:p>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rPr>
          <w:trHeight w:val="469"/>
        </w:trPr>
        <w:tc>
          <w:tcPr>
            <w:tcW w:w="540" w:type="dxa"/>
            <w:gridSpan w:val="2"/>
          </w:tcPr>
          <w:p w:rsidR="00E0583B" w:rsidRPr="00E0583B" w:rsidRDefault="00E0583B" w:rsidP="00C17076">
            <w:pPr>
              <w:jc w:val="center"/>
              <w:rPr>
                <w:sz w:val="16"/>
                <w:szCs w:val="16"/>
              </w:rPr>
            </w:pPr>
            <w:r w:rsidRPr="00E0583B">
              <w:rPr>
                <w:sz w:val="16"/>
                <w:szCs w:val="16"/>
              </w:rPr>
              <w:t>3.1</w:t>
            </w:r>
          </w:p>
        </w:tc>
        <w:tc>
          <w:tcPr>
            <w:tcW w:w="7081" w:type="dxa"/>
          </w:tcPr>
          <w:p w:rsidR="00E0583B" w:rsidRPr="00E0583B" w:rsidRDefault="00E0583B" w:rsidP="00C17076">
            <w:pPr>
              <w:jc w:val="both"/>
              <w:rPr>
                <w:sz w:val="16"/>
                <w:szCs w:val="16"/>
              </w:rPr>
            </w:pPr>
            <w:r w:rsidRPr="00E0583B">
              <w:rPr>
                <w:sz w:val="16"/>
                <w:szCs w:val="16"/>
              </w:rPr>
              <w:t>в администрации Островского муниципального района</w:t>
            </w:r>
          </w:p>
        </w:tc>
        <w:tc>
          <w:tcPr>
            <w:tcW w:w="1559" w:type="dxa"/>
          </w:tcPr>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4.</w:t>
            </w:r>
          </w:p>
        </w:tc>
        <w:tc>
          <w:tcPr>
            <w:tcW w:w="7081" w:type="dxa"/>
          </w:tcPr>
          <w:p w:rsidR="00E0583B" w:rsidRPr="00E0583B" w:rsidRDefault="00E0583B" w:rsidP="00C17076">
            <w:pPr>
              <w:jc w:val="both"/>
              <w:rPr>
                <w:sz w:val="16"/>
                <w:szCs w:val="16"/>
              </w:rPr>
            </w:pPr>
            <w:r w:rsidRPr="00E0583B">
              <w:rPr>
                <w:sz w:val="16"/>
                <w:szCs w:val="16"/>
              </w:rPr>
              <w:t xml:space="preserve">Организация </w:t>
            </w:r>
            <w:proofErr w:type="gramStart"/>
            <w:r w:rsidRPr="00E0583B">
              <w:rPr>
                <w:sz w:val="16"/>
                <w:szCs w:val="16"/>
              </w:rPr>
              <w:t>контроля за</w:t>
            </w:r>
            <w:proofErr w:type="gramEnd"/>
            <w:r w:rsidRPr="00E0583B">
              <w:rPr>
                <w:sz w:val="16"/>
                <w:szCs w:val="16"/>
              </w:rPr>
              <w:t xml:space="preserve"> соблюдением муниципальными служащими запрета на занятие предпринимательской деятельностью и участие в работе органов управления коммерческих организаций, также некоммерческих организаций, финансируемых исключительно за счёт средств иностранных государств, иностранных организаций и иностранных граждан:</w:t>
            </w:r>
          </w:p>
        </w:tc>
        <w:tc>
          <w:tcPr>
            <w:tcW w:w="1559" w:type="dxa"/>
            <w:vMerge w:val="restart"/>
          </w:tcPr>
          <w:p w:rsidR="00E0583B" w:rsidRPr="00E0583B" w:rsidRDefault="00E0583B" w:rsidP="00C17076">
            <w:pPr>
              <w:rPr>
                <w:sz w:val="16"/>
                <w:szCs w:val="16"/>
              </w:rPr>
            </w:pPr>
          </w:p>
          <w:p w:rsidR="00E0583B" w:rsidRPr="00E0583B" w:rsidRDefault="00E0583B" w:rsidP="00C17076">
            <w:pPr>
              <w:jc w:val="center"/>
              <w:rPr>
                <w:sz w:val="16"/>
                <w:szCs w:val="16"/>
              </w:rPr>
            </w:pPr>
            <w:r w:rsidRPr="00E0583B">
              <w:rPr>
                <w:sz w:val="16"/>
                <w:szCs w:val="16"/>
              </w:rPr>
              <w:t xml:space="preserve">В течение года </w:t>
            </w:r>
          </w:p>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rPr>
                <w:sz w:val="16"/>
                <w:szCs w:val="16"/>
              </w:rPr>
            </w:pPr>
          </w:p>
          <w:p w:rsidR="00E0583B" w:rsidRPr="00E0583B" w:rsidRDefault="00E0583B" w:rsidP="00C17076">
            <w:pPr>
              <w:jc w:val="center"/>
              <w:rPr>
                <w:sz w:val="16"/>
                <w:szCs w:val="16"/>
              </w:rPr>
            </w:pPr>
          </w:p>
        </w:tc>
        <w:tc>
          <w:tcPr>
            <w:tcW w:w="1843" w:type="dxa"/>
            <w:vMerge w:val="restart"/>
          </w:tcPr>
          <w:p w:rsidR="00E0583B" w:rsidRPr="00E0583B" w:rsidRDefault="00E0583B" w:rsidP="00C17076">
            <w:pPr>
              <w:jc w:val="center"/>
              <w:rPr>
                <w:sz w:val="16"/>
                <w:szCs w:val="16"/>
              </w:rPr>
            </w:pPr>
          </w:p>
        </w:tc>
      </w:tr>
      <w:tr w:rsidR="00E0583B" w:rsidRPr="00E0583B" w:rsidTr="00C17076">
        <w:trPr>
          <w:trHeight w:val="629"/>
        </w:trPr>
        <w:tc>
          <w:tcPr>
            <w:tcW w:w="540" w:type="dxa"/>
            <w:gridSpan w:val="2"/>
          </w:tcPr>
          <w:p w:rsidR="00E0583B" w:rsidRPr="00E0583B" w:rsidRDefault="00E0583B" w:rsidP="00C17076">
            <w:pPr>
              <w:jc w:val="center"/>
              <w:rPr>
                <w:sz w:val="16"/>
                <w:szCs w:val="16"/>
              </w:rPr>
            </w:pPr>
            <w:r w:rsidRPr="00E0583B">
              <w:rPr>
                <w:sz w:val="16"/>
                <w:szCs w:val="16"/>
              </w:rPr>
              <w:t>4.1</w:t>
            </w:r>
          </w:p>
        </w:tc>
        <w:tc>
          <w:tcPr>
            <w:tcW w:w="7081" w:type="dxa"/>
          </w:tcPr>
          <w:p w:rsidR="00E0583B" w:rsidRPr="00E0583B" w:rsidRDefault="00E0583B" w:rsidP="00C17076">
            <w:pPr>
              <w:jc w:val="both"/>
              <w:rPr>
                <w:sz w:val="16"/>
                <w:szCs w:val="16"/>
              </w:rPr>
            </w:pPr>
            <w:r w:rsidRPr="00E0583B">
              <w:rPr>
                <w:sz w:val="16"/>
                <w:szCs w:val="16"/>
              </w:rPr>
              <w:t>в администрации Островского муниципального района</w:t>
            </w:r>
          </w:p>
        </w:tc>
        <w:tc>
          <w:tcPr>
            <w:tcW w:w="1559" w:type="dxa"/>
            <w:vMerge/>
          </w:tcPr>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tc>
        <w:tc>
          <w:tcPr>
            <w:tcW w:w="1843" w:type="dxa"/>
            <w:vMerge/>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5.</w:t>
            </w:r>
          </w:p>
        </w:tc>
        <w:tc>
          <w:tcPr>
            <w:tcW w:w="7081" w:type="dxa"/>
          </w:tcPr>
          <w:p w:rsidR="00E0583B" w:rsidRPr="00E0583B" w:rsidRDefault="00E0583B" w:rsidP="00C17076">
            <w:pPr>
              <w:jc w:val="both"/>
              <w:rPr>
                <w:sz w:val="16"/>
                <w:szCs w:val="16"/>
              </w:rPr>
            </w:pPr>
            <w:r w:rsidRPr="00E0583B">
              <w:rPr>
                <w:sz w:val="16"/>
                <w:szCs w:val="16"/>
              </w:rPr>
              <w:t xml:space="preserve">Организация </w:t>
            </w:r>
            <w:proofErr w:type="gramStart"/>
            <w:r w:rsidRPr="00E0583B">
              <w:rPr>
                <w:sz w:val="16"/>
                <w:szCs w:val="16"/>
              </w:rPr>
              <w:t>контроля за</w:t>
            </w:r>
            <w:proofErr w:type="gramEnd"/>
            <w:r w:rsidRPr="00E0583B">
              <w:rPr>
                <w:sz w:val="16"/>
                <w:szCs w:val="16"/>
              </w:rPr>
              <w:t xml:space="preserve"> уведомлением муниципальными служащими представителя нанимателя (работодателя) о выполнении иной оплачиваемой работы:</w:t>
            </w:r>
          </w:p>
        </w:tc>
        <w:tc>
          <w:tcPr>
            <w:tcW w:w="1559" w:type="dxa"/>
            <w:vMerge w:val="restart"/>
          </w:tcPr>
          <w:p w:rsidR="00E0583B" w:rsidRPr="00E0583B" w:rsidRDefault="00E0583B" w:rsidP="00C17076">
            <w:pPr>
              <w:rPr>
                <w:sz w:val="16"/>
                <w:szCs w:val="16"/>
              </w:rPr>
            </w:pPr>
          </w:p>
          <w:p w:rsidR="00E0583B" w:rsidRPr="00E0583B" w:rsidRDefault="00E0583B" w:rsidP="00C17076">
            <w:pPr>
              <w:jc w:val="center"/>
              <w:rPr>
                <w:sz w:val="16"/>
                <w:szCs w:val="16"/>
              </w:rPr>
            </w:pPr>
            <w:r w:rsidRPr="00E0583B">
              <w:rPr>
                <w:sz w:val="16"/>
                <w:szCs w:val="16"/>
              </w:rPr>
              <w:t>В течение</w:t>
            </w:r>
          </w:p>
          <w:p w:rsidR="00E0583B" w:rsidRPr="00E0583B" w:rsidRDefault="00E0583B" w:rsidP="00C17076">
            <w:pPr>
              <w:jc w:val="center"/>
              <w:rPr>
                <w:sz w:val="16"/>
                <w:szCs w:val="16"/>
              </w:rPr>
            </w:pPr>
            <w:r w:rsidRPr="00E0583B">
              <w:rPr>
                <w:sz w:val="16"/>
                <w:szCs w:val="16"/>
              </w:rPr>
              <w:t>года</w:t>
            </w:r>
          </w:p>
        </w:tc>
        <w:tc>
          <w:tcPr>
            <w:tcW w:w="4253" w:type="dxa"/>
          </w:tcPr>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rPr>
                <w:sz w:val="16"/>
                <w:szCs w:val="16"/>
              </w:rPr>
            </w:pPr>
          </w:p>
        </w:tc>
        <w:tc>
          <w:tcPr>
            <w:tcW w:w="1843" w:type="dxa"/>
            <w:vMerge w:val="restart"/>
          </w:tcPr>
          <w:p w:rsidR="00E0583B" w:rsidRPr="00E0583B" w:rsidRDefault="00E0583B" w:rsidP="00C17076">
            <w:pPr>
              <w:jc w:val="center"/>
              <w:rPr>
                <w:sz w:val="16"/>
                <w:szCs w:val="16"/>
              </w:rPr>
            </w:pPr>
          </w:p>
        </w:tc>
      </w:tr>
      <w:tr w:rsidR="00E0583B" w:rsidRPr="00E0583B" w:rsidTr="00C17076">
        <w:trPr>
          <w:trHeight w:val="387"/>
        </w:trPr>
        <w:tc>
          <w:tcPr>
            <w:tcW w:w="540" w:type="dxa"/>
            <w:gridSpan w:val="2"/>
          </w:tcPr>
          <w:p w:rsidR="00E0583B" w:rsidRPr="00E0583B" w:rsidRDefault="00E0583B" w:rsidP="00C17076">
            <w:pPr>
              <w:jc w:val="center"/>
              <w:rPr>
                <w:sz w:val="16"/>
                <w:szCs w:val="16"/>
              </w:rPr>
            </w:pPr>
            <w:r w:rsidRPr="00E0583B">
              <w:rPr>
                <w:sz w:val="16"/>
                <w:szCs w:val="16"/>
              </w:rPr>
              <w:t>5.1</w:t>
            </w:r>
          </w:p>
        </w:tc>
        <w:tc>
          <w:tcPr>
            <w:tcW w:w="7081" w:type="dxa"/>
          </w:tcPr>
          <w:p w:rsidR="00E0583B" w:rsidRPr="00E0583B" w:rsidRDefault="00E0583B" w:rsidP="00C17076">
            <w:pPr>
              <w:jc w:val="both"/>
              <w:rPr>
                <w:sz w:val="16"/>
                <w:szCs w:val="16"/>
              </w:rPr>
            </w:pPr>
            <w:r w:rsidRPr="00E0583B">
              <w:rPr>
                <w:sz w:val="16"/>
                <w:szCs w:val="16"/>
              </w:rPr>
              <w:t>в администрации Островского муниципального района</w:t>
            </w:r>
          </w:p>
        </w:tc>
        <w:tc>
          <w:tcPr>
            <w:tcW w:w="1559" w:type="dxa"/>
            <w:vMerge/>
          </w:tcPr>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tc>
        <w:tc>
          <w:tcPr>
            <w:tcW w:w="1843" w:type="dxa"/>
            <w:vMerge/>
          </w:tcPr>
          <w:p w:rsidR="00E0583B" w:rsidRPr="00E0583B" w:rsidRDefault="00E0583B" w:rsidP="00C17076">
            <w:pPr>
              <w:jc w:val="center"/>
              <w:rPr>
                <w:sz w:val="16"/>
                <w:szCs w:val="16"/>
              </w:rPr>
            </w:pPr>
          </w:p>
        </w:tc>
      </w:tr>
      <w:tr w:rsidR="00E0583B" w:rsidRPr="00E0583B" w:rsidTr="00C17076">
        <w:trPr>
          <w:trHeight w:val="989"/>
        </w:trPr>
        <w:tc>
          <w:tcPr>
            <w:tcW w:w="540" w:type="dxa"/>
            <w:gridSpan w:val="2"/>
          </w:tcPr>
          <w:p w:rsidR="00E0583B" w:rsidRPr="00E0583B" w:rsidRDefault="00E0583B" w:rsidP="00C17076">
            <w:pPr>
              <w:jc w:val="center"/>
              <w:rPr>
                <w:sz w:val="16"/>
                <w:szCs w:val="16"/>
              </w:rPr>
            </w:pPr>
            <w:r w:rsidRPr="00E0583B">
              <w:rPr>
                <w:sz w:val="16"/>
                <w:szCs w:val="16"/>
              </w:rPr>
              <w:t>6.</w:t>
            </w:r>
          </w:p>
        </w:tc>
        <w:tc>
          <w:tcPr>
            <w:tcW w:w="7081" w:type="dxa"/>
          </w:tcPr>
          <w:p w:rsidR="00E0583B" w:rsidRPr="00E0583B" w:rsidRDefault="00E0583B" w:rsidP="00C17076">
            <w:pPr>
              <w:jc w:val="both"/>
              <w:rPr>
                <w:sz w:val="16"/>
                <w:szCs w:val="16"/>
              </w:rPr>
            </w:pPr>
            <w:r w:rsidRPr="00E0583B">
              <w:rPr>
                <w:sz w:val="16"/>
                <w:szCs w:val="16"/>
              </w:rPr>
              <w:t>Осуществление мониторинга соблюдения муниципальными служащими ограничения, касающегося нахождения на службе лиц, состоящих в близком родстве или свойстве, если замещение должности одним из них связано с непосредственной подчиненностью или подконтрольностью другому:</w:t>
            </w:r>
          </w:p>
        </w:tc>
        <w:tc>
          <w:tcPr>
            <w:tcW w:w="1559" w:type="dxa"/>
            <w:vMerge w:val="restart"/>
          </w:tcPr>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r w:rsidRPr="00E0583B">
              <w:rPr>
                <w:sz w:val="16"/>
                <w:szCs w:val="16"/>
              </w:rPr>
              <w:t>В течение года</w:t>
            </w:r>
          </w:p>
        </w:tc>
        <w:tc>
          <w:tcPr>
            <w:tcW w:w="4253" w:type="dxa"/>
          </w:tcPr>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jc w:val="center"/>
              <w:rPr>
                <w:sz w:val="16"/>
                <w:szCs w:val="16"/>
              </w:rPr>
            </w:pPr>
          </w:p>
          <w:p w:rsidR="00E0583B" w:rsidRPr="00E0583B" w:rsidRDefault="00E0583B" w:rsidP="00C17076">
            <w:pPr>
              <w:rPr>
                <w:sz w:val="16"/>
                <w:szCs w:val="16"/>
              </w:rPr>
            </w:pPr>
          </w:p>
        </w:tc>
        <w:tc>
          <w:tcPr>
            <w:tcW w:w="1843" w:type="dxa"/>
            <w:vMerge w:val="restart"/>
          </w:tcPr>
          <w:p w:rsidR="00E0583B" w:rsidRPr="00E0583B" w:rsidRDefault="00E0583B" w:rsidP="00C17076">
            <w:pPr>
              <w:jc w:val="center"/>
              <w:rPr>
                <w:sz w:val="16"/>
                <w:szCs w:val="16"/>
              </w:rPr>
            </w:pPr>
          </w:p>
        </w:tc>
      </w:tr>
      <w:tr w:rsidR="00E0583B" w:rsidRPr="00E0583B" w:rsidTr="00C17076">
        <w:trPr>
          <w:trHeight w:val="920"/>
        </w:trPr>
        <w:tc>
          <w:tcPr>
            <w:tcW w:w="540" w:type="dxa"/>
            <w:gridSpan w:val="2"/>
          </w:tcPr>
          <w:p w:rsidR="00E0583B" w:rsidRPr="00E0583B" w:rsidRDefault="00E0583B" w:rsidP="00C17076">
            <w:pPr>
              <w:jc w:val="center"/>
              <w:rPr>
                <w:sz w:val="16"/>
                <w:szCs w:val="16"/>
              </w:rPr>
            </w:pPr>
            <w:r w:rsidRPr="00E0583B">
              <w:rPr>
                <w:sz w:val="16"/>
                <w:szCs w:val="16"/>
              </w:rPr>
              <w:t>6.1</w:t>
            </w:r>
          </w:p>
        </w:tc>
        <w:tc>
          <w:tcPr>
            <w:tcW w:w="7081" w:type="dxa"/>
          </w:tcPr>
          <w:p w:rsidR="00E0583B" w:rsidRPr="00E0583B" w:rsidRDefault="00E0583B" w:rsidP="00C17076">
            <w:pPr>
              <w:jc w:val="both"/>
              <w:rPr>
                <w:sz w:val="16"/>
                <w:szCs w:val="16"/>
              </w:rPr>
            </w:pPr>
            <w:r w:rsidRPr="00E0583B">
              <w:rPr>
                <w:sz w:val="16"/>
                <w:szCs w:val="16"/>
              </w:rPr>
              <w:t>в администрации Островского муниципального района</w:t>
            </w:r>
          </w:p>
        </w:tc>
        <w:tc>
          <w:tcPr>
            <w:tcW w:w="1559" w:type="dxa"/>
            <w:vMerge/>
          </w:tcPr>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tc>
        <w:tc>
          <w:tcPr>
            <w:tcW w:w="1843" w:type="dxa"/>
            <w:vMerge/>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7.</w:t>
            </w:r>
          </w:p>
        </w:tc>
        <w:tc>
          <w:tcPr>
            <w:tcW w:w="7081" w:type="dxa"/>
          </w:tcPr>
          <w:p w:rsidR="00E0583B" w:rsidRPr="00E0583B" w:rsidRDefault="00E0583B" w:rsidP="00C17076">
            <w:pPr>
              <w:jc w:val="both"/>
              <w:rPr>
                <w:sz w:val="16"/>
                <w:szCs w:val="16"/>
              </w:rPr>
            </w:pPr>
            <w:r w:rsidRPr="00E0583B">
              <w:rPr>
                <w:sz w:val="16"/>
                <w:szCs w:val="16"/>
              </w:rPr>
              <w:t>Проведение органами местного самоуправления мониторинга исполнения запретов, установленных для муниципальных служащих, связанных с избранием на выборные должности, участием в работе политических партий и ведением предвыборной агитации.</w:t>
            </w:r>
          </w:p>
        </w:tc>
        <w:tc>
          <w:tcPr>
            <w:tcW w:w="1559" w:type="dxa"/>
          </w:tcPr>
          <w:p w:rsidR="00E0583B" w:rsidRPr="00E0583B" w:rsidRDefault="00E0583B" w:rsidP="00C17076">
            <w:pPr>
              <w:jc w:val="center"/>
              <w:rPr>
                <w:sz w:val="16"/>
                <w:szCs w:val="16"/>
              </w:rPr>
            </w:pPr>
            <w:r w:rsidRPr="00E0583B">
              <w:rPr>
                <w:sz w:val="16"/>
                <w:szCs w:val="16"/>
              </w:rPr>
              <w:t>В течение года</w:t>
            </w:r>
          </w:p>
        </w:tc>
        <w:tc>
          <w:tcPr>
            <w:tcW w:w="4253" w:type="dxa"/>
          </w:tcPr>
          <w:p w:rsidR="00E0583B" w:rsidRPr="00E0583B" w:rsidRDefault="00E0583B" w:rsidP="00C17076">
            <w:pPr>
              <w:jc w:val="center"/>
              <w:rPr>
                <w:sz w:val="16"/>
                <w:szCs w:val="16"/>
              </w:rPr>
            </w:pPr>
            <w:r w:rsidRPr="00E0583B">
              <w:rPr>
                <w:sz w:val="16"/>
                <w:szCs w:val="16"/>
              </w:rPr>
              <w:t>Председатель территориальной  избирательной комиссий Островского муниципального района, администрация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8.</w:t>
            </w:r>
          </w:p>
        </w:tc>
        <w:tc>
          <w:tcPr>
            <w:tcW w:w="7081" w:type="dxa"/>
          </w:tcPr>
          <w:p w:rsidR="00E0583B" w:rsidRPr="00E0583B" w:rsidRDefault="00E0583B" w:rsidP="00C17076">
            <w:pPr>
              <w:jc w:val="both"/>
              <w:rPr>
                <w:sz w:val="16"/>
                <w:szCs w:val="16"/>
              </w:rPr>
            </w:pPr>
            <w:r w:rsidRPr="00E0583B">
              <w:rPr>
                <w:sz w:val="16"/>
                <w:szCs w:val="16"/>
              </w:rPr>
              <w:t xml:space="preserve">Обеспечение выполнений требований законодательства о предотвращении и (или) урегулировании конфликта интересов; обеспечение </w:t>
            </w:r>
            <w:proofErr w:type="gramStart"/>
            <w:r w:rsidRPr="00E0583B">
              <w:rPr>
                <w:sz w:val="16"/>
                <w:szCs w:val="16"/>
              </w:rPr>
              <w:t>контроля за</w:t>
            </w:r>
            <w:proofErr w:type="gramEnd"/>
            <w:r w:rsidRPr="00E0583B">
              <w:rPr>
                <w:sz w:val="16"/>
                <w:szCs w:val="16"/>
              </w:rPr>
              <w:t xml:space="preserve"> применением предусмотренных законодательством мер юридической ответственности в каждом случае несоблюдения запретов, ограничений и требований, установленных в целях противодействия коррупции, непринятия мер по предотвращению и (или) урегулированию конфликта интересов лицами, замещающими  муниципальные должности, должности муниципальной службы</w:t>
            </w:r>
          </w:p>
        </w:tc>
        <w:tc>
          <w:tcPr>
            <w:tcW w:w="1559" w:type="dxa"/>
          </w:tcPr>
          <w:p w:rsidR="00E0583B" w:rsidRPr="00E0583B" w:rsidRDefault="00E0583B" w:rsidP="00C17076">
            <w:pPr>
              <w:jc w:val="center"/>
              <w:rPr>
                <w:sz w:val="16"/>
                <w:szCs w:val="16"/>
              </w:rPr>
            </w:pPr>
            <w:r w:rsidRPr="00E0583B">
              <w:rPr>
                <w:sz w:val="16"/>
                <w:szCs w:val="16"/>
              </w:rPr>
              <w:t>В течение года</w:t>
            </w: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lang w:val="en-US"/>
              </w:rPr>
              <w:lastRenderedPageBreak/>
              <w:t>9</w:t>
            </w:r>
            <w:r w:rsidRPr="00E0583B">
              <w:rPr>
                <w:sz w:val="16"/>
                <w:szCs w:val="16"/>
              </w:rPr>
              <w:t>.</w:t>
            </w:r>
          </w:p>
        </w:tc>
        <w:tc>
          <w:tcPr>
            <w:tcW w:w="7081" w:type="dxa"/>
          </w:tcPr>
          <w:p w:rsidR="00E0583B" w:rsidRPr="00E0583B" w:rsidRDefault="00E0583B" w:rsidP="00C17076">
            <w:pPr>
              <w:jc w:val="both"/>
              <w:rPr>
                <w:sz w:val="16"/>
                <w:szCs w:val="16"/>
              </w:rPr>
            </w:pPr>
            <w:r w:rsidRPr="00E0583B">
              <w:rPr>
                <w:sz w:val="16"/>
                <w:szCs w:val="16"/>
              </w:rPr>
              <w:t>Проведение мониторинга соблюдения обязанности уведомлять об обращениях в целях склонения служащих к совершению коррупционных правонарушений</w:t>
            </w:r>
          </w:p>
        </w:tc>
        <w:tc>
          <w:tcPr>
            <w:tcW w:w="1559" w:type="dxa"/>
          </w:tcPr>
          <w:p w:rsidR="00E0583B" w:rsidRPr="00E0583B" w:rsidRDefault="00E0583B" w:rsidP="00C17076">
            <w:pPr>
              <w:jc w:val="center"/>
              <w:rPr>
                <w:sz w:val="16"/>
                <w:szCs w:val="16"/>
              </w:rPr>
            </w:pPr>
            <w:r w:rsidRPr="00E0583B">
              <w:rPr>
                <w:sz w:val="16"/>
                <w:szCs w:val="16"/>
              </w:rPr>
              <w:t>В течение года</w:t>
            </w: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p w:rsidR="00E0583B" w:rsidRPr="00E0583B" w:rsidRDefault="00E0583B" w:rsidP="00C17076">
            <w:pPr>
              <w:jc w:val="center"/>
              <w:rPr>
                <w:sz w:val="16"/>
                <w:szCs w:val="16"/>
              </w:rPr>
            </w:pPr>
          </w:p>
        </w:tc>
        <w:tc>
          <w:tcPr>
            <w:tcW w:w="1843" w:type="dxa"/>
          </w:tcPr>
          <w:p w:rsidR="00E0583B" w:rsidRPr="00E0583B" w:rsidRDefault="00E0583B" w:rsidP="00C17076">
            <w:pPr>
              <w:jc w:val="center"/>
              <w:rPr>
                <w:sz w:val="16"/>
                <w:szCs w:val="16"/>
              </w:rPr>
            </w:pPr>
          </w:p>
        </w:tc>
      </w:tr>
      <w:tr w:rsidR="00E0583B" w:rsidRPr="00E0583B" w:rsidTr="00C17076">
        <w:tc>
          <w:tcPr>
            <w:tcW w:w="15276" w:type="dxa"/>
            <w:gridSpan w:val="6"/>
          </w:tcPr>
          <w:p w:rsidR="00E0583B" w:rsidRPr="00E0583B" w:rsidRDefault="00E0583B" w:rsidP="00C17076">
            <w:pPr>
              <w:jc w:val="center"/>
              <w:rPr>
                <w:sz w:val="16"/>
                <w:szCs w:val="16"/>
              </w:rPr>
            </w:pPr>
            <w:r w:rsidRPr="00E0583B">
              <w:rPr>
                <w:b/>
                <w:sz w:val="16"/>
                <w:szCs w:val="16"/>
              </w:rPr>
              <w:t xml:space="preserve">3. Контроль исполнения </w:t>
            </w:r>
            <w:proofErr w:type="spellStart"/>
            <w:r w:rsidRPr="00E0583B">
              <w:rPr>
                <w:b/>
                <w:sz w:val="16"/>
                <w:szCs w:val="16"/>
              </w:rPr>
              <w:t>антикоррупционного</w:t>
            </w:r>
            <w:proofErr w:type="spellEnd"/>
            <w:r w:rsidRPr="00E0583B">
              <w:rPr>
                <w:b/>
                <w:sz w:val="16"/>
                <w:szCs w:val="16"/>
              </w:rPr>
              <w:t xml:space="preserve"> законодательства.</w:t>
            </w: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1.</w:t>
            </w:r>
          </w:p>
        </w:tc>
        <w:tc>
          <w:tcPr>
            <w:tcW w:w="7081" w:type="dxa"/>
          </w:tcPr>
          <w:p w:rsidR="00E0583B" w:rsidRPr="00E0583B" w:rsidRDefault="00E0583B" w:rsidP="00C17076">
            <w:pPr>
              <w:jc w:val="both"/>
              <w:rPr>
                <w:sz w:val="16"/>
                <w:szCs w:val="16"/>
              </w:rPr>
            </w:pPr>
            <w:r w:rsidRPr="00E0583B">
              <w:rPr>
                <w:sz w:val="16"/>
                <w:szCs w:val="16"/>
              </w:rPr>
              <w:t xml:space="preserve">Проверка исполнения </w:t>
            </w:r>
            <w:proofErr w:type="spellStart"/>
            <w:r w:rsidRPr="00E0583B">
              <w:rPr>
                <w:sz w:val="16"/>
                <w:szCs w:val="16"/>
              </w:rPr>
              <w:t>антикоррупционного</w:t>
            </w:r>
            <w:proofErr w:type="spellEnd"/>
            <w:r w:rsidRPr="00E0583B">
              <w:rPr>
                <w:sz w:val="16"/>
                <w:szCs w:val="16"/>
              </w:rPr>
              <w:t xml:space="preserve"> законодательства администрации Островского муниципального района, структурных подразделений администрации Островского муниципального района.</w:t>
            </w:r>
          </w:p>
        </w:tc>
        <w:tc>
          <w:tcPr>
            <w:tcW w:w="1559" w:type="dxa"/>
          </w:tcPr>
          <w:p w:rsidR="00E0583B" w:rsidRPr="00E0583B" w:rsidRDefault="00E0583B" w:rsidP="00C17076">
            <w:pPr>
              <w:jc w:val="center"/>
              <w:rPr>
                <w:sz w:val="16"/>
                <w:szCs w:val="16"/>
              </w:rPr>
            </w:pPr>
            <w:r w:rsidRPr="00E0583B">
              <w:rPr>
                <w:sz w:val="16"/>
                <w:szCs w:val="16"/>
              </w:rPr>
              <w:t xml:space="preserve">По </w:t>
            </w:r>
          </w:p>
          <w:p w:rsidR="00E0583B" w:rsidRPr="00E0583B" w:rsidRDefault="00E0583B" w:rsidP="00C17076">
            <w:pPr>
              <w:jc w:val="center"/>
              <w:rPr>
                <w:sz w:val="16"/>
                <w:szCs w:val="16"/>
              </w:rPr>
            </w:pPr>
            <w:r w:rsidRPr="00E0583B">
              <w:rPr>
                <w:sz w:val="16"/>
                <w:szCs w:val="16"/>
              </w:rPr>
              <w:t>отдельному плану</w:t>
            </w: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2.</w:t>
            </w:r>
          </w:p>
        </w:tc>
        <w:tc>
          <w:tcPr>
            <w:tcW w:w="7081" w:type="dxa"/>
          </w:tcPr>
          <w:p w:rsidR="00E0583B" w:rsidRPr="00E0583B" w:rsidRDefault="00E0583B" w:rsidP="00C17076">
            <w:pPr>
              <w:jc w:val="both"/>
              <w:rPr>
                <w:sz w:val="16"/>
                <w:szCs w:val="16"/>
              </w:rPr>
            </w:pPr>
            <w:r w:rsidRPr="00E0583B">
              <w:rPr>
                <w:sz w:val="16"/>
                <w:szCs w:val="16"/>
              </w:rPr>
              <w:t>Представление отчётов о результатах работы комиссий по соблюдению требований к служебному поведению муниципальных служащих и урегулированию конфликта интересов.</w:t>
            </w:r>
          </w:p>
        </w:tc>
        <w:tc>
          <w:tcPr>
            <w:tcW w:w="1559" w:type="dxa"/>
          </w:tcPr>
          <w:p w:rsidR="00E0583B" w:rsidRPr="00E0583B" w:rsidRDefault="00E0583B" w:rsidP="00C17076">
            <w:pPr>
              <w:jc w:val="center"/>
              <w:rPr>
                <w:sz w:val="16"/>
                <w:szCs w:val="16"/>
              </w:rPr>
            </w:pPr>
            <w:r w:rsidRPr="00E0583B">
              <w:rPr>
                <w:sz w:val="16"/>
                <w:szCs w:val="16"/>
              </w:rPr>
              <w:t>По итогам квартала</w:t>
            </w: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15276" w:type="dxa"/>
            <w:gridSpan w:val="6"/>
          </w:tcPr>
          <w:p w:rsidR="00E0583B" w:rsidRPr="00E0583B" w:rsidRDefault="00E0583B" w:rsidP="00C17076">
            <w:pPr>
              <w:jc w:val="center"/>
              <w:rPr>
                <w:sz w:val="16"/>
                <w:szCs w:val="16"/>
              </w:rPr>
            </w:pPr>
            <w:r w:rsidRPr="00E0583B">
              <w:rPr>
                <w:b/>
                <w:sz w:val="16"/>
                <w:szCs w:val="16"/>
                <w:lang w:val="en-US"/>
              </w:rPr>
              <w:t>VI</w:t>
            </w:r>
            <w:r w:rsidRPr="00E0583B">
              <w:rPr>
                <w:b/>
                <w:sz w:val="16"/>
                <w:szCs w:val="16"/>
              </w:rPr>
              <w:t xml:space="preserve">. Методическое обеспечение </w:t>
            </w:r>
            <w:proofErr w:type="spellStart"/>
            <w:r w:rsidRPr="00E0583B">
              <w:rPr>
                <w:b/>
                <w:sz w:val="16"/>
                <w:szCs w:val="16"/>
              </w:rPr>
              <w:t>антикоррупционной</w:t>
            </w:r>
            <w:proofErr w:type="spellEnd"/>
            <w:r w:rsidRPr="00E0583B">
              <w:rPr>
                <w:b/>
                <w:sz w:val="16"/>
                <w:szCs w:val="16"/>
              </w:rPr>
              <w:t xml:space="preserve"> деятельности органов местного самоуправления.</w:t>
            </w: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1.</w:t>
            </w:r>
          </w:p>
        </w:tc>
        <w:tc>
          <w:tcPr>
            <w:tcW w:w="7081" w:type="dxa"/>
          </w:tcPr>
          <w:p w:rsidR="00E0583B" w:rsidRPr="00E0583B" w:rsidRDefault="00E0583B" w:rsidP="00C17076">
            <w:pPr>
              <w:jc w:val="both"/>
              <w:rPr>
                <w:sz w:val="16"/>
                <w:szCs w:val="16"/>
              </w:rPr>
            </w:pPr>
            <w:r w:rsidRPr="00E0583B">
              <w:rPr>
                <w:sz w:val="16"/>
                <w:szCs w:val="16"/>
              </w:rPr>
              <w:t>Организация и проведение методических семинаров:</w:t>
            </w:r>
          </w:p>
        </w:tc>
        <w:tc>
          <w:tcPr>
            <w:tcW w:w="1559" w:type="dxa"/>
          </w:tcPr>
          <w:p w:rsidR="00E0583B" w:rsidRPr="00E0583B" w:rsidRDefault="00E0583B" w:rsidP="00C17076">
            <w:pPr>
              <w:jc w:val="center"/>
              <w:rPr>
                <w:sz w:val="16"/>
                <w:szCs w:val="16"/>
              </w:rPr>
            </w:pPr>
          </w:p>
          <w:p w:rsidR="00E0583B" w:rsidRPr="00E0583B" w:rsidRDefault="00E0583B" w:rsidP="00C17076">
            <w:pPr>
              <w:rPr>
                <w:sz w:val="16"/>
                <w:szCs w:val="16"/>
              </w:rPr>
            </w:pPr>
          </w:p>
        </w:tc>
        <w:tc>
          <w:tcPr>
            <w:tcW w:w="4253" w:type="dxa"/>
          </w:tcPr>
          <w:p w:rsidR="00E0583B" w:rsidRPr="00E0583B" w:rsidRDefault="00E0583B" w:rsidP="00C17076">
            <w:pPr>
              <w:jc w:val="center"/>
              <w:rPr>
                <w:sz w:val="16"/>
                <w:szCs w:val="16"/>
              </w:rPr>
            </w:pPr>
          </w:p>
          <w:p w:rsidR="00E0583B" w:rsidRPr="00E0583B" w:rsidRDefault="00E0583B" w:rsidP="00C17076">
            <w:pPr>
              <w:rPr>
                <w:sz w:val="16"/>
                <w:szCs w:val="16"/>
              </w:rPr>
            </w:pP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1.1</w:t>
            </w:r>
          </w:p>
        </w:tc>
        <w:tc>
          <w:tcPr>
            <w:tcW w:w="7081" w:type="dxa"/>
          </w:tcPr>
          <w:p w:rsidR="00E0583B" w:rsidRPr="00E0583B" w:rsidRDefault="00E0583B" w:rsidP="00C17076">
            <w:pPr>
              <w:jc w:val="both"/>
              <w:rPr>
                <w:sz w:val="16"/>
                <w:szCs w:val="16"/>
              </w:rPr>
            </w:pPr>
            <w:r w:rsidRPr="00E0583B">
              <w:rPr>
                <w:sz w:val="16"/>
                <w:szCs w:val="16"/>
              </w:rPr>
              <w:t>представление сведений о доходах (расходах) в 2019 году;</w:t>
            </w:r>
          </w:p>
          <w:p w:rsidR="00E0583B" w:rsidRPr="00E0583B" w:rsidRDefault="00E0583B" w:rsidP="00C17076">
            <w:pPr>
              <w:jc w:val="both"/>
              <w:rPr>
                <w:sz w:val="16"/>
                <w:szCs w:val="16"/>
              </w:rPr>
            </w:pPr>
          </w:p>
        </w:tc>
        <w:tc>
          <w:tcPr>
            <w:tcW w:w="1559" w:type="dxa"/>
          </w:tcPr>
          <w:p w:rsidR="00E0583B" w:rsidRPr="00E0583B" w:rsidRDefault="00E0583B" w:rsidP="00C17076">
            <w:pPr>
              <w:jc w:val="center"/>
              <w:rPr>
                <w:sz w:val="16"/>
                <w:szCs w:val="16"/>
              </w:rPr>
            </w:pPr>
            <w:r w:rsidRPr="00E0583B">
              <w:rPr>
                <w:sz w:val="16"/>
                <w:szCs w:val="16"/>
              </w:rPr>
              <w:t>Февраль</w:t>
            </w:r>
          </w:p>
          <w:p w:rsidR="00E0583B" w:rsidRPr="00E0583B" w:rsidRDefault="00E0583B" w:rsidP="00C17076">
            <w:pPr>
              <w:jc w:val="center"/>
              <w:rPr>
                <w:sz w:val="16"/>
                <w:szCs w:val="16"/>
              </w:rPr>
            </w:pPr>
            <w:r w:rsidRPr="00E0583B">
              <w:rPr>
                <w:sz w:val="16"/>
                <w:szCs w:val="16"/>
              </w:rPr>
              <w:t>2019 года</w:t>
            </w:r>
          </w:p>
          <w:p w:rsidR="00E0583B" w:rsidRPr="00E0583B" w:rsidRDefault="00E0583B" w:rsidP="00C17076">
            <w:pPr>
              <w:rPr>
                <w:sz w:val="16"/>
                <w:szCs w:val="16"/>
              </w:rPr>
            </w:pP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1.2</w:t>
            </w:r>
          </w:p>
        </w:tc>
        <w:tc>
          <w:tcPr>
            <w:tcW w:w="7081" w:type="dxa"/>
          </w:tcPr>
          <w:p w:rsidR="00E0583B" w:rsidRPr="00E0583B" w:rsidRDefault="00E0583B" w:rsidP="00C17076">
            <w:pPr>
              <w:jc w:val="both"/>
              <w:rPr>
                <w:sz w:val="16"/>
                <w:szCs w:val="16"/>
              </w:rPr>
            </w:pPr>
            <w:r w:rsidRPr="00E0583B">
              <w:rPr>
                <w:sz w:val="16"/>
                <w:szCs w:val="16"/>
              </w:rPr>
              <w:t xml:space="preserve">Осуществление мероприятий по </w:t>
            </w:r>
            <w:proofErr w:type="gramStart"/>
            <w:r w:rsidRPr="00E0583B">
              <w:rPr>
                <w:sz w:val="16"/>
                <w:szCs w:val="16"/>
              </w:rPr>
              <w:t>контролю за</w:t>
            </w:r>
            <w:proofErr w:type="gramEnd"/>
            <w:r w:rsidRPr="00E0583B">
              <w:rPr>
                <w:sz w:val="16"/>
                <w:szCs w:val="16"/>
              </w:rPr>
              <w:t xml:space="preserve"> расходами лиц, замещающими муниципальные должности, должности муниципальной службы;</w:t>
            </w:r>
          </w:p>
        </w:tc>
        <w:tc>
          <w:tcPr>
            <w:tcW w:w="1559" w:type="dxa"/>
          </w:tcPr>
          <w:p w:rsidR="00E0583B" w:rsidRPr="00E0583B" w:rsidRDefault="00E0583B" w:rsidP="00C17076">
            <w:pPr>
              <w:jc w:val="center"/>
              <w:rPr>
                <w:sz w:val="16"/>
                <w:szCs w:val="16"/>
              </w:rPr>
            </w:pPr>
            <w:r w:rsidRPr="00E0583B">
              <w:rPr>
                <w:sz w:val="16"/>
                <w:szCs w:val="16"/>
              </w:rPr>
              <w:t>ежемесячно</w:t>
            </w:r>
          </w:p>
          <w:p w:rsidR="00E0583B" w:rsidRPr="00E0583B" w:rsidRDefault="00E0583B" w:rsidP="00C17076">
            <w:pPr>
              <w:jc w:val="center"/>
              <w:rPr>
                <w:sz w:val="16"/>
                <w:szCs w:val="16"/>
              </w:rPr>
            </w:pPr>
            <w:r w:rsidRPr="00E0583B">
              <w:rPr>
                <w:sz w:val="16"/>
                <w:szCs w:val="16"/>
              </w:rPr>
              <w:t>2019 года</w:t>
            </w:r>
          </w:p>
          <w:p w:rsidR="00E0583B" w:rsidRPr="00E0583B" w:rsidRDefault="00E0583B" w:rsidP="00C17076">
            <w:pPr>
              <w:rPr>
                <w:sz w:val="16"/>
                <w:szCs w:val="16"/>
              </w:rPr>
            </w:pPr>
          </w:p>
        </w:tc>
        <w:tc>
          <w:tcPr>
            <w:tcW w:w="4253" w:type="dxa"/>
          </w:tcPr>
          <w:p w:rsidR="00E0583B" w:rsidRPr="00E0583B" w:rsidRDefault="00E0583B" w:rsidP="00C17076">
            <w:pPr>
              <w:jc w:val="center"/>
              <w:rPr>
                <w:sz w:val="16"/>
                <w:szCs w:val="16"/>
              </w:rPr>
            </w:pPr>
            <w:r w:rsidRPr="00E0583B">
              <w:rPr>
                <w:sz w:val="16"/>
                <w:szCs w:val="16"/>
              </w:rPr>
              <w:t xml:space="preserve">Юридический отдел </w:t>
            </w:r>
          </w:p>
          <w:p w:rsidR="00E0583B" w:rsidRPr="00E0583B" w:rsidRDefault="00E0583B" w:rsidP="00C17076">
            <w:pPr>
              <w:jc w:val="center"/>
              <w:rPr>
                <w:sz w:val="16"/>
                <w:szCs w:val="16"/>
              </w:rPr>
            </w:pPr>
            <w:r w:rsidRPr="00E0583B">
              <w:rPr>
                <w:sz w:val="16"/>
                <w:szCs w:val="16"/>
              </w:rPr>
              <w:t>администрации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1.3</w:t>
            </w:r>
          </w:p>
        </w:tc>
        <w:tc>
          <w:tcPr>
            <w:tcW w:w="7081" w:type="dxa"/>
          </w:tcPr>
          <w:p w:rsidR="00E0583B" w:rsidRPr="00E0583B" w:rsidRDefault="00E0583B" w:rsidP="00C17076">
            <w:pPr>
              <w:jc w:val="both"/>
              <w:rPr>
                <w:sz w:val="16"/>
                <w:szCs w:val="16"/>
              </w:rPr>
            </w:pPr>
            <w:r w:rsidRPr="00E0583B">
              <w:rPr>
                <w:sz w:val="16"/>
                <w:szCs w:val="16"/>
              </w:rPr>
              <w:t>О реализации положений Федерального законодательства от 03.04.2017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коррупция»</w:t>
            </w:r>
          </w:p>
        </w:tc>
        <w:tc>
          <w:tcPr>
            <w:tcW w:w="1559" w:type="dxa"/>
          </w:tcPr>
          <w:p w:rsidR="00E0583B" w:rsidRPr="00E0583B" w:rsidRDefault="00E0583B" w:rsidP="00C17076">
            <w:pPr>
              <w:jc w:val="center"/>
              <w:rPr>
                <w:sz w:val="16"/>
                <w:szCs w:val="16"/>
              </w:rPr>
            </w:pPr>
            <w:r w:rsidRPr="00E0583B">
              <w:rPr>
                <w:sz w:val="16"/>
                <w:szCs w:val="16"/>
              </w:rPr>
              <w:t>ежемесячно</w:t>
            </w:r>
          </w:p>
          <w:p w:rsidR="00E0583B" w:rsidRPr="00E0583B" w:rsidRDefault="00E0583B" w:rsidP="00C17076">
            <w:pPr>
              <w:jc w:val="center"/>
              <w:rPr>
                <w:sz w:val="16"/>
                <w:szCs w:val="16"/>
              </w:rPr>
            </w:pPr>
            <w:r w:rsidRPr="00E0583B">
              <w:rPr>
                <w:sz w:val="16"/>
                <w:szCs w:val="16"/>
              </w:rPr>
              <w:t>2019 года</w:t>
            </w:r>
          </w:p>
          <w:p w:rsidR="00E0583B" w:rsidRPr="00E0583B" w:rsidRDefault="00E0583B" w:rsidP="00C17076">
            <w:pPr>
              <w:rPr>
                <w:sz w:val="16"/>
                <w:szCs w:val="16"/>
              </w:rPr>
            </w:pPr>
          </w:p>
        </w:tc>
        <w:tc>
          <w:tcPr>
            <w:tcW w:w="4253" w:type="dxa"/>
          </w:tcPr>
          <w:p w:rsidR="00E0583B" w:rsidRPr="00E0583B" w:rsidRDefault="00E0583B" w:rsidP="00C17076">
            <w:pPr>
              <w:jc w:val="center"/>
              <w:rPr>
                <w:sz w:val="16"/>
                <w:szCs w:val="16"/>
              </w:rPr>
            </w:pPr>
            <w:r w:rsidRPr="00E0583B">
              <w:rPr>
                <w:sz w:val="16"/>
                <w:szCs w:val="16"/>
              </w:rPr>
              <w:t xml:space="preserve">Юридический отдел </w:t>
            </w:r>
          </w:p>
          <w:p w:rsidR="00E0583B" w:rsidRPr="00E0583B" w:rsidRDefault="00E0583B" w:rsidP="00C17076">
            <w:pPr>
              <w:jc w:val="center"/>
              <w:rPr>
                <w:sz w:val="16"/>
                <w:szCs w:val="16"/>
              </w:rPr>
            </w:pPr>
            <w:r w:rsidRPr="00E0583B">
              <w:rPr>
                <w:sz w:val="16"/>
                <w:szCs w:val="16"/>
              </w:rPr>
              <w:t>администрации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2.</w:t>
            </w:r>
          </w:p>
        </w:tc>
        <w:tc>
          <w:tcPr>
            <w:tcW w:w="7081" w:type="dxa"/>
          </w:tcPr>
          <w:p w:rsidR="00E0583B" w:rsidRPr="00E0583B" w:rsidRDefault="00E0583B" w:rsidP="00C17076">
            <w:pPr>
              <w:jc w:val="both"/>
              <w:rPr>
                <w:sz w:val="16"/>
                <w:szCs w:val="16"/>
              </w:rPr>
            </w:pPr>
            <w:r w:rsidRPr="00E0583B">
              <w:rPr>
                <w:sz w:val="16"/>
                <w:szCs w:val="16"/>
              </w:rPr>
              <w:t>Организация повышения квалификации служащих органов местного самоуправления Островского района, в должностные обязанности которых входит функции по противодействию коррупции</w:t>
            </w:r>
          </w:p>
          <w:p w:rsidR="00E0583B" w:rsidRPr="00E0583B" w:rsidRDefault="00E0583B" w:rsidP="00C17076">
            <w:pPr>
              <w:jc w:val="both"/>
              <w:rPr>
                <w:sz w:val="16"/>
                <w:szCs w:val="16"/>
              </w:rPr>
            </w:pPr>
          </w:p>
        </w:tc>
        <w:tc>
          <w:tcPr>
            <w:tcW w:w="1559" w:type="dxa"/>
          </w:tcPr>
          <w:p w:rsidR="00E0583B" w:rsidRPr="00E0583B" w:rsidRDefault="00E0583B" w:rsidP="00C17076">
            <w:pPr>
              <w:jc w:val="center"/>
              <w:rPr>
                <w:sz w:val="16"/>
                <w:szCs w:val="16"/>
              </w:rPr>
            </w:pPr>
            <w:r w:rsidRPr="00E0583B">
              <w:rPr>
                <w:sz w:val="16"/>
                <w:szCs w:val="16"/>
              </w:rPr>
              <w:t>В течение</w:t>
            </w:r>
          </w:p>
          <w:p w:rsidR="00E0583B" w:rsidRPr="00E0583B" w:rsidRDefault="00E0583B" w:rsidP="00C17076">
            <w:pPr>
              <w:jc w:val="center"/>
              <w:rPr>
                <w:sz w:val="16"/>
                <w:szCs w:val="16"/>
              </w:rPr>
            </w:pPr>
            <w:r w:rsidRPr="00E0583B">
              <w:rPr>
                <w:sz w:val="16"/>
                <w:szCs w:val="16"/>
              </w:rPr>
              <w:t>года</w:t>
            </w: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p w:rsidR="00E0583B" w:rsidRPr="00E0583B" w:rsidRDefault="00E0583B" w:rsidP="00C17076">
            <w:pPr>
              <w:jc w:val="center"/>
              <w:rPr>
                <w:sz w:val="16"/>
                <w:szCs w:val="16"/>
              </w:rPr>
            </w:pP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3.</w:t>
            </w:r>
          </w:p>
        </w:tc>
        <w:tc>
          <w:tcPr>
            <w:tcW w:w="7081" w:type="dxa"/>
          </w:tcPr>
          <w:p w:rsidR="00E0583B" w:rsidRPr="00E0583B" w:rsidRDefault="00E0583B" w:rsidP="00C17076">
            <w:pPr>
              <w:jc w:val="both"/>
              <w:rPr>
                <w:sz w:val="16"/>
                <w:szCs w:val="16"/>
              </w:rPr>
            </w:pPr>
            <w:r w:rsidRPr="00E0583B">
              <w:rPr>
                <w:color w:val="000000"/>
                <w:sz w:val="16"/>
                <w:szCs w:val="16"/>
              </w:rPr>
              <w:t>Обучение муниципальных служащих, впервые поступивших на муниципальную службу для замещения должностей, включенных в перечни, по образовательным программам в области противодействия коррупции.</w:t>
            </w:r>
          </w:p>
        </w:tc>
        <w:tc>
          <w:tcPr>
            <w:tcW w:w="1559" w:type="dxa"/>
          </w:tcPr>
          <w:p w:rsidR="00E0583B" w:rsidRPr="00E0583B" w:rsidRDefault="00E0583B" w:rsidP="00C17076">
            <w:pPr>
              <w:jc w:val="center"/>
              <w:rPr>
                <w:sz w:val="16"/>
                <w:szCs w:val="16"/>
              </w:rPr>
            </w:pPr>
            <w:r w:rsidRPr="00E0583B">
              <w:rPr>
                <w:sz w:val="16"/>
                <w:szCs w:val="16"/>
              </w:rPr>
              <w:t>В течение</w:t>
            </w:r>
          </w:p>
          <w:p w:rsidR="00E0583B" w:rsidRPr="00E0583B" w:rsidRDefault="00E0583B" w:rsidP="00C17076">
            <w:pPr>
              <w:jc w:val="center"/>
              <w:rPr>
                <w:sz w:val="16"/>
                <w:szCs w:val="16"/>
              </w:rPr>
            </w:pPr>
            <w:r w:rsidRPr="00E0583B">
              <w:rPr>
                <w:sz w:val="16"/>
                <w:szCs w:val="16"/>
              </w:rPr>
              <w:t>года</w:t>
            </w: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p w:rsidR="00E0583B" w:rsidRPr="00E0583B" w:rsidRDefault="00E0583B" w:rsidP="00C17076">
            <w:pPr>
              <w:jc w:val="center"/>
              <w:rPr>
                <w:sz w:val="16"/>
                <w:szCs w:val="16"/>
              </w:rPr>
            </w:pP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4.</w:t>
            </w:r>
          </w:p>
        </w:tc>
        <w:tc>
          <w:tcPr>
            <w:tcW w:w="7081" w:type="dxa"/>
          </w:tcPr>
          <w:p w:rsidR="00E0583B" w:rsidRPr="00E0583B" w:rsidRDefault="00E0583B" w:rsidP="00C17076">
            <w:pPr>
              <w:jc w:val="both"/>
              <w:rPr>
                <w:sz w:val="16"/>
                <w:szCs w:val="16"/>
              </w:rPr>
            </w:pPr>
            <w:proofErr w:type="gramStart"/>
            <w:r w:rsidRPr="00E0583B">
              <w:rPr>
                <w:color w:val="000000"/>
                <w:sz w:val="16"/>
                <w:szCs w:val="16"/>
              </w:rPr>
              <w:t>Кадровая работа в части, касающейся ведения личных дел лиц, замещающих муниципальные должности и должности муниципальной службы, в том числе контроль за актуализацией сведений, содержащихся в анкетах, представляемых при назначении на указанные должности и поступлении на такую службу, об их родственниках и свойственниках в целях выявления возможного конфликта интересов</w:t>
            </w:r>
            <w:proofErr w:type="gramEnd"/>
          </w:p>
        </w:tc>
        <w:tc>
          <w:tcPr>
            <w:tcW w:w="1559" w:type="dxa"/>
          </w:tcPr>
          <w:p w:rsidR="00E0583B" w:rsidRPr="00E0583B" w:rsidRDefault="00E0583B" w:rsidP="00C17076">
            <w:pPr>
              <w:jc w:val="center"/>
              <w:rPr>
                <w:sz w:val="16"/>
                <w:szCs w:val="16"/>
              </w:rPr>
            </w:pPr>
            <w:r w:rsidRPr="00E0583B">
              <w:rPr>
                <w:sz w:val="16"/>
                <w:szCs w:val="16"/>
              </w:rPr>
              <w:t>В течение</w:t>
            </w:r>
          </w:p>
          <w:p w:rsidR="00E0583B" w:rsidRPr="00E0583B" w:rsidRDefault="00E0583B" w:rsidP="00C17076">
            <w:pPr>
              <w:jc w:val="center"/>
              <w:rPr>
                <w:sz w:val="16"/>
                <w:szCs w:val="16"/>
              </w:rPr>
            </w:pPr>
            <w:r w:rsidRPr="00E0583B">
              <w:rPr>
                <w:sz w:val="16"/>
                <w:szCs w:val="16"/>
              </w:rPr>
              <w:t>года</w:t>
            </w:r>
          </w:p>
        </w:tc>
        <w:tc>
          <w:tcPr>
            <w:tcW w:w="4253" w:type="dxa"/>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p w:rsidR="00E0583B" w:rsidRPr="00E0583B" w:rsidRDefault="00E0583B" w:rsidP="00C17076">
            <w:pPr>
              <w:jc w:val="center"/>
              <w:rPr>
                <w:sz w:val="16"/>
                <w:szCs w:val="16"/>
              </w:rPr>
            </w:pPr>
          </w:p>
        </w:tc>
        <w:tc>
          <w:tcPr>
            <w:tcW w:w="1843" w:type="dxa"/>
          </w:tcPr>
          <w:p w:rsidR="00E0583B" w:rsidRPr="00E0583B" w:rsidRDefault="00E0583B" w:rsidP="00C17076">
            <w:pPr>
              <w:jc w:val="center"/>
              <w:rPr>
                <w:sz w:val="16"/>
                <w:szCs w:val="16"/>
              </w:rPr>
            </w:pPr>
          </w:p>
        </w:tc>
      </w:tr>
      <w:tr w:rsidR="00E0583B" w:rsidRPr="00E0583B" w:rsidTr="00C17076">
        <w:tc>
          <w:tcPr>
            <w:tcW w:w="15276" w:type="dxa"/>
            <w:gridSpan w:val="6"/>
          </w:tcPr>
          <w:p w:rsidR="00E0583B" w:rsidRPr="00E0583B" w:rsidRDefault="00E0583B" w:rsidP="00C17076">
            <w:pPr>
              <w:jc w:val="center"/>
              <w:rPr>
                <w:sz w:val="16"/>
                <w:szCs w:val="16"/>
              </w:rPr>
            </w:pPr>
            <w:r w:rsidRPr="00E0583B">
              <w:rPr>
                <w:b/>
                <w:sz w:val="16"/>
                <w:szCs w:val="16"/>
                <w:lang w:val="en-US"/>
              </w:rPr>
              <w:t>VII</w:t>
            </w:r>
            <w:r w:rsidRPr="00E0583B">
              <w:rPr>
                <w:b/>
                <w:sz w:val="16"/>
                <w:szCs w:val="16"/>
              </w:rPr>
              <w:t xml:space="preserve">. </w:t>
            </w:r>
            <w:proofErr w:type="spellStart"/>
            <w:r w:rsidRPr="00E0583B">
              <w:rPr>
                <w:b/>
                <w:sz w:val="16"/>
                <w:szCs w:val="16"/>
              </w:rPr>
              <w:t>Антикоррупционная</w:t>
            </w:r>
            <w:proofErr w:type="spellEnd"/>
            <w:r w:rsidRPr="00E0583B">
              <w:rPr>
                <w:b/>
                <w:sz w:val="16"/>
                <w:szCs w:val="16"/>
              </w:rPr>
              <w:t xml:space="preserve"> пропаганда и просвещение.</w:t>
            </w: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1.</w:t>
            </w:r>
          </w:p>
        </w:tc>
        <w:tc>
          <w:tcPr>
            <w:tcW w:w="7081" w:type="dxa"/>
          </w:tcPr>
          <w:p w:rsidR="00E0583B" w:rsidRPr="00E0583B" w:rsidRDefault="00E0583B" w:rsidP="00C17076">
            <w:pPr>
              <w:jc w:val="both"/>
              <w:rPr>
                <w:sz w:val="16"/>
                <w:szCs w:val="16"/>
              </w:rPr>
            </w:pPr>
            <w:r w:rsidRPr="00E0583B">
              <w:rPr>
                <w:sz w:val="16"/>
                <w:szCs w:val="16"/>
              </w:rPr>
              <w:t>Оформление стендов по противодействию коррупции и своевременное обновление размещённой информации:</w:t>
            </w:r>
          </w:p>
          <w:p w:rsidR="00E0583B" w:rsidRPr="00E0583B" w:rsidRDefault="00E0583B" w:rsidP="00C17076">
            <w:pPr>
              <w:jc w:val="both"/>
              <w:rPr>
                <w:sz w:val="16"/>
                <w:szCs w:val="16"/>
              </w:rPr>
            </w:pPr>
            <w:r w:rsidRPr="00E0583B">
              <w:rPr>
                <w:sz w:val="16"/>
                <w:szCs w:val="16"/>
              </w:rPr>
              <w:t xml:space="preserve"> - в органах местного самоуправления области.</w:t>
            </w:r>
          </w:p>
        </w:tc>
        <w:tc>
          <w:tcPr>
            <w:tcW w:w="1559" w:type="dxa"/>
          </w:tcPr>
          <w:p w:rsidR="00E0583B" w:rsidRPr="00E0583B" w:rsidRDefault="00E0583B" w:rsidP="00C17076">
            <w:pPr>
              <w:jc w:val="center"/>
              <w:rPr>
                <w:sz w:val="16"/>
                <w:szCs w:val="16"/>
              </w:rPr>
            </w:pPr>
            <w:r w:rsidRPr="00E0583B">
              <w:rPr>
                <w:sz w:val="16"/>
                <w:szCs w:val="16"/>
              </w:rPr>
              <w:t>В течение года</w:t>
            </w:r>
          </w:p>
        </w:tc>
        <w:tc>
          <w:tcPr>
            <w:tcW w:w="4253" w:type="dxa"/>
          </w:tcPr>
          <w:p w:rsidR="00E0583B" w:rsidRPr="00E0583B" w:rsidRDefault="00E0583B" w:rsidP="00C17076">
            <w:pPr>
              <w:jc w:val="center"/>
              <w:rPr>
                <w:sz w:val="16"/>
                <w:szCs w:val="16"/>
              </w:rPr>
            </w:pPr>
            <w:r w:rsidRPr="00E0583B">
              <w:rPr>
                <w:sz w:val="16"/>
                <w:szCs w:val="16"/>
              </w:rPr>
              <w:t>Администрация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2.</w:t>
            </w:r>
          </w:p>
        </w:tc>
        <w:tc>
          <w:tcPr>
            <w:tcW w:w="7081" w:type="dxa"/>
          </w:tcPr>
          <w:p w:rsidR="00E0583B" w:rsidRPr="00E0583B" w:rsidRDefault="00E0583B" w:rsidP="00C17076">
            <w:pPr>
              <w:jc w:val="both"/>
              <w:rPr>
                <w:sz w:val="16"/>
                <w:szCs w:val="16"/>
              </w:rPr>
            </w:pPr>
            <w:r w:rsidRPr="00E0583B">
              <w:rPr>
                <w:sz w:val="16"/>
                <w:szCs w:val="16"/>
              </w:rPr>
              <w:t>Организация системы обратной связи с населением по вопросам выявления фактов коррупционного поведения со стороны муниципальных служащих (телефон доверия).</w:t>
            </w:r>
          </w:p>
        </w:tc>
        <w:tc>
          <w:tcPr>
            <w:tcW w:w="1559" w:type="dxa"/>
          </w:tcPr>
          <w:p w:rsidR="00E0583B" w:rsidRPr="00E0583B" w:rsidRDefault="00E0583B" w:rsidP="00C17076">
            <w:pPr>
              <w:jc w:val="center"/>
              <w:rPr>
                <w:sz w:val="16"/>
                <w:szCs w:val="16"/>
              </w:rPr>
            </w:pPr>
            <w:r w:rsidRPr="00E0583B">
              <w:rPr>
                <w:sz w:val="16"/>
                <w:szCs w:val="16"/>
              </w:rPr>
              <w:t>В течение года</w:t>
            </w:r>
          </w:p>
        </w:tc>
        <w:tc>
          <w:tcPr>
            <w:tcW w:w="4253" w:type="dxa"/>
          </w:tcPr>
          <w:p w:rsidR="00E0583B" w:rsidRPr="00E0583B" w:rsidRDefault="00E0583B" w:rsidP="00C17076">
            <w:pPr>
              <w:jc w:val="center"/>
              <w:rPr>
                <w:sz w:val="16"/>
                <w:szCs w:val="16"/>
              </w:rPr>
            </w:pPr>
            <w:r w:rsidRPr="00E0583B">
              <w:rPr>
                <w:sz w:val="16"/>
                <w:szCs w:val="16"/>
              </w:rPr>
              <w:t>Администрация Островского муниципального района</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3.</w:t>
            </w:r>
          </w:p>
        </w:tc>
        <w:tc>
          <w:tcPr>
            <w:tcW w:w="7081" w:type="dxa"/>
          </w:tcPr>
          <w:p w:rsidR="00E0583B" w:rsidRPr="00E0583B" w:rsidRDefault="00E0583B" w:rsidP="00C17076">
            <w:pPr>
              <w:jc w:val="both"/>
              <w:rPr>
                <w:sz w:val="16"/>
                <w:szCs w:val="16"/>
              </w:rPr>
            </w:pPr>
            <w:r w:rsidRPr="00E0583B">
              <w:rPr>
                <w:rFonts w:eastAsia="Calibri"/>
                <w:color w:val="000000"/>
                <w:sz w:val="16"/>
                <w:szCs w:val="16"/>
              </w:rPr>
              <w:t xml:space="preserve">Организация и проведение тематических уроков в муниципальных образовательных организациях «Коррупция должна быть неприличной», акций «Молодежь против коррупции», мероприятий, способствующих повышению уровня правосознания обучающихся и популяризации </w:t>
            </w:r>
            <w:proofErr w:type="spellStart"/>
            <w:r w:rsidRPr="00E0583B">
              <w:rPr>
                <w:rFonts w:eastAsia="Calibri"/>
                <w:color w:val="000000"/>
                <w:sz w:val="16"/>
                <w:szCs w:val="16"/>
              </w:rPr>
              <w:t>антикоррупционных</w:t>
            </w:r>
            <w:proofErr w:type="spellEnd"/>
            <w:r w:rsidRPr="00E0583B">
              <w:rPr>
                <w:rFonts w:eastAsia="Calibri"/>
                <w:color w:val="000000"/>
                <w:sz w:val="16"/>
                <w:szCs w:val="16"/>
              </w:rPr>
              <w:t xml:space="preserve"> стандартов их поведения, основанных на знаниях общих прав и обязанностей.</w:t>
            </w:r>
          </w:p>
        </w:tc>
        <w:tc>
          <w:tcPr>
            <w:tcW w:w="1559" w:type="dxa"/>
          </w:tcPr>
          <w:p w:rsidR="00E0583B" w:rsidRPr="00E0583B" w:rsidRDefault="00E0583B" w:rsidP="00C17076">
            <w:pPr>
              <w:jc w:val="center"/>
              <w:rPr>
                <w:sz w:val="16"/>
                <w:szCs w:val="16"/>
              </w:rPr>
            </w:pPr>
            <w:r w:rsidRPr="00E0583B">
              <w:rPr>
                <w:sz w:val="16"/>
                <w:szCs w:val="16"/>
              </w:rPr>
              <w:t>В течение года</w:t>
            </w:r>
          </w:p>
        </w:tc>
        <w:tc>
          <w:tcPr>
            <w:tcW w:w="4253" w:type="dxa"/>
          </w:tcPr>
          <w:p w:rsidR="00E0583B" w:rsidRPr="00E0583B" w:rsidRDefault="00E0583B" w:rsidP="00C17076">
            <w:pPr>
              <w:jc w:val="center"/>
              <w:rPr>
                <w:sz w:val="16"/>
                <w:szCs w:val="16"/>
              </w:rPr>
            </w:pPr>
            <w:r w:rsidRPr="00E0583B">
              <w:rPr>
                <w:sz w:val="16"/>
                <w:szCs w:val="16"/>
              </w:rPr>
              <w:t>Отдел образования администрации Островского муниципального района,</w:t>
            </w:r>
          </w:p>
          <w:p w:rsidR="00E0583B" w:rsidRPr="00E0583B" w:rsidRDefault="00E0583B" w:rsidP="00C17076">
            <w:pPr>
              <w:jc w:val="center"/>
              <w:rPr>
                <w:sz w:val="16"/>
                <w:szCs w:val="16"/>
              </w:rPr>
            </w:pPr>
            <w:r w:rsidRPr="00E0583B">
              <w:rPr>
                <w:rFonts w:eastAsia="Calibri"/>
                <w:sz w:val="16"/>
                <w:szCs w:val="16"/>
              </w:rPr>
              <w:t>Руководители образовательных учреждений</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4.</w:t>
            </w:r>
          </w:p>
        </w:tc>
        <w:tc>
          <w:tcPr>
            <w:tcW w:w="7081" w:type="dxa"/>
          </w:tcPr>
          <w:p w:rsidR="00E0583B" w:rsidRPr="00E0583B" w:rsidRDefault="00E0583B" w:rsidP="00C17076">
            <w:pPr>
              <w:jc w:val="both"/>
              <w:rPr>
                <w:color w:val="000000"/>
                <w:sz w:val="16"/>
                <w:szCs w:val="16"/>
              </w:rPr>
            </w:pPr>
            <w:r w:rsidRPr="00E0583B">
              <w:rPr>
                <w:rFonts w:eastAsia="Calibri"/>
                <w:sz w:val="16"/>
                <w:szCs w:val="16"/>
              </w:rPr>
              <w:t>Организация работы органов самоуправления в образовательных учреждениях, обеспечивающих общественно-государственный характер управления, обладающий комплексом управленческих полномочий (Совет образовательного учреждения, Управляющий совет, Попечительский совет, родительский комитет</w:t>
            </w:r>
            <w:proofErr w:type="gramStart"/>
            <w:r w:rsidRPr="00E0583B">
              <w:rPr>
                <w:rFonts w:eastAsia="Calibri"/>
                <w:sz w:val="16"/>
                <w:szCs w:val="16"/>
              </w:rPr>
              <w:t xml:space="preserve"> </w:t>
            </w:r>
            <w:r w:rsidRPr="00E0583B">
              <w:rPr>
                <w:sz w:val="16"/>
                <w:szCs w:val="16"/>
              </w:rPr>
              <w:t>)</w:t>
            </w:r>
            <w:proofErr w:type="gramEnd"/>
          </w:p>
        </w:tc>
        <w:tc>
          <w:tcPr>
            <w:tcW w:w="1559" w:type="dxa"/>
          </w:tcPr>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r w:rsidRPr="00E0583B">
              <w:rPr>
                <w:rFonts w:eastAsia="Calibri"/>
                <w:sz w:val="16"/>
                <w:szCs w:val="16"/>
              </w:rPr>
              <w:t>Руководители образовательных учреждений</w:t>
            </w:r>
          </w:p>
        </w:tc>
        <w:tc>
          <w:tcPr>
            <w:tcW w:w="1843" w:type="dxa"/>
          </w:tcPr>
          <w:p w:rsidR="00E0583B" w:rsidRPr="00E0583B" w:rsidRDefault="00E0583B" w:rsidP="00C17076">
            <w:pPr>
              <w:jc w:val="center"/>
              <w:rPr>
                <w:sz w:val="16"/>
                <w:szCs w:val="16"/>
              </w:rPr>
            </w:pPr>
          </w:p>
        </w:tc>
      </w:tr>
      <w:tr w:rsidR="00E0583B" w:rsidRPr="00E0583B" w:rsidTr="00C17076">
        <w:tc>
          <w:tcPr>
            <w:tcW w:w="540" w:type="dxa"/>
            <w:gridSpan w:val="2"/>
          </w:tcPr>
          <w:p w:rsidR="00E0583B" w:rsidRPr="00E0583B" w:rsidRDefault="00E0583B" w:rsidP="00C17076">
            <w:pPr>
              <w:jc w:val="center"/>
              <w:rPr>
                <w:sz w:val="16"/>
                <w:szCs w:val="16"/>
              </w:rPr>
            </w:pPr>
            <w:r w:rsidRPr="00E0583B">
              <w:rPr>
                <w:sz w:val="16"/>
                <w:szCs w:val="16"/>
              </w:rPr>
              <w:t>5.</w:t>
            </w:r>
          </w:p>
        </w:tc>
        <w:tc>
          <w:tcPr>
            <w:tcW w:w="7081" w:type="dxa"/>
          </w:tcPr>
          <w:p w:rsidR="00E0583B" w:rsidRPr="00E0583B" w:rsidRDefault="00E0583B" w:rsidP="00C17076">
            <w:pPr>
              <w:jc w:val="both"/>
              <w:rPr>
                <w:sz w:val="16"/>
                <w:szCs w:val="16"/>
              </w:rPr>
            </w:pPr>
            <w:r w:rsidRPr="00E0583B">
              <w:rPr>
                <w:rFonts w:eastAsia="Calibri"/>
                <w:sz w:val="16"/>
                <w:szCs w:val="16"/>
              </w:rPr>
              <w:t xml:space="preserve">Обеспечение организации исполнения действующего законодательства по вопросам незаконных сборов денежных средств с </w:t>
            </w:r>
            <w:proofErr w:type="gramStart"/>
            <w:r w:rsidRPr="00E0583B">
              <w:rPr>
                <w:rFonts w:eastAsia="Calibri"/>
                <w:sz w:val="16"/>
                <w:szCs w:val="16"/>
              </w:rPr>
              <w:t>родителей</w:t>
            </w:r>
            <w:proofErr w:type="gramEnd"/>
            <w:r w:rsidRPr="00E0583B">
              <w:rPr>
                <w:rFonts w:eastAsia="Calibri"/>
                <w:sz w:val="16"/>
                <w:szCs w:val="16"/>
              </w:rPr>
              <w:t xml:space="preserve"> обучающихся и воспитанников, в том числе в части оказания платных образовательных услуг</w:t>
            </w:r>
          </w:p>
        </w:tc>
        <w:tc>
          <w:tcPr>
            <w:tcW w:w="1559" w:type="dxa"/>
          </w:tcPr>
          <w:p w:rsidR="00E0583B" w:rsidRPr="00E0583B" w:rsidRDefault="00E0583B" w:rsidP="00C17076">
            <w:pPr>
              <w:jc w:val="center"/>
              <w:rPr>
                <w:sz w:val="16"/>
                <w:szCs w:val="16"/>
              </w:rPr>
            </w:pPr>
          </w:p>
        </w:tc>
        <w:tc>
          <w:tcPr>
            <w:tcW w:w="4253" w:type="dxa"/>
          </w:tcPr>
          <w:p w:rsidR="00E0583B" w:rsidRPr="00E0583B" w:rsidRDefault="00E0583B" w:rsidP="00C17076">
            <w:pPr>
              <w:jc w:val="center"/>
              <w:rPr>
                <w:sz w:val="16"/>
                <w:szCs w:val="16"/>
              </w:rPr>
            </w:pPr>
            <w:r w:rsidRPr="00E0583B">
              <w:rPr>
                <w:rFonts w:eastAsia="Calibri"/>
                <w:sz w:val="16"/>
                <w:szCs w:val="16"/>
              </w:rPr>
              <w:t>Руководители образовательных учреждений</w:t>
            </w:r>
          </w:p>
        </w:tc>
        <w:tc>
          <w:tcPr>
            <w:tcW w:w="1843" w:type="dxa"/>
          </w:tcPr>
          <w:p w:rsidR="00E0583B" w:rsidRPr="00E0583B" w:rsidRDefault="00E0583B" w:rsidP="00C17076">
            <w:pPr>
              <w:jc w:val="center"/>
              <w:rPr>
                <w:sz w:val="16"/>
                <w:szCs w:val="16"/>
              </w:rPr>
            </w:pPr>
          </w:p>
        </w:tc>
      </w:tr>
      <w:tr w:rsidR="00E0583B" w:rsidRPr="00E0583B" w:rsidTr="00C17076">
        <w:tc>
          <w:tcPr>
            <w:tcW w:w="15276" w:type="dxa"/>
            <w:gridSpan w:val="6"/>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r w:rsidRPr="00E0583B">
              <w:rPr>
                <w:b/>
                <w:sz w:val="16"/>
                <w:szCs w:val="16"/>
                <w:lang w:val="en-US"/>
              </w:rPr>
              <w:t>VIII</w:t>
            </w:r>
            <w:r w:rsidRPr="00E0583B">
              <w:rPr>
                <w:b/>
                <w:sz w:val="16"/>
                <w:szCs w:val="16"/>
              </w:rPr>
              <w:t>. Взаимодействие с гражданским обществом по вопросам противодействия коррупции.</w:t>
            </w:r>
          </w:p>
        </w:tc>
      </w:tr>
      <w:tr w:rsidR="00E0583B" w:rsidRPr="00E0583B" w:rsidTr="00C17076">
        <w:tc>
          <w:tcPr>
            <w:tcW w:w="540" w:type="dxa"/>
            <w:gridSpan w:val="2"/>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r w:rsidRPr="00E0583B">
              <w:rPr>
                <w:sz w:val="16"/>
                <w:szCs w:val="16"/>
              </w:rPr>
              <w:t>1.</w:t>
            </w:r>
          </w:p>
        </w:tc>
        <w:tc>
          <w:tcPr>
            <w:tcW w:w="7081"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both"/>
              <w:rPr>
                <w:sz w:val="16"/>
                <w:szCs w:val="16"/>
              </w:rPr>
            </w:pPr>
            <w:r w:rsidRPr="00E0583B">
              <w:rPr>
                <w:sz w:val="16"/>
                <w:szCs w:val="16"/>
              </w:rPr>
              <w:t>Обеспечение доступа граждан к информации о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r w:rsidRPr="00E0583B">
              <w:rPr>
                <w:sz w:val="16"/>
                <w:szCs w:val="16"/>
              </w:rPr>
              <w:t>В течение года</w:t>
            </w:r>
          </w:p>
        </w:tc>
        <w:tc>
          <w:tcPr>
            <w:tcW w:w="4253"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p w:rsidR="00E0583B" w:rsidRPr="00E0583B" w:rsidRDefault="00E0583B" w:rsidP="00C17076">
            <w:pPr>
              <w:jc w:val="center"/>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p>
        </w:tc>
      </w:tr>
      <w:tr w:rsidR="00E0583B" w:rsidRPr="00E0583B" w:rsidTr="00C17076">
        <w:tc>
          <w:tcPr>
            <w:tcW w:w="540" w:type="dxa"/>
            <w:gridSpan w:val="2"/>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r w:rsidRPr="00E0583B">
              <w:rPr>
                <w:sz w:val="16"/>
                <w:szCs w:val="16"/>
              </w:rPr>
              <w:t>2.</w:t>
            </w:r>
          </w:p>
        </w:tc>
        <w:tc>
          <w:tcPr>
            <w:tcW w:w="7081"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both"/>
              <w:rPr>
                <w:sz w:val="16"/>
                <w:szCs w:val="16"/>
              </w:rPr>
            </w:pPr>
            <w:r w:rsidRPr="00E0583B">
              <w:rPr>
                <w:sz w:val="16"/>
                <w:szCs w:val="16"/>
              </w:rPr>
              <w:t xml:space="preserve">Привлечение представителей гражданского общества </w:t>
            </w:r>
            <w:proofErr w:type="gramStart"/>
            <w:r w:rsidRPr="00E0583B">
              <w:rPr>
                <w:sz w:val="16"/>
                <w:szCs w:val="16"/>
              </w:rPr>
              <w:t>к участию в работе комиссии по координации работы по противодействию коррупции в Костромской области</w:t>
            </w:r>
            <w:proofErr w:type="gramEnd"/>
            <w:r w:rsidRPr="00E0583B">
              <w:rPr>
                <w:sz w:val="16"/>
                <w:szCs w:val="16"/>
              </w:rPr>
              <w:t xml:space="preserve">, конкурсных, аттестационных </w:t>
            </w:r>
            <w:r w:rsidRPr="00E0583B">
              <w:rPr>
                <w:sz w:val="16"/>
                <w:szCs w:val="16"/>
              </w:rPr>
              <w:lastRenderedPageBreak/>
              <w:t>комиссий и комиссий по соблюдению требований к служебному поведению и урегулированию конфликта интересов, действующих в органах местного самоуправления.</w:t>
            </w:r>
          </w:p>
        </w:tc>
        <w:tc>
          <w:tcPr>
            <w:tcW w:w="1559"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r w:rsidRPr="00E0583B">
              <w:rPr>
                <w:sz w:val="16"/>
                <w:szCs w:val="16"/>
              </w:rPr>
              <w:lastRenderedPageBreak/>
              <w:t>В течение года</w:t>
            </w:r>
          </w:p>
        </w:tc>
        <w:tc>
          <w:tcPr>
            <w:tcW w:w="4253"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p w:rsidR="00E0583B" w:rsidRPr="00E0583B" w:rsidRDefault="00E0583B" w:rsidP="00C17076">
            <w:pPr>
              <w:jc w:val="center"/>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p>
        </w:tc>
      </w:tr>
      <w:tr w:rsidR="00E0583B" w:rsidRPr="00E0583B" w:rsidTr="00C17076">
        <w:tc>
          <w:tcPr>
            <w:tcW w:w="540" w:type="dxa"/>
            <w:gridSpan w:val="2"/>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r w:rsidRPr="00E0583B">
              <w:rPr>
                <w:sz w:val="16"/>
                <w:szCs w:val="16"/>
              </w:rPr>
              <w:lastRenderedPageBreak/>
              <w:t>3</w:t>
            </w:r>
          </w:p>
        </w:tc>
        <w:tc>
          <w:tcPr>
            <w:tcW w:w="7081"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both"/>
              <w:rPr>
                <w:sz w:val="16"/>
                <w:szCs w:val="16"/>
              </w:rPr>
            </w:pPr>
            <w:r w:rsidRPr="00E0583B">
              <w:rPr>
                <w:sz w:val="16"/>
                <w:szCs w:val="16"/>
              </w:rPr>
              <w:t>Разработка и принятие мер по совершенствованию работы по противодействию коррупции с учетом результатов социологических исследований уровня коррупции в Костромской области.</w:t>
            </w:r>
          </w:p>
        </w:tc>
        <w:tc>
          <w:tcPr>
            <w:tcW w:w="1559"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r w:rsidRPr="00E0583B">
              <w:rPr>
                <w:sz w:val="16"/>
                <w:szCs w:val="16"/>
              </w:rPr>
              <w:t>В течение года</w:t>
            </w:r>
          </w:p>
        </w:tc>
        <w:tc>
          <w:tcPr>
            <w:tcW w:w="4253"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r w:rsidRPr="00E0583B">
              <w:rPr>
                <w:sz w:val="16"/>
                <w:szCs w:val="16"/>
              </w:rPr>
              <w:t>Управляющий делами главы администрации Островского муниципального района</w:t>
            </w:r>
          </w:p>
          <w:p w:rsidR="00E0583B" w:rsidRPr="00E0583B" w:rsidRDefault="00E0583B" w:rsidP="00C17076">
            <w:pPr>
              <w:jc w:val="center"/>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E0583B" w:rsidRPr="00E0583B" w:rsidRDefault="00E0583B" w:rsidP="00C17076">
            <w:pPr>
              <w:jc w:val="center"/>
              <w:rPr>
                <w:sz w:val="16"/>
                <w:szCs w:val="16"/>
              </w:rPr>
            </w:pPr>
          </w:p>
        </w:tc>
      </w:tr>
    </w:tbl>
    <w:p w:rsidR="00E0583B" w:rsidRPr="00E0583B" w:rsidRDefault="00E0583B" w:rsidP="00E0583B">
      <w:pPr>
        <w:jc w:val="center"/>
        <w:rPr>
          <w:sz w:val="16"/>
          <w:szCs w:val="16"/>
        </w:rPr>
      </w:pPr>
    </w:p>
    <w:p w:rsidR="00E0583B" w:rsidRPr="00E0583B" w:rsidRDefault="00E0583B" w:rsidP="00E0583B">
      <w:pPr>
        <w:jc w:val="center"/>
        <w:rPr>
          <w:sz w:val="16"/>
          <w:szCs w:val="16"/>
        </w:rPr>
      </w:pPr>
    </w:p>
    <w:p w:rsidR="00E0583B" w:rsidRPr="00E0583B" w:rsidRDefault="00E0583B" w:rsidP="00E0583B">
      <w:pPr>
        <w:jc w:val="center"/>
        <w:rPr>
          <w:sz w:val="16"/>
          <w:szCs w:val="16"/>
        </w:rPr>
      </w:pPr>
    </w:p>
    <w:p w:rsidR="00E0583B" w:rsidRPr="00E0583B" w:rsidRDefault="00E0583B" w:rsidP="00E0583B">
      <w:pPr>
        <w:jc w:val="center"/>
        <w:rPr>
          <w:sz w:val="16"/>
          <w:szCs w:val="16"/>
        </w:rPr>
      </w:pPr>
    </w:p>
    <w:p w:rsidR="00E0583B" w:rsidRPr="00E0583B" w:rsidRDefault="00E0583B" w:rsidP="00E0583B">
      <w:pPr>
        <w:jc w:val="center"/>
        <w:rPr>
          <w:sz w:val="16"/>
          <w:szCs w:val="16"/>
        </w:rPr>
      </w:pPr>
    </w:p>
    <w:p w:rsidR="00E0583B" w:rsidRPr="00E0583B" w:rsidRDefault="00E0583B" w:rsidP="00E0583B">
      <w:pPr>
        <w:jc w:val="both"/>
        <w:rPr>
          <w:sz w:val="16"/>
          <w:szCs w:val="16"/>
        </w:rPr>
      </w:pPr>
      <w:r w:rsidRPr="00E0583B">
        <w:rPr>
          <w:sz w:val="16"/>
          <w:szCs w:val="16"/>
        </w:rPr>
        <w:t xml:space="preserve">Управляющий делами главы администрации </w:t>
      </w:r>
    </w:p>
    <w:p w:rsidR="00E0583B" w:rsidRPr="00E0583B" w:rsidRDefault="00E0583B" w:rsidP="00E0583B">
      <w:pPr>
        <w:jc w:val="both"/>
        <w:rPr>
          <w:sz w:val="16"/>
          <w:szCs w:val="16"/>
        </w:rPr>
      </w:pPr>
      <w:r w:rsidRPr="00E0583B">
        <w:rPr>
          <w:sz w:val="16"/>
          <w:szCs w:val="16"/>
        </w:rPr>
        <w:t xml:space="preserve">Островского муниципального района                                                О.В. </w:t>
      </w:r>
      <w:proofErr w:type="spellStart"/>
      <w:r w:rsidRPr="00E0583B">
        <w:rPr>
          <w:sz w:val="16"/>
          <w:szCs w:val="16"/>
        </w:rPr>
        <w:t>Буднева</w:t>
      </w:r>
      <w:proofErr w:type="spellEnd"/>
    </w:p>
    <w:p w:rsidR="00E0583B" w:rsidRPr="00965794" w:rsidRDefault="00E0583B" w:rsidP="00E0583B">
      <w:pPr>
        <w:jc w:val="both"/>
        <w:rPr>
          <w:sz w:val="24"/>
          <w:szCs w:val="24"/>
        </w:rPr>
      </w:pPr>
    </w:p>
    <w:p w:rsidR="00E0583B" w:rsidRDefault="00E0583B" w:rsidP="00530FCE">
      <w:pPr>
        <w:ind w:firstLine="709"/>
        <w:jc w:val="center"/>
        <w:rPr>
          <w:noProof/>
          <w:sz w:val="16"/>
          <w:szCs w:val="16"/>
        </w:rPr>
      </w:pPr>
    </w:p>
    <w:p w:rsidR="00E0583B" w:rsidRDefault="00E0583B" w:rsidP="00E0583B">
      <w:pPr>
        <w:ind w:firstLine="709"/>
        <w:jc w:val="center"/>
        <w:rPr>
          <w:sz w:val="16"/>
          <w:szCs w:val="16"/>
        </w:rPr>
      </w:pPr>
      <w:r>
        <w:rPr>
          <w:sz w:val="16"/>
          <w:szCs w:val="16"/>
        </w:rPr>
        <w:t>*</w:t>
      </w:r>
      <w:r w:rsidRPr="00AB5AD1">
        <w:rPr>
          <w:sz w:val="16"/>
          <w:szCs w:val="16"/>
        </w:rPr>
        <w:t xml:space="preserve">      *      *      *      *      *      *</w:t>
      </w: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pPr>
    </w:p>
    <w:p w:rsidR="00E0583B" w:rsidRDefault="00E0583B" w:rsidP="00530FCE">
      <w:pPr>
        <w:ind w:firstLine="709"/>
        <w:jc w:val="center"/>
        <w:rPr>
          <w:noProof/>
          <w:sz w:val="16"/>
          <w:szCs w:val="16"/>
        </w:rPr>
        <w:sectPr w:rsidR="00E0583B" w:rsidSect="00E0583B">
          <w:pgSz w:w="16840" w:h="11907" w:orient="landscape" w:code="9"/>
          <w:pgMar w:top="720" w:right="284" w:bottom="426" w:left="426" w:header="0" w:footer="0" w:gutter="0"/>
          <w:cols w:space="720"/>
          <w:docGrid w:linePitch="272"/>
        </w:sectPr>
      </w:pPr>
    </w:p>
    <w:p w:rsidR="00E0583B" w:rsidRDefault="00E0583B" w:rsidP="00530FCE">
      <w:pPr>
        <w:ind w:firstLine="709"/>
        <w:jc w:val="center"/>
        <w:rPr>
          <w:sz w:val="16"/>
          <w:szCs w:val="16"/>
        </w:rPr>
      </w:pPr>
    </w:p>
    <w:p w:rsidR="00530FCE" w:rsidRPr="00587C80" w:rsidRDefault="00530FCE" w:rsidP="00530FCE">
      <w:pPr>
        <w:ind w:firstLine="708"/>
        <w:rPr>
          <w:sz w:val="16"/>
          <w:szCs w:val="16"/>
        </w:rPr>
      </w:pPr>
    </w:p>
    <w:p w:rsidR="00587C80" w:rsidRPr="00587C80" w:rsidRDefault="00587C80" w:rsidP="00587C80">
      <w:pPr>
        <w:pStyle w:val="af"/>
        <w:spacing w:after="0"/>
        <w:jc w:val="center"/>
        <w:rPr>
          <w:sz w:val="16"/>
          <w:szCs w:val="16"/>
        </w:rPr>
      </w:pPr>
      <w:r w:rsidRPr="00587C80">
        <w:rPr>
          <w:sz w:val="16"/>
          <w:szCs w:val="16"/>
        </w:rPr>
        <w:t>ПОСТАНОВЛЕНИЕ</w:t>
      </w:r>
    </w:p>
    <w:p w:rsidR="00587C80" w:rsidRPr="00587C80" w:rsidRDefault="00587C80" w:rsidP="00587C80">
      <w:pPr>
        <w:pStyle w:val="af"/>
        <w:spacing w:after="0"/>
        <w:jc w:val="center"/>
        <w:rPr>
          <w:sz w:val="16"/>
          <w:szCs w:val="16"/>
        </w:rPr>
      </w:pPr>
      <w:r w:rsidRPr="00587C80">
        <w:rPr>
          <w:sz w:val="16"/>
          <w:szCs w:val="16"/>
        </w:rPr>
        <w:t xml:space="preserve">АДМИНИСТРАЦИЯ ОСТРОВСКОГО МУНИЦИПАЛЬНОГО РАЙОНА КОСТРОМСКОЙ ОБЛАСТИ </w:t>
      </w:r>
    </w:p>
    <w:p w:rsidR="00587C80" w:rsidRPr="00587C80" w:rsidRDefault="00587C80" w:rsidP="00587C80">
      <w:pPr>
        <w:pStyle w:val="af"/>
        <w:spacing w:after="0"/>
        <w:jc w:val="center"/>
        <w:rPr>
          <w:sz w:val="16"/>
          <w:szCs w:val="16"/>
        </w:rPr>
      </w:pPr>
    </w:p>
    <w:p w:rsidR="00587C80" w:rsidRPr="00587C80" w:rsidRDefault="00587C80" w:rsidP="00587C80">
      <w:pPr>
        <w:pStyle w:val="af"/>
        <w:spacing w:after="0"/>
        <w:ind w:right="617"/>
        <w:rPr>
          <w:sz w:val="16"/>
          <w:szCs w:val="16"/>
        </w:rPr>
      </w:pPr>
      <w:r w:rsidRPr="00587C80">
        <w:rPr>
          <w:sz w:val="16"/>
          <w:szCs w:val="16"/>
        </w:rPr>
        <w:t>от « 26 »    декабря  2018 года                 № 858                                 п</w:t>
      </w:r>
      <w:proofErr w:type="gramStart"/>
      <w:r w:rsidRPr="00587C80">
        <w:rPr>
          <w:sz w:val="16"/>
          <w:szCs w:val="16"/>
        </w:rPr>
        <w:t>.О</w:t>
      </w:r>
      <w:proofErr w:type="gramEnd"/>
      <w:r w:rsidRPr="00587C80">
        <w:rPr>
          <w:sz w:val="16"/>
          <w:szCs w:val="16"/>
        </w:rPr>
        <w:t xml:space="preserve">стровское                           </w:t>
      </w:r>
    </w:p>
    <w:p w:rsidR="00587C80" w:rsidRPr="00587C80" w:rsidRDefault="00587C80" w:rsidP="00587C80">
      <w:pPr>
        <w:pStyle w:val="af"/>
        <w:spacing w:after="0"/>
        <w:ind w:right="617"/>
        <w:rPr>
          <w:sz w:val="16"/>
          <w:szCs w:val="16"/>
        </w:rPr>
      </w:pPr>
    </w:p>
    <w:p w:rsidR="00587C80" w:rsidRPr="00587C80" w:rsidRDefault="00587C80" w:rsidP="00587C80">
      <w:pPr>
        <w:pStyle w:val="af"/>
        <w:spacing w:after="0"/>
        <w:ind w:left="709" w:right="617"/>
        <w:jc w:val="center"/>
        <w:rPr>
          <w:sz w:val="16"/>
          <w:szCs w:val="16"/>
        </w:rPr>
      </w:pPr>
    </w:p>
    <w:p w:rsidR="00587C80" w:rsidRPr="00587C80" w:rsidRDefault="00587C80" w:rsidP="00587C80">
      <w:pPr>
        <w:pStyle w:val="af"/>
        <w:spacing w:after="0"/>
        <w:ind w:right="-143"/>
        <w:jc w:val="both"/>
        <w:rPr>
          <w:sz w:val="16"/>
          <w:szCs w:val="16"/>
        </w:rPr>
      </w:pPr>
      <w:r w:rsidRPr="00587C80">
        <w:rPr>
          <w:sz w:val="16"/>
          <w:szCs w:val="16"/>
        </w:rPr>
        <w:t xml:space="preserve">О признании </w:t>
      </w:r>
      <w:proofErr w:type="gramStart"/>
      <w:r w:rsidRPr="00587C80">
        <w:rPr>
          <w:sz w:val="16"/>
          <w:szCs w:val="16"/>
        </w:rPr>
        <w:t>утратившим</w:t>
      </w:r>
      <w:proofErr w:type="gramEnd"/>
      <w:r w:rsidRPr="00587C80">
        <w:rPr>
          <w:sz w:val="16"/>
          <w:szCs w:val="16"/>
        </w:rPr>
        <w:t xml:space="preserve"> силу </w:t>
      </w:r>
    </w:p>
    <w:p w:rsidR="00587C80" w:rsidRPr="00587C80" w:rsidRDefault="00587C80" w:rsidP="00587C80">
      <w:pPr>
        <w:pStyle w:val="af"/>
        <w:spacing w:after="0"/>
        <w:ind w:right="-143"/>
        <w:jc w:val="both"/>
        <w:rPr>
          <w:color w:val="000000"/>
          <w:sz w:val="16"/>
          <w:szCs w:val="16"/>
        </w:rPr>
      </w:pPr>
      <w:r w:rsidRPr="00587C80">
        <w:rPr>
          <w:sz w:val="16"/>
          <w:szCs w:val="16"/>
        </w:rPr>
        <w:t xml:space="preserve">постановления </w:t>
      </w:r>
      <w:r w:rsidRPr="00587C80">
        <w:rPr>
          <w:color w:val="000000"/>
          <w:sz w:val="16"/>
          <w:szCs w:val="16"/>
        </w:rPr>
        <w:t>администрации</w:t>
      </w:r>
    </w:p>
    <w:p w:rsidR="00587C80" w:rsidRPr="00587C80" w:rsidRDefault="00587C80" w:rsidP="00587C80">
      <w:pPr>
        <w:pStyle w:val="af"/>
        <w:spacing w:after="0"/>
        <w:ind w:right="-143"/>
        <w:jc w:val="both"/>
        <w:rPr>
          <w:color w:val="000000"/>
          <w:sz w:val="16"/>
          <w:szCs w:val="16"/>
        </w:rPr>
      </w:pPr>
      <w:r w:rsidRPr="00587C80">
        <w:rPr>
          <w:color w:val="000000"/>
          <w:sz w:val="16"/>
          <w:szCs w:val="16"/>
        </w:rPr>
        <w:t>Островского муниципального района</w:t>
      </w:r>
    </w:p>
    <w:p w:rsidR="00587C80" w:rsidRPr="00587C80" w:rsidRDefault="00587C80" w:rsidP="00587C80">
      <w:pPr>
        <w:pStyle w:val="af"/>
        <w:spacing w:after="0"/>
        <w:ind w:right="-143"/>
        <w:jc w:val="both"/>
        <w:rPr>
          <w:color w:val="000000"/>
          <w:sz w:val="16"/>
          <w:szCs w:val="16"/>
        </w:rPr>
      </w:pPr>
      <w:r w:rsidRPr="00587C80">
        <w:rPr>
          <w:sz w:val="16"/>
          <w:szCs w:val="16"/>
        </w:rPr>
        <w:t xml:space="preserve">от 28 февраля  2018 года № 107 </w:t>
      </w:r>
    </w:p>
    <w:p w:rsidR="00587C80" w:rsidRPr="00587C80" w:rsidRDefault="00587C80" w:rsidP="00587C80">
      <w:pPr>
        <w:pStyle w:val="af"/>
        <w:spacing w:after="0"/>
        <w:ind w:left="709" w:right="617"/>
        <w:jc w:val="center"/>
        <w:rPr>
          <w:sz w:val="16"/>
          <w:szCs w:val="16"/>
        </w:rPr>
      </w:pPr>
    </w:p>
    <w:p w:rsidR="00587C80" w:rsidRPr="00587C80" w:rsidRDefault="00587C80" w:rsidP="00587C80">
      <w:pPr>
        <w:pStyle w:val="af"/>
        <w:spacing w:after="0"/>
        <w:jc w:val="both"/>
        <w:rPr>
          <w:color w:val="000000"/>
          <w:sz w:val="16"/>
          <w:szCs w:val="16"/>
        </w:rPr>
      </w:pPr>
      <w:r w:rsidRPr="00587C80">
        <w:rPr>
          <w:sz w:val="16"/>
          <w:szCs w:val="16"/>
        </w:rPr>
        <w:t xml:space="preserve">           В соответствии с Федеральным законом от 24.06.1998 № 89-ФЗ «Об отходах производства и потребления», в связи с выбором регионального оператора по обращению с твердыми коммунальными отходам</w:t>
      </w:r>
      <w:proofErr w:type="gramStart"/>
      <w:r w:rsidRPr="00587C80">
        <w:rPr>
          <w:sz w:val="16"/>
          <w:szCs w:val="16"/>
        </w:rPr>
        <w:t>и  ООО</w:t>
      </w:r>
      <w:proofErr w:type="gramEnd"/>
      <w:r w:rsidRPr="00587C80">
        <w:rPr>
          <w:sz w:val="16"/>
          <w:szCs w:val="16"/>
        </w:rPr>
        <w:t xml:space="preserve"> «</w:t>
      </w:r>
      <w:proofErr w:type="spellStart"/>
      <w:r w:rsidRPr="00587C80">
        <w:rPr>
          <w:sz w:val="16"/>
          <w:szCs w:val="16"/>
        </w:rPr>
        <w:t>ЭкоТехноМенеджмент</w:t>
      </w:r>
      <w:proofErr w:type="spellEnd"/>
      <w:r w:rsidRPr="00587C80">
        <w:rPr>
          <w:sz w:val="16"/>
          <w:szCs w:val="16"/>
        </w:rPr>
        <w:t>» на территории Костромской области по зоне деятельности регионального оператора №1,</w:t>
      </w:r>
      <w:r w:rsidRPr="00587C80">
        <w:rPr>
          <w:color w:val="000000"/>
          <w:sz w:val="16"/>
          <w:szCs w:val="16"/>
        </w:rPr>
        <w:t xml:space="preserve"> администрация Островского муниципального района Костромской области  </w:t>
      </w:r>
      <w:r w:rsidRPr="00587C80">
        <w:rPr>
          <w:sz w:val="16"/>
          <w:szCs w:val="16"/>
        </w:rPr>
        <w:t>П</w:t>
      </w:r>
      <w:r w:rsidRPr="00587C80">
        <w:rPr>
          <w:color w:val="000000"/>
          <w:sz w:val="16"/>
          <w:szCs w:val="16"/>
        </w:rPr>
        <w:t>ОСТАНОВЛЯЕТ:</w:t>
      </w:r>
    </w:p>
    <w:p w:rsidR="00587C80" w:rsidRPr="00587C80" w:rsidRDefault="00587C80" w:rsidP="00587C80">
      <w:pPr>
        <w:pStyle w:val="af"/>
        <w:widowControl w:val="0"/>
        <w:numPr>
          <w:ilvl w:val="0"/>
          <w:numId w:val="39"/>
        </w:numPr>
        <w:suppressAutoHyphens/>
        <w:spacing w:after="0"/>
        <w:ind w:left="0" w:right="-143" w:firstLine="709"/>
        <w:jc w:val="both"/>
        <w:rPr>
          <w:color w:val="000000"/>
          <w:sz w:val="16"/>
          <w:szCs w:val="16"/>
        </w:rPr>
      </w:pPr>
      <w:r w:rsidRPr="00587C80">
        <w:rPr>
          <w:color w:val="000000"/>
          <w:sz w:val="16"/>
          <w:szCs w:val="16"/>
        </w:rPr>
        <w:t xml:space="preserve">Признать утратившим силу постановление  администрации Островского муниципального района </w:t>
      </w:r>
      <w:r w:rsidRPr="00587C80">
        <w:rPr>
          <w:sz w:val="16"/>
          <w:szCs w:val="16"/>
        </w:rPr>
        <w:t>от 28 февраля  2018 года № 107 «</w:t>
      </w:r>
      <w:r w:rsidRPr="00587C80">
        <w:rPr>
          <w:color w:val="000000"/>
          <w:sz w:val="16"/>
          <w:szCs w:val="16"/>
        </w:rPr>
        <w:t xml:space="preserve">О порядке предоставления субсидий из бюджета Островского муниципального района Костромской области организациям, предоставляющим </w:t>
      </w:r>
      <w:proofErr w:type="spellStart"/>
      <w:proofErr w:type="gramStart"/>
      <w:r w:rsidRPr="00587C80">
        <w:rPr>
          <w:color w:val="000000"/>
          <w:sz w:val="16"/>
          <w:szCs w:val="16"/>
        </w:rPr>
        <w:t>жилищно</w:t>
      </w:r>
      <w:proofErr w:type="spellEnd"/>
      <w:r w:rsidRPr="00587C80">
        <w:rPr>
          <w:color w:val="000000"/>
          <w:sz w:val="16"/>
          <w:szCs w:val="16"/>
        </w:rPr>
        <w:t>- коммунальные</w:t>
      </w:r>
      <w:proofErr w:type="gramEnd"/>
      <w:r w:rsidRPr="00587C80">
        <w:rPr>
          <w:color w:val="000000"/>
          <w:sz w:val="16"/>
          <w:szCs w:val="16"/>
        </w:rPr>
        <w:t xml:space="preserve"> услуги, на возмещение недополученных доходов в связи с предоставлением услуги  по  сбору, вывозу  и утилизации твердых коммунальных отходов, многодетным семьям (из расчета на каждого ребенка), проживающим на территории Островского муниципального района Костромской области»</w:t>
      </w:r>
    </w:p>
    <w:p w:rsidR="00587C80" w:rsidRPr="00587C80" w:rsidRDefault="00587C80" w:rsidP="00587C80">
      <w:pPr>
        <w:pStyle w:val="af"/>
        <w:spacing w:after="0"/>
        <w:jc w:val="both"/>
        <w:rPr>
          <w:color w:val="000000"/>
          <w:sz w:val="16"/>
          <w:szCs w:val="16"/>
        </w:rPr>
      </w:pPr>
    </w:p>
    <w:p w:rsidR="00587C80" w:rsidRPr="00587C80" w:rsidRDefault="00587C80" w:rsidP="00587C80">
      <w:pPr>
        <w:pStyle w:val="af"/>
        <w:jc w:val="both"/>
        <w:rPr>
          <w:sz w:val="16"/>
          <w:szCs w:val="16"/>
        </w:rPr>
      </w:pPr>
      <w:r w:rsidRPr="00587C80">
        <w:rPr>
          <w:color w:val="000000"/>
          <w:sz w:val="16"/>
          <w:szCs w:val="16"/>
        </w:rPr>
        <w:t xml:space="preserve">         2. </w:t>
      </w:r>
      <w:r w:rsidRPr="00587C80">
        <w:rPr>
          <w:sz w:val="16"/>
          <w:szCs w:val="16"/>
        </w:rPr>
        <w:t>Настоящее постановление вступает в силу  со дня  официального опубликования в информационн</w:t>
      </w:r>
      <w:r>
        <w:rPr>
          <w:sz w:val="16"/>
          <w:szCs w:val="16"/>
        </w:rPr>
        <w:t>ом бюллетене «Районные новости»</w:t>
      </w:r>
    </w:p>
    <w:p w:rsidR="00587C80" w:rsidRPr="00587C80" w:rsidRDefault="00587C80" w:rsidP="00587C80">
      <w:pPr>
        <w:pStyle w:val="af"/>
        <w:spacing w:after="0"/>
        <w:rPr>
          <w:sz w:val="16"/>
          <w:szCs w:val="16"/>
        </w:rPr>
      </w:pPr>
    </w:p>
    <w:p w:rsidR="00587C80" w:rsidRPr="00587C80" w:rsidRDefault="00587C80" w:rsidP="00587C80">
      <w:pPr>
        <w:pStyle w:val="af"/>
        <w:spacing w:after="0"/>
        <w:rPr>
          <w:sz w:val="16"/>
          <w:szCs w:val="16"/>
        </w:rPr>
      </w:pPr>
    </w:p>
    <w:p w:rsidR="00587C80" w:rsidRPr="00587C80" w:rsidRDefault="00587C80" w:rsidP="00587C80">
      <w:pPr>
        <w:pStyle w:val="af"/>
        <w:spacing w:after="0"/>
        <w:rPr>
          <w:sz w:val="16"/>
          <w:szCs w:val="16"/>
        </w:rPr>
      </w:pPr>
      <w:r w:rsidRPr="00587C80">
        <w:rPr>
          <w:sz w:val="16"/>
          <w:szCs w:val="16"/>
        </w:rPr>
        <w:t>Глава  Островского муниципального района</w:t>
      </w:r>
      <w:proofErr w:type="gramStart"/>
      <w:r w:rsidRPr="00587C80">
        <w:rPr>
          <w:sz w:val="16"/>
          <w:szCs w:val="16"/>
        </w:rPr>
        <w:t xml:space="preserve"> :</w:t>
      </w:r>
      <w:proofErr w:type="gramEnd"/>
      <w:r w:rsidRPr="00587C80">
        <w:rPr>
          <w:sz w:val="16"/>
          <w:szCs w:val="16"/>
        </w:rPr>
        <w:t xml:space="preserve">                                   Г.А.Полякова</w:t>
      </w:r>
    </w:p>
    <w:p w:rsidR="00587C80" w:rsidRDefault="00587C80" w:rsidP="00C97112">
      <w:pPr>
        <w:pStyle w:val="af"/>
        <w:spacing w:after="0"/>
        <w:rPr>
          <w:sz w:val="26"/>
          <w:szCs w:val="26"/>
        </w:rPr>
      </w:pPr>
    </w:p>
    <w:p w:rsidR="00587C80" w:rsidRDefault="00587C80" w:rsidP="00587C80">
      <w:pPr>
        <w:ind w:firstLine="709"/>
        <w:jc w:val="center"/>
        <w:rPr>
          <w:sz w:val="16"/>
          <w:szCs w:val="16"/>
        </w:rPr>
      </w:pPr>
      <w:r w:rsidRPr="00AB5AD1">
        <w:rPr>
          <w:sz w:val="16"/>
          <w:szCs w:val="16"/>
        </w:rPr>
        <w:t>*      *      *      *      *      *      *</w:t>
      </w:r>
    </w:p>
    <w:p w:rsidR="00530FCE" w:rsidRPr="00530FCE" w:rsidRDefault="00530FCE" w:rsidP="00530FCE">
      <w:pPr>
        <w:rPr>
          <w:sz w:val="16"/>
          <w:szCs w:val="16"/>
        </w:rPr>
      </w:pPr>
    </w:p>
    <w:p w:rsidR="00E0583B" w:rsidRPr="00E0583B" w:rsidRDefault="00E0583B" w:rsidP="00E0583B">
      <w:pPr>
        <w:jc w:val="center"/>
        <w:rPr>
          <w:b/>
          <w:bCs/>
          <w:sz w:val="16"/>
          <w:szCs w:val="16"/>
        </w:rPr>
      </w:pPr>
      <w:r w:rsidRPr="00E0583B">
        <w:rPr>
          <w:noProof/>
          <w:sz w:val="16"/>
          <w:szCs w:val="16"/>
        </w:rPr>
        <w:drawing>
          <wp:inline distT="0" distB="0" distL="0" distR="0">
            <wp:extent cx="283535" cy="265814"/>
            <wp:effectExtent l="19050" t="0" r="2215"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283535" cy="265814"/>
                    </a:xfrm>
                    <a:prstGeom prst="rect">
                      <a:avLst/>
                    </a:prstGeom>
                    <a:solidFill>
                      <a:srgbClr val="FFFFFF"/>
                    </a:solidFill>
                    <a:ln w="9525">
                      <a:noFill/>
                      <a:miter lim="800000"/>
                      <a:headEnd/>
                      <a:tailEnd/>
                    </a:ln>
                  </pic:spPr>
                </pic:pic>
              </a:graphicData>
            </a:graphic>
          </wp:inline>
        </w:drawing>
      </w:r>
    </w:p>
    <w:p w:rsidR="00E0583B" w:rsidRPr="00E0583B" w:rsidRDefault="00E0583B" w:rsidP="00E0583B">
      <w:pPr>
        <w:rPr>
          <w:b/>
          <w:bCs/>
          <w:sz w:val="16"/>
          <w:szCs w:val="16"/>
        </w:rPr>
      </w:pPr>
    </w:p>
    <w:p w:rsidR="00E0583B" w:rsidRPr="00E0583B" w:rsidRDefault="00E0583B" w:rsidP="00E0583B">
      <w:pPr>
        <w:pStyle w:val="1"/>
        <w:jc w:val="center"/>
        <w:rPr>
          <w:bCs/>
          <w:sz w:val="16"/>
          <w:szCs w:val="16"/>
        </w:rPr>
      </w:pPr>
      <w:r w:rsidRPr="00E0583B">
        <w:rPr>
          <w:bCs/>
          <w:sz w:val="16"/>
          <w:szCs w:val="16"/>
        </w:rPr>
        <w:t>ПОСТАНОВЛЕНИЕ</w:t>
      </w:r>
    </w:p>
    <w:p w:rsidR="00E0583B" w:rsidRPr="00E0583B" w:rsidRDefault="00E0583B" w:rsidP="00E0583B">
      <w:pPr>
        <w:jc w:val="center"/>
        <w:rPr>
          <w:sz w:val="16"/>
          <w:szCs w:val="16"/>
        </w:rPr>
      </w:pPr>
    </w:p>
    <w:p w:rsidR="00E0583B" w:rsidRPr="00E0583B" w:rsidRDefault="00E0583B" w:rsidP="00E0583B">
      <w:pPr>
        <w:jc w:val="center"/>
        <w:rPr>
          <w:sz w:val="16"/>
          <w:szCs w:val="16"/>
        </w:rPr>
      </w:pPr>
      <w:r w:rsidRPr="00E0583B">
        <w:rPr>
          <w:sz w:val="16"/>
          <w:szCs w:val="16"/>
        </w:rPr>
        <w:t>АДМИНИСТРАЦИЯ ОСТРОВСКОГО МУНИЦИПАЛЬНОГО РАЙОНА</w:t>
      </w:r>
    </w:p>
    <w:p w:rsidR="00E0583B" w:rsidRPr="00E0583B" w:rsidRDefault="00E0583B" w:rsidP="00E0583B">
      <w:pPr>
        <w:jc w:val="center"/>
        <w:rPr>
          <w:sz w:val="16"/>
          <w:szCs w:val="16"/>
        </w:rPr>
      </w:pPr>
      <w:r w:rsidRPr="00E0583B">
        <w:rPr>
          <w:sz w:val="16"/>
          <w:szCs w:val="16"/>
        </w:rPr>
        <w:t>КОСТРОМСКОЙ  ОБЛАСТИ</w:t>
      </w:r>
    </w:p>
    <w:p w:rsidR="00E0583B" w:rsidRPr="00E0583B" w:rsidRDefault="00E0583B" w:rsidP="00E0583B">
      <w:pPr>
        <w:rPr>
          <w:sz w:val="16"/>
          <w:szCs w:val="16"/>
        </w:rPr>
      </w:pPr>
    </w:p>
    <w:p w:rsidR="00E0583B" w:rsidRPr="00E0583B" w:rsidRDefault="00E0583B" w:rsidP="00E0583B">
      <w:pPr>
        <w:jc w:val="both"/>
        <w:rPr>
          <w:sz w:val="16"/>
          <w:szCs w:val="16"/>
        </w:rPr>
      </w:pPr>
      <w:r w:rsidRPr="00E0583B">
        <w:rPr>
          <w:sz w:val="16"/>
          <w:szCs w:val="16"/>
        </w:rPr>
        <w:t>«_26_» декабря  2018 года              № 860                                п</w:t>
      </w:r>
      <w:proofErr w:type="gramStart"/>
      <w:r w:rsidRPr="00E0583B">
        <w:rPr>
          <w:sz w:val="16"/>
          <w:szCs w:val="16"/>
        </w:rPr>
        <w:t>.О</w:t>
      </w:r>
      <w:proofErr w:type="gramEnd"/>
      <w:r w:rsidRPr="00E0583B">
        <w:rPr>
          <w:sz w:val="16"/>
          <w:szCs w:val="16"/>
        </w:rPr>
        <w:t xml:space="preserve">стровское  </w:t>
      </w:r>
    </w:p>
    <w:p w:rsidR="00E0583B" w:rsidRPr="00E0583B" w:rsidRDefault="00E0583B" w:rsidP="00E0583B">
      <w:pPr>
        <w:jc w:val="both"/>
        <w:rPr>
          <w:sz w:val="16"/>
          <w:szCs w:val="16"/>
        </w:rPr>
      </w:pPr>
    </w:p>
    <w:p w:rsidR="00E0583B" w:rsidRPr="00E0583B" w:rsidRDefault="00E0583B" w:rsidP="00E0583B">
      <w:pPr>
        <w:pStyle w:val="a4"/>
        <w:spacing w:before="0" w:beforeAutospacing="0" w:after="0"/>
        <w:rPr>
          <w:sz w:val="16"/>
          <w:szCs w:val="16"/>
        </w:rPr>
      </w:pPr>
      <w:r w:rsidRPr="00E0583B">
        <w:rPr>
          <w:sz w:val="16"/>
          <w:szCs w:val="16"/>
        </w:rPr>
        <w:t>Об утверждении плана заседаний комиссии по противодействию</w:t>
      </w:r>
    </w:p>
    <w:p w:rsidR="00E0583B" w:rsidRPr="00E0583B" w:rsidRDefault="00E0583B" w:rsidP="00E0583B">
      <w:pPr>
        <w:pStyle w:val="a4"/>
        <w:spacing w:before="0" w:beforeAutospacing="0" w:after="0"/>
        <w:rPr>
          <w:sz w:val="16"/>
          <w:szCs w:val="16"/>
        </w:rPr>
      </w:pPr>
      <w:r w:rsidRPr="00E0583B">
        <w:rPr>
          <w:sz w:val="16"/>
          <w:szCs w:val="16"/>
        </w:rPr>
        <w:t xml:space="preserve"> коррупции при администрации Островского  муниципального</w:t>
      </w:r>
    </w:p>
    <w:p w:rsidR="00E0583B" w:rsidRPr="00E0583B" w:rsidRDefault="00E0583B" w:rsidP="00E0583B">
      <w:pPr>
        <w:pStyle w:val="a4"/>
        <w:spacing w:before="0" w:beforeAutospacing="0" w:after="0"/>
        <w:rPr>
          <w:sz w:val="16"/>
          <w:szCs w:val="16"/>
        </w:rPr>
      </w:pPr>
      <w:r w:rsidRPr="00E0583B">
        <w:rPr>
          <w:sz w:val="16"/>
          <w:szCs w:val="16"/>
        </w:rPr>
        <w:t xml:space="preserve"> района  на 2019 год</w:t>
      </w:r>
    </w:p>
    <w:p w:rsidR="00E0583B" w:rsidRPr="00E0583B" w:rsidRDefault="00E0583B" w:rsidP="00E0583B">
      <w:pPr>
        <w:jc w:val="both"/>
        <w:rPr>
          <w:sz w:val="16"/>
          <w:szCs w:val="16"/>
        </w:rPr>
      </w:pPr>
    </w:p>
    <w:p w:rsidR="00E0583B" w:rsidRPr="00E0583B" w:rsidRDefault="00E0583B" w:rsidP="00E0583B">
      <w:pPr>
        <w:pStyle w:val="ConsPlusNormal"/>
        <w:ind w:firstLine="540"/>
        <w:jc w:val="both"/>
        <w:rPr>
          <w:rFonts w:ascii="Times New Roman" w:hAnsi="Times New Roman" w:cs="Times New Roman"/>
          <w:sz w:val="16"/>
          <w:szCs w:val="16"/>
        </w:rPr>
      </w:pPr>
      <w:r w:rsidRPr="00E0583B">
        <w:rPr>
          <w:rFonts w:ascii="Times New Roman" w:hAnsi="Times New Roman" w:cs="Times New Roman"/>
          <w:sz w:val="16"/>
          <w:szCs w:val="16"/>
        </w:rPr>
        <w:t>В целях реализации Федерального закона от 25.12.2008года № 273-ФЗ  «О противодействии коррупции», руководствуясь Уставом муниципального образования Островский муниципальный район, администрация Островского муниципального района</w:t>
      </w:r>
      <w:proofErr w:type="gramStart"/>
      <w:r w:rsidRPr="00E0583B">
        <w:rPr>
          <w:rFonts w:ascii="Times New Roman" w:hAnsi="Times New Roman" w:cs="Times New Roman"/>
          <w:sz w:val="16"/>
          <w:szCs w:val="16"/>
        </w:rPr>
        <w:t xml:space="preserve"> П</w:t>
      </w:r>
      <w:proofErr w:type="gramEnd"/>
      <w:r w:rsidRPr="00E0583B">
        <w:rPr>
          <w:rFonts w:ascii="Times New Roman" w:hAnsi="Times New Roman" w:cs="Times New Roman"/>
          <w:sz w:val="16"/>
          <w:szCs w:val="16"/>
        </w:rPr>
        <w:t>остановляет:</w:t>
      </w:r>
    </w:p>
    <w:p w:rsidR="00E0583B" w:rsidRPr="00E0583B" w:rsidRDefault="00E0583B" w:rsidP="00C97112">
      <w:pPr>
        <w:pStyle w:val="ConsPlusNormal"/>
        <w:jc w:val="both"/>
        <w:rPr>
          <w:rFonts w:ascii="Times New Roman" w:hAnsi="Times New Roman" w:cs="Times New Roman"/>
          <w:sz w:val="16"/>
          <w:szCs w:val="16"/>
        </w:rPr>
      </w:pPr>
    </w:p>
    <w:p w:rsidR="00E0583B" w:rsidRPr="00E0583B" w:rsidRDefault="00E0583B" w:rsidP="00E0583B">
      <w:pPr>
        <w:pStyle w:val="ConsPlusNormal"/>
        <w:ind w:firstLine="708"/>
        <w:jc w:val="both"/>
        <w:rPr>
          <w:rFonts w:ascii="Times New Roman" w:hAnsi="Times New Roman" w:cs="Times New Roman"/>
          <w:sz w:val="16"/>
          <w:szCs w:val="16"/>
        </w:rPr>
      </w:pPr>
      <w:r w:rsidRPr="00E0583B">
        <w:rPr>
          <w:rFonts w:ascii="Times New Roman" w:hAnsi="Times New Roman" w:cs="Times New Roman"/>
          <w:sz w:val="16"/>
          <w:szCs w:val="16"/>
        </w:rPr>
        <w:t>1. Утвердить прилагаемый план заседаний комиссии  по противодействию  коррупции при администрации  Островского муниципального района на 2019 год.</w:t>
      </w:r>
    </w:p>
    <w:p w:rsidR="00E0583B" w:rsidRPr="00E0583B" w:rsidRDefault="00E0583B" w:rsidP="00E0583B">
      <w:pPr>
        <w:ind w:firstLine="708"/>
        <w:jc w:val="both"/>
        <w:rPr>
          <w:sz w:val="16"/>
          <w:szCs w:val="16"/>
        </w:rPr>
      </w:pPr>
      <w:r w:rsidRPr="00E0583B">
        <w:rPr>
          <w:sz w:val="16"/>
          <w:szCs w:val="16"/>
        </w:rPr>
        <w:t xml:space="preserve">2. </w:t>
      </w:r>
      <w:proofErr w:type="gramStart"/>
      <w:r w:rsidRPr="00E0583B">
        <w:rPr>
          <w:sz w:val="16"/>
          <w:szCs w:val="16"/>
        </w:rPr>
        <w:t>Контроль за</w:t>
      </w:r>
      <w:proofErr w:type="gramEnd"/>
      <w:r w:rsidRPr="00E0583B">
        <w:rPr>
          <w:sz w:val="16"/>
          <w:szCs w:val="16"/>
        </w:rPr>
        <w:t xml:space="preserve"> выполнением настоящего постановлением возложить на управляющего делами главы администрации Островского муниципального района.</w:t>
      </w:r>
    </w:p>
    <w:p w:rsidR="00E0583B" w:rsidRPr="00E0583B" w:rsidRDefault="00E0583B" w:rsidP="00E0583B">
      <w:pPr>
        <w:pStyle w:val="a4"/>
        <w:spacing w:before="0" w:beforeAutospacing="0" w:after="0"/>
        <w:rPr>
          <w:sz w:val="16"/>
          <w:szCs w:val="16"/>
        </w:rPr>
      </w:pPr>
      <w:r w:rsidRPr="00E0583B">
        <w:rPr>
          <w:sz w:val="16"/>
          <w:szCs w:val="16"/>
        </w:rPr>
        <w:t xml:space="preserve">            3.Признать утратившим силу постановление администрации Островского муниципального района от 25.12.2017года № 660 «Об утверждении плана заседаний комиссии по противодействию коррупции при администрации Островского муниципального района  на 2018 год».</w:t>
      </w:r>
    </w:p>
    <w:p w:rsidR="00E0583B" w:rsidRPr="00E0583B" w:rsidRDefault="00E0583B" w:rsidP="00E0583B">
      <w:pPr>
        <w:ind w:firstLine="708"/>
        <w:jc w:val="both"/>
        <w:rPr>
          <w:sz w:val="16"/>
          <w:szCs w:val="16"/>
        </w:rPr>
      </w:pPr>
      <w:r w:rsidRPr="00E0583B">
        <w:rPr>
          <w:sz w:val="16"/>
          <w:szCs w:val="16"/>
        </w:rPr>
        <w:t>4. Настоящее постановление вступает в силу со дня подписания и подлежит опубликованию в информационном бюллетене «Районные новости».</w:t>
      </w:r>
    </w:p>
    <w:p w:rsidR="00E0583B" w:rsidRPr="00E0583B" w:rsidRDefault="00E0583B" w:rsidP="00E0583B">
      <w:pPr>
        <w:pStyle w:val="ConsPlusNormal"/>
        <w:ind w:firstLine="708"/>
        <w:jc w:val="both"/>
        <w:rPr>
          <w:rFonts w:ascii="Times New Roman" w:hAnsi="Times New Roman" w:cs="Times New Roman"/>
          <w:sz w:val="16"/>
          <w:szCs w:val="16"/>
        </w:rPr>
      </w:pPr>
    </w:p>
    <w:p w:rsidR="00E0583B" w:rsidRPr="00E0583B" w:rsidRDefault="00E0583B" w:rsidP="00E0583B">
      <w:pPr>
        <w:jc w:val="both"/>
        <w:rPr>
          <w:sz w:val="16"/>
          <w:szCs w:val="16"/>
        </w:rPr>
      </w:pPr>
    </w:p>
    <w:p w:rsidR="00E0583B" w:rsidRPr="00E0583B" w:rsidRDefault="00E0583B" w:rsidP="00E0583B">
      <w:pPr>
        <w:jc w:val="both"/>
        <w:rPr>
          <w:sz w:val="16"/>
          <w:szCs w:val="16"/>
        </w:rPr>
      </w:pPr>
      <w:r w:rsidRPr="00E0583B">
        <w:rPr>
          <w:sz w:val="16"/>
          <w:szCs w:val="16"/>
        </w:rPr>
        <w:t>Глава Островского</w:t>
      </w:r>
    </w:p>
    <w:p w:rsidR="00E0583B" w:rsidRPr="00E0583B" w:rsidRDefault="00E0583B" w:rsidP="00E0583B">
      <w:pPr>
        <w:jc w:val="both"/>
        <w:rPr>
          <w:sz w:val="16"/>
          <w:szCs w:val="16"/>
        </w:rPr>
      </w:pPr>
      <w:r w:rsidRPr="00E0583B">
        <w:rPr>
          <w:sz w:val="16"/>
          <w:szCs w:val="16"/>
        </w:rPr>
        <w:t>муниципального района                                                                        Г.А. Полякова</w:t>
      </w:r>
    </w:p>
    <w:p w:rsidR="00E0583B" w:rsidRPr="00E0583B" w:rsidRDefault="00E0583B" w:rsidP="00E0583B">
      <w:pPr>
        <w:jc w:val="both"/>
        <w:rPr>
          <w:sz w:val="16"/>
          <w:szCs w:val="16"/>
        </w:rPr>
      </w:pPr>
    </w:p>
    <w:p w:rsidR="00E0583B" w:rsidRPr="00E0583B" w:rsidRDefault="00E0583B" w:rsidP="00E0583B">
      <w:pPr>
        <w:jc w:val="right"/>
        <w:rPr>
          <w:sz w:val="16"/>
          <w:szCs w:val="16"/>
        </w:rPr>
      </w:pPr>
      <w:r w:rsidRPr="00E0583B">
        <w:rPr>
          <w:sz w:val="16"/>
          <w:szCs w:val="16"/>
        </w:rPr>
        <w:t>Приложение</w:t>
      </w:r>
    </w:p>
    <w:p w:rsidR="00E0583B" w:rsidRPr="00E0583B" w:rsidRDefault="00E0583B" w:rsidP="00E0583B">
      <w:pPr>
        <w:jc w:val="right"/>
        <w:rPr>
          <w:sz w:val="16"/>
          <w:szCs w:val="16"/>
        </w:rPr>
      </w:pPr>
      <w:r w:rsidRPr="00E0583B">
        <w:rPr>
          <w:sz w:val="16"/>
          <w:szCs w:val="16"/>
        </w:rPr>
        <w:t>к постановлению администрации</w:t>
      </w:r>
    </w:p>
    <w:p w:rsidR="00E0583B" w:rsidRPr="00E0583B" w:rsidRDefault="00E0583B" w:rsidP="00E0583B">
      <w:pPr>
        <w:jc w:val="right"/>
        <w:rPr>
          <w:sz w:val="16"/>
          <w:szCs w:val="16"/>
        </w:rPr>
      </w:pPr>
      <w:r w:rsidRPr="00E0583B">
        <w:rPr>
          <w:sz w:val="16"/>
          <w:szCs w:val="16"/>
        </w:rPr>
        <w:t>Островского муниципального района</w:t>
      </w:r>
    </w:p>
    <w:p w:rsidR="00E0583B" w:rsidRPr="00E0583B" w:rsidRDefault="00E0583B" w:rsidP="00E0583B">
      <w:pPr>
        <w:jc w:val="right"/>
        <w:rPr>
          <w:sz w:val="16"/>
          <w:szCs w:val="16"/>
        </w:rPr>
      </w:pPr>
      <w:r w:rsidRPr="00E0583B">
        <w:rPr>
          <w:sz w:val="16"/>
          <w:szCs w:val="16"/>
        </w:rPr>
        <w:t>от «____ » декабря    2018года № ____</w:t>
      </w:r>
    </w:p>
    <w:p w:rsidR="00E0583B" w:rsidRPr="00E0583B" w:rsidRDefault="00E0583B" w:rsidP="00E0583B">
      <w:pPr>
        <w:jc w:val="center"/>
        <w:rPr>
          <w:sz w:val="16"/>
          <w:szCs w:val="16"/>
        </w:rPr>
      </w:pPr>
    </w:p>
    <w:p w:rsidR="00E0583B" w:rsidRPr="00E0583B" w:rsidRDefault="00E0583B" w:rsidP="00E0583B">
      <w:pPr>
        <w:jc w:val="center"/>
        <w:rPr>
          <w:sz w:val="16"/>
          <w:szCs w:val="16"/>
        </w:rPr>
      </w:pPr>
      <w:r w:rsidRPr="00E0583B">
        <w:rPr>
          <w:sz w:val="16"/>
          <w:szCs w:val="16"/>
        </w:rPr>
        <w:t xml:space="preserve">ПЛАН </w:t>
      </w:r>
    </w:p>
    <w:p w:rsidR="00E0583B" w:rsidRPr="00E0583B" w:rsidRDefault="00E0583B" w:rsidP="00E0583B">
      <w:pPr>
        <w:jc w:val="center"/>
        <w:rPr>
          <w:sz w:val="16"/>
          <w:szCs w:val="16"/>
        </w:rPr>
      </w:pPr>
      <w:r w:rsidRPr="00E0583B">
        <w:rPr>
          <w:sz w:val="16"/>
          <w:szCs w:val="16"/>
        </w:rPr>
        <w:t>заседаний комиссии по противодействию коррупции</w:t>
      </w:r>
    </w:p>
    <w:p w:rsidR="00E0583B" w:rsidRPr="00E0583B" w:rsidRDefault="00E0583B" w:rsidP="00E0583B">
      <w:pPr>
        <w:jc w:val="center"/>
        <w:rPr>
          <w:sz w:val="16"/>
          <w:szCs w:val="16"/>
        </w:rPr>
      </w:pPr>
      <w:r w:rsidRPr="00E0583B">
        <w:rPr>
          <w:sz w:val="16"/>
          <w:szCs w:val="16"/>
        </w:rPr>
        <w:t>при администрации Островского муниципального района на 2019год</w:t>
      </w:r>
    </w:p>
    <w:p w:rsidR="00E0583B" w:rsidRPr="00E0583B" w:rsidRDefault="00E0583B" w:rsidP="00E0583B">
      <w:pPr>
        <w:jc w:val="center"/>
        <w:rPr>
          <w:sz w:val="16"/>
          <w:szCs w:val="16"/>
        </w:rPr>
      </w:pPr>
    </w:p>
    <w:tbl>
      <w:tblPr>
        <w:tblW w:w="0" w:type="auto"/>
        <w:tblInd w:w="55" w:type="dxa"/>
        <w:tblLayout w:type="fixed"/>
        <w:tblCellMar>
          <w:top w:w="55" w:type="dxa"/>
          <w:left w:w="55" w:type="dxa"/>
          <w:bottom w:w="55" w:type="dxa"/>
          <w:right w:w="55" w:type="dxa"/>
        </w:tblCellMar>
        <w:tblLook w:val="0000"/>
      </w:tblPr>
      <w:tblGrid>
        <w:gridCol w:w="556"/>
        <w:gridCol w:w="4263"/>
        <w:gridCol w:w="2409"/>
        <w:gridCol w:w="2418"/>
      </w:tblGrid>
      <w:tr w:rsidR="00E0583B" w:rsidRPr="00E0583B" w:rsidTr="00C17076">
        <w:tc>
          <w:tcPr>
            <w:tcW w:w="556" w:type="dxa"/>
            <w:tcBorders>
              <w:top w:val="single" w:sz="1" w:space="0" w:color="000000"/>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 xml:space="preserve">№  </w:t>
            </w:r>
            <w:proofErr w:type="spellStart"/>
            <w:proofErr w:type="gramStart"/>
            <w:r w:rsidRPr="00E0583B">
              <w:rPr>
                <w:sz w:val="16"/>
                <w:szCs w:val="16"/>
              </w:rPr>
              <w:t>п</w:t>
            </w:r>
            <w:proofErr w:type="spellEnd"/>
            <w:proofErr w:type="gramEnd"/>
            <w:r w:rsidRPr="00E0583B">
              <w:rPr>
                <w:sz w:val="16"/>
                <w:szCs w:val="16"/>
              </w:rPr>
              <w:t>/</w:t>
            </w:r>
            <w:proofErr w:type="spellStart"/>
            <w:r w:rsidRPr="00E0583B">
              <w:rPr>
                <w:sz w:val="16"/>
                <w:szCs w:val="16"/>
              </w:rPr>
              <w:t>п</w:t>
            </w:r>
            <w:proofErr w:type="spellEnd"/>
          </w:p>
        </w:tc>
        <w:tc>
          <w:tcPr>
            <w:tcW w:w="4263" w:type="dxa"/>
            <w:tcBorders>
              <w:top w:val="single" w:sz="1" w:space="0" w:color="000000"/>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Наименование</w:t>
            </w:r>
          </w:p>
        </w:tc>
        <w:tc>
          <w:tcPr>
            <w:tcW w:w="2409" w:type="dxa"/>
            <w:tcBorders>
              <w:top w:val="single" w:sz="1" w:space="0" w:color="000000"/>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Срок исполнения</w:t>
            </w:r>
          </w:p>
        </w:tc>
        <w:tc>
          <w:tcPr>
            <w:tcW w:w="2418" w:type="dxa"/>
            <w:tcBorders>
              <w:top w:val="single" w:sz="1" w:space="0" w:color="000000"/>
              <w:left w:val="single" w:sz="1" w:space="0" w:color="000000"/>
              <w:bottom w:val="single" w:sz="1" w:space="0" w:color="000000"/>
              <w:right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Ответственные</w:t>
            </w:r>
          </w:p>
        </w:tc>
      </w:tr>
      <w:tr w:rsidR="00E0583B" w:rsidRPr="00E0583B" w:rsidTr="00C17076">
        <w:tc>
          <w:tcPr>
            <w:tcW w:w="556"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lang w:val="en-US"/>
              </w:rPr>
            </w:pPr>
            <w:r w:rsidRPr="00E0583B">
              <w:rPr>
                <w:sz w:val="16"/>
                <w:szCs w:val="16"/>
                <w:lang w:val="en-US"/>
              </w:rPr>
              <w:t>1</w:t>
            </w:r>
          </w:p>
        </w:tc>
        <w:tc>
          <w:tcPr>
            <w:tcW w:w="4263" w:type="dxa"/>
            <w:tcBorders>
              <w:left w:val="single" w:sz="1" w:space="0" w:color="000000"/>
              <w:bottom w:val="single" w:sz="1" w:space="0" w:color="000000"/>
            </w:tcBorders>
            <w:shd w:val="clear" w:color="auto" w:fill="auto"/>
          </w:tcPr>
          <w:p w:rsidR="00E0583B" w:rsidRPr="00E0583B" w:rsidRDefault="00E0583B" w:rsidP="00E0583B">
            <w:pPr>
              <w:snapToGrid w:val="0"/>
              <w:rPr>
                <w:sz w:val="16"/>
                <w:szCs w:val="16"/>
              </w:rPr>
            </w:pPr>
            <w:r w:rsidRPr="00E0583B">
              <w:rPr>
                <w:sz w:val="16"/>
                <w:szCs w:val="16"/>
              </w:rPr>
              <w:t xml:space="preserve">Доклад о результатах </w:t>
            </w:r>
            <w:proofErr w:type="spellStart"/>
            <w:r w:rsidRPr="00E0583B">
              <w:rPr>
                <w:sz w:val="16"/>
                <w:szCs w:val="16"/>
              </w:rPr>
              <w:t>антикоррупционной</w:t>
            </w:r>
            <w:proofErr w:type="spellEnd"/>
            <w:r w:rsidRPr="00E0583B">
              <w:rPr>
                <w:sz w:val="16"/>
                <w:szCs w:val="16"/>
              </w:rPr>
              <w:t xml:space="preserve"> экспертизы нормативных правовых актов и проектов нормативных правовых актов за 2018год</w:t>
            </w:r>
          </w:p>
        </w:tc>
        <w:tc>
          <w:tcPr>
            <w:tcW w:w="2409"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1 квартал 2019года</w:t>
            </w:r>
          </w:p>
        </w:tc>
        <w:tc>
          <w:tcPr>
            <w:tcW w:w="2418" w:type="dxa"/>
            <w:tcBorders>
              <w:left w:val="single" w:sz="1" w:space="0" w:color="000000"/>
              <w:bottom w:val="single" w:sz="1" w:space="0" w:color="000000"/>
              <w:right w:val="single" w:sz="1" w:space="0" w:color="000000"/>
            </w:tcBorders>
            <w:shd w:val="clear" w:color="auto" w:fill="auto"/>
          </w:tcPr>
          <w:p w:rsidR="00E0583B" w:rsidRPr="00E0583B" w:rsidRDefault="00E0583B" w:rsidP="00E0583B">
            <w:pPr>
              <w:snapToGrid w:val="0"/>
              <w:rPr>
                <w:sz w:val="16"/>
                <w:szCs w:val="16"/>
              </w:rPr>
            </w:pPr>
            <w:r w:rsidRPr="00E0583B">
              <w:rPr>
                <w:sz w:val="16"/>
                <w:szCs w:val="16"/>
              </w:rPr>
              <w:t>Юридический отдел администрации Островского муниципального района</w:t>
            </w:r>
          </w:p>
        </w:tc>
      </w:tr>
      <w:tr w:rsidR="00E0583B" w:rsidRPr="00E0583B" w:rsidTr="00C17076">
        <w:tc>
          <w:tcPr>
            <w:tcW w:w="556"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lang w:val="en-US"/>
              </w:rPr>
            </w:pPr>
            <w:r w:rsidRPr="00E0583B">
              <w:rPr>
                <w:sz w:val="16"/>
                <w:szCs w:val="16"/>
                <w:lang w:val="en-US"/>
              </w:rPr>
              <w:t>2</w:t>
            </w:r>
          </w:p>
        </w:tc>
        <w:tc>
          <w:tcPr>
            <w:tcW w:w="4263" w:type="dxa"/>
            <w:tcBorders>
              <w:left w:val="single" w:sz="1" w:space="0" w:color="000000"/>
              <w:bottom w:val="single" w:sz="1" w:space="0" w:color="000000"/>
            </w:tcBorders>
            <w:shd w:val="clear" w:color="auto" w:fill="auto"/>
          </w:tcPr>
          <w:p w:rsidR="00E0583B" w:rsidRPr="00E0583B" w:rsidRDefault="00E0583B" w:rsidP="00E0583B">
            <w:pPr>
              <w:pStyle w:val="af2"/>
              <w:snapToGrid w:val="0"/>
              <w:rPr>
                <w:sz w:val="16"/>
                <w:szCs w:val="16"/>
              </w:rPr>
            </w:pPr>
            <w:r w:rsidRPr="00E0583B">
              <w:rPr>
                <w:sz w:val="16"/>
                <w:szCs w:val="16"/>
              </w:rPr>
              <w:t>Отчет о реализации мероприятий по противодействию коррупции за 2018год</w:t>
            </w:r>
          </w:p>
        </w:tc>
        <w:tc>
          <w:tcPr>
            <w:tcW w:w="2409"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1 квартал 2019года</w:t>
            </w:r>
          </w:p>
        </w:tc>
        <w:tc>
          <w:tcPr>
            <w:tcW w:w="2418" w:type="dxa"/>
            <w:tcBorders>
              <w:left w:val="single" w:sz="1" w:space="0" w:color="000000"/>
              <w:bottom w:val="single" w:sz="1" w:space="0" w:color="000000"/>
              <w:right w:val="single" w:sz="1" w:space="0" w:color="000000"/>
            </w:tcBorders>
            <w:shd w:val="clear" w:color="auto" w:fill="auto"/>
          </w:tcPr>
          <w:p w:rsidR="00E0583B" w:rsidRPr="00E0583B" w:rsidRDefault="00E0583B" w:rsidP="00E0583B">
            <w:pPr>
              <w:snapToGrid w:val="0"/>
              <w:rPr>
                <w:sz w:val="16"/>
                <w:szCs w:val="16"/>
              </w:rPr>
            </w:pPr>
            <w:r w:rsidRPr="00E0583B">
              <w:rPr>
                <w:sz w:val="16"/>
                <w:szCs w:val="16"/>
              </w:rPr>
              <w:t>Управляющий делами главы администрации Островского муниципального района</w:t>
            </w:r>
          </w:p>
        </w:tc>
      </w:tr>
      <w:tr w:rsidR="00E0583B" w:rsidRPr="00E0583B" w:rsidTr="00C17076">
        <w:tc>
          <w:tcPr>
            <w:tcW w:w="556"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lang w:val="en-US"/>
              </w:rPr>
            </w:pPr>
            <w:r w:rsidRPr="00E0583B">
              <w:rPr>
                <w:sz w:val="16"/>
                <w:szCs w:val="16"/>
                <w:lang w:val="en-US"/>
              </w:rPr>
              <w:t>3</w:t>
            </w:r>
          </w:p>
        </w:tc>
        <w:tc>
          <w:tcPr>
            <w:tcW w:w="4263" w:type="dxa"/>
            <w:tcBorders>
              <w:left w:val="single" w:sz="1" w:space="0" w:color="000000"/>
              <w:bottom w:val="single" w:sz="1" w:space="0" w:color="000000"/>
            </w:tcBorders>
            <w:shd w:val="clear" w:color="auto" w:fill="auto"/>
          </w:tcPr>
          <w:p w:rsidR="00E0583B" w:rsidRPr="00E0583B" w:rsidRDefault="00E0583B" w:rsidP="00E0583B">
            <w:pPr>
              <w:pStyle w:val="af2"/>
              <w:snapToGrid w:val="0"/>
              <w:rPr>
                <w:sz w:val="16"/>
                <w:szCs w:val="16"/>
              </w:rPr>
            </w:pPr>
            <w:r w:rsidRPr="00E0583B">
              <w:rPr>
                <w:sz w:val="16"/>
                <w:szCs w:val="16"/>
              </w:rPr>
              <w:t>Отчет о работе комиссии  по соблюдению требований к служебному поведению   муниципальных служащих и урегулированию  конфликта интересов</w:t>
            </w:r>
          </w:p>
        </w:tc>
        <w:tc>
          <w:tcPr>
            <w:tcW w:w="2409"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2 квартал 2019года</w:t>
            </w:r>
          </w:p>
        </w:tc>
        <w:tc>
          <w:tcPr>
            <w:tcW w:w="2418" w:type="dxa"/>
            <w:tcBorders>
              <w:left w:val="single" w:sz="1" w:space="0" w:color="000000"/>
              <w:bottom w:val="single" w:sz="1" w:space="0" w:color="000000"/>
              <w:right w:val="single" w:sz="1" w:space="0" w:color="000000"/>
            </w:tcBorders>
            <w:shd w:val="clear" w:color="auto" w:fill="auto"/>
          </w:tcPr>
          <w:p w:rsidR="00E0583B" w:rsidRPr="00E0583B" w:rsidRDefault="00E0583B" w:rsidP="00E0583B">
            <w:pPr>
              <w:snapToGrid w:val="0"/>
              <w:rPr>
                <w:sz w:val="16"/>
                <w:szCs w:val="16"/>
              </w:rPr>
            </w:pPr>
            <w:r w:rsidRPr="00E0583B">
              <w:rPr>
                <w:sz w:val="16"/>
                <w:szCs w:val="16"/>
              </w:rPr>
              <w:t>Управляющий делами главы администрации Островского муниципального района</w:t>
            </w:r>
          </w:p>
        </w:tc>
      </w:tr>
      <w:tr w:rsidR="00E0583B" w:rsidRPr="00E0583B" w:rsidTr="00C17076">
        <w:tc>
          <w:tcPr>
            <w:tcW w:w="556"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lang w:val="en-US"/>
              </w:rPr>
            </w:pPr>
            <w:r w:rsidRPr="00E0583B">
              <w:rPr>
                <w:sz w:val="16"/>
                <w:szCs w:val="16"/>
                <w:lang w:val="en-US"/>
              </w:rPr>
              <w:lastRenderedPageBreak/>
              <w:t>4</w:t>
            </w:r>
          </w:p>
        </w:tc>
        <w:tc>
          <w:tcPr>
            <w:tcW w:w="4263" w:type="dxa"/>
            <w:tcBorders>
              <w:left w:val="single" w:sz="1" w:space="0" w:color="000000"/>
              <w:bottom w:val="single" w:sz="1" w:space="0" w:color="000000"/>
            </w:tcBorders>
            <w:shd w:val="clear" w:color="auto" w:fill="auto"/>
          </w:tcPr>
          <w:p w:rsidR="00E0583B" w:rsidRPr="00E0583B" w:rsidRDefault="00E0583B" w:rsidP="00E0583B">
            <w:pPr>
              <w:snapToGrid w:val="0"/>
              <w:rPr>
                <w:sz w:val="16"/>
                <w:szCs w:val="16"/>
              </w:rPr>
            </w:pPr>
            <w:r w:rsidRPr="00E0583B">
              <w:rPr>
                <w:sz w:val="16"/>
                <w:szCs w:val="16"/>
              </w:rPr>
              <w:t xml:space="preserve">О рассмотрении    </w:t>
            </w:r>
            <w:r w:rsidRPr="00E0583B">
              <w:rPr>
                <w:sz w:val="16"/>
                <w:szCs w:val="16"/>
              </w:rPr>
              <w:br/>
              <w:t>обращений граждан о фактах проявления коррупции.</w:t>
            </w:r>
          </w:p>
        </w:tc>
        <w:tc>
          <w:tcPr>
            <w:tcW w:w="2409"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2 квартал 2019года</w:t>
            </w:r>
          </w:p>
        </w:tc>
        <w:tc>
          <w:tcPr>
            <w:tcW w:w="2418" w:type="dxa"/>
            <w:tcBorders>
              <w:left w:val="single" w:sz="1" w:space="0" w:color="000000"/>
              <w:bottom w:val="single" w:sz="1" w:space="0" w:color="000000"/>
              <w:right w:val="single" w:sz="1" w:space="0" w:color="000000"/>
            </w:tcBorders>
            <w:shd w:val="clear" w:color="auto" w:fill="auto"/>
          </w:tcPr>
          <w:p w:rsidR="00E0583B" w:rsidRPr="00E0583B" w:rsidRDefault="00E0583B" w:rsidP="00E0583B">
            <w:pPr>
              <w:snapToGrid w:val="0"/>
              <w:rPr>
                <w:sz w:val="16"/>
                <w:szCs w:val="16"/>
              </w:rPr>
            </w:pPr>
            <w:r w:rsidRPr="00E0583B">
              <w:rPr>
                <w:sz w:val="16"/>
                <w:szCs w:val="16"/>
              </w:rPr>
              <w:t>Управляющий делами главы администрации Островского муниципального района</w:t>
            </w:r>
          </w:p>
        </w:tc>
      </w:tr>
      <w:tr w:rsidR="00E0583B" w:rsidRPr="00E0583B" w:rsidTr="00C17076">
        <w:tc>
          <w:tcPr>
            <w:tcW w:w="556"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lang w:val="en-US"/>
              </w:rPr>
            </w:pPr>
            <w:r w:rsidRPr="00E0583B">
              <w:rPr>
                <w:sz w:val="16"/>
                <w:szCs w:val="16"/>
                <w:lang w:val="en-US"/>
              </w:rPr>
              <w:t>5</w:t>
            </w:r>
          </w:p>
        </w:tc>
        <w:tc>
          <w:tcPr>
            <w:tcW w:w="4263" w:type="dxa"/>
            <w:tcBorders>
              <w:left w:val="single" w:sz="1" w:space="0" w:color="000000"/>
              <w:bottom w:val="single" w:sz="1" w:space="0" w:color="000000"/>
            </w:tcBorders>
            <w:shd w:val="clear" w:color="auto" w:fill="auto"/>
          </w:tcPr>
          <w:p w:rsidR="00E0583B" w:rsidRPr="00E0583B" w:rsidRDefault="00E0583B" w:rsidP="00E0583B">
            <w:pPr>
              <w:snapToGrid w:val="0"/>
              <w:rPr>
                <w:sz w:val="16"/>
                <w:szCs w:val="16"/>
              </w:rPr>
            </w:pPr>
            <w:r w:rsidRPr="00E0583B">
              <w:rPr>
                <w:sz w:val="16"/>
                <w:szCs w:val="16"/>
              </w:rPr>
              <w:t xml:space="preserve">Доклад о результатах </w:t>
            </w:r>
            <w:proofErr w:type="spellStart"/>
            <w:r w:rsidRPr="00E0583B">
              <w:rPr>
                <w:sz w:val="16"/>
                <w:szCs w:val="16"/>
              </w:rPr>
              <w:t>антикоррупционной</w:t>
            </w:r>
            <w:proofErr w:type="spellEnd"/>
            <w:r w:rsidRPr="00E0583B">
              <w:rPr>
                <w:sz w:val="16"/>
                <w:szCs w:val="16"/>
              </w:rPr>
              <w:t xml:space="preserve"> экспертизы нормативных правовых актов и проектов нормативных правовых актов за 6 месяцев 2019года</w:t>
            </w:r>
          </w:p>
        </w:tc>
        <w:tc>
          <w:tcPr>
            <w:tcW w:w="2409"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3 квартал 2019года</w:t>
            </w:r>
          </w:p>
        </w:tc>
        <w:tc>
          <w:tcPr>
            <w:tcW w:w="2418" w:type="dxa"/>
            <w:tcBorders>
              <w:left w:val="single" w:sz="1" w:space="0" w:color="000000"/>
              <w:bottom w:val="single" w:sz="1" w:space="0" w:color="000000"/>
              <w:right w:val="single" w:sz="1" w:space="0" w:color="000000"/>
            </w:tcBorders>
            <w:shd w:val="clear" w:color="auto" w:fill="auto"/>
          </w:tcPr>
          <w:p w:rsidR="00E0583B" w:rsidRPr="00E0583B" w:rsidRDefault="00E0583B" w:rsidP="00E0583B">
            <w:pPr>
              <w:snapToGrid w:val="0"/>
              <w:rPr>
                <w:sz w:val="16"/>
                <w:szCs w:val="16"/>
              </w:rPr>
            </w:pPr>
            <w:r w:rsidRPr="00E0583B">
              <w:rPr>
                <w:sz w:val="16"/>
                <w:szCs w:val="16"/>
              </w:rPr>
              <w:t>Юридический отдел администрации Островского муниципального района</w:t>
            </w:r>
          </w:p>
        </w:tc>
      </w:tr>
      <w:tr w:rsidR="00E0583B" w:rsidRPr="00E0583B" w:rsidTr="00C17076">
        <w:tc>
          <w:tcPr>
            <w:tcW w:w="556"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lang w:val="en-US"/>
              </w:rPr>
            </w:pPr>
            <w:r w:rsidRPr="00E0583B">
              <w:rPr>
                <w:sz w:val="16"/>
                <w:szCs w:val="16"/>
                <w:lang w:val="en-US"/>
              </w:rPr>
              <w:t>6</w:t>
            </w:r>
          </w:p>
        </w:tc>
        <w:tc>
          <w:tcPr>
            <w:tcW w:w="4263" w:type="dxa"/>
            <w:tcBorders>
              <w:left w:val="single" w:sz="1" w:space="0" w:color="000000"/>
              <w:bottom w:val="single" w:sz="1" w:space="0" w:color="000000"/>
            </w:tcBorders>
            <w:shd w:val="clear" w:color="auto" w:fill="auto"/>
          </w:tcPr>
          <w:p w:rsidR="00E0583B" w:rsidRPr="00E0583B" w:rsidRDefault="00E0583B" w:rsidP="00E0583B">
            <w:pPr>
              <w:pStyle w:val="af2"/>
              <w:snapToGrid w:val="0"/>
              <w:rPr>
                <w:sz w:val="16"/>
                <w:szCs w:val="16"/>
              </w:rPr>
            </w:pPr>
            <w:r w:rsidRPr="00E0583B">
              <w:rPr>
                <w:sz w:val="16"/>
                <w:szCs w:val="16"/>
              </w:rPr>
              <w:t>О проводимых мероприятиях по противодействию коррупции в отделах образования и культуры, по делам молодежи, туризма, физкультуры и спорта администрации Островского муниципального района</w:t>
            </w:r>
          </w:p>
        </w:tc>
        <w:tc>
          <w:tcPr>
            <w:tcW w:w="2409"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3 квартал 2019года</w:t>
            </w:r>
          </w:p>
        </w:tc>
        <w:tc>
          <w:tcPr>
            <w:tcW w:w="2418" w:type="dxa"/>
            <w:tcBorders>
              <w:left w:val="single" w:sz="1" w:space="0" w:color="000000"/>
              <w:bottom w:val="single" w:sz="1" w:space="0" w:color="000000"/>
              <w:right w:val="single" w:sz="1" w:space="0" w:color="000000"/>
            </w:tcBorders>
            <w:shd w:val="clear" w:color="auto" w:fill="auto"/>
          </w:tcPr>
          <w:p w:rsidR="00E0583B" w:rsidRPr="00E0583B" w:rsidRDefault="00E0583B" w:rsidP="00E0583B">
            <w:pPr>
              <w:pStyle w:val="af2"/>
              <w:snapToGrid w:val="0"/>
              <w:rPr>
                <w:sz w:val="16"/>
                <w:szCs w:val="16"/>
              </w:rPr>
            </w:pPr>
            <w:r w:rsidRPr="00E0583B">
              <w:rPr>
                <w:sz w:val="16"/>
                <w:szCs w:val="16"/>
              </w:rPr>
              <w:t xml:space="preserve">Отдел образования, отдел культуры, по делам молодежи, туризма, физкультуры и спорта администрации Островского муниципального района </w:t>
            </w:r>
          </w:p>
        </w:tc>
      </w:tr>
      <w:tr w:rsidR="00E0583B" w:rsidRPr="00E0583B" w:rsidTr="00C17076">
        <w:tc>
          <w:tcPr>
            <w:tcW w:w="556"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7</w:t>
            </w:r>
          </w:p>
        </w:tc>
        <w:tc>
          <w:tcPr>
            <w:tcW w:w="4263" w:type="dxa"/>
            <w:tcBorders>
              <w:left w:val="single" w:sz="1" w:space="0" w:color="000000"/>
              <w:bottom w:val="single" w:sz="1" w:space="0" w:color="000000"/>
            </w:tcBorders>
            <w:shd w:val="clear" w:color="auto" w:fill="auto"/>
          </w:tcPr>
          <w:p w:rsidR="00E0583B" w:rsidRPr="00E0583B" w:rsidRDefault="00E0583B" w:rsidP="00E0583B">
            <w:pPr>
              <w:pStyle w:val="af2"/>
              <w:snapToGrid w:val="0"/>
              <w:rPr>
                <w:sz w:val="16"/>
                <w:szCs w:val="16"/>
              </w:rPr>
            </w:pPr>
            <w:r w:rsidRPr="00E0583B">
              <w:rPr>
                <w:sz w:val="16"/>
                <w:szCs w:val="16"/>
              </w:rPr>
              <w:t>О результатах работы по материалам прокуратуры по противодействию коррупции</w:t>
            </w:r>
          </w:p>
        </w:tc>
        <w:tc>
          <w:tcPr>
            <w:tcW w:w="2409"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3 квартал 2019года</w:t>
            </w:r>
          </w:p>
        </w:tc>
        <w:tc>
          <w:tcPr>
            <w:tcW w:w="2418" w:type="dxa"/>
            <w:tcBorders>
              <w:left w:val="single" w:sz="1" w:space="0" w:color="000000"/>
              <w:bottom w:val="single" w:sz="1" w:space="0" w:color="000000"/>
              <w:right w:val="single" w:sz="1" w:space="0" w:color="000000"/>
            </w:tcBorders>
            <w:shd w:val="clear" w:color="auto" w:fill="auto"/>
          </w:tcPr>
          <w:p w:rsidR="00E0583B" w:rsidRPr="00E0583B" w:rsidRDefault="00E0583B" w:rsidP="00E0583B">
            <w:pPr>
              <w:snapToGrid w:val="0"/>
              <w:rPr>
                <w:sz w:val="16"/>
                <w:szCs w:val="16"/>
              </w:rPr>
            </w:pPr>
            <w:r w:rsidRPr="00E0583B">
              <w:rPr>
                <w:sz w:val="16"/>
                <w:szCs w:val="16"/>
              </w:rPr>
              <w:t>Управляющий делами главы администрации Островского муниципального района</w:t>
            </w:r>
          </w:p>
        </w:tc>
      </w:tr>
      <w:tr w:rsidR="00E0583B" w:rsidRPr="00E0583B" w:rsidTr="00C17076">
        <w:tc>
          <w:tcPr>
            <w:tcW w:w="556"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8</w:t>
            </w:r>
          </w:p>
        </w:tc>
        <w:tc>
          <w:tcPr>
            <w:tcW w:w="4263" w:type="dxa"/>
            <w:tcBorders>
              <w:left w:val="single" w:sz="1" w:space="0" w:color="000000"/>
              <w:bottom w:val="single" w:sz="1" w:space="0" w:color="000000"/>
            </w:tcBorders>
            <w:shd w:val="clear" w:color="auto" w:fill="auto"/>
          </w:tcPr>
          <w:p w:rsidR="00E0583B" w:rsidRPr="00E0583B" w:rsidRDefault="00E0583B" w:rsidP="00E0583B">
            <w:pPr>
              <w:pStyle w:val="af2"/>
              <w:snapToGrid w:val="0"/>
              <w:rPr>
                <w:sz w:val="16"/>
                <w:szCs w:val="16"/>
              </w:rPr>
            </w:pPr>
            <w:r w:rsidRPr="00E0583B">
              <w:rPr>
                <w:sz w:val="16"/>
                <w:szCs w:val="16"/>
              </w:rPr>
              <w:t>О результатах работы сектора внутреннего муниципального финансового контроля и типичных нарушениях, выявленных при осуществлении последующего внутреннего муниципального финансового контроля и контроля в сфере закупок за 6 месяцев</w:t>
            </w:r>
          </w:p>
        </w:tc>
        <w:tc>
          <w:tcPr>
            <w:tcW w:w="2409"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3 квартал 2019года</w:t>
            </w:r>
          </w:p>
        </w:tc>
        <w:tc>
          <w:tcPr>
            <w:tcW w:w="2418" w:type="dxa"/>
            <w:tcBorders>
              <w:left w:val="single" w:sz="1" w:space="0" w:color="000000"/>
              <w:bottom w:val="single" w:sz="1" w:space="0" w:color="000000"/>
              <w:right w:val="single" w:sz="1" w:space="0" w:color="000000"/>
            </w:tcBorders>
            <w:shd w:val="clear" w:color="auto" w:fill="auto"/>
          </w:tcPr>
          <w:p w:rsidR="00E0583B" w:rsidRPr="00E0583B" w:rsidRDefault="00E0583B" w:rsidP="00E0583B">
            <w:pPr>
              <w:pStyle w:val="af2"/>
              <w:snapToGrid w:val="0"/>
              <w:rPr>
                <w:sz w:val="16"/>
                <w:szCs w:val="16"/>
              </w:rPr>
            </w:pPr>
            <w:r w:rsidRPr="00E0583B">
              <w:rPr>
                <w:sz w:val="16"/>
                <w:szCs w:val="16"/>
              </w:rPr>
              <w:t xml:space="preserve">Заведующий сектором </w:t>
            </w:r>
            <w:proofErr w:type="gramStart"/>
            <w:r w:rsidRPr="00E0583B">
              <w:rPr>
                <w:sz w:val="16"/>
                <w:szCs w:val="16"/>
              </w:rPr>
              <w:t>внутреннего</w:t>
            </w:r>
            <w:proofErr w:type="gramEnd"/>
            <w:r w:rsidRPr="00E0583B">
              <w:rPr>
                <w:sz w:val="16"/>
                <w:szCs w:val="16"/>
              </w:rPr>
              <w:t xml:space="preserve"> </w:t>
            </w:r>
          </w:p>
          <w:p w:rsidR="00E0583B" w:rsidRPr="00E0583B" w:rsidRDefault="00E0583B" w:rsidP="00E0583B">
            <w:pPr>
              <w:pStyle w:val="af2"/>
              <w:snapToGrid w:val="0"/>
              <w:rPr>
                <w:sz w:val="16"/>
                <w:szCs w:val="16"/>
              </w:rPr>
            </w:pPr>
            <w:r w:rsidRPr="00E0583B">
              <w:rPr>
                <w:sz w:val="16"/>
                <w:szCs w:val="16"/>
              </w:rPr>
              <w:t>муниципального</w:t>
            </w:r>
          </w:p>
          <w:p w:rsidR="00E0583B" w:rsidRPr="00E0583B" w:rsidRDefault="00E0583B" w:rsidP="00E0583B">
            <w:pPr>
              <w:snapToGrid w:val="0"/>
              <w:rPr>
                <w:sz w:val="16"/>
                <w:szCs w:val="16"/>
              </w:rPr>
            </w:pPr>
            <w:r w:rsidRPr="00E0583B">
              <w:rPr>
                <w:sz w:val="16"/>
                <w:szCs w:val="16"/>
              </w:rPr>
              <w:t>финансового контроля администрации Островского муниципального района</w:t>
            </w:r>
          </w:p>
        </w:tc>
      </w:tr>
      <w:tr w:rsidR="00E0583B" w:rsidRPr="00E0583B" w:rsidTr="00C17076">
        <w:tc>
          <w:tcPr>
            <w:tcW w:w="556"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9</w:t>
            </w:r>
          </w:p>
        </w:tc>
        <w:tc>
          <w:tcPr>
            <w:tcW w:w="4263" w:type="dxa"/>
            <w:tcBorders>
              <w:left w:val="single" w:sz="1" w:space="0" w:color="000000"/>
              <w:bottom w:val="single" w:sz="1" w:space="0" w:color="000000"/>
            </w:tcBorders>
            <w:shd w:val="clear" w:color="auto" w:fill="auto"/>
          </w:tcPr>
          <w:p w:rsidR="00E0583B" w:rsidRPr="00E0583B" w:rsidRDefault="00E0583B" w:rsidP="00E0583B">
            <w:pPr>
              <w:pStyle w:val="a4"/>
              <w:snapToGrid w:val="0"/>
              <w:spacing w:before="0" w:beforeAutospacing="0" w:after="0"/>
              <w:rPr>
                <w:sz w:val="16"/>
                <w:szCs w:val="16"/>
              </w:rPr>
            </w:pPr>
            <w:r w:rsidRPr="00E0583B">
              <w:rPr>
                <w:sz w:val="16"/>
                <w:szCs w:val="16"/>
              </w:rPr>
              <w:t xml:space="preserve">О плане противодействия коррупции </w:t>
            </w:r>
          </w:p>
          <w:p w:rsidR="00E0583B" w:rsidRPr="00E0583B" w:rsidRDefault="00E0583B" w:rsidP="00E0583B">
            <w:pPr>
              <w:pStyle w:val="a4"/>
              <w:spacing w:before="0" w:beforeAutospacing="0" w:after="0"/>
              <w:rPr>
                <w:sz w:val="16"/>
                <w:szCs w:val="16"/>
              </w:rPr>
            </w:pPr>
            <w:r w:rsidRPr="00E0583B">
              <w:rPr>
                <w:sz w:val="16"/>
                <w:szCs w:val="16"/>
              </w:rPr>
              <w:t>в Островском  муниципальном районе на 2020 год</w:t>
            </w:r>
          </w:p>
        </w:tc>
        <w:tc>
          <w:tcPr>
            <w:tcW w:w="2409"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4 квартал 2019года</w:t>
            </w:r>
          </w:p>
        </w:tc>
        <w:tc>
          <w:tcPr>
            <w:tcW w:w="2418" w:type="dxa"/>
            <w:tcBorders>
              <w:left w:val="single" w:sz="1" w:space="0" w:color="000000"/>
              <w:bottom w:val="single" w:sz="1" w:space="0" w:color="000000"/>
              <w:right w:val="single" w:sz="1" w:space="0" w:color="000000"/>
            </w:tcBorders>
            <w:shd w:val="clear" w:color="auto" w:fill="auto"/>
          </w:tcPr>
          <w:p w:rsidR="00E0583B" w:rsidRPr="00E0583B" w:rsidRDefault="00E0583B" w:rsidP="00E0583B">
            <w:pPr>
              <w:snapToGrid w:val="0"/>
              <w:rPr>
                <w:sz w:val="16"/>
                <w:szCs w:val="16"/>
              </w:rPr>
            </w:pPr>
            <w:r w:rsidRPr="00E0583B">
              <w:rPr>
                <w:sz w:val="16"/>
                <w:szCs w:val="16"/>
              </w:rPr>
              <w:t>Управляющий делами главы администрации Островского муниципального района</w:t>
            </w:r>
          </w:p>
        </w:tc>
      </w:tr>
      <w:tr w:rsidR="00E0583B" w:rsidRPr="00E0583B" w:rsidTr="00C17076">
        <w:tc>
          <w:tcPr>
            <w:tcW w:w="556"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10</w:t>
            </w:r>
          </w:p>
        </w:tc>
        <w:tc>
          <w:tcPr>
            <w:tcW w:w="4263" w:type="dxa"/>
            <w:tcBorders>
              <w:left w:val="single" w:sz="1" w:space="0" w:color="000000"/>
              <w:bottom w:val="single" w:sz="1" w:space="0" w:color="000000"/>
            </w:tcBorders>
            <w:shd w:val="clear" w:color="auto" w:fill="auto"/>
          </w:tcPr>
          <w:p w:rsidR="00E0583B" w:rsidRPr="00E0583B" w:rsidRDefault="00E0583B" w:rsidP="00E0583B">
            <w:pPr>
              <w:pStyle w:val="af2"/>
              <w:snapToGrid w:val="0"/>
              <w:rPr>
                <w:sz w:val="16"/>
                <w:szCs w:val="16"/>
              </w:rPr>
            </w:pPr>
            <w:r w:rsidRPr="00E0583B">
              <w:rPr>
                <w:sz w:val="16"/>
                <w:szCs w:val="16"/>
              </w:rPr>
              <w:t>О рассмотрении плана работы комиссии по противодействию коррупции Островского муниципального района на 2020год</w:t>
            </w:r>
          </w:p>
        </w:tc>
        <w:tc>
          <w:tcPr>
            <w:tcW w:w="2409"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r w:rsidRPr="00E0583B">
              <w:rPr>
                <w:sz w:val="16"/>
                <w:szCs w:val="16"/>
              </w:rPr>
              <w:t>4 квартал 2019года</w:t>
            </w:r>
          </w:p>
        </w:tc>
        <w:tc>
          <w:tcPr>
            <w:tcW w:w="2418" w:type="dxa"/>
            <w:tcBorders>
              <w:left w:val="single" w:sz="1" w:space="0" w:color="000000"/>
              <w:bottom w:val="single" w:sz="1" w:space="0" w:color="000000"/>
              <w:right w:val="single" w:sz="1" w:space="0" w:color="000000"/>
            </w:tcBorders>
            <w:shd w:val="clear" w:color="auto" w:fill="auto"/>
          </w:tcPr>
          <w:p w:rsidR="00E0583B" w:rsidRPr="00E0583B" w:rsidRDefault="00E0583B" w:rsidP="00E0583B">
            <w:pPr>
              <w:snapToGrid w:val="0"/>
              <w:rPr>
                <w:sz w:val="16"/>
                <w:szCs w:val="16"/>
              </w:rPr>
            </w:pPr>
            <w:r w:rsidRPr="00E0583B">
              <w:rPr>
                <w:sz w:val="16"/>
                <w:szCs w:val="16"/>
              </w:rPr>
              <w:t>Управляющий делами главы администрации Островского муниципального района</w:t>
            </w:r>
          </w:p>
        </w:tc>
      </w:tr>
      <w:tr w:rsidR="00E0583B" w:rsidRPr="00E0583B" w:rsidTr="00C17076">
        <w:tc>
          <w:tcPr>
            <w:tcW w:w="556"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p>
        </w:tc>
        <w:tc>
          <w:tcPr>
            <w:tcW w:w="4263" w:type="dxa"/>
            <w:tcBorders>
              <w:left w:val="single" w:sz="1" w:space="0" w:color="000000"/>
              <w:bottom w:val="single" w:sz="1" w:space="0" w:color="000000"/>
            </w:tcBorders>
            <w:shd w:val="clear" w:color="auto" w:fill="auto"/>
          </w:tcPr>
          <w:p w:rsidR="00E0583B" w:rsidRPr="00E0583B" w:rsidRDefault="00E0583B" w:rsidP="00E0583B">
            <w:pPr>
              <w:pStyle w:val="af2"/>
              <w:snapToGrid w:val="0"/>
              <w:rPr>
                <w:sz w:val="16"/>
                <w:szCs w:val="16"/>
              </w:rPr>
            </w:pPr>
          </w:p>
        </w:tc>
        <w:tc>
          <w:tcPr>
            <w:tcW w:w="2409" w:type="dxa"/>
            <w:tcBorders>
              <w:left w:val="single" w:sz="1" w:space="0" w:color="000000"/>
              <w:bottom w:val="single" w:sz="1" w:space="0" w:color="000000"/>
            </w:tcBorders>
            <w:shd w:val="clear" w:color="auto" w:fill="auto"/>
          </w:tcPr>
          <w:p w:rsidR="00E0583B" w:rsidRPr="00E0583B" w:rsidRDefault="00E0583B" w:rsidP="00E0583B">
            <w:pPr>
              <w:pStyle w:val="af2"/>
              <w:snapToGrid w:val="0"/>
              <w:jc w:val="center"/>
              <w:rPr>
                <w:sz w:val="16"/>
                <w:szCs w:val="16"/>
              </w:rPr>
            </w:pPr>
          </w:p>
        </w:tc>
        <w:tc>
          <w:tcPr>
            <w:tcW w:w="2418" w:type="dxa"/>
            <w:tcBorders>
              <w:left w:val="single" w:sz="1" w:space="0" w:color="000000"/>
              <w:bottom w:val="single" w:sz="1" w:space="0" w:color="000000"/>
              <w:right w:val="single" w:sz="1" w:space="0" w:color="000000"/>
            </w:tcBorders>
            <w:shd w:val="clear" w:color="auto" w:fill="auto"/>
          </w:tcPr>
          <w:p w:rsidR="00E0583B" w:rsidRPr="00E0583B" w:rsidRDefault="00E0583B" w:rsidP="00E0583B">
            <w:pPr>
              <w:pStyle w:val="af2"/>
              <w:snapToGrid w:val="0"/>
              <w:rPr>
                <w:sz w:val="16"/>
                <w:szCs w:val="16"/>
              </w:rPr>
            </w:pPr>
          </w:p>
        </w:tc>
      </w:tr>
    </w:tbl>
    <w:p w:rsidR="00E0583B" w:rsidRPr="00E0583B" w:rsidRDefault="00E0583B" w:rsidP="00E0583B">
      <w:pPr>
        <w:jc w:val="center"/>
        <w:rPr>
          <w:sz w:val="16"/>
          <w:szCs w:val="16"/>
        </w:rPr>
      </w:pPr>
    </w:p>
    <w:p w:rsidR="00E0583B" w:rsidRPr="006666CE" w:rsidRDefault="00E0583B" w:rsidP="00E0583B">
      <w:pPr>
        <w:rPr>
          <w:rFonts w:ascii="Arial" w:hAnsi="Arial" w:cs="Arial"/>
        </w:rPr>
      </w:pPr>
    </w:p>
    <w:p w:rsidR="00E0583B" w:rsidRPr="006666CE" w:rsidRDefault="00E0583B" w:rsidP="00E0583B">
      <w:pPr>
        <w:rPr>
          <w:rFonts w:ascii="Arial" w:hAnsi="Arial" w:cs="Arial"/>
        </w:rPr>
      </w:pPr>
    </w:p>
    <w:p w:rsidR="00530FCE" w:rsidRPr="00F722D2" w:rsidRDefault="00530FCE" w:rsidP="00530FCE"/>
    <w:p w:rsidR="00E0583B" w:rsidRDefault="00E0583B" w:rsidP="00E0583B">
      <w:pPr>
        <w:ind w:firstLine="709"/>
        <w:jc w:val="center"/>
        <w:rPr>
          <w:sz w:val="16"/>
          <w:szCs w:val="16"/>
        </w:rPr>
      </w:pPr>
      <w:r w:rsidRPr="00AB5AD1">
        <w:rPr>
          <w:sz w:val="16"/>
          <w:szCs w:val="16"/>
        </w:rPr>
        <w:t>*      *      *      *      *      *      *</w:t>
      </w:r>
    </w:p>
    <w:p w:rsidR="00AB5AD1" w:rsidRPr="00AB5AD1" w:rsidRDefault="00AB5AD1" w:rsidP="00AB5AD1">
      <w:pPr>
        <w:rPr>
          <w:sz w:val="16"/>
          <w:szCs w:val="16"/>
        </w:rPr>
      </w:pPr>
    </w:p>
    <w:p w:rsidR="00AB5AD1" w:rsidRPr="00AB5AD1" w:rsidRDefault="00AB5AD1" w:rsidP="00AB5AD1">
      <w:pPr>
        <w:rPr>
          <w:sz w:val="16"/>
          <w:szCs w:val="16"/>
        </w:rPr>
      </w:pPr>
    </w:p>
    <w:p w:rsidR="00AB5AD1" w:rsidRPr="00AB5AD1" w:rsidRDefault="00605360" w:rsidP="00AB5AD1">
      <w:pPr>
        <w:pStyle w:val="affa"/>
        <w:shd w:val="clear" w:color="auto" w:fill="auto"/>
        <w:ind w:firstLine="0"/>
        <w:jc w:val="center"/>
        <w:rPr>
          <w:sz w:val="16"/>
          <w:szCs w:val="16"/>
        </w:rPr>
      </w:pPr>
      <w:r>
        <w:rPr>
          <w:noProof/>
          <w:sz w:val="16"/>
          <w:szCs w:val="16"/>
          <w:lang w:eastAsia="ru-RU"/>
        </w:rPr>
        <w:pict>
          <v:group id="_x0000_s1041" style="position:absolute;left:0;text-align:left;margin-left:27.1pt;margin-top:740.5pt;width:512pt;height:61.35pt;z-index:251666432;mso-wrap-distance-left:0;mso-wrap-distance-right:0" coordorigin="10,5758" coordsize="10239,1226">
            <o:lock v:ext="edit" text="t"/>
            <v:shape id="_x0000_s1042" type="#_x0000_t65" style="position:absolute;left:10;top:5758;width:9703;height:1226;mso-wrap-style:none;v-text-anchor:middle" strokeweight=".26mm">
              <v:fill color2="black"/>
              <v:stroke joinstyle="miter"/>
              <v:shadow on="t" color="black" opacity="32786f" offset="2.12mm,-2.11mm"/>
            </v:shape>
            <v:group id="_x0000_s1043" style="position:absolute;left:546;top:5915;width:9703;height:874;mso-wrap-distance-left:0;mso-wrap-distance-right:0" coordorigin="546,5915" coordsize="9703,874">
              <o:lock v:ext="edit" text="t"/>
              <v:shape id="_x0000_s1044" type="#_x0000_t202" style="position:absolute;left:546;top:5915;width:4679;height:874;v-text-anchor:middle" filled="f" stroked="f">
                <v:stroke joinstyle="round"/>
                <v:textbox style="mso-next-textbox:#_x0000_s1044;mso-rotate-with-shape:t" inset="1.02mm,1.02mm,1.02mm,1.02mm">
                  <w:txbxContent>
                    <w:p w:rsidR="00530FCE" w:rsidRDefault="00530FCE" w:rsidP="001F5979">
                      <w:pPr>
                        <w:rPr>
                          <w:sz w:val="16"/>
                          <w:szCs w:val="16"/>
                        </w:rPr>
                      </w:pPr>
                      <w:r>
                        <w:rPr>
                          <w:sz w:val="16"/>
                          <w:szCs w:val="16"/>
                        </w:rPr>
                        <w:t xml:space="preserve">Учредители информационного бюллетеня: </w:t>
                      </w:r>
                    </w:p>
                    <w:p w:rsidR="00530FCE" w:rsidRDefault="00530FCE" w:rsidP="001F5979">
                      <w:pPr>
                        <w:rPr>
                          <w:sz w:val="16"/>
                          <w:szCs w:val="16"/>
                        </w:rPr>
                      </w:pPr>
                      <w:r>
                        <w:rPr>
                          <w:sz w:val="16"/>
                          <w:szCs w:val="16"/>
                        </w:rPr>
                        <w:t>Собрание депутатов Островского муниципального района</w:t>
                      </w:r>
                    </w:p>
                    <w:p w:rsidR="00530FCE" w:rsidRDefault="00530FCE" w:rsidP="001F597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45" type="#_x0000_t202" style="position:absolute;left:6162;top:5915;width:4087;height:874;v-text-anchor:middle" filled="f" stroked="f">
                <v:stroke joinstyle="round"/>
                <v:textbox style="mso-next-textbox:#_x0000_s1045;mso-rotate-with-shape:t" inset="1.02mm,1.02mm,1.02mm,1.02mm">
                  <w:txbxContent>
                    <w:p w:rsidR="00530FCE" w:rsidRDefault="00530FCE" w:rsidP="001F5979">
                      <w:pPr>
                        <w:rPr>
                          <w:sz w:val="16"/>
                          <w:szCs w:val="16"/>
                        </w:rPr>
                      </w:pPr>
                      <w:r>
                        <w:rPr>
                          <w:sz w:val="16"/>
                          <w:szCs w:val="16"/>
                        </w:rPr>
                        <w:t xml:space="preserve">Информационный бюллетень напечатан </w:t>
                      </w:r>
                    </w:p>
                    <w:p w:rsidR="00530FCE" w:rsidRDefault="00530FCE" w:rsidP="001F5979">
                      <w:pPr>
                        <w:rPr>
                          <w:sz w:val="16"/>
                          <w:szCs w:val="16"/>
                        </w:rPr>
                      </w:pPr>
                      <w:r>
                        <w:rPr>
                          <w:sz w:val="16"/>
                          <w:szCs w:val="16"/>
                        </w:rPr>
                        <w:t>на оргтехнике администрации района.</w:t>
                      </w:r>
                    </w:p>
                    <w:p w:rsidR="00530FCE" w:rsidRDefault="00530FCE" w:rsidP="001F5979">
                      <w:pPr>
                        <w:rPr>
                          <w:sz w:val="16"/>
                          <w:szCs w:val="16"/>
                        </w:rPr>
                      </w:pPr>
                      <w:r>
                        <w:rPr>
                          <w:sz w:val="16"/>
                          <w:szCs w:val="16"/>
                        </w:rPr>
                        <w:t>Тираж 90 экз.</w:t>
                      </w:r>
                    </w:p>
                    <w:p w:rsidR="00530FCE" w:rsidRDefault="00530FCE" w:rsidP="001F597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AB5AD1" w:rsidRPr="00AB5AD1" w:rsidSect="00E0583B">
      <w:pgSz w:w="11907" w:h="16840" w:code="9"/>
      <w:pgMar w:top="426" w:right="720" w:bottom="284" w:left="426"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FCE" w:rsidRDefault="00530FCE" w:rsidP="002E7F31">
      <w:r>
        <w:separator/>
      </w:r>
    </w:p>
  </w:endnote>
  <w:endnote w:type="continuationSeparator" w:id="1">
    <w:p w:rsidR="00530FCE" w:rsidRDefault="00530FCE" w:rsidP="002E7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ndale Sans UI">
    <w:altName w:val="Arial Unicode MS"/>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DL">
    <w:panose1 w:val="00000000000000000000"/>
    <w:charset w:val="CC"/>
    <w:family w:val="auto"/>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font305">
    <w:charset w:val="CC"/>
    <w:family w:val="auto"/>
    <w:pitch w:val="variable"/>
    <w:sig w:usb0="00000000" w:usb1="00000000" w:usb2="00000000" w:usb3="00000000" w:csb0="00000000"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FCE" w:rsidRDefault="00605360" w:rsidP="004D2E9B">
    <w:pPr>
      <w:pStyle w:val="ac"/>
      <w:framePr w:wrap="around" w:vAnchor="text" w:hAnchor="margin" w:xAlign="center" w:y="1"/>
      <w:rPr>
        <w:rStyle w:val="afe"/>
      </w:rPr>
    </w:pPr>
    <w:r>
      <w:rPr>
        <w:rStyle w:val="afe"/>
      </w:rPr>
      <w:fldChar w:fldCharType="begin"/>
    </w:r>
    <w:r w:rsidR="00530FCE">
      <w:rPr>
        <w:rStyle w:val="afe"/>
      </w:rPr>
      <w:instrText xml:space="preserve">PAGE  </w:instrText>
    </w:r>
    <w:r>
      <w:rPr>
        <w:rStyle w:val="afe"/>
      </w:rPr>
      <w:fldChar w:fldCharType="end"/>
    </w:r>
  </w:p>
  <w:p w:rsidR="00530FCE" w:rsidRDefault="00530FC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FCE" w:rsidRDefault="00530FCE" w:rsidP="002E7F31">
      <w:r>
        <w:separator/>
      </w:r>
    </w:p>
  </w:footnote>
  <w:footnote w:type="continuationSeparator" w:id="1">
    <w:p w:rsidR="00530FCE" w:rsidRDefault="00530FCE" w:rsidP="002E7F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B205D2"/>
    <w:lvl w:ilvl="0">
      <w:numFmt w:val="bullet"/>
      <w:lvlText w:val="*"/>
      <w:lvlJc w:val="left"/>
    </w:lvl>
  </w:abstractNum>
  <w:abstractNum w:abstractNumId="1">
    <w:nsid w:val="00000001"/>
    <w:multiLevelType w:val="multilevel"/>
    <w:tmpl w:val="00000001"/>
    <w:name w:val="WW8Num1"/>
    <w:lvl w:ilvl="0">
      <w:start w:val="1"/>
      <w:numFmt w:val="decimal"/>
      <w:lvlText w:val="%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1">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2">
      <w:start w:val="1"/>
      <w:numFmt w:val="decimal"/>
      <w:lvlText w:val="%3."/>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3">
      <w:start w:val="1"/>
      <w:numFmt w:val="decimal"/>
      <w:lvlText w:val="%4."/>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4">
      <w:start w:val="1"/>
      <w:numFmt w:val="decimal"/>
      <w:lvlText w:val="%5."/>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5">
      <w:start w:val="1"/>
      <w:numFmt w:val="decimal"/>
      <w:lvlText w:val="%6."/>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6">
      <w:start w:val="1"/>
      <w:numFmt w:val="decimal"/>
      <w:lvlText w:val="%7."/>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7">
      <w:start w:val="1"/>
      <w:numFmt w:val="decimal"/>
      <w:lvlText w:val="%8."/>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8">
      <w:start w:val="1"/>
      <w:numFmt w:val="decimal"/>
      <w:lvlText w:val="%9."/>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singleLevel"/>
    <w:tmpl w:val="00000003"/>
    <w:name w:val="WW8Num3"/>
    <w:lvl w:ilvl="0">
      <w:start w:val="1"/>
      <w:numFmt w:val="decimal"/>
      <w:lvlText w:val="%1."/>
      <w:lvlJc w:val="left"/>
      <w:pPr>
        <w:tabs>
          <w:tab w:val="num" w:pos="-141"/>
        </w:tabs>
        <w:ind w:left="927" w:hanging="360"/>
      </w:pPr>
    </w:lvl>
  </w:abstractNum>
  <w:abstractNum w:abstractNumId="4">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CE14C8"/>
    <w:multiLevelType w:val="hybridMultilevel"/>
    <w:tmpl w:val="E3C0BC2E"/>
    <w:lvl w:ilvl="0" w:tplc="9F8E958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1FB368B"/>
    <w:multiLevelType w:val="multilevel"/>
    <w:tmpl w:val="74E847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3853198"/>
    <w:multiLevelType w:val="singleLevel"/>
    <w:tmpl w:val="9E329084"/>
    <w:lvl w:ilvl="0">
      <w:start w:val="4"/>
      <w:numFmt w:val="decimal"/>
      <w:lvlText w:val="1.%1."/>
      <w:legacy w:legacy="1" w:legacySpace="0" w:legacyIndent="441"/>
      <w:lvlJc w:val="left"/>
      <w:rPr>
        <w:rFonts w:ascii="Times New Roman" w:hAnsi="Times New Roman" w:cs="Times New Roman" w:hint="default"/>
      </w:rPr>
    </w:lvl>
  </w:abstractNum>
  <w:abstractNum w:abstractNumId="8">
    <w:nsid w:val="064530AC"/>
    <w:multiLevelType w:val="hybridMultilevel"/>
    <w:tmpl w:val="DDA0DFA2"/>
    <w:lvl w:ilvl="0" w:tplc="C032F718">
      <w:start w:val="1"/>
      <w:numFmt w:val="decimalZero"/>
      <w:lvlText w:val="%1-"/>
      <w:lvlJc w:val="left"/>
      <w:pPr>
        <w:ind w:left="600" w:hanging="360"/>
      </w:pPr>
      <w:rPr>
        <w:rFonts w:cs="Arial"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9">
    <w:nsid w:val="081D5E2A"/>
    <w:multiLevelType w:val="hybridMultilevel"/>
    <w:tmpl w:val="8266F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595E42"/>
    <w:multiLevelType w:val="hybridMultilevel"/>
    <w:tmpl w:val="B6A67F00"/>
    <w:lvl w:ilvl="0" w:tplc="EF6CC5BA">
      <w:start w:val="107"/>
      <w:numFmt w:val="decimal"/>
      <w:lvlText w:val="%1."/>
      <w:lvlJc w:val="left"/>
      <w:pPr>
        <w:tabs>
          <w:tab w:val="num" w:pos="1331"/>
        </w:tabs>
        <w:ind w:left="1331" w:hanging="48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1">
    <w:nsid w:val="0F6A101D"/>
    <w:multiLevelType w:val="multilevel"/>
    <w:tmpl w:val="CDBACCD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FB77F9D"/>
    <w:multiLevelType w:val="hybridMultilevel"/>
    <w:tmpl w:val="ACE42158"/>
    <w:lvl w:ilvl="0" w:tplc="AA8065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0071BFE"/>
    <w:multiLevelType w:val="hybridMultilevel"/>
    <w:tmpl w:val="EBB07152"/>
    <w:lvl w:ilvl="0" w:tplc="955ED5BA">
      <w:start w:val="1"/>
      <w:numFmt w:val="decimal"/>
      <w:lvlText w:val="%1."/>
      <w:lvlJc w:val="left"/>
      <w:pPr>
        <w:ind w:left="1669" w:hanging="960"/>
      </w:pPr>
      <w:rPr>
        <w:rFonts w:ascii="Times New Roman" w:hAnsi="Times New Roman" w:cs="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4470B3F"/>
    <w:multiLevelType w:val="hybridMultilevel"/>
    <w:tmpl w:val="73EC82D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CF26DE"/>
    <w:multiLevelType w:val="hybridMultilevel"/>
    <w:tmpl w:val="84949462"/>
    <w:lvl w:ilvl="0" w:tplc="F106186C">
      <w:start w:val="1"/>
      <w:numFmt w:val="decimal"/>
      <w:lvlText w:val="%1)"/>
      <w:lvlJc w:val="left"/>
      <w:pPr>
        <w:ind w:left="1254" w:hanging="360"/>
      </w:pPr>
      <w:rPr>
        <w:rFonts w:cs="Times New Roman"/>
        <w:sz w:val="28"/>
        <w:szCs w:val="28"/>
      </w:rPr>
    </w:lvl>
    <w:lvl w:ilvl="1" w:tplc="04190019" w:tentative="1">
      <w:start w:val="1"/>
      <w:numFmt w:val="lowerLetter"/>
      <w:lvlText w:val="%2."/>
      <w:lvlJc w:val="left"/>
      <w:pPr>
        <w:ind w:left="1974" w:hanging="360"/>
      </w:pPr>
      <w:rPr>
        <w:rFonts w:cs="Times New Roman"/>
      </w:rPr>
    </w:lvl>
    <w:lvl w:ilvl="2" w:tplc="0419001B" w:tentative="1">
      <w:start w:val="1"/>
      <w:numFmt w:val="lowerRoman"/>
      <w:lvlText w:val="%3."/>
      <w:lvlJc w:val="right"/>
      <w:pPr>
        <w:ind w:left="2694" w:hanging="180"/>
      </w:pPr>
      <w:rPr>
        <w:rFonts w:cs="Times New Roman"/>
      </w:rPr>
    </w:lvl>
    <w:lvl w:ilvl="3" w:tplc="0419000F" w:tentative="1">
      <w:start w:val="1"/>
      <w:numFmt w:val="decimal"/>
      <w:lvlText w:val="%4."/>
      <w:lvlJc w:val="left"/>
      <w:pPr>
        <w:ind w:left="3414" w:hanging="360"/>
      </w:pPr>
      <w:rPr>
        <w:rFonts w:cs="Times New Roman"/>
      </w:rPr>
    </w:lvl>
    <w:lvl w:ilvl="4" w:tplc="04190019" w:tentative="1">
      <w:start w:val="1"/>
      <w:numFmt w:val="lowerLetter"/>
      <w:lvlText w:val="%5."/>
      <w:lvlJc w:val="left"/>
      <w:pPr>
        <w:ind w:left="4134" w:hanging="360"/>
      </w:pPr>
      <w:rPr>
        <w:rFonts w:cs="Times New Roman"/>
      </w:rPr>
    </w:lvl>
    <w:lvl w:ilvl="5" w:tplc="0419001B" w:tentative="1">
      <w:start w:val="1"/>
      <w:numFmt w:val="lowerRoman"/>
      <w:lvlText w:val="%6."/>
      <w:lvlJc w:val="right"/>
      <w:pPr>
        <w:ind w:left="4854" w:hanging="180"/>
      </w:pPr>
      <w:rPr>
        <w:rFonts w:cs="Times New Roman"/>
      </w:rPr>
    </w:lvl>
    <w:lvl w:ilvl="6" w:tplc="0419000F" w:tentative="1">
      <w:start w:val="1"/>
      <w:numFmt w:val="decimal"/>
      <w:lvlText w:val="%7."/>
      <w:lvlJc w:val="left"/>
      <w:pPr>
        <w:ind w:left="5574" w:hanging="360"/>
      </w:pPr>
      <w:rPr>
        <w:rFonts w:cs="Times New Roman"/>
      </w:rPr>
    </w:lvl>
    <w:lvl w:ilvl="7" w:tplc="04190019" w:tentative="1">
      <w:start w:val="1"/>
      <w:numFmt w:val="lowerLetter"/>
      <w:lvlText w:val="%8."/>
      <w:lvlJc w:val="left"/>
      <w:pPr>
        <w:ind w:left="6294" w:hanging="360"/>
      </w:pPr>
      <w:rPr>
        <w:rFonts w:cs="Times New Roman"/>
      </w:rPr>
    </w:lvl>
    <w:lvl w:ilvl="8" w:tplc="0419001B" w:tentative="1">
      <w:start w:val="1"/>
      <w:numFmt w:val="lowerRoman"/>
      <w:lvlText w:val="%9."/>
      <w:lvlJc w:val="right"/>
      <w:pPr>
        <w:ind w:left="7014" w:hanging="180"/>
      </w:pPr>
      <w:rPr>
        <w:rFonts w:cs="Times New Roman"/>
      </w:rPr>
    </w:lvl>
  </w:abstractNum>
  <w:abstractNum w:abstractNumId="16">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2726138E"/>
    <w:multiLevelType w:val="hybridMultilevel"/>
    <w:tmpl w:val="228CDF66"/>
    <w:lvl w:ilvl="0" w:tplc="F2FEAE58">
      <w:start w:val="1"/>
      <w:numFmt w:val="decimal"/>
      <w:lvlText w:val="%1)"/>
      <w:lvlJc w:val="left"/>
      <w:pPr>
        <w:ind w:left="749" w:hanging="360"/>
      </w:pPr>
      <w:rPr>
        <w:rFonts w:cs="Times New Roman"/>
        <w:sz w:val="28"/>
        <w:szCs w:val="28"/>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8">
    <w:nsid w:val="27481D82"/>
    <w:multiLevelType w:val="multilevel"/>
    <w:tmpl w:val="54F25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39F7026D"/>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nsid w:val="459232F3"/>
    <w:multiLevelType w:val="singleLevel"/>
    <w:tmpl w:val="814CAB48"/>
    <w:lvl w:ilvl="0">
      <w:start w:val="7"/>
      <w:numFmt w:val="decimal"/>
      <w:lvlText w:val="%1."/>
      <w:legacy w:legacy="1" w:legacySpace="0" w:legacyIndent="269"/>
      <w:lvlJc w:val="left"/>
      <w:rPr>
        <w:rFonts w:ascii="Times New Roman" w:hAnsi="Times New Roman" w:cs="Times New Roman" w:hint="default"/>
      </w:rPr>
    </w:lvl>
  </w:abstractNum>
  <w:abstractNum w:abstractNumId="22">
    <w:nsid w:val="51C716D6"/>
    <w:multiLevelType w:val="singleLevel"/>
    <w:tmpl w:val="B54C9AF4"/>
    <w:lvl w:ilvl="0">
      <w:start w:val="2"/>
      <w:numFmt w:val="decimal"/>
      <w:lvlText w:val="%1."/>
      <w:legacy w:legacy="1" w:legacySpace="0" w:legacyIndent="350"/>
      <w:lvlJc w:val="left"/>
      <w:rPr>
        <w:rFonts w:ascii="Times New Roman" w:hAnsi="Times New Roman" w:cs="Times New Roman" w:hint="default"/>
      </w:rPr>
    </w:lvl>
  </w:abstractNum>
  <w:abstractNum w:abstractNumId="23">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9097329"/>
    <w:multiLevelType w:val="multilevel"/>
    <w:tmpl w:val="0478B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B190CF1"/>
    <w:multiLevelType w:val="multilevel"/>
    <w:tmpl w:val="3668B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1008F7"/>
    <w:multiLevelType w:val="hybridMultilevel"/>
    <w:tmpl w:val="ACFCCF8C"/>
    <w:lvl w:ilvl="0" w:tplc="F1BC6016">
      <w:start w:val="2"/>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EC507AE"/>
    <w:multiLevelType w:val="hybridMultilevel"/>
    <w:tmpl w:val="273CACF0"/>
    <w:lvl w:ilvl="0" w:tplc="04190011">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5F7B4593"/>
    <w:multiLevelType w:val="hybridMultilevel"/>
    <w:tmpl w:val="C4F21A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07B0828"/>
    <w:multiLevelType w:val="hybridMultilevel"/>
    <w:tmpl w:val="8832866A"/>
    <w:lvl w:ilvl="0" w:tplc="58A885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59C62FE"/>
    <w:multiLevelType w:val="hybridMultilevel"/>
    <w:tmpl w:val="E0107D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A906BD8"/>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nsid w:val="70FB0F64"/>
    <w:multiLevelType w:val="multilevel"/>
    <w:tmpl w:val="1D546E7A"/>
    <w:lvl w:ilvl="0">
      <w:start w:val="1"/>
      <w:numFmt w:val="decimal"/>
      <w:pStyle w:val="a"/>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33">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775E14D0"/>
    <w:multiLevelType w:val="hybridMultilevel"/>
    <w:tmpl w:val="16865BAC"/>
    <w:lvl w:ilvl="0" w:tplc="DF986A3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B7695E"/>
    <w:multiLevelType w:val="multilevel"/>
    <w:tmpl w:val="07A6C3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33"/>
  </w:num>
  <w:num w:numId="3">
    <w:abstractNumId w:val="16"/>
  </w:num>
  <w:num w:numId="4">
    <w:abstractNumId w:val="2"/>
  </w:num>
  <w:num w:numId="5">
    <w:abstractNumId w:val="4"/>
  </w:num>
  <w:num w:numId="6">
    <w:abstractNumId w:val="5"/>
  </w:num>
  <w:num w:numId="7">
    <w:abstractNumId w:val="34"/>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22"/>
  </w:num>
  <w:num w:numId="10">
    <w:abstractNumId w:val="22"/>
    <w:lvlOverride w:ilvl="0">
      <w:lvl w:ilvl="0">
        <w:start w:val="3"/>
        <w:numFmt w:val="decimal"/>
        <w:lvlText w:val="%1."/>
        <w:legacy w:legacy="1" w:legacySpace="0" w:legacyIndent="350"/>
        <w:lvlJc w:val="left"/>
        <w:rPr>
          <w:rFonts w:ascii="Times New Roman" w:hAnsi="Times New Roman" w:cs="Times New Roman" w:hint="default"/>
          <w:b w:val="0"/>
          <w:i w:val="0"/>
        </w:rPr>
      </w:lvl>
    </w:lvlOverride>
  </w:num>
  <w:num w:numId="11">
    <w:abstractNumId w:val="23"/>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1"/>
  </w:num>
  <w:num w:numId="15">
    <w:abstractNumId w:val="0"/>
    <w:lvlOverride w:ilvl="0">
      <w:lvl w:ilvl="0">
        <w:numFmt w:val="bullet"/>
        <w:lvlText w:val="-"/>
        <w:legacy w:legacy="1" w:legacySpace="0" w:legacyIndent="158"/>
        <w:lvlJc w:val="left"/>
        <w:rPr>
          <w:rFonts w:ascii="Times New Roman" w:hAnsi="Times New Roman" w:hint="default"/>
        </w:rPr>
      </w:lvl>
    </w:lvlOverride>
  </w:num>
  <w:num w:numId="16">
    <w:abstractNumId w:val="7"/>
  </w:num>
  <w:num w:numId="17">
    <w:abstractNumId w:val="0"/>
    <w:lvlOverride w:ilvl="0">
      <w:lvl w:ilvl="0">
        <w:numFmt w:val="bullet"/>
        <w:lvlText w:val="-"/>
        <w:legacy w:legacy="1" w:legacySpace="0" w:legacyIndent="192"/>
        <w:lvlJc w:val="left"/>
        <w:rPr>
          <w:rFonts w:ascii="Times New Roman" w:hAnsi="Times New Roman" w:hint="default"/>
        </w:rPr>
      </w:lvl>
    </w:lvlOverride>
  </w:num>
  <w:num w:numId="18">
    <w:abstractNumId w:val="10"/>
  </w:num>
  <w:num w:numId="19">
    <w:abstractNumId w:val="26"/>
  </w:num>
  <w:num w:numId="20">
    <w:abstractNumId w:val="30"/>
  </w:num>
  <w:num w:numId="21">
    <w:abstractNumId w:val="15"/>
  </w:num>
  <w:num w:numId="22">
    <w:abstractNumId w:val="17"/>
  </w:num>
  <w:num w:numId="23">
    <w:abstractNumId w:val="28"/>
  </w:num>
  <w:num w:numId="24">
    <w:abstractNumId w:val="35"/>
  </w:num>
  <w:num w:numId="25">
    <w:abstractNumId w:val="6"/>
  </w:num>
  <w:num w:numId="26">
    <w:abstractNumId w:val="25"/>
  </w:num>
  <w:num w:numId="27">
    <w:abstractNumId w:val="11"/>
  </w:num>
  <w:num w:numId="28">
    <w:abstractNumId w:val="18"/>
  </w:num>
  <w:num w:numId="29">
    <w:abstractNumId w:val="20"/>
  </w:num>
  <w:num w:numId="30">
    <w:abstractNumId w:val="9"/>
  </w:num>
  <w:num w:numId="31">
    <w:abstractNumId w:val="13"/>
  </w:num>
  <w:num w:numId="32">
    <w:abstractNumId w:val="24"/>
  </w:num>
  <w:num w:numId="33">
    <w:abstractNumId w:val="3"/>
  </w:num>
  <w:num w:numId="34">
    <w:abstractNumId w:val="27"/>
  </w:num>
  <w:num w:numId="35">
    <w:abstractNumId w:val="31"/>
  </w:num>
  <w:num w:numId="36">
    <w:abstractNumId w:val="1"/>
  </w:num>
  <w:num w:numId="37">
    <w:abstractNumId w:val="29"/>
  </w:num>
  <w:num w:numId="38">
    <w:abstractNumId w:val="14"/>
  </w:num>
  <w:num w:numId="3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8D2868"/>
    <w:rsid w:val="000153B6"/>
    <w:rsid w:val="0002048F"/>
    <w:rsid w:val="00053762"/>
    <w:rsid w:val="001246FA"/>
    <w:rsid w:val="001F5979"/>
    <w:rsid w:val="00212D4D"/>
    <w:rsid w:val="00226377"/>
    <w:rsid w:val="00240A85"/>
    <w:rsid w:val="00277B27"/>
    <w:rsid w:val="00293F9F"/>
    <w:rsid w:val="002C1151"/>
    <w:rsid w:val="002E7F31"/>
    <w:rsid w:val="002F5478"/>
    <w:rsid w:val="00361EA2"/>
    <w:rsid w:val="003C4B40"/>
    <w:rsid w:val="003F6299"/>
    <w:rsid w:val="0047117F"/>
    <w:rsid w:val="00474600"/>
    <w:rsid w:val="00491971"/>
    <w:rsid w:val="004D2E9B"/>
    <w:rsid w:val="00530FCE"/>
    <w:rsid w:val="0056495C"/>
    <w:rsid w:val="00587C80"/>
    <w:rsid w:val="00605360"/>
    <w:rsid w:val="006374E3"/>
    <w:rsid w:val="00672483"/>
    <w:rsid w:val="00674EDA"/>
    <w:rsid w:val="00693CFA"/>
    <w:rsid w:val="006C6C4C"/>
    <w:rsid w:val="006D6801"/>
    <w:rsid w:val="006F1642"/>
    <w:rsid w:val="00701FC1"/>
    <w:rsid w:val="00796BA8"/>
    <w:rsid w:val="007C1F1C"/>
    <w:rsid w:val="007E2FE6"/>
    <w:rsid w:val="007F78BD"/>
    <w:rsid w:val="008037BC"/>
    <w:rsid w:val="00820713"/>
    <w:rsid w:val="00846577"/>
    <w:rsid w:val="008B62DB"/>
    <w:rsid w:val="008D2868"/>
    <w:rsid w:val="00913D32"/>
    <w:rsid w:val="00A50CF8"/>
    <w:rsid w:val="00A54E76"/>
    <w:rsid w:val="00A61E24"/>
    <w:rsid w:val="00AB5AD1"/>
    <w:rsid w:val="00AC1E8A"/>
    <w:rsid w:val="00AE1055"/>
    <w:rsid w:val="00AF6616"/>
    <w:rsid w:val="00B94177"/>
    <w:rsid w:val="00BA67E3"/>
    <w:rsid w:val="00BC3C66"/>
    <w:rsid w:val="00BD0DED"/>
    <w:rsid w:val="00BF4375"/>
    <w:rsid w:val="00C10D3F"/>
    <w:rsid w:val="00C949B5"/>
    <w:rsid w:val="00C97112"/>
    <w:rsid w:val="00D4167C"/>
    <w:rsid w:val="00D63342"/>
    <w:rsid w:val="00D739C9"/>
    <w:rsid w:val="00DB2EA9"/>
    <w:rsid w:val="00DF297B"/>
    <w:rsid w:val="00E0583B"/>
    <w:rsid w:val="00E146DC"/>
    <w:rsid w:val="00E52B08"/>
    <w:rsid w:val="00E7555D"/>
    <w:rsid w:val="00F40F5D"/>
    <w:rsid w:val="00F80095"/>
    <w:rsid w:val="00F863C1"/>
    <w:rsid w:val="00FF15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2868"/>
    <w:pPr>
      <w:widowControl w:val="0"/>
      <w:autoSpaceDE w:val="0"/>
      <w:autoSpaceDN w:val="0"/>
      <w:adjustRightInd w:val="0"/>
      <w:ind w:firstLine="0"/>
      <w:jc w:val="left"/>
    </w:pPr>
    <w:rPr>
      <w:rFonts w:ascii="Times New Roman" w:eastAsia="Times New Roman" w:hAnsi="Times New Roman" w:cs="Times New Roman"/>
      <w:sz w:val="20"/>
      <w:szCs w:val="20"/>
      <w:lang w:eastAsia="ru-RU"/>
    </w:rPr>
  </w:style>
  <w:style w:type="paragraph" w:styleId="1">
    <w:name w:val="heading 1"/>
    <w:basedOn w:val="a0"/>
    <w:next w:val="a0"/>
    <w:link w:val="10"/>
    <w:qFormat/>
    <w:rsid w:val="008D2868"/>
    <w:pPr>
      <w:keepNext/>
      <w:suppressAutoHyphens/>
      <w:autoSpaceDE/>
      <w:autoSpaceDN/>
      <w:adjustRightInd/>
      <w:outlineLvl w:val="0"/>
    </w:pPr>
    <w:rPr>
      <w:rFonts w:eastAsia="Andale Sans UI"/>
      <w:kern w:val="1"/>
      <w:sz w:val="28"/>
      <w:szCs w:val="24"/>
    </w:rPr>
  </w:style>
  <w:style w:type="paragraph" w:styleId="2">
    <w:name w:val="heading 2"/>
    <w:basedOn w:val="a0"/>
    <w:next w:val="a0"/>
    <w:link w:val="20"/>
    <w:unhideWhenUsed/>
    <w:qFormat/>
    <w:rsid w:val="008D28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8D286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8D2868"/>
    <w:pPr>
      <w:keepNext/>
      <w:widowControl/>
      <w:suppressAutoHyphens/>
      <w:autoSpaceDE/>
      <w:autoSpaceDN/>
      <w:adjustRightInd/>
      <w:ind w:left="1440"/>
      <w:outlineLvl w:val="3"/>
    </w:pPr>
    <w:rPr>
      <w:b/>
      <w:sz w:val="24"/>
      <w:lang w:eastAsia="ar-SA"/>
    </w:rPr>
  </w:style>
  <w:style w:type="paragraph" w:styleId="5">
    <w:name w:val="heading 5"/>
    <w:basedOn w:val="a0"/>
    <w:next w:val="a0"/>
    <w:link w:val="50"/>
    <w:qFormat/>
    <w:rsid w:val="008D2868"/>
    <w:pPr>
      <w:keepNext/>
      <w:widowControl/>
      <w:suppressAutoHyphens/>
      <w:autoSpaceDE/>
      <w:autoSpaceDN/>
      <w:adjustRightInd/>
      <w:ind w:left="1440"/>
      <w:jc w:val="center"/>
      <w:outlineLvl w:val="4"/>
    </w:pPr>
    <w:rPr>
      <w:b/>
      <w:sz w:val="32"/>
      <w:lang w:eastAsia="ar-SA"/>
    </w:rPr>
  </w:style>
  <w:style w:type="paragraph" w:styleId="7">
    <w:name w:val="heading 7"/>
    <w:basedOn w:val="a0"/>
    <w:next w:val="a0"/>
    <w:link w:val="70"/>
    <w:unhideWhenUsed/>
    <w:qFormat/>
    <w:rsid w:val="008D2868"/>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0"/>
    <w:next w:val="a0"/>
    <w:link w:val="90"/>
    <w:qFormat/>
    <w:rsid w:val="008D2868"/>
    <w:pPr>
      <w:suppressAutoHyphens/>
      <w:autoSpaceDE/>
      <w:autoSpaceDN/>
      <w:adjustRightInd/>
      <w:spacing w:before="240" w:after="60"/>
      <w:outlineLvl w:val="8"/>
    </w:pPr>
    <w:rPr>
      <w:rFonts w:ascii="Arial" w:eastAsia="Lucida Sans Unicode"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2868"/>
    <w:rPr>
      <w:rFonts w:ascii="Times New Roman" w:eastAsia="Andale Sans UI" w:hAnsi="Times New Roman" w:cs="Times New Roman"/>
      <w:kern w:val="1"/>
      <w:sz w:val="28"/>
      <w:szCs w:val="24"/>
      <w:lang w:eastAsia="ru-RU"/>
    </w:rPr>
  </w:style>
  <w:style w:type="character" w:customStyle="1" w:styleId="20">
    <w:name w:val="Заголовок 2 Знак"/>
    <w:basedOn w:val="a1"/>
    <w:link w:val="2"/>
    <w:rsid w:val="008D286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8D2868"/>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1"/>
    <w:link w:val="4"/>
    <w:rsid w:val="008D2868"/>
    <w:rPr>
      <w:rFonts w:ascii="Times New Roman" w:eastAsia="Times New Roman" w:hAnsi="Times New Roman" w:cs="Times New Roman"/>
      <w:b/>
      <w:sz w:val="24"/>
      <w:szCs w:val="20"/>
      <w:lang w:eastAsia="ar-SA"/>
    </w:rPr>
  </w:style>
  <w:style w:type="character" w:customStyle="1" w:styleId="50">
    <w:name w:val="Заголовок 5 Знак"/>
    <w:basedOn w:val="a1"/>
    <w:link w:val="5"/>
    <w:rsid w:val="008D2868"/>
    <w:rPr>
      <w:rFonts w:ascii="Times New Roman" w:eastAsia="Times New Roman" w:hAnsi="Times New Roman" w:cs="Times New Roman"/>
      <w:b/>
      <w:sz w:val="32"/>
      <w:szCs w:val="20"/>
      <w:lang w:eastAsia="ar-SA"/>
    </w:rPr>
  </w:style>
  <w:style w:type="character" w:customStyle="1" w:styleId="70">
    <w:name w:val="Заголовок 7 Знак"/>
    <w:basedOn w:val="a1"/>
    <w:link w:val="7"/>
    <w:rsid w:val="008D2868"/>
    <w:rPr>
      <w:rFonts w:asciiTheme="majorHAnsi" w:eastAsiaTheme="majorEastAsia" w:hAnsiTheme="majorHAnsi" w:cstheme="majorBidi"/>
      <w:i/>
      <w:iCs/>
      <w:color w:val="404040" w:themeColor="text1" w:themeTint="BF"/>
      <w:sz w:val="20"/>
      <w:szCs w:val="20"/>
      <w:lang w:eastAsia="ru-RU"/>
    </w:rPr>
  </w:style>
  <w:style w:type="character" w:customStyle="1" w:styleId="90">
    <w:name w:val="Заголовок 9 Знак"/>
    <w:basedOn w:val="a1"/>
    <w:link w:val="9"/>
    <w:rsid w:val="008D2868"/>
    <w:rPr>
      <w:rFonts w:ascii="Arial" w:eastAsia="Lucida Sans Unicode" w:hAnsi="Arial" w:cs="Arial"/>
      <w:lang w:eastAsia="ru-RU"/>
    </w:rPr>
  </w:style>
  <w:style w:type="paragraph" w:customStyle="1" w:styleId="ConsPlusNormal">
    <w:name w:val="ConsPlusNormal"/>
    <w:link w:val="ConsPlusNormal0"/>
    <w:rsid w:val="008D2868"/>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uiPriority w:val="99"/>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8D2868"/>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8D2868"/>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8D2868"/>
    <w:pPr>
      <w:widowControl w:val="0"/>
      <w:autoSpaceDE w:val="0"/>
      <w:autoSpaceDN w:val="0"/>
      <w:ind w:firstLine="0"/>
      <w:jc w:val="left"/>
    </w:pPr>
    <w:rPr>
      <w:rFonts w:ascii="Tahoma" w:eastAsia="Times New Roman" w:hAnsi="Tahoma" w:cs="Tahoma"/>
      <w:szCs w:val="20"/>
      <w:lang w:eastAsia="ru-RU"/>
    </w:rPr>
  </w:style>
  <w:style w:type="paragraph" w:styleId="a4">
    <w:name w:val="Normal (Web)"/>
    <w:aliases w:val="Обычный (Web),Обычный (Web)1,Обычный (веб) Знак,Обычный (Web)1 Знак,Знак Знак Знак,Знак Знак"/>
    <w:basedOn w:val="a0"/>
    <w:link w:val="11"/>
    <w:unhideWhenUsed/>
    <w:rsid w:val="008D2868"/>
    <w:pPr>
      <w:widowControl/>
      <w:autoSpaceDE/>
      <w:autoSpaceDN/>
      <w:adjustRightInd/>
      <w:spacing w:before="100" w:beforeAutospacing="1" w:after="119"/>
    </w:pPr>
    <w:rPr>
      <w:sz w:val="24"/>
      <w:szCs w:val="24"/>
    </w:rPr>
  </w:style>
  <w:style w:type="table" w:styleId="a5">
    <w:name w:val="Table Grid"/>
    <w:basedOn w:val="a2"/>
    <w:uiPriority w:val="59"/>
    <w:rsid w:val="008D2868"/>
    <w:pPr>
      <w:ind w:firstLine="0"/>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1"/>
    <w:link w:val="31"/>
    <w:rsid w:val="008D2868"/>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6"/>
    <w:rsid w:val="008D2868"/>
    <w:pPr>
      <w:shd w:val="clear" w:color="auto" w:fill="FFFFFF"/>
      <w:autoSpaceDE/>
      <w:autoSpaceDN/>
      <w:adjustRightInd/>
      <w:spacing w:line="566" w:lineRule="exact"/>
      <w:jc w:val="center"/>
    </w:pPr>
    <w:rPr>
      <w:sz w:val="27"/>
      <w:szCs w:val="27"/>
      <w:lang w:eastAsia="en-US"/>
    </w:rPr>
  </w:style>
  <w:style w:type="paragraph" w:styleId="a7">
    <w:name w:val="header"/>
    <w:aliases w:val=" Знак"/>
    <w:basedOn w:val="a0"/>
    <w:link w:val="a8"/>
    <w:uiPriority w:val="99"/>
    <w:unhideWhenUsed/>
    <w:rsid w:val="008D2868"/>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aliases w:val=" Знак Знак"/>
    <w:basedOn w:val="a1"/>
    <w:link w:val="a7"/>
    <w:uiPriority w:val="99"/>
    <w:rsid w:val="008D2868"/>
    <w:rPr>
      <w:rFonts w:ascii="Calibri" w:eastAsia="Calibri" w:hAnsi="Calibri" w:cs="Times New Roman"/>
    </w:rPr>
  </w:style>
  <w:style w:type="paragraph" w:styleId="a9">
    <w:name w:val="Balloon Text"/>
    <w:basedOn w:val="a0"/>
    <w:link w:val="aa"/>
    <w:uiPriority w:val="99"/>
    <w:unhideWhenUsed/>
    <w:rsid w:val="008D2868"/>
    <w:rPr>
      <w:rFonts w:ascii="Tahoma" w:hAnsi="Tahoma" w:cs="Tahoma"/>
      <w:sz w:val="16"/>
      <w:szCs w:val="16"/>
    </w:rPr>
  </w:style>
  <w:style w:type="character" w:customStyle="1" w:styleId="aa">
    <w:name w:val="Текст выноски Знак"/>
    <w:basedOn w:val="a1"/>
    <w:link w:val="a9"/>
    <w:uiPriority w:val="99"/>
    <w:rsid w:val="008D2868"/>
    <w:rPr>
      <w:rFonts w:ascii="Tahoma" w:eastAsia="Times New Roman" w:hAnsi="Tahoma" w:cs="Tahoma"/>
      <w:sz w:val="16"/>
      <w:szCs w:val="16"/>
      <w:lang w:eastAsia="ru-RU"/>
    </w:rPr>
  </w:style>
  <w:style w:type="character" w:customStyle="1" w:styleId="FontStyle62">
    <w:name w:val="Font Style62"/>
    <w:rsid w:val="008D2868"/>
    <w:rPr>
      <w:rFonts w:ascii="Times New Roman" w:hAnsi="Times New Roman" w:cs="Times New Roman"/>
      <w:b/>
      <w:bCs/>
      <w:sz w:val="26"/>
      <w:szCs w:val="26"/>
    </w:rPr>
  </w:style>
  <w:style w:type="character" w:customStyle="1" w:styleId="apple-converted-space">
    <w:name w:val="apple-converted-space"/>
    <w:basedOn w:val="a1"/>
    <w:rsid w:val="008D2868"/>
  </w:style>
  <w:style w:type="character" w:customStyle="1" w:styleId="FontStyle54">
    <w:name w:val="Font Style54"/>
    <w:rsid w:val="008D2868"/>
    <w:rPr>
      <w:rFonts w:ascii="Times New Roman" w:hAnsi="Times New Roman" w:cs="Times New Roman"/>
      <w:sz w:val="26"/>
      <w:szCs w:val="26"/>
    </w:rPr>
  </w:style>
  <w:style w:type="paragraph" w:customStyle="1" w:styleId="12">
    <w:name w:val="Маркированный список1"/>
    <w:basedOn w:val="a0"/>
    <w:rsid w:val="008D2868"/>
    <w:pPr>
      <w:suppressAutoHyphens/>
      <w:autoSpaceDE/>
      <w:autoSpaceDN/>
      <w:adjustRightInd/>
      <w:contextualSpacing/>
    </w:pPr>
    <w:rPr>
      <w:rFonts w:eastAsia="Andale Sans UI"/>
      <w:kern w:val="1"/>
      <w:sz w:val="24"/>
      <w:szCs w:val="24"/>
    </w:rPr>
  </w:style>
  <w:style w:type="paragraph" w:customStyle="1" w:styleId="Style44">
    <w:name w:val="Style44"/>
    <w:basedOn w:val="a0"/>
    <w:rsid w:val="008D2868"/>
    <w:pPr>
      <w:suppressAutoHyphens/>
      <w:autoSpaceDN/>
      <w:adjustRightInd/>
      <w:jc w:val="center"/>
    </w:pPr>
    <w:rPr>
      <w:rFonts w:eastAsia="Andale Sans UI"/>
      <w:kern w:val="1"/>
      <w:sz w:val="24"/>
      <w:szCs w:val="24"/>
    </w:rPr>
  </w:style>
  <w:style w:type="paragraph" w:customStyle="1" w:styleId="Default">
    <w:name w:val="Default"/>
    <w:uiPriority w:val="99"/>
    <w:rsid w:val="008D2868"/>
    <w:pPr>
      <w:suppressAutoHyphens/>
      <w:autoSpaceDE w:val="0"/>
      <w:ind w:firstLine="0"/>
      <w:jc w:val="left"/>
    </w:pPr>
    <w:rPr>
      <w:rFonts w:ascii="Times New Roman" w:eastAsia="Calibri" w:hAnsi="Times New Roman" w:cs="Times New Roman"/>
      <w:color w:val="000000"/>
      <w:kern w:val="1"/>
      <w:sz w:val="24"/>
      <w:szCs w:val="24"/>
      <w:lang w:eastAsia="zh-CN"/>
    </w:rPr>
  </w:style>
  <w:style w:type="paragraph" w:customStyle="1" w:styleId="formattext">
    <w:name w:val="formattext"/>
    <w:basedOn w:val="a0"/>
    <w:rsid w:val="008D2868"/>
    <w:pPr>
      <w:suppressAutoHyphens/>
      <w:autoSpaceDE/>
      <w:autoSpaceDN/>
      <w:adjustRightInd/>
      <w:spacing w:before="280" w:after="280"/>
    </w:pPr>
    <w:rPr>
      <w:rFonts w:eastAsia="Andale Sans UI"/>
      <w:kern w:val="1"/>
      <w:sz w:val="24"/>
      <w:szCs w:val="24"/>
    </w:rPr>
  </w:style>
  <w:style w:type="paragraph" w:styleId="ab">
    <w:name w:val="List Paragraph"/>
    <w:basedOn w:val="a0"/>
    <w:uiPriority w:val="34"/>
    <w:qFormat/>
    <w:rsid w:val="008D2868"/>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0"/>
    <w:link w:val="ad"/>
    <w:uiPriority w:val="99"/>
    <w:unhideWhenUsed/>
    <w:rsid w:val="008D2868"/>
    <w:pPr>
      <w:tabs>
        <w:tab w:val="center" w:pos="4677"/>
        <w:tab w:val="right" w:pos="9355"/>
      </w:tabs>
    </w:pPr>
  </w:style>
  <w:style w:type="character" w:customStyle="1" w:styleId="ad">
    <w:name w:val="Нижний колонтитул Знак"/>
    <w:basedOn w:val="a1"/>
    <w:link w:val="ac"/>
    <w:uiPriority w:val="99"/>
    <w:rsid w:val="008D2868"/>
    <w:rPr>
      <w:rFonts w:ascii="Times New Roman" w:eastAsia="Times New Roman" w:hAnsi="Times New Roman" w:cs="Times New Roman"/>
      <w:sz w:val="20"/>
      <w:szCs w:val="20"/>
      <w:lang w:eastAsia="ru-RU"/>
    </w:rPr>
  </w:style>
  <w:style w:type="paragraph" w:styleId="32">
    <w:name w:val="Body Text 3"/>
    <w:basedOn w:val="a0"/>
    <w:link w:val="33"/>
    <w:rsid w:val="008D2868"/>
    <w:pPr>
      <w:widowControl/>
      <w:autoSpaceDE/>
      <w:autoSpaceDN/>
      <w:adjustRightInd/>
      <w:spacing w:line="360" w:lineRule="auto"/>
      <w:jc w:val="center"/>
    </w:pPr>
    <w:rPr>
      <w:sz w:val="28"/>
    </w:rPr>
  </w:style>
  <w:style w:type="character" w:customStyle="1" w:styleId="33">
    <w:name w:val="Основной текст 3 Знак"/>
    <w:basedOn w:val="a1"/>
    <w:link w:val="32"/>
    <w:rsid w:val="008D2868"/>
    <w:rPr>
      <w:rFonts w:ascii="Times New Roman" w:eastAsia="Times New Roman" w:hAnsi="Times New Roman" w:cs="Times New Roman"/>
      <w:sz w:val="28"/>
      <w:szCs w:val="20"/>
      <w:lang w:eastAsia="ru-RU"/>
    </w:rPr>
  </w:style>
  <w:style w:type="paragraph" w:customStyle="1" w:styleId="310">
    <w:name w:val="Основной текст 31"/>
    <w:basedOn w:val="a0"/>
    <w:rsid w:val="008D2868"/>
    <w:pPr>
      <w:widowControl/>
      <w:suppressAutoHyphens/>
      <w:autoSpaceDE/>
      <w:autoSpaceDN/>
      <w:adjustRightInd/>
      <w:jc w:val="both"/>
    </w:pPr>
    <w:rPr>
      <w:b/>
      <w:sz w:val="28"/>
      <w:lang w:eastAsia="ar-SA"/>
    </w:rPr>
  </w:style>
  <w:style w:type="character" w:customStyle="1" w:styleId="Absatz-Standardschriftart">
    <w:name w:val="Absatz-Standardschriftart"/>
    <w:rsid w:val="008D2868"/>
  </w:style>
  <w:style w:type="character" w:customStyle="1" w:styleId="WW-Absatz-Standardschriftart">
    <w:name w:val="WW-Absatz-Standardschriftart"/>
    <w:rsid w:val="008D2868"/>
  </w:style>
  <w:style w:type="character" w:customStyle="1" w:styleId="WW-Absatz-Standardschriftart1">
    <w:name w:val="WW-Absatz-Standardschriftart1"/>
    <w:rsid w:val="008D2868"/>
  </w:style>
  <w:style w:type="character" w:customStyle="1" w:styleId="13">
    <w:name w:val="Основной шрифт абзаца1"/>
    <w:rsid w:val="008D2868"/>
  </w:style>
  <w:style w:type="paragraph" w:customStyle="1" w:styleId="ae">
    <w:name w:val="Заголовок"/>
    <w:basedOn w:val="a0"/>
    <w:next w:val="af"/>
    <w:rsid w:val="008D286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0"/>
    <w:link w:val="af0"/>
    <w:rsid w:val="008D2868"/>
    <w:pPr>
      <w:widowControl/>
      <w:autoSpaceDE/>
      <w:autoSpaceDN/>
      <w:adjustRightInd/>
      <w:spacing w:after="120"/>
    </w:pPr>
    <w:rPr>
      <w:sz w:val="24"/>
      <w:szCs w:val="24"/>
      <w:lang w:eastAsia="ar-SA"/>
    </w:rPr>
  </w:style>
  <w:style w:type="character" w:customStyle="1" w:styleId="af0">
    <w:name w:val="Основной текст Знак"/>
    <w:basedOn w:val="a1"/>
    <w:link w:val="af"/>
    <w:rsid w:val="008D2868"/>
    <w:rPr>
      <w:rFonts w:ascii="Times New Roman" w:eastAsia="Times New Roman" w:hAnsi="Times New Roman" w:cs="Times New Roman"/>
      <w:sz w:val="24"/>
      <w:szCs w:val="24"/>
      <w:lang w:eastAsia="ar-SA"/>
    </w:rPr>
  </w:style>
  <w:style w:type="paragraph" w:styleId="af1">
    <w:name w:val="List"/>
    <w:basedOn w:val="af"/>
    <w:rsid w:val="008D2868"/>
    <w:rPr>
      <w:rFonts w:cs="Tahoma"/>
    </w:rPr>
  </w:style>
  <w:style w:type="paragraph" w:customStyle="1" w:styleId="14">
    <w:name w:val="Название1"/>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0"/>
    <w:rsid w:val="008D2868"/>
    <w:pPr>
      <w:widowControl/>
      <w:suppressLineNumbers/>
      <w:autoSpaceDE/>
      <w:autoSpaceDN/>
      <w:adjustRightInd/>
    </w:pPr>
    <w:rPr>
      <w:rFonts w:cs="Tahoma"/>
      <w:sz w:val="24"/>
      <w:szCs w:val="24"/>
      <w:lang w:eastAsia="ar-SA"/>
    </w:rPr>
  </w:style>
  <w:style w:type="paragraph" w:customStyle="1" w:styleId="af2">
    <w:name w:val="Содержимое таблицы"/>
    <w:basedOn w:val="a0"/>
    <w:rsid w:val="008D2868"/>
    <w:pPr>
      <w:widowControl/>
      <w:suppressLineNumbers/>
      <w:autoSpaceDE/>
      <w:autoSpaceDN/>
      <w:adjustRightInd/>
    </w:pPr>
    <w:rPr>
      <w:sz w:val="24"/>
      <w:szCs w:val="24"/>
      <w:lang w:eastAsia="ar-SA"/>
    </w:rPr>
  </w:style>
  <w:style w:type="paragraph" w:customStyle="1" w:styleId="af3">
    <w:name w:val="Заголовок таблицы"/>
    <w:basedOn w:val="af2"/>
    <w:rsid w:val="008D2868"/>
    <w:pPr>
      <w:jc w:val="center"/>
    </w:pPr>
    <w:rPr>
      <w:b/>
      <w:bCs/>
    </w:rPr>
  </w:style>
  <w:style w:type="paragraph" w:customStyle="1" w:styleId="21">
    <w:name w:val="Основной текст 21"/>
    <w:basedOn w:val="a0"/>
    <w:rsid w:val="008D2868"/>
    <w:pPr>
      <w:widowControl/>
      <w:suppressAutoHyphens/>
      <w:autoSpaceDE/>
      <w:autoSpaceDN/>
      <w:adjustRightInd/>
    </w:pPr>
    <w:rPr>
      <w:b/>
      <w:sz w:val="28"/>
      <w:lang w:eastAsia="ar-SA"/>
    </w:rPr>
  </w:style>
  <w:style w:type="character" w:styleId="af4">
    <w:name w:val="Hyperlink"/>
    <w:basedOn w:val="a1"/>
    <w:uiPriority w:val="99"/>
    <w:unhideWhenUsed/>
    <w:rsid w:val="008D2868"/>
    <w:rPr>
      <w:color w:val="0000FF"/>
      <w:u w:val="single"/>
    </w:rPr>
  </w:style>
  <w:style w:type="paragraph" w:customStyle="1" w:styleId="xl64">
    <w:name w:val="xl64"/>
    <w:basedOn w:val="a0"/>
    <w:rsid w:val="008D2868"/>
    <w:pPr>
      <w:widowControl/>
      <w:autoSpaceDE/>
      <w:autoSpaceDN/>
      <w:adjustRightInd/>
      <w:spacing w:before="100" w:beforeAutospacing="1" w:after="100" w:afterAutospacing="1"/>
    </w:pPr>
    <w:rPr>
      <w:rFonts w:ascii="Arial" w:hAnsi="Arial" w:cs="Arial"/>
    </w:rPr>
  </w:style>
  <w:style w:type="paragraph" w:customStyle="1" w:styleId="xl65">
    <w:name w:val="xl65"/>
    <w:basedOn w:val="a0"/>
    <w:rsid w:val="008D286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0"/>
    <w:rsid w:val="008D286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qFormat/>
    <w:rsid w:val="008D2868"/>
    <w:pPr>
      <w:widowControl w:val="0"/>
      <w:suppressAutoHyphens/>
      <w:autoSpaceDE w:val="0"/>
      <w:ind w:firstLine="0"/>
      <w:jc w:val="left"/>
    </w:pPr>
    <w:rPr>
      <w:rFonts w:ascii="Times New Roman" w:eastAsia="Arial" w:hAnsi="Times New Roman" w:cs="Times New Roman"/>
      <w:kern w:val="1"/>
      <w:sz w:val="20"/>
      <w:szCs w:val="20"/>
      <w:lang w:eastAsia="ar-SA"/>
    </w:rPr>
  </w:style>
  <w:style w:type="paragraph" w:customStyle="1" w:styleId="320">
    <w:name w:val="Основной текст 32"/>
    <w:basedOn w:val="a0"/>
    <w:rsid w:val="008D2868"/>
    <w:pPr>
      <w:widowControl/>
      <w:suppressAutoHyphens/>
      <w:autoSpaceDE/>
      <w:autoSpaceDN/>
      <w:adjustRightInd/>
      <w:spacing w:line="360" w:lineRule="auto"/>
      <w:jc w:val="center"/>
    </w:pPr>
    <w:rPr>
      <w:sz w:val="28"/>
      <w:lang w:eastAsia="ar-SA"/>
    </w:rPr>
  </w:style>
  <w:style w:type="paragraph" w:customStyle="1" w:styleId="af6">
    <w:name w:val="Организация"/>
    <w:basedOn w:val="a0"/>
    <w:rsid w:val="008D2868"/>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8D2868"/>
    <w:rPr>
      <w:rFonts w:ascii="Times New Roman" w:hAnsi="Times New Roman" w:cs="Times New Roman"/>
      <w:sz w:val="20"/>
      <w:szCs w:val="20"/>
    </w:rPr>
  </w:style>
  <w:style w:type="character" w:customStyle="1" w:styleId="INS">
    <w:name w:val="INS"/>
    <w:rsid w:val="008D2868"/>
  </w:style>
  <w:style w:type="paragraph" w:customStyle="1" w:styleId="Textbody">
    <w:name w:val="Text body"/>
    <w:basedOn w:val="a0"/>
    <w:rsid w:val="008D2868"/>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7"/>
    <w:next w:val="Textbody"/>
    <w:rsid w:val="008D2868"/>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0"/>
    <w:rsid w:val="008D2868"/>
    <w:pPr>
      <w:suppressAutoHyphens/>
      <w:autoSpaceDE/>
      <w:autoSpaceDN/>
      <w:adjustRightInd/>
      <w:textAlignment w:val="baseline"/>
    </w:pPr>
    <w:rPr>
      <w:rFonts w:ascii="Courier New" w:eastAsia="NSimSun" w:hAnsi="Courier New" w:cs="Courier New"/>
      <w:kern w:val="1"/>
      <w:lang w:eastAsia="hi-IN" w:bidi="hi-IN"/>
    </w:rPr>
  </w:style>
  <w:style w:type="paragraph" w:styleId="af7">
    <w:name w:val="Title"/>
    <w:basedOn w:val="a0"/>
    <w:next w:val="a0"/>
    <w:link w:val="af8"/>
    <w:qFormat/>
    <w:rsid w:val="008D28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1"/>
    <w:link w:val="af7"/>
    <w:rsid w:val="008D286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1"/>
    <w:link w:val="42"/>
    <w:rsid w:val="008D2868"/>
    <w:rPr>
      <w:b/>
      <w:bCs/>
      <w:spacing w:val="-7"/>
      <w:sz w:val="26"/>
      <w:szCs w:val="26"/>
      <w:shd w:val="clear" w:color="auto" w:fill="FFFFFF"/>
    </w:rPr>
  </w:style>
  <w:style w:type="paragraph" w:customStyle="1" w:styleId="42">
    <w:name w:val="Основной текст (4)"/>
    <w:basedOn w:val="a0"/>
    <w:link w:val="41"/>
    <w:rsid w:val="008D2868"/>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1"/>
    <w:link w:val="23"/>
    <w:rsid w:val="008D2868"/>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0"/>
    <w:link w:val="22"/>
    <w:rsid w:val="008D2868"/>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0"/>
    <w:rsid w:val="008D2868"/>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8D2868"/>
    <w:pPr>
      <w:widowControl w:val="0"/>
      <w:suppressAutoHyphens/>
      <w:autoSpaceDN w:val="0"/>
      <w:ind w:firstLine="0"/>
      <w:jc w:val="left"/>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0"/>
    <w:rsid w:val="008D2868"/>
    <w:pPr>
      <w:keepNext/>
      <w:keepLines/>
      <w:widowControl w:val="0"/>
      <w:spacing w:before="144" w:after="144" w:line="264" w:lineRule="atLeast"/>
      <w:ind w:firstLine="0"/>
      <w:jc w:val="center"/>
    </w:pPr>
    <w:rPr>
      <w:rFonts w:ascii="TimesDL" w:eastAsia="Times New Roman" w:hAnsi="TimesDL" w:cs="Times New Roman"/>
      <w:b/>
      <w:sz w:val="24"/>
      <w:szCs w:val="20"/>
      <w:lang w:val="en-US" w:eastAsia="ru-RU"/>
    </w:rPr>
  </w:style>
  <w:style w:type="character" w:customStyle="1" w:styleId="17">
    <w:name w:val="Заголовок №1_"/>
    <w:basedOn w:val="a1"/>
    <w:link w:val="18"/>
    <w:rsid w:val="008D2868"/>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8D2868"/>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0"/>
    <w:link w:val="17"/>
    <w:rsid w:val="008D2868"/>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1"/>
    <w:rsid w:val="008D2868"/>
  </w:style>
  <w:style w:type="paragraph" w:customStyle="1" w:styleId="western">
    <w:name w:val="western"/>
    <w:basedOn w:val="a0"/>
    <w:rsid w:val="008D2868"/>
    <w:pPr>
      <w:widowControl/>
      <w:autoSpaceDE/>
      <w:autoSpaceDN/>
      <w:adjustRightInd/>
      <w:spacing w:before="280" w:after="280"/>
    </w:pPr>
    <w:rPr>
      <w:sz w:val="24"/>
      <w:szCs w:val="24"/>
      <w:lang w:eastAsia="ar-SA"/>
    </w:rPr>
  </w:style>
  <w:style w:type="character" w:styleId="af9">
    <w:name w:val="Strong"/>
    <w:basedOn w:val="a1"/>
    <w:qFormat/>
    <w:rsid w:val="008D2868"/>
    <w:rPr>
      <w:b/>
      <w:bCs/>
    </w:rPr>
  </w:style>
  <w:style w:type="paragraph" w:customStyle="1" w:styleId="ConsNormal">
    <w:name w:val="ConsNormal"/>
    <w:rsid w:val="008D2868"/>
    <w:pPr>
      <w:widowControl w:val="0"/>
      <w:suppressAutoHyphens/>
      <w:autoSpaceDE w:val="0"/>
      <w:ind w:firstLine="720"/>
      <w:jc w:val="left"/>
    </w:pPr>
    <w:rPr>
      <w:rFonts w:ascii="Arial" w:eastAsia="Arial" w:hAnsi="Arial" w:cs="Arial"/>
      <w:kern w:val="1"/>
      <w:sz w:val="18"/>
      <w:szCs w:val="18"/>
      <w:lang w:eastAsia="ar-SA"/>
    </w:rPr>
  </w:style>
  <w:style w:type="character" w:customStyle="1" w:styleId="Internetlink">
    <w:name w:val="Internet link"/>
    <w:rsid w:val="008D2868"/>
    <w:rPr>
      <w:color w:val="000080"/>
      <w:u w:val="single"/>
    </w:rPr>
  </w:style>
  <w:style w:type="numbering" w:customStyle="1" w:styleId="WW8Num8">
    <w:name w:val="WW8Num8"/>
    <w:basedOn w:val="a3"/>
    <w:rsid w:val="008D2868"/>
    <w:pPr>
      <w:numPr>
        <w:numId w:val="1"/>
      </w:numPr>
    </w:pPr>
  </w:style>
  <w:style w:type="paragraph" w:customStyle="1" w:styleId="consplusnormal1">
    <w:name w:val="consplusnormal"/>
    <w:basedOn w:val="a0"/>
    <w:rsid w:val="008D2868"/>
    <w:pPr>
      <w:widowControl/>
      <w:autoSpaceDE/>
      <w:autoSpaceDN/>
      <w:adjustRightInd/>
      <w:spacing w:before="100" w:beforeAutospacing="1" w:after="100" w:afterAutospacing="1"/>
    </w:pPr>
    <w:rPr>
      <w:sz w:val="24"/>
      <w:szCs w:val="24"/>
    </w:rPr>
  </w:style>
  <w:style w:type="character" w:styleId="afa">
    <w:name w:val="FollowedHyperlink"/>
    <w:basedOn w:val="a1"/>
    <w:uiPriority w:val="99"/>
    <w:semiHidden/>
    <w:unhideWhenUsed/>
    <w:rsid w:val="008D2868"/>
    <w:rPr>
      <w:color w:val="800080"/>
      <w:u w:val="single"/>
    </w:rPr>
  </w:style>
  <w:style w:type="paragraph" w:customStyle="1" w:styleId="xl76">
    <w:name w:val="xl7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0"/>
    <w:rsid w:val="008D2868"/>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0"/>
    <w:rsid w:val="008D286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0"/>
    <w:rsid w:val="008D2868"/>
    <w:pPr>
      <w:widowControl/>
      <w:autoSpaceDE/>
      <w:autoSpaceDN/>
      <w:adjustRightInd/>
      <w:spacing w:before="100" w:beforeAutospacing="1" w:after="100" w:afterAutospacing="1"/>
      <w:textAlignment w:val="top"/>
    </w:pPr>
    <w:rPr>
      <w:sz w:val="22"/>
      <w:szCs w:val="22"/>
    </w:rPr>
  </w:style>
  <w:style w:type="paragraph" w:customStyle="1" w:styleId="xl86">
    <w:name w:val="xl8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0"/>
    <w:rsid w:val="008D2868"/>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0"/>
    <w:rsid w:val="008D2868"/>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0"/>
    <w:rsid w:val="008D2868"/>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0"/>
    <w:rsid w:val="008D2868"/>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0"/>
    <w:rsid w:val="008D2868"/>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0"/>
    <w:rsid w:val="008D2868"/>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8D2868"/>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0"/>
    <w:rsid w:val="008D2868"/>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0"/>
    <w:rsid w:val="008D2868"/>
    <w:pPr>
      <w:widowControl/>
      <w:autoSpaceDE/>
      <w:autoSpaceDN/>
      <w:adjustRightInd/>
      <w:spacing w:before="100" w:beforeAutospacing="1" w:after="100" w:afterAutospacing="1"/>
    </w:pPr>
    <w:rPr>
      <w:color w:val="000000"/>
      <w:sz w:val="24"/>
      <w:szCs w:val="24"/>
    </w:rPr>
  </w:style>
  <w:style w:type="paragraph" w:customStyle="1" w:styleId="xl105">
    <w:name w:val="xl10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8D2868"/>
  </w:style>
  <w:style w:type="paragraph" w:customStyle="1" w:styleId="25">
    <w:name w:val="Название2"/>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0"/>
    <w:rsid w:val="008D2868"/>
    <w:pPr>
      <w:widowControl/>
      <w:suppressLineNumbers/>
      <w:autoSpaceDE/>
      <w:autoSpaceDN/>
      <w:adjustRightInd/>
    </w:pPr>
    <w:rPr>
      <w:rFonts w:cs="Tahoma"/>
      <w:sz w:val="24"/>
      <w:szCs w:val="24"/>
      <w:lang w:eastAsia="ar-SA"/>
    </w:rPr>
  </w:style>
  <w:style w:type="paragraph" w:customStyle="1" w:styleId="19">
    <w:name w:val="Текст выноски1"/>
    <w:basedOn w:val="a0"/>
    <w:rsid w:val="008D2868"/>
    <w:pPr>
      <w:widowControl/>
      <w:suppressAutoHyphens/>
      <w:autoSpaceDE/>
      <w:autoSpaceDN/>
      <w:adjustRightInd/>
    </w:pPr>
    <w:rPr>
      <w:kern w:val="1"/>
      <w:lang w:eastAsia="ar-SA"/>
    </w:rPr>
  </w:style>
  <w:style w:type="paragraph" w:customStyle="1" w:styleId="Textbodyindent">
    <w:name w:val="Text body indent"/>
    <w:basedOn w:val="a0"/>
    <w:rsid w:val="008D2868"/>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8D2868"/>
    <w:rPr>
      <w:sz w:val="27"/>
      <w:szCs w:val="27"/>
      <w:shd w:val="clear" w:color="auto" w:fill="FFFFFF"/>
    </w:rPr>
  </w:style>
  <w:style w:type="paragraph" w:customStyle="1" w:styleId="35">
    <w:name w:val="Основной текст (3)"/>
    <w:basedOn w:val="a0"/>
    <w:link w:val="34"/>
    <w:rsid w:val="008D2868"/>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b">
    <w:name w:val="Цветовое выделение"/>
    <w:rsid w:val="008D2868"/>
    <w:rPr>
      <w:b/>
      <w:bCs/>
      <w:color w:val="000080"/>
      <w:sz w:val="20"/>
      <w:szCs w:val="20"/>
    </w:rPr>
  </w:style>
  <w:style w:type="paragraph" w:styleId="afc">
    <w:name w:val="Body Text Indent"/>
    <w:basedOn w:val="a0"/>
    <w:link w:val="afd"/>
    <w:uiPriority w:val="99"/>
    <w:unhideWhenUsed/>
    <w:rsid w:val="008D2868"/>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d">
    <w:name w:val="Основной текст с отступом Знак"/>
    <w:basedOn w:val="a1"/>
    <w:link w:val="afc"/>
    <w:uiPriority w:val="99"/>
    <w:rsid w:val="008D2868"/>
    <w:rPr>
      <w:rFonts w:ascii="Times New Roman" w:eastAsia="Arial Unicode MS" w:hAnsi="Times New Roman" w:cs="Mangal"/>
      <w:kern w:val="1"/>
      <w:sz w:val="24"/>
      <w:szCs w:val="21"/>
      <w:lang w:eastAsia="hi-IN" w:bidi="hi-IN"/>
    </w:rPr>
  </w:style>
  <w:style w:type="numbering" w:customStyle="1" w:styleId="WW8Num3">
    <w:name w:val="WW8Num3"/>
    <w:basedOn w:val="a3"/>
    <w:rsid w:val="008D2868"/>
    <w:pPr>
      <w:numPr>
        <w:numId w:val="2"/>
      </w:numPr>
    </w:pPr>
  </w:style>
  <w:style w:type="numbering" w:customStyle="1" w:styleId="WWNum1">
    <w:name w:val="WWNum1"/>
    <w:basedOn w:val="a3"/>
    <w:rsid w:val="008D2868"/>
    <w:pPr>
      <w:numPr>
        <w:numId w:val="3"/>
      </w:numPr>
    </w:pPr>
  </w:style>
  <w:style w:type="character" w:customStyle="1" w:styleId="WW8Num2z0">
    <w:name w:val="WW8Num2z0"/>
    <w:rsid w:val="008D2868"/>
    <w:rPr>
      <w:rFonts w:ascii="Symbol" w:hAnsi="Symbol"/>
    </w:rPr>
  </w:style>
  <w:style w:type="character" w:customStyle="1" w:styleId="WW8Num3z0">
    <w:name w:val="WW8Num3z0"/>
    <w:rsid w:val="008D2868"/>
    <w:rPr>
      <w:rFonts w:ascii="Wingdings" w:hAnsi="Wingdings"/>
    </w:rPr>
  </w:style>
  <w:style w:type="character" w:customStyle="1" w:styleId="WW8Num3z1">
    <w:name w:val="WW8Num3z1"/>
    <w:rsid w:val="008D2868"/>
    <w:rPr>
      <w:rFonts w:ascii="Courier New" w:hAnsi="Courier New" w:cs="Courier New"/>
    </w:rPr>
  </w:style>
  <w:style w:type="character" w:customStyle="1" w:styleId="WW8Num3z3">
    <w:name w:val="WW8Num3z3"/>
    <w:rsid w:val="008D2868"/>
    <w:rPr>
      <w:rFonts w:ascii="Symbol" w:hAnsi="Symbol"/>
    </w:rPr>
  </w:style>
  <w:style w:type="character" w:customStyle="1" w:styleId="WW8Num4z0">
    <w:name w:val="WW8Num4z0"/>
    <w:rsid w:val="008D2868"/>
    <w:rPr>
      <w:b/>
      <w:sz w:val="24"/>
    </w:rPr>
  </w:style>
  <w:style w:type="character" w:customStyle="1" w:styleId="WW8Num5z0">
    <w:name w:val="WW8Num5z0"/>
    <w:rsid w:val="008D2868"/>
    <w:rPr>
      <w:rFonts w:ascii="Symbol" w:hAnsi="Symbol"/>
    </w:rPr>
  </w:style>
  <w:style w:type="character" w:customStyle="1" w:styleId="WW8Num8z0">
    <w:name w:val="WW8Num8z0"/>
    <w:rsid w:val="008D2868"/>
    <w:rPr>
      <w:rFonts w:ascii="Symbol" w:hAnsi="Symbol"/>
    </w:rPr>
  </w:style>
  <w:style w:type="character" w:customStyle="1" w:styleId="WW8Num11z0">
    <w:name w:val="WW8Num11z0"/>
    <w:rsid w:val="008D2868"/>
    <w:rPr>
      <w:rFonts w:ascii="Symbol" w:hAnsi="Symbol"/>
    </w:rPr>
  </w:style>
  <w:style w:type="character" w:customStyle="1" w:styleId="WW8Num13z0">
    <w:name w:val="WW8Num13z0"/>
    <w:rsid w:val="008D2868"/>
    <w:rPr>
      <w:rFonts w:ascii="Symbol" w:hAnsi="Symbol"/>
    </w:rPr>
  </w:style>
  <w:style w:type="character" w:customStyle="1" w:styleId="WW8Num17z0">
    <w:name w:val="WW8Num17z0"/>
    <w:rsid w:val="008D2868"/>
    <w:rPr>
      <w:rFonts w:ascii="Wingdings" w:hAnsi="Wingdings"/>
    </w:rPr>
  </w:style>
  <w:style w:type="character" w:customStyle="1" w:styleId="WW8Num17z1">
    <w:name w:val="WW8Num17z1"/>
    <w:rsid w:val="008D2868"/>
    <w:rPr>
      <w:rFonts w:ascii="Symbol" w:hAnsi="Symbol"/>
    </w:rPr>
  </w:style>
  <w:style w:type="character" w:customStyle="1" w:styleId="WW8Num17z4">
    <w:name w:val="WW8Num17z4"/>
    <w:rsid w:val="008D2868"/>
    <w:rPr>
      <w:rFonts w:ascii="Courier New" w:hAnsi="Courier New" w:cs="Courier New"/>
    </w:rPr>
  </w:style>
  <w:style w:type="character" w:customStyle="1" w:styleId="WW8Num23z0">
    <w:name w:val="WW8Num23z0"/>
    <w:rsid w:val="008D2868"/>
    <w:rPr>
      <w:rFonts w:ascii="Symbol" w:hAnsi="Symbol"/>
    </w:rPr>
  </w:style>
  <w:style w:type="character" w:customStyle="1" w:styleId="WW8Num24z0">
    <w:name w:val="WW8Num24z0"/>
    <w:rsid w:val="008D2868"/>
    <w:rPr>
      <w:rFonts w:ascii="Wingdings" w:hAnsi="Wingdings"/>
    </w:rPr>
  </w:style>
  <w:style w:type="character" w:customStyle="1" w:styleId="WW8Num24z1">
    <w:name w:val="WW8Num24z1"/>
    <w:rsid w:val="008D2868"/>
    <w:rPr>
      <w:rFonts w:ascii="Courier New" w:hAnsi="Courier New" w:cs="Courier New"/>
    </w:rPr>
  </w:style>
  <w:style w:type="character" w:customStyle="1" w:styleId="WW8Num24z3">
    <w:name w:val="WW8Num24z3"/>
    <w:rsid w:val="008D2868"/>
    <w:rPr>
      <w:rFonts w:ascii="Symbol" w:hAnsi="Symbol"/>
    </w:rPr>
  </w:style>
  <w:style w:type="character" w:customStyle="1" w:styleId="WW8Num25z0">
    <w:name w:val="WW8Num25z0"/>
    <w:rsid w:val="008D2868"/>
    <w:rPr>
      <w:rFonts w:ascii="Symbol" w:hAnsi="Symbol"/>
    </w:rPr>
  </w:style>
  <w:style w:type="character" w:customStyle="1" w:styleId="WW8Num26z0">
    <w:name w:val="WW8Num26z0"/>
    <w:rsid w:val="008D2868"/>
    <w:rPr>
      <w:rFonts w:ascii="Symbol" w:hAnsi="Symbol"/>
    </w:rPr>
  </w:style>
  <w:style w:type="character" w:styleId="afe">
    <w:name w:val="page number"/>
    <w:basedOn w:val="13"/>
    <w:rsid w:val="008D2868"/>
  </w:style>
  <w:style w:type="character" w:customStyle="1" w:styleId="aff">
    <w:name w:val="Знак"/>
    <w:basedOn w:val="13"/>
    <w:rsid w:val="008D2868"/>
  </w:style>
  <w:style w:type="character" w:customStyle="1" w:styleId="aff0">
    <w:name w:val="Символы концевой сноски"/>
    <w:rsid w:val="008D2868"/>
    <w:rPr>
      <w:vertAlign w:val="superscript"/>
    </w:rPr>
  </w:style>
  <w:style w:type="paragraph" w:customStyle="1" w:styleId="1a">
    <w:name w:val="Обычный1"/>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D2868"/>
    <w:pPr>
      <w:widowControl/>
      <w:suppressAutoHyphens/>
      <w:autoSpaceDE/>
      <w:autoSpaceDN/>
      <w:adjustRightInd/>
      <w:spacing w:after="120" w:line="480" w:lineRule="auto"/>
      <w:ind w:left="283"/>
    </w:pPr>
    <w:rPr>
      <w:lang w:eastAsia="ar-SA"/>
    </w:rPr>
  </w:style>
  <w:style w:type="paragraph" w:styleId="aff1">
    <w:name w:val="endnote text"/>
    <w:basedOn w:val="a0"/>
    <w:link w:val="aff2"/>
    <w:semiHidden/>
    <w:rsid w:val="008D2868"/>
    <w:pPr>
      <w:widowControl/>
      <w:suppressAutoHyphens/>
      <w:autoSpaceDE/>
      <w:autoSpaceDN/>
      <w:adjustRightInd/>
    </w:pPr>
    <w:rPr>
      <w:lang w:eastAsia="ar-SA"/>
    </w:rPr>
  </w:style>
  <w:style w:type="character" w:customStyle="1" w:styleId="aff2">
    <w:name w:val="Текст концевой сноски Знак"/>
    <w:basedOn w:val="a1"/>
    <w:link w:val="aff1"/>
    <w:semiHidden/>
    <w:rsid w:val="008D2868"/>
    <w:rPr>
      <w:rFonts w:ascii="Times New Roman" w:eastAsia="Times New Roman" w:hAnsi="Times New Roman" w:cs="Times New Roman"/>
      <w:sz w:val="20"/>
      <w:szCs w:val="20"/>
      <w:lang w:eastAsia="ar-SA"/>
    </w:rPr>
  </w:style>
  <w:style w:type="paragraph" w:customStyle="1" w:styleId="aff3">
    <w:name w:val="Содержимое врезки"/>
    <w:basedOn w:val="af"/>
    <w:rsid w:val="008D2868"/>
    <w:pPr>
      <w:suppressAutoHyphens/>
    </w:pPr>
    <w:rPr>
      <w:sz w:val="20"/>
      <w:szCs w:val="20"/>
    </w:rPr>
  </w:style>
  <w:style w:type="paragraph" w:customStyle="1" w:styleId="27">
    <w:name w:val="Обычный2"/>
    <w:rsid w:val="008D2868"/>
    <w:pPr>
      <w:spacing w:before="100" w:after="100"/>
      <w:ind w:firstLine="0"/>
      <w:jc w:val="left"/>
    </w:pPr>
    <w:rPr>
      <w:rFonts w:ascii="Times New Roman" w:eastAsia="Times New Roman" w:hAnsi="Times New Roman" w:cs="Times New Roman"/>
      <w:snapToGrid w:val="0"/>
      <w:sz w:val="24"/>
      <w:szCs w:val="20"/>
      <w:lang w:eastAsia="ru-RU"/>
    </w:rPr>
  </w:style>
  <w:style w:type="paragraph" w:customStyle="1" w:styleId="Iauiue">
    <w:name w:val="Iau?iue"/>
    <w:rsid w:val="008D2868"/>
    <w:pPr>
      <w:overflowPunct w:val="0"/>
      <w:autoSpaceDE w:val="0"/>
      <w:autoSpaceDN w:val="0"/>
      <w:adjustRightInd w:val="0"/>
      <w:ind w:firstLine="0"/>
      <w:jc w:val="left"/>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8D2868"/>
    <w:pPr>
      <w:jc w:val="both"/>
    </w:pPr>
    <w:rPr>
      <w:sz w:val="24"/>
      <w:lang w:val="ru-RU"/>
    </w:rPr>
  </w:style>
  <w:style w:type="character" w:customStyle="1" w:styleId="91">
    <w:name w:val="Основной текст (9) + Не курсив"/>
    <w:aliases w:val="Интервал 0 pt7"/>
    <w:uiPriority w:val="99"/>
    <w:rsid w:val="008D2868"/>
    <w:rPr>
      <w:rFonts w:ascii="Times New Roman" w:hAnsi="Times New Roman"/>
      <w:i/>
      <w:iCs/>
      <w:noProof/>
      <w:spacing w:val="-10"/>
      <w:sz w:val="26"/>
      <w:szCs w:val="26"/>
      <w:shd w:val="clear" w:color="auto" w:fill="FFFFFF"/>
    </w:rPr>
  </w:style>
  <w:style w:type="paragraph" w:customStyle="1" w:styleId="36">
    <w:name w:val="Обычный3"/>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8">
    <w:name w:val="Основной текст2"/>
    <w:basedOn w:val="a0"/>
    <w:rsid w:val="008D2868"/>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8D2868"/>
    <w:rPr>
      <w:rFonts w:eastAsia="Times New Roman"/>
      <w:b/>
      <w:bCs/>
      <w:sz w:val="24"/>
      <w:szCs w:val="24"/>
      <w:shd w:val="clear" w:color="auto" w:fill="FFFFFF"/>
    </w:rPr>
  </w:style>
  <w:style w:type="paragraph" w:styleId="29">
    <w:name w:val="Body Text 2"/>
    <w:basedOn w:val="a0"/>
    <w:link w:val="2a"/>
    <w:unhideWhenUsed/>
    <w:rsid w:val="008D2868"/>
    <w:pPr>
      <w:spacing w:after="120" w:line="480" w:lineRule="auto"/>
    </w:pPr>
  </w:style>
  <w:style w:type="character" w:customStyle="1" w:styleId="2a">
    <w:name w:val="Основной текст 2 Знак"/>
    <w:basedOn w:val="a1"/>
    <w:link w:val="29"/>
    <w:rsid w:val="008D2868"/>
    <w:rPr>
      <w:rFonts w:ascii="Times New Roman" w:eastAsia="Times New Roman" w:hAnsi="Times New Roman" w:cs="Times New Roman"/>
      <w:sz w:val="20"/>
      <w:szCs w:val="20"/>
      <w:lang w:eastAsia="ru-RU"/>
    </w:rPr>
  </w:style>
  <w:style w:type="paragraph" w:customStyle="1" w:styleId="1b">
    <w:name w:val="заголовок 1"/>
    <w:basedOn w:val="a0"/>
    <w:next w:val="a0"/>
    <w:rsid w:val="008D2868"/>
    <w:pPr>
      <w:keepNext/>
      <w:widowControl/>
      <w:overflowPunct w:val="0"/>
      <w:jc w:val="center"/>
    </w:pPr>
    <w:rPr>
      <w:sz w:val="24"/>
    </w:rPr>
  </w:style>
  <w:style w:type="paragraph" w:customStyle="1" w:styleId="211">
    <w:name w:val="Основной текст (2)1"/>
    <w:basedOn w:val="a0"/>
    <w:uiPriority w:val="99"/>
    <w:rsid w:val="008D2868"/>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1"/>
    <w:link w:val="a4"/>
    <w:rsid w:val="008D2868"/>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D2868"/>
    <w:rPr>
      <w:rFonts w:ascii="Calibri" w:eastAsia="Times New Roman" w:hAnsi="Calibri" w:cs="Calibri"/>
      <w:szCs w:val="20"/>
      <w:lang w:eastAsia="ru-RU"/>
    </w:rPr>
  </w:style>
  <w:style w:type="paragraph" w:customStyle="1" w:styleId="1c">
    <w:name w:val="Обычный (веб)1"/>
    <w:basedOn w:val="a0"/>
    <w:rsid w:val="008D2868"/>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8D28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1"/>
    <w:link w:val="HTML"/>
    <w:rsid w:val="008D2868"/>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8D2868"/>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8D2868"/>
    <w:pPr>
      <w:ind w:firstLine="0"/>
      <w:jc w:val="left"/>
    </w:pPr>
    <w:rPr>
      <w:rFonts w:ascii="Calibri" w:eastAsia="Times New Roman" w:hAnsi="Calibri" w:cs="Times New Roman"/>
    </w:rPr>
  </w:style>
  <w:style w:type="character" w:customStyle="1" w:styleId="NoSpacingChar">
    <w:name w:val="No Spacing Char"/>
    <w:basedOn w:val="a1"/>
    <w:link w:val="1d"/>
    <w:locked/>
    <w:rsid w:val="008D2868"/>
    <w:rPr>
      <w:rFonts w:ascii="Calibri" w:eastAsia="Times New Roman" w:hAnsi="Calibri" w:cs="Times New Roman"/>
    </w:rPr>
  </w:style>
  <w:style w:type="paragraph" w:styleId="2b">
    <w:name w:val="Body Text Indent 2"/>
    <w:basedOn w:val="a0"/>
    <w:link w:val="2c"/>
    <w:uiPriority w:val="99"/>
    <w:semiHidden/>
    <w:unhideWhenUsed/>
    <w:rsid w:val="008D2868"/>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1"/>
    <w:link w:val="2b"/>
    <w:uiPriority w:val="99"/>
    <w:semiHidden/>
    <w:rsid w:val="008D2868"/>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8D2868"/>
    <w:rPr>
      <w:b/>
      <w:spacing w:val="-4"/>
      <w:sz w:val="21"/>
      <w:shd w:val="clear" w:color="auto" w:fill="FFFFFF"/>
    </w:rPr>
  </w:style>
  <w:style w:type="paragraph" w:customStyle="1" w:styleId="171">
    <w:name w:val="Основной текст (17)"/>
    <w:basedOn w:val="a0"/>
    <w:link w:val="170"/>
    <w:rsid w:val="008D2868"/>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8D2868"/>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8D2868"/>
    <w:rPr>
      <w:spacing w:val="0"/>
    </w:rPr>
  </w:style>
  <w:style w:type="character" w:customStyle="1" w:styleId="170pt">
    <w:name w:val="Основной текст (17) + Интервал 0 pt"/>
    <w:rsid w:val="008D2868"/>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8D2868"/>
    <w:rPr>
      <w:color w:val="000000"/>
      <w:sz w:val="28"/>
      <w:lang w:val="ru-RU"/>
    </w:rPr>
  </w:style>
  <w:style w:type="paragraph" w:styleId="aff4">
    <w:name w:val="footnote text"/>
    <w:basedOn w:val="a0"/>
    <w:link w:val="aff5"/>
    <w:rsid w:val="008D2868"/>
    <w:pPr>
      <w:widowControl/>
      <w:autoSpaceDE/>
      <w:autoSpaceDN/>
      <w:adjustRightInd/>
    </w:pPr>
  </w:style>
  <w:style w:type="character" w:customStyle="1" w:styleId="aff5">
    <w:name w:val="Текст сноски Знак"/>
    <w:basedOn w:val="a1"/>
    <w:link w:val="aff4"/>
    <w:rsid w:val="008D2868"/>
    <w:rPr>
      <w:rFonts w:ascii="Times New Roman" w:eastAsia="Times New Roman" w:hAnsi="Times New Roman" w:cs="Times New Roman"/>
      <w:sz w:val="20"/>
      <w:szCs w:val="20"/>
      <w:lang w:eastAsia="ru-RU"/>
    </w:rPr>
  </w:style>
  <w:style w:type="character" w:styleId="aff6">
    <w:name w:val="footnote reference"/>
    <w:rsid w:val="008D2868"/>
    <w:rPr>
      <w:vertAlign w:val="superscript"/>
    </w:rPr>
  </w:style>
  <w:style w:type="paragraph" w:customStyle="1" w:styleId="1e">
    <w:name w:val="Стиль1"/>
    <w:basedOn w:val="a0"/>
    <w:link w:val="1f"/>
    <w:qFormat/>
    <w:rsid w:val="008D2868"/>
    <w:pPr>
      <w:widowControl/>
      <w:autoSpaceDE/>
      <w:autoSpaceDN/>
      <w:adjustRightInd/>
      <w:ind w:firstLine="709"/>
      <w:jc w:val="both"/>
    </w:pPr>
    <w:rPr>
      <w:rFonts w:eastAsia="Calibri"/>
      <w:sz w:val="26"/>
      <w:szCs w:val="26"/>
      <w:lang w:eastAsia="en-US"/>
    </w:rPr>
  </w:style>
  <w:style w:type="character" w:customStyle="1" w:styleId="1f">
    <w:name w:val="Стиль1 Знак"/>
    <w:basedOn w:val="a1"/>
    <w:link w:val="1e"/>
    <w:rsid w:val="008D2868"/>
    <w:rPr>
      <w:rFonts w:ascii="Times New Roman" w:eastAsia="Calibri" w:hAnsi="Times New Roman" w:cs="Times New Roman"/>
      <w:sz w:val="26"/>
      <w:szCs w:val="26"/>
    </w:rPr>
  </w:style>
  <w:style w:type="paragraph" w:styleId="aff7">
    <w:name w:val="Document Map"/>
    <w:basedOn w:val="a0"/>
    <w:link w:val="aff8"/>
    <w:semiHidden/>
    <w:rsid w:val="008D2868"/>
    <w:pPr>
      <w:widowControl/>
      <w:shd w:val="clear" w:color="auto" w:fill="000080"/>
      <w:autoSpaceDE/>
      <w:autoSpaceDN/>
      <w:adjustRightInd/>
    </w:pPr>
    <w:rPr>
      <w:rFonts w:ascii="Tahoma" w:hAnsi="Tahoma" w:cs="Tahoma"/>
    </w:rPr>
  </w:style>
  <w:style w:type="character" w:customStyle="1" w:styleId="aff8">
    <w:name w:val="Схема документа Знак"/>
    <w:basedOn w:val="a1"/>
    <w:link w:val="aff7"/>
    <w:semiHidden/>
    <w:rsid w:val="008D2868"/>
    <w:rPr>
      <w:rFonts w:ascii="Tahoma" w:eastAsia="Times New Roman" w:hAnsi="Tahoma" w:cs="Tahoma"/>
      <w:sz w:val="20"/>
      <w:szCs w:val="20"/>
      <w:shd w:val="clear" w:color="auto" w:fill="000080"/>
      <w:lang w:eastAsia="ru-RU"/>
    </w:rPr>
  </w:style>
  <w:style w:type="paragraph" w:styleId="38">
    <w:name w:val="Body Text Indent 3"/>
    <w:basedOn w:val="a0"/>
    <w:link w:val="39"/>
    <w:rsid w:val="008D2868"/>
    <w:pPr>
      <w:widowControl/>
      <w:autoSpaceDE/>
      <w:autoSpaceDN/>
      <w:adjustRightInd/>
      <w:spacing w:after="120"/>
      <w:ind w:left="283"/>
    </w:pPr>
    <w:rPr>
      <w:sz w:val="16"/>
      <w:szCs w:val="16"/>
    </w:rPr>
  </w:style>
  <w:style w:type="character" w:customStyle="1" w:styleId="39">
    <w:name w:val="Основной текст с отступом 3 Знак"/>
    <w:basedOn w:val="a1"/>
    <w:link w:val="38"/>
    <w:rsid w:val="008D2868"/>
    <w:rPr>
      <w:rFonts w:ascii="Times New Roman" w:eastAsia="Times New Roman" w:hAnsi="Times New Roman" w:cs="Times New Roman"/>
      <w:sz w:val="16"/>
      <w:szCs w:val="16"/>
      <w:lang w:eastAsia="ru-RU"/>
    </w:rPr>
  </w:style>
  <w:style w:type="paragraph" w:customStyle="1" w:styleId="8">
    <w:name w:val="Основной текст8"/>
    <w:basedOn w:val="a0"/>
    <w:rsid w:val="008D2868"/>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6"/>
    <w:rsid w:val="008D2868"/>
    <w:rPr>
      <w:sz w:val="26"/>
      <w:szCs w:val="26"/>
    </w:rPr>
  </w:style>
  <w:style w:type="character" w:customStyle="1" w:styleId="1f0">
    <w:name w:val="Название Знак1"/>
    <w:basedOn w:val="a1"/>
    <w:uiPriority w:val="10"/>
    <w:rsid w:val="008D2868"/>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0"/>
    <w:rsid w:val="008D2868"/>
    <w:pPr>
      <w:widowControl/>
      <w:autoSpaceDE/>
      <w:autoSpaceDN/>
      <w:adjustRightInd/>
    </w:pPr>
    <w:rPr>
      <w:sz w:val="24"/>
      <w:szCs w:val="24"/>
      <w:lang w:val="pl-PL" w:eastAsia="pl-PL"/>
    </w:rPr>
  </w:style>
  <w:style w:type="paragraph" w:customStyle="1" w:styleId="Style2">
    <w:name w:val="Style2"/>
    <w:basedOn w:val="a0"/>
    <w:uiPriority w:val="99"/>
    <w:rsid w:val="008D2868"/>
    <w:pPr>
      <w:spacing w:line="277" w:lineRule="exact"/>
      <w:ind w:firstLine="715"/>
      <w:jc w:val="both"/>
    </w:pPr>
    <w:rPr>
      <w:sz w:val="24"/>
      <w:szCs w:val="24"/>
    </w:rPr>
  </w:style>
  <w:style w:type="paragraph" w:customStyle="1" w:styleId="Style7">
    <w:name w:val="Style7"/>
    <w:basedOn w:val="a0"/>
    <w:uiPriority w:val="99"/>
    <w:rsid w:val="008D2868"/>
    <w:rPr>
      <w:sz w:val="24"/>
      <w:szCs w:val="24"/>
    </w:rPr>
  </w:style>
  <w:style w:type="paragraph" w:customStyle="1" w:styleId="2d">
    <w:name w:val="Без интервала2"/>
    <w:rsid w:val="008D2868"/>
    <w:pPr>
      <w:widowControl w:val="0"/>
      <w:suppressAutoHyphens/>
      <w:spacing w:after="200" w:line="276" w:lineRule="auto"/>
      <w:ind w:firstLine="0"/>
      <w:jc w:val="left"/>
    </w:pPr>
    <w:rPr>
      <w:rFonts w:ascii="Calibri" w:eastAsia="SimSun" w:hAnsi="Calibri" w:cs="font305"/>
      <w:kern w:val="1"/>
      <w:lang w:eastAsia="ar-SA"/>
    </w:rPr>
  </w:style>
  <w:style w:type="character" w:customStyle="1" w:styleId="aff9">
    <w:name w:val="Подпись к картинке_"/>
    <w:rsid w:val="008D2868"/>
    <w:rPr>
      <w:rFonts w:ascii="Times New Roman" w:hAnsi="Times New Roman" w:cs="Times New Roman"/>
      <w:spacing w:val="1"/>
      <w:sz w:val="22"/>
      <w:szCs w:val="22"/>
      <w:u w:val="none"/>
    </w:rPr>
  </w:style>
  <w:style w:type="character" w:customStyle="1" w:styleId="312">
    <w:name w:val="Основной текст (3) + 12"/>
    <w:rsid w:val="008D2868"/>
    <w:rPr>
      <w:rFonts w:ascii="Times New Roman" w:hAnsi="Times New Roman" w:cs="Times New Roman"/>
      <w:spacing w:val="2"/>
      <w:sz w:val="25"/>
      <w:szCs w:val="25"/>
      <w:u w:val="none"/>
    </w:rPr>
  </w:style>
  <w:style w:type="paragraph" w:customStyle="1" w:styleId="affa">
    <w:name w:val="Подпись к картинке"/>
    <w:basedOn w:val="a0"/>
    <w:rsid w:val="008D2868"/>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1"/>
    <w:uiPriority w:val="99"/>
    <w:rsid w:val="008D2868"/>
    <w:rPr>
      <w:sz w:val="24"/>
      <w:szCs w:val="24"/>
      <w:lang w:eastAsia="ar-SA"/>
    </w:rPr>
  </w:style>
  <w:style w:type="paragraph" w:customStyle="1" w:styleId="Style5">
    <w:name w:val="Style5"/>
    <w:basedOn w:val="a0"/>
    <w:uiPriority w:val="99"/>
    <w:rsid w:val="008D2868"/>
    <w:pPr>
      <w:spacing w:line="298" w:lineRule="exact"/>
    </w:pPr>
    <w:rPr>
      <w:sz w:val="24"/>
      <w:szCs w:val="24"/>
    </w:rPr>
  </w:style>
  <w:style w:type="paragraph" w:customStyle="1" w:styleId="Style6">
    <w:name w:val="Style6"/>
    <w:basedOn w:val="a0"/>
    <w:uiPriority w:val="99"/>
    <w:rsid w:val="008D2868"/>
    <w:pPr>
      <w:spacing w:line="300" w:lineRule="exact"/>
      <w:ind w:firstLine="1027"/>
      <w:jc w:val="both"/>
    </w:pPr>
    <w:rPr>
      <w:sz w:val="24"/>
      <w:szCs w:val="24"/>
    </w:rPr>
  </w:style>
  <w:style w:type="paragraph" w:customStyle="1" w:styleId="Style8">
    <w:name w:val="Style8"/>
    <w:basedOn w:val="a0"/>
    <w:uiPriority w:val="99"/>
    <w:rsid w:val="008D2868"/>
    <w:rPr>
      <w:sz w:val="24"/>
      <w:szCs w:val="24"/>
    </w:rPr>
  </w:style>
  <w:style w:type="paragraph" w:customStyle="1" w:styleId="Style9">
    <w:name w:val="Style9"/>
    <w:basedOn w:val="a0"/>
    <w:uiPriority w:val="99"/>
    <w:rsid w:val="008D2868"/>
    <w:pPr>
      <w:spacing w:line="298" w:lineRule="exact"/>
      <w:ind w:hanging="350"/>
    </w:pPr>
    <w:rPr>
      <w:sz w:val="24"/>
      <w:szCs w:val="24"/>
    </w:rPr>
  </w:style>
  <w:style w:type="character" w:customStyle="1" w:styleId="FontStyle13">
    <w:name w:val="Font Style13"/>
    <w:basedOn w:val="a1"/>
    <w:uiPriority w:val="99"/>
    <w:rsid w:val="008D2868"/>
    <w:rPr>
      <w:rFonts w:ascii="Times New Roman" w:hAnsi="Times New Roman" w:cs="Times New Roman"/>
      <w:sz w:val="24"/>
      <w:szCs w:val="24"/>
    </w:rPr>
  </w:style>
  <w:style w:type="character" w:customStyle="1" w:styleId="FontStyle14">
    <w:name w:val="Font Style14"/>
    <w:basedOn w:val="a1"/>
    <w:uiPriority w:val="99"/>
    <w:rsid w:val="008D2868"/>
    <w:rPr>
      <w:rFonts w:ascii="Times New Roman" w:hAnsi="Times New Roman" w:cs="Times New Roman"/>
      <w:b/>
      <w:bCs/>
      <w:i/>
      <w:iCs/>
      <w:spacing w:val="-20"/>
      <w:sz w:val="24"/>
      <w:szCs w:val="24"/>
    </w:rPr>
  </w:style>
  <w:style w:type="paragraph" w:styleId="affb">
    <w:name w:val="Body Text First Indent"/>
    <w:basedOn w:val="af"/>
    <w:link w:val="affc"/>
    <w:rsid w:val="008D2868"/>
    <w:pPr>
      <w:ind w:firstLine="210"/>
    </w:pPr>
    <w:rPr>
      <w:sz w:val="20"/>
      <w:szCs w:val="20"/>
      <w:lang w:eastAsia="ru-RU"/>
    </w:rPr>
  </w:style>
  <w:style w:type="character" w:customStyle="1" w:styleId="affc">
    <w:name w:val="Красная строка Знак"/>
    <w:basedOn w:val="af0"/>
    <w:link w:val="affb"/>
    <w:rsid w:val="008D2868"/>
    <w:rPr>
      <w:sz w:val="20"/>
      <w:szCs w:val="20"/>
      <w:lang w:eastAsia="ru-RU"/>
    </w:rPr>
  </w:style>
  <w:style w:type="paragraph" w:styleId="affd">
    <w:name w:val="Subtitle"/>
    <w:basedOn w:val="a0"/>
    <w:link w:val="affe"/>
    <w:qFormat/>
    <w:rsid w:val="008D2868"/>
    <w:pPr>
      <w:widowControl/>
      <w:autoSpaceDE/>
      <w:autoSpaceDN/>
      <w:adjustRightInd/>
      <w:spacing w:after="60"/>
      <w:jc w:val="center"/>
      <w:outlineLvl w:val="1"/>
    </w:pPr>
    <w:rPr>
      <w:rFonts w:ascii="Arial" w:hAnsi="Arial" w:cs="Arial"/>
      <w:sz w:val="24"/>
      <w:szCs w:val="24"/>
    </w:rPr>
  </w:style>
  <w:style w:type="character" w:customStyle="1" w:styleId="affe">
    <w:name w:val="Подзаголовок Знак"/>
    <w:basedOn w:val="a1"/>
    <w:link w:val="affd"/>
    <w:rsid w:val="008D2868"/>
    <w:rPr>
      <w:rFonts w:ascii="Arial" w:eastAsia="Times New Roman" w:hAnsi="Arial" w:cs="Arial"/>
      <w:sz w:val="24"/>
      <w:szCs w:val="24"/>
      <w:lang w:eastAsia="ru-RU"/>
    </w:rPr>
  </w:style>
  <w:style w:type="paragraph" w:customStyle="1" w:styleId="3b">
    <w:name w:val="Без интервала3"/>
    <w:rsid w:val="008D2868"/>
    <w:pPr>
      <w:spacing w:line="276" w:lineRule="auto"/>
      <w:ind w:firstLine="567"/>
    </w:pPr>
    <w:rPr>
      <w:rFonts w:ascii="Times New Roman" w:eastAsia="Calibri" w:hAnsi="Times New Roman" w:cs="Times New Roman"/>
      <w:sz w:val="28"/>
    </w:rPr>
  </w:style>
  <w:style w:type="paragraph" w:customStyle="1" w:styleId="1f2">
    <w:name w:val="Знак1 Знак Знак Знак"/>
    <w:basedOn w:val="a0"/>
    <w:rsid w:val="008D2868"/>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0"/>
    <w:rsid w:val="008D2868"/>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8D2868"/>
    <w:rPr>
      <w:rFonts w:ascii="Times New Roman" w:hAnsi="Times New Roman"/>
      <w:sz w:val="28"/>
    </w:rPr>
  </w:style>
  <w:style w:type="paragraph" w:customStyle="1" w:styleId="p13">
    <w:name w:val="p13"/>
    <w:basedOn w:val="a0"/>
    <w:rsid w:val="008D2868"/>
    <w:pPr>
      <w:widowControl/>
      <w:autoSpaceDE/>
      <w:autoSpaceDN/>
      <w:adjustRightInd/>
      <w:spacing w:before="100" w:beforeAutospacing="1" w:after="100" w:afterAutospacing="1"/>
    </w:pPr>
    <w:rPr>
      <w:sz w:val="24"/>
      <w:szCs w:val="24"/>
    </w:rPr>
  </w:style>
  <w:style w:type="character" w:customStyle="1" w:styleId="s4">
    <w:name w:val="s4"/>
    <w:rsid w:val="008D2868"/>
  </w:style>
  <w:style w:type="paragraph" w:customStyle="1" w:styleId="p12">
    <w:name w:val="p12"/>
    <w:basedOn w:val="a0"/>
    <w:rsid w:val="008D2868"/>
    <w:pPr>
      <w:widowControl/>
      <w:autoSpaceDE/>
      <w:autoSpaceDN/>
      <w:adjustRightInd/>
      <w:spacing w:before="100" w:beforeAutospacing="1" w:after="100" w:afterAutospacing="1"/>
    </w:pPr>
    <w:rPr>
      <w:sz w:val="24"/>
      <w:szCs w:val="24"/>
    </w:rPr>
  </w:style>
  <w:style w:type="paragraph" w:customStyle="1" w:styleId="p25">
    <w:name w:val="p25"/>
    <w:basedOn w:val="a0"/>
    <w:rsid w:val="008D2868"/>
    <w:pPr>
      <w:widowControl/>
      <w:autoSpaceDE/>
      <w:autoSpaceDN/>
      <w:adjustRightInd/>
      <w:spacing w:before="100" w:beforeAutospacing="1" w:after="100" w:afterAutospacing="1"/>
    </w:pPr>
    <w:rPr>
      <w:sz w:val="24"/>
      <w:szCs w:val="24"/>
    </w:rPr>
  </w:style>
  <w:style w:type="paragraph" w:customStyle="1" w:styleId="p26">
    <w:name w:val="p26"/>
    <w:basedOn w:val="a0"/>
    <w:rsid w:val="008D2868"/>
    <w:pPr>
      <w:widowControl/>
      <w:autoSpaceDE/>
      <w:autoSpaceDN/>
      <w:adjustRightInd/>
      <w:spacing w:before="100" w:beforeAutospacing="1" w:after="100" w:afterAutospacing="1"/>
    </w:pPr>
    <w:rPr>
      <w:sz w:val="24"/>
      <w:szCs w:val="24"/>
    </w:rPr>
  </w:style>
  <w:style w:type="character" w:customStyle="1" w:styleId="s3">
    <w:name w:val="s3"/>
    <w:rsid w:val="008D2868"/>
  </w:style>
  <w:style w:type="paragraph" w:customStyle="1" w:styleId="p11">
    <w:name w:val="p11"/>
    <w:basedOn w:val="a0"/>
    <w:rsid w:val="008D2868"/>
    <w:pPr>
      <w:widowControl/>
      <w:autoSpaceDE/>
      <w:autoSpaceDN/>
      <w:adjustRightInd/>
      <w:spacing w:before="100" w:beforeAutospacing="1" w:after="100" w:afterAutospacing="1"/>
    </w:pPr>
    <w:rPr>
      <w:sz w:val="24"/>
      <w:szCs w:val="24"/>
    </w:rPr>
  </w:style>
  <w:style w:type="character" w:customStyle="1" w:styleId="FontStyle12">
    <w:name w:val="Font Style12"/>
    <w:rsid w:val="008D2868"/>
    <w:rPr>
      <w:rFonts w:ascii="Times New Roman" w:hAnsi="Times New Roman" w:cs="Times New Roman"/>
      <w:sz w:val="22"/>
      <w:szCs w:val="22"/>
    </w:rPr>
  </w:style>
  <w:style w:type="character" w:customStyle="1" w:styleId="210pt">
    <w:name w:val="Основной текст (2) + 10 pt"/>
    <w:rsid w:val="008D286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
    <w:name w:val="Положение"/>
    <w:basedOn w:val="a0"/>
    <w:rsid w:val="008D2868"/>
    <w:pPr>
      <w:widowControl/>
      <w:numPr>
        <w:numId w:val="12"/>
      </w:numPr>
      <w:autoSpaceDE/>
      <w:autoSpaceDN/>
      <w:adjustRightInd/>
      <w:jc w:val="both"/>
    </w:pPr>
    <w:rPr>
      <w:sz w:val="26"/>
      <w:szCs w:val="24"/>
    </w:rPr>
  </w:style>
  <w:style w:type="paragraph" w:customStyle="1" w:styleId="2e">
    <w:name w:val="Стиль2"/>
    <w:basedOn w:val="a0"/>
    <w:rsid w:val="008D2868"/>
    <w:pPr>
      <w:widowControl/>
      <w:tabs>
        <w:tab w:val="left" w:pos="2268"/>
      </w:tabs>
      <w:autoSpaceDE/>
      <w:autoSpaceDN/>
      <w:adjustRightInd/>
      <w:jc w:val="both"/>
    </w:pPr>
    <w:rPr>
      <w:b/>
      <w:sz w:val="28"/>
    </w:rPr>
  </w:style>
  <w:style w:type="paragraph" w:styleId="afff">
    <w:name w:val="List Bullet"/>
    <w:basedOn w:val="a0"/>
    <w:rsid w:val="008D2868"/>
    <w:pPr>
      <w:widowControl/>
      <w:autoSpaceDE/>
      <w:autoSpaceDN/>
      <w:adjustRightInd/>
      <w:contextualSpacing/>
    </w:pPr>
    <w:rPr>
      <w:b/>
      <w:i/>
    </w:rPr>
  </w:style>
  <w:style w:type="paragraph" w:customStyle="1" w:styleId="afff0">
    <w:name w:val="Прижатый влево"/>
    <w:basedOn w:val="a0"/>
    <w:next w:val="a0"/>
    <w:uiPriority w:val="99"/>
    <w:rsid w:val="008D2868"/>
    <w:pPr>
      <w:widowControl/>
    </w:pPr>
    <w:rPr>
      <w:rFonts w:ascii="Arial" w:hAnsi="Arial" w:cs="Arial"/>
      <w:sz w:val="24"/>
      <w:szCs w:val="24"/>
    </w:rPr>
  </w:style>
  <w:style w:type="character" w:customStyle="1" w:styleId="FranklinGothicHeavy7pt0pt120">
    <w:name w:val="Основной текст + Franklin Gothic Heavy;7 pt;Интервал 0 pt;Масштаб 120%"/>
    <w:basedOn w:val="a6"/>
    <w:rsid w:val="008D2868"/>
    <w:rPr>
      <w:rFonts w:ascii="Franklin Gothic Heavy" w:eastAsia="Franklin Gothic Heavy" w:hAnsi="Franklin Gothic Heavy" w:cs="Franklin Gothic Heavy"/>
      <w:color w:val="000000"/>
      <w:spacing w:val="4"/>
      <w:w w:val="120"/>
      <w:position w:val="0"/>
      <w:sz w:val="14"/>
      <w:szCs w:val="14"/>
      <w:lang w:val="ru-RU"/>
    </w:rPr>
  </w:style>
  <w:style w:type="character" w:customStyle="1" w:styleId="52">
    <w:name w:val="Основной текст (5)_"/>
    <w:basedOn w:val="a1"/>
    <w:link w:val="53"/>
    <w:rsid w:val="008D2868"/>
    <w:rPr>
      <w:rFonts w:ascii="Times New Roman" w:eastAsia="Times New Roman" w:hAnsi="Times New Roman" w:cs="Times New Roman"/>
      <w:spacing w:val="3"/>
      <w:sz w:val="12"/>
      <w:szCs w:val="12"/>
      <w:shd w:val="clear" w:color="auto" w:fill="FFFFFF"/>
    </w:rPr>
  </w:style>
  <w:style w:type="character" w:customStyle="1" w:styleId="50pt">
    <w:name w:val="Основной текст (5) + Курсив;Интервал 0 pt"/>
    <w:basedOn w:val="52"/>
    <w:rsid w:val="008D2868"/>
    <w:rPr>
      <w:i/>
      <w:iCs/>
      <w:color w:val="000000"/>
      <w:spacing w:val="5"/>
      <w:w w:val="100"/>
      <w:position w:val="0"/>
      <w:lang w:val="ru-RU"/>
    </w:rPr>
  </w:style>
  <w:style w:type="character" w:customStyle="1" w:styleId="2f">
    <w:name w:val="Колонтитул (2)_"/>
    <w:basedOn w:val="a1"/>
    <w:link w:val="2f0"/>
    <w:rsid w:val="008D2868"/>
    <w:rPr>
      <w:rFonts w:ascii="Times New Roman" w:eastAsia="Times New Roman" w:hAnsi="Times New Roman" w:cs="Times New Roman"/>
      <w:sz w:val="21"/>
      <w:szCs w:val="21"/>
      <w:shd w:val="clear" w:color="auto" w:fill="FFFFFF"/>
    </w:rPr>
  </w:style>
  <w:style w:type="character" w:customStyle="1" w:styleId="afff1">
    <w:name w:val="Подпись к таблице_"/>
    <w:basedOn w:val="a1"/>
    <w:link w:val="afff2"/>
    <w:rsid w:val="008D2868"/>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6"/>
    <w:rsid w:val="008D2868"/>
    <w:rPr>
      <w:b/>
      <w:bCs/>
      <w:color w:val="000000"/>
      <w:spacing w:val="-1"/>
      <w:w w:val="100"/>
      <w:position w:val="0"/>
      <w:sz w:val="20"/>
      <w:szCs w:val="20"/>
      <w:lang w:val="ru-RU"/>
    </w:rPr>
  </w:style>
  <w:style w:type="character" w:customStyle="1" w:styleId="9pt">
    <w:name w:val="Основной текст + 9 pt;Полужирный"/>
    <w:basedOn w:val="a6"/>
    <w:rsid w:val="008D2868"/>
    <w:rPr>
      <w:b/>
      <w:bCs/>
      <w:color w:val="000000"/>
      <w:spacing w:val="0"/>
      <w:w w:val="100"/>
      <w:position w:val="0"/>
      <w:sz w:val="18"/>
      <w:szCs w:val="18"/>
      <w:lang w:val="ru-RU"/>
    </w:rPr>
  </w:style>
  <w:style w:type="character" w:customStyle="1" w:styleId="TrebuchetMS7pt">
    <w:name w:val="Основной текст + Trebuchet MS;7 pt"/>
    <w:basedOn w:val="a6"/>
    <w:rsid w:val="008D2868"/>
    <w:rPr>
      <w:rFonts w:ascii="Trebuchet MS" w:eastAsia="Trebuchet MS" w:hAnsi="Trebuchet MS" w:cs="Trebuchet MS"/>
      <w:color w:val="000000"/>
      <w:spacing w:val="0"/>
      <w:w w:val="100"/>
      <w:position w:val="0"/>
      <w:sz w:val="14"/>
      <w:szCs w:val="14"/>
    </w:rPr>
  </w:style>
  <w:style w:type="character" w:customStyle="1" w:styleId="FranklinGothicHeavy65pt">
    <w:name w:val="Основной текст + Franklin Gothic Heavy;6;5 pt"/>
    <w:basedOn w:val="a6"/>
    <w:rsid w:val="008D2868"/>
    <w:rPr>
      <w:rFonts w:ascii="Franklin Gothic Heavy" w:eastAsia="Franklin Gothic Heavy" w:hAnsi="Franklin Gothic Heavy" w:cs="Franklin Gothic Heavy"/>
      <w:color w:val="000000"/>
      <w:spacing w:val="0"/>
      <w:w w:val="100"/>
      <w:position w:val="0"/>
      <w:sz w:val="13"/>
      <w:szCs w:val="13"/>
    </w:rPr>
  </w:style>
  <w:style w:type="character" w:customStyle="1" w:styleId="9pt0pt">
    <w:name w:val="Основной текст + 9 pt;Интервал 0 pt"/>
    <w:basedOn w:val="a6"/>
    <w:rsid w:val="008D2868"/>
    <w:rPr>
      <w:color w:val="000000"/>
      <w:spacing w:val="1"/>
      <w:w w:val="100"/>
      <w:position w:val="0"/>
      <w:sz w:val="18"/>
      <w:szCs w:val="18"/>
      <w:lang w:val="ru-RU"/>
    </w:rPr>
  </w:style>
  <w:style w:type="character" w:customStyle="1" w:styleId="2f1">
    <w:name w:val="Заголовок №2_"/>
    <w:basedOn w:val="a1"/>
    <w:link w:val="2f2"/>
    <w:rsid w:val="008D2868"/>
    <w:rPr>
      <w:rFonts w:ascii="Times New Roman" w:eastAsia="Times New Roman" w:hAnsi="Times New Roman" w:cs="Times New Roman"/>
      <w:sz w:val="20"/>
      <w:szCs w:val="20"/>
      <w:shd w:val="clear" w:color="auto" w:fill="FFFFFF"/>
    </w:rPr>
  </w:style>
  <w:style w:type="paragraph" w:customStyle="1" w:styleId="53">
    <w:name w:val="Основной текст (5)"/>
    <w:basedOn w:val="a0"/>
    <w:link w:val="52"/>
    <w:rsid w:val="008D2868"/>
    <w:pPr>
      <w:shd w:val="clear" w:color="auto" w:fill="FFFFFF"/>
      <w:autoSpaceDE/>
      <w:autoSpaceDN/>
      <w:adjustRightInd/>
      <w:spacing w:before="60" w:after="180" w:line="0" w:lineRule="atLeast"/>
    </w:pPr>
    <w:rPr>
      <w:spacing w:val="3"/>
      <w:sz w:val="12"/>
      <w:szCs w:val="12"/>
      <w:lang w:eastAsia="en-US"/>
    </w:rPr>
  </w:style>
  <w:style w:type="paragraph" w:customStyle="1" w:styleId="2f0">
    <w:name w:val="Колонтитул (2)"/>
    <w:basedOn w:val="a0"/>
    <w:link w:val="2f"/>
    <w:rsid w:val="008D2868"/>
    <w:pPr>
      <w:shd w:val="clear" w:color="auto" w:fill="FFFFFF"/>
      <w:autoSpaceDE/>
      <w:autoSpaceDN/>
      <w:adjustRightInd/>
      <w:spacing w:line="0" w:lineRule="atLeast"/>
    </w:pPr>
    <w:rPr>
      <w:sz w:val="21"/>
      <w:szCs w:val="21"/>
      <w:lang w:eastAsia="en-US"/>
    </w:rPr>
  </w:style>
  <w:style w:type="paragraph" w:customStyle="1" w:styleId="afff2">
    <w:name w:val="Подпись к таблице"/>
    <w:basedOn w:val="a0"/>
    <w:link w:val="afff1"/>
    <w:rsid w:val="008D2868"/>
    <w:pPr>
      <w:shd w:val="clear" w:color="auto" w:fill="FFFFFF"/>
      <w:autoSpaceDE/>
      <w:autoSpaceDN/>
      <w:adjustRightInd/>
      <w:spacing w:line="0" w:lineRule="atLeast"/>
    </w:pPr>
    <w:rPr>
      <w:lang w:eastAsia="en-US"/>
    </w:rPr>
  </w:style>
  <w:style w:type="paragraph" w:customStyle="1" w:styleId="2f2">
    <w:name w:val="Заголовок №2"/>
    <w:basedOn w:val="a0"/>
    <w:link w:val="2f1"/>
    <w:rsid w:val="008D2868"/>
    <w:pPr>
      <w:shd w:val="clear" w:color="auto" w:fill="FFFFFF"/>
      <w:autoSpaceDE/>
      <w:autoSpaceDN/>
      <w:adjustRightInd/>
      <w:spacing w:after="240" w:line="250" w:lineRule="exact"/>
      <w:outlineLvl w:val="1"/>
    </w:pPr>
    <w:rPr>
      <w:lang w:eastAsia="en-US"/>
    </w:rPr>
  </w:style>
  <w:style w:type="paragraph" w:customStyle="1" w:styleId="xl106">
    <w:name w:val="xl10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7">
    <w:name w:val="xl10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8">
    <w:name w:val="xl10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9">
    <w:name w:val="xl109"/>
    <w:basedOn w:val="a0"/>
    <w:rsid w:val="00FF15FA"/>
    <w:pPr>
      <w:widowControl/>
      <w:autoSpaceDE/>
      <w:autoSpaceDN/>
      <w:adjustRightInd/>
      <w:spacing w:before="100" w:beforeAutospacing="1" w:after="100" w:afterAutospacing="1"/>
    </w:pPr>
  </w:style>
  <w:style w:type="paragraph" w:customStyle="1" w:styleId="xl110">
    <w:name w:val="xl110"/>
    <w:basedOn w:val="a0"/>
    <w:rsid w:val="00FF15FA"/>
    <w:pPr>
      <w:widowControl/>
      <w:autoSpaceDE/>
      <w:autoSpaceDN/>
      <w:adjustRightInd/>
      <w:spacing w:before="100" w:beforeAutospacing="1" w:after="100" w:afterAutospacing="1"/>
      <w:jc w:val="center"/>
    </w:pPr>
  </w:style>
  <w:style w:type="paragraph" w:customStyle="1" w:styleId="xl111">
    <w:name w:val="xl111"/>
    <w:basedOn w:val="a0"/>
    <w:rsid w:val="00FF15FA"/>
    <w:pPr>
      <w:widowControl/>
      <w:autoSpaceDE/>
      <w:autoSpaceDN/>
      <w:adjustRightInd/>
      <w:spacing w:before="100" w:beforeAutospacing="1" w:after="100" w:afterAutospacing="1"/>
      <w:jc w:val="right"/>
      <w:textAlignment w:val="top"/>
    </w:pPr>
    <w:rPr>
      <w:color w:val="000000"/>
    </w:rPr>
  </w:style>
  <w:style w:type="paragraph" w:customStyle="1" w:styleId="xl112">
    <w:name w:val="xl112"/>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3">
    <w:name w:val="xl113"/>
    <w:basedOn w:val="a0"/>
    <w:rsid w:val="00FF15FA"/>
    <w:pPr>
      <w:widowControl/>
      <w:autoSpaceDE/>
      <w:autoSpaceDN/>
      <w:adjustRightInd/>
      <w:spacing w:before="100" w:beforeAutospacing="1" w:after="100" w:afterAutospacing="1"/>
      <w:textAlignment w:val="top"/>
    </w:pPr>
    <w:rPr>
      <w:color w:val="000000"/>
    </w:rPr>
  </w:style>
  <w:style w:type="paragraph" w:customStyle="1" w:styleId="xl114">
    <w:name w:val="xl114"/>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5">
    <w:name w:val="xl115"/>
    <w:basedOn w:val="a0"/>
    <w:rsid w:val="00FF15FA"/>
    <w:pPr>
      <w:widowControl/>
      <w:autoSpaceDE/>
      <w:autoSpaceDN/>
      <w:adjustRightInd/>
      <w:spacing w:before="100" w:beforeAutospacing="1" w:after="100" w:afterAutospacing="1"/>
      <w:textAlignment w:val="top"/>
    </w:pPr>
  </w:style>
  <w:style w:type="paragraph" w:customStyle="1" w:styleId="xl116">
    <w:name w:val="xl11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7">
    <w:name w:val="xl11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8">
    <w:name w:val="xl11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9">
    <w:name w:val="xl119"/>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0">
    <w:name w:val="xl120"/>
    <w:basedOn w:val="a0"/>
    <w:rsid w:val="00FF15FA"/>
    <w:pPr>
      <w:widowControl/>
      <w:autoSpaceDE/>
      <w:autoSpaceDN/>
      <w:adjustRightInd/>
      <w:spacing w:before="100" w:beforeAutospacing="1" w:after="100" w:afterAutospacing="1"/>
      <w:textAlignment w:val="top"/>
    </w:pPr>
  </w:style>
  <w:style w:type="paragraph" w:customStyle="1" w:styleId="xl121">
    <w:name w:val="xl121"/>
    <w:basedOn w:val="a0"/>
    <w:rsid w:val="00FF15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2">
    <w:name w:val="xl122"/>
    <w:basedOn w:val="a0"/>
    <w:rsid w:val="00FF15FA"/>
    <w:pPr>
      <w:widowControl/>
      <w:autoSpaceDE/>
      <w:autoSpaceDN/>
      <w:adjustRightInd/>
      <w:spacing w:before="100" w:beforeAutospacing="1" w:after="100" w:afterAutospacing="1"/>
      <w:jc w:val="both"/>
      <w:textAlignment w:val="top"/>
    </w:pPr>
    <w:rPr>
      <w:color w:val="000000"/>
    </w:rPr>
  </w:style>
  <w:style w:type="paragraph" w:customStyle="1" w:styleId="xl123">
    <w:name w:val="xl123"/>
    <w:basedOn w:val="a0"/>
    <w:rsid w:val="00FF15FA"/>
    <w:pPr>
      <w:widowControl/>
      <w:autoSpaceDE/>
      <w:autoSpaceDN/>
      <w:adjustRightInd/>
      <w:spacing w:before="100" w:beforeAutospacing="1" w:after="100" w:afterAutospacing="1"/>
      <w:textAlignment w:val="top"/>
    </w:pPr>
    <w:rPr>
      <w:color w:val="000000"/>
    </w:rPr>
  </w:style>
  <w:style w:type="paragraph" w:customStyle="1" w:styleId="xl124">
    <w:name w:val="xl124"/>
    <w:basedOn w:val="a0"/>
    <w:rsid w:val="00FF15FA"/>
    <w:pPr>
      <w:widowControl/>
      <w:autoSpaceDE/>
      <w:autoSpaceDN/>
      <w:adjustRightInd/>
      <w:spacing w:before="100" w:beforeAutospacing="1" w:after="100" w:afterAutospacing="1"/>
      <w:textAlignment w:val="top"/>
    </w:pPr>
  </w:style>
  <w:style w:type="paragraph" w:customStyle="1" w:styleId="xl125">
    <w:name w:val="xl125"/>
    <w:basedOn w:val="a0"/>
    <w:rsid w:val="00FF15FA"/>
    <w:pPr>
      <w:widowControl/>
      <w:autoSpaceDE/>
      <w:autoSpaceDN/>
      <w:adjustRightInd/>
      <w:spacing w:before="100" w:beforeAutospacing="1" w:after="100" w:afterAutospacing="1"/>
      <w:jc w:val="center"/>
      <w:textAlignment w:val="center"/>
    </w:pPr>
    <w:rPr>
      <w:color w:val="000000"/>
      <w:sz w:val="24"/>
      <w:szCs w:val="24"/>
    </w:rPr>
  </w:style>
  <w:style w:type="paragraph" w:customStyle="1" w:styleId="xl126">
    <w:name w:val="xl126"/>
    <w:basedOn w:val="a0"/>
    <w:rsid w:val="00FF15FA"/>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000000"/>
    </w:rPr>
  </w:style>
  <w:style w:type="paragraph" w:customStyle="1" w:styleId="xl127">
    <w:name w:val="xl127"/>
    <w:basedOn w:val="a0"/>
    <w:rsid w:val="00FF15FA"/>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8">
    <w:name w:val="xl128"/>
    <w:basedOn w:val="a0"/>
    <w:rsid w:val="00FF15FA"/>
    <w:pPr>
      <w:widowControl/>
      <w:autoSpaceDE/>
      <w:autoSpaceDN/>
      <w:adjustRightInd/>
      <w:spacing w:before="100" w:beforeAutospacing="1" w:after="100" w:afterAutospacing="1"/>
      <w:jc w:val="right"/>
    </w:pPr>
    <w:rPr>
      <w:color w:val="000000"/>
    </w:rPr>
  </w:style>
  <w:style w:type="paragraph" w:customStyle="1" w:styleId="xl129">
    <w:name w:val="xl129"/>
    <w:basedOn w:val="a0"/>
    <w:rsid w:val="00FF15FA"/>
    <w:pPr>
      <w:widowControl/>
      <w:autoSpaceDE/>
      <w:autoSpaceDN/>
      <w:adjustRightInd/>
      <w:spacing w:before="100" w:beforeAutospacing="1" w:after="100" w:afterAutospacing="1"/>
      <w:jc w:val="center"/>
    </w:pPr>
    <w:rPr>
      <w:b/>
      <w:bCs/>
      <w:color w:val="000000"/>
    </w:rPr>
  </w:style>
  <w:style w:type="character" w:customStyle="1" w:styleId="l1">
    <w:name w:val="l1"/>
    <w:basedOn w:val="a1"/>
    <w:rsid w:val="006F1642"/>
  </w:style>
  <w:style w:type="character" w:customStyle="1" w:styleId="r4">
    <w:name w:val="r4"/>
    <w:basedOn w:val="a1"/>
    <w:rsid w:val="006F1642"/>
  </w:style>
  <w:style w:type="paragraph" w:customStyle="1" w:styleId="110">
    <w:name w:val="Заголовок 11"/>
    <w:basedOn w:val="a0"/>
    <w:next w:val="a0"/>
    <w:rsid w:val="00474600"/>
    <w:pPr>
      <w:keepNext/>
      <w:suppressAutoHyphens/>
      <w:autoSpaceDE/>
      <w:autoSpaceDN/>
      <w:adjustRightInd/>
      <w:ind w:left="928" w:hanging="360"/>
      <w:jc w:val="center"/>
      <w:outlineLvl w:val="0"/>
    </w:pPr>
    <w:rPr>
      <w:rFonts w:eastAsia="Lucida Sans Unicode"/>
      <w:b/>
      <w:bCs/>
      <w:sz w:val="36"/>
      <w:szCs w:val="36"/>
      <w:lang w:eastAsia="hi-IN" w:bidi="hi-IN"/>
    </w:rPr>
  </w:style>
  <w:style w:type="character" w:customStyle="1" w:styleId="43">
    <w:name w:val="Заголовок №4"/>
    <w:basedOn w:val="a1"/>
    <w:rsid w:val="00474600"/>
    <w:rPr>
      <w:rFonts w:ascii="Arial" w:eastAsia="Arial" w:hAnsi="Arial" w:cs="Arial" w:hint="default"/>
      <w:b w:val="0"/>
      <w:bCs w:val="0"/>
      <w:i w:val="0"/>
      <w:iCs w:val="0"/>
      <w:smallCaps w:val="0"/>
      <w:strike w:val="0"/>
      <w:dstrike w:val="0"/>
      <w:color w:val="000000"/>
      <w:spacing w:val="-10"/>
      <w:w w:val="100"/>
      <w:position w:val="0"/>
      <w:sz w:val="24"/>
      <w:szCs w:val="24"/>
      <w:u w:val="none"/>
      <w:effect w:val="none"/>
      <w:lang w:val="ru-RU" w:eastAsia="ru-RU" w:bidi="ru-RU"/>
    </w:rPr>
  </w:style>
  <w:style w:type="character" w:customStyle="1" w:styleId="420">
    <w:name w:val="Заголовок №4 (2)"/>
    <w:basedOn w:val="a1"/>
    <w:rsid w:val="00474600"/>
    <w:rPr>
      <w:rFonts w:ascii="Candara" w:eastAsia="Candara" w:hAnsi="Candara" w:cs="Candara"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Arial0pt">
    <w:name w:val="Основной текст (2) + Arial;Не полужирный;Интервал 0 pt"/>
    <w:basedOn w:val="22"/>
    <w:rsid w:val="00474600"/>
    <w:rPr>
      <w:rFonts w:ascii="Arial" w:eastAsia="Arial" w:hAnsi="Arial" w:cs="Arial"/>
      <w:i w:val="0"/>
      <w:iCs w:val="0"/>
      <w:smallCaps w:val="0"/>
      <w:strike w:val="0"/>
      <w:color w:val="000000"/>
      <w:spacing w:val="-10"/>
      <w:w w:val="100"/>
      <w:position w:val="0"/>
      <w:sz w:val="24"/>
      <w:szCs w:val="24"/>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123428847">
      <w:bodyDiv w:val="1"/>
      <w:marLeft w:val="0"/>
      <w:marRight w:val="0"/>
      <w:marTop w:val="0"/>
      <w:marBottom w:val="0"/>
      <w:divBdr>
        <w:top w:val="none" w:sz="0" w:space="0" w:color="auto"/>
        <w:left w:val="none" w:sz="0" w:space="0" w:color="auto"/>
        <w:bottom w:val="none" w:sz="0" w:space="0" w:color="auto"/>
        <w:right w:val="none" w:sz="0" w:space="0" w:color="auto"/>
      </w:divBdr>
    </w:div>
    <w:div w:id="753625784">
      <w:bodyDiv w:val="1"/>
      <w:marLeft w:val="0"/>
      <w:marRight w:val="0"/>
      <w:marTop w:val="0"/>
      <w:marBottom w:val="0"/>
      <w:divBdr>
        <w:top w:val="none" w:sz="0" w:space="0" w:color="auto"/>
        <w:left w:val="none" w:sz="0" w:space="0" w:color="auto"/>
        <w:bottom w:val="none" w:sz="0" w:space="0" w:color="auto"/>
        <w:right w:val="none" w:sz="0" w:space="0" w:color="auto"/>
      </w:divBdr>
    </w:div>
    <w:div w:id="1095635663">
      <w:bodyDiv w:val="1"/>
      <w:marLeft w:val="0"/>
      <w:marRight w:val="0"/>
      <w:marTop w:val="0"/>
      <w:marBottom w:val="0"/>
      <w:divBdr>
        <w:top w:val="none" w:sz="0" w:space="0" w:color="auto"/>
        <w:left w:val="none" w:sz="0" w:space="0" w:color="auto"/>
        <w:bottom w:val="none" w:sz="0" w:space="0" w:color="auto"/>
        <w:right w:val="none" w:sz="0" w:space="0" w:color="auto"/>
      </w:divBdr>
    </w:div>
    <w:div w:id="1519850510">
      <w:bodyDiv w:val="1"/>
      <w:marLeft w:val="0"/>
      <w:marRight w:val="0"/>
      <w:marTop w:val="0"/>
      <w:marBottom w:val="0"/>
      <w:divBdr>
        <w:top w:val="none" w:sz="0" w:space="0" w:color="auto"/>
        <w:left w:val="none" w:sz="0" w:space="0" w:color="auto"/>
        <w:bottom w:val="none" w:sz="0" w:space="0" w:color="auto"/>
        <w:right w:val="none" w:sz="0" w:space="0" w:color="auto"/>
      </w:divBdr>
    </w:div>
    <w:div w:id="1736930099">
      <w:bodyDiv w:val="1"/>
      <w:marLeft w:val="0"/>
      <w:marRight w:val="0"/>
      <w:marTop w:val="0"/>
      <w:marBottom w:val="0"/>
      <w:divBdr>
        <w:top w:val="none" w:sz="0" w:space="0" w:color="auto"/>
        <w:left w:val="none" w:sz="0" w:space="0" w:color="auto"/>
        <w:bottom w:val="none" w:sz="0" w:space="0" w:color="auto"/>
        <w:right w:val="none" w:sz="0" w:space="0" w:color="auto"/>
      </w:divBdr>
    </w:div>
    <w:div w:id="1870947330">
      <w:bodyDiv w:val="1"/>
      <w:marLeft w:val="0"/>
      <w:marRight w:val="0"/>
      <w:marTop w:val="0"/>
      <w:marBottom w:val="0"/>
      <w:divBdr>
        <w:top w:val="none" w:sz="0" w:space="0" w:color="auto"/>
        <w:left w:val="none" w:sz="0" w:space="0" w:color="auto"/>
        <w:bottom w:val="none" w:sz="0" w:space="0" w:color="auto"/>
        <w:right w:val="none" w:sz="0" w:space="0" w:color="auto"/>
      </w:divBdr>
    </w:div>
    <w:div w:id="20573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consultantplus://offline/ref=6CF9FDB7528136D43C24019FDC82DD97C9376BDA01BF35D44AF6C9710464BE2A98A606F63705CF2EJ2I7O" TargetMode="External"/><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hyperlink" Target="consultantplus://offline/ref=57C2F9C22E708538199D66751423174BE0E6DAA6241B1ABCCD30A99D00X1H" TargetMode="External"/><Relationship Id="rId17" Type="http://schemas.openxmlformats.org/officeDocument/2006/relationships/image" Target="media/image6.png"/><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DDE251BCCCC71994A535A93164478E2977583CF9BEB0C3C7D73230546D802963337D7237EC386E74CNDN" TargetMode="External"/><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consultantplus://offline/ref=0EC7C581D1A67474618E7E3C2917E92EB0D217E480BABBF9B4C9C4B3A9A7D9F5C3B96AF97E3BA880B01D50C956DEF30F8C2FC847C6CA8601C2C915x8jEJ" TargetMode="External"/><Relationship Id="rId10" Type="http://schemas.openxmlformats.org/officeDocument/2006/relationships/hyperlink" Target="consultantplus://offline/ref=AD1ADE28BFEA54FC37B2388185188701600D343540E63C6C952E23D4E642749B47662CD6F43ADCC9J5c1L" TargetMode="Externa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4.png"/><Relationship Id="rId22" Type="http://schemas.openxmlformats.org/officeDocument/2006/relationships/hyperlink" Target="consultantplus://offline/ref=0EC7C581D1A67474618E7E2A2A7BB525B7D14EEC83E8E2AEB0C391EBF6FE89B292BF3CBA2437AB9EB21851xCj4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43</Pages>
  <Words>27451</Words>
  <Characters>156472</Characters>
  <Application>Microsoft Office Word</Application>
  <DocSecurity>0</DocSecurity>
  <Lines>1303</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user</cp:lastModifiedBy>
  <cp:revision>10</cp:revision>
  <dcterms:created xsi:type="dcterms:W3CDTF">2018-12-26T10:13:00Z</dcterms:created>
  <dcterms:modified xsi:type="dcterms:W3CDTF">2018-12-28T10:49:00Z</dcterms:modified>
</cp:coreProperties>
</file>