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C44A52" w:rsidRDefault="000B2993" w:rsidP="00053762">
      <w:pPr>
        <w:pStyle w:val="a4"/>
        <w:widowControl w:val="0"/>
        <w:spacing w:before="0" w:beforeAutospacing="0" w:after="0"/>
        <w:ind w:firstLine="709"/>
        <w:rPr>
          <w:sz w:val="16"/>
          <w:szCs w:val="16"/>
        </w:rPr>
      </w:pPr>
      <w:r>
        <w:rPr>
          <w:noProof/>
          <w:sz w:val="16"/>
          <w:szCs w:val="16"/>
        </w:rPr>
        <w:pict>
          <v:group id="_x0000_s1026" style="position:absolute;left:0;text-align:left;margin-left:-29.95pt;margin-top:-47.35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FD0B09" w:rsidRDefault="00FD0B09"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FD0B09" w:rsidRDefault="00FD0B09"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FD0B09" w:rsidRDefault="00FD0B09" w:rsidP="008D2868">
                      <w:pPr>
                        <w:jc w:val="center"/>
                      </w:pPr>
                      <w:r>
                        <w:t xml:space="preserve">Издается </w:t>
                      </w:r>
                    </w:p>
                    <w:p w:rsidR="00FD0B09" w:rsidRDefault="00FD0B09" w:rsidP="008D2868">
                      <w:pPr>
                        <w:jc w:val="center"/>
                      </w:pPr>
                      <w:r>
                        <w:t xml:space="preserve">с  мая  </w:t>
                      </w:r>
                    </w:p>
                    <w:p w:rsidR="00FD0B09" w:rsidRDefault="00FD0B09" w:rsidP="008D2868">
                      <w:pPr>
                        <w:jc w:val="center"/>
                      </w:pPr>
                      <w:r>
                        <w:t>2007 года</w:t>
                      </w:r>
                    </w:p>
                    <w:p w:rsidR="00FD0B09" w:rsidRPr="00414855" w:rsidRDefault="00FD0B09" w:rsidP="008D2868">
                      <w:pPr>
                        <w:jc w:val="center"/>
                      </w:pPr>
                      <w:r>
                        <w:t>№ 54</w:t>
                      </w:r>
                      <w:r w:rsidRPr="00414855">
                        <w:t>(</w:t>
                      </w:r>
                      <w:r>
                        <w:t>277</w:t>
                      </w:r>
                      <w:r w:rsidRPr="00414855">
                        <w:t>)</w:t>
                      </w:r>
                    </w:p>
                    <w:p w:rsidR="00FD0B09" w:rsidRDefault="00FD0B09" w:rsidP="008D2868">
                      <w:pPr>
                        <w:jc w:val="center"/>
                      </w:pPr>
                      <w:r>
                        <w:t> </w:t>
                      </w:r>
                    </w:p>
                    <w:p w:rsidR="00FD0B09" w:rsidRPr="00AD1713" w:rsidRDefault="00FD0B09" w:rsidP="008D2868">
                      <w:pPr>
                        <w:jc w:val="center"/>
                      </w:pPr>
                      <w:r>
                        <w:t>29 декабря</w:t>
                      </w:r>
                    </w:p>
                    <w:p w:rsidR="00FD0B09" w:rsidRDefault="00FD0B09" w:rsidP="008D2868">
                      <w:pPr>
                        <w:jc w:val="center"/>
                      </w:pPr>
                      <w:r>
                        <w:t>2018 года</w:t>
                      </w:r>
                    </w:p>
                    <w:p w:rsidR="00FD0B09" w:rsidRDefault="00FD0B09" w:rsidP="008D2868">
                      <w:pPr>
                        <w:jc w:val="center"/>
                      </w:pPr>
                      <w:r>
                        <w:t> </w:t>
                      </w:r>
                    </w:p>
                    <w:p w:rsidR="00FD0B09" w:rsidRDefault="00FD0B09"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FD0B09" w:rsidRDefault="00FD0B09" w:rsidP="008D2868">
                      <w:pPr>
                        <w:jc w:val="center"/>
                      </w:pPr>
                      <w:r>
                        <w:t>ИНФОРМАЦИОННЫЙ БЮЛЛЕТЕНЬ</w:t>
                      </w:r>
                    </w:p>
                    <w:p w:rsidR="00FD0B09" w:rsidRDefault="00FD0B09" w:rsidP="008D2868">
                      <w:pPr>
                        <w:jc w:val="center"/>
                      </w:pPr>
                      <w:r>
                        <w:t xml:space="preserve">Официальное издание районного Собрания депутатов и администрации </w:t>
                      </w:r>
                    </w:p>
                    <w:p w:rsidR="00FD0B09" w:rsidRDefault="00FD0B09" w:rsidP="008D2868">
                      <w:pPr>
                        <w:jc w:val="center"/>
                      </w:pPr>
                      <w:r>
                        <w:t>Островского муниципального района</w:t>
                      </w:r>
                    </w:p>
                  </w:txbxContent>
                </v:textbox>
              </v:shape>
            </v:group>
          </v:group>
        </w:pict>
      </w: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a4"/>
        <w:widowControl w:val="0"/>
        <w:spacing w:before="0" w:beforeAutospacing="0" w:after="0"/>
        <w:ind w:firstLine="709"/>
        <w:rPr>
          <w:sz w:val="16"/>
          <w:szCs w:val="16"/>
        </w:rPr>
      </w:pPr>
    </w:p>
    <w:p w:rsidR="008D2868" w:rsidRPr="00C44A52" w:rsidRDefault="008D2868" w:rsidP="00053762">
      <w:pPr>
        <w:pStyle w:val="ConsPlusNormal"/>
        <w:ind w:firstLine="709"/>
        <w:rPr>
          <w:rFonts w:ascii="Times New Roman" w:hAnsi="Times New Roman" w:cs="Times New Roman"/>
          <w:sz w:val="16"/>
          <w:szCs w:val="16"/>
          <w:lang w:val="en-US"/>
        </w:rPr>
      </w:pPr>
    </w:p>
    <w:p w:rsidR="008D2868" w:rsidRPr="00C44A52" w:rsidRDefault="008D2868" w:rsidP="00053762">
      <w:pPr>
        <w:ind w:firstLine="709"/>
        <w:rPr>
          <w:sz w:val="16"/>
          <w:szCs w:val="16"/>
        </w:rPr>
      </w:pPr>
      <w:bookmarkStart w:id="0" w:name="_GoBack"/>
      <w:bookmarkStart w:id="1" w:name="sub_1000"/>
      <w:bookmarkEnd w:id="0"/>
      <w:r w:rsidRPr="00C44A52">
        <w:rPr>
          <w:sz w:val="16"/>
          <w:szCs w:val="16"/>
        </w:rPr>
        <w:t xml:space="preserve">  </w:t>
      </w:r>
      <w:bookmarkEnd w:id="1"/>
    </w:p>
    <w:p w:rsidR="008D2868" w:rsidRPr="00C44A52" w:rsidRDefault="008D2868" w:rsidP="00053762">
      <w:pPr>
        <w:pStyle w:val="Default"/>
        <w:ind w:firstLine="709"/>
        <w:rPr>
          <w:sz w:val="16"/>
          <w:szCs w:val="16"/>
        </w:rPr>
      </w:pPr>
    </w:p>
    <w:p w:rsidR="00C44A52" w:rsidRPr="00C44A52" w:rsidRDefault="00C44A52" w:rsidP="00C44A52">
      <w:pPr>
        <w:jc w:val="center"/>
        <w:rPr>
          <w:sz w:val="16"/>
          <w:szCs w:val="16"/>
        </w:rPr>
      </w:pPr>
      <w:r w:rsidRPr="00C44A52">
        <w:rPr>
          <w:noProof/>
          <w:sz w:val="16"/>
          <w:szCs w:val="16"/>
        </w:rPr>
        <w:drawing>
          <wp:inline distT="0" distB="0" distL="0" distR="0">
            <wp:extent cx="271959" cy="297712"/>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1958" cy="297711"/>
                    </a:xfrm>
                    <a:prstGeom prst="rect">
                      <a:avLst/>
                    </a:prstGeom>
                    <a:solidFill>
                      <a:srgbClr val="FFFFFF"/>
                    </a:solidFill>
                    <a:ln w="9525">
                      <a:noFill/>
                      <a:miter lim="800000"/>
                      <a:headEnd/>
                      <a:tailEnd/>
                    </a:ln>
                  </pic:spPr>
                </pic:pic>
              </a:graphicData>
            </a:graphic>
          </wp:inline>
        </w:drawing>
      </w:r>
    </w:p>
    <w:p w:rsidR="00C44A52" w:rsidRPr="00C44A52" w:rsidRDefault="00C44A52" w:rsidP="00C44A52">
      <w:pPr>
        <w:jc w:val="center"/>
        <w:rPr>
          <w:sz w:val="16"/>
          <w:szCs w:val="16"/>
        </w:rPr>
      </w:pPr>
    </w:p>
    <w:p w:rsidR="00C44A52" w:rsidRPr="00C44A52" w:rsidRDefault="00C44A52" w:rsidP="00C44A52">
      <w:pPr>
        <w:pStyle w:val="1"/>
        <w:tabs>
          <w:tab w:val="num" w:pos="0"/>
        </w:tabs>
        <w:ind w:left="432" w:hanging="432"/>
        <w:jc w:val="center"/>
        <w:rPr>
          <w:b/>
          <w:bCs/>
          <w:sz w:val="16"/>
          <w:szCs w:val="16"/>
        </w:rPr>
      </w:pPr>
      <w:r w:rsidRPr="00C44A52">
        <w:rPr>
          <w:b/>
          <w:bCs/>
          <w:sz w:val="16"/>
          <w:szCs w:val="16"/>
        </w:rPr>
        <w:t>ПОСТАНОВЛЕНИЕ</w:t>
      </w:r>
    </w:p>
    <w:p w:rsidR="00C44A52" w:rsidRPr="00C44A52" w:rsidRDefault="00C44A52" w:rsidP="00C44A52">
      <w:pPr>
        <w:jc w:val="center"/>
        <w:rPr>
          <w:sz w:val="16"/>
          <w:szCs w:val="16"/>
        </w:rPr>
      </w:pPr>
    </w:p>
    <w:p w:rsidR="00C44A52" w:rsidRPr="00C44A52" w:rsidRDefault="00C44A52" w:rsidP="00C44A52">
      <w:pPr>
        <w:jc w:val="center"/>
        <w:rPr>
          <w:sz w:val="16"/>
          <w:szCs w:val="16"/>
        </w:rPr>
      </w:pPr>
      <w:r w:rsidRPr="00C44A52">
        <w:rPr>
          <w:sz w:val="16"/>
          <w:szCs w:val="16"/>
        </w:rPr>
        <w:t>АДМИНИСТРАЦИЯ ОСТРОВСКОГО  МУНИЦИПАЛЬНОГО РАЙОНА</w:t>
      </w:r>
    </w:p>
    <w:p w:rsidR="00C44A52" w:rsidRPr="00C44A52" w:rsidRDefault="00C44A52" w:rsidP="00C44A52">
      <w:pPr>
        <w:jc w:val="center"/>
        <w:rPr>
          <w:sz w:val="16"/>
          <w:szCs w:val="16"/>
        </w:rPr>
      </w:pPr>
      <w:r w:rsidRPr="00C44A52">
        <w:rPr>
          <w:sz w:val="16"/>
          <w:szCs w:val="16"/>
        </w:rPr>
        <w:t>КОСТРОМСКОЙ ОБЛАСТИ</w:t>
      </w:r>
    </w:p>
    <w:p w:rsidR="00C44A52" w:rsidRPr="00C44A52" w:rsidRDefault="00C44A52" w:rsidP="00C44A52">
      <w:pPr>
        <w:rPr>
          <w:b/>
          <w:bCs/>
          <w:sz w:val="16"/>
          <w:szCs w:val="16"/>
        </w:rPr>
      </w:pPr>
    </w:p>
    <w:p w:rsidR="00C44A52" w:rsidRPr="00C44A52" w:rsidRDefault="00C44A52" w:rsidP="00C44A52">
      <w:pPr>
        <w:rPr>
          <w:sz w:val="16"/>
          <w:szCs w:val="16"/>
        </w:rPr>
      </w:pPr>
      <w:r w:rsidRPr="00C44A52">
        <w:rPr>
          <w:sz w:val="16"/>
          <w:szCs w:val="16"/>
        </w:rPr>
        <w:t>от «  19   » декабря        2018 г.     №   818                                                                   п</w:t>
      </w:r>
      <w:proofErr w:type="gramStart"/>
      <w:r w:rsidRPr="00C44A52">
        <w:rPr>
          <w:sz w:val="16"/>
          <w:szCs w:val="16"/>
        </w:rPr>
        <w:t>.О</w:t>
      </w:r>
      <w:proofErr w:type="gramEnd"/>
      <w:r w:rsidRPr="00C44A52">
        <w:rPr>
          <w:sz w:val="16"/>
          <w:szCs w:val="16"/>
        </w:rPr>
        <w:t>стровское</w:t>
      </w:r>
    </w:p>
    <w:p w:rsidR="00C44A52" w:rsidRPr="00C44A52" w:rsidRDefault="00C44A52" w:rsidP="00C44A52">
      <w:pPr>
        <w:rPr>
          <w:sz w:val="16"/>
          <w:szCs w:val="16"/>
        </w:rPr>
      </w:pPr>
    </w:p>
    <w:p w:rsidR="00C44A52" w:rsidRPr="00C44A52" w:rsidRDefault="00C44A52" w:rsidP="00C44A52">
      <w:pPr>
        <w:rPr>
          <w:sz w:val="16"/>
          <w:szCs w:val="16"/>
        </w:rPr>
      </w:pPr>
      <w:r w:rsidRPr="00C44A52">
        <w:rPr>
          <w:sz w:val="16"/>
          <w:szCs w:val="16"/>
        </w:rPr>
        <w:t xml:space="preserve"> План мероприятий («дорожная карта»)</w:t>
      </w:r>
    </w:p>
    <w:p w:rsidR="00C44A52" w:rsidRPr="00C44A52" w:rsidRDefault="00C44A52" w:rsidP="00C44A52">
      <w:pPr>
        <w:rPr>
          <w:sz w:val="16"/>
          <w:szCs w:val="16"/>
        </w:rPr>
      </w:pPr>
      <w:r w:rsidRPr="00C44A52">
        <w:rPr>
          <w:sz w:val="16"/>
          <w:szCs w:val="16"/>
        </w:rPr>
        <w:t xml:space="preserve">по стимулированию  образования и развития </w:t>
      </w:r>
      <w:proofErr w:type="gramStart"/>
      <w:r w:rsidRPr="00C44A52">
        <w:rPr>
          <w:sz w:val="16"/>
          <w:szCs w:val="16"/>
        </w:rPr>
        <w:t>сельскохозяйственных</w:t>
      </w:r>
      <w:proofErr w:type="gramEnd"/>
      <w:r w:rsidRPr="00C44A52">
        <w:rPr>
          <w:sz w:val="16"/>
          <w:szCs w:val="16"/>
        </w:rPr>
        <w:t xml:space="preserve"> </w:t>
      </w:r>
    </w:p>
    <w:p w:rsidR="00C44A52" w:rsidRPr="00C44A52" w:rsidRDefault="00C44A52" w:rsidP="00C44A52">
      <w:pPr>
        <w:rPr>
          <w:sz w:val="16"/>
          <w:szCs w:val="16"/>
        </w:rPr>
      </w:pPr>
      <w:r w:rsidRPr="00C44A52">
        <w:rPr>
          <w:sz w:val="16"/>
          <w:szCs w:val="16"/>
        </w:rPr>
        <w:t>потребительских кооперативов на территории Островского</w:t>
      </w:r>
    </w:p>
    <w:p w:rsidR="00C44A52" w:rsidRPr="00C44A52" w:rsidRDefault="00C44A52" w:rsidP="00C44A52">
      <w:pPr>
        <w:rPr>
          <w:sz w:val="16"/>
          <w:szCs w:val="16"/>
        </w:rPr>
      </w:pPr>
      <w:r w:rsidRPr="00C44A52">
        <w:rPr>
          <w:sz w:val="16"/>
          <w:szCs w:val="16"/>
        </w:rPr>
        <w:t>муниципального района на 2019г.</w:t>
      </w:r>
    </w:p>
    <w:p w:rsidR="00C44A52" w:rsidRPr="00C44A52" w:rsidRDefault="00C44A52" w:rsidP="00C44A52">
      <w:pPr>
        <w:rPr>
          <w:sz w:val="16"/>
          <w:szCs w:val="16"/>
        </w:rPr>
      </w:pPr>
    </w:p>
    <w:p w:rsidR="00C44A52" w:rsidRPr="00C44A52" w:rsidRDefault="00C44A52" w:rsidP="00C44A52">
      <w:pPr>
        <w:rPr>
          <w:sz w:val="16"/>
          <w:szCs w:val="16"/>
        </w:rPr>
      </w:pPr>
    </w:p>
    <w:p w:rsidR="00C44A52" w:rsidRPr="00C44A52" w:rsidRDefault="00C44A52" w:rsidP="00C44A52">
      <w:pPr>
        <w:jc w:val="both"/>
        <w:rPr>
          <w:sz w:val="16"/>
          <w:szCs w:val="16"/>
        </w:rPr>
      </w:pPr>
      <w:r w:rsidRPr="00C44A52">
        <w:rPr>
          <w:sz w:val="16"/>
          <w:szCs w:val="16"/>
        </w:rPr>
        <w:t xml:space="preserve">     </w:t>
      </w:r>
      <w:proofErr w:type="gramStart"/>
      <w:r w:rsidRPr="00C44A52">
        <w:rPr>
          <w:sz w:val="16"/>
          <w:szCs w:val="16"/>
        </w:rPr>
        <w:t>На основании постановления администрации Костромской области от 29.11.2012г № 508-А «Об утверждении Государственной программы Костромской области «Развитие сельского хозяйства и регулирование рынков сельскохозяйственной продукции, сырья и продовольствия в Костромской области на 2013-2020годы», в целях развития сельскохозяйственных потребительских кооперативов,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 ПОСТАНОВЛЯЕТ:</w:t>
      </w:r>
      <w:proofErr w:type="gramEnd"/>
    </w:p>
    <w:p w:rsidR="00C44A52" w:rsidRPr="00C44A52" w:rsidRDefault="00C44A52" w:rsidP="00C44A52">
      <w:pPr>
        <w:jc w:val="both"/>
        <w:rPr>
          <w:sz w:val="16"/>
          <w:szCs w:val="16"/>
        </w:rPr>
      </w:pPr>
    </w:p>
    <w:p w:rsidR="00C44A52" w:rsidRPr="00C44A52" w:rsidRDefault="00C44A52" w:rsidP="00C44A52">
      <w:pPr>
        <w:numPr>
          <w:ilvl w:val="0"/>
          <w:numId w:val="4"/>
        </w:numPr>
        <w:suppressAutoHyphens/>
        <w:autoSpaceDE/>
        <w:autoSpaceDN/>
        <w:adjustRightInd/>
        <w:jc w:val="both"/>
        <w:rPr>
          <w:sz w:val="16"/>
          <w:szCs w:val="16"/>
        </w:rPr>
      </w:pPr>
      <w:r w:rsidRPr="00C44A52">
        <w:rPr>
          <w:sz w:val="16"/>
          <w:szCs w:val="16"/>
        </w:rPr>
        <w:t xml:space="preserve">Утвердить план мероприятий («дорожная карта») по стимулированию образования и развития сельскохозяйственных потребительских </w:t>
      </w:r>
      <w:proofErr w:type="spellStart"/>
      <w:r w:rsidRPr="00C44A52">
        <w:rPr>
          <w:sz w:val="16"/>
          <w:szCs w:val="16"/>
        </w:rPr>
        <w:t>кооперративов</w:t>
      </w:r>
      <w:proofErr w:type="spellEnd"/>
      <w:r w:rsidRPr="00C44A52">
        <w:rPr>
          <w:sz w:val="16"/>
          <w:szCs w:val="16"/>
        </w:rPr>
        <w:t xml:space="preserve"> на территории Островского муниципального района Костромской области на 2019г.</w:t>
      </w:r>
    </w:p>
    <w:p w:rsidR="00C44A52" w:rsidRPr="00C44A52" w:rsidRDefault="00C44A52" w:rsidP="00C44A52">
      <w:pPr>
        <w:numPr>
          <w:ilvl w:val="0"/>
          <w:numId w:val="4"/>
        </w:numPr>
        <w:suppressAutoHyphens/>
        <w:autoSpaceDE/>
        <w:autoSpaceDN/>
        <w:adjustRightInd/>
        <w:jc w:val="both"/>
        <w:rPr>
          <w:sz w:val="16"/>
          <w:szCs w:val="16"/>
        </w:rPr>
      </w:pPr>
      <w:proofErr w:type="gramStart"/>
      <w:r w:rsidRPr="00C44A52">
        <w:rPr>
          <w:sz w:val="16"/>
          <w:szCs w:val="16"/>
        </w:rPr>
        <w:t>Контроль за</w:t>
      </w:r>
      <w:proofErr w:type="gramEnd"/>
      <w:r w:rsidRPr="00C44A52">
        <w:rPr>
          <w:sz w:val="16"/>
          <w:szCs w:val="16"/>
        </w:rPr>
        <w:t xml:space="preserve"> исполнением настоящего постановления возложить на заместителя главы администрации Островского муниципального района Груздеву Т.Н.</w:t>
      </w:r>
    </w:p>
    <w:p w:rsidR="00C44A52" w:rsidRPr="00C44A52" w:rsidRDefault="00C44A52" w:rsidP="00C44A52">
      <w:pPr>
        <w:numPr>
          <w:ilvl w:val="0"/>
          <w:numId w:val="4"/>
        </w:numPr>
        <w:suppressAutoHyphens/>
        <w:autoSpaceDE/>
        <w:autoSpaceDN/>
        <w:adjustRightInd/>
        <w:jc w:val="both"/>
        <w:rPr>
          <w:sz w:val="16"/>
          <w:szCs w:val="16"/>
        </w:rPr>
      </w:pPr>
      <w:r w:rsidRPr="00C44A52">
        <w:rPr>
          <w:sz w:val="16"/>
          <w:szCs w:val="16"/>
        </w:rPr>
        <w:t>Настоящее постановление вступает в силу со дня подписания и подлежит опубликованию в информационном бюллетене «Районные новости».</w:t>
      </w:r>
    </w:p>
    <w:p w:rsidR="00C44A52" w:rsidRPr="00C44A52" w:rsidRDefault="00C44A52" w:rsidP="00C44A52">
      <w:pPr>
        <w:jc w:val="both"/>
        <w:rPr>
          <w:sz w:val="16"/>
          <w:szCs w:val="16"/>
        </w:rPr>
      </w:pPr>
    </w:p>
    <w:p w:rsidR="00C44A52" w:rsidRPr="00C44A52" w:rsidRDefault="00C44A52" w:rsidP="00C44A52">
      <w:pPr>
        <w:jc w:val="both"/>
        <w:rPr>
          <w:sz w:val="16"/>
          <w:szCs w:val="16"/>
        </w:rPr>
      </w:pPr>
    </w:p>
    <w:p w:rsidR="00C44A52" w:rsidRPr="00C44A52" w:rsidRDefault="00C44A52" w:rsidP="00C44A52">
      <w:pPr>
        <w:jc w:val="both"/>
        <w:rPr>
          <w:sz w:val="16"/>
          <w:szCs w:val="16"/>
        </w:rPr>
      </w:pPr>
    </w:p>
    <w:p w:rsidR="00C44A52" w:rsidRPr="00C44A52" w:rsidRDefault="00C44A52" w:rsidP="00C44A52">
      <w:pPr>
        <w:jc w:val="both"/>
        <w:rPr>
          <w:sz w:val="16"/>
          <w:szCs w:val="16"/>
        </w:rPr>
      </w:pPr>
    </w:p>
    <w:p w:rsidR="00C44A52" w:rsidRPr="00C44A52" w:rsidRDefault="00C44A52" w:rsidP="00C44A52">
      <w:pPr>
        <w:jc w:val="both"/>
        <w:rPr>
          <w:sz w:val="16"/>
          <w:szCs w:val="16"/>
        </w:rPr>
      </w:pPr>
    </w:p>
    <w:p w:rsidR="00C44A52" w:rsidRPr="00C44A52" w:rsidRDefault="00C44A52" w:rsidP="00C44A52">
      <w:pPr>
        <w:jc w:val="both"/>
        <w:rPr>
          <w:sz w:val="16"/>
          <w:szCs w:val="16"/>
        </w:rPr>
        <w:sectPr w:rsidR="00C44A52" w:rsidRPr="00C44A52">
          <w:pgSz w:w="11906" w:h="16838"/>
          <w:pgMar w:top="1134" w:right="1134" w:bottom="1134" w:left="1134" w:header="720" w:footer="720" w:gutter="0"/>
          <w:cols w:space="720"/>
          <w:docGrid w:linePitch="360"/>
        </w:sectPr>
      </w:pPr>
      <w:r w:rsidRPr="00C44A52">
        <w:rPr>
          <w:sz w:val="16"/>
          <w:szCs w:val="16"/>
        </w:rPr>
        <w:t xml:space="preserve">Глава Островского муниципального района                                                      Г.А. Полякова </w:t>
      </w:r>
    </w:p>
    <w:tbl>
      <w:tblPr>
        <w:tblW w:w="0" w:type="auto"/>
        <w:tblLayout w:type="fixed"/>
        <w:tblLook w:val="0000"/>
      </w:tblPr>
      <w:tblGrid>
        <w:gridCol w:w="6948"/>
        <w:gridCol w:w="7838"/>
      </w:tblGrid>
      <w:tr w:rsidR="00C44A52" w:rsidRPr="00C44A52" w:rsidTr="00C44A52">
        <w:tc>
          <w:tcPr>
            <w:tcW w:w="6948" w:type="dxa"/>
            <w:shd w:val="clear" w:color="auto" w:fill="auto"/>
          </w:tcPr>
          <w:p w:rsidR="00C44A52" w:rsidRPr="00C44A52" w:rsidRDefault="00C44A52" w:rsidP="00C44A52">
            <w:pPr>
              <w:snapToGrid w:val="0"/>
              <w:jc w:val="center"/>
              <w:rPr>
                <w:sz w:val="16"/>
                <w:szCs w:val="16"/>
              </w:rPr>
            </w:pPr>
          </w:p>
        </w:tc>
        <w:tc>
          <w:tcPr>
            <w:tcW w:w="7838" w:type="dxa"/>
            <w:shd w:val="clear" w:color="auto" w:fill="auto"/>
          </w:tcPr>
          <w:p w:rsidR="00C44A52" w:rsidRPr="00C44A52" w:rsidRDefault="00C44A52" w:rsidP="00C44A52">
            <w:pPr>
              <w:snapToGrid w:val="0"/>
              <w:jc w:val="right"/>
              <w:rPr>
                <w:sz w:val="16"/>
                <w:szCs w:val="16"/>
              </w:rPr>
            </w:pPr>
            <w:r w:rsidRPr="00C44A52">
              <w:rPr>
                <w:sz w:val="16"/>
                <w:szCs w:val="16"/>
              </w:rPr>
              <w:t>Приложение №1</w:t>
            </w:r>
          </w:p>
          <w:p w:rsidR="00C44A52" w:rsidRPr="00C44A52" w:rsidRDefault="00C44A52" w:rsidP="00C44A52">
            <w:pPr>
              <w:jc w:val="right"/>
              <w:rPr>
                <w:sz w:val="16"/>
                <w:szCs w:val="16"/>
              </w:rPr>
            </w:pPr>
            <w:r w:rsidRPr="00C44A52">
              <w:rPr>
                <w:sz w:val="16"/>
                <w:szCs w:val="16"/>
              </w:rPr>
              <w:t>Утвержден</w:t>
            </w:r>
          </w:p>
          <w:p w:rsidR="00C44A52" w:rsidRPr="00C44A52" w:rsidRDefault="00C44A52" w:rsidP="00C44A52">
            <w:pPr>
              <w:rPr>
                <w:sz w:val="16"/>
                <w:szCs w:val="16"/>
              </w:rPr>
            </w:pPr>
            <w:r w:rsidRPr="00C44A52">
              <w:rPr>
                <w:sz w:val="16"/>
                <w:szCs w:val="16"/>
              </w:rPr>
              <w:t xml:space="preserve">постановлением администрации Островского муниципального района Костромской области от 19.12.2018 г. №818 </w:t>
            </w:r>
          </w:p>
        </w:tc>
      </w:tr>
    </w:tbl>
    <w:p w:rsidR="00C44A52" w:rsidRPr="00C44A52" w:rsidRDefault="00C44A52" w:rsidP="00C44A52">
      <w:pPr>
        <w:jc w:val="center"/>
        <w:rPr>
          <w:b/>
          <w:sz w:val="16"/>
          <w:szCs w:val="16"/>
        </w:rPr>
      </w:pPr>
      <w:r w:rsidRPr="00C44A52">
        <w:rPr>
          <w:b/>
          <w:sz w:val="16"/>
          <w:szCs w:val="16"/>
        </w:rPr>
        <w:t>План мероприятий</w:t>
      </w:r>
    </w:p>
    <w:p w:rsidR="00C44A52" w:rsidRPr="00C44A52" w:rsidRDefault="00C44A52" w:rsidP="00C44A52">
      <w:pPr>
        <w:jc w:val="center"/>
        <w:rPr>
          <w:sz w:val="16"/>
          <w:szCs w:val="16"/>
        </w:rPr>
      </w:pPr>
      <w:r w:rsidRPr="00C44A52">
        <w:rPr>
          <w:sz w:val="16"/>
          <w:szCs w:val="16"/>
        </w:rPr>
        <w:t>(«дорожная карта») по стимулированию образования и развития сельскохозяйственных потребительских кооперативов на территории Островского муниципального района Костромской области на 2019год</w:t>
      </w:r>
    </w:p>
    <w:tbl>
      <w:tblPr>
        <w:tblW w:w="0" w:type="auto"/>
        <w:tblInd w:w="-30" w:type="dxa"/>
        <w:tblLayout w:type="fixed"/>
        <w:tblLook w:val="0000"/>
      </w:tblPr>
      <w:tblGrid>
        <w:gridCol w:w="1008"/>
        <w:gridCol w:w="4592"/>
        <w:gridCol w:w="4593"/>
        <w:gridCol w:w="4653"/>
      </w:tblGrid>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 xml:space="preserve">№ </w:t>
            </w:r>
            <w:proofErr w:type="spellStart"/>
            <w:proofErr w:type="gramStart"/>
            <w:r w:rsidRPr="00C44A52">
              <w:rPr>
                <w:b/>
                <w:sz w:val="16"/>
                <w:szCs w:val="16"/>
              </w:rPr>
              <w:t>п</w:t>
            </w:r>
            <w:proofErr w:type="spellEnd"/>
            <w:proofErr w:type="gramEnd"/>
            <w:r w:rsidRPr="00C44A52">
              <w:rPr>
                <w:b/>
                <w:sz w:val="16"/>
                <w:szCs w:val="16"/>
              </w:rPr>
              <w:t>/</w:t>
            </w:r>
            <w:proofErr w:type="spellStart"/>
            <w:r w:rsidRPr="00C44A52">
              <w:rPr>
                <w:b/>
                <w:sz w:val="16"/>
                <w:szCs w:val="16"/>
              </w:rPr>
              <w:t>п</w:t>
            </w:r>
            <w:proofErr w:type="spellEnd"/>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Наименование мероприятия</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Ответственные</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Сроки</w:t>
            </w:r>
          </w:p>
        </w:tc>
      </w:tr>
      <w:tr w:rsidR="00C44A52" w:rsidRPr="00C44A52" w:rsidTr="00C44A52">
        <w:tc>
          <w:tcPr>
            <w:tcW w:w="14846" w:type="dxa"/>
            <w:gridSpan w:val="4"/>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1. Организационные мероприятия</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1.1.</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Информационно-разъяснительная работа  </w:t>
            </w:r>
          </w:p>
          <w:p w:rsidR="00C44A52" w:rsidRPr="00C44A52" w:rsidRDefault="00C44A52" w:rsidP="00C44A52">
            <w:pPr>
              <w:jc w:val="center"/>
              <w:rPr>
                <w:sz w:val="16"/>
                <w:szCs w:val="16"/>
              </w:rPr>
            </w:pPr>
            <w:r w:rsidRPr="00C44A52">
              <w:rPr>
                <w:sz w:val="16"/>
                <w:szCs w:val="16"/>
              </w:rPr>
              <w:t>-о мерах государственной поддержки сельскохозяйственных потребительских кооперативов</w:t>
            </w:r>
          </w:p>
          <w:p w:rsidR="00C44A52" w:rsidRPr="00C44A52" w:rsidRDefault="00C44A52" w:rsidP="00C44A52">
            <w:pPr>
              <w:jc w:val="center"/>
              <w:rPr>
                <w:sz w:val="16"/>
                <w:szCs w:val="16"/>
              </w:rPr>
            </w:pPr>
            <w:r w:rsidRPr="00C44A52">
              <w:rPr>
                <w:sz w:val="16"/>
                <w:szCs w:val="16"/>
              </w:rPr>
              <w:t xml:space="preserve">- информирование и популяризация кооперации на территории муниципального района путем доведение её на сходах и в ходе рабочих встреч до владельцев ЛПХ, КФХ </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p w:rsidR="00C44A52" w:rsidRPr="00C44A52" w:rsidRDefault="00C44A52" w:rsidP="00C44A52">
            <w:pPr>
              <w:snapToGrid w:val="0"/>
              <w:jc w:val="center"/>
              <w:rPr>
                <w:sz w:val="16"/>
                <w:szCs w:val="16"/>
              </w:rPr>
            </w:pPr>
          </w:p>
          <w:p w:rsidR="00C44A52" w:rsidRPr="00C44A52" w:rsidRDefault="00C44A52" w:rsidP="00C44A52">
            <w:pPr>
              <w:snapToGrid w:val="0"/>
              <w:jc w:val="center"/>
              <w:rPr>
                <w:sz w:val="16"/>
                <w:szCs w:val="16"/>
              </w:rPr>
            </w:pPr>
            <w:r w:rsidRPr="00C44A52">
              <w:rPr>
                <w:sz w:val="16"/>
                <w:szCs w:val="16"/>
              </w:rPr>
              <w:t>администрации сельских поселений</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p>
          <w:p w:rsidR="00C44A52" w:rsidRPr="00C44A52" w:rsidRDefault="00C44A52" w:rsidP="00C44A52">
            <w:pP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1.2.</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Подготовка информационных материалов об основах сельскохозяйственной потребкооперации,  создании сельскохозяйственных потребительских кооперативов, положительных примерах развития, успешной работы действующих кооперативов и размещение их на официальных сайтах администраций муниципального района, сельских поселений </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p w:rsidR="00C44A52" w:rsidRPr="00C44A52" w:rsidRDefault="00C44A52" w:rsidP="00C44A52">
            <w:pPr>
              <w:snapToGrid w:val="0"/>
              <w:jc w:val="center"/>
              <w:rPr>
                <w:sz w:val="16"/>
                <w:szCs w:val="16"/>
              </w:rPr>
            </w:pPr>
            <w:r w:rsidRPr="00C44A52">
              <w:rPr>
                <w:sz w:val="16"/>
                <w:szCs w:val="16"/>
              </w:rPr>
              <w:t>администрации сельских поселений</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1.3.</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Изучение успешного опыта работы сельскохозяйственных потребительских кооперативов на территории Костромской области и других регионов</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p w:rsidR="00C44A52" w:rsidRPr="00C44A52" w:rsidRDefault="00C44A52" w:rsidP="00C44A52">
            <w:pPr>
              <w:snapToGrid w:val="0"/>
              <w:jc w:val="center"/>
              <w:rPr>
                <w:sz w:val="16"/>
                <w:szCs w:val="16"/>
              </w:rPr>
            </w:pPr>
            <w:r w:rsidRPr="00C44A52">
              <w:rPr>
                <w:sz w:val="16"/>
                <w:szCs w:val="16"/>
              </w:rPr>
              <w:t>администрации сельских поселений</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1.4.</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Проведение  конкурсов «Лучшее личное подсобное хозяйство», «Молодежное подворье», «Ветеранское подворье» с целью пропаганды развития ЛПХ</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ежегодно</w:t>
            </w:r>
          </w:p>
        </w:tc>
      </w:tr>
      <w:tr w:rsidR="00C44A52" w:rsidRPr="00C44A52" w:rsidTr="00C44A52">
        <w:tc>
          <w:tcPr>
            <w:tcW w:w="14846" w:type="dxa"/>
            <w:gridSpan w:val="4"/>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b/>
                <w:sz w:val="16"/>
                <w:szCs w:val="16"/>
              </w:rPr>
            </w:pPr>
            <w:r w:rsidRPr="00C44A52">
              <w:rPr>
                <w:b/>
                <w:sz w:val="16"/>
                <w:szCs w:val="16"/>
              </w:rPr>
              <w:t>2. Создание сельскохозяйственных потребительских кооперативов</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2.1.</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Выявление инициативных людей по созданию сельскохозяйственных потребительских кооперативов</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Администрации сельских поселений</w:t>
            </w:r>
          </w:p>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2.2.</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 xml:space="preserve"> Расчеты технико-экономического обоснования целесообразности и эффективности работы сельскохозяйственных потребительских кооперативов</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Члены создаваемого кооператива</w:t>
            </w:r>
          </w:p>
          <w:p w:rsidR="00C44A52" w:rsidRPr="00C44A52" w:rsidRDefault="00C44A52" w:rsidP="00C44A52">
            <w:pPr>
              <w:snapToGrid w:val="0"/>
              <w:jc w:val="center"/>
              <w:rPr>
                <w:sz w:val="16"/>
                <w:szCs w:val="16"/>
              </w:rPr>
            </w:pPr>
            <w:r w:rsidRPr="00C44A52">
              <w:rPr>
                <w:sz w:val="16"/>
                <w:szCs w:val="16"/>
              </w:rPr>
              <w:t xml:space="preserve">Отдел по </w:t>
            </w:r>
            <w:proofErr w:type="spellStart"/>
            <w:r w:rsidRPr="00C44A52">
              <w:rPr>
                <w:sz w:val="16"/>
                <w:szCs w:val="16"/>
              </w:rPr>
              <w:t>экономике</w:t>
            </w:r>
            <w:proofErr w:type="gramStart"/>
            <w:r w:rsidRPr="00C44A52">
              <w:rPr>
                <w:sz w:val="16"/>
                <w:szCs w:val="16"/>
              </w:rPr>
              <w:t>,и</w:t>
            </w:r>
            <w:proofErr w:type="gramEnd"/>
            <w:r w:rsidRPr="00C44A52">
              <w:rPr>
                <w:sz w:val="16"/>
                <w:szCs w:val="16"/>
              </w:rPr>
              <w:t>мущественно</w:t>
            </w:r>
            <w:proofErr w:type="spellEnd"/>
            <w:r w:rsidRPr="00C44A52">
              <w:rPr>
                <w:sz w:val="16"/>
                <w:szCs w:val="16"/>
              </w:rPr>
              <w:t xml:space="preserve"> -земельным отношениям  и сельскому хозяйству</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2.3.</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Подготовка пакета учредительных документов сельскохозяйственных потребительских кооперативов</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Члены создаваемого кооператива</w:t>
            </w:r>
          </w:p>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r w:rsidR="00C44A52" w:rsidRPr="00C44A52" w:rsidTr="00C44A52">
        <w:tc>
          <w:tcPr>
            <w:tcW w:w="1008"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2.4.</w:t>
            </w:r>
          </w:p>
        </w:tc>
        <w:tc>
          <w:tcPr>
            <w:tcW w:w="4592"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Регистрация сельскохозяйственных потребительских кооперативов</w:t>
            </w:r>
          </w:p>
        </w:tc>
        <w:tc>
          <w:tcPr>
            <w:tcW w:w="4593" w:type="dxa"/>
            <w:tcBorders>
              <w:top w:val="single" w:sz="4" w:space="0" w:color="000000"/>
              <w:left w:val="single" w:sz="4" w:space="0" w:color="000000"/>
              <w:bottom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Председатель кооператива</w:t>
            </w:r>
          </w:p>
          <w:p w:rsidR="00C44A52" w:rsidRPr="00C44A52" w:rsidRDefault="00C44A52" w:rsidP="00C44A52">
            <w:pPr>
              <w:snapToGrid w:val="0"/>
              <w:jc w:val="center"/>
              <w:rPr>
                <w:sz w:val="16"/>
                <w:szCs w:val="16"/>
              </w:rPr>
            </w:pPr>
            <w:r w:rsidRPr="00C44A52">
              <w:rPr>
                <w:sz w:val="16"/>
                <w:szCs w:val="16"/>
              </w:rPr>
              <w:t xml:space="preserve">Отдел по экономике, </w:t>
            </w:r>
            <w:proofErr w:type="spellStart"/>
            <w:r w:rsidRPr="00C44A52">
              <w:rPr>
                <w:sz w:val="16"/>
                <w:szCs w:val="16"/>
              </w:rPr>
              <w:t>имущественно-земельным</w:t>
            </w:r>
            <w:proofErr w:type="spellEnd"/>
            <w:r w:rsidRPr="00C44A52">
              <w:rPr>
                <w:sz w:val="16"/>
                <w:szCs w:val="16"/>
              </w:rPr>
              <w:t xml:space="preserve"> отношениям и сельскому хозяйству</w:t>
            </w:r>
          </w:p>
        </w:tc>
        <w:tc>
          <w:tcPr>
            <w:tcW w:w="4653" w:type="dxa"/>
            <w:tcBorders>
              <w:top w:val="single" w:sz="4" w:space="0" w:color="000000"/>
              <w:left w:val="single" w:sz="4" w:space="0" w:color="000000"/>
              <w:bottom w:val="single" w:sz="4" w:space="0" w:color="000000"/>
              <w:right w:val="single" w:sz="4" w:space="0" w:color="000000"/>
            </w:tcBorders>
            <w:shd w:val="clear" w:color="auto" w:fill="auto"/>
          </w:tcPr>
          <w:p w:rsidR="00C44A52" w:rsidRPr="00C44A52" w:rsidRDefault="00C44A52" w:rsidP="00C44A52">
            <w:pPr>
              <w:snapToGrid w:val="0"/>
              <w:jc w:val="center"/>
              <w:rPr>
                <w:sz w:val="16"/>
                <w:szCs w:val="16"/>
              </w:rPr>
            </w:pPr>
            <w:r w:rsidRPr="00C44A52">
              <w:rPr>
                <w:sz w:val="16"/>
                <w:szCs w:val="16"/>
              </w:rPr>
              <w:t>В течени</w:t>
            </w:r>
            <w:proofErr w:type="gramStart"/>
            <w:r w:rsidRPr="00C44A52">
              <w:rPr>
                <w:sz w:val="16"/>
                <w:szCs w:val="16"/>
              </w:rPr>
              <w:t>и</w:t>
            </w:r>
            <w:proofErr w:type="gramEnd"/>
            <w:r w:rsidRPr="00C44A52">
              <w:rPr>
                <w:sz w:val="16"/>
                <w:szCs w:val="16"/>
              </w:rPr>
              <w:t xml:space="preserve"> года</w:t>
            </w:r>
          </w:p>
        </w:tc>
      </w:tr>
    </w:tbl>
    <w:p w:rsidR="00C44A52" w:rsidRPr="00C44A52" w:rsidRDefault="00C44A52" w:rsidP="00C44A52">
      <w:pPr>
        <w:jc w:val="center"/>
        <w:rPr>
          <w:sz w:val="16"/>
          <w:szCs w:val="16"/>
        </w:rPr>
      </w:pPr>
    </w:p>
    <w:p w:rsidR="00C44A52" w:rsidRPr="00C44A52" w:rsidRDefault="00C44A52" w:rsidP="00C44A52">
      <w:pPr>
        <w:jc w:val="both"/>
        <w:rPr>
          <w:sz w:val="16"/>
          <w:szCs w:val="16"/>
        </w:rPr>
      </w:pPr>
    </w:p>
    <w:p w:rsidR="00C44A52" w:rsidRPr="00AB5AD1" w:rsidRDefault="00C44A52" w:rsidP="00C44A52">
      <w:pPr>
        <w:ind w:firstLine="709"/>
        <w:jc w:val="center"/>
        <w:rPr>
          <w:sz w:val="16"/>
          <w:szCs w:val="16"/>
        </w:rPr>
      </w:pPr>
      <w:r w:rsidRPr="00AB5AD1">
        <w:rPr>
          <w:sz w:val="16"/>
          <w:szCs w:val="16"/>
        </w:rPr>
        <w:t>*      *      *      *      *      *      *</w:t>
      </w:r>
    </w:p>
    <w:p w:rsidR="00C44A52" w:rsidRPr="00C44A52" w:rsidRDefault="00C44A52" w:rsidP="00C44A52">
      <w:pPr>
        <w:jc w:val="both"/>
        <w:rPr>
          <w:sz w:val="16"/>
          <w:szCs w:val="16"/>
        </w:rPr>
        <w:sectPr w:rsidR="00C44A52" w:rsidRPr="00C44A52" w:rsidSect="00C44A52">
          <w:pgSz w:w="16838" w:h="11906" w:orient="landscape"/>
          <w:pgMar w:top="426" w:right="1134" w:bottom="1134" w:left="1134" w:header="720" w:footer="720" w:gutter="0"/>
          <w:cols w:space="720"/>
          <w:docGrid w:linePitch="360"/>
        </w:sectPr>
      </w:pPr>
    </w:p>
    <w:p w:rsidR="00C44A52" w:rsidRPr="00C44A52" w:rsidRDefault="00C44A52" w:rsidP="00C44A52">
      <w:pPr>
        <w:pStyle w:val="a4"/>
        <w:spacing w:after="0"/>
        <w:jc w:val="center"/>
        <w:rPr>
          <w:sz w:val="16"/>
          <w:szCs w:val="16"/>
        </w:rPr>
      </w:pPr>
      <w:r w:rsidRPr="00C44A52">
        <w:rPr>
          <w:sz w:val="16"/>
          <w:szCs w:val="16"/>
        </w:rPr>
        <w:lastRenderedPageBreak/>
        <w:t xml:space="preserve">  </w:t>
      </w:r>
      <w:r w:rsidRPr="00C44A52">
        <w:rPr>
          <w:noProof/>
          <w:sz w:val="16"/>
          <w:szCs w:val="16"/>
        </w:rPr>
        <w:drawing>
          <wp:inline distT="0" distB="0" distL="0" distR="0">
            <wp:extent cx="292942" cy="255181"/>
            <wp:effectExtent l="19050" t="0" r="0" b="0"/>
            <wp:docPr id="3"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9702" cy="269781"/>
                    </a:xfrm>
                    <a:prstGeom prst="rect">
                      <a:avLst/>
                    </a:prstGeom>
                    <a:solidFill>
                      <a:srgbClr val="FFFFFF"/>
                    </a:solidFill>
                    <a:ln w="9525">
                      <a:noFill/>
                      <a:miter lim="800000"/>
                      <a:headEnd/>
                      <a:tailEnd/>
                    </a:ln>
                  </pic:spPr>
                </pic:pic>
              </a:graphicData>
            </a:graphic>
          </wp:inline>
        </w:drawing>
      </w:r>
    </w:p>
    <w:p w:rsidR="00C44A52" w:rsidRPr="00C44A52" w:rsidRDefault="00C44A52" w:rsidP="00C44A52">
      <w:pPr>
        <w:keepNext/>
        <w:jc w:val="center"/>
        <w:outlineLvl w:val="0"/>
        <w:rPr>
          <w:b/>
          <w:bCs/>
          <w:kern w:val="36"/>
          <w:sz w:val="16"/>
          <w:szCs w:val="16"/>
        </w:rPr>
      </w:pPr>
      <w:r w:rsidRPr="00C44A52">
        <w:rPr>
          <w:b/>
          <w:bCs/>
          <w:kern w:val="36"/>
          <w:sz w:val="16"/>
          <w:szCs w:val="16"/>
        </w:rPr>
        <w:t>ПОСТАНОВЛЕНИЕ</w:t>
      </w:r>
    </w:p>
    <w:p w:rsidR="00C44A52" w:rsidRPr="00C44A52" w:rsidRDefault="00C44A52" w:rsidP="00C44A52">
      <w:pPr>
        <w:rPr>
          <w:sz w:val="16"/>
          <w:szCs w:val="16"/>
        </w:rPr>
      </w:pPr>
    </w:p>
    <w:p w:rsidR="00C44A52" w:rsidRPr="00C44A52" w:rsidRDefault="00C44A52" w:rsidP="00C44A52">
      <w:pPr>
        <w:jc w:val="center"/>
        <w:rPr>
          <w:sz w:val="16"/>
          <w:szCs w:val="16"/>
        </w:rPr>
      </w:pPr>
      <w:r w:rsidRPr="00C44A52">
        <w:rPr>
          <w:sz w:val="16"/>
          <w:szCs w:val="16"/>
        </w:rPr>
        <w:t>АДМИНИСТРАЦИЯ ОСТРОВСКОГО МУНИЦИПАЛЬНОГО РАЙОНА</w:t>
      </w:r>
    </w:p>
    <w:p w:rsidR="00C44A52" w:rsidRPr="00C44A52" w:rsidRDefault="00C44A52" w:rsidP="00C44A52">
      <w:pPr>
        <w:jc w:val="center"/>
        <w:rPr>
          <w:sz w:val="16"/>
          <w:szCs w:val="16"/>
        </w:rPr>
      </w:pPr>
      <w:r w:rsidRPr="00C44A52">
        <w:rPr>
          <w:sz w:val="16"/>
          <w:szCs w:val="16"/>
        </w:rPr>
        <w:t>КОСТРОМСКОЙ ОБЛАСТИ</w:t>
      </w:r>
    </w:p>
    <w:p w:rsidR="00C44A52" w:rsidRPr="00C44A52" w:rsidRDefault="00C44A52" w:rsidP="00C44A52">
      <w:pPr>
        <w:jc w:val="center"/>
        <w:rPr>
          <w:sz w:val="16"/>
          <w:szCs w:val="16"/>
        </w:rPr>
      </w:pPr>
    </w:p>
    <w:p w:rsidR="00C44A52" w:rsidRPr="00C44A52" w:rsidRDefault="00C44A52" w:rsidP="00C44A52">
      <w:pPr>
        <w:jc w:val="center"/>
        <w:rPr>
          <w:sz w:val="16"/>
          <w:szCs w:val="16"/>
        </w:rPr>
      </w:pPr>
    </w:p>
    <w:p w:rsidR="00C44A52" w:rsidRPr="00C44A52" w:rsidRDefault="00C44A52" w:rsidP="00C44A52">
      <w:pPr>
        <w:ind w:left="-426"/>
        <w:rPr>
          <w:sz w:val="16"/>
          <w:szCs w:val="16"/>
        </w:rPr>
      </w:pPr>
      <w:r w:rsidRPr="00C44A52">
        <w:rPr>
          <w:sz w:val="16"/>
          <w:szCs w:val="16"/>
        </w:rPr>
        <w:t xml:space="preserve">от « 25 »   декабря   2018 года                                   №    840                                   п. </w:t>
      </w:r>
      <w:proofErr w:type="gramStart"/>
      <w:r w:rsidRPr="00C44A52">
        <w:rPr>
          <w:sz w:val="16"/>
          <w:szCs w:val="16"/>
        </w:rPr>
        <w:t>Островское</w:t>
      </w:r>
      <w:proofErr w:type="gramEnd"/>
    </w:p>
    <w:p w:rsidR="00C44A52" w:rsidRPr="00C44A52" w:rsidRDefault="00C44A52" w:rsidP="00C44A52">
      <w:pPr>
        <w:ind w:left="-426"/>
        <w:rPr>
          <w:sz w:val="16"/>
          <w:szCs w:val="16"/>
        </w:rPr>
      </w:pPr>
    </w:p>
    <w:p w:rsidR="00C44A52" w:rsidRPr="00C44A52" w:rsidRDefault="00C44A52" w:rsidP="00C44A52">
      <w:pPr>
        <w:ind w:left="-426"/>
        <w:rPr>
          <w:sz w:val="16"/>
          <w:szCs w:val="16"/>
        </w:rPr>
      </w:pPr>
      <w:r w:rsidRPr="00C44A52">
        <w:rPr>
          <w:sz w:val="16"/>
          <w:szCs w:val="16"/>
        </w:rPr>
        <w:t xml:space="preserve">Об утверждении Положения о </w:t>
      </w:r>
    </w:p>
    <w:p w:rsidR="00C44A52" w:rsidRPr="00C44A52" w:rsidRDefault="00C44A52" w:rsidP="00C44A52">
      <w:pPr>
        <w:ind w:left="-426"/>
        <w:rPr>
          <w:sz w:val="16"/>
          <w:szCs w:val="16"/>
        </w:rPr>
      </w:pPr>
      <w:r w:rsidRPr="00C44A52">
        <w:rPr>
          <w:sz w:val="16"/>
          <w:szCs w:val="16"/>
        </w:rPr>
        <w:t xml:space="preserve">комиссии по делам несовершеннолетних </w:t>
      </w:r>
    </w:p>
    <w:p w:rsidR="00C44A52" w:rsidRPr="00C44A52" w:rsidRDefault="00C44A52" w:rsidP="00C44A52">
      <w:pPr>
        <w:ind w:left="-426"/>
        <w:rPr>
          <w:sz w:val="16"/>
          <w:szCs w:val="16"/>
        </w:rPr>
      </w:pPr>
      <w:r w:rsidRPr="00C44A52">
        <w:rPr>
          <w:sz w:val="16"/>
          <w:szCs w:val="16"/>
        </w:rPr>
        <w:t xml:space="preserve">и защиты их прав Островского муниципального района </w:t>
      </w:r>
    </w:p>
    <w:p w:rsidR="00C44A52" w:rsidRPr="00C44A52" w:rsidRDefault="00C44A52" w:rsidP="00C44A52">
      <w:pPr>
        <w:ind w:left="-426"/>
        <w:rPr>
          <w:sz w:val="16"/>
          <w:szCs w:val="16"/>
        </w:rPr>
      </w:pPr>
      <w:r w:rsidRPr="00C44A52">
        <w:rPr>
          <w:sz w:val="16"/>
          <w:szCs w:val="16"/>
        </w:rPr>
        <w:t>Костромской области</w:t>
      </w:r>
    </w:p>
    <w:p w:rsidR="00C44A52" w:rsidRPr="00C44A52" w:rsidRDefault="00C44A52" w:rsidP="00C44A52">
      <w:pPr>
        <w:ind w:left="-426"/>
        <w:rPr>
          <w:sz w:val="16"/>
          <w:szCs w:val="16"/>
        </w:rPr>
      </w:pPr>
    </w:p>
    <w:p w:rsidR="00C44A52" w:rsidRPr="00C44A52" w:rsidRDefault="00C44A52" w:rsidP="00C44A52">
      <w:pPr>
        <w:pStyle w:val="af5"/>
        <w:ind w:left="-426"/>
        <w:jc w:val="both"/>
        <w:rPr>
          <w:sz w:val="16"/>
          <w:szCs w:val="16"/>
        </w:rPr>
      </w:pPr>
      <w:r w:rsidRPr="00C44A52">
        <w:rPr>
          <w:sz w:val="16"/>
          <w:szCs w:val="16"/>
        </w:rPr>
        <w:t>В целях приведения нормативного правового акта в соответствии с постановлением Правительства от 29.11.2018г. № 1437 «О внесении изменений в подпункт «в»  пункта 7 Примерного положения о комиссиях по делам несовершеннолетних и защите их прав, администрация Островского муниципального района</w:t>
      </w:r>
    </w:p>
    <w:p w:rsidR="00C44A52" w:rsidRPr="00C44A52" w:rsidRDefault="00C44A52" w:rsidP="00C44A52">
      <w:pPr>
        <w:spacing w:before="100" w:beforeAutospacing="1"/>
        <w:ind w:left="-426" w:firstLine="709"/>
        <w:jc w:val="center"/>
        <w:rPr>
          <w:sz w:val="16"/>
          <w:szCs w:val="16"/>
        </w:rPr>
      </w:pPr>
      <w:r w:rsidRPr="00C44A52">
        <w:rPr>
          <w:sz w:val="16"/>
          <w:szCs w:val="16"/>
        </w:rPr>
        <w:t>ПОСТАНОВЛЯЕТ:</w:t>
      </w:r>
    </w:p>
    <w:p w:rsidR="00C44A52" w:rsidRPr="00C44A52" w:rsidRDefault="00C44A52" w:rsidP="00C44A52">
      <w:pPr>
        <w:pStyle w:val="ab"/>
        <w:ind w:left="0"/>
        <w:rPr>
          <w:rFonts w:ascii="Times New Roman" w:eastAsia="Times New Roman" w:hAnsi="Times New Roman" w:cs="Times New Roman"/>
          <w:sz w:val="16"/>
          <w:szCs w:val="16"/>
          <w:lang w:eastAsia="ru-RU"/>
        </w:rPr>
      </w:pPr>
      <w:r w:rsidRPr="00C44A52">
        <w:rPr>
          <w:rFonts w:ascii="Times New Roman" w:eastAsia="Times New Roman" w:hAnsi="Times New Roman" w:cs="Times New Roman"/>
          <w:sz w:val="16"/>
          <w:szCs w:val="16"/>
          <w:lang w:eastAsia="ru-RU"/>
        </w:rPr>
        <w:t>1. Утвердить Положение о комиссии по делам несовершеннолетних и защите их прав Островского муниципального района Костромской области (приложение №1)</w:t>
      </w:r>
    </w:p>
    <w:p w:rsidR="00C44A52" w:rsidRPr="00C44A52" w:rsidRDefault="00C44A52" w:rsidP="00C44A52">
      <w:pPr>
        <w:pStyle w:val="ab"/>
        <w:numPr>
          <w:ilvl w:val="0"/>
          <w:numId w:val="40"/>
        </w:numPr>
        <w:ind w:left="0"/>
        <w:rPr>
          <w:rFonts w:ascii="Times New Roman" w:eastAsia="Times New Roman" w:hAnsi="Times New Roman" w:cs="Times New Roman"/>
          <w:sz w:val="16"/>
          <w:szCs w:val="16"/>
          <w:lang w:eastAsia="ru-RU"/>
        </w:rPr>
      </w:pPr>
      <w:r w:rsidRPr="00C44A52">
        <w:rPr>
          <w:rFonts w:ascii="Times New Roman" w:eastAsia="Times New Roman" w:hAnsi="Times New Roman" w:cs="Times New Roman"/>
          <w:sz w:val="16"/>
          <w:szCs w:val="16"/>
          <w:lang w:eastAsia="ru-RU"/>
        </w:rPr>
        <w:t>Утвердить состав комиссии по делам несовершеннолетних и защите их прав Островского муниципального района Костромской области (приложение №2)</w:t>
      </w:r>
    </w:p>
    <w:p w:rsidR="00C44A52" w:rsidRPr="00C44A52" w:rsidRDefault="00C44A52" w:rsidP="00C44A52">
      <w:pPr>
        <w:jc w:val="both"/>
        <w:rPr>
          <w:sz w:val="16"/>
          <w:szCs w:val="16"/>
        </w:rPr>
      </w:pPr>
      <w:r w:rsidRPr="00C44A52">
        <w:rPr>
          <w:sz w:val="16"/>
          <w:szCs w:val="16"/>
        </w:rPr>
        <w:t>3. Признать утратившим силу постановления администрации Островского муниципального района:</w:t>
      </w:r>
    </w:p>
    <w:p w:rsidR="00C44A52" w:rsidRPr="00C44A52" w:rsidRDefault="00C44A52" w:rsidP="00C44A52">
      <w:pPr>
        <w:jc w:val="both"/>
        <w:rPr>
          <w:sz w:val="16"/>
          <w:szCs w:val="16"/>
        </w:rPr>
      </w:pPr>
      <w:r w:rsidRPr="00C44A52">
        <w:rPr>
          <w:sz w:val="16"/>
          <w:szCs w:val="16"/>
        </w:rPr>
        <w:t>от 25.10.2018 года № 690 «Об утверждении положения о комиссии по делам несовершеннолетних и защите их прав Островского муниципального района Костромской области»;</w:t>
      </w:r>
    </w:p>
    <w:p w:rsidR="00C44A52" w:rsidRPr="00C44A52" w:rsidRDefault="00C44A52" w:rsidP="00C44A52">
      <w:pPr>
        <w:rPr>
          <w:sz w:val="16"/>
          <w:szCs w:val="16"/>
        </w:rPr>
      </w:pPr>
    </w:p>
    <w:p w:rsidR="00C44A52" w:rsidRPr="00C44A52" w:rsidRDefault="00C44A52" w:rsidP="00C44A52">
      <w:pPr>
        <w:rPr>
          <w:sz w:val="16"/>
          <w:szCs w:val="16"/>
        </w:rPr>
      </w:pPr>
      <w:r w:rsidRPr="00C44A52">
        <w:rPr>
          <w:sz w:val="16"/>
          <w:szCs w:val="16"/>
        </w:rPr>
        <w:t>от 06.08.2018г. № 489 «О комиссии по делам несовершеннолетних и защите их прав Островского муниципального района»;</w:t>
      </w:r>
    </w:p>
    <w:p w:rsidR="00C44A52" w:rsidRPr="00C44A52" w:rsidRDefault="00C44A52" w:rsidP="00C44A52">
      <w:pPr>
        <w:jc w:val="both"/>
        <w:rPr>
          <w:sz w:val="16"/>
          <w:szCs w:val="16"/>
        </w:rPr>
      </w:pPr>
    </w:p>
    <w:p w:rsidR="00C44A52" w:rsidRPr="00C44A52" w:rsidRDefault="00C44A52" w:rsidP="00C44A52">
      <w:pPr>
        <w:jc w:val="both"/>
        <w:rPr>
          <w:sz w:val="16"/>
          <w:szCs w:val="16"/>
        </w:rPr>
      </w:pPr>
      <w:r w:rsidRPr="00C44A52">
        <w:rPr>
          <w:sz w:val="16"/>
          <w:szCs w:val="16"/>
        </w:rPr>
        <w:t>от 24.08.2018 года № 524 «О внесении изменений в постановление администрации Островского муниципального района от 06.08.2018г. № 489 «О комиссии по делам несовершеннолетних и защите их прав Островского муниципального района»;</w:t>
      </w:r>
    </w:p>
    <w:p w:rsidR="00C44A52" w:rsidRPr="00C44A52" w:rsidRDefault="00C44A52" w:rsidP="00C44A52">
      <w:pPr>
        <w:jc w:val="both"/>
        <w:rPr>
          <w:sz w:val="16"/>
          <w:szCs w:val="16"/>
        </w:rPr>
      </w:pPr>
    </w:p>
    <w:p w:rsidR="00C44A52" w:rsidRPr="00C44A52" w:rsidRDefault="00C44A52" w:rsidP="00C44A52">
      <w:pPr>
        <w:jc w:val="both"/>
        <w:rPr>
          <w:sz w:val="16"/>
          <w:szCs w:val="16"/>
        </w:rPr>
      </w:pPr>
      <w:r w:rsidRPr="00C44A52">
        <w:rPr>
          <w:sz w:val="16"/>
          <w:szCs w:val="16"/>
        </w:rPr>
        <w:t xml:space="preserve">От 11.09.2018г. № 583 «О внесении изменений в постановление администрации Островского муниципального района» от 06.08.2018г. № 489 «О комиссии  по делам несовершеннолетних и защите их прав Островского муниципального района» (с </w:t>
      </w:r>
      <w:proofErr w:type="spellStart"/>
      <w:r w:rsidRPr="00C44A52">
        <w:rPr>
          <w:sz w:val="16"/>
          <w:szCs w:val="16"/>
        </w:rPr>
        <w:t>изм</w:t>
      </w:r>
      <w:proofErr w:type="spellEnd"/>
      <w:r w:rsidRPr="00C44A52">
        <w:rPr>
          <w:sz w:val="16"/>
          <w:szCs w:val="16"/>
        </w:rPr>
        <w:t>. от 24.08.2018г. № 524)».</w:t>
      </w:r>
    </w:p>
    <w:p w:rsidR="00C44A52" w:rsidRPr="00C44A52" w:rsidRDefault="00C44A52" w:rsidP="00C44A52">
      <w:pPr>
        <w:jc w:val="both"/>
        <w:rPr>
          <w:sz w:val="16"/>
          <w:szCs w:val="16"/>
        </w:rPr>
      </w:pPr>
      <w:r w:rsidRPr="00C44A52">
        <w:rPr>
          <w:sz w:val="16"/>
          <w:szCs w:val="16"/>
        </w:rPr>
        <w:t xml:space="preserve">4. </w:t>
      </w:r>
      <w:proofErr w:type="gramStart"/>
      <w:r w:rsidRPr="00C44A52">
        <w:rPr>
          <w:sz w:val="16"/>
          <w:szCs w:val="16"/>
        </w:rPr>
        <w:t>Контроль за</w:t>
      </w:r>
      <w:proofErr w:type="gramEnd"/>
      <w:r w:rsidRPr="00C44A52">
        <w:rPr>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(Баранова О.А.).</w:t>
      </w:r>
    </w:p>
    <w:p w:rsidR="00C44A52" w:rsidRPr="00C44A52" w:rsidRDefault="00C44A52" w:rsidP="00C44A52">
      <w:pPr>
        <w:jc w:val="both"/>
        <w:rPr>
          <w:sz w:val="16"/>
          <w:szCs w:val="16"/>
        </w:rPr>
      </w:pPr>
      <w:r w:rsidRPr="00C44A52">
        <w:rPr>
          <w:sz w:val="16"/>
          <w:szCs w:val="16"/>
        </w:rPr>
        <w:t>5. Настоящее постановление вступает в силу с момента опубликования в информационном бюллетене «Районные новости».</w:t>
      </w:r>
    </w:p>
    <w:p w:rsidR="00C44A52" w:rsidRPr="00C44A52" w:rsidRDefault="00C44A52" w:rsidP="00C44A52">
      <w:pPr>
        <w:rPr>
          <w:bCs/>
          <w:sz w:val="16"/>
          <w:szCs w:val="16"/>
        </w:rPr>
      </w:pPr>
      <w:r w:rsidRPr="00C44A52">
        <w:rPr>
          <w:sz w:val="16"/>
          <w:szCs w:val="16"/>
        </w:rPr>
        <w:t>Глава Островского муниципального района                                                        Г.А. Полякова</w:t>
      </w:r>
      <w:r w:rsidRPr="00C44A52">
        <w:rPr>
          <w:bCs/>
          <w:sz w:val="16"/>
          <w:szCs w:val="16"/>
        </w:rPr>
        <w:t xml:space="preserve">     </w:t>
      </w:r>
    </w:p>
    <w:p w:rsidR="00C44A52" w:rsidRPr="00C44A52" w:rsidRDefault="00C44A52" w:rsidP="00C44A52">
      <w:pPr>
        <w:pStyle w:val="a4"/>
        <w:spacing w:after="0"/>
        <w:jc w:val="center"/>
        <w:rPr>
          <w:bCs/>
          <w:color w:val="181818"/>
          <w:sz w:val="16"/>
          <w:szCs w:val="16"/>
        </w:rPr>
      </w:pPr>
      <w:r w:rsidRPr="00C44A52">
        <w:rPr>
          <w:bCs/>
          <w:sz w:val="16"/>
          <w:szCs w:val="16"/>
        </w:rPr>
        <w:t xml:space="preserve">                                                                                                   </w:t>
      </w:r>
      <w:r w:rsidRPr="00C44A52">
        <w:rPr>
          <w:bCs/>
          <w:color w:val="181818"/>
          <w:sz w:val="16"/>
          <w:szCs w:val="16"/>
        </w:rPr>
        <w:t xml:space="preserve">  </w:t>
      </w:r>
    </w:p>
    <w:p w:rsidR="00C44A52" w:rsidRPr="00C44A52" w:rsidRDefault="00C44A52" w:rsidP="00C44A52">
      <w:pPr>
        <w:ind w:left="-993" w:firstLine="6380"/>
        <w:jc w:val="right"/>
        <w:rPr>
          <w:bCs/>
          <w:color w:val="181818"/>
          <w:sz w:val="16"/>
          <w:szCs w:val="16"/>
        </w:rPr>
      </w:pPr>
      <w:r w:rsidRPr="00C44A52">
        <w:rPr>
          <w:bCs/>
          <w:color w:val="181818"/>
          <w:sz w:val="16"/>
          <w:szCs w:val="16"/>
        </w:rPr>
        <w:t xml:space="preserve"> Приложение № 1 </w:t>
      </w:r>
    </w:p>
    <w:p w:rsidR="00C44A52" w:rsidRPr="00C44A52" w:rsidRDefault="00C44A52" w:rsidP="00C44A52">
      <w:pPr>
        <w:ind w:left="-993" w:firstLine="6380"/>
        <w:jc w:val="right"/>
        <w:rPr>
          <w:bCs/>
          <w:color w:val="181818"/>
          <w:sz w:val="16"/>
          <w:szCs w:val="16"/>
        </w:rPr>
      </w:pPr>
    </w:p>
    <w:p w:rsidR="00C44A52" w:rsidRPr="00C44A52" w:rsidRDefault="00C44A52" w:rsidP="00C44A52">
      <w:pPr>
        <w:ind w:left="-993" w:firstLine="6380"/>
        <w:jc w:val="right"/>
        <w:rPr>
          <w:bCs/>
          <w:color w:val="181818"/>
          <w:sz w:val="16"/>
          <w:szCs w:val="16"/>
        </w:rPr>
      </w:pPr>
      <w:r w:rsidRPr="00C44A52">
        <w:rPr>
          <w:bCs/>
          <w:color w:val="181818"/>
          <w:sz w:val="16"/>
          <w:szCs w:val="16"/>
        </w:rPr>
        <w:t>к постановлению администрации</w:t>
      </w:r>
    </w:p>
    <w:p w:rsidR="00C44A52" w:rsidRPr="00C44A52" w:rsidRDefault="00C44A52" w:rsidP="00C44A52">
      <w:pPr>
        <w:ind w:left="-993" w:firstLine="6380"/>
        <w:jc w:val="right"/>
        <w:rPr>
          <w:bCs/>
          <w:color w:val="181818"/>
          <w:sz w:val="16"/>
          <w:szCs w:val="16"/>
        </w:rPr>
      </w:pPr>
      <w:r w:rsidRPr="00C44A52">
        <w:rPr>
          <w:bCs/>
          <w:color w:val="181818"/>
          <w:sz w:val="16"/>
          <w:szCs w:val="16"/>
        </w:rPr>
        <w:t xml:space="preserve">Островского муниципального района </w:t>
      </w:r>
    </w:p>
    <w:p w:rsidR="00C44A52" w:rsidRPr="00C44A52" w:rsidRDefault="00C44A52" w:rsidP="00C44A52">
      <w:pPr>
        <w:jc w:val="right"/>
        <w:rPr>
          <w:bCs/>
          <w:color w:val="181818"/>
          <w:sz w:val="16"/>
          <w:szCs w:val="16"/>
        </w:rPr>
      </w:pPr>
      <w:r w:rsidRPr="00C44A52">
        <w:rPr>
          <w:bCs/>
          <w:color w:val="181818"/>
          <w:sz w:val="16"/>
          <w:szCs w:val="16"/>
        </w:rPr>
        <w:t xml:space="preserve">                                                                                          «___» ________ 2018г.  №____</w:t>
      </w:r>
    </w:p>
    <w:p w:rsidR="00C44A52" w:rsidRPr="00C44A52" w:rsidRDefault="00C44A52" w:rsidP="00C44A52">
      <w:pPr>
        <w:jc w:val="center"/>
        <w:rPr>
          <w:b/>
          <w:bCs/>
          <w:sz w:val="16"/>
          <w:szCs w:val="16"/>
        </w:rPr>
      </w:pPr>
    </w:p>
    <w:p w:rsidR="00C44A52" w:rsidRPr="00C44A52" w:rsidRDefault="00C44A52" w:rsidP="00C44A52">
      <w:pPr>
        <w:jc w:val="center"/>
        <w:rPr>
          <w:b/>
          <w:bCs/>
          <w:sz w:val="16"/>
          <w:szCs w:val="16"/>
        </w:rPr>
      </w:pPr>
    </w:p>
    <w:p w:rsidR="00C44A52" w:rsidRPr="00C44A52" w:rsidRDefault="00C44A52" w:rsidP="00C44A52">
      <w:pPr>
        <w:jc w:val="center"/>
        <w:rPr>
          <w:b/>
          <w:bCs/>
          <w:sz w:val="16"/>
          <w:szCs w:val="16"/>
        </w:rPr>
      </w:pPr>
      <w:r w:rsidRPr="00C44A52">
        <w:rPr>
          <w:b/>
          <w:bCs/>
          <w:sz w:val="16"/>
          <w:szCs w:val="16"/>
        </w:rPr>
        <w:t>ПОЛОЖЕНИЕ</w:t>
      </w:r>
    </w:p>
    <w:p w:rsidR="00C44A52" w:rsidRPr="00C44A52" w:rsidRDefault="00C44A52" w:rsidP="00C44A52">
      <w:pPr>
        <w:jc w:val="center"/>
        <w:rPr>
          <w:b/>
          <w:bCs/>
          <w:sz w:val="16"/>
          <w:szCs w:val="16"/>
        </w:rPr>
      </w:pPr>
      <w:r w:rsidRPr="00C44A52">
        <w:rPr>
          <w:b/>
          <w:bCs/>
          <w:sz w:val="16"/>
          <w:szCs w:val="16"/>
        </w:rPr>
        <w:t xml:space="preserve">о комиссии по делам несовершеннолетних и защите их прав </w:t>
      </w:r>
    </w:p>
    <w:p w:rsidR="00C44A52" w:rsidRPr="00C44A52" w:rsidRDefault="00C44A52" w:rsidP="00C44A52">
      <w:pPr>
        <w:jc w:val="center"/>
        <w:rPr>
          <w:b/>
          <w:bCs/>
          <w:sz w:val="16"/>
          <w:szCs w:val="16"/>
        </w:rPr>
      </w:pPr>
      <w:r w:rsidRPr="00C44A52">
        <w:rPr>
          <w:b/>
          <w:bCs/>
          <w:sz w:val="16"/>
          <w:szCs w:val="16"/>
        </w:rPr>
        <w:t xml:space="preserve"> Островского муниципального района Костромской области</w:t>
      </w:r>
    </w:p>
    <w:p w:rsidR="00C44A52" w:rsidRPr="00C44A52" w:rsidRDefault="00C44A52" w:rsidP="00C44A52">
      <w:pPr>
        <w:ind w:firstLine="709"/>
        <w:jc w:val="both"/>
        <w:rPr>
          <w:sz w:val="16"/>
          <w:szCs w:val="16"/>
        </w:rPr>
      </w:pPr>
      <w:r w:rsidRPr="00C44A52">
        <w:rPr>
          <w:sz w:val="16"/>
          <w:szCs w:val="16"/>
        </w:rPr>
        <w:t xml:space="preserve">1. Комиссия по делам несовершеннолетних и защите их прав   </w:t>
      </w:r>
      <w:r w:rsidRPr="00C44A52">
        <w:rPr>
          <w:bCs/>
          <w:sz w:val="16"/>
          <w:szCs w:val="16"/>
        </w:rPr>
        <w:t>Островского</w:t>
      </w:r>
      <w:r w:rsidRPr="00C44A52">
        <w:rPr>
          <w:sz w:val="16"/>
          <w:szCs w:val="16"/>
        </w:rPr>
        <w:t xml:space="preserve"> муниципального района Костромской области (далее – Комиссия) создается в порядке установленным законодательством  Костромской области.</w:t>
      </w:r>
    </w:p>
    <w:p w:rsidR="00C44A52" w:rsidRPr="00C44A52" w:rsidRDefault="00C44A52" w:rsidP="00C44A52">
      <w:pPr>
        <w:ind w:firstLine="709"/>
        <w:jc w:val="both"/>
        <w:rPr>
          <w:sz w:val="16"/>
          <w:szCs w:val="16"/>
        </w:rPr>
      </w:pPr>
      <w:proofErr w:type="gramStart"/>
      <w:r w:rsidRPr="00C44A52">
        <w:rPr>
          <w:sz w:val="16"/>
          <w:szCs w:val="16"/>
        </w:rPr>
        <w:t xml:space="preserve">Комиссия является коллегиальным органом системы профилактики безнадзорности и правонарушений несовершеннолетних (далее - система профилактики), созданным в целях координации деятельности органов и учреждений системы профилактики на территории </w:t>
      </w:r>
      <w:r w:rsidRPr="00C44A52">
        <w:rPr>
          <w:bCs/>
          <w:sz w:val="16"/>
          <w:szCs w:val="16"/>
        </w:rPr>
        <w:t>Островского</w:t>
      </w:r>
      <w:r w:rsidRPr="00C44A52">
        <w:rPr>
          <w:sz w:val="16"/>
          <w:szCs w:val="16"/>
        </w:rPr>
        <w:t xml:space="preserve"> муниципального района Костромской области, направленной на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 обеспечение защиты прав и законных интересов несовершеннолетних, социально-педагогической реабилитации несовершеннолетних, находящихся в</w:t>
      </w:r>
      <w:proofErr w:type="gramEnd"/>
      <w:r w:rsidRPr="00C44A52">
        <w:rPr>
          <w:sz w:val="16"/>
          <w:szCs w:val="16"/>
        </w:rPr>
        <w:t xml:space="preserve"> социально опасном </w:t>
      </w:r>
      <w:proofErr w:type="gramStart"/>
      <w:r w:rsidRPr="00C44A52">
        <w:rPr>
          <w:sz w:val="16"/>
          <w:szCs w:val="16"/>
        </w:rPr>
        <w:t>положении</w:t>
      </w:r>
      <w:proofErr w:type="gramEnd"/>
      <w:r w:rsidRPr="00C44A52">
        <w:rPr>
          <w:sz w:val="16"/>
          <w:szCs w:val="16"/>
        </w:rPr>
        <w:t xml:space="preserve">, 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w:t>
      </w:r>
    </w:p>
    <w:p w:rsidR="00C44A52" w:rsidRPr="00C44A52" w:rsidRDefault="00C44A52" w:rsidP="00C44A52">
      <w:pPr>
        <w:ind w:firstLine="709"/>
        <w:jc w:val="both"/>
        <w:outlineLvl w:val="1"/>
        <w:rPr>
          <w:sz w:val="16"/>
          <w:szCs w:val="16"/>
        </w:rPr>
      </w:pPr>
      <w:r w:rsidRPr="00C44A52">
        <w:rPr>
          <w:sz w:val="16"/>
          <w:szCs w:val="16"/>
        </w:rPr>
        <w:t xml:space="preserve">2. </w:t>
      </w:r>
      <w:proofErr w:type="gramStart"/>
      <w:r w:rsidRPr="00C44A52">
        <w:rPr>
          <w:sz w:val="16"/>
          <w:szCs w:val="16"/>
        </w:rPr>
        <w:t xml:space="preserve">Комиссия руководствуется в своей деятельности </w:t>
      </w:r>
      <w:hyperlink r:id="rId11" w:history="1">
        <w:r w:rsidRPr="00C44A52">
          <w:rPr>
            <w:rStyle w:val="af4"/>
            <w:color w:val="000000"/>
            <w:sz w:val="16"/>
            <w:szCs w:val="16"/>
          </w:rPr>
          <w:t>Конституцией</w:t>
        </w:r>
      </w:hyperlink>
      <w:r w:rsidRPr="00C44A52">
        <w:rPr>
          <w:sz w:val="16"/>
          <w:szCs w:val="16"/>
        </w:rPr>
        <w:t xml:space="preserve">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от 24 июня 1999 года № 120-ФЗ «Об основах системы профилактики безнадзорности и правонарушений несовершеннолетних», от 6 октября 2003 </w:t>
      </w:r>
      <w:hyperlink r:id="rId12" w:history="1">
        <w:r w:rsidRPr="00C44A52">
          <w:rPr>
            <w:rStyle w:val="af4"/>
            <w:sz w:val="16"/>
            <w:szCs w:val="16"/>
          </w:rPr>
          <w:t>№ 131-ФЗ</w:t>
        </w:r>
      </w:hyperlink>
      <w:r w:rsidRPr="00C44A52">
        <w:rPr>
          <w:sz w:val="16"/>
          <w:szCs w:val="16"/>
        </w:rPr>
        <w:t xml:space="preserve"> «Об общих принципах организации местного самоуправления в Российской Федерации», Кодексом Российской Федерации об административных</w:t>
      </w:r>
      <w:proofErr w:type="gramEnd"/>
      <w:r w:rsidRPr="00C44A52">
        <w:rPr>
          <w:sz w:val="16"/>
          <w:szCs w:val="16"/>
        </w:rPr>
        <w:t xml:space="preserve"> </w:t>
      </w:r>
      <w:proofErr w:type="gramStart"/>
      <w:r w:rsidRPr="00C44A52">
        <w:rPr>
          <w:sz w:val="16"/>
          <w:szCs w:val="16"/>
        </w:rPr>
        <w:t>правонарушениях, актами Президента Российской Федерации и Правительства Российской Федерации, законами Костромской области от 19 декабря 2005 года №</w:t>
      </w:r>
      <w:hyperlink r:id="rId13" w:history="1">
        <w:r w:rsidRPr="00C44A52">
          <w:rPr>
            <w:rStyle w:val="af4"/>
            <w:sz w:val="16"/>
            <w:szCs w:val="16"/>
          </w:rPr>
          <w:t xml:space="preserve"> 349-ЗКО</w:t>
        </w:r>
      </w:hyperlink>
      <w:r w:rsidRPr="00C44A52">
        <w:rPr>
          <w:sz w:val="16"/>
          <w:szCs w:val="16"/>
        </w:rPr>
        <w:t xml:space="preserve"> «О комиссиях по делам несовершеннолетних и защите их прав в Костромской области», от 23 декабря 2005 года </w:t>
      </w:r>
      <w:hyperlink r:id="rId14" w:history="1">
        <w:r w:rsidRPr="00C44A52">
          <w:rPr>
            <w:rStyle w:val="af4"/>
            <w:sz w:val="16"/>
            <w:szCs w:val="16"/>
          </w:rPr>
          <w:t>№ 356-ЗКО</w:t>
        </w:r>
      </w:hyperlink>
      <w:r w:rsidRPr="00C44A52">
        <w:rPr>
          <w:sz w:val="16"/>
          <w:szCs w:val="16"/>
        </w:rPr>
        <w:t xml:space="preserve"> «О наделении органов местного самоуправления муниципальных образований государственными полномочиями Костромской области по образованию и организации деятельности комиссий по делам несовершеннолетних и защите их прав</w:t>
      </w:r>
      <w:proofErr w:type="gramEnd"/>
      <w:r w:rsidRPr="00C44A52">
        <w:rPr>
          <w:sz w:val="16"/>
          <w:szCs w:val="16"/>
        </w:rPr>
        <w:t>», Уставом муниципального образования Островский муниципальный район Костромской области, а также настоящим положением.</w:t>
      </w:r>
    </w:p>
    <w:p w:rsidR="00C44A52" w:rsidRPr="00C44A52" w:rsidRDefault="00C44A52" w:rsidP="00C44A52">
      <w:pPr>
        <w:ind w:firstLine="709"/>
        <w:jc w:val="both"/>
        <w:rPr>
          <w:sz w:val="16"/>
          <w:szCs w:val="16"/>
        </w:rPr>
      </w:pPr>
      <w:r w:rsidRPr="00C44A52">
        <w:rPr>
          <w:sz w:val="16"/>
          <w:szCs w:val="16"/>
        </w:rPr>
        <w:t xml:space="preserve">3. </w:t>
      </w:r>
      <w:proofErr w:type="gramStart"/>
      <w:r w:rsidRPr="00C44A52">
        <w:rPr>
          <w:sz w:val="16"/>
          <w:szCs w:val="16"/>
        </w:rPr>
        <w:t>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roofErr w:type="gramEnd"/>
    </w:p>
    <w:p w:rsidR="00C44A52" w:rsidRPr="00C44A52" w:rsidRDefault="00C44A52" w:rsidP="00C44A52">
      <w:pPr>
        <w:ind w:firstLine="540"/>
        <w:jc w:val="both"/>
        <w:rPr>
          <w:sz w:val="16"/>
          <w:szCs w:val="16"/>
        </w:rPr>
      </w:pPr>
      <w:r w:rsidRPr="00C44A52">
        <w:rPr>
          <w:sz w:val="16"/>
          <w:szCs w:val="16"/>
        </w:rPr>
        <w:t>4.  Порядок рассмотрения комиссией материалов (дел), не связанных с делами об административных правонарушениях, определяется законодательством Костромской области, если иное не установлено федеральным законодательством.</w:t>
      </w:r>
    </w:p>
    <w:p w:rsidR="00C44A52" w:rsidRPr="00C44A52" w:rsidRDefault="00C44A52" w:rsidP="00C44A52">
      <w:pPr>
        <w:ind w:firstLine="567"/>
        <w:jc w:val="both"/>
        <w:rPr>
          <w:sz w:val="16"/>
          <w:szCs w:val="16"/>
        </w:rPr>
      </w:pPr>
    </w:p>
    <w:p w:rsidR="00C44A52" w:rsidRPr="00C44A52" w:rsidRDefault="00C44A52" w:rsidP="00C44A52">
      <w:pPr>
        <w:ind w:firstLine="567"/>
        <w:jc w:val="both"/>
        <w:rPr>
          <w:sz w:val="16"/>
          <w:szCs w:val="16"/>
        </w:rPr>
      </w:pPr>
      <w:r w:rsidRPr="00C44A52">
        <w:rPr>
          <w:sz w:val="16"/>
          <w:szCs w:val="16"/>
        </w:rPr>
        <w:t>5. Задачами Комиссии являются:</w:t>
      </w:r>
    </w:p>
    <w:p w:rsidR="00C44A52" w:rsidRPr="00C44A52" w:rsidRDefault="00C44A52" w:rsidP="00C44A52">
      <w:pPr>
        <w:ind w:firstLine="709"/>
        <w:jc w:val="both"/>
        <w:rPr>
          <w:sz w:val="16"/>
          <w:szCs w:val="16"/>
        </w:rPr>
      </w:pPr>
      <w:r w:rsidRPr="00C44A52">
        <w:rPr>
          <w:sz w:val="16"/>
          <w:szCs w:val="16"/>
        </w:rPr>
        <w:t>а) 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C44A52" w:rsidRPr="00C44A52" w:rsidRDefault="00C44A52" w:rsidP="00C44A52">
      <w:pPr>
        <w:ind w:firstLine="709"/>
        <w:jc w:val="both"/>
        <w:rPr>
          <w:sz w:val="16"/>
          <w:szCs w:val="16"/>
        </w:rPr>
      </w:pPr>
      <w:r w:rsidRPr="00C44A52">
        <w:rPr>
          <w:sz w:val="16"/>
          <w:szCs w:val="16"/>
        </w:rPr>
        <w:t>б) обеспечение защиты прав и законных интересов несовершеннолетних;</w:t>
      </w:r>
    </w:p>
    <w:p w:rsidR="00C44A52" w:rsidRPr="00C44A52" w:rsidRDefault="00C44A52" w:rsidP="00C44A52">
      <w:pPr>
        <w:ind w:firstLine="709"/>
        <w:jc w:val="both"/>
        <w:rPr>
          <w:sz w:val="16"/>
          <w:szCs w:val="16"/>
        </w:rPr>
      </w:pPr>
      <w:r w:rsidRPr="00C44A52">
        <w:rPr>
          <w:sz w:val="16"/>
          <w:szCs w:val="16"/>
        </w:rPr>
        <w:t xml:space="preserve">в) социально-педагогическая реабилитация несовершеннолетних, находящихся в социально опасном положении, в том </w:t>
      </w:r>
      <w:proofErr w:type="gramStart"/>
      <w:r w:rsidRPr="00C44A52">
        <w:rPr>
          <w:sz w:val="16"/>
          <w:szCs w:val="16"/>
        </w:rPr>
        <w:t>числе</w:t>
      </w:r>
      <w:proofErr w:type="gramEnd"/>
      <w:r w:rsidRPr="00C44A52">
        <w:rPr>
          <w:sz w:val="16"/>
          <w:szCs w:val="16"/>
        </w:rPr>
        <w:t xml:space="preserve"> связанном с немедицинским потреблением наркотических средств и психотропных веществ;</w:t>
      </w:r>
    </w:p>
    <w:p w:rsidR="00C44A52" w:rsidRPr="00C44A52" w:rsidRDefault="00C44A52" w:rsidP="00C44A52">
      <w:pPr>
        <w:ind w:firstLine="709"/>
        <w:jc w:val="both"/>
        <w:rPr>
          <w:sz w:val="16"/>
          <w:szCs w:val="16"/>
        </w:rPr>
      </w:pPr>
      <w:r w:rsidRPr="00C44A52">
        <w:rPr>
          <w:sz w:val="16"/>
          <w:szCs w:val="16"/>
        </w:rPr>
        <w:t xml:space="preserve">г) выявление и пресечение случаев вовлечения несовершеннолетних в совершение преступлений и (или) антиобщественных </w:t>
      </w:r>
      <w:r w:rsidRPr="00C44A52">
        <w:rPr>
          <w:sz w:val="16"/>
          <w:szCs w:val="16"/>
        </w:rPr>
        <w:lastRenderedPageBreak/>
        <w:t>действий, а также случаев склонения их к суицидальным действиям.</w:t>
      </w:r>
    </w:p>
    <w:p w:rsidR="00C44A52" w:rsidRPr="00C44A52" w:rsidRDefault="00C44A52" w:rsidP="00C44A52">
      <w:pPr>
        <w:ind w:firstLine="709"/>
        <w:jc w:val="both"/>
        <w:rPr>
          <w:sz w:val="16"/>
          <w:szCs w:val="16"/>
        </w:rPr>
      </w:pPr>
      <w:r w:rsidRPr="00C44A52">
        <w:rPr>
          <w:sz w:val="16"/>
          <w:szCs w:val="16"/>
        </w:rPr>
        <w:t>6. Для решения возложенных задач Комиссия:</w:t>
      </w:r>
    </w:p>
    <w:p w:rsidR="00C44A52" w:rsidRPr="00C44A52" w:rsidRDefault="00C44A52" w:rsidP="00C44A52">
      <w:pPr>
        <w:ind w:firstLine="709"/>
        <w:jc w:val="both"/>
        <w:rPr>
          <w:sz w:val="16"/>
          <w:szCs w:val="16"/>
        </w:rPr>
      </w:pPr>
      <w:r w:rsidRPr="00C44A52">
        <w:rPr>
          <w:sz w:val="16"/>
          <w:szCs w:val="16"/>
        </w:rPr>
        <w:t>а) организует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C44A52" w:rsidRPr="00C44A52" w:rsidRDefault="00C44A52" w:rsidP="00C44A52">
      <w:pPr>
        <w:ind w:firstLine="709"/>
        <w:jc w:val="both"/>
        <w:rPr>
          <w:sz w:val="16"/>
          <w:szCs w:val="16"/>
        </w:rPr>
      </w:pPr>
      <w:r w:rsidRPr="00C44A52">
        <w:rPr>
          <w:sz w:val="16"/>
          <w:szCs w:val="16"/>
        </w:rPr>
        <w:t xml:space="preserve">б) утверждает межведомственные программы и координирует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 находящихся в социально опасном положении, по предупреждению случаев насилия и всех форм посягательств на жизнь, здоровье и половую неприкосновенность несовершеннолетних, привлекают социально ориентированные общественные объединения к реализации планов индивидуальной профилактической </w:t>
      </w:r>
      <w:proofErr w:type="gramStart"/>
      <w:r w:rsidRPr="00C44A52">
        <w:rPr>
          <w:sz w:val="16"/>
          <w:szCs w:val="16"/>
        </w:rPr>
        <w:t>работы</w:t>
      </w:r>
      <w:proofErr w:type="gramEnd"/>
      <w:r w:rsidRPr="00C44A52">
        <w:rPr>
          <w:sz w:val="16"/>
          <w:szCs w:val="16"/>
        </w:rPr>
        <w:t xml:space="preserve"> и контролирует их выполнение;</w:t>
      </w:r>
    </w:p>
    <w:p w:rsidR="00C44A52" w:rsidRPr="00C44A52" w:rsidRDefault="00C44A52" w:rsidP="00C44A52">
      <w:pPr>
        <w:ind w:firstLine="709"/>
        <w:jc w:val="both"/>
        <w:rPr>
          <w:sz w:val="16"/>
          <w:szCs w:val="16"/>
        </w:rPr>
      </w:pPr>
      <w:r w:rsidRPr="00C44A52">
        <w:rPr>
          <w:sz w:val="16"/>
          <w:szCs w:val="16"/>
        </w:rPr>
        <w:t>в) участвует в разработке и реализации программ, направленных на защиту прав и законных интересов несовершеннолетних, профилактику их безнадзорности, беспризорности, правонарушений и антиобщественных действий;</w:t>
      </w:r>
    </w:p>
    <w:p w:rsidR="00C44A52" w:rsidRPr="00C44A52" w:rsidRDefault="00C44A52" w:rsidP="00C44A52">
      <w:pPr>
        <w:ind w:firstLine="709"/>
        <w:jc w:val="both"/>
        <w:rPr>
          <w:sz w:val="16"/>
          <w:szCs w:val="16"/>
        </w:rPr>
      </w:pPr>
      <w:r w:rsidRPr="00C44A52">
        <w:rPr>
          <w:sz w:val="16"/>
          <w:szCs w:val="16"/>
        </w:rPr>
        <w:t xml:space="preserve">г) подготавливает совместно с соответствующими органами или </w:t>
      </w:r>
      <w:proofErr w:type="gramStart"/>
      <w:r w:rsidRPr="00C44A52">
        <w:rPr>
          <w:sz w:val="16"/>
          <w:szCs w:val="16"/>
        </w:rPr>
        <w:t>учреждениями</w:t>
      </w:r>
      <w:proofErr w:type="gramEnd"/>
      <w:r w:rsidRPr="00C44A52">
        <w:rPr>
          <w:sz w:val="16"/>
          <w:szCs w:val="16"/>
        </w:rPr>
        <w:t xml:space="preserve">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C44A52" w:rsidRPr="00C44A52" w:rsidRDefault="00C44A52" w:rsidP="00C44A52">
      <w:pPr>
        <w:ind w:firstLine="709"/>
        <w:jc w:val="both"/>
        <w:rPr>
          <w:sz w:val="16"/>
          <w:szCs w:val="16"/>
        </w:rPr>
      </w:pPr>
      <w:proofErr w:type="spellStart"/>
      <w:r w:rsidRPr="00C44A52">
        <w:rPr>
          <w:sz w:val="16"/>
          <w:szCs w:val="16"/>
        </w:rPr>
        <w:t>д</w:t>
      </w:r>
      <w:proofErr w:type="spellEnd"/>
      <w:r w:rsidRPr="00C44A52">
        <w:rPr>
          <w:sz w:val="16"/>
          <w:szCs w:val="16"/>
        </w:rPr>
        <w:t>) дает согласие на отчисление несовершеннолетних обучающихся, достигших возраста 15 лет и не получивших основного общего образования, организациям, осуществляющим образовательную деятельность;</w:t>
      </w:r>
    </w:p>
    <w:p w:rsidR="00C44A52" w:rsidRPr="00C44A52" w:rsidRDefault="00C44A52" w:rsidP="00C44A52">
      <w:pPr>
        <w:ind w:firstLine="709"/>
        <w:jc w:val="both"/>
        <w:rPr>
          <w:sz w:val="16"/>
          <w:szCs w:val="16"/>
        </w:rPr>
      </w:pPr>
      <w:r w:rsidRPr="00C44A52">
        <w:rPr>
          <w:sz w:val="16"/>
          <w:szCs w:val="16"/>
        </w:rPr>
        <w:t xml:space="preserve">е) дает при наличии согласия родителей </w:t>
      </w:r>
      <w:hyperlink r:id="rId15" w:history="1">
        <w:r w:rsidRPr="00C44A52">
          <w:rPr>
            <w:rStyle w:val="af4"/>
            <w:color w:val="000000"/>
            <w:sz w:val="16"/>
            <w:szCs w:val="16"/>
          </w:rPr>
          <w:t>(законных представителей)</w:t>
        </w:r>
      </w:hyperlink>
      <w:r w:rsidRPr="00C44A52">
        <w:rPr>
          <w:color w:val="000000"/>
          <w:sz w:val="16"/>
          <w:szCs w:val="16"/>
        </w:rPr>
        <w:t xml:space="preserve"> </w:t>
      </w:r>
      <w:r w:rsidRPr="00C44A52">
        <w:rPr>
          <w:sz w:val="16"/>
          <w:szCs w:val="16"/>
        </w:rPr>
        <w:t xml:space="preserve">несовершеннолетнего обучающегося и отдела образования администрации   </w:t>
      </w:r>
      <w:r w:rsidRPr="00C44A52">
        <w:rPr>
          <w:bCs/>
          <w:sz w:val="16"/>
          <w:szCs w:val="16"/>
        </w:rPr>
        <w:t>Островского</w:t>
      </w:r>
      <w:r w:rsidRPr="00C44A52">
        <w:rPr>
          <w:sz w:val="16"/>
          <w:szCs w:val="16"/>
        </w:rPr>
        <w:t xml:space="preserve"> муниципального района согласие на оставление несовершеннолетними, достигшими возраста 15 лет, общеобразовательных организаций до получения основного общего образования. </w:t>
      </w:r>
      <w:proofErr w:type="gramStart"/>
      <w:r w:rsidRPr="00C44A52">
        <w:rPr>
          <w:sz w:val="16"/>
          <w:szCs w:val="16"/>
        </w:rPr>
        <w:t xml:space="preserve">Комиссия принимает совместно с родителями (законными представителями) несовершеннолетних, достигших возраста 15 лет и оставивших общеобразовательные организации до получения основного общего образования, и отделом образования администрации </w:t>
      </w:r>
      <w:r w:rsidRPr="00C44A52">
        <w:rPr>
          <w:bCs/>
          <w:sz w:val="16"/>
          <w:szCs w:val="16"/>
        </w:rPr>
        <w:t>Островского</w:t>
      </w:r>
      <w:r w:rsidRPr="00C44A52">
        <w:rPr>
          <w:sz w:val="16"/>
          <w:szCs w:val="16"/>
        </w:rPr>
        <w:t xml:space="preserve"> муниципального района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(законных представителей) по трудоустройству таких несовершеннолетних;</w:t>
      </w:r>
      <w:proofErr w:type="gramEnd"/>
    </w:p>
    <w:p w:rsidR="00C44A52" w:rsidRPr="00C44A52" w:rsidRDefault="00C44A52" w:rsidP="00C44A52">
      <w:pPr>
        <w:ind w:firstLine="709"/>
        <w:jc w:val="both"/>
        <w:rPr>
          <w:sz w:val="16"/>
          <w:szCs w:val="16"/>
        </w:rPr>
      </w:pPr>
      <w:r w:rsidRPr="00C44A52">
        <w:rPr>
          <w:sz w:val="16"/>
          <w:szCs w:val="16"/>
        </w:rPr>
        <w:t>ж) 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содействие в определении форм устройства других несовершеннолетних, нуждающихся в помощи государства;</w:t>
      </w:r>
    </w:p>
    <w:p w:rsidR="00C44A52" w:rsidRPr="00C44A52" w:rsidRDefault="00C44A52" w:rsidP="00C44A52">
      <w:pPr>
        <w:ind w:firstLine="709"/>
        <w:jc w:val="both"/>
        <w:rPr>
          <w:sz w:val="16"/>
          <w:szCs w:val="16"/>
        </w:rPr>
      </w:pPr>
      <w:proofErr w:type="spellStart"/>
      <w:r w:rsidRPr="00C44A52">
        <w:rPr>
          <w:sz w:val="16"/>
          <w:szCs w:val="16"/>
        </w:rPr>
        <w:t>з</w:t>
      </w:r>
      <w:proofErr w:type="spellEnd"/>
      <w:r w:rsidRPr="00C44A52">
        <w:rPr>
          <w:sz w:val="16"/>
          <w:szCs w:val="16"/>
        </w:rPr>
        <w:t>)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Костромской области;</w:t>
      </w:r>
    </w:p>
    <w:p w:rsidR="00C44A52" w:rsidRPr="00C44A52" w:rsidRDefault="00C44A52" w:rsidP="00C44A52">
      <w:pPr>
        <w:ind w:firstLine="709"/>
        <w:jc w:val="both"/>
        <w:rPr>
          <w:sz w:val="16"/>
          <w:szCs w:val="16"/>
        </w:rPr>
      </w:pPr>
      <w:r w:rsidRPr="00C44A52">
        <w:rPr>
          <w:sz w:val="16"/>
          <w:szCs w:val="16"/>
        </w:rPr>
        <w:t xml:space="preserve">и) принимает решения на основании заключения </w:t>
      </w:r>
      <w:proofErr w:type="spellStart"/>
      <w:r w:rsidRPr="00C44A52">
        <w:rPr>
          <w:sz w:val="16"/>
          <w:szCs w:val="16"/>
        </w:rPr>
        <w:t>психолого-медико-педагогической</w:t>
      </w:r>
      <w:proofErr w:type="spellEnd"/>
      <w:r w:rsidRPr="00C44A52">
        <w:rPr>
          <w:sz w:val="16"/>
          <w:szCs w:val="16"/>
        </w:rPr>
        <w:t xml:space="preserve"> </w:t>
      </w:r>
      <w:hyperlink r:id="rId16" w:history="1">
        <w:r w:rsidRPr="00C44A52">
          <w:rPr>
            <w:rStyle w:val="af4"/>
            <w:color w:val="000000"/>
            <w:sz w:val="16"/>
            <w:szCs w:val="16"/>
          </w:rPr>
          <w:t>комиссии</w:t>
        </w:r>
      </w:hyperlink>
      <w:r w:rsidRPr="00C44A52">
        <w:rPr>
          <w:sz w:val="16"/>
          <w:szCs w:val="16"/>
        </w:rPr>
        <w:t xml:space="preserve">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(законных представителей), а также самих несовершеннолетних в случае достижения ими возраста 14 лет;</w:t>
      </w:r>
    </w:p>
    <w:p w:rsidR="00C44A52" w:rsidRPr="00C44A52" w:rsidRDefault="00C44A52" w:rsidP="00C44A52">
      <w:pPr>
        <w:ind w:firstLine="709"/>
        <w:jc w:val="both"/>
        <w:rPr>
          <w:sz w:val="16"/>
          <w:szCs w:val="16"/>
        </w:rPr>
      </w:pPr>
      <w:r w:rsidRPr="00C44A52">
        <w:rPr>
          <w:sz w:val="16"/>
          <w:szCs w:val="16"/>
        </w:rPr>
        <w:t>к) рассматривает вопросы, связанные с отчислением несовершеннолетних обучающихся из организаций, осуществляющих образовательную деятельность, в случаях предусмотренных Федеральным законом от 29 декабря 2012года № 273- ФЗ «Об образовании в Российской Федерации»;</w:t>
      </w:r>
    </w:p>
    <w:p w:rsidR="00C44A52" w:rsidRPr="00C44A52" w:rsidRDefault="00C44A52" w:rsidP="00C44A52">
      <w:pPr>
        <w:ind w:firstLine="709"/>
        <w:jc w:val="both"/>
        <w:rPr>
          <w:sz w:val="16"/>
          <w:szCs w:val="16"/>
        </w:rPr>
      </w:pPr>
      <w:r w:rsidRPr="00C44A52">
        <w:rPr>
          <w:sz w:val="16"/>
          <w:szCs w:val="16"/>
        </w:rPr>
        <w:t>л) принимает постановление об отчислении несовершеннолетних из специально учебно-воспитательных учреждений открытого типа;</w:t>
      </w:r>
    </w:p>
    <w:p w:rsidR="00C44A52" w:rsidRPr="00C44A52" w:rsidRDefault="00C44A52" w:rsidP="00C44A52">
      <w:pPr>
        <w:ind w:firstLine="709"/>
        <w:jc w:val="both"/>
        <w:rPr>
          <w:sz w:val="16"/>
          <w:szCs w:val="16"/>
        </w:rPr>
      </w:pPr>
      <w:r w:rsidRPr="00C44A52">
        <w:rPr>
          <w:sz w:val="16"/>
          <w:szCs w:val="16"/>
        </w:rPr>
        <w:t xml:space="preserve">м) подготавливает и направляет в органы государственной власти Костромской области и органы местного самоуправления </w:t>
      </w:r>
      <w:r w:rsidRPr="00C44A52">
        <w:rPr>
          <w:bCs/>
          <w:sz w:val="16"/>
          <w:szCs w:val="16"/>
        </w:rPr>
        <w:t>Островского</w:t>
      </w:r>
      <w:r w:rsidRPr="00C44A52">
        <w:rPr>
          <w:sz w:val="16"/>
          <w:szCs w:val="16"/>
        </w:rPr>
        <w:t xml:space="preserve">  муниципального района в порядке, установленном законодательством Костромской области, отчеты о работе по профилактике безнадзорности и правонарушений несовершеннолетних на территории  </w:t>
      </w:r>
      <w:r w:rsidRPr="00C44A52">
        <w:rPr>
          <w:bCs/>
          <w:sz w:val="16"/>
          <w:szCs w:val="16"/>
        </w:rPr>
        <w:t>Островского</w:t>
      </w:r>
      <w:r w:rsidRPr="00C44A52">
        <w:rPr>
          <w:sz w:val="16"/>
          <w:szCs w:val="16"/>
        </w:rPr>
        <w:t xml:space="preserve"> муниципального района Костромской области;</w:t>
      </w:r>
    </w:p>
    <w:p w:rsidR="00C44A52" w:rsidRPr="00C44A52" w:rsidRDefault="00C44A52" w:rsidP="00C44A52">
      <w:pPr>
        <w:ind w:firstLine="709"/>
        <w:jc w:val="both"/>
        <w:rPr>
          <w:sz w:val="16"/>
          <w:szCs w:val="16"/>
        </w:rPr>
      </w:pPr>
      <w:proofErr w:type="spellStart"/>
      <w:r w:rsidRPr="00C44A52">
        <w:rPr>
          <w:sz w:val="16"/>
          <w:szCs w:val="16"/>
        </w:rPr>
        <w:t>н</w:t>
      </w:r>
      <w:proofErr w:type="spellEnd"/>
      <w:r w:rsidRPr="00C44A52">
        <w:rPr>
          <w:sz w:val="16"/>
          <w:szCs w:val="16"/>
        </w:rPr>
        <w:t xml:space="preserve">) рассматривает информацию (материалы) о фактах совершения несовершеннолетними, не подлежащими уголовной ответственности в связи с не достижением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w:t>
      </w:r>
      <w:proofErr w:type="gramStart"/>
      <w:r w:rsidRPr="00C44A52">
        <w:rPr>
          <w:sz w:val="16"/>
          <w:szCs w:val="16"/>
        </w:rPr>
        <w:t>судом</w:t>
      </w:r>
      <w:proofErr w:type="gramEnd"/>
      <w:r w:rsidRPr="00C44A52">
        <w:rPr>
          <w:sz w:val="16"/>
          <w:szCs w:val="16"/>
        </w:rPr>
        <w:t xml:space="preserve">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или их родителей </w:t>
      </w:r>
      <w:hyperlink r:id="rId17" w:history="1">
        <w:r w:rsidRPr="00C44A52">
          <w:rPr>
            <w:rStyle w:val="af4"/>
            <w:color w:val="000000"/>
            <w:sz w:val="16"/>
            <w:szCs w:val="16"/>
          </w:rPr>
          <w:t>(законных представителей)</w:t>
        </w:r>
      </w:hyperlink>
      <w:r w:rsidRPr="00C44A52">
        <w:rPr>
          <w:sz w:val="16"/>
          <w:szCs w:val="16"/>
        </w:rPr>
        <w:t>, относящиеся к установленной сфере деятельности Комиссии;</w:t>
      </w:r>
    </w:p>
    <w:p w:rsidR="00C44A52" w:rsidRPr="00C44A52" w:rsidRDefault="00C44A52" w:rsidP="00C44A52">
      <w:pPr>
        <w:ind w:firstLine="709"/>
        <w:jc w:val="both"/>
        <w:rPr>
          <w:sz w:val="16"/>
          <w:szCs w:val="16"/>
        </w:rPr>
      </w:pPr>
      <w:r w:rsidRPr="00C44A52">
        <w:rPr>
          <w:sz w:val="16"/>
          <w:szCs w:val="16"/>
        </w:rPr>
        <w:t xml:space="preserve">о)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w:t>
      </w:r>
      <w:hyperlink r:id="rId18" w:history="1">
        <w:r w:rsidRPr="00C44A52">
          <w:rPr>
            <w:rStyle w:val="af4"/>
            <w:color w:val="000000"/>
            <w:sz w:val="16"/>
            <w:szCs w:val="16"/>
          </w:rPr>
          <w:t>Кодексом</w:t>
        </w:r>
      </w:hyperlink>
      <w:r w:rsidRPr="00C44A52">
        <w:rPr>
          <w:sz w:val="16"/>
          <w:szCs w:val="16"/>
        </w:rPr>
        <w:t xml:space="preserve"> Российской Федерации об административных правонарушениях и Кодексом Костромской области об административных правонарушениях к компетенции Комиссии;</w:t>
      </w:r>
    </w:p>
    <w:p w:rsidR="00C44A52" w:rsidRPr="00C44A52" w:rsidRDefault="00C44A52" w:rsidP="00C44A52">
      <w:pPr>
        <w:ind w:firstLine="709"/>
        <w:jc w:val="both"/>
        <w:rPr>
          <w:sz w:val="16"/>
          <w:szCs w:val="16"/>
        </w:rPr>
      </w:pPr>
      <w:proofErr w:type="spellStart"/>
      <w:r w:rsidRPr="00C44A52">
        <w:rPr>
          <w:sz w:val="16"/>
          <w:szCs w:val="16"/>
        </w:rPr>
        <w:t>п</w:t>
      </w:r>
      <w:proofErr w:type="spellEnd"/>
      <w:r w:rsidRPr="00C44A52">
        <w:rPr>
          <w:sz w:val="16"/>
          <w:szCs w:val="16"/>
        </w:rPr>
        <w:t>)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C44A52" w:rsidRPr="00C44A52" w:rsidRDefault="00C44A52" w:rsidP="00C44A52">
      <w:pPr>
        <w:ind w:firstLine="709"/>
        <w:jc w:val="both"/>
        <w:rPr>
          <w:sz w:val="16"/>
          <w:szCs w:val="16"/>
        </w:rPr>
      </w:pPr>
      <w:proofErr w:type="spellStart"/>
      <w:r w:rsidRPr="00C44A52">
        <w:rPr>
          <w:sz w:val="16"/>
          <w:szCs w:val="16"/>
        </w:rPr>
        <w:t>р</w:t>
      </w:r>
      <w:proofErr w:type="spellEnd"/>
      <w:r w:rsidRPr="00C44A52">
        <w:rPr>
          <w:sz w:val="16"/>
          <w:szCs w:val="16"/>
        </w:rPr>
        <w:t xml:space="preserve">) согласовывает представление (заключение) администраций специальных </w:t>
      </w:r>
      <w:proofErr w:type="spellStart"/>
      <w:r w:rsidRPr="00C44A52">
        <w:rPr>
          <w:sz w:val="16"/>
          <w:szCs w:val="16"/>
        </w:rPr>
        <w:t>учебно</w:t>
      </w:r>
      <w:proofErr w:type="spellEnd"/>
      <w:r w:rsidRPr="00C44A52">
        <w:rPr>
          <w:sz w:val="16"/>
          <w:szCs w:val="16"/>
        </w:rPr>
        <w:t xml:space="preserve"> </w:t>
      </w:r>
      <w:proofErr w:type="gramStart"/>
      <w:r w:rsidRPr="00C44A52">
        <w:rPr>
          <w:sz w:val="16"/>
          <w:szCs w:val="16"/>
        </w:rPr>
        <w:t>–в</w:t>
      </w:r>
      <w:proofErr w:type="gramEnd"/>
      <w:r w:rsidRPr="00C44A52">
        <w:rPr>
          <w:sz w:val="16"/>
          <w:szCs w:val="16"/>
        </w:rPr>
        <w:t>оспитательных учреждений закрытого типа, вносимые в суды по месту нахождения указанных учреждений:</w:t>
      </w:r>
    </w:p>
    <w:p w:rsidR="00C44A52" w:rsidRPr="00C44A52" w:rsidRDefault="00C44A52" w:rsidP="00C44A52">
      <w:pPr>
        <w:ind w:firstLine="540"/>
        <w:jc w:val="both"/>
        <w:rPr>
          <w:sz w:val="16"/>
          <w:szCs w:val="16"/>
        </w:rPr>
      </w:pPr>
      <w:r w:rsidRPr="00C44A52">
        <w:rPr>
          <w:sz w:val="16"/>
          <w:szCs w:val="16"/>
        </w:rPr>
        <w:t xml:space="preserve">о продлении срока пребывания несовершеннолетнего в специальном учебно-воспитательном учреждении закрытого типа не позднее чем за один месяц до </w:t>
      </w:r>
      <w:proofErr w:type="gramStart"/>
      <w:r w:rsidRPr="00C44A52">
        <w:rPr>
          <w:sz w:val="16"/>
          <w:szCs w:val="16"/>
        </w:rPr>
        <w:t>истечения</w:t>
      </w:r>
      <w:proofErr w:type="gramEnd"/>
      <w:r w:rsidRPr="00C44A52">
        <w:rPr>
          <w:sz w:val="16"/>
          <w:szCs w:val="16"/>
        </w:rPr>
        <w:t xml:space="preserve"> установленного судом срока пребывания несовершеннолетнего в указанном учреждении;</w:t>
      </w:r>
    </w:p>
    <w:p w:rsidR="00C44A52" w:rsidRPr="00C44A52" w:rsidRDefault="00C44A52" w:rsidP="00C44A52">
      <w:pPr>
        <w:ind w:firstLine="540"/>
        <w:jc w:val="both"/>
        <w:rPr>
          <w:sz w:val="16"/>
          <w:szCs w:val="16"/>
        </w:rPr>
      </w:pPr>
    </w:p>
    <w:p w:rsidR="00C44A52" w:rsidRPr="00C44A52" w:rsidRDefault="00C44A52" w:rsidP="00C44A52">
      <w:pPr>
        <w:ind w:firstLine="709"/>
        <w:jc w:val="both"/>
        <w:rPr>
          <w:sz w:val="16"/>
          <w:szCs w:val="16"/>
        </w:rPr>
      </w:pPr>
      <w:proofErr w:type="gramStart"/>
      <w:r w:rsidRPr="00C44A52">
        <w:rPr>
          <w:sz w:val="16"/>
          <w:szCs w:val="16"/>
        </w:rPr>
        <w:t xml:space="preserve">о прекращении пребывания несовершеннолетнего в специальном учебно-воспитательном учреждении закрытого типа на основании заключения </w:t>
      </w:r>
      <w:proofErr w:type="spellStart"/>
      <w:r w:rsidRPr="00C44A52">
        <w:rPr>
          <w:sz w:val="16"/>
          <w:szCs w:val="16"/>
        </w:rPr>
        <w:t>психолого-медико-педагогической</w:t>
      </w:r>
      <w:proofErr w:type="spellEnd"/>
      <w:r w:rsidRPr="00C44A52">
        <w:rPr>
          <w:sz w:val="16"/>
          <w:szCs w:val="16"/>
        </w:rPr>
        <w:t xml:space="preserve">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w:t>
      </w:r>
      <w:hyperlink r:id="rId19" w:history="1">
        <w:r w:rsidRPr="00C44A52">
          <w:rPr>
            <w:rStyle w:val="af4"/>
            <w:color w:val="000000"/>
            <w:sz w:val="16"/>
            <w:szCs w:val="16"/>
          </w:rPr>
          <w:t>заболеваний</w:t>
        </w:r>
      </w:hyperlink>
      <w:r w:rsidRPr="00C44A52">
        <w:rPr>
          <w:color w:val="000000"/>
          <w:sz w:val="16"/>
          <w:szCs w:val="16"/>
        </w:rPr>
        <w:t xml:space="preserve">, </w:t>
      </w:r>
      <w:r w:rsidRPr="00C44A52">
        <w:rPr>
          <w:sz w:val="16"/>
          <w:szCs w:val="16"/>
        </w:rPr>
        <w:t>препятствующих содержанию и обучению в специальном учебно-воспитательном</w:t>
      </w:r>
      <w:proofErr w:type="gramEnd"/>
      <w:r w:rsidRPr="00C44A52">
        <w:rPr>
          <w:sz w:val="16"/>
          <w:szCs w:val="16"/>
        </w:rPr>
        <w:t xml:space="preserve"> </w:t>
      </w:r>
      <w:proofErr w:type="gramStart"/>
      <w:r w:rsidRPr="00C44A52">
        <w:rPr>
          <w:sz w:val="16"/>
          <w:szCs w:val="16"/>
        </w:rPr>
        <w:t>учреждении</w:t>
      </w:r>
      <w:proofErr w:type="gramEnd"/>
      <w:r w:rsidRPr="00C44A52">
        <w:rPr>
          <w:sz w:val="16"/>
          <w:szCs w:val="16"/>
        </w:rPr>
        <w:t xml:space="preserve"> закрытого типа;</w:t>
      </w:r>
    </w:p>
    <w:p w:rsidR="00C44A52" w:rsidRPr="00C44A52" w:rsidRDefault="00C44A52" w:rsidP="00C44A52">
      <w:pPr>
        <w:ind w:firstLine="709"/>
        <w:jc w:val="both"/>
        <w:rPr>
          <w:sz w:val="16"/>
          <w:szCs w:val="16"/>
        </w:rPr>
      </w:pPr>
      <w:r w:rsidRPr="00C44A52">
        <w:rPr>
          <w:sz w:val="16"/>
          <w:szCs w:val="16"/>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C44A52" w:rsidRPr="00C44A52" w:rsidRDefault="00C44A52" w:rsidP="00C44A52">
      <w:pPr>
        <w:ind w:firstLine="709"/>
        <w:jc w:val="both"/>
        <w:rPr>
          <w:sz w:val="16"/>
          <w:szCs w:val="16"/>
        </w:rPr>
      </w:pPr>
      <w:r w:rsidRPr="00C44A52">
        <w:rPr>
          <w:sz w:val="16"/>
          <w:szCs w:val="16"/>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C44A52" w:rsidRPr="00C44A52" w:rsidRDefault="00C44A52" w:rsidP="00C44A52">
      <w:pPr>
        <w:ind w:firstLine="709"/>
        <w:jc w:val="both"/>
        <w:rPr>
          <w:sz w:val="16"/>
          <w:szCs w:val="16"/>
        </w:rPr>
      </w:pPr>
      <w:r w:rsidRPr="00C44A52">
        <w:rPr>
          <w:sz w:val="16"/>
          <w:szCs w:val="16"/>
        </w:rPr>
        <w:t>с)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C44A52" w:rsidRPr="00C44A52" w:rsidRDefault="00C44A52" w:rsidP="00C44A52">
      <w:pPr>
        <w:ind w:firstLine="709"/>
        <w:jc w:val="both"/>
        <w:rPr>
          <w:sz w:val="16"/>
          <w:szCs w:val="16"/>
        </w:rPr>
      </w:pPr>
      <w:r w:rsidRPr="00C44A52">
        <w:rPr>
          <w:sz w:val="16"/>
          <w:szCs w:val="16"/>
        </w:rPr>
        <w:t>т) участвует в разработке проектов нормативных правовых актов по вопросам защиты прав и законных интересов несовершеннолетних;</w:t>
      </w:r>
    </w:p>
    <w:p w:rsidR="00C44A52" w:rsidRPr="00C44A52" w:rsidRDefault="00C44A52" w:rsidP="00C44A52">
      <w:pPr>
        <w:ind w:firstLine="709"/>
        <w:jc w:val="both"/>
        <w:rPr>
          <w:sz w:val="16"/>
          <w:szCs w:val="16"/>
        </w:rPr>
      </w:pPr>
      <w:r w:rsidRPr="00C44A52">
        <w:rPr>
          <w:sz w:val="16"/>
          <w:szCs w:val="16"/>
        </w:rPr>
        <w:t>у) осуществляет иные полномочия, которые предусмотрены  законодательством Российской Федерации и законодательством Костромской области;</w:t>
      </w:r>
    </w:p>
    <w:p w:rsidR="00C44A52" w:rsidRPr="00C44A52" w:rsidRDefault="00C44A52" w:rsidP="00C44A52">
      <w:pPr>
        <w:ind w:firstLine="709"/>
        <w:jc w:val="both"/>
        <w:rPr>
          <w:sz w:val="16"/>
          <w:szCs w:val="16"/>
        </w:rPr>
      </w:pPr>
      <w:r w:rsidRPr="00C44A52">
        <w:rPr>
          <w:sz w:val="16"/>
          <w:szCs w:val="16"/>
        </w:rPr>
        <w:t>7. В состав Комиссии входят председатель комиссии, заместитель (заместители) председателя комиссии, секретарь комиссии и члены комиссии.</w:t>
      </w:r>
    </w:p>
    <w:p w:rsidR="00C44A52" w:rsidRPr="00C44A52" w:rsidRDefault="00C44A52" w:rsidP="00C44A52">
      <w:pPr>
        <w:ind w:firstLine="709"/>
        <w:jc w:val="both"/>
        <w:rPr>
          <w:sz w:val="16"/>
          <w:szCs w:val="16"/>
        </w:rPr>
      </w:pPr>
      <w:r w:rsidRPr="00C44A52">
        <w:rPr>
          <w:sz w:val="16"/>
          <w:szCs w:val="16"/>
        </w:rPr>
        <w:t xml:space="preserve">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w:t>
      </w:r>
      <w:proofErr w:type="spellStart"/>
      <w:r w:rsidRPr="00C44A52">
        <w:rPr>
          <w:sz w:val="16"/>
          <w:szCs w:val="16"/>
        </w:rPr>
        <w:t>конфессий</w:t>
      </w:r>
      <w:proofErr w:type="spellEnd"/>
      <w:r w:rsidRPr="00C44A52">
        <w:rPr>
          <w:sz w:val="16"/>
          <w:szCs w:val="16"/>
        </w:rPr>
        <w:t>, граждане, имеющие опыт работы с несовершеннолетними, депутаты соответствующих представительных органов, а также другие заинтересованные лица.</w:t>
      </w:r>
    </w:p>
    <w:p w:rsidR="00C44A52" w:rsidRPr="00C44A52" w:rsidRDefault="00C44A52" w:rsidP="00C44A52">
      <w:pPr>
        <w:ind w:firstLine="709"/>
        <w:jc w:val="both"/>
        <w:rPr>
          <w:sz w:val="16"/>
          <w:szCs w:val="16"/>
        </w:rPr>
      </w:pPr>
      <w:r w:rsidRPr="00C44A52">
        <w:rPr>
          <w:sz w:val="16"/>
          <w:szCs w:val="16"/>
        </w:rPr>
        <w:t>8. Председатель комиссии:</w:t>
      </w:r>
    </w:p>
    <w:p w:rsidR="00C44A52" w:rsidRPr="00C44A52" w:rsidRDefault="00C44A52" w:rsidP="00C44A52">
      <w:pPr>
        <w:ind w:firstLine="709"/>
        <w:jc w:val="both"/>
        <w:rPr>
          <w:sz w:val="16"/>
          <w:szCs w:val="16"/>
        </w:rPr>
      </w:pPr>
      <w:r w:rsidRPr="00C44A52">
        <w:rPr>
          <w:sz w:val="16"/>
          <w:szCs w:val="16"/>
        </w:rPr>
        <w:t>а) осуществляет руководство деятельностью комиссии;</w:t>
      </w:r>
    </w:p>
    <w:p w:rsidR="00C44A52" w:rsidRPr="00C44A52" w:rsidRDefault="00C44A52" w:rsidP="00C44A52">
      <w:pPr>
        <w:ind w:firstLine="709"/>
        <w:jc w:val="both"/>
        <w:rPr>
          <w:sz w:val="16"/>
          <w:szCs w:val="16"/>
        </w:rPr>
      </w:pPr>
      <w:r w:rsidRPr="00C44A52">
        <w:rPr>
          <w:sz w:val="16"/>
          <w:szCs w:val="16"/>
        </w:rPr>
        <w:t>б) председательствует на заседании комиссии и организует ее работу;</w:t>
      </w:r>
    </w:p>
    <w:p w:rsidR="00C44A52" w:rsidRPr="00C44A52" w:rsidRDefault="00C44A52" w:rsidP="00C44A52">
      <w:pPr>
        <w:ind w:firstLine="709"/>
        <w:jc w:val="both"/>
        <w:rPr>
          <w:sz w:val="16"/>
          <w:szCs w:val="16"/>
        </w:rPr>
      </w:pPr>
      <w:r w:rsidRPr="00C44A52">
        <w:rPr>
          <w:sz w:val="16"/>
          <w:szCs w:val="16"/>
        </w:rPr>
        <w:t>в) имеет право решающего голоса при голосовании на заседании комиссии;</w:t>
      </w:r>
    </w:p>
    <w:p w:rsidR="00C44A52" w:rsidRPr="00C44A52" w:rsidRDefault="00C44A52" w:rsidP="00C44A52">
      <w:pPr>
        <w:ind w:firstLine="709"/>
        <w:jc w:val="both"/>
        <w:rPr>
          <w:sz w:val="16"/>
          <w:szCs w:val="16"/>
        </w:rPr>
      </w:pPr>
      <w:r w:rsidRPr="00C44A52">
        <w:rPr>
          <w:sz w:val="16"/>
          <w:szCs w:val="16"/>
        </w:rPr>
        <w:t>г) представляет комиссию в государственных органах, органах местного самоуправления и иных организациях;</w:t>
      </w:r>
    </w:p>
    <w:p w:rsidR="00C44A52" w:rsidRPr="00C44A52" w:rsidRDefault="00C44A52" w:rsidP="00C44A52">
      <w:pPr>
        <w:ind w:firstLine="709"/>
        <w:jc w:val="both"/>
        <w:rPr>
          <w:sz w:val="16"/>
          <w:szCs w:val="16"/>
        </w:rPr>
      </w:pPr>
      <w:proofErr w:type="spellStart"/>
      <w:r w:rsidRPr="00C44A52">
        <w:rPr>
          <w:sz w:val="16"/>
          <w:szCs w:val="16"/>
        </w:rPr>
        <w:t>д</w:t>
      </w:r>
      <w:proofErr w:type="spellEnd"/>
      <w:r w:rsidRPr="00C44A52">
        <w:rPr>
          <w:sz w:val="16"/>
          <w:szCs w:val="16"/>
        </w:rPr>
        <w:t>) утверждает повестку заседания комиссии;</w:t>
      </w:r>
    </w:p>
    <w:p w:rsidR="00C44A52" w:rsidRPr="00C44A52" w:rsidRDefault="00C44A52" w:rsidP="00C44A52">
      <w:pPr>
        <w:ind w:firstLine="709"/>
        <w:jc w:val="both"/>
        <w:rPr>
          <w:sz w:val="16"/>
          <w:szCs w:val="16"/>
        </w:rPr>
      </w:pPr>
      <w:r w:rsidRPr="00C44A52">
        <w:rPr>
          <w:sz w:val="16"/>
          <w:szCs w:val="16"/>
        </w:rPr>
        <w:t>е) назначает дату заседания комиссии;</w:t>
      </w:r>
    </w:p>
    <w:p w:rsidR="00C44A52" w:rsidRPr="00C44A52" w:rsidRDefault="00C44A52" w:rsidP="00C44A52">
      <w:pPr>
        <w:ind w:firstLine="709"/>
        <w:jc w:val="both"/>
        <w:rPr>
          <w:sz w:val="16"/>
          <w:szCs w:val="16"/>
        </w:rPr>
      </w:pPr>
      <w:r w:rsidRPr="00C44A52">
        <w:rPr>
          <w:sz w:val="16"/>
          <w:szCs w:val="16"/>
        </w:rPr>
        <w:t xml:space="preserve">ж) дает заместителю председателя комиссии, секретарю комиссии, членам комиссии </w:t>
      </w:r>
      <w:proofErr w:type="gramStart"/>
      <w:r w:rsidRPr="00C44A52">
        <w:rPr>
          <w:sz w:val="16"/>
          <w:szCs w:val="16"/>
        </w:rPr>
        <w:t>обязательные к исполнению</w:t>
      </w:r>
      <w:proofErr w:type="gramEnd"/>
      <w:r w:rsidRPr="00C44A52">
        <w:rPr>
          <w:sz w:val="16"/>
          <w:szCs w:val="16"/>
        </w:rPr>
        <w:t xml:space="preserve"> поручения по </w:t>
      </w:r>
      <w:r w:rsidRPr="00C44A52">
        <w:rPr>
          <w:sz w:val="16"/>
          <w:szCs w:val="16"/>
        </w:rPr>
        <w:lastRenderedPageBreak/>
        <w:t>вопросам, отнесенным к компетенции комиссии;</w:t>
      </w:r>
    </w:p>
    <w:p w:rsidR="00C44A52" w:rsidRPr="00C44A52" w:rsidRDefault="00C44A52" w:rsidP="00C44A52">
      <w:pPr>
        <w:ind w:firstLine="709"/>
        <w:jc w:val="both"/>
        <w:rPr>
          <w:sz w:val="16"/>
          <w:szCs w:val="16"/>
        </w:rPr>
      </w:pPr>
      <w:proofErr w:type="spellStart"/>
      <w:r w:rsidRPr="00C44A52">
        <w:rPr>
          <w:sz w:val="16"/>
          <w:szCs w:val="16"/>
        </w:rPr>
        <w:t>з</w:t>
      </w:r>
      <w:proofErr w:type="spellEnd"/>
      <w:r w:rsidRPr="00C44A52">
        <w:rPr>
          <w:sz w:val="16"/>
          <w:szCs w:val="16"/>
        </w:rPr>
        <w:t>) представляет уполномоченным органам (должностным лицам) предложения по формированию персонального состава комиссии;</w:t>
      </w:r>
    </w:p>
    <w:p w:rsidR="00C44A52" w:rsidRPr="00C44A52" w:rsidRDefault="00C44A52" w:rsidP="00C44A52">
      <w:pPr>
        <w:ind w:firstLine="709"/>
        <w:jc w:val="both"/>
        <w:rPr>
          <w:sz w:val="16"/>
          <w:szCs w:val="16"/>
        </w:rPr>
      </w:pPr>
      <w:r w:rsidRPr="00C44A52">
        <w:rPr>
          <w:sz w:val="16"/>
          <w:szCs w:val="16"/>
        </w:rPr>
        <w:t xml:space="preserve">и) осуществляет </w:t>
      </w:r>
      <w:proofErr w:type="gramStart"/>
      <w:r w:rsidRPr="00C44A52">
        <w:rPr>
          <w:sz w:val="16"/>
          <w:szCs w:val="16"/>
        </w:rPr>
        <w:t>контроль за</w:t>
      </w:r>
      <w:proofErr w:type="gramEnd"/>
      <w:r w:rsidRPr="00C44A52">
        <w:rPr>
          <w:sz w:val="16"/>
          <w:szCs w:val="16"/>
        </w:rPr>
        <w:t xml:space="preserve"> исполнением плана работы комиссии, подписывает постановления комиссии;</w:t>
      </w:r>
    </w:p>
    <w:p w:rsidR="00C44A52" w:rsidRPr="00C44A52" w:rsidRDefault="00C44A52" w:rsidP="00C44A52">
      <w:pPr>
        <w:ind w:firstLine="709"/>
        <w:jc w:val="both"/>
        <w:rPr>
          <w:sz w:val="16"/>
          <w:szCs w:val="16"/>
        </w:rPr>
      </w:pPr>
      <w:r w:rsidRPr="00C44A52">
        <w:rPr>
          <w:sz w:val="16"/>
          <w:szCs w:val="16"/>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rsidR="00C44A52" w:rsidRPr="00C44A52" w:rsidRDefault="00C44A52" w:rsidP="00C44A52">
      <w:pPr>
        <w:ind w:firstLine="709"/>
        <w:jc w:val="both"/>
        <w:rPr>
          <w:sz w:val="16"/>
          <w:szCs w:val="16"/>
        </w:rPr>
      </w:pPr>
      <w:r w:rsidRPr="00C44A52">
        <w:rPr>
          <w:sz w:val="16"/>
          <w:szCs w:val="16"/>
        </w:rPr>
        <w:t>9. Заместитель председателя комиссии:</w:t>
      </w:r>
    </w:p>
    <w:p w:rsidR="00C44A52" w:rsidRPr="00C44A52" w:rsidRDefault="00C44A52" w:rsidP="00C44A52">
      <w:pPr>
        <w:ind w:firstLine="709"/>
        <w:jc w:val="both"/>
        <w:rPr>
          <w:sz w:val="16"/>
          <w:szCs w:val="16"/>
        </w:rPr>
      </w:pPr>
      <w:r w:rsidRPr="00C44A52">
        <w:rPr>
          <w:sz w:val="16"/>
          <w:szCs w:val="16"/>
        </w:rPr>
        <w:t>а) выполняет поручения председателя комиссии;</w:t>
      </w:r>
    </w:p>
    <w:p w:rsidR="00C44A52" w:rsidRPr="00C44A52" w:rsidRDefault="00C44A52" w:rsidP="00C44A52">
      <w:pPr>
        <w:ind w:firstLine="709"/>
        <w:jc w:val="both"/>
        <w:rPr>
          <w:sz w:val="16"/>
          <w:szCs w:val="16"/>
        </w:rPr>
      </w:pPr>
      <w:r w:rsidRPr="00C44A52">
        <w:rPr>
          <w:sz w:val="16"/>
          <w:szCs w:val="16"/>
        </w:rPr>
        <w:t>б) исполняет обязанности председателя комиссии в его отсутствие;</w:t>
      </w:r>
    </w:p>
    <w:p w:rsidR="00C44A52" w:rsidRPr="00C44A52" w:rsidRDefault="00C44A52" w:rsidP="00C44A52">
      <w:pPr>
        <w:ind w:firstLine="709"/>
        <w:jc w:val="both"/>
        <w:rPr>
          <w:sz w:val="16"/>
          <w:szCs w:val="16"/>
        </w:rPr>
      </w:pPr>
      <w:r w:rsidRPr="00C44A52">
        <w:rPr>
          <w:sz w:val="16"/>
          <w:szCs w:val="16"/>
        </w:rPr>
        <w:t xml:space="preserve">в) обеспечивает </w:t>
      </w:r>
      <w:proofErr w:type="gramStart"/>
      <w:r w:rsidRPr="00C44A52">
        <w:rPr>
          <w:sz w:val="16"/>
          <w:szCs w:val="16"/>
        </w:rPr>
        <w:t>контроль за</w:t>
      </w:r>
      <w:proofErr w:type="gramEnd"/>
      <w:r w:rsidRPr="00C44A52">
        <w:rPr>
          <w:sz w:val="16"/>
          <w:szCs w:val="16"/>
        </w:rPr>
        <w:t xml:space="preserve"> исполнением постановлений комиссии;</w:t>
      </w:r>
    </w:p>
    <w:p w:rsidR="00C44A52" w:rsidRPr="00C44A52" w:rsidRDefault="00C44A52" w:rsidP="00C44A52">
      <w:pPr>
        <w:ind w:firstLine="709"/>
        <w:jc w:val="both"/>
        <w:rPr>
          <w:sz w:val="16"/>
          <w:szCs w:val="16"/>
        </w:rPr>
      </w:pPr>
      <w:r w:rsidRPr="00C44A52">
        <w:rPr>
          <w:sz w:val="16"/>
          <w:szCs w:val="16"/>
        </w:rPr>
        <w:t xml:space="preserve">г) обеспечивает </w:t>
      </w:r>
      <w:proofErr w:type="gramStart"/>
      <w:r w:rsidRPr="00C44A52">
        <w:rPr>
          <w:sz w:val="16"/>
          <w:szCs w:val="16"/>
        </w:rPr>
        <w:t>контроль за</w:t>
      </w:r>
      <w:proofErr w:type="gramEnd"/>
      <w:r w:rsidRPr="00C44A52">
        <w:rPr>
          <w:sz w:val="16"/>
          <w:szCs w:val="16"/>
        </w:rPr>
        <w:t xml:space="preserve"> своевременной подготовкой материалов для рассмотрения на заседании комиссии.</w:t>
      </w:r>
    </w:p>
    <w:p w:rsidR="00C44A52" w:rsidRPr="00C44A52" w:rsidRDefault="00C44A52" w:rsidP="00C44A52">
      <w:pPr>
        <w:ind w:firstLine="709"/>
        <w:jc w:val="both"/>
        <w:rPr>
          <w:sz w:val="16"/>
          <w:szCs w:val="16"/>
        </w:rPr>
      </w:pPr>
      <w:r w:rsidRPr="00C44A52">
        <w:rPr>
          <w:sz w:val="16"/>
          <w:szCs w:val="16"/>
        </w:rPr>
        <w:t>10. Ответственный секретарь комиссии:</w:t>
      </w:r>
    </w:p>
    <w:p w:rsidR="00C44A52" w:rsidRPr="00C44A52" w:rsidRDefault="00C44A52" w:rsidP="00C44A52">
      <w:pPr>
        <w:ind w:firstLine="709"/>
        <w:jc w:val="both"/>
        <w:rPr>
          <w:sz w:val="16"/>
          <w:szCs w:val="16"/>
        </w:rPr>
      </w:pPr>
      <w:r w:rsidRPr="00C44A52">
        <w:rPr>
          <w:sz w:val="16"/>
          <w:szCs w:val="16"/>
        </w:rPr>
        <w:t>а) осуществляет подготовку материалов для рассмотрения на заседании комиссии;</w:t>
      </w:r>
    </w:p>
    <w:p w:rsidR="00C44A52" w:rsidRPr="00C44A52" w:rsidRDefault="00C44A52" w:rsidP="00C44A52">
      <w:pPr>
        <w:ind w:firstLine="709"/>
        <w:jc w:val="both"/>
        <w:rPr>
          <w:sz w:val="16"/>
          <w:szCs w:val="16"/>
        </w:rPr>
      </w:pPr>
      <w:r w:rsidRPr="00C44A52">
        <w:rPr>
          <w:sz w:val="16"/>
          <w:szCs w:val="16"/>
        </w:rPr>
        <w:t>б) выполняет поручения председателя и заместителя председателя комиссии;</w:t>
      </w:r>
    </w:p>
    <w:p w:rsidR="00C44A52" w:rsidRPr="00C44A52" w:rsidRDefault="00C44A52" w:rsidP="00C44A52">
      <w:pPr>
        <w:ind w:firstLine="709"/>
        <w:jc w:val="both"/>
        <w:rPr>
          <w:sz w:val="16"/>
          <w:szCs w:val="16"/>
        </w:rPr>
      </w:pPr>
      <w:r w:rsidRPr="00C44A52">
        <w:rPr>
          <w:sz w:val="16"/>
          <w:szCs w:val="16"/>
        </w:rPr>
        <w:t>в) отвечает за ведение делопроизводства комиссии;</w:t>
      </w:r>
    </w:p>
    <w:p w:rsidR="00C44A52" w:rsidRPr="00C44A52" w:rsidRDefault="00C44A52" w:rsidP="00C44A52">
      <w:pPr>
        <w:ind w:firstLine="709"/>
        <w:jc w:val="both"/>
        <w:rPr>
          <w:sz w:val="16"/>
          <w:szCs w:val="16"/>
        </w:rPr>
      </w:pPr>
      <w:r w:rsidRPr="00C44A52">
        <w:rPr>
          <w:sz w:val="16"/>
          <w:szCs w:val="16"/>
        </w:rPr>
        <w:t>г)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C44A52" w:rsidRPr="00C44A52" w:rsidRDefault="00C44A52" w:rsidP="00C44A52">
      <w:pPr>
        <w:ind w:firstLine="709"/>
        <w:jc w:val="both"/>
        <w:rPr>
          <w:sz w:val="16"/>
          <w:szCs w:val="16"/>
        </w:rPr>
      </w:pPr>
      <w:proofErr w:type="spellStart"/>
      <w:r w:rsidRPr="00C44A52">
        <w:rPr>
          <w:sz w:val="16"/>
          <w:szCs w:val="16"/>
        </w:rPr>
        <w:t>д</w:t>
      </w:r>
      <w:proofErr w:type="spellEnd"/>
      <w:r w:rsidRPr="00C44A52">
        <w:rPr>
          <w:sz w:val="16"/>
          <w:szCs w:val="16"/>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C44A52" w:rsidRPr="00C44A52" w:rsidRDefault="00C44A52" w:rsidP="00C44A52">
      <w:pPr>
        <w:ind w:firstLine="709"/>
        <w:jc w:val="both"/>
        <w:rPr>
          <w:sz w:val="16"/>
          <w:szCs w:val="16"/>
        </w:rPr>
      </w:pPr>
      <w:r w:rsidRPr="00C44A52">
        <w:rPr>
          <w:sz w:val="16"/>
          <w:szCs w:val="16"/>
        </w:rPr>
        <w:t>е) обеспечивает вручение копий постановлений комиссии.</w:t>
      </w:r>
    </w:p>
    <w:p w:rsidR="00C44A52" w:rsidRPr="00C44A52" w:rsidRDefault="00C44A52" w:rsidP="00C44A52">
      <w:pPr>
        <w:ind w:firstLine="709"/>
        <w:jc w:val="both"/>
        <w:rPr>
          <w:sz w:val="16"/>
          <w:szCs w:val="16"/>
        </w:rPr>
      </w:pPr>
      <w:r w:rsidRPr="00C44A52">
        <w:rPr>
          <w:sz w:val="16"/>
          <w:szCs w:val="16"/>
        </w:rPr>
        <w:t>11. Члены комиссии обладают равными правами при рассмотрении и обсуждении вопросов (дел), отнесенных к компетенции комиссии, и осуществляют следующие функции:</w:t>
      </w:r>
    </w:p>
    <w:p w:rsidR="00C44A52" w:rsidRPr="00C44A52" w:rsidRDefault="00C44A52" w:rsidP="00C44A52">
      <w:pPr>
        <w:ind w:firstLine="709"/>
        <w:jc w:val="both"/>
        <w:rPr>
          <w:sz w:val="16"/>
          <w:szCs w:val="16"/>
        </w:rPr>
      </w:pPr>
      <w:r w:rsidRPr="00C44A52">
        <w:rPr>
          <w:sz w:val="16"/>
          <w:szCs w:val="16"/>
        </w:rPr>
        <w:t>а) участвуют в заседании комиссии и его подготовке;</w:t>
      </w:r>
    </w:p>
    <w:p w:rsidR="00C44A52" w:rsidRPr="00C44A52" w:rsidRDefault="00C44A52" w:rsidP="00C44A52">
      <w:pPr>
        <w:ind w:firstLine="709"/>
        <w:jc w:val="both"/>
        <w:rPr>
          <w:sz w:val="16"/>
          <w:szCs w:val="16"/>
        </w:rPr>
      </w:pPr>
      <w:r w:rsidRPr="00C44A52">
        <w:rPr>
          <w:sz w:val="16"/>
          <w:szCs w:val="16"/>
        </w:rPr>
        <w:t>б) предварительно (до заседания комиссии) знакомятся с материалами по вопросам, выносимым на ее рассмотрение;</w:t>
      </w:r>
    </w:p>
    <w:p w:rsidR="00C44A52" w:rsidRPr="00C44A52" w:rsidRDefault="00C44A52" w:rsidP="00C44A52">
      <w:pPr>
        <w:ind w:firstLine="709"/>
        <w:jc w:val="both"/>
        <w:rPr>
          <w:sz w:val="16"/>
          <w:szCs w:val="16"/>
        </w:rPr>
      </w:pPr>
      <w:r w:rsidRPr="00C44A52">
        <w:rPr>
          <w:sz w:val="16"/>
          <w:szCs w:val="16"/>
        </w:rPr>
        <w:t>в) вносят предложения об отложении рассмотрения вопроса (дела) и о запросе дополнительных материалов по нему;</w:t>
      </w:r>
    </w:p>
    <w:p w:rsidR="00C44A52" w:rsidRPr="00C44A52" w:rsidRDefault="00C44A52" w:rsidP="00C44A52">
      <w:pPr>
        <w:ind w:firstLine="709"/>
        <w:jc w:val="both"/>
        <w:rPr>
          <w:sz w:val="16"/>
          <w:szCs w:val="16"/>
        </w:rPr>
      </w:pPr>
      <w:r w:rsidRPr="00C44A52">
        <w:rPr>
          <w:sz w:val="16"/>
          <w:szCs w:val="16"/>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C44A52" w:rsidRPr="00C44A52" w:rsidRDefault="00C44A52" w:rsidP="00C44A52">
      <w:pPr>
        <w:ind w:firstLine="709"/>
        <w:jc w:val="both"/>
        <w:rPr>
          <w:sz w:val="16"/>
          <w:szCs w:val="16"/>
        </w:rPr>
      </w:pPr>
      <w:proofErr w:type="spellStart"/>
      <w:r w:rsidRPr="00C44A52">
        <w:rPr>
          <w:sz w:val="16"/>
          <w:szCs w:val="16"/>
        </w:rPr>
        <w:t>д</w:t>
      </w:r>
      <w:proofErr w:type="spellEnd"/>
      <w:r w:rsidRPr="00C44A52">
        <w:rPr>
          <w:sz w:val="16"/>
          <w:szCs w:val="16"/>
        </w:rPr>
        <w:t>) участвуют в обсуждении постановлений, принимаемых комиссией по рассматриваемым вопросам (делам), и голосуют при их принятии;</w:t>
      </w:r>
    </w:p>
    <w:p w:rsidR="00C44A52" w:rsidRPr="00C44A52" w:rsidRDefault="00C44A52" w:rsidP="00C44A52">
      <w:pPr>
        <w:ind w:firstLine="709"/>
        <w:jc w:val="both"/>
        <w:rPr>
          <w:sz w:val="16"/>
          <w:szCs w:val="16"/>
        </w:rPr>
      </w:pPr>
      <w:r w:rsidRPr="00C44A52">
        <w:rPr>
          <w:sz w:val="16"/>
          <w:szCs w:val="16"/>
        </w:rPr>
        <w:t xml:space="preserve">е) составляют протоколы об административных правонарушениях в случаях и порядке, предусмотренных </w:t>
      </w:r>
      <w:hyperlink r:id="rId20" w:history="1">
        <w:r w:rsidRPr="00C44A52">
          <w:rPr>
            <w:rStyle w:val="af4"/>
            <w:color w:val="000000"/>
            <w:sz w:val="16"/>
            <w:szCs w:val="16"/>
          </w:rPr>
          <w:t>Кодексом</w:t>
        </w:r>
      </w:hyperlink>
      <w:r w:rsidRPr="00C44A52">
        <w:rPr>
          <w:sz w:val="16"/>
          <w:szCs w:val="16"/>
        </w:rPr>
        <w:t xml:space="preserve"> Российской Федерации об административных правонарушениях;</w:t>
      </w:r>
    </w:p>
    <w:p w:rsidR="00C44A52" w:rsidRPr="00C44A52" w:rsidRDefault="00C44A52" w:rsidP="00C44A52">
      <w:pPr>
        <w:ind w:firstLine="709"/>
        <w:jc w:val="both"/>
        <w:rPr>
          <w:sz w:val="16"/>
          <w:szCs w:val="16"/>
        </w:rPr>
      </w:pPr>
      <w:proofErr w:type="gramStart"/>
      <w:r w:rsidRPr="00C44A52">
        <w:rPr>
          <w:sz w:val="16"/>
          <w:szCs w:val="16"/>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w:t>
      </w:r>
      <w:proofErr w:type="gramEnd"/>
      <w:r w:rsidRPr="00C44A52">
        <w:rPr>
          <w:sz w:val="16"/>
          <w:szCs w:val="16"/>
        </w:rPr>
        <w:t xml:space="preserve"> причин и условий, способствовавших нарушению прав и законных интересов несовершеннолетних, их безнадзорности и совершению правонарушений;</w:t>
      </w:r>
    </w:p>
    <w:p w:rsidR="00C44A52" w:rsidRPr="00C44A52" w:rsidRDefault="00C44A52" w:rsidP="00C44A52">
      <w:pPr>
        <w:ind w:firstLine="709"/>
        <w:jc w:val="both"/>
        <w:rPr>
          <w:sz w:val="16"/>
          <w:szCs w:val="16"/>
        </w:rPr>
      </w:pPr>
      <w:proofErr w:type="spellStart"/>
      <w:r w:rsidRPr="00C44A52">
        <w:rPr>
          <w:sz w:val="16"/>
          <w:szCs w:val="16"/>
        </w:rPr>
        <w:t>з</w:t>
      </w:r>
      <w:proofErr w:type="spellEnd"/>
      <w:r w:rsidRPr="00C44A52">
        <w:rPr>
          <w:sz w:val="16"/>
          <w:szCs w:val="16"/>
        </w:rPr>
        <w:t>) выполняют поручения председателя комиссии.</w:t>
      </w:r>
    </w:p>
    <w:p w:rsidR="00C44A52" w:rsidRPr="00C44A52" w:rsidRDefault="00C44A52" w:rsidP="00C44A52">
      <w:pPr>
        <w:ind w:firstLine="709"/>
        <w:jc w:val="both"/>
        <w:rPr>
          <w:sz w:val="16"/>
          <w:szCs w:val="16"/>
        </w:rPr>
      </w:pPr>
      <w:r w:rsidRPr="00C44A52">
        <w:rPr>
          <w:sz w:val="16"/>
          <w:szCs w:val="16"/>
        </w:rPr>
        <w:t>12.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Костромской области.</w:t>
      </w:r>
    </w:p>
    <w:p w:rsidR="00C44A52" w:rsidRPr="00C44A52" w:rsidRDefault="00C44A52" w:rsidP="00C44A52">
      <w:pPr>
        <w:ind w:firstLine="709"/>
        <w:jc w:val="both"/>
        <w:rPr>
          <w:sz w:val="16"/>
          <w:szCs w:val="16"/>
        </w:rPr>
      </w:pPr>
      <w:r w:rsidRPr="00C44A52">
        <w:rPr>
          <w:sz w:val="16"/>
          <w:szCs w:val="16"/>
        </w:rPr>
        <w:t>13. Заседания Комиссии проводятся в соответствии с планами работы, а также по мере необходимости.</w:t>
      </w:r>
    </w:p>
    <w:p w:rsidR="00C44A52" w:rsidRPr="00C44A52" w:rsidRDefault="00C44A52" w:rsidP="00C44A52">
      <w:pPr>
        <w:ind w:firstLine="709"/>
        <w:jc w:val="both"/>
        <w:rPr>
          <w:sz w:val="16"/>
          <w:szCs w:val="16"/>
        </w:rPr>
      </w:pPr>
      <w:r w:rsidRPr="00C44A52">
        <w:rPr>
          <w:sz w:val="16"/>
          <w:szCs w:val="16"/>
        </w:rPr>
        <w:t>14.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C44A52" w:rsidRPr="00C44A52" w:rsidRDefault="00C44A52" w:rsidP="00C44A52">
      <w:pPr>
        <w:ind w:firstLine="709"/>
        <w:jc w:val="both"/>
        <w:rPr>
          <w:sz w:val="16"/>
          <w:szCs w:val="16"/>
        </w:rPr>
      </w:pPr>
      <w:r w:rsidRPr="00C44A52">
        <w:rPr>
          <w:sz w:val="16"/>
          <w:szCs w:val="16"/>
        </w:rPr>
        <w:t>15. На заседании Комиссии председательствует ее председатель либо заместитель председателя комиссии.</w:t>
      </w:r>
    </w:p>
    <w:p w:rsidR="00C44A52" w:rsidRPr="00C44A52" w:rsidRDefault="00C44A52" w:rsidP="00C44A52">
      <w:pPr>
        <w:ind w:firstLine="709"/>
        <w:jc w:val="both"/>
        <w:rPr>
          <w:sz w:val="16"/>
          <w:szCs w:val="16"/>
        </w:rPr>
      </w:pPr>
      <w:r w:rsidRPr="00C44A52">
        <w:rPr>
          <w:sz w:val="16"/>
          <w:szCs w:val="16"/>
        </w:rPr>
        <w:t>16. Решения Комиссии принимаются большинством голосов присутствующих на заседании членов комиссии.</w:t>
      </w:r>
    </w:p>
    <w:p w:rsidR="00C44A52" w:rsidRPr="00C44A52" w:rsidRDefault="00C44A52" w:rsidP="00C44A52">
      <w:pPr>
        <w:ind w:firstLine="709"/>
        <w:jc w:val="both"/>
        <w:rPr>
          <w:sz w:val="16"/>
          <w:szCs w:val="16"/>
        </w:rPr>
      </w:pPr>
      <w:r w:rsidRPr="00C44A52">
        <w:rPr>
          <w:sz w:val="16"/>
          <w:szCs w:val="16"/>
        </w:rPr>
        <w:t>17. Протокол заседания Комиссии подписывается председательствующим на заседании комиссии и секретарем заседания комиссии.</w:t>
      </w:r>
    </w:p>
    <w:p w:rsidR="00C44A52" w:rsidRPr="00C44A52" w:rsidRDefault="00C44A52" w:rsidP="00C44A52">
      <w:pPr>
        <w:ind w:firstLine="709"/>
        <w:jc w:val="both"/>
        <w:rPr>
          <w:sz w:val="16"/>
          <w:szCs w:val="16"/>
        </w:rPr>
      </w:pPr>
      <w:r w:rsidRPr="00C44A52">
        <w:rPr>
          <w:sz w:val="16"/>
          <w:szCs w:val="16"/>
        </w:rPr>
        <w:t>18. Решения Комиссии оформляются в форме постановлений, в которых указываются:</w:t>
      </w:r>
    </w:p>
    <w:p w:rsidR="00C44A52" w:rsidRPr="00C44A52" w:rsidRDefault="00C44A52" w:rsidP="00C44A52">
      <w:pPr>
        <w:ind w:firstLine="709"/>
        <w:jc w:val="both"/>
        <w:rPr>
          <w:sz w:val="16"/>
          <w:szCs w:val="16"/>
        </w:rPr>
      </w:pPr>
      <w:r w:rsidRPr="00C44A52">
        <w:rPr>
          <w:sz w:val="16"/>
          <w:szCs w:val="16"/>
        </w:rPr>
        <w:t>а) наименование комиссии;</w:t>
      </w:r>
    </w:p>
    <w:p w:rsidR="00C44A52" w:rsidRPr="00C44A52" w:rsidRDefault="00C44A52" w:rsidP="00C44A52">
      <w:pPr>
        <w:ind w:firstLine="709"/>
        <w:jc w:val="both"/>
        <w:rPr>
          <w:sz w:val="16"/>
          <w:szCs w:val="16"/>
        </w:rPr>
      </w:pPr>
      <w:r w:rsidRPr="00C44A52">
        <w:rPr>
          <w:sz w:val="16"/>
          <w:szCs w:val="16"/>
        </w:rPr>
        <w:t>б) дата;</w:t>
      </w:r>
    </w:p>
    <w:p w:rsidR="00C44A52" w:rsidRPr="00C44A52" w:rsidRDefault="00C44A52" w:rsidP="00C44A52">
      <w:pPr>
        <w:ind w:firstLine="709"/>
        <w:jc w:val="both"/>
        <w:rPr>
          <w:sz w:val="16"/>
          <w:szCs w:val="16"/>
        </w:rPr>
      </w:pPr>
      <w:r w:rsidRPr="00C44A52">
        <w:rPr>
          <w:sz w:val="16"/>
          <w:szCs w:val="16"/>
        </w:rPr>
        <w:t>в) время и место проведения заседания;</w:t>
      </w:r>
    </w:p>
    <w:p w:rsidR="00C44A52" w:rsidRPr="00C44A52" w:rsidRDefault="00C44A52" w:rsidP="00C44A52">
      <w:pPr>
        <w:ind w:firstLine="709"/>
        <w:jc w:val="both"/>
        <w:rPr>
          <w:sz w:val="16"/>
          <w:szCs w:val="16"/>
        </w:rPr>
      </w:pPr>
      <w:r w:rsidRPr="00C44A52">
        <w:rPr>
          <w:sz w:val="16"/>
          <w:szCs w:val="16"/>
        </w:rPr>
        <w:t>г) сведения о присутствующих и отсутствующих членах комиссии;</w:t>
      </w:r>
    </w:p>
    <w:p w:rsidR="00C44A52" w:rsidRPr="00C44A52" w:rsidRDefault="00C44A52" w:rsidP="00C44A52">
      <w:pPr>
        <w:ind w:firstLine="709"/>
        <w:jc w:val="both"/>
        <w:rPr>
          <w:sz w:val="16"/>
          <w:szCs w:val="16"/>
        </w:rPr>
      </w:pPr>
      <w:proofErr w:type="spellStart"/>
      <w:r w:rsidRPr="00C44A52">
        <w:rPr>
          <w:sz w:val="16"/>
          <w:szCs w:val="16"/>
        </w:rPr>
        <w:t>д</w:t>
      </w:r>
      <w:proofErr w:type="spellEnd"/>
      <w:r w:rsidRPr="00C44A52">
        <w:rPr>
          <w:sz w:val="16"/>
          <w:szCs w:val="16"/>
        </w:rPr>
        <w:t>) сведения об иных лицах, присутствующих на заседании;</w:t>
      </w:r>
    </w:p>
    <w:p w:rsidR="00C44A52" w:rsidRPr="00C44A52" w:rsidRDefault="00C44A52" w:rsidP="00C44A52">
      <w:pPr>
        <w:ind w:firstLine="709"/>
        <w:jc w:val="both"/>
        <w:rPr>
          <w:sz w:val="16"/>
          <w:szCs w:val="16"/>
        </w:rPr>
      </w:pPr>
      <w:r w:rsidRPr="00C44A52">
        <w:rPr>
          <w:sz w:val="16"/>
          <w:szCs w:val="16"/>
        </w:rPr>
        <w:t>е) вопрос повестки дня, по которому вынесено постановление;</w:t>
      </w:r>
    </w:p>
    <w:p w:rsidR="00C44A52" w:rsidRPr="00C44A52" w:rsidRDefault="00C44A52" w:rsidP="00C44A52">
      <w:pPr>
        <w:ind w:firstLine="709"/>
        <w:jc w:val="both"/>
        <w:rPr>
          <w:sz w:val="16"/>
          <w:szCs w:val="16"/>
        </w:rPr>
      </w:pPr>
      <w:r w:rsidRPr="00C44A52">
        <w:rPr>
          <w:sz w:val="16"/>
          <w:szCs w:val="16"/>
        </w:rPr>
        <w:t>ж) содержание рассматриваемого вопроса;</w:t>
      </w:r>
    </w:p>
    <w:p w:rsidR="00C44A52" w:rsidRPr="00C44A52" w:rsidRDefault="00C44A52" w:rsidP="00C44A52">
      <w:pPr>
        <w:ind w:firstLine="709"/>
        <w:jc w:val="both"/>
        <w:rPr>
          <w:sz w:val="16"/>
          <w:szCs w:val="16"/>
        </w:rPr>
      </w:pPr>
      <w:proofErr w:type="spellStart"/>
      <w:r w:rsidRPr="00C44A52">
        <w:rPr>
          <w:sz w:val="16"/>
          <w:szCs w:val="16"/>
        </w:rPr>
        <w:t>з</w:t>
      </w:r>
      <w:proofErr w:type="spellEnd"/>
      <w:r w:rsidRPr="00C44A52">
        <w:rPr>
          <w:sz w:val="16"/>
          <w:szCs w:val="16"/>
        </w:rPr>
        <w:t>) выявленные по рассматриваемому вопросу нарушения прав и законных интересов несовершеннолетних (при их наличии);</w:t>
      </w:r>
    </w:p>
    <w:p w:rsidR="00C44A52" w:rsidRPr="00C44A52" w:rsidRDefault="00C44A52" w:rsidP="00C44A52">
      <w:pPr>
        <w:ind w:firstLine="709"/>
        <w:jc w:val="both"/>
        <w:rPr>
          <w:sz w:val="16"/>
          <w:szCs w:val="16"/>
        </w:rPr>
      </w:pPr>
      <w:r w:rsidRPr="00C44A52">
        <w:rPr>
          <w:sz w:val="16"/>
          <w:szCs w:val="16"/>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C44A52" w:rsidRPr="00C44A52" w:rsidRDefault="00C44A52" w:rsidP="00C44A52">
      <w:pPr>
        <w:ind w:firstLine="709"/>
        <w:jc w:val="both"/>
        <w:rPr>
          <w:sz w:val="16"/>
          <w:szCs w:val="16"/>
        </w:rPr>
      </w:pPr>
      <w:r w:rsidRPr="00C44A52">
        <w:rPr>
          <w:sz w:val="16"/>
          <w:szCs w:val="16"/>
        </w:rPr>
        <w:t>к) решение, принятое по рассматриваемому вопросу;</w:t>
      </w:r>
    </w:p>
    <w:p w:rsidR="00C44A52" w:rsidRPr="00C44A52" w:rsidRDefault="00C44A52" w:rsidP="00C44A52">
      <w:pPr>
        <w:ind w:firstLine="709"/>
        <w:jc w:val="both"/>
        <w:rPr>
          <w:sz w:val="16"/>
          <w:szCs w:val="16"/>
        </w:rPr>
      </w:pPr>
      <w:r w:rsidRPr="00C44A52">
        <w:rPr>
          <w:sz w:val="16"/>
          <w:szCs w:val="16"/>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C44A52" w:rsidRPr="00C44A52" w:rsidRDefault="00C44A52" w:rsidP="00C44A52">
      <w:pPr>
        <w:ind w:firstLine="709"/>
        <w:jc w:val="both"/>
        <w:rPr>
          <w:sz w:val="16"/>
          <w:szCs w:val="16"/>
        </w:rPr>
      </w:pPr>
      <w:r w:rsidRPr="00C44A52">
        <w:rPr>
          <w:sz w:val="16"/>
          <w:szCs w:val="16"/>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C44A52" w:rsidRPr="00C44A52" w:rsidRDefault="00C44A52" w:rsidP="00C44A52">
      <w:pPr>
        <w:ind w:firstLine="709"/>
        <w:jc w:val="both"/>
        <w:rPr>
          <w:sz w:val="16"/>
          <w:szCs w:val="16"/>
        </w:rPr>
      </w:pPr>
      <w:r w:rsidRPr="00C44A52">
        <w:rPr>
          <w:sz w:val="16"/>
          <w:szCs w:val="16"/>
        </w:rPr>
        <w:t>19. Постановления Комиссии направляются членам комиссии, в органы и учреждения системы профилактики и иным заинтересованным лицам и организациям.</w:t>
      </w:r>
    </w:p>
    <w:p w:rsidR="00C44A52" w:rsidRPr="00C44A52" w:rsidRDefault="00C44A52" w:rsidP="00C44A52">
      <w:pPr>
        <w:ind w:firstLine="709"/>
        <w:jc w:val="both"/>
        <w:rPr>
          <w:sz w:val="16"/>
          <w:szCs w:val="16"/>
        </w:rPr>
      </w:pPr>
      <w:r w:rsidRPr="00C44A52">
        <w:rPr>
          <w:sz w:val="16"/>
          <w:szCs w:val="16"/>
        </w:rPr>
        <w:t>20. Постановления, принятые Комиссией, обязательны для исполнения органами и учреждениями системы профилактики.</w:t>
      </w:r>
    </w:p>
    <w:p w:rsidR="00C44A52" w:rsidRPr="00C44A52" w:rsidRDefault="00C44A52" w:rsidP="00C44A52">
      <w:pPr>
        <w:ind w:firstLine="709"/>
        <w:jc w:val="both"/>
        <w:rPr>
          <w:sz w:val="16"/>
          <w:szCs w:val="16"/>
        </w:rPr>
      </w:pPr>
      <w:r w:rsidRPr="00C44A52">
        <w:rPr>
          <w:sz w:val="16"/>
          <w:szCs w:val="16"/>
        </w:rPr>
        <w:t>21. Органы и учреждения системы профилактики обязаны сообщить Комиссии о мерах, принятых по исполнению постановления, в указанный в нем срок.</w:t>
      </w:r>
    </w:p>
    <w:p w:rsidR="00C44A52" w:rsidRPr="00C44A52" w:rsidRDefault="00C44A52" w:rsidP="00C44A52">
      <w:pPr>
        <w:ind w:firstLine="709"/>
        <w:jc w:val="both"/>
        <w:rPr>
          <w:sz w:val="16"/>
          <w:szCs w:val="16"/>
        </w:rPr>
      </w:pPr>
      <w:r w:rsidRPr="00C44A52">
        <w:rPr>
          <w:sz w:val="16"/>
          <w:szCs w:val="16"/>
        </w:rPr>
        <w:t>22. Постановление Комиссии может быть обжаловано в порядке, установленном законодательством Российской Федерации.</w:t>
      </w:r>
    </w:p>
    <w:p w:rsidR="00C44A52" w:rsidRPr="00C44A52" w:rsidRDefault="00C44A52" w:rsidP="00C44A52">
      <w:pPr>
        <w:ind w:left="-993" w:firstLine="540"/>
        <w:jc w:val="both"/>
        <w:rPr>
          <w:sz w:val="16"/>
          <w:szCs w:val="16"/>
        </w:rPr>
      </w:pPr>
      <w:r w:rsidRPr="00C44A52">
        <w:rPr>
          <w:sz w:val="16"/>
          <w:szCs w:val="16"/>
        </w:rPr>
        <w:t xml:space="preserve">                23.  Комиссия имеет бланк и печать со своим наименованием.</w:t>
      </w:r>
    </w:p>
    <w:p w:rsidR="00C44A52" w:rsidRDefault="00C44A52" w:rsidP="00C44A52">
      <w:pPr>
        <w:ind w:left="-993" w:firstLine="6238"/>
        <w:jc w:val="right"/>
        <w:rPr>
          <w:bCs/>
          <w:color w:val="181818"/>
          <w:sz w:val="16"/>
          <w:szCs w:val="16"/>
        </w:rPr>
      </w:pPr>
    </w:p>
    <w:p w:rsidR="00C44A52" w:rsidRPr="00C44A52" w:rsidRDefault="00C44A52" w:rsidP="00C44A52">
      <w:pPr>
        <w:ind w:left="-993" w:firstLine="6238"/>
        <w:jc w:val="right"/>
        <w:rPr>
          <w:bCs/>
          <w:color w:val="181818"/>
          <w:sz w:val="16"/>
          <w:szCs w:val="16"/>
        </w:rPr>
      </w:pPr>
      <w:r w:rsidRPr="00C44A52">
        <w:rPr>
          <w:bCs/>
          <w:color w:val="181818"/>
          <w:sz w:val="16"/>
          <w:szCs w:val="16"/>
        </w:rPr>
        <w:t xml:space="preserve">Приложение № 2 </w:t>
      </w:r>
    </w:p>
    <w:p w:rsidR="00C44A52" w:rsidRPr="00C44A52" w:rsidRDefault="00C44A52" w:rsidP="00C44A52">
      <w:pPr>
        <w:ind w:left="-993" w:firstLine="6238"/>
        <w:jc w:val="right"/>
        <w:rPr>
          <w:bCs/>
          <w:color w:val="181818"/>
          <w:sz w:val="16"/>
          <w:szCs w:val="16"/>
        </w:rPr>
      </w:pPr>
    </w:p>
    <w:p w:rsidR="00C44A52" w:rsidRPr="00C44A52" w:rsidRDefault="00C44A52" w:rsidP="00C44A52">
      <w:pPr>
        <w:ind w:left="-993" w:firstLine="6238"/>
        <w:jc w:val="right"/>
        <w:rPr>
          <w:bCs/>
          <w:color w:val="181818"/>
          <w:sz w:val="16"/>
          <w:szCs w:val="16"/>
        </w:rPr>
      </w:pPr>
      <w:r w:rsidRPr="00C44A52">
        <w:rPr>
          <w:bCs/>
          <w:color w:val="181818"/>
          <w:sz w:val="16"/>
          <w:szCs w:val="16"/>
        </w:rPr>
        <w:t>к постановлению администрации</w:t>
      </w:r>
    </w:p>
    <w:p w:rsidR="00C44A52" w:rsidRPr="00C44A52" w:rsidRDefault="00C44A52" w:rsidP="00C44A52">
      <w:pPr>
        <w:ind w:left="-993" w:firstLine="6238"/>
        <w:jc w:val="right"/>
        <w:rPr>
          <w:bCs/>
          <w:color w:val="181818"/>
          <w:sz w:val="16"/>
          <w:szCs w:val="16"/>
        </w:rPr>
      </w:pPr>
      <w:r w:rsidRPr="00C44A52">
        <w:rPr>
          <w:bCs/>
          <w:color w:val="181818"/>
          <w:sz w:val="16"/>
          <w:szCs w:val="16"/>
        </w:rPr>
        <w:t xml:space="preserve"> Островского муниципального района </w:t>
      </w:r>
    </w:p>
    <w:p w:rsidR="00C44A52" w:rsidRPr="00C44A52" w:rsidRDefault="00C44A52" w:rsidP="00C44A52">
      <w:pPr>
        <w:ind w:left="-993" w:firstLine="6238"/>
        <w:jc w:val="right"/>
        <w:rPr>
          <w:bCs/>
          <w:color w:val="181818"/>
          <w:sz w:val="16"/>
          <w:szCs w:val="16"/>
        </w:rPr>
      </w:pPr>
      <w:r w:rsidRPr="00C44A52">
        <w:rPr>
          <w:bCs/>
          <w:color w:val="181818"/>
          <w:sz w:val="16"/>
          <w:szCs w:val="16"/>
        </w:rPr>
        <w:t>«___» ________ 2018г.  №____</w:t>
      </w:r>
    </w:p>
    <w:p w:rsidR="00C44A52" w:rsidRPr="00C44A52" w:rsidRDefault="00C44A52" w:rsidP="00C44A52">
      <w:pPr>
        <w:pStyle w:val="af5"/>
        <w:ind w:firstLine="6238"/>
        <w:jc w:val="both"/>
        <w:rPr>
          <w:sz w:val="16"/>
          <w:szCs w:val="16"/>
        </w:rPr>
      </w:pPr>
    </w:p>
    <w:p w:rsidR="00C44A52" w:rsidRPr="00C44A52" w:rsidRDefault="00C44A52" w:rsidP="00C44A52">
      <w:pPr>
        <w:pStyle w:val="af5"/>
        <w:ind w:firstLine="567"/>
        <w:jc w:val="both"/>
        <w:rPr>
          <w:sz w:val="16"/>
          <w:szCs w:val="16"/>
        </w:rPr>
      </w:pPr>
    </w:p>
    <w:p w:rsidR="00C44A52" w:rsidRPr="00C44A52" w:rsidRDefault="00C44A52" w:rsidP="00C44A52">
      <w:pPr>
        <w:pStyle w:val="af5"/>
        <w:ind w:firstLine="567"/>
        <w:jc w:val="center"/>
        <w:rPr>
          <w:rFonts w:eastAsia="Times New Roman"/>
          <w:b/>
          <w:sz w:val="16"/>
          <w:szCs w:val="16"/>
        </w:rPr>
      </w:pPr>
      <w:r w:rsidRPr="00C44A52">
        <w:rPr>
          <w:rFonts w:eastAsia="Times New Roman"/>
          <w:b/>
          <w:sz w:val="16"/>
          <w:szCs w:val="16"/>
        </w:rPr>
        <w:t>Состав комиссии по делам несовершеннолетних и защите их прав</w:t>
      </w:r>
    </w:p>
    <w:p w:rsidR="00C44A52" w:rsidRPr="00C44A52" w:rsidRDefault="00C44A52" w:rsidP="00C44A52">
      <w:pPr>
        <w:pStyle w:val="af5"/>
        <w:ind w:firstLine="567"/>
        <w:jc w:val="center"/>
        <w:rPr>
          <w:b/>
          <w:sz w:val="16"/>
          <w:szCs w:val="16"/>
        </w:rPr>
      </w:pPr>
      <w:r w:rsidRPr="00C44A52">
        <w:rPr>
          <w:rFonts w:eastAsia="Times New Roman"/>
          <w:b/>
          <w:sz w:val="16"/>
          <w:szCs w:val="16"/>
        </w:rPr>
        <w:t>Островского муниципального района Костромской области</w:t>
      </w:r>
    </w:p>
    <w:p w:rsidR="00C44A52" w:rsidRPr="00C44A52" w:rsidRDefault="00C44A52" w:rsidP="00C44A52">
      <w:pPr>
        <w:pStyle w:val="af5"/>
        <w:ind w:firstLine="567"/>
        <w:jc w:val="both"/>
        <w:rPr>
          <w:sz w:val="16"/>
          <w:szCs w:val="16"/>
        </w:rPr>
      </w:pPr>
      <w:r w:rsidRPr="00C44A52">
        <w:rPr>
          <w:sz w:val="16"/>
          <w:szCs w:val="16"/>
        </w:rPr>
        <w:t>Председатель комиссии:</w:t>
      </w:r>
    </w:p>
    <w:p w:rsidR="00C44A52" w:rsidRPr="00C44A52" w:rsidRDefault="00C44A52" w:rsidP="00C44A52">
      <w:pPr>
        <w:pStyle w:val="af5"/>
        <w:ind w:firstLine="567"/>
        <w:jc w:val="both"/>
        <w:rPr>
          <w:sz w:val="16"/>
          <w:szCs w:val="16"/>
        </w:rPr>
      </w:pPr>
      <w:r w:rsidRPr="00C44A52">
        <w:rPr>
          <w:sz w:val="16"/>
          <w:szCs w:val="16"/>
        </w:rPr>
        <w:t xml:space="preserve">Баранова Ольга Алексеевна – заместитель главы администрации Островского муниципального района; </w:t>
      </w:r>
    </w:p>
    <w:p w:rsidR="00C44A52" w:rsidRPr="00C44A52" w:rsidRDefault="00C44A52" w:rsidP="00C44A52">
      <w:pPr>
        <w:pStyle w:val="af5"/>
        <w:ind w:firstLine="567"/>
        <w:jc w:val="both"/>
        <w:rPr>
          <w:sz w:val="16"/>
          <w:szCs w:val="16"/>
        </w:rPr>
      </w:pPr>
      <w:r w:rsidRPr="00C44A52">
        <w:rPr>
          <w:sz w:val="16"/>
          <w:szCs w:val="16"/>
        </w:rPr>
        <w:t>-Заместители председателя комиссии:</w:t>
      </w:r>
    </w:p>
    <w:p w:rsidR="00C44A52" w:rsidRPr="00C44A52" w:rsidRDefault="00C44A52" w:rsidP="00C44A52">
      <w:pPr>
        <w:pStyle w:val="af5"/>
        <w:ind w:firstLine="567"/>
        <w:jc w:val="both"/>
        <w:rPr>
          <w:sz w:val="16"/>
          <w:szCs w:val="16"/>
        </w:rPr>
      </w:pPr>
      <w:r w:rsidRPr="00C44A52">
        <w:rPr>
          <w:sz w:val="16"/>
          <w:szCs w:val="16"/>
        </w:rPr>
        <w:t>- Соловьева Ирина Евгеньевна — заведующий отделом образования администрации Островского муниципального района;</w:t>
      </w:r>
    </w:p>
    <w:p w:rsidR="00C44A52" w:rsidRPr="00C44A52" w:rsidRDefault="00C44A52" w:rsidP="00C44A52">
      <w:pPr>
        <w:pStyle w:val="af5"/>
        <w:ind w:firstLine="567"/>
        <w:jc w:val="both"/>
        <w:rPr>
          <w:sz w:val="16"/>
          <w:szCs w:val="16"/>
        </w:rPr>
      </w:pPr>
      <w:r w:rsidRPr="00C44A52">
        <w:rPr>
          <w:sz w:val="16"/>
          <w:szCs w:val="16"/>
        </w:rPr>
        <w:t>Сергеева Антонина Борисовна - заведующий отделом культуры, по делам молодежи, туризма, физкультуры и спорта администрации Островского муниципального района;</w:t>
      </w:r>
    </w:p>
    <w:p w:rsidR="00C44A52" w:rsidRPr="00C44A52" w:rsidRDefault="00C44A52" w:rsidP="00C44A52">
      <w:pPr>
        <w:pStyle w:val="af5"/>
        <w:ind w:firstLine="567"/>
        <w:jc w:val="both"/>
        <w:rPr>
          <w:sz w:val="16"/>
          <w:szCs w:val="16"/>
        </w:rPr>
      </w:pPr>
      <w:r w:rsidRPr="00C44A52">
        <w:rPr>
          <w:sz w:val="16"/>
          <w:szCs w:val="16"/>
        </w:rPr>
        <w:lastRenderedPageBreak/>
        <w:t>Члены комиссии:</w:t>
      </w:r>
    </w:p>
    <w:p w:rsidR="00C44A52" w:rsidRPr="00C44A52" w:rsidRDefault="00C44A52" w:rsidP="00C44A52">
      <w:pPr>
        <w:pStyle w:val="af5"/>
        <w:ind w:firstLine="567"/>
        <w:jc w:val="both"/>
        <w:rPr>
          <w:sz w:val="16"/>
          <w:szCs w:val="16"/>
        </w:rPr>
      </w:pPr>
      <w:r w:rsidRPr="00C44A52">
        <w:rPr>
          <w:sz w:val="16"/>
          <w:szCs w:val="16"/>
        </w:rPr>
        <w:t xml:space="preserve"> -Смирнова Светлана Николаевна — ответственный секретарь комиссии по делам несовершеннолетних и защите их прав Островского муниципального района;</w:t>
      </w:r>
    </w:p>
    <w:p w:rsidR="00C44A52" w:rsidRPr="00C44A52" w:rsidRDefault="00C44A52" w:rsidP="00C44A52">
      <w:pPr>
        <w:pStyle w:val="af5"/>
        <w:ind w:firstLine="567"/>
        <w:jc w:val="both"/>
        <w:rPr>
          <w:sz w:val="16"/>
          <w:szCs w:val="16"/>
        </w:rPr>
      </w:pPr>
      <w:r w:rsidRPr="00C44A52">
        <w:rPr>
          <w:sz w:val="16"/>
          <w:szCs w:val="16"/>
        </w:rPr>
        <w:t xml:space="preserve">-  Сапогова Светлана Константиновна– </w:t>
      </w:r>
      <w:proofErr w:type="gramStart"/>
      <w:r w:rsidRPr="00C44A52">
        <w:rPr>
          <w:sz w:val="16"/>
          <w:szCs w:val="16"/>
        </w:rPr>
        <w:t>ди</w:t>
      </w:r>
      <w:proofErr w:type="gramEnd"/>
      <w:r w:rsidRPr="00C44A52">
        <w:rPr>
          <w:sz w:val="16"/>
          <w:szCs w:val="16"/>
        </w:rPr>
        <w:t>ректор МКОУ ДО ДЮЦ «Импульс», (по согласованию);</w:t>
      </w:r>
    </w:p>
    <w:p w:rsidR="00C44A52" w:rsidRPr="00C44A52" w:rsidRDefault="00C44A52" w:rsidP="00C44A52">
      <w:pPr>
        <w:pStyle w:val="af5"/>
        <w:ind w:firstLine="567"/>
        <w:jc w:val="both"/>
        <w:rPr>
          <w:sz w:val="16"/>
          <w:szCs w:val="16"/>
        </w:rPr>
      </w:pPr>
      <w:r w:rsidRPr="00C44A52">
        <w:rPr>
          <w:sz w:val="16"/>
          <w:szCs w:val="16"/>
        </w:rPr>
        <w:t>- Смирнова Елена Николаевна – главный специалист сектора по опеке и попечительству администрации Островского муниципального района», представитель Уполномоченного по правам ребенка при губернаторе Костромской области в Островском муниципальном районе;</w:t>
      </w:r>
    </w:p>
    <w:p w:rsidR="00C44A52" w:rsidRPr="00C44A52" w:rsidRDefault="00C44A52" w:rsidP="00C44A52">
      <w:pPr>
        <w:pStyle w:val="af5"/>
        <w:ind w:firstLine="567"/>
        <w:jc w:val="both"/>
        <w:rPr>
          <w:sz w:val="16"/>
          <w:szCs w:val="16"/>
        </w:rPr>
      </w:pPr>
      <w:r w:rsidRPr="00C44A52">
        <w:rPr>
          <w:sz w:val="16"/>
          <w:szCs w:val="16"/>
        </w:rPr>
        <w:t xml:space="preserve"> - Горохова Татьяна Анатольевна - заведующая отделом </w:t>
      </w:r>
      <w:proofErr w:type="spellStart"/>
      <w:proofErr w:type="gramStart"/>
      <w:r w:rsidRPr="00C44A52">
        <w:rPr>
          <w:sz w:val="16"/>
          <w:szCs w:val="16"/>
        </w:rPr>
        <w:t>психолого</w:t>
      </w:r>
      <w:proofErr w:type="spellEnd"/>
      <w:r w:rsidRPr="00C44A52">
        <w:rPr>
          <w:sz w:val="16"/>
          <w:szCs w:val="16"/>
        </w:rPr>
        <w:t xml:space="preserve"> - педагогической</w:t>
      </w:r>
      <w:proofErr w:type="gramEnd"/>
      <w:r w:rsidRPr="00C44A52">
        <w:rPr>
          <w:sz w:val="16"/>
          <w:szCs w:val="16"/>
        </w:rPr>
        <w:t xml:space="preserve"> помощи семье и детям ОГБУ «Островский комплексный центр социального обслуживания населения» (по согласованию);</w:t>
      </w:r>
    </w:p>
    <w:p w:rsidR="00C44A52" w:rsidRPr="00C44A52" w:rsidRDefault="00C44A52" w:rsidP="00C44A52">
      <w:pPr>
        <w:pStyle w:val="af5"/>
        <w:ind w:firstLine="567"/>
        <w:jc w:val="both"/>
        <w:rPr>
          <w:sz w:val="16"/>
          <w:szCs w:val="16"/>
        </w:rPr>
      </w:pPr>
      <w:r w:rsidRPr="00C44A52">
        <w:rPr>
          <w:sz w:val="16"/>
          <w:szCs w:val="16"/>
        </w:rPr>
        <w:t xml:space="preserve">- Смирнова Галина Рафаиловна - директор ОГКУ «Центр занятости населения по Островскому району» (по согласованию); </w:t>
      </w:r>
    </w:p>
    <w:p w:rsidR="00C44A52" w:rsidRPr="00C44A52" w:rsidRDefault="00C44A52" w:rsidP="00C44A52">
      <w:pPr>
        <w:pStyle w:val="af5"/>
        <w:ind w:firstLine="567"/>
        <w:jc w:val="both"/>
        <w:rPr>
          <w:sz w:val="16"/>
          <w:szCs w:val="16"/>
        </w:rPr>
      </w:pPr>
      <w:r w:rsidRPr="00C44A52">
        <w:rPr>
          <w:sz w:val="16"/>
          <w:szCs w:val="16"/>
        </w:rPr>
        <w:t xml:space="preserve">- </w:t>
      </w:r>
      <w:proofErr w:type="spellStart"/>
      <w:r w:rsidRPr="00C44A52">
        <w:rPr>
          <w:sz w:val="16"/>
          <w:szCs w:val="16"/>
        </w:rPr>
        <w:t>Таланова</w:t>
      </w:r>
      <w:proofErr w:type="spellEnd"/>
      <w:r w:rsidRPr="00C44A52">
        <w:rPr>
          <w:sz w:val="16"/>
          <w:szCs w:val="16"/>
        </w:rPr>
        <w:t xml:space="preserve"> Светлана Александровна — заместитель главного врача ОГБУЗ Островская районная больница (по согласованию); </w:t>
      </w:r>
    </w:p>
    <w:p w:rsidR="00C44A52" w:rsidRPr="00C44A52" w:rsidRDefault="00C44A52" w:rsidP="00C44A52">
      <w:pPr>
        <w:pStyle w:val="af5"/>
        <w:ind w:firstLine="567"/>
        <w:jc w:val="both"/>
        <w:rPr>
          <w:sz w:val="16"/>
          <w:szCs w:val="16"/>
        </w:rPr>
      </w:pPr>
      <w:r w:rsidRPr="00C44A52">
        <w:rPr>
          <w:sz w:val="16"/>
          <w:szCs w:val="16"/>
        </w:rPr>
        <w:t xml:space="preserve">- </w:t>
      </w:r>
      <w:proofErr w:type="spellStart"/>
      <w:r w:rsidRPr="00C44A52">
        <w:rPr>
          <w:sz w:val="16"/>
          <w:szCs w:val="16"/>
        </w:rPr>
        <w:t>Стефанова</w:t>
      </w:r>
      <w:proofErr w:type="spellEnd"/>
      <w:r w:rsidRPr="00C44A52">
        <w:rPr>
          <w:sz w:val="16"/>
          <w:szCs w:val="16"/>
        </w:rPr>
        <w:t xml:space="preserve"> Елена Васильевна - начальник </w:t>
      </w:r>
      <w:proofErr w:type="spellStart"/>
      <w:r w:rsidRPr="00C44A52">
        <w:rPr>
          <w:sz w:val="16"/>
          <w:szCs w:val="16"/>
        </w:rPr>
        <w:t>Кадыйского</w:t>
      </w:r>
      <w:proofErr w:type="spellEnd"/>
      <w:r w:rsidRPr="00C44A52">
        <w:rPr>
          <w:sz w:val="16"/>
          <w:szCs w:val="16"/>
        </w:rPr>
        <w:t xml:space="preserve"> МФ ФКУ УИИ УФСИН России по Костромской области» (по согласованию);</w:t>
      </w:r>
    </w:p>
    <w:p w:rsidR="00C44A52" w:rsidRPr="00C44A52" w:rsidRDefault="00C44A52" w:rsidP="00C44A52">
      <w:pPr>
        <w:pStyle w:val="af5"/>
        <w:ind w:firstLine="567"/>
        <w:jc w:val="both"/>
        <w:rPr>
          <w:sz w:val="16"/>
          <w:szCs w:val="16"/>
        </w:rPr>
      </w:pPr>
      <w:r w:rsidRPr="00C44A52">
        <w:rPr>
          <w:sz w:val="16"/>
          <w:szCs w:val="16"/>
        </w:rPr>
        <w:t>- Домбровская Марина Николаевна – ведущий специалист отдела образования  администрации Островского муниципального района» (по согласованию);</w:t>
      </w:r>
    </w:p>
    <w:p w:rsidR="00C44A52" w:rsidRPr="00C44A52" w:rsidRDefault="00C44A52" w:rsidP="00C44A52">
      <w:pPr>
        <w:pStyle w:val="af5"/>
        <w:ind w:firstLine="567"/>
        <w:jc w:val="both"/>
        <w:rPr>
          <w:sz w:val="16"/>
          <w:szCs w:val="16"/>
        </w:rPr>
      </w:pPr>
      <w:r w:rsidRPr="00C44A52">
        <w:rPr>
          <w:sz w:val="16"/>
          <w:szCs w:val="16"/>
        </w:rPr>
        <w:t xml:space="preserve"> - Груздев Алексей Владимирович – ВРИО начальника МО МВД России «Островский» (по согласованию).</w:t>
      </w:r>
    </w:p>
    <w:p w:rsidR="00C44A52" w:rsidRPr="00562170" w:rsidRDefault="00C44A52" w:rsidP="00C44A52">
      <w:pPr>
        <w:pStyle w:val="af5"/>
        <w:ind w:firstLine="567"/>
        <w:jc w:val="both"/>
        <w:rPr>
          <w:sz w:val="24"/>
          <w:szCs w:val="24"/>
        </w:rPr>
      </w:pPr>
      <w:r w:rsidRPr="00562170">
        <w:rPr>
          <w:sz w:val="24"/>
          <w:szCs w:val="24"/>
        </w:rPr>
        <w:t xml:space="preserve"> </w:t>
      </w:r>
    </w:p>
    <w:p w:rsidR="00C44A52" w:rsidRPr="00C44A52" w:rsidRDefault="00C44A52" w:rsidP="00C44A52">
      <w:pPr>
        <w:jc w:val="both"/>
        <w:rPr>
          <w:sz w:val="16"/>
          <w:szCs w:val="16"/>
        </w:rPr>
      </w:pPr>
    </w:p>
    <w:p w:rsidR="00C44A52" w:rsidRDefault="00C44A52" w:rsidP="00351840">
      <w:pPr>
        <w:ind w:firstLine="709"/>
        <w:jc w:val="center"/>
        <w:rPr>
          <w:sz w:val="16"/>
          <w:szCs w:val="16"/>
        </w:rPr>
      </w:pPr>
      <w:r w:rsidRPr="00AB5AD1">
        <w:rPr>
          <w:sz w:val="16"/>
          <w:szCs w:val="16"/>
        </w:rPr>
        <w:t>*      *      *      *      *      *      *</w:t>
      </w:r>
    </w:p>
    <w:p w:rsidR="00351840" w:rsidRDefault="00351840" w:rsidP="00351840">
      <w:pPr>
        <w:ind w:firstLine="709"/>
        <w:jc w:val="center"/>
        <w:rPr>
          <w:sz w:val="16"/>
          <w:szCs w:val="16"/>
        </w:rPr>
      </w:pPr>
    </w:p>
    <w:p w:rsidR="00C44A52" w:rsidRPr="00C44A52" w:rsidRDefault="00C44A52" w:rsidP="00C44A52">
      <w:pPr>
        <w:jc w:val="center"/>
        <w:rPr>
          <w:sz w:val="16"/>
          <w:szCs w:val="16"/>
        </w:rPr>
      </w:pPr>
      <w:r w:rsidRPr="00C44A52">
        <w:rPr>
          <w:noProof/>
          <w:sz w:val="16"/>
          <w:szCs w:val="16"/>
        </w:rPr>
        <w:drawing>
          <wp:inline distT="0" distB="0" distL="0" distR="0">
            <wp:extent cx="391130" cy="350875"/>
            <wp:effectExtent l="19050" t="0" r="8920" b="0"/>
            <wp:docPr id="7" name="Рисунок 7"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strovsky_rayon_coa"/>
                    <pic:cNvPicPr>
                      <a:picLocks noChangeAspect="1" noChangeArrowheads="1"/>
                    </pic:cNvPicPr>
                  </pic:nvPicPr>
                  <pic:blipFill>
                    <a:blip r:embed="rId21" cstate="print"/>
                    <a:srcRect/>
                    <a:stretch>
                      <a:fillRect/>
                    </a:stretch>
                  </pic:blipFill>
                  <pic:spPr bwMode="auto">
                    <a:xfrm>
                      <a:off x="0" y="0"/>
                      <a:ext cx="391130" cy="350875"/>
                    </a:xfrm>
                    <a:prstGeom prst="rect">
                      <a:avLst/>
                    </a:prstGeom>
                    <a:noFill/>
                    <a:ln w="9525">
                      <a:noFill/>
                      <a:miter lim="800000"/>
                      <a:headEnd/>
                      <a:tailEnd/>
                    </a:ln>
                  </pic:spPr>
                </pic:pic>
              </a:graphicData>
            </a:graphic>
          </wp:inline>
        </w:drawing>
      </w:r>
    </w:p>
    <w:p w:rsidR="00C44A52" w:rsidRPr="00C44A52" w:rsidRDefault="00C44A52" w:rsidP="00C44A52">
      <w:pPr>
        <w:jc w:val="center"/>
        <w:rPr>
          <w:sz w:val="16"/>
          <w:szCs w:val="16"/>
        </w:rPr>
      </w:pPr>
    </w:p>
    <w:p w:rsidR="00C44A52" w:rsidRPr="00C44A52" w:rsidRDefault="00C44A52" w:rsidP="00C44A52">
      <w:pPr>
        <w:pStyle w:val="1"/>
        <w:jc w:val="center"/>
        <w:rPr>
          <w:b/>
          <w:bCs/>
          <w:sz w:val="16"/>
          <w:szCs w:val="16"/>
        </w:rPr>
      </w:pPr>
      <w:r w:rsidRPr="00C44A52">
        <w:rPr>
          <w:b/>
          <w:bCs/>
          <w:sz w:val="16"/>
          <w:szCs w:val="16"/>
        </w:rPr>
        <w:t>ПОСТАНОВЛЕНИЕ</w:t>
      </w:r>
    </w:p>
    <w:p w:rsidR="00C44A52" w:rsidRPr="00C44A52" w:rsidRDefault="00C44A52" w:rsidP="00C44A52">
      <w:pPr>
        <w:jc w:val="center"/>
        <w:rPr>
          <w:sz w:val="16"/>
          <w:szCs w:val="16"/>
        </w:rPr>
      </w:pPr>
    </w:p>
    <w:p w:rsidR="00C44A52" w:rsidRPr="00C44A52" w:rsidRDefault="00C44A52" w:rsidP="00C44A52">
      <w:pPr>
        <w:jc w:val="center"/>
        <w:rPr>
          <w:sz w:val="16"/>
          <w:szCs w:val="16"/>
        </w:rPr>
      </w:pPr>
      <w:r w:rsidRPr="00C44A52">
        <w:rPr>
          <w:sz w:val="16"/>
          <w:szCs w:val="16"/>
        </w:rPr>
        <w:t>АДМИНИСТРАЦИЯ ОСТРОВСКОГО  МУНИЦИПАЛЬНОГО РАЙОНА</w:t>
      </w:r>
    </w:p>
    <w:p w:rsidR="00C44A52" w:rsidRPr="00C44A52" w:rsidRDefault="00C44A52" w:rsidP="00C44A52">
      <w:pPr>
        <w:jc w:val="center"/>
        <w:rPr>
          <w:sz w:val="16"/>
          <w:szCs w:val="16"/>
        </w:rPr>
      </w:pPr>
      <w:r w:rsidRPr="00C44A52">
        <w:rPr>
          <w:sz w:val="16"/>
          <w:szCs w:val="16"/>
        </w:rPr>
        <w:t>КОСТРОМСКОЙ ОБЛАСТИ</w:t>
      </w:r>
    </w:p>
    <w:p w:rsidR="00C44A52" w:rsidRPr="00C44A52" w:rsidRDefault="00C44A52" w:rsidP="00C44A52">
      <w:pPr>
        <w:pStyle w:val="1"/>
        <w:rPr>
          <w:b/>
          <w:bCs/>
          <w:sz w:val="16"/>
          <w:szCs w:val="16"/>
        </w:rPr>
      </w:pPr>
    </w:p>
    <w:p w:rsidR="00C44A52" w:rsidRPr="00C44A52" w:rsidRDefault="00C44A52" w:rsidP="00C44A52">
      <w:pPr>
        <w:rPr>
          <w:sz w:val="16"/>
          <w:szCs w:val="16"/>
        </w:rPr>
      </w:pPr>
      <w:r w:rsidRPr="00C44A52">
        <w:rPr>
          <w:sz w:val="16"/>
          <w:szCs w:val="16"/>
        </w:rPr>
        <w:t xml:space="preserve">от «25»     12  2018 г.       № 842                                                  п. </w:t>
      </w:r>
      <w:proofErr w:type="gramStart"/>
      <w:r w:rsidRPr="00C44A52">
        <w:rPr>
          <w:sz w:val="16"/>
          <w:szCs w:val="16"/>
        </w:rPr>
        <w:t>Островское</w:t>
      </w:r>
      <w:proofErr w:type="gramEnd"/>
      <w:r w:rsidRPr="00C44A52">
        <w:rPr>
          <w:sz w:val="16"/>
          <w:szCs w:val="16"/>
        </w:rPr>
        <w:t xml:space="preserve">                           </w:t>
      </w:r>
    </w:p>
    <w:p w:rsidR="00C44A52" w:rsidRPr="00C44A52" w:rsidRDefault="00C44A52" w:rsidP="00C44A52">
      <w:pPr>
        <w:rPr>
          <w:sz w:val="16"/>
          <w:szCs w:val="16"/>
        </w:rPr>
      </w:pPr>
    </w:p>
    <w:p w:rsidR="00C44A52" w:rsidRPr="00C44A52" w:rsidRDefault="00C44A52" w:rsidP="00C44A52">
      <w:pPr>
        <w:jc w:val="both"/>
        <w:rPr>
          <w:sz w:val="16"/>
          <w:szCs w:val="16"/>
        </w:rPr>
      </w:pPr>
      <w:r w:rsidRPr="00C44A52">
        <w:rPr>
          <w:sz w:val="16"/>
          <w:szCs w:val="16"/>
        </w:rPr>
        <w:t xml:space="preserve">О деятельности сектора по опеке и попечительству </w:t>
      </w:r>
    </w:p>
    <w:p w:rsidR="00C44A52" w:rsidRPr="00C44A52" w:rsidRDefault="00C44A52" w:rsidP="00C44A52">
      <w:pPr>
        <w:jc w:val="both"/>
        <w:rPr>
          <w:sz w:val="16"/>
          <w:szCs w:val="16"/>
        </w:rPr>
      </w:pPr>
      <w:r w:rsidRPr="00C44A52">
        <w:rPr>
          <w:sz w:val="16"/>
          <w:szCs w:val="16"/>
        </w:rPr>
        <w:t>администрации  Островского муниципального района</w:t>
      </w:r>
    </w:p>
    <w:p w:rsidR="00C44A52" w:rsidRPr="00C44A52" w:rsidRDefault="00C44A52" w:rsidP="00C44A52">
      <w:pPr>
        <w:jc w:val="both"/>
        <w:rPr>
          <w:sz w:val="16"/>
          <w:szCs w:val="16"/>
        </w:rPr>
      </w:pPr>
      <w:r w:rsidRPr="00C44A52">
        <w:rPr>
          <w:sz w:val="16"/>
          <w:szCs w:val="16"/>
        </w:rPr>
        <w:t xml:space="preserve"> по реализации </w:t>
      </w:r>
      <w:proofErr w:type="gramStart"/>
      <w:r w:rsidRPr="00C44A52">
        <w:rPr>
          <w:sz w:val="16"/>
          <w:szCs w:val="16"/>
        </w:rPr>
        <w:t>переданных</w:t>
      </w:r>
      <w:proofErr w:type="gramEnd"/>
      <w:r w:rsidRPr="00C44A52">
        <w:rPr>
          <w:sz w:val="16"/>
          <w:szCs w:val="16"/>
        </w:rPr>
        <w:t xml:space="preserve"> государственных </w:t>
      </w:r>
    </w:p>
    <w:p w:rsidR="00C44A52" w:rsidRPr="00C44A52" w:rsidRDefault="00C44A52" w:rsidP="00C44A52">
      <w:pPr>
        <w:jc w:val="both"/>
        <w:rPr>
          <w:sz w:val="16"/>
          <w:szCs w:val="16"/>
        </w:rPr>
      </w:pPr>
      <w:r w:rsidRPr="00C44A52">
        <w:rPr>
          <w:sz w:val="16"/>
          <w:szCs w:val="16"/>
        </w:rPr>
        <w:t xml:space="preserve">полномочий по организации и осуществлению </w:t>
      </w:r>
    </w:p>
    <w:p w:rsidR="00C44A52" w:rsidRPr="00C44A52" w:rsidRDefault="00C44A52" w:rsidP="00C44A52">
      <w:pPr>
        <w:jc w:val="both"/>
        <w:rPr>
          <w:sz w:val="16"/>
          <w:szCs w:val="16"/>
        </w:rPr>
      </w:pPr>
      <w:r w:rsidRPr="00C44A52">
        <w:rPr>
          <w:sz w:val="16"/>
          <w:szCs w:val="16"/>
        </w:rPr>
        <w:t xml:space="preserve">деятельности по опеке и попечительству за 2018г. </w:t>
      </w:r>
    </w:p>
    <w:p w:rsidR="00C44A52" w:rsidRPr="00C44A52" w:rsidRDefault="00C44A52" w:rsidP="00C44A52">
      <w:pPr>
        <w:jc w:val="both"/>
        <w:rPr>
          <w:sz w:val="16"/>
          <w:szCs w:val="16"/>
        </w:rPr>
      </w:pPr>
      <w:r w:rsidRPr="00C44A52">
        <w:rPr>
          <w:sz w:val="16"/>
          <w:szCs w:val="16"/>
        </w:rPr>
        <w:t xml:space="preserve">  </w:t>
      </w:r>
    </w:p>
    <w:p w:rsidR="00C44A52" w:rsidRPr="00C44A52" w:rsidRDefault="00C44A52" w:rsidP="00C44A52">
      <w:pPr>
        <w:rPr>
          <w:sz w:val="16"/>
          <w:szCs w:val="16"/>
        </w:rPr>
      </w:pPr>
    </w:p>
    <w:p w:rsidR="00C44A52" w:rsidRPr="00C44A52" w:rsidRDefault="00C44A52" w:rsidP="00C44A52">
      <w:pPr>
        <w:ind w:firstLine="708"/>
        <w:jc w:val="both"/>
        <w:rPr>
          <w:sz w:val="16"/>
          <w:szCs w:val="16"/>
        </w:rPr>
      </w:pPr>
      <w:proofErr w:type="gramStart"/>
      <w:r w:rsidRPr="00C44A52">
        <w:rPr>
          <w:sz w:val="16"/>
          <w:szCs w:val="16"/>
        </w:rPr>
        <w:t>В соответствии с Федеральным законом от 24.04.2008  №48-ФЗ «Об опеке и попечительстве», Федеральным законом от 06.10.2003г. №131-ФЗ «Об общих принципах организации  местного самоуправления в Российской Федерации», Законом Костромской области от 19.02.2018 г.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w:t>
      </w:r>
      <w:proofErr w:type="gramEnd"/>
      <w:r w:rsidRPr="00C44A52">
        <w:rPr>
          <w:sz w:val="16"/>
          <w:szCs w:val="16"/>
        </w:rPr>
        <w:t xml:space="preserve">», Уставом муниципального образования Островский муниципальный район, администрация   Островского муниципального района  </w:t>
      </w:r>
    </w:p>
    <w:p w:rsidR="00C44A52" w:rsidRPr="00C44A52" w:rsidRDefault="00C44A52" w:rsidP="00C44A52">
      <w:pPr>
        <w:jc w:val="both"/>
        <w:rPr>
          <w:sz w:val="16"/>
          <w:szCs w:val="16"/>
        </w:rPr>
      </w:pPr>
      <w:r w:rsidRPr="00C44A52">
        <w:rPr>
          <w:sz w:val="16"/>
          <w:szCs w:val="16"/>
        </w:rPr>
        <w:t xml:space="preserve">ПОСТАНОВЛЯЕТ: </w:t>
      </w:r>
    </w:p>
    <w:p w:rsidR="00C44A52" w:rsidRPr="00C44A52" w:rsidRDefault="00C44A52" w:rsidP="00C44A52">
      <w:pPr>
        <w:widowControl/>
        <w:numPr>
          <w:ilvl w:val="0"/>
          <w:numId w:val="41"/>
        </w:numPr>
        <w:autoSpaceDE/>
        <w:autoSpaceDN/>
        <w:adjustRightInd/>
        <w:jc w:val="both"/>
        <w:rPr>
          <w:sz w:val="16"/>
          <w:szCs w:val="16"/>
        </w:rPr>
      </w:pPr>
      <w:r w:rsidRPr="00C44A52">
        <w:rPr>
          <w:sz w:val="16"/>
          <w:szCs w:val="16"/>
        </w:rPr>
        <w:t>Информацию и.о. заведующего сектором по опеке и попечительству администрации Островского муниципального района Смирновой С.Н. принять к сведению (информация прилагается).</w:t>
      </w:r>
    </w:p>
    <w:p w:rsidR="00C44A52" w:rsidRPr="00C44A52" w:rsidRDefault="00C44A52" w:rsidP="00C44A52">
      <w:pPr>
        <w:widowControl/>
        <w:numPr>
          <w:ilvl w:val="0"/>
          <w:numId w:val="41"/>
        </w:numPr>
        <w:autoSpaceDE/>
        <w:autoSpaceDN/>
        <w:adjustRightInd/>
        <w:jc w:val="both"/>
        <w:rPr>
          <w:sz w:val="16"/>
          <w:szCs w:val="16"/>
        </w:rPr>
      </w:pPr>
      <w:r w:rsidRPr="00C44A52">
        <w:rPr>
          <w:sz w:val="16"/>
          <w:szCs w:val="16"/>
        </w:rPr>
        <w:t>И.о. заведующего сектором по опеке и попечительству администрации Островского муниципального района (Смирнова С.Н.)  с 01.01.2019 года осуществлять полномочия органа опеки и попечительства по выявлению несовершеннолетних граждан, нуждающихся в установлении над ними опеки или попечительства, включая обследование условий жизни таких несовершеннолетних граждан и их семей; по порядку отбора органом опеки и попечительства образовательных организаций, медицинских организаций, организаций, оказывающих социальные услуги, или иных организаций, в том числе организаций для детей-сирот и детей, оставшихся без попечения родителей, для осуществления отдельных полномочий органа опеки и попечительства.</w:t>
      </w:r>
    </w:p>
    <w:p w:rsidR="00C44A52" w:rsidRPr="00C44A52" w:rsidRDefault="00C44A52" w:rsidP="00C44A52">
      <w:pPr>
        <w:widowControl/>
        <w:numPr>
          <w:ilvl w:val="0"/>
          <w:numId w:val="41"/>
        </w:numPr>
        <w:autoSpaceDE/>
        <w:autoSpaceDN/>
        <w:adjustRightInd/>
        <w:jc w:val="both"/>
        <w:rPr>
          <w:sz w:val="16"/>
          <w:szCs w:val="16"/>
        </w:rPr>
      </w:pPr>
      <w:proofErr w:type="gramStart"/>
      <w:r w:rsidRPr="00C44A52">
        <w:rPr>
          <w:sz w:val="16"/>
          <w:szCs w:val="16"/>
        </w:rPr>
        <w:t>Контроль за</w:t>
      </w:r>
      <w:proofErr w:type="gramEnd"/>
      <w:r w:rsidRPr="00C44A52">
        <w:rPr>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Баранову О.А.</w:t>
      </w:r>
    </w:p>
    <w:p w:rsidR="00C44A52" w:rsidRPr="00C44A52" w:rsidRDefault="00C44A52" w:rsidP="00C44A52">
      <w:pPr>
        <w:widowControl/>
        <w:numPr>
          <w:ilvl w:val="0"/>
          <w:numId w:val="41"/>
        </w:numPr>
        <w:autoSpaceDE/>
        <w:autoSpaceDN/>
        <w:adjustRightInd/>
        <w:jc w:val="both"/>
        <w:rPr>
          <w:sz w:val="16"/>
          <w:szCs w:val="16"/>
        </w:rPr>
      </w:pPr>
      <w:r w:rsidRPr="00C44A52">
        <w:rPr>
          <w:sz w:val="16"/>
          <w:szCs w:val="16"/>
        </w:rPr>
        <w:t>Настоящее постановление вступает в силу с момента подписания и подлежит опубликованию в информационном бюллетене «Районные новости».</w:t>
      </w:r>
    </w:p>
    <w:p w:rsidR="00C44A52" w:rsidRPr="00C44A52" w:rsidRDefault="00C44A52" w:rsidP="00C44A52">
      <w:pPr>
        <w:jc w:val="both"/>
        <w:rPr>
          <w:sz w:val="16"/>
          <w:szCs w:val="16"/>
        </w:rPr>
      </w:pPr>
    </w:p>
    <w:p w:rsidR="00C44A52" w:rsidRPr="00C44A52" w:rsidRDefault="00C44A52" w:rsidP="00C44A52">
      <w:pPr>
        <w:ind w:left="284"/>
        <w:jc w:val="both"/>
        <w:rPr>
          <w:sz w:val="16"/>
          <w:szCs w:val="16"/>
        </w:rPr>
      </w:pPr>
      <w:r w:rsidRPr="00C44A52">
        <w:rPr>
          <w:sz w:val="16"/>
          <w:szCs w:val="16"/>
        </w:rPr>
        <w:t xml:space="preserve">Глава  Островского </w:t>
      </w:r>
    </w:p>
    <w:p w:rsidR="00C44A52" w:rsidRPr="00C44A52" w:rsidRDefault="00C44A52" w:rsidP="00C44A52">
      <w:pPr>
        <w:ind w:left="284"/>
        <w:jc w:val="both"/>
        <w:rPr>
          <w:sz w:val="16"/>
          <w:szCs w:val="16"/>
        </w:rPr>
      </w:pPr>
      <w:r w:rsidRPr="00C44A52">
        <w:rPr>
          <w:sz w:val="16"/>
          <w:szCs w:val="16"/>
        </w:rPr>
        <w:t>муниципального района                                                                        Г.А. Полякова</w:t>
      </w:r>
    </w:p>
    <w:p w:rsidR="00C44A52" w:rsidRDefault="00C44A52">
      <w:pPr>
        <w:pStyle w:val="affb"/>
        <w:shd w:val="clear" w:color="auto" w:fill="auto"/>
        <w:ind w:firstLine="0"/>
        <w:jc w:val="center"/>
        <w:rPr>
          <w:sz w:val="16"/>
          <w:szCs w:val="16"/>
        </w:rPr>
      </w:pPr>
    </w:p>
    <w:p w:rsidR="00C44A52" w:rsidRPr="00C44A52" w:rsidRDefault="00C44A52" w:rsidP="00C44A52">
      <w:pPr>
        <w:jc w:val="both"/>
        <w:rPr>
          <w:sz w:val="16"/>
          <w:szCs w:val="16"/>
        </w:rPr>
      </w:pPr>
    </w:p>
    <w:p w:rsidR="00C44A52" w:rsidRPr="00AB5AD1" w:rsidRDefault="00C44A52" w:rsidP="00C44A52">
      <w:pPr>
        <w:ind w:firstLine="709"/>
        <w:jc w:val="center"/>
        <w:rPr>
          <w:sz w:val="16"/>
          <w:szCs w:val="16"/>
        </w:rPr>
      </w:pPr>
      <w:r w:rsidRPr="00AB5AD1">
        <w:rPr>
          <w:sz w:val="16"/>
          <w:szCs w:val="16"/>
        </w:rPr>
        <w:t>*      *      *      *      *      *      *</w:t>
      </w:r>
    </w:p>
    <w:p w:rsidR="00FD0B09" w:rsidRDefault="00FD0B09" w:rsidP="00430076">
      <w:pPr>
        <w:pStyle w:val="affb"/>
        <w:shd w:val="clear" w:color="auto" w:fill="auto"/>
        <w:ind w:firstLine="0"/>
        <w:rPr>
          <w:sz w:val="16"/>
          <w:szCs w:val="16"/>
        </w:rPr>
      </w:pPr>
    </w:p>
    <w:p w:rsidR="00FD0B09" w:rsidRPr="00FD0B09" w:rsidRDefault="00FD0B09" w:rsidP="00FD0B09">
      <w:pPr>
        <w:pStyle w:val="Standard"/>
        <w:jc w:val="center"/>
        <w:rPr>
          <w:sz w:val="16"/>
          <w:szCs w:val="16"/>
        </w:rPr>
      </w:pPr>
      <w:r w:rsidRPr="00FD0B09">
        <w:rPr>
          <w:noProof/>
          <w:sz w:val="16"/>
          <w:szCs w:val="16"/>
          <w:lang w:eastAsia="ru-RU"/>
        </w:rPr>
        <w:drawing>
          <wp:inline distT="0" distB="0" distL="0" distR="0">
            <wp:extent cx="280832" cy="308345"/>
            <wp:effectExtent l="19050" t="0" r="4918" b="0"/>
            <wp:docPr id="2" name="Графический объект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lum/>
                      <a:alphaModFix/>
                    </a:blip>
                    <a:srcRect/>
                    <a:stretch>
                      <a:fillRect/>
                    </a:stretch>
                  </pic:blipFill>
                  <pic:spPr>
                    <a:xfrm>
                      <a:off x="0" y="0"/>
                      <a:ext cx="280778" cy="308286"/>
                    </a:xfrm>
                    <a:prstGeom prst="rect">
                      <a:avLst/>
                    </a:prstGeom>
                    <a:solidFill>
                      <a:srgbClr val="FFFFFF"/>
                    </a:solidFill>
                    <a:ln>
                      <a:noFill/>
                      <a:prstDash/>
                    </a:ln>
                  </pic:spPr>
                </pic:pic>
              </a:graphicData>
            </a:graphic>
          </wp:inline>
        </w:drawing>
      </w:r>
    </w:p>
    <w:p w:rsidR="00FD0B09" w:rsidRPr="00FD0B09" w:rsidRDefault="00FD0B09" w:rsidP="00FD0B09">
      <w:pPr>
        <w:pStyle w:val="Standard"/>
        <w:jc w:val="center"/>
        <w:rPr>
          <w:b/>
          <w:bCs/>
          <w:sz w:val="16"/>
          <w:szCs w:val="16"/>
        </w:rPr>
      </w:pPr>
    </w:p>
    <w:p w:rsidR="00FD0B09" w:rsidRPr="00FD0B09" w:rsidRDefault="00FD0B09" w:rsidP="00FD0B09">
      <w:pPr>
        <w:pStyle w:val="Standard"/>
        <w:jc w:val="center"/>
        <w:rPr>
          <w:b/>
          <w:bCs/>
          <w:sz w:val="16"/>
          <w:szCs w:val="16"/>
        </w:rPr>
      </w:pPr>
      <w:r w:rsidRPr="00FD0B09">
        <w:rPr>
          <w:b/>
          <w:bCs/>
          <w:sz w:val="16"/>
          <w:szCs w:val="16"/>
        </w:rPr>
        <w:t>ПОСТАНОВЛЕНИЕ</w:t>
      </w:r>
    </w:p>
    <w:p w:rsidR="00FD0B09" w:rsidRPr="00FD0B09" w:rsidRDefault="00FD0B09" w:rsidP="00FD0B09">
      <w:pPr>
        <w:pStyle w:val="Standard"/>
        <w:jc w:val="center"/>
        <w:rPr>
          <w:sz w:val="16"/>
          <w:szCs w:val="16"/>
        </w:rPr>
      </w:pPr>
      <w:r w:rsidRPr="00FD0B09">
        <w:rPr>
          <w:sz w:val="16"/>
          <w:szCs w:val="16"/>
        </w:rPr>
        <w:t xml:space="preserve"> АДМИНИСТРАЦИЯ ОСТРОВСКОГО МУНИЦИПАЛЬНОГО РАЙОНА</w:t>
      </w:r>
    </w:p>
    <w:p w:rsidR="00FD0B09" w:rsidRPr="00FD0B09" w:rsidRDefault="00FD0B09" w:rsidP="00FD0B09">
      <w:pPr>
        <w:pStyle w:val="Standard"/>
        <w:jc w:val="center"/>
        <w:rPr>
          <w:sz w:val="16"/>
          <w:szCs w:val="16"/>
        </w:rPr>
      </w:pPr>
      <w:r w:rsidRPr="00FD0B09">
        <w:rPr>
          <w:sz w:val="16"/>
          <w:szCs w:val="16"/>
        </w:rPr>
        <w:t>КОСТРОМСКОЙ ОБЛАСТИ</w:t>
      </w:r>
    </w:p>
    <w:p w:rsidR="00FD0B09" w:rsidRPr="00FD0B09" w:rsidRDefault="00FD0B09" w:rsidP="00FD0B09">
      <w:pPr>
        <w:pStyle w:val="Standard"/>
        <w:jc w:val="center"/>
        <w:rPr>
          <w:sz w:val="16"/>
          <w:szCs w:val="16"/>
        </w:rPr>
      </w:pPr>
      <w:r w:rsidRPr="00FD0B09">
        <w:rPr>
          <w:sz w:val="16"/>
          <w:szCs w:val="16"/>
        </w:rPr>
        <w:t>_____________________________________________________________________________</w:t>
      </w:r>
    </w:p>
    <w:p w:rsidR="00FD0B09" w:rsidRPr="00FD0B09" w:rsidRDefault="00FD0B09" w:rsidP="00FD0B09">
      <w:pPr>
        <w:pStyle w:val="Standard"/>
        <w:jc w:val="center"/>
        <w:rPr>
          <w:sz w:val="16"/>
          <w:szCs w:val="16"/>
        </w:rPr>
      </w:pPr>
    </w:p>
    <w:p w:rsidR="00FD0B09" w:rsidRPr="00FD0B09" w:rsidRDefault="00FD0B09" w:rsidP="00FD0B09">
      <w:pPr>
        <w:pStyle w:val="Standard"/>
        <w:jc w:val="center"/>
        <w:rPr>
          <w:sz w:val="16"/>
          <w:szCs w:val="16"/>
        </w:rPr>
      </w:pPr>
      <w:r w:rsidRPr="00FD0B09">
        <w:rPr>
          <w:sz w:val="16"/>
          <w:szCs w:val="16"/>
        </w:rPr>
        <w:t>27.12.2018 года           № 865                            п</w:t>
      </w:r>
      <w:proofErr w:type="gramStart"/>
      <w:r w:rsidRPr="00FD0B09">
        <w:rPr>
          <w:sz w:val="16"/>
          <w:szCs w:val="16"/>
        </w:rPr>
        <w:t>.О</w:t>
      </w:r>
      <w:proofErr w:type="gramEnd"/>
      <w:r w:rsidRPr="00FD0B09">
        <w:rPr>
          <w:sz w:val="16"/>
          <w:szCs w:val="16"/>
        </w:rPr>
        <w:t>стровское</w:t>
      </w:r>
    </w:p>
    <w:p w:rsidR="00FD0B09" w:rsidRPr="00FD0B09" w:rsidRDefault="00FD0B09" w:rsidP="00FD0B09">
      <w:pPr>
        <w:pStyle w:val="Standard"/>
        <w:jc w:val="center"/>
        <w:rPr>
          <w:sz w:val="16"/>
          <w:szCs w:val="16"/>
        </w:rPr>
      </w:pPr>
    </w:p>
    <w:p w:rsidR="00FD0B09" w:rsidRPr="00FD0B09" w:rsidRDefault="00FD0B09" w:rsidP="00FD0B09">
      <w:pPr>
        <w:pStyle w:val="Standard"/>
        <w:tabs>
          <w:tab w:val="left" w:pos="2340"/>
        </w:tabs>
        <w:rPr>
          <w:sz w:val="16"/>
          <w:szCs w:val="16"/>
        </w:rPr>
      </w:pPr>
      <w:r w:rsidRPr="00FD0B09">
        <w:rPr>
          <w:sz w:val="16"/>
          <w:szCs w:val="16"/>
        </w:rPr>
        <w:t>Об организации проведения аукциона</w:t>
      </w:r>
    </w:p>
    <w:p w:rsidR="00FD0B09" w:rsidRPr="00FD0B09" w:rsidRDefault="00FD0B09" w:rsidP="00FD0B09">
      <w:pPr>
        <w:pStyle w:val="Standard"/>
        <w:tabs>
          <w:tab w:val="left" w:pos="2340"/>
        </w:tabs>
        <w:rPr>
          <w:sz w:val="16"/>
          <w:szCs w:val="16"/>
        </w:rPr>
      </w:pPr>
      <w:r w:rsidRPr="00FD0B09">
        <w:rPr>
          <w:sz w:val="16"/>
          <w:szCs w:val="16"/>
        </w:rPr>
        <w:t>на право заключения договоров аренды земельных участков</w:t>
      </w:r>
    </w:p>
    <w:p w:rsidR="00FD0B09" w:rsidRPr="00FD0B09" w:rsidRDefault="00FD0B09" w:rsidP="00FD0B09">
      <w:pPr>
        <w:pStyle w:val="Standard"/>
        <w:tabs>
          <w:tab w:val="left" w:pos="2340"/>
        </w:tabs>
        <w:rPr>
          <w:sz w:val="16"/>
          <w:szCs w:val="16"/>
        </w:rPr>
      </w:pPr>
    </w:p>
    <w:p w:rsidR="00FD0B09" w:rsidRPr="00FD0B09" w:rsidRDefault="00FD0B09" w:rsidP="00FD0B09">
      <w:pPr>
        <w:pStyle w:val="Standard"/>
        <w:tabs>
          <w:tab w:val="left" w:pos="2340"/>
        </w:tabs>
        <w:jc w:val="both"/>
        <w:rPr>
          <w:sz w:val="16"/>
          <w:szCs w:val="16"/>
        </w:rPr>
      </w:pPr>
      <w:r w:rsidRPr="00FD0B09">
        <w:rPr>
          <w:sz w:val="16"/>
          <w:szCs w:val="16"/>
        </w:rPr>
        <w:t xml:space="preserve">     В соответствии со ст.ст. 39.11, 39.12, 39.18 Земельного кодекса РФ от 25.10.2001 г. № 136-ФЗ, руководствуясь Уставом муниципального образования Островский муниципальный район, администрация Островского муниципального района</w:t>
      </w:r>
    </w:p>
    <w:p w:rsidR="00FD0B09" w:rsidRPr="00FD0B09" w:rsidRDefault="00FD0B09" w:rsidP="00FD0B09">
      <w:pPr>
        <w:pStyle w:val="Standard"/>
        <w:tabs>
          <w:tab w:val="left" w:pos="2340"/>
        </w:tabs>
        <w:jc w:val="both"/>
        <w:rPr>
          <w:sz w:val="16"/>
          <w:szCs w:val="16"/>
        </w:rPr>
      </w:pPr>
    </w:p>
    <w:p w:rsidR="00FD0B09" w:rsidRPr="00FD0B09" w:rsidRDefault="00FD0B09" w:rsidP="00FD0B09">
      <w:pPr>
        <w:pStyle w:val="Standard"/>
        <w:tabs>
          <w:tab w:val="left" w:pos="2340"/>
        </w:tabs>
        <w:jc w:val="both"/>
        <w:rPr>
          <w:b/>
          <w:sz w:val="16"/>
          <w:szCs w:val="16"/>
        </w:rPr>
      </w:pPr>
      <w:r w:rsidRPr="00FD0B09">
        <w:rPr>
          <w:b/>
          <w:sz w:val="16"/>
          <w:szCs w:val="16"/>
        </w:rPr>
        <w:t>ПОСТАНОВЛЯЕТ:</w:t>
      </w:r>
    </w:p>
    <w:p w:rsidR="00FD0B09" w:rsidRPr="00FD0B09" w:rsidRDefault="00FD0B09" w:rsidP="00FD0B09">
      <w:pPr>
        <w:pStyle w:val="Standard"/>
        <w:tabs>
          <w:tab w:val="left" w:pos="2340"/>
        </w:tabs>
        <w:jc w:val="both"/>
        <w:rPr>
          <w:sz w:val="16"/>
          <w:szCs w:val="16"/>
        </w:rPr>
      </w:pPr>
    </w:p>
    <w:p w:rsidR="00FD0B09" w:rsidRPr="00FD0B09" w:rsidRDefault="00FD0B09" w:rsidP="00FD0B09">
      <w:pPr>
        <w:pStyle w:val="Standard"/>
        <w:numPr>
          <w:ilvl w:val="0"/>
          <w:numId w:val="43"/>
        </w:numPr>
        <w:tabs>
          <w:tab w:val="left" w:pos="900"/>
        </w:tabs>
        <w:spacing w:line="276" w:lineRule="auto"/>
        <w:ind w:left="0" w:firstLine="0"/>
        <w:jc w:val="both"/>
        <w:rPr>
          <w:sz w:val="16"/>
          <w:szCs w:val="16"/>
        </w:rPr>
      </w:pPr>
      <w:r w:rsidRPr="00FD0B09">
        <w:rPr>
          <w:sz w:val="16"/>
          <w:szCs w:val="16"/>
        </w:rPr>
        <w:t>Провести аукцион (открытый по составу участников и по форме подачи предложений об арендной плате земельного участка) на право заключения договоров аренды земельных участков:</w:t>
      </w:r>
    </w:p>
    <w:p w:rsidR="00FD0B09" w:rsidRPr="00FD0B09" w:rsidRDefault="00FD0B09" w:rsidP="00FD0B09">
      <w:pPr>
        <w:pStyle w:val="Standard"/>
        <w:tabs>
          <w:tab w:val="left" w:pos="900"/>
        </w:tabs>
        <w:spacing w:line="276" w:lineRule="auto"/>
        <w:jc w:val="both"/>
        <w:rPr>
          <w:sz w:val="16"/>
          <w:szCs w:val="16"/>
        </w:rPr>
      </w:pPr>
      <w:r w:rsidRPr="00FD0B09">
        <w:rPr>
          <w:b/>
          <w:sz w:val="16"/>
          <w:szCs w:val="16"/>
        </w:rPr>
        <w:tab/>
        <w:t>Лот №1</w:t>
      </w:r>
      <w:r w:rsidRPr="00FD0B09">
        <w:rPr>
          <w:sz w:val="16"/>
          <w:szCs w:val="16"/>
        </w:rPr>
        <w:t xml:space="preserve"> – земельный участок из земель населенных </w:t>
      </w:r>
      <w:proofErr w:type="spellStart"/>
      <w:r w:rsidRPr="00FD0B09">
        <w:rPr>
          <w:sz w:val="16"/>
          <w:szCs w:val="16"/>
        </w:rPr>
        <w:t>пунктовс</w:t>
      </w:r>
      <w:proofErr w:type="spellEnd"/>
      <w:r w:rsidRPr="00FD0B09">
        <w:rPr>
          <w:sz w:val="16"/>
          <w:szCs w:val="16"/>
        </w:rPr>
        <w:t xml:space="preserve"> кадастровым номером 44:15:092606:216, общей площадью </w:t>
      </w:r>
      <w:r w:rsidRPr="00FD0B09">
        <w:rPr>
          <w:sz w:val="16"/>
          <w:szCs w:val="16"/>
        </w:rPr>
        <w:lastRenderedPageBreak/>
        <w:t xml:space="preserve">1330кв.м., расположенный по адресу Костромская область, Островский </w:t>
      </w:r>
      <w:proofErr w:type="gramStart"/>
      <w:r w:rsidRPr="00FD0B09">
        <w:rPr>
          <w:sz w:val="16"/>
          <w:szCs w:val="16"/>
        </w:rPr>
        <w:t>район, ж</w:t>
      </w:r>
      <w:proofErr w:type="gramEnd"/>
      <w:r w:rsidRPr="00FD0B09">
        <w:rPr>
          <w:sz w:val="16"/>
          <w:szCs w:val="16"/>
        </w:rPr>
        <w:t>/</w:t>
      </w:r>
      <w:proofErr w:type="spellStart"/>
      <w:r w:rsidRPr="00FD0B09">
        <w:rPr>
          <w:sz w:val="16"/>
          <w:szCs w:val="16"/>
        </w:rPr>
        <w:t>д</w:t>
      </w:r>
      <w:proofErr w:type="spellEnd"/>
      <w:r w:rsidRPr="00FD0B09">
        <w:rPr>
          <w:sz w:val="16"/>
          <w:szCs w:val="16"/>
        </w:rPr>
        <w:t xml:space="preserve"> ст. Островское, разрешенное использование — склады.</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Начальный размер годовой арендной платы за земельный участок 21150(двадцать одна тысяча сто пятьдесят)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 xml:space="preserve">Величина повышения начального размера годовой </w:t>
      </w:r>
      <w:proofErr w:type="gramStart"/>
      <w:r w:rsidRPr="00FD0B09">
        <w:rPr>
          <w:sz w:val="16"/>
          <w:szCs w:val="16"/>
        </w:rPr>
        <w:t>арендной</w:t>
      </w:r>
      <w:proofErr w:type="gramEnd"/>
      <w:r w:rsidRPr="00FD0B09">
        <w:rPr>
          <w:sz w:val="16"/>
          <w:szCs w:val="16"/>
        </w:rPr>
        <w:t xml:space="preserve"> </w:t>
      </w:r>
      <w:proofErr w:type="spellStart"/>
      <w:r w:rsidRPr="00FD0B09">
        <w:rPr>
          <w:sz w:val="16"/>
          <w:szCs w:val="16"/>
        </w:rPr>
        <w:t>платыза</w:t>
      </w:r>
      <w:proofErr w:type="spellEnd"/>
      <w:r w:rsidRPr="00FD0B09">
        <w:rPr>
          <w:sz w:val="16"/>
          <w:szCs w:val="16"/>
        </w:rPr>
        <w:t xml:space="preserve"> земельный участок (шаг аукциона) 600 (шестьсот)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Величина задатка –5000 (пять тысяч)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Срок аренды – 5 лет.</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ab/>
      </w:r>
      <w:r w:rsidRPr="00FD0B09">
        <w:rPr>
          <w:b/>
          <w:sz w:val="16"/>
          <w:szCs w:val="16"/>
        </w:rPr>
        <w:t>Лот №2</w:t>
      </w:r>
      <w:r w:rsidRPr="00FD0B09">
        <w:rPr>
          <w:sz w:val="16"/>
          <w:szCs w:val="16"/>
        </w:rPr>
        <w:t xml:space="preserve"> - земельный участок из земель населенных </w:t>
      </w:r>
      <w:proofErr w:type="spellStart"/>
      <w:r w:rsidRPr="00FD0B09">
        <w:rPr>
          <w:sz w:val="16"/>
          <w:szCs w:val="16"/>
        </w:rPr>
        <w:t>пунктовс</w:t>
      </w:r>
      <w:proofErr w:type="spellEnd"/>
      <w:r w:rsidRPr="00FD0B09">
        <w:rPr>
          <w:sz w:val="16"/>
          <w:szCs w:val="16"/>
        </w:rPr>
        <w:t xml:space="preserve"> кадастровым номером 44:15:120113:507, общей площадью 191кв.м., расположенный по адресу Костромская область, Островский район, п. Островское, ул. Шолохова, в 20 м по направлению на северо-запад от д. 1, разрешенное использование — для ведения личного подсобного хозяйства.</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 xml:space="preserve">Начальный размер годовой арендной платы за земельный участок 4050 (четыре тысячи пятьдесят) рублей. </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Величина повышения начального размера годовой арендной платы за земельный участок (шаг аукциона) 120 (сто двадцать)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Величина задатка – 1000 (одна тысяча)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Срок аренды – 20 лет.</w:t>
      </w:r>
    </w:p>
    <w:p w:rsidR="00FD0B09" w:rsidRPr="00FD0B09" w:rsidRDefault="00FD0B09" w:rsidP="00FD0B09">
      <w:pPr>
        <w:pStyle w:val="ConsPlusNormal"/>
        <w:spacing w:line="276" w:lineRule="auto"/>
        <w:jc w:val="both"/>
        <w:rPr>
          <w:rFonts w:ascii="Times New Roman" w:hAnsi="Times New Roman" w:cs="Times New Roman"/>
          <w:sz w:val="16"/>
          <w:szCs w:val="16"/>
        </w:rPr>
      </w:pPr>
      <w:r w:rsidRPr="00FD0B09">
        <w:rPr>
          <w:rFonts w:ascii="Times New Roman" w:hAnsi="Times New Roman" w:cs="Times New Roman"/>
          <w:b/>
          <w:sz w:val="16"/>
          <w:szCs w:val="16"/>
        </w:rPr>
        <w:tab/>
        <w:t>Лот №3</w:t>
      </w:r>
      <w:r w:rsidRPr="00FD0B09">
        <w:rPr>
          <w:rFonts w:ascii="Times New Roman" w:hAnsi="Times New Roman" w:cs="Times New Roman"/>
          <w:sz w:val="16"/>
          <w:szCs w:val="16"/>
        </w:rPr>
        <w:t xml:space="preserve"> - земельный участок из земель населенных </w:t>
      </w:r>
      <w:proofErr w:type="spellStart"/>
      <w:r w:rsidRPr="00FD0B09">
        <w:rPr>
          <w:rFonts w:ascii="Times New Roman" w:hAnsi="Times New Roman" w:cs="Times New Roman"/>
          <w:sz w:val="16"/>
          <w:szCs w:val="16"/>
        </w:rPr>
        <w:t>пунктовс</w:t>
      </w:r>
      <w:proofErr w:type="spellEnd"/>
      <w:r w:rsidRPr="00FD0B09">
        <w:rPr>
          <w:rFonts w:ascii="Times New Roman" w:hAnsi="Times New Roman" w:cs="Times New Roman"/>
          <w:sz w:val="16"/>
          <w:szCs w:val="16"/>
        </w:rPr>
        <w:t xml:space="preserve"> кадастровым номером 44:15:120113:508, общей площадью 555 кв.м., расположенный по адресу Костромская область, Островский район, п. Островское, ул. Шолохова, в 70 м по направлению на юго-восток от д. 1, разрешенное использование — для ведения личного подсобного хозяйства. </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 xml:space="preserve">Начальный размер годовой арендной платы за земельный участок 11550 (одиннадцать тысяч пятьсот пятьдесят) рублей. </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Величина повышения начального размера годовой арендной платы за земельный участок (шаг аукциона) 300 (триста)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Величина задатка – 3000 (три тысячи) рублей</w:t>
      </w:r>
    </w:p>
    <w:p w:rsidR="00FD0B09" w:rsidRPr="00FD0B09" w:rsidRDefault="00FD0B09" w:rsidP="00FD0B09">
      <w:pPr>
        <w:pStyle w:val="Standard"/>
        <w:tabs>
          <w:tab w:val="left" w:pos="900"/>
        </w:tabs>
        <w:spacing w:line="276" w:lineRule="auto"/>
        <w:jc w:val="both"/>
        <w:rPr>
          <w:sz w:val="16"/>
          <w:szCs w:val="16"/>
        </w:rPr>
      </w:pPr>
      <w:r w:rsidRPr="00FD0B09">
        <w:rPr>
          <w:sz w:val="16"/>
          <w:szCs w:val="16"/>
        </w:rPr>
        <w:t>Срок аренды – 20 лет.</w:t>
      </w:r>
    </w:p>
    <w:p w:rsidR="00FD0B09" w:rsidRPr="00FD0B09" w:rsidRDefault="00FD0B09" w:rsidP="00FD0B09">
      <w:pPr>
        <w:pStyle w:val="ab"/>
        <w:widowControl w:val="0"/>
        <w:numPr>
          <w:ilvl w:val="0"/>
          <w:numId w:val="43"/>
        </w:numPr>
        <w:suppressAutoHyphens/>
        <w:spacing w:line="276" w:lineRule="auto"/>
        <w:ind w:left="0" w:firstLine="0"/>
        <w:rPr>
          <w:rFonts w:ascii="Times New Roman" w:hAnsi="Times New Roman" w:cs="Times New Roman"/>
          <w:sz w:val="16"/>
          <w:szCs w:val="16"/>
        </w:rPr>
      </w:pPr>
      <w:r w:rsidRPr="00FD0B09">
        <w:rPr>
          <w:rFonts w:ascii="Times New Roman" w:hAnsi="Times New Roman" w:cs="Times New Roman"/>
          <w:sz w:val="16"/>
          <w:szCs w:val="16"/>
        </w:rPr>
        <w:t>Извещение о проведен</w:t>
      </w:r>
      <w:proofErr w:type="gramStart"/>
      <w:r w:rsidRPr="00FD0B09">
        <w:rPr>
          <w:rFonts w:ascii="Times New Roman" w:hAnsi="Times New Roman" w:cs="Times New Roman"/>
          <w:sz w:val="16"/>
          <w:szCs w:val="16"/>
        </w:rPr>
        <w:t>ии ау</w:t>
      </w:r>
      <w:proofErr w:type="gramEnd"/>
      <w:r w:rsidRPr="00FD0B09">
        <w:rPr>
          <w:rFonts w:ascii="Times New Roman" w:hAnsi="Times New Roman" w:cs="Times New Roman"/>
          <w:sz w:val="16"/>
          <w:szCs w:val="16"/>
        </w:rPr>
        <w:t xml:space="preserve">кциона опубликовать в информационном бюллетене Островского муниципального района Костромской области «Районные новости», разместить на официальном сайте Российской </w:t>
      </w:r>
      <w:proofErr w:type="spellStart"/>
      <w:r w:rsidRPr="00FD0B09">
        <w:rPr>
          <w:rFonts w:ascii="Times New Roman" w:hAnsi="Times New Roman" w:cs="Times New Roman"/>
          <w:sz w:val="16"/>
          <w:szCs w:val="16"/>
        </w:rPr>
        <w:t>Федерациидля</w:t>
      </w:r>
      <w:proofErr w:type="spellEnd"/>
      <w:r w:rsidRPr="00FD0B09">
        <w:rPr>
          <w:rFonts w:ascii="Times New Roman" w:hAnsi="Times New Roman" w:cs="Times New Roman"/>
          <w:sz w:val="16"/>
          <w:szCs w:val="16"/>
        </w:rPr>
        <w:t xml:space="preserve"> размещения информации о проведении торгов </w:t>
      </w:r>
      <w:hyperlink r:id="rId23" w:history="1">
        <w:r w:rsidRPr="00FD0B09">
          <w:rPr>
            <w:rStyle w:val="af4"/>
            <w:rFonts w:ascii="Times New Roman" w:hAnsi="Times New Roman" w:cs="Times New Roman"/>
            <w:sz w:val="16"/>
            <w:szCs w:val="16"/>
          </w:rPr>
          <w:t>www.torgi.gov.ru</w:t>
        </w:r>
      </w:hyperlink>
      <w:r w:rsidRPr="00FD0B09">
        <w:rPr>
          <w:rFonts w:ascii="Times New Roman" w:hAnsi="Times New Roman" w:cs="Times New Roman"/>
          <w:sz w:val="16"/>
          <w:szCs w:val="16"/>
        </w:rPr>
        <w:t xml:space="preserve"> и на официальном сайте Островского муниципального района </w:t>
      </w:r>
      <w:hyperlink r:id="rId24" w:history="1">
        <w:r w:rsidRPr="00FD0B09">
          <w:rPr>
            <w:rStyle w:val="af4"/>
            <w:rFonts w:ascii="Times New Roman" w:hAnsi="Times New Roman" w:cs="Times New Roman"/>
            <w:sz w:val="16"/>
            <w:szCs w:val="16"/>
          </w:rPr>
          <w:t>www.ostrovskoe.ru</w:t>
        </w:r>
      </w:hyperlink>
      <w:r w:rsidRPr="00FD0B09">
        <w:rPr>
          <w:rFonts w:ascii="Times New Roman" w:hAnsi="Times New Roman" w:cs="Times New Roman"/>
          <w:sz w:val="16"/>
          <w:szCs w:val="16"/>
        </w:rPr>
        <w:t xml:space="preserve">. </w:t>
      </w:r>
    </w:p>
    <w:p w:rsidR="00FD0B09" w:rsidRPr="00FD0B09" w:rsidRDefault="00FD0B09" w:rsidP="00FD0B09">
      <w:pPr>
        <w:pStyle w:val="Standard"/>
        <w:numPr>
          <w:ilvl w:val="0"/>
          <w:numId w:val="43"/>
        </w:numPr>
        <w:tabs>
          <w:tab w:val="left" w:pos="900"/>
        </w:tabs>
        <w:spacing w:line="276" w:lineRule="auto"/>
        <w:ind w:left="0" w:firstLine="0"/>
        <w:jc w:val="both"/>
        <w:rPr>
          <w:sz w:val="16"/>
          <w:szCs w:val="16"/>
        </w:rPr>
      </w:pPr>
      <w:r w:rsidRPr="00FD0B09">
        <w:rPr>
          <w:sz w:val="16"/>
          <w:szCs w:val="16"/>
        </w:rPr>
        <w:t>Настоящее постановление вступает в силу с момента подписания.</w:t>
      </w:r>
    </w:p>
    <w:p w:rsidR="00FD0B09" w:rsidRPr="00FD0B09" w:rsidRDefault="00FD0B09" w:rsidP="00FD0B09">
      <w:pPr>
        <w:pStyle w:val="Standard"/>
        <w:tabs>
          <w:tab w:val="left" w:pos="2340"/>
        </w:tabs>
        <w:spacing w:line="276" w:lineRule="auto"/>
        <w:jc w:val="both"/>
        <w:rPr>
          <w:sz w:val="16"/>
          <w:szCs w:val="16"/>
        </w:rPr>
      </w:pPr>
    </w:p>
    <w:p w:rsidR="00FD0B09" w:rsidRPr="00FD0B09" w:rsidRDefault="00FD0B09" w:rsidP="00FD0B09">
      <w:pPr>
        <w:pStyle w:val="Standard"/>
        <w:tabs>
          <w:tab w:val="left" w:pos="2340"/>
        </w:tabs>
        <w:jc w:val="both"/>
        <w:rPr>
          <w:sz w:val="16"/>
          <w:szCs w:val="16"/>
        </w:rPr>
      </w:pPr>
    </w:p>
    <w:p w:rsidR="00FD0B09" w:rsidRPr="00FD0B09" w:rsidRDefault="00FD0B09" w:rsidP="00FD0B09">
      <w:pPr>
        <w:pStyle w:val="Standard"/>
        <w:tabs>
          <w:tab w:val="left" w:pos="2340"/>
        </w:tabs>
        <w:jc w:val="both"/>
        <w:rPr>
          <w:sz w:val="16"/>
          <w:szCs w:val="16"/>
        </w:rPr>
      </w:pPr>
      <w:r w:rsidRPr="00FD0B09">
        <w:rPr>
          <w:sz w:val="16"/>
          <w:szCs w:val="16"/>
        </w:rPr>
        <w:t>Глава Островского муниципального района                  Г.А. Полякова</w:t>
      </w:r>
    </w:p>
    <w:p w:rsidR="00FD0B09" w:rsidRDefault="00FD0B09" w:rsidP="00FD0B09">
      <w:pPr>
        <w:ind w:firstLine="709"/>
        <w:jc w:val="center"/>
        <w:rPr>
          <w:sz w:val="16"/>
          <w:szCs w:val="16"/>
        </w:rPr>
      </w:pPr>
    </w:p>
    <w:p w:rsidR="00FD0B09" w:rsidRDefault="00FD0B09" w:rsidP="00FD0B09">
      <w:pPr>
        <w:ind w:firstLine="709"/>
        <w:jc w:val="center"/>
        <w:rPr>
          <w:sz w:val="16"/>
          <w:szCs w:val="16"/>
        </w:rPr>
      </w:pPr>
      <w:r w:rsidRPr="00AB5AD1">
        <w:rPr>
          <w:sz w:val="16"/>
          <w:szCs w:val="16"/>
        </w:rPr>
        <w:t>*      *      *      *      *      *      *</w:t>
      </w:r>
    </w:p>
    <w:p w:rsidR="00FD0B09" w:rsidRDefault="00FD0B09" w:rsidP="00C53794">
      <w:pPr>
        <w:rPr>
          <w:b/>
          <w:bCs/>
          <w:sz w:val="16"/>
          <w:szCs w:val="16"/>
        </w:rPr>
      </w:pPr>
    </w:p>
    <w:p w:rsidR="00FD0B09" w:rsidRDefault="00FD0B09" w:rsidP="00FD0B09">
      <w:pPr>
        <w:ind w:firstLine="709"/>
        <w:jc w:val="center"/>
        <w:rPr>
          <w:b/>
          <w:bCs/>
          <w:sz w:val="16"/>
          <w:szCs w:val="16"/>
        </w:rPr>
      </w:pPr>
      <w:r w:rsidRPr="00FD0B09">
        <w:rPr>
          <w:b/>
          <w:bCs/>
          <w:noProof/>
          <w:sz w:val="16"/>
          <w:szCs w:val="16"/>
        </w:rPr>
        <w:drawing>
          <wp:inline distT="0" distB="0" distL="0" distR="0">
            <wp:extent cx="355260" cy="404038"/>
            <wp:effectExtent l="19050" t="0" r="6690" b="0"/>
            <wp:docPr id="5" name="Графический объект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lum/>
                      <a:alphaModFix/>
                    </a:blip>
                    <a:srcRect/>
                    <a:stretch>
                      <a:fillRect/>
                    </a:stretch>
                  </pic:blipFill>
                  <pic:spPr>
                    <a:xfrm>
                      <a:off x="0" y="0"/>
                      <a:ext cx="355192" cy="403960"/>
                    </a:xfrm>
                    <a:prstGeom prst="rect">
                      <a:avLst/>
                    </a:prstGeom>
                    <a:solidFill>
                      <a:srgbClr val="FFFFFF"/>
                    </a:solidFill>
                    <a:ln>
                      <a:noFill/>
                      <a:prstDash/>
                    </a:ln>
                  </pic:spPr>
                </pic:pic>
              </a:graphicData>
            </a:graphic>
          </wp:inline>
        </w:drawing>
      </w:r>
    </w:p>
    <w:p w:rsidR="00FD0B09" w:rsidRPr="00FD0B09" w:rsidRDefault="00FD0B09" w:rsidP="00FD0B09">
      <w:pPr>
        <w:ind w:firstLine="709"/>
        <w:jc w:val="center"/>
        <w:rPr>
          <w:sz w:val="16"/>
          <w:szCs w:val="16"/>
        </w:rPr>
      </w:pPr>
      <w:r w:rsidRPr="00FD0B09">
        <w:rPr>
          <w:b/>
          <w:bCs/>
          <w:sz w:val="16"/>
          <w:szCs w:val="16"/>
        </w:rPr>
        <w:t>ПОСТАНОВЛЕНИЕ</w:t>
      </w:r>
    </w:p>
    <w:p w:rsidR="00FD0B09" w:rsidRPr="00FD0B09" w:rsidRDefault="00FD0B09" w:rsidP="00FD0B09">
      <w:pPr>
        <w:ind w:firstLine="709"/>
        <w:jc w:val="center"/>
        <w:rPr>
          <w:sz w:val="16"/>
          <w:szCs w:val="16"/>
        </w:rPr>
      </w:pPr>
      <w:r w:rsidRPr="00FD0B09">
        <w:rPr>
          <w:sz w:val="16"/>
          <w:szCs w:val="16"/>
        </w:rPr>
        <w:t xml:space="preserve">         </w:t>
      </w:r>
    </w:p>
    <w:p w:rsidR="00FD0B09" w:rsidRPr="00FD0B09" w:rsidRDefault="00FD0B09" w:rsidP="00FD0B09">
      <w:pPr>
        <w:ind w:firstLine="709"/>
        <w:jc w:val="center"/>
        <w:rPr>
          <w:sz w:val="16"/>
          <w:szCs w:val="16"/>
        </w:rPr>
      </w:pPr>
      <w:r w:rsidRPr="00FD0B09">
        <w:rPr>
          <w:sz w:val="16"/>
          <w:szCs w:val="16"/>
        </w:rPr>
        <w:t>АДМИНИСТРАЦИЯ ОСТРОВСКОГО МУНИЦИПАЛЬНОГО РАЙОНА</w:t>
      </w:r>
    </w:p>
    <w:p w:rsidR="00FD0B09" w:rsidRPr="00FD0B09" w:rsidRDefault="00FD0B09" w:rsidP="00FD0B09">
      <w:pPr>
        <w:ind w:firstLine="709"/>
        <w:jc w:val="center"/>
        <w:rPr>
          <w:sz w:val="16"/>
          <w:szCs w:val="16"/>
        </w:rPr>
      </w:pPr>
      <w:r w:rsidRPr="00FD0B09">
        <w:rPr>
          <w:sz w:val="16"/>
          <w:szCs w:val="16"/>
        </w:rPr>
        <w:t> КОСТРОМСКОЙ ОБЛАСТИ</w:t>
      </w:r>
    </w:p>
    <w:p w:rsidR="00FD0B09" w:rsidRPr="00FD0B09" w:rsidRDefault="00FD0B09" w:rsidP="00FD0B09">
      <w:pPr>
        <w:ind w:firstLine="709"/>
        <w:rPr>
          <w:sz w:val="16"/>
          <w:szCs w:val="16"/>
        </w:rPr>
      </w:pPr>
      <w:r w:rsidRPr="00FD0B09">
        <w:rPr>
          <w:sz w:val="16"/>
          <w:szCs w:val="16"/>
        </w:rPr>
        <w:t xml:space="preserve">от «28»   12   2018 г.                    № 866                                        п. </w:t>
      </w:r>
      <w:proofErr w:type="gramStart"/>
      <w:r w:rsidRPr="00FD0B09">
        <w:rPr>
          <w:sz w:val="16"/>
          <w:szCs w:val="16"/>
        </w:rPr>
        <w:t>Островское</w:t>
      </w:r>
      <w:proofErr w:type="gramEnd"/>
    </w:p>
    <w:p w:rsidR="00FD0B09" w:rsidRPr="00FD0B09" w:rsidRDefault="00FD0B09" w:rsidP="00FD0B09">
      <w:pPr>
        <w:ind w:firstLine="709"/>
        <w:jc w:val="center"/>
        <w:outlineLvl w:val="0"/>
        <w:rPr>
          <w:b/>
          <w:bCs/>
          <w:kern w:val="36"/>
          <w:sz w:val="16"/>
          <w:szCs w:val="16"/>
        </w:rPr>
      </w:pPr>
      <w:r w:rsidRPr="00FD0B09">
        <w:rPr>
          <w:b/>
          <w:bCs/>
          <w:kern w:val="36"/>
          <w:sz w:val="16"/>
          <w:szCs w:val="16"/>
        </w:rPr>
        <w:t> </w:t>
      </w:r>
    </w:p>
    <w:p w:rsidR="00FD0B09" w:rsidRPr="00FD0B09" w:rsidRDefault="00FD0B09" w:rsidP="00FD0B09">
      <w:pPr>
        <w:rPr>
          <w:sz w:val="16"/>
          <w:szCs w:val="16"/>
        </w:rPr>
      </w:pPr>
      <w:r w:rsidRPr="00FD0B09">
        <w:rPr>
          <w:sz w:val="16"/>
          <w:szCs w:val="16"/>
        </w:rPr>
        <w:t>Об утверждении плана мероприятий</w:t>
      </w:r>
    </w:p>
    <w:p w:rsidR="00FD0B09" w:rsidRPr="00FD0B09" w:rsidRDefault="00FD0B09" w:rsidP="00FD0B09">
      <w:pPr>
        <w:rPr>
          <w:sz w:val="16"/>
          <w:szCs w:val="16"/>
        </w:rPr>
      </w:pPr>
      <w:r w:rsidRPr="00FD0B09">
        <w:rPr>
          <w:sz w:val="16"/>
          <w:szCs w:val="16"/>
        </w:rPr>
        <w:t>по противодействию злоупотреблению</w:t>
      </w:r>
    </w:p>
    <w:p w:rsidR="00FD0B09" w:rsidRPr="00FD0B09" w:rsidRDefault="00FD0B09" w:rsidP="00FD0B09">
      <w:pPr>
        <w:rPr>
          <w:sz w:val="16"/>
          <w:szCs w:val="16"/>
        </w:rPr>
      </w:pPr>
      <w:r w:rsidRPr="00FD0B09">
        <w:rPr>
          <w:sz w:val="16"/>
          <w:szCs w:val="16"/>
        </w:rPr>
        <w:t>наркотиками и их незаконному обороту</w:t>
      </w:r>
    </w:p>
    <w:p w:rsidR="00FD0B09" w:rsidRPr="00FD0B09" w:rsidRDefault="00FD0B09" w:rsidP="00FD0B09">
      <w:pPr>
        <w:rPr>
          <w:sz w:val="16"/>
          <w:szCs w:val="16"/>
        </w:rPr>
      </w:pPr>
      <w:r w:rsidRPr="00FD0B09">
        <w:rPr>
          <w:sz w:val="16"/>
          <w:szCs w:val="16"/>
        </w:rPr>
        <w:t>на территории Островского муниципального</w:t>
      </w:r>
    </w:p>
    <w:p w:rsidR="00FD0B09" w:rsidRPr="00FD0B09" w:rsidRDefault="00FD0B09" w:rsidP="00FD0B09">
      <w:pPr>
        <w:rPr>
          <w:sz w:val="16"/>
          <w:szCs w:val="16"/>
        </w:rPr>
      </w:pPr>
      <w:r w:rsidRPr="00FD0B09">
        <w:rPr>
          <w:sz w:val="16"/>
          <w:szCs w:val="16"/>
        </w:rPr>
        <w:t>района на 2019 год</w:t>
      </w:r>
    </w:p>
    <w:p w:rsidR="00FD0B09" w:rsidRPr="00FD0B09" w:rsidRDefault="00FD0B09" w:rsidP="00FD0B09">
      <w:pPr>
        <w:ind w:firstLine="709"/>
        <w:jc w:val="both"/>
        <w:rPr>
          <w:sz w:val="16"/>
          <w:szCs w:val="16"/>
        </w:rPr>
      </w:pPr>
      <w:r w:rsidRPr="00FD0B09">
        <w:rPr>
          <w:sz w:val="16"/>
          <w:szCs w:val="16"/>
        </w:rPr>
        <w:t xml:space="preserve">     </w:t>
      </w:r>
    </w:p>
    <w:p w:rsidR="00FD0B09" w:rsidRPr="00FD0B09" w:rsidRDefault="00FD0B09" w:rsidP="00FD0B09">
      <w:pPr>
        <w:ind w:firstLine="709"/>
        <w:jc w:val="both"/>
        <w:rPr>
          <w:sz w:val="16"/>
          <w:szCs w:val="16"/>
        </w:rPr>
      </w:pPr>
      <w:r w:rsidRPr="00FD0B09">
        <w:rPr>
          <w:sz w:val="16"/>
          <w:szCs w:val="16"/>
        </w:rPr>
        <w:t>В соответствии с Федеральным Законом от 08.01.1998г. № 3-ФЗ «О наркотических средствах и психотропных веществах», в целях организации работы по противодействию злоупотреблению наркотиками и их незаконному обороту на территории Островского муниципального района на 2019 год, руководствуясь Уставом муниципального образования Островский муниципальный район, администрация Островского муниципального района</w:t>
      </w:r>
    </w:p>
    <w:p w:rsidR="00FD0B09" w:rsidRPr="00FD0B09" w:rsidRDefault="00FD0B09" w:rsidP="00FD0B09">
      <w:pPr>
        <w:ind w:firstLine="709"/>
        <w:jc w:val="center"/>
        <w:rPr>
          <w:sz w:val="16"/>
          <w:szCs w:val="16"/>
        </w:rPr>
      </w:pPr>
      <w:r w:rsidRPr="00FD0B09">
        <w:rPr>
          <w:sz w:val="16"/>
          <w:szCs w:val="16"/>
        </w:rPr>
        <w:t>ПОСТАНОВЛЯЕТ:</w:t>
      </w:r>
    </w:p>
    <w:p w:rsidR="00FD0B09" w:rsidRPr="00FD0B09" w:rsidRDefault="00FD0B09" w:rsidP="00FD0B09">
      <w:pPr>
        <w:ind w:firstLine="709"/>
        <w:jc w:val="both"/>
        <w:rPr>
          <w:sz w:val="16"/>
          <w:szCs w:val="16"/>
        </w:rPr>
      </w:pPr>
      <w:r w:rsidRPr="00FD0B09">
        <w:rPr>
          <w:sz w:val="16"/>
          <w:szCs w:val="16"/>
        </w:rPr>
        <w:t>1. Утвердить План мероприятий по противодействию злоупотреблению наркотиками и их незаконному обороту на территории Островского муниципального района на 2019 год;</w:t>
      </w:r>
    </w:p>
    <w:p w:rsidR="00FD0B09" w:rsidRPr="00FD0B09" w:rsidRDefault="00FD0B09" w:rsidP="00FD0B09">
      <w:pPr>
        <w:ind w:firstLine="709"/>
        <w:jc w:val="both"/>
        <w:rPr>
          <w:sz w:val="16"/>
          <w:szCs w:val="16"/>
        </w:rPr>
      </w:pPr>
      <w:r w:rsidRPr="00FD0B09">
        <w:rPr>
          <w:sz w:val="16"/>
          <w:szCs w:val="16"/>
        </w:rPr>
        <w:t>2. Настоящее постановление вступает в силу со дня его подписания и подлежит официальному опубликованию на сайте администрации Островского муниципального района.</w:t>
      </w:r>
    </w:p>
    <w:p w:rsidR="00FD0B09" w:rsidRPr="00FD0B09" w:rsidRDefault="00FD0B09" w:rsidP="00FD0B09">
      <w:pPr>
        <w:ind w:firstLine="709"/>
        <w:rPr>
          <w:sz w:val="16"/>
          <w:szCs w:val="16"/>
        </w:rPr>
      </w:pPr>
    </w:p>
    <w:p w:rsidR="00FD0B09" w:rsidRPr="00FD0B09" w:rsidRDefault="00FD0B09" w:rsidP="00FD0B09">
      <w:pPr>
        <w:ind w:firstLine="709"/>
        <w:rPr>
          <w:sz w:val="16"/>
          <w:szCs w:val="16"/>
        </w:rPr>
      </w:pPr>
      <w:r w:rsidRPr="00FD0B09">
        <w:rPr>
          <w:sz w:val="16"/>
          <w:szCs w:val="16"/>
        </w:rPr>
        <w:t>Глава Островского</w:t>
      </w:r>
    </w:p>
    <w:p w:rsidR="00FD0B09" w:rsidRPr="00FD0B09" w:rsidRDefault="00FD0B09" w:rsidP="00FD0B09">
      <w:pPr>
        <w:ind w:firstLine="709"/>
        <w:rPr>
          <w:sz w:val="16"/>
          <w:szCs w:val="16"/>
        </w:rPr>
      </w:pPr>
      <w:r w:rsidRPr="00FD0B09">
        <w:rPr>
          <w:sz w:val="16"/>
          <w:szCs w:val="16"/>
        </w:rPr>
        <w:t>муниципального района                                                                           Г.А.Полякова</w:t>
      </w:r>
    </w:p>
    <w:p w:rsidR="00FD0B09" w:rsidRPr="00FD0B09" w:rsidRDefault="00FD0B09" w:rsidP="00FD0B09">
      <w:pPr>
        <w:ind w:firstLine="709"/>
        <w:jc w:val="right"/>
        <w:rPr>
          <w:sz w:val="16"/>
          <w:szCs w:val="16"/>
        </w:rPr>
      </w:pPr>
    </w:p>
    <w:p w:rsidR="00FD0B09" w:rsidRPr="00FD0B09" w:rsidRDefault="00FD0B09" w:rsidP="00FD0B09">
      <w:pPr>
        <w:rPr>
          <w:sz w:val="16"/>
          <w:szCs w:val="16"/>
        </w:rPr>
      </w:pPr>
    </w:p>
    <w:p w:rsidR="00FD0B09" w:rsidRPr="00FD0B09" w:rsidRDefault="00FD0B09" w:rsidP="00FD0B09">
      <w:pPr>
        <w:ind w:firstLine="709"/>
        <w:jc w:val="right"/>
        <w:rPr>
          <w:sz w:val="16"/>
          <w:szCs w:val="16"/>
        </w:rPr>
      </w:pPr>
      <w:r w:rsidRPr="00FD0B09">
        <w:rPr>
          <w:sz w:val="16"/>
          <w:szCs w:val="16"/>
        </w:rPr>
        <w:t>Приложение</w:t>
      </w:r>
    </w:p>
    <w:p w:rsidR="00FD0B09" w:rsidRPr="00FD0B09" w:rsidRDefault="00FD0B09" w:rsidP="00FD0B09">
      <w:pPr>
        <w:ind w:firstLine="709"/>
        <w:jc w:val="right"/>
        <w:rPr>
          <w:sz w:val="16"/>
          <w:szCs w:val="16"/>
        </w:rPr>
      </w:pPr>
      <w:r w:rsidRPr="00FD0B09">
        <w:rPr>
          <w:sz w:val="16"/>
          <w:szCs w:val="16"/>
        </w:rPr>
        <w:t>к постановлению администрации</w:t>
      </w:r>
    </w:p>
    <w:p w:rsidR="00FD0B09" w:rsidRPr="00FD0B09" w:rsidRDefault="00FD0B09" w:rsidP="00FD0B09">
      <w:pPr>
        <w:ind w:firstLine="709"/>
        <w:jc w:val="right"/>
        <w:rPr>
          <w:sz w:val="16"/>
          <w:szCs w:val="16"/>
        </w:rPr>
      </w:pPr>
      <w:r w:rsidRPr="00FD0B09">
        <w:rPr>
          <w:sz w:val="16"/>
          <w:szCs w:val="16"/>
        </w:rPr>
        <w:t>Островского муниципального района</w:t>
      </w:r>
    </w:p>
    <w:p w:rsidR="00FD0B09" w:rsidRPr="00FD0B09" w:rsidRDefault="00FD0B09" w:rsidP="00FD0B09">
      <w:pPr>
        <w:ind w:firstLine="709"/>
        <w:jc w:val="right"/>
        <w:rPr>
          <w:sz w:val="16"/>
          <w:szCs w:val="16"/>
        </w:rPr>
      </w:pPr>
      <w:r w:rsidRPr="00FD0B09">
        <w:rPr>
          <w:sz w:val="16"/>
          <w:szCs w:val="16"/>
        </w:rPr>
        <w:t>Костромской области</w:t>
      </w:r>
    </w:p>
    <w:p w:rsidR="00FD0B09" w:rsidRPr="00FD0B09" w:rsidRDefault="00FD0B09" w:rsidP="00FD0B09">
      <w:pPr>
        <w:ind w:firstLine="709"/>
        <w:jc w:val="right"/>
        <w:rPr>
          <w:sz w:val="16"/>
          <w:szCs w:val="16"/>
        </w:rPr>
      </w:pPr>
      <w:r w:rsidRPr="00FD0B09">
        <w:rPr>
          <w:sz w:val="16"/>
          <w:szCs w:val="16"/>
        </w:rPr>
        <w:t>от «28»   12   2018г. №866</w:t>
      </w:r>
    </w:p>
    <w:p w:rsidR="00FD0B09" w:rsidRPr="00FD0B09" w:rsidRDefault="00FD0B09" w:rsidP="00FD0B09">
      <w:pPr>
        <w:ind w:firstLine="709"/>
        <w:jc w:val="center"/>
        <w:rPr>
          <w:sz w:val="16"/>
          <w:szCs w:val="16"/>
        </w:rPr>
      </w:pPr>
    </w:p>
    <w:p w:rsidR="00FD0B09" w:rsidRPr="00FD0B09" w:rsidRDefault="00FD0B09" w:rsidP="00FD0B09">
      <w:pPr>
        <w:ind w:firstLine="709"/>
        <w:jc w:val="center"/>
        <w:rPr>
          <w:sz w:val="16"/>
          <w:szCs w:val="16"/>
        </w:rPr>
      </w:pPr>
      <w:r w:rsidRPr="00FD0B09">
        <w:rPr>
          <w:sz w:val="16"/>
          <w:szCs w:val="16"/>
        </w:rPr>
        <w:t xml:space="preserve">План мероприятий по противодействию злоупотреблению </w:t>
      </w:r>
    </w:p>
    <w:p w:rsidR="00FD0B09" w:rsidRPr="00FD0B09" w:rsidRDefault="00FD0B09" w:rsidP="00FD0B09">
      <w:pPr>
        <w:ind w:firstLine="709"/>
        <w:jc w:val="center"/>
        <w:rPr>
          <w:sz w:val="16"/>
          <w:szCs w:val="16"/>
        </w:rPr>
      </w:pPr>
      <w:r w:rsidRPr="00FD0B09">
        <w:rPr>
          <w:sz w:val="16"/>
          <w:szCs w:val="16"/>
        </w:rPr>
        <w:t xml:space="preserve">наркотиками и их незаконному обороту на территории </w:t>
      </w:r>
    </w:p>
    <w:p w:rsidR="00FD0B09" w:rsidRPr="00FD0B09" w:rsidRDefault="00FD0B09" w:rsidP="00FD0B09">
      <w:pPr>
        <w:ind w:firstLine="709"/>
        <w:jc w:val="center"/>
        <w:rPr>
          <w:sz w:val="16"/>
          <w:szCs w:val="16"/>
        </w:rPr>
      </w:pPr>
      <w:r w:rsidRPr="00FD0B09">
        <w:rPr>
          <w:sz w:val="16"/>
          <w:szCs w:val="16"/>
        </w:rPr>
        <w:t>Островского муниципального района на 2019 год</w:t>
      </w:r>
    </w:p>
    <w:tbl>
      <w:tblPr>
        <w:tblW w:w="97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2"/>
        <w:gridCol w:w="4393"/>
        <w:gridCol w:w="1835"/>
        <w:gridCol w:w="2785"/>
      </w:tblGrid>
      <w:tr w:rsidR="00FD0B09" w:rsidRPr="00FD0B09" w:rsidTr="00FD0B09">
        <w:tc>
          <w:tcPr>
            <w:tcW w:w="7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 </w:t>
            </w:r>
            <w:proofErr w:type="spellStart"/>
            <w:proofErr w:type="gramStart"/>
            <w:r w:rsidRPr="00FD0B09">
              <w:rPr>
                <w:sz w:val="16"/>
                <w:szCs w:val="16"/>
              </w:rPr>
              <w:t>п</w:t>
            </w:r>
            <w:proofErr w:type="spellEnd"/>
            <w:proofErr w:type="gramEnd"/>
            <w:r w:rsidRPr="00FD0B09">
              <w:rPr>
                <w:sz w:val="16"/>
                <w:szCs w:val="16"/>
              </w:rPr>
              <w:t>/</w:t>
            </w:r>
            <w:proofErr w:type="spellStart"/>
            <w:r w:rsidRPr="00FD0B09">
              <w:rPr>
                <w:sz w:val="16"/>
                <w:szCs w:val="16"/>
              </w:rPr>
              <w:t>п</w:t>
            </w:r>
            <w:proofErr w:type="spellEnd"/>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Наименование мероприятия</w:t>
            </w:r>
          </w:p>
        </w:tc>
        <w:tc>
          <w:tcPr>
            <w:tcW w:w="1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Срок исполнения</w:t>
            </w:r>
          </w:p>
        </w:tc>
        <w:tc>
          <w:tcPr>
            <w:tcW w:w="2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Исполнитель</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Проведение уроков здоровья, классных часов,   бесед и круглых столов по антиалкогольной, </w:t>
            </w:r>
            <w:proofErr w:type="spellStart"/>
            <w:r w:rsidRPr="00FD0B09">
              <w:rPr>
                <w:sz w:val="16"/>
                <w:szCs w:val="16"/>
              </w:rPr>
              <w:t>антинаркотической</w:t>
            </w:r>
            <w:proofErr w:type="spellEnd"/>
            <w:r w:rsidRPr="00FD0B09">
              <w:rPr>
                <w:sz w:val="16"/>
                <w:szCs w:val="16"/>
              </w:rPr>
              <w:t xml:space="preserve"> тематике с учащимися, по формированию здорового образа жизни.</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Образовательные учреждения</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2</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Проведение мероприятий, приуроченных к Международному дню борьбы с наркоманией и незаконным оборотом наркотиков (26.06.), Дню отказа от курения (18.11), Всемирному дню здоровья (07.04), Международному дню борьбы с ВИЧ/СПИД (01.12).</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Образовательные учреждения</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3</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Проведение социально-психологического тестирования обучающихся образовательных организаций, направленное на раннее выявление немедицинского потребления наркотических средств и психотропных веществ </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апрель</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Отдел образования, образовательные организации</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4</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Освещение в средствах массовой информации мероприятий, направленных на профилактику наркомании</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proofErr w:type="spellStart"/>
            <w:r w:rsidRPr="00FD0B09">
              <w:rPr>
                <w:sz w:val="16"/>
                <w:szCs w:val="16"/>
              </w:rPr>
              <w:t>Антинаркотическая</w:t>
            </w:r>
            <w:proofErr w:type="spellEnd"/>
            <w:r w:rsidRPr="00FD0B09">
              <w:rPr>
                <w:sz w:val="16"/>
                <w:szCs w:val="16"/>
              </w:rPr>
              <w:t xml:space="preserve"> комиссия, отдел образования, отдел культуры, </w:t>
            </w:r>
            <w:r w:rsidRPr="00FD0B09">
              <w:rPr>
                <w:sz w:val="16"/>
                <w:szCs w:val="16"/>
              </w:rPr>
              <w:lastRenderedPageBreak/>
              <w:t>молодежи и спорта, ОГБУЗ Островская РБ</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lastRenderedPageBreak/>
              <w:t>5</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Проведение социологических исследований (тесты, опросы) с целью выявления отношения детей и подростков и их родителей к наркотикам.</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МКОУ ДО ДЮЦ «Импульс»</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6</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Проведение бесед, диспутов, круглых столов по проблеме наркомании, </w:t>
            </w:r>
            <w:proofErr w:type="spellStart"/>
            <w:r w:rsidRPr="00FD0B09">
              <w:rPr>
                <w:sz w:val="16"/>
                <w:szCs w:val="16"/>
              </w:rPr>
              <w:t>табакокурения</w:t>
            </w:r>
            <w:proofErr w:type="spellEnd"/>
            <w:r w:rsidRPr="00FD0B09">
              <w:rPr>
                <w:sz w:val="16"/>
                <w:szCs w:val="16"/>
              </w:rPr>
              <w:t xml:space="preserve">, пьянства и алкоголизма </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jc w:val="center"/>
              <w:rPr>
                <w:sz w:val="16"/>
                <w:szCs w:val="16"/>
              </w:rPr>
            </w:pPr>
            <w:r w:rsidRPr="00FD0B09">
              <w:rPr>
                <w:sz w:val="16"/>
                <w:szCs w:val="16"/>
              </w:rPr>
              <w:t>Учреждения культуры,</w:t>
            </w:r>
          </w:p>
          <w:p w:rsidR="00FD0B09" w:rsidRPr="00FD0B09" w:rsidRDefault="00FD0B09" w:rsidP="00FD0B09">
            <w:pPr>
              <w:jc w:val="center"/>
              <w:rPr>
                <w:sz w:val="16"/>
                <w:szCs w:val="16"/>
              </w:rPr>
            </w:pPr>
            <w:r w:rsidRPr="00FD0B09">
              <w:rPr>
                <w:sz w:val="16"/>
                <w:szCs w:val="16"/>
              </w:rPr>
              <w:t>учреждения образования, ОГБУЗ Островская РБ, МО МВД России «Островский»</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7</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Проведение молодежных профилактических акций во время культурно-массовых мероприятий</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jc w:val="center"/>
              <w:rPr>
                <w:sz w:val="16"/>
                <w:szCs w:val="16"/>
              </w:rPr>
            </w:pPr>
            <w:r w:rsidRPr="00FD0B09">
              <w:rPr>
                <w:sz w:val="16"/>
                <w:szCs w:val="16"/>
              </w:rPr>
              <w:t>Учреждения культуры,</w:t>
            </w:r>
          </w:p>
          <w:p w:rsidR="00FD0B09" w:rsidRPr="00FD0B09" w:rsidRDefault="00FD0B09" w:rsidP="00FD0B09">
            <w:pPr>
              <w:jc w:val="center"/>
              <w:rPr>
                <w:sz w:val="16"/>
                <w:szCs w:val="16"/>
              </w:rPr>
            </w:pPr>
            <w:r w:rsidRPr="00FD0B09">
              <w:rPr>
                <w:sz w:val="16"/>
                <w:szCs w:val="16"/>
              </w:rPr>
              <w:t>МКОУ ДО ДЮЦ «Импульс»</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8</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Работа секций, кружков, клубов по интересам</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Учреждения культуры, МКУ РФСЦ, учреждения образования </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9</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Проведение месячника профилактики наркомании, пьянства и алкоголизма, </w:t>
            </w:r>
            <w:proofErr w:type="spellStart"/>
            <w:r w:rsidRPr="00FD0B09">
              <w:rPr>
                <w:sz w:val="16"/>
                <w:szCs w:val="16"/>
              </w:rPr>
              <w:t>табакокурения</w:t>
            </w:r>
            <w:proofErr w:type="spellEnd"/>
            <w:r w:rsidRPr="00FD0B09">
              <w:rPr>
                <w:sz w:val="16"/>
                <w:szCs w:val="16"/>
              </w:rPr>
              <w:t>, асоциального поведения несовершеннолетних</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октябрь</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Учреждения культуры, образования и спорта, ОГБУЗ Островская РБ, МО МВД России «Островский»</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10</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Выпуск тематических и информационных буклетов по профилактике </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 xml:space="preserve">МКУК ЦБС, МКОУ ДО ДЮЦ «Импульс» </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11</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Привлечение к административной ответственности несовершеннолетних, выявленных при потреблении наркотических средств либо психотропных веществ, либо иных одурманивающих веществ без назначения врача</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по мере поступления</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КДН и ЗП</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12</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Участие в творческих конкурсах различного уровня, посвящённых профилактике асоциальных явлений.</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в течение 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Образовательные учреждения</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13</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Проведение недели Здоровья</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апрель</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Образовательные учреждения</w:t>
            </w:r>
          </w:p>
        </w:tc>
      </w:tr>
      <w:tr w:rsidR="00FD0B09" w:rsidRPr="00FD0B09" w:rsidTr="00FD0B09">
        <w:tc>
          <w:tcPr>
            <w:tcW w:w="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14</w:t>
            </w:r>
          </w:p>
        </w:tc>
        <w:tc>
          <w:tcPr>
            <w:tcW w:w="439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Проведение родительских собраний, посвящённых профилактике асоциальных явлений и здорового образа жизни</w:t>
            </w:r>
          </w:p>
        </w:tc>
        <w:tc>
          <w:tcPr>
            <w:tcW w:w="1836"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jc w:val="center"/>
              <w:rPr>
                <w:sz w:val="16"/>
                <w:szCs w:val="16"/>
              </w:rPr>
            </w:pPr>
            <w:r w:rsidRPr="00FD0B09">
              <w:rPr>
                <w:sz w:val="16"/>
                <w:szCs w:val="16"/>
              </w:rPr>
              <w:t>В течение</w:t>
            </w:r>
          </w:p>
          <w:p w:rsidR="00FD0B09" w:rsidRPr="00FD0B09" w:rsidRDefault="00FD0B09" w:rsidP="00FD0B09">
            <w:pPr>
              <w:jc w:val="center"/>
              <w:rPr>
                <w:sz w:val="16"/>
                <w:szCs w:val="16"/>
              </w:rPr>
            </w:pPr>
            <w:r w:rsidRPr="00FD0B09">
              <w:rPr>
                <w:sz w:val="16"/>
                <w:szCs w:val="16"/>
              </w:rPr>
              <w:t>года</w:t>
            </w:r>
          </w:p>
        </w:tc>
        <w:tc>
          <w:tcPr>
            <w:tcW w:w="2787" w:type="dxa"/>
            <w:tcBorders>
              <w:top w:val="nil"/>
              <w:left w:val="nil"/>
              <w:bottom w:val="single" w:sz="8" w:space="0" w:color="auto"/>
              <w:right w:val="single" w:sz="8" w:space="0" w:color="auto"/>
            </w:tcBorders>
            <w:tcMar>
              <w:top w:w="0" w:type="dxa"/>
              <w:left w:w="108" w:type="dxa"/>
              <w:bottom w:w="0" w:type="dxa"/>
              <w:right w:w="108" w:type="dxa"/>
            </w:tcMar>
            <w:hideMark/>
          </w:tcPr>
          <w:p w:rsidR="00FD0B09" w:rsidRPr="00FD0B09" w:rsidRDefault="00FD0B09" w:rsidP="00FD0B09">
            <w:pPr>
              <w:rPr>
                <w:sz w:val="16"/>
                <w:szCs w:val="16"/>
              </w:rPr>
            </w:pPr>
            <w:r w:rsidRPr="00FD0B09">
              <w:rPr>
                <w:sz w:val="16"/>
                <w:szCs w:val="16"/>
              </w:rPr>
              <w:t>Образовательные учреждения</w:t>
            </w:r>
          </w:p>
        </w:tc>
      </w:tr>
    </w:tbl>
    <w:p w:rsidR="00FD0B09" w:rsidRPr="007C2055" w:rsidRDefault="00FD0B09" w:rsidP="00FD0B09">
      <w:pPr>
        <w:rPr>
          <w:sz w:val="24"/>
          <w:szCs w:val="24"/>
        </w:rPr>
      </w:pPr>
    </w:p>
    <w:p w:rsidR="00FD0B09" w:rsidRPr="00AB5AD1" w:rsidRDefault="00FD0B09" w:rsidP="00FD0B09">
      <w:pPr>
        <w:ind w:firstLine="709"/>
        <w:jc w:val="center"/>
        <w:rPr>
          <w:sz w:val="16"/>
          <w:szCs w:val="16"/>
        </w:rPr>
      </w:pPr>
    </w:p>
    <w:p w:rsidR="00FD0B09" w:rsidRDefault="00FD0B09" w:rsidP="00FD0B09">
      <w:pPr>
        <w:ind w:firstLine="709"/>
        <w:jc w:val="center"/>
        <w:rPr>
          <w:sz w:val="16"/>
          <w:szCs w:val="16"/>
        </w:rPr>
      </w:pPr>
      <w:r w:rsidRPr="00AB5AD1">
        <w:rPr>
          <w:sz w:val="16"/>
          <w:szCs w:val="16"/>
        </w:rPr>
        <w:t>*      *      *      *      *      *      *</w:t>
      </w:r>
    </w:p>
    <w:p w:rsidR="00C53794" w:rsidRDefault="00C53794" w:rsidP="00C53794">
      <w:pPr>
        <w:pStyle w:val="ConsPlusNormal"/>
        <w:widowControl/>
        <w:jc w:val="both"/>
        <w:rPr>
          <w:rFonts w:ascii="Times New Roman" w:hAnsi="Times New Roman" w:cs="Times New Roman"/>
          <w:sz w:val="28"/>
          <w:szCs w:val="28"/>
        </w:rPr>
      </w:pPr>
      <w:r w:rsidRPr="00183D11">
        <w:rPr>
          <w:rFonts w:ascii="Times New Roman" w:hAnsi="Times New Roman" w:cs="Times New Roman"/>
          <w:sz w:val="28"/>
          <w:szCs w:val="28"/>
        </w:rPr>
        <w:t xml:space="preserve">         </w:t>
      </w:r>
    </w:p>
    <w:p w:rsidR="00C53794" w:rsidRPr="00C53794" w:rsidRDefault="00C53794" w:rsidP="00C53794">
      <w:pPr>
        <w:jc w:val="center"/>
        <w:rPr>
          <w:b/>
          <w:bCs/>
          <w:sz w:val="16"/>
          <w:szCs w:val="16"/>
        </w:rPr>
      </w:pPr>
      <w:r w:rsidRPr="00C53794">
        <w:rPr>
          <w:noProof/>
          <w:sz w:val="16"/>
          <w:szCs w:val="16"/>
        </w:rPr>
        <w:drawing>
          <wp:inline distT="0" distB="0" distL="0" distR="0">
            <wp:extent cx="295407" cy="393405"/>
            <wp:effectExtent l="19050" t="0" r="939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295354" cy="393334"/>
                    </a:xfrm>
                    <a:prstGeom prst="rect">
                      <a:avLst/>
                    </a:prstGeom>
                    <a:solidFill>
                      <a:srgbClr val="FFFFFF"/>
                    </a:solidFill>
                    <a:ln w="9525">
                      <a:noFill/>
                      <a:miter lim="800000"/>
                      <a:headEnd/>
                      <a:tailEnd/>
                    </a:ln>
                  </pic:spPr>
                </pic:pic>
              </a:graphicData>
            </a:graphic>
          </wp:inline>
        </w:drawing>
      </w:r>
    </w:p>
    <w:p w:rsidR="00C53794" w:rsidRPr="00C53794" w:rsidRDefault="00C53794" w:rsidP="00C53794">
      <w:pPr>
        <w:jc w:val="center"/>
        <w:rPr>
          <w:b/>
          <w:bCs/>
          <w:sz w:val="16"/>
          <w:szCs w:val="16"/>
        </w:rPr>
      </w:pPr>
    </w:p>
    <w:p w:rsidR="00C53794" w:rsidRPr="00C53794" w:rsidRDefault="00C53794" w:rsidP="00C53794">
      <w:pPr>
        <w:pStyle w:val="1"/>
        <w:jc w:val="center"/>
        <w:rPr>
          <w:sz w:val="16"/>
          <w:szCs w:val="16"/>
        </w:rPr>
      </w:pPr>
      <w:r w:rsidRPr="00C53794">
        <w:rPr>
          <w:sz w:val="16"/>
          <w:szCs w:val="16"/>
        </w:rPr>
        <w:t>ПОСТАНОВЛЕНИЕ</w:t>
      </w:r>
    </w:p>
    <w:p w:rsidR="00C53794" w:rsidRPr="00C53794" w:rsidRDefault="00C53794" w:rsidP="00C53794">
      <w:pPr>
        <w:jc w:val="center"/>
        <w:rPr>
          <w:sz w:val="16"/>
          <w:szCs w:val="16"/>
        </w:rPr>
      </w:pPr>
    </w:p>
    <w:p w:rsidR="00C53794" w:rsidRPr="00C53794" w:rsidRDefault="00C53794" w:rsidP="00C53794">
      <w:pPr>
        <w:jc w:val="center"/>
        <w:rPr>
          <w:sz w:val="16"/>
          <w:szCs w:val="16"/>
        </w:rPr>
      </w:pPr>
      <w:r w:rsidRPr="00C53794">
        <w:rPr>
          <w:sz w:val="16"/>
          <w:szCs w:val="16"/>
        </w:rPr>
        <w:t>АДМИНИСТРАЦИЯ ОСТРОВСКОГО МУНИЦИПАЛЬНОГО РАЙОНА</w:t>
      </w:r>
    </w:p>
    <w:p w:rsidR="00C53794" w:rsidRPr="00C53794" w:rsidRDefault="00C53794" w:rsidP="00C53794">
      <w:pPr>
        <w:jc w:val="center"/>
        <w:rPr>
          <w:sz w:val="16"/>
          <w:szCs w:val="16"/>
        </w:rPr>
      </w:pPr>
      <w:r w:rsidRPr="00C53794">
        <w:rPr>
          <w:sz w:val="16"/>
          <w:szCs w:val="16"/>
        </w:rPr>
        <w:t>КОСТРОМСКОЙ  ОБЛАСТИ</w:t>
      </w:r>
    </w:p>
    <w:p w:rsidR="00C53794" w:rsidRPr="00C53794" w:rsidRDefault="00C53794" w:rsidP="00C53794">
      <w:pPr>
        <w:jc w:val="center"/>
        <w:rPr>
          <w:sz w:val="16"/>
          <w:szCs w:val="16"/>
        </w:rPr>
      </w:pPr>
      <w:r w:rsidRPr="00C53794">
        <w:rPr>
          <w:sz w:val="16"/>
          <w:szCs w:val="16"/>
        </w:rPr>
        <w:t>_____________________________________________________________________________</w:t>
      </w:r>
    </w:p>
    <w:p w:rsidR="00C53794" w:rsidRPr="00C53794" w:rsidRDefault="00C53794" w:rsidP="00C53794">
      <w:pPr>
        <w:rPr>
          <w:sz w:val="16"/>
          <w:szCs w:val="16"/>
        </w:rPr>
      </w:pPr>
    </w:p>
    <w:p w:rsidR="00C53794" w:rsidRPr="00C53794" w:rsidRDefault="00C53794" w:rsidP="00C53794">
      <w:pPr>
        <w:jc w:val="both"/>
        <w:rPr>
          <w:sz w:val="16"/>
          <w:szCs w:val="16"/>
        </w:rPr>
      </w:pPr>
      <w:r w:rsidRPr="00C53794">
        <w:rPr>
          <w:sz w:val="16"/>
          <w:szCs w:val="16"/>
        </w:rPr>
        <w:t xml:space="preserve">«28» декабря  2018 года              № _867____       </w:t>
      </w:r>
    </w:p>
    <w:p w:rsidR="00C53794" w:rsidRPr="00C53794" w:rsidRDefault="00C53794" w:rsidP="00C53794">
      <w:pPr>
        <w:jc w:val="both"/>
        <w:rPr>
          <w:sz w:val="16"/>
          <w:szCs w:val="16"/>
        </w:rPr>
      </w:pPr>
    </w:p>
    <w:p w:rsidR="00C53794" w:rsidRPr="00C53794" w:rsidRDefault="00C53794" w:rsidP="00C53794">
      <w:pPr>
        <w:jc w:val="both"/>
        <w:rPr>
          <w:sz w:val="16"/>
          <w:szCs w:val="16"/>
        </w:rPr>
      </w:pPr>
      <w:r w:rsidRPr="00C53794">
        <w:rPr>
          <w:sz w:val="16"/>
          <w:szCs w:val="16"/>
        </w:rPr>
        <w:t xml:space="preserve">О создании комиссии по проведению </w:t>
      </w:r>
    </w:p>
    <w:p w:rsidR="00C53794" w:rsidRPr="00C53794" w:rsidRDefault="00C53794" w:rsidP="00C53794">
      <w:pPr>
        <w:jc w:val="both"/>
        <w:rPr>
          <w:sz w:val="16"/>
          <w:szCs w:val="16"/>
        </w:rPr>
      </w:pPr>
      <w:r w:rsidRPr="00C53794">
        <w:rPr>
          <w:sz w:val="16"/>
          <w:szCs w:val="16"/>
        </w:rPr>
        <w:t xml:space="preserve">отбора организаций </w:t>
      </w:r>
      <w:proofErr w:type="gramStart"/>
      <w:r w:rsidRPr="00C53794">
        <w:rPr>
          <w:sz w:val="16"/>
          <w:szCs w:val="16"/>
        </w:rPr>
        <w:t>для</w:t>
      </w:r>
      <w:proofErr w:type="gramEnd"/>
    </w:p>
    <w:p w:rsidR="00C53794" w:rsidRPr="00C53794" w:rsidRDefault="00C53794" w:rsidP="00C53794">
      <w:pPr>
        <w:jc w:val="both"/>
        <w:rPr>
          <w:sz w:val="16"/>
          <w:szCs w:val="16"/>
        </w:rPr>
      </w:pPr>
      <w:r w:rsidRPr="00C53794">
        <w:rPr>
          <w:sz w:val="16"/>
          <w:szCs w:val="16"/>
        </w:rPr>
        <w:t>передачи отдельных полномочий органа</w:t>
      </w:r>
    </w:p>
    <w:p w:rsidR="00C53794" w:rsidRPr="00C53794" w:rsidRDefault="00C53794" w:rsidP="00C53794">
      <w:pPr>
        <w:jc w:val="both"/>
        <w:rPr>
          <w:sz w:val="16"/>
          <w:szCs w:val="16"/>
        </w:rPr>
      </w:pPr>
      <w:r w:rsidRPr="00C53794">
        <w:rPr>
          <w:sz w:val="16"/>
          <w:szCs w:val="16"/>
        </w:rPr>
        <w:t xml:space="preserve">опеки и попечительства </w:t>
      </w:r>
    </w:p>
    <w:p w:rsidR="00C53794" w:rsidRPr="00C53794" w:rsidRDefault="00C53794" w:rsidP="00C53794">
      <w:pPr>
        <w:jc w:val="both"/>
        <w:rPr>
          <w:sz w:val="16"/>
          <w:szCs w:val="16"/>
        </w:rPr>
      </w:pPr>
    </w:p>
    <w:p w:rsidR="00C53794" w:rsidRPr="00C53794" w:rsidRDefault="00C53794" w:rsidP="00C53794">
      <w:pPr>
        <w:jc w:val="both"/>
        <w:rPr>
          <w:sz w:val="16"/>
          <w:szCs w:val="16"/>
        </w:rPr>
      </w:pPr>
      <w:r w:rsidRPr="00C53794">
        <w:rPr>
          <w:sz w:val="16"/>
          <w:szCs w:val="16"/>
        </w:rPr>
        <w:tab/>
        <w:t xml:space="preserve"> </w:t>
      </w:r>
      <w:proofErr w:type="gramStart"/>
      <w:r w:rsidRPr="00C53794">
        <w:rPr>
          <w:sz w:val="16"/>
          <w:szCs w:val="16"/>
        </w:rPr>
        <w:t>В целях обеспечения исполнения полномочий органа опеки и попечительства по подбору и подготовке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законодательством Российской Федерации формах, в соответствии Федеральным законом «Об опеке и попечительству» от 24.04.2008 года № 48-ФЗ, постановлением Правительства Российской Федерации «Об отдельных вопросах осуществления</w:t>
      </w:r>
      <w:proofErr w:type="gramEnd"/>
      <w:r w:rsidRPr="00C53794">
        <w:rPr>
          <w:sz w:val="16"/>
          <w:szCs w:val="16"/>
        </w:rPr>
        <w:t xml:space="preserve"> </w:t>
      </w:r>
      <w:proofErr w:type="gramStart"/>
      <w:r w:rsidRPr="00C53794">
        <w:rPr>
          <w:sz w:val="16"/>
          <w:szCs w:val="16"/>
        </w:rPr>
        <w:t>опеки и попечительства в отношении несовершеннолетних граждан» от 18.05.2009 года № 423, приказом Министерства образования и науки Российской Федерации от 14.09.2009 года № 334 «О реализации постановления правительства от 18.05.2009 года № 423»,  Законом Костромской области от 19.02.2018 г.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w:t>
      </w:r>
      <w:proofErr w:type="gramEnd"/>
      <w:r w:rsidRPr="00C53794">
        <w:rPr>
          <w:sz w:val="16"/>
          <w:szCs w:val="16"/>
        </w:rPr>
        <w:t xml:space="preserve"> опеке и попечительству»,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C53794" w:rsidRPr="00C53794" w:rsidRDefault="00C53794" w:rsidP="00C53794">
      <w:pPr>
        <w:jc w:val="both"/>
        <w:rPr>
          <w:sz w:val="16"/>
          <w:szCs w:val="16"/>
        </w:rPr>
      </w:pPr>
    </w:p>
    <w:p w:rsidR="00C53794" w:rsidRPr="00C53794" w:rsidRDefault="00C53794" w:rsidP="00C53794">
      <w:pPr>
        <w:jc w:val="both"/>
        <w:rPr>
          <w:sz w:val="16"/>
          <w:szCs w:val="16"/>
        </w:rPr>
      </w:pPr>
      <w:r w:rsidRPr="00C53794">
        <w:rPr>
          <w:sz w:val="16"/>
          <w:szCs w:val="16"/>
        </w:rPr>
        <w:t>1. Создать комиссию по проведению отбора организаций для передачи отдельных полномочий органа опеки и попечительства (далее – Комиссия);</w:t>
      </w:r>
    </w:p>
    <w:p w:rsidR="00C53794" w:rsidRPr="00C53794" w:rsidRDefault="00C53794" w:rsidP="00C53794">
      <w:pPr>
        <w:jc w:val="both"/>
        <w:rPr>
          <w:sz w:val="16"/>
          <w:szCs w:val="16"/>
        </w:rPr>
      </w:pPr>
      <w:r w:rsidRPr="00C53794">
        <w:rPr>
          <w:sz w:val="16"/>
          <w:szCs w:val="16"/>
        </w:rPr>
        <w:t>2. Утвердить состав Комиссии (приложение №1);</w:t>
      </w:r>
    </w:p>
    <w:p w:rsidR="00C53794" w:rsidRPr="00C53794" w:rsidRDefault="00C53794" w:rsidP="00C53794">
      <w:pPr>
        <w:jc w:val="both"/>
        <w:rPr>
          <w:sz w:val="16"/>
          <w:szCs w:val="16"/>
        </w:rPr>
      </w:pPr>
      <w:r w:rsidRPr="00C53794">
        <w:rPr>
          <w:sz w:val="16"/>
          <w:szCs w:val="16"/>
        </w:rPr>
        <w:t>3. Утвердить положение о Комиссии (приложение №2);</w:t>
      </w:r>
    </w:p>
    <w:p w:rsidR="00C53794" w:rsidRPr="00C53794" w:rsidRDefault="00C53794" w:rsidP="00C53794">
      <w:pPr>
        <w:jc w:val="both"/>
        <w:rPr>
          <w:sz w:val="16"/>
          <w:szCs w:val="16"/>
        </w:rPr>
      </w:pPr>
      <w:r w:rsidRPr="00C53794">
        <w:rPr>
          <w:sz w:val="16"/>
          <w:szCs w:val="16"/>
        </w:rPr>
        <w:t>4. Настоящее постановление вступает в силу с 01 января 2019 года, подлежит официальному опубликованию в информационном бюллетене «Районные новости» и размещению на официальном сайте администрации Островского муниципального района.</w:t>
      </w:r>
    </w:p>
    <w:p w:rsidR="00C53794" w:rsidRPr="00C53794" w:rsidRDefault="00C53794" w:rsidP="00C53794">
      <w:pPr>
        <w:jc w:val="both"/>
        <w:rPr>
          <w:sz w:val="16"/>
          <w:szCs w:val="16"/>
        </w:rPr>
      </w:pPr>
    </w:p>
    <w:p w:rsidR="00C53794" w:rsidRPr="00C53794" w:rsidRDefault="00C53794" w:rsidP="00C53794">
      <w:pPr>
        <w:jc w:val="both"/>
        <w:rPr>
          <w:sz w:val="16"/>
          <w:szCs w:val="16"/>
        </w:rPr>
      </w:pPr>
      <w:r w:rsidRPr="00C53794">
        <w:rPr>
          <w:sz w:val="16"/>
          <w:szCs w:val="16"/>
        </w:rPr>
        <w:t xml:space="preserve">Глава </w:t>
      </w:r>
    </w:p>
    <w:p w:rsidR="00C53794" w:rsidRPr="00C53794" w:rsidRDefault="00C53794" w:rsidP="00C53794">
      <w:pPr>
        <w:rPr>
          <w:sz w:val="16"/>
          <w:szCs w:val="16"/>
        </w:rPr>
      </w:pPr>
      <w:r w:rsidRPr="00C53794">
        <w:rPr>
          <w:sz w:val="16"/>
          <w:szCs w:val="16"/>
        </w:rPr>
        <w:t>Островского муниципального района                                                        Г.А. Полякова</w:t>
      </w:r>
    </w:p>
    <w:p w:rsidR="00C53794" w:rsidRPr="00C53794" w:rsidRDefault="00C53794" w:rsidP="00C53794">
      <w:pPr>
        <w:rPr>
          <w:sz w:val="16"/>
          <w:szCs w:val="16"/>
        </w:rPr>
      </w:pPr>
    </w:p>
    <w:p w:rsidR="00C53794" w:rsidRPr="00C53794" w:rsidRDefault="00C53794" w:rsidP="00C53794">
      <w:pPr>
        <w:jc w:val="both"/>
        <w:rPr>
          <w:sz w:val="16"/>
          <w:szCs w:val="16"/>
        </w:rPr>
      </w:pPr>
    </w:p>
    <w:p w:rsidR="00C53794" w:rsidRPr="00C53794" w:rsidRDefault="00C53794" w:rsidP="00C53794">
      <w:pPr>
        <w:jc w:val="right"/>
        <w:rPr>
          <w:sz w:val="16"/>
          <w:szCs w:val="16"/>
        </w:rPr>
      </w:pPr>
      <w:r w:rsidRPr="00C53794">
        <w:rPr>
          <w:sz w:val="16"/>
          <w:szCs w:val="16"/>
        </w:rPr>
        <w:t>Приложение № 1</w:t>
      </w:r>
    </w:p>
    <w:p w:rsidR="00C53794" w:rsidRPr="00C53794" w:rsidRDefault="00C53794" w:rsidP="00C53794">
      <w:pPr>
        <w:jc w:val="right"/>
        <w:rPr>
          <w:sz w:val="16"/>
          <w:szCs w:val="16"/>
        </w:rPr>
      </w:pPr>
      <w:r w:rsidRPr="00C53794">
        <w:rPr>
          <w:sz w:val="16"/>
          <w:szCs w:val="16"/>
        </w:rPr>
        <w:t>к постановлению администрации</w:t>
      </w:r>
    </w:p>
    <w:p w:rsidR="00C53794" w:rsidRPr="00C53794" w:rsidRDefault="00C53794" w:rsidP="00C53794">
      <w:pPr>
        <w:jc w:val="right"/>
        <w:rPr>
          <w:sz w:val="16"/>
          <w:szCs w:val="16"/>
        </w:rPr>
      </w:pPr>
      <w:r w:rsidRPr="00C53794">
        <w:rPr>
          <w:sz w:val="16"/>
          <w:szCs w:val="16"/>
        </w:rPr>
        <w:t>Островского муниципального района</w:t>
      </w:r>
    </w:p>
    <w:p w:rsidR="00C53794" w:rsidRPr="00C53794" w:rsidRDefault="00C53794" w:rsidP="00C53794">
      <w:pPr>
        <w:jc w:val="right"/>
        <w:rPr>
          <w:sz w:val="16"/>
          <w:szCs w:val="16"/>
        </w:rPr>
      </w:pPr>
      <w:r w:rsidRPr="00C53794">
        <w:rPr>
          <w:sz w:val="16"/>
          <w:szCs w:val="16"/>
        </w:rPr>
        <w:t>от «_28_» декабря  2018года  № _867____</w:t>
      </w:r>
    </w:p>
    <w:p w:rsidR="00C53794" w:rsidRPr="00C53794" w:rsidRDefault="00C53794" w:rsidP="00C53794">
      <w:pPr>
        <w:jc w:val="center"/>
        <w:rPr>
          <w:sz w:val="16"/>
          <w:szCs w:val="16"/>
        </w:rPr>
      </w:pPr>
    </w:p>
    <w:p w:rsidR="00C53794" w:rsidRPr="00C53794" w:rsidRDefault="00C53794" w:rsidP="00C53794">
      <w:pPr>
        <w:jc w:val="center"/>
        <w:rPr>
          <w:b/>
          <w:bCs/>
          <w:sz w:val="16"/>
          <w:szCs w:val="16"/>
        </w:rPr>
      </w:pPr>
      <w:r w:rsidRPr="00C53794">
        <w:rPr>
          <w:b/>
          <w:bCs/>
          <w:sz w:val="16"/>
          <w:szCs w:val="16"/>
        </w:rPr>
        <w:t>Состав комиссии по проведению отбора организаций для передачи отдельных полномочий органа опеки и попечительства</w:t>
      </w:r>
    </w:p>
    <w:p w:rsidR="00C53794" w:rsidRPr="00C53794" w:rsidRDefault="00C53794" w:rsidP="00C53794">
      <w:pPr>
        <w:rPr>
          <w:sz w:val="16"/>
          <w:szCs w:val="16"/>
        </w:rPr>
      </w:pPr>
    </w:p>
    <w:p w:rsidR="00C53794" w:rsidRPr="00C53794" w:rsidRDefault="00C53794" w:rsidP="00C53794">
      <w:pPr>
        <w:rPr>
          <w:sz w:val="16"/>
          <w:szCs w:val="16"/>
        </w:rPr>
      </w:pPr>
    </w:p>
    <w:tbl>
      <w:tblPr>
        <w:tblW w:w="0" w:type="auto"/>
        <w:tblInd w:w="-106" w:type="dxa"/>
        <w:tblLayout w:type="fixed"/>
        <w:tblLook w:val="0000"/>
      </w:tblPr>
      <w:tblGrid>
        <w:gridCol w:w="4643"/>
        <w:gridCol w:w="4644"/>
      </w:tblGrid>
      <w:tr w:rsidR="00C53794" w:rsidRPr="00C53794" w:rsidTr="001B14AA">
        <w:tc>
          <w:tcPr>
            <w:tcW w:w="4643" w:type="dxa"/>
          </w:tcPr>
          <w:p w:rsidR="00C53794" w:rsidRPr="00C53794" w:rsidRDefault="00C53794" w:rsidP="001B14AA">
            <w:pPr>
              <w:tabs>
                <w:tab w:val="left" w:pos="2813"/>
              </w:tabs>
              <w:snapToGrid w:val="0"/>
              <w:rPr>
                <w:b/>
                <w:bCs/>
                <w:sz w:val="16"/>
                <w:szCs w:val="16"/>
              </w:rPr>
            </w:pPr>
            <w:r w:rsidRPr="00C53794">
              <w:rPr>
                <w:b/>
                <w:bCs/>
                <w:sz w:val="16"/>
                <w:szCs w:val="16"/>
              </w:rPr>
              <w:t>Фамилия, имя, отчество,</w:t>
            </w:r>
          </w:p>
          <w:p w:rsidR="00C53794" w:rsidRPr="00C53794" w:rsidRDefault="00C53794" w:rsidP="001B14AA">
            <w:pPr>
              <w:tabs>
                <w:tab w:val="left" w:pos="2813"/>
              </w:tabs>
              <w:rPr>
                <w:b/>
                <w:bCs/>
                <w:sz w:val="16"/>
                <w:szCs w:val="16"/>
              </w:rPr>
            </w:pPr>
            <w:r w:rsidRPr="00C53794">
              <w:rPr>
                <w:b/>
                <w:bCs/>
                <w:sz w:val="16"/>
                <w:szCs w:val="16"/>
              </w:rPr>
              <w:t>занимаемая должность членов комиссии</w:t>
            </w:r>
          </w:p>
        </w:tc>
        <w:tc>
          <w:tcPr>
            <w:tcW w:w="4644" w:type="dxa"/>
          </w:tcPr>
          <w:p w:rsidR="00C53794" w:rsidRPr="00C53794" w:rsidRDefault="00C53794" w:rsidP="001B14AA">
            <w:pPr>
              <w:tabs>
                <w:tab w:val="left" w:pos="2813"/>
              </w:tabs>
              <w:snapToGrid w:val="0"/>
              <w:rPr>
                <w:b/>
                <w:bCs/>
                <w:sz w:val="16"/>
                <w:szCs w:val="16"/>
              </w:rPr>
            </w:pPr>
            <w:r w:rsidRPr="00C53794">
              <w:rPr>
                <w:b/>
                <w:bCs/>
                <w:sz w:val="16"/>
                <w:szCs w:val="16"/>
              </w:rPr>
              <w:t>Статус в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r w:rsidRPr="00C53794">
              <w:rPr>
                <w:sz w:val="16"/>
                <w:szCs w:val="16"/>
              </w:rPr>
              <w:t xml:space="preserve">Полякова Галина Анатольевна –  </w:t>
            </w:r>
          </w:p>
          <w:p w:rsidR="00C53794" w:rsidRPr="00C53794" w:rsidRDefault="00C53794" w:rsidP="001B14AA">
            <w:pPr>
              <w:tabs>
                <w:tab w:val="left" w:pos="2813"/>
              </w:tabs>
              <w:snapToGrid w:val="0"/>
              <w:rPr>
                <w:sz w:val="16"/>
                <w:szCs w:val="16"/>
              </w:rPr>
            </w:pPr>
            <w:r w:rsidRPr="00C53794">
              <w:rPr>
                <w:sz w:val="16"/>
                <w:szCs w:val="16"/>
              </w:rPr>
              <w:t>глава Островского муниципального района</w:t>
            </w:r>
          </w:p>
        </w:tc>
        <w:tc>
          <w:tcPr>
            <w:tcW w:w="4644" w:type="dxa"/>
          </w:tcPr>
          <w:p w:rsidR="00C53794" w:rsidRPr="00C53794" w:rsidRDefault="00C53794" w:rsidP="001B14AA">
            <w:pPr>
              <w:tabs>
                <w:tab w:val="left" w:pos="2813"/>
              </w:tabs>
              <w:snapToGrid w:val="0"/>
              <w:rPr>
                <w:sz w:val="16"/>
                <w:szCs w:val="16"/>
              </w:rPr>
            </w:pPr>
            <w:r w:rsidRPr="00C53794">
              <w:rPr>
                <w:sz w:val="16"/>
                <w:szCs w:val="16"/>
              </w:rPr>
              <w:t>председатель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 xml:space="preserve">Соловьева Ирина Евгеньевна – заведующий отделом </w:t>
            </w:r>
            <w:r w:rsidRPr="00C53794">
              <w:rPr>
                <w:sz w:val="16"/>
                <w:szCs w:val="16"/>
              </w:rPr>
              <w:lastRenderedPageBreak/>
              <w:t>образования администрации Островского муниципального района</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заместитель председателя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Смирнова Светлана Николаевна – и.о. заведующего сектором по опеке и попечительству администрации Островского муниципального района</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секретарь комиссии</w:t>
            </w:r>
          </w:p>
        </w:tc>
      </w:tr>
      <w:tr w:rsidR="00C53794" w:rsidRPr="00C53794" w:rsidTr="001B14AA">
        <w:tc>
          <w:tcPr>
            <w:tcW w:w="9287" w:type="dxa"/>
            <w:gridSpan w:val="2"/>
          </w:tcPr>
          <w:p w:rsidR="00C53794" w:rsidRPr="00C53794" w:rsidRDefault="00C53794" w:rsidP="001B14AA">
            <w:pPr>
              <w:tabs>
                <w:tab w:val="left" w:pos="2813"/>
              </w:tabs>
              <w:snapToGrid w:val="0"/>
              <w:jc w:val="center"/>
              <w:rPr>
                <w:sz w:val="16"/>
                <w:szCs w:val="16"/>
              </w:rPr>
            </w:pPr>
            <w:r w:rsidRPr="00C53794">
              <w:rPr>
                <w:sz w:val="16"/>
                <w:szCs w:val="16"/>
              </w:rPr>
              <w:t>Члены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r w:rsidRPr="00C53794">
              <w:rPr>
                <w:sz w:val="16"/>
                <w:szCs w:val="16"/>
              </w:rPr>
              <w:t>Соколова Тамара Павловна – заведующий юридическим отделом администрации Островского муниципального района</w:t>
            </w:r>
          </w:p>
        </w:tc>
        <w:tc>
          <w:tcPr>
            <w:tcW w:w="4644" w:type="dxa"/>
          </w:tcPr>
          <w:p w:rsidR="00C53794" w:rsidRPr="00C53794" w:rsidRDefault="00C53794" w:rsidP="001B14AA">
            <w:pPr>
              <w:tabs>
                <w:tab w:val="left" w:pos="2813"/>
              </w:tabs>
              <w:snapToGrid w:val="0"/>
              <w:rPr>
                <w:sz w:val="16"/>
                <w:szCs w:val="16"/>
              </w:rPr>
            </w:pPr>
            <w:r w:rsidRPr="00C53794">
              <w:rPr>
                <w:sz w:val="16"/>
                <w:szCs w:val="16"/>
              </w:rPr>
              <w:t>член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Смирнова Елена Николаевна – главный специалист сектора по опеке и попечительству администрации Островского муниципального района</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член комиссии</w:t>
            </w:r>
          </w:p>
        </w:tc>
      </w:tr>
      <w:tr w:rsidR="00C53794" w:rsidRPr="00C53794" w:rsidTr="001B14AA">
        <w:tc>
          <w:tcPr>
            <w:tcW w:w="4643"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Представитель департамента по труду и социальной защите населения Костромской области</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член комиссии (по согласованию)</w:t>
            </w:r>
          </w:p>
        </w:tc>
      </w:tr>
      <w:tr w:rsidR="00C53794" w:rsidRPr="00C53794" w:rsidTr="001B14AA">
        <w:tc>
          <w:tcPr>
            <w:tcW w:w="4643" w:type="dxa"/>
          </w:tcPr>
          <w:p w:rsidR="00C53794" w:rsidRPr="00C53794" w:rsidRDefault="00C53794" w:rsidP="001B14AA">
            <w:pPr>
              <w:tabs>
                <w:tab w:val="left" w:pos="2813"/>
              </w:tabs>
              <w:snapToGrid w:val="0"/>
              <w:rPr>
                <w:sz w:val="16"/>
                <w:szCs w:val="16"/>
              </w:rPr>
            </w:pPr>
            <w:r w:rsidRPr="00C53794">
              <w:rPr>
                <w:sz w:val="16"/>
                <w:szCs w:val="16"/>
              </w:rPr>
              <w:t xml:space="preserve">Цветков Павел Юрьевич – главный врач ОГБУЗ «Островская РБ» </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член комиссии (по согласованию)</w:t>
            </w:r>
          </w:p>
        </w:tc>
      </w:tr>
      <w:tr w:rsidR="00C53794" w:rsidRPr="00C53794" w:rsidTr="001B14AA">
        <w:tc>
          <w:tcPr>
            <w:tcW w:w="4643" w:type="dxa"/>
          </w:tcPr>
          <w:p w:rsidR="00C53794" w:rsidRPr="00C53794" w:rsidRDefault="00C53794" w:rsidP="001B14AA">
            <w:pPr>
              <w:tabs>
                <w:tab w:val="left" w:pos="2813"/>
              </w:tabs>
              <w:snapToGrid w:val="0"/>
              <w:rPr>
                <w:sz w:val="16"/>
                <w:szCs w:val="16"/>
              </w:rPr>
            </w:pPr>
            <w:r w:rsidRPr="00C53794">
              <w:rPr>
                <w:sz w:val="16"/>
                <w:szCs w:val="16"/>
              </w:rPr>
              <w:t xml:space="preserve">Шестакова Ольга Павловна – председатель Островской районной организации Костромской областной организации общероссийской общественной организации «Всероссийское общество инвалидов» </w:t>
            </w:r>
          </w:p>
        </w:tc>
        <w:tc>
          <w:tcPr>
            <w:tcW w:w="4644" w:type="dxa"/>
          </w:tcPr>
          <w:p w:rsidR="00C53794" w:rsidRPr="00C53794" w:rsidRDefault="00C53794" w:rsidP="001B14AA">
            <w:pPr>
              <w:tabs>
                <w:tab w:val="left" w:pos="2813"/>
              </w:tabs>
              <w:snapToGrid w:val="0"/>
              <w:rPr>
                <w:sz w:val="16"/>
                <w:szCs w:val="16"/>
              </w:rPr>
            </w:pPr>
          </w:p>
          <w:p w:rsidR="00C53794" w:rsidRPr="00C53794" w:rsidRDefault="00C53794" w:rsidP="001B14AA">
            <w:pPr>
              <w:tabs>
                <w:tab w:val="left" w:pos="2813"/>
              </w:tabs>
              <w:snapToGrid w:val="0"/>
              <w:rPr>
                <w:sz w:val="16"/>
                <w:szCs w:val="16"/>
              </w:rPr>
            </w:pPr>
            <w:r w:rsidRPr="00C53794">
              <w:rPr>
                <w:sz w:val="16"/>
                <w:szCs w:val="16"/>
              </w:rPr>
              <w:t>член комиссии (по согласованию)</w:t>
            </w:r>
          </w:p>
        </w:tc>
      </w:tr>
    </w:tbl>
    <w:p w:rsidR="00C53794" w:rsidRPr="00C53794" w:rsidRDefault="00C53794" w:rsidP="00C53794">
      <w:pPr>
        <w:pStyle w:val="ConsPlusNormal"/>
        <w:widowControl/>
        <w:jc w:val="both"/>
        <w:rPr>
          <w:rFonts w:ascii="Times New Roman" w:hAnsi="Times New Roman" w:cs="Times New Roman"/>
          <w:sz w:val="16"/>
          <w:szCs w:val="16"/>
        </w:rPr>
      </w:pPr>
    </w:p>
    <w:p w:rsidR="00C53794" w:rsidRPr="00C53794" w:rsidRDefault="00C53794" w:rsidP="00C53794">
      <w:pPr>
        <w:pStyle w:val="ConsPlusNormal"/>
        <w:widowControl/>
        <w:jc w:val="center"/>
        <w:outlineLvl w:val="0"/>
        <w:rPr>
          <w:rFonts w:ascii="Times New Roman" w:hAnsi="Times New Roman" w:cs="Times New Roman"/>
          <w:sz w:val="16"/>
          <w:szCs w:val="16"/>
        </w:rPr>
      </w:pPr>
      <w:r w:rsidRPr="00C53794">
        <w:rPr>
          <w:rFonts w:ascii="Times New Roman" w:hAnsi="Times New Roman" w:cs="Times New Roman"/>
          <w:sz w:val="16"/>
          <w:szCs w:val="16"/>
        </w:rPr>
        <w:t xml:space="preserve">                                                                                                                                                                                                                                                                                                                                                                                                                                                                                                                                   </w:t>
      </w:r>
    </w:p>
    <w:p w:rsidR="00C53794" w:rsidRPr="00C53794" w:rsidRDefault="00C53794" w:rsidP="00C53794">
      <w:pPr>
        <w:pStyle w:val="ConsPlusNormal"/>
        <w:widowControl/>
        <w:jc w:val="right"/>
        <w:outlineLvl w:val="0"/>
        <w:rPr>
          <w:rFonts w:ascii="Times New Roman" w:hAnsi="Times New Roman" w:cs="Times New Roman"/>
          <w:sz w:val="16"/>
          <w:szCs w:val="16"/>
        </w:rPr>
      </w:pPr>
      <w:r w:rsidRPr="00C53794">
        <w:rPr>
          <w:rFonts w:ascii="Times New Roman" w:hAnsi="Times New Roman" w:cs="Times New Roman"/>
          <w:sz w:val="16"/>
          <w:szCs w:val="16"/>
        </w:rPr>
        <w:t>Приложение № 2</w:t>
      </w:r>
    </w:p>
    <w:p w:rsidR="00C53794" w:rsidRPr="00C53794" w:rsidRDefault="00C53794" w:rsidP="00C53794">
      <w:pPr>
        <w:pStyle w:val="ConsPlusNormal"/>
        <w:widowControl/>
        <w:jc w:val="right"/>
        <w:outlineLvl w:val="0"/>
        <w:rPr>
          <w:rFonts w:ascii="Times New Roman" w:hAnsi="Times New Roman" w:cs="Times New Roman"/>
          <w:sz w:val="16"/>
          <w:szCs w:val="16"/>
        </w:rPr>
      </w:pPr>
      <w:r w:rsidRPr="00C53794">
        <w:rPr>
          <w:rFonts w:ascii="Times New Roman" w:hAnsi="Times New Roman" w:cs="Times New Roman"/>
          <w:sz w:val="16"/>
          <w:szCs w:val="16"/>
        </w:rPr>
        <w:t xml:space="preserve">                                                              к постановлению администрации</w:t>
      </w:r>
    </w:p>
    <w:p w:rsidR="00C53794" w:rsidRPr="00C53794" w:rsidRDefault="00C53794" w:rsidP="00C53794">
      <w:pPr>
        <w:pStyle w:val="ConsPlusNormal"/>
        <w:widowControl/>
        <w:jc w:val="right"/>
        <w:outlineLvl w:val="0"/>
        <w:rPr>
          <w:rFonts w:ascii="Times New Roman" w:hAnsi="Times New Roman" w:cs="Times New Roman"/>
          <w:sz w:val="16"/>
          <w:szCs w:val="16"/>
        </w:rPr>
      </w:pPr>
      <w:r w:rsidRPr="00C53794">
        <w:rPr>
          <w:rFonts w:ascii="Times New Roman" w:hAnsi="Times New Roman" w:cs="Times New Roman"/>
          <w:sz w:val="16"/>
          <w:szCs w:val="16"/>
        </w:rPr>
        <w:t>Островского муниципального района</w:t>
      </w:r>
    </w:p>
    <w:p w:rsidR="00C53794" w:rsidRPr="00C53794" w:rsidRDefault="00C53794" w:rsidP="00C53794">
      <w:pPr>
        <w:pStyle w:val="ConsPlusNormal"/>
        <w:widowControl/>
        <w:jc w:val="right"/>
        <w:outlineLvl w:val="0"/>
        <w:rPr>
          <w:rFonts w:ascii="Times New Roman" w:hAnsi="Times New Roman" w:cs="Times New Roman"/>
          <w:sz w:val="16"/>
          <w:szCs w:val="16"/>
        </w:rPr>
      </w:pPr>
      <w:r w:rsidRPr="00C53794">
        <w:rPr>
          <w:rFonts w:ascii="Times New Roman" w:hAnsi="Times New Roman" w:cs="Times New Roman"/>
          <w:sz w:val="16"/>
          <w:szCs w:val="16"/>
        </w:rPr>
        <w:t>От «_28_» декабря 2018 года № _867___</w:t>
      </w:r>
    </w:p>
    <w:p w:rsidR="00C53794" w:rsidRPr="00C53794" w:rsidRDefault="00C53794" w:rsidP="00C53794">
      <w:pPr>
        <w:pStyle w:val="ConsPlusNormal"/>
        <w:widowControl/>
        <w:jc w:val="center"/>
        <w:outlineLvl w:val="0"/>
        <w:rPr>
          <w:rFonts w:ascii="Times New Roman" w:hAnsi="Times New Roman" w:cs="Times New Roman"/>
          <w:sz w:val="16"/>
          <w:szCs w:val="16"/>
        </w:rPr>
      </w:pPr>
    </w:p>
    <w:p w:rsidR="00C53794" w:rsidRPr="00C53794" w:rsidRDefault="00C53794" w:rsidP="00C53794">
      <w:pPr>
        <w:pStyle w:val="ConsPlusNormal"/>
        <w:widowControl/>
        <w:jc w:val="center"/>
        <w:outlineLvl w:val="0"/>
        <w:rPr>
          <w:rFonts w:ascii="Times New Roman" w:hAnsi="Times New Roman" w:cs="Times New Roman"/>
          <w:sz w:val="16"/>
          <w:szCs w:val="16"/>
        </w:rPr>
      </w:pPr>
    </w:p>
    <w:p w:rsidR="00C53794" w:rsidRPr="00C53794" w:rsidRDefault="00C53794" w:rsidP="00C53794">
      <w:pPr>
        <w:pStyle w:val="ConsPlusNormal"/>
        <w:widowControl/>
        <w:jc w:val="center"/>
        <w:outlineLvl w:val="0"/>
        <w:rPr>
          <w:rFonts w:ascii="Times New Roman" w:hAnsi="Times New Roman" w:cs="Times New Roman"/>
          <w:sz w:val="16"/>
          <w:szCs w:val="16"/>
        </w:rPr>
      </w:pPr>
      <w:r w:rsidRPr="00C53794">
        <w:rPr>
          <w:rFonts w:ascii="Times New Roman" w:hAnsi="Times New Roman" w:cs="Times New Roman"/>
          <w:sz w:val="16"/>
          <w:szCs w:val="16"/>
        </w:rPr>
        <w:t>Положение</w:t>
      </w:r>
    </w:p>
    <w:p w:rsidR="00C53794" w:rsidRPr="00C53794" w:rsidRDefault="00C53794" w:rsidP="00C53794">
      <w:pPr>
        <w:pStyle w:val="ConsPlusNormal"/>
        <w:widowControl/>
        <w:jc w:val="center"/>
        <w:outlineLvl w:val="0"/>
        <w:rPr>
          <w:rFonts w:ascii="Times New Roman" w:hAnsi="Times New Roman" w:cs="Times New Roman"/>
          <w:sz w:val="16"/>
          <w:szCs w:val="16"/>
        </w:rPr>
      </w:pPr>
      <w:r w:rsidRPr="00C53794">
        <w:rPr>
          <w:rFonts w:ascii="Times New Roman" w:hAnsi="Times New Roman" w:cs="Times New Roman"/>
          <w:sz w:val="16"/>
          <w:szCs w:val="16"/>
        </w:rPr>
        <w:t>о комиссии по проведению отбора организаций для передачи отдельных полномочий органа опеки и попечительства</w:t>
      </w:r>
    </w:p>
    <w:p w:rsidR="00C53794" w:rsidRPr="00C53794" w:rsidRDefault="00C53794" w:rsidP="00C53794">
      <w:pPr>
        <w:shd w:val="clear" w:color="auto" w:fill="FFFFFF"/>
        <w:tabs>
          <w:tab w:val="left" w:pos="720"/>
        </w:tabs>
        <w:spacing w:line="312" w:lineRule="auto"/>
        <w:ind w:firstLine="720"/>
        <w:jc w:val="center"/>
        <w:rPr>
          <w:spacing w:val="-1"/>
          <w:sz w:val="16"/>
          <w:szCs w:val="16"/>
        </w:rPr>
      </w:pPr>
    </w:p>
    <w:p w:rsidR="00C53794" w:rsidRPr="00C53794" w:rsidRDefault="00C53794" w:rsidP="00C53794">
      <w:pPr>
        <w:shd w:val="clear" w:color="auto" w:fill="FFFFFF"/>
        <w:tabs>
          <w:tab w:val="left" w:pos="720"/>
        </w:tabs>
        <w:spacing w:line="312" w:lineRule="auto"/>
        <w:ind w:firstLine="720"/>
        <w:jc w:val="center"/>
        <w:rPr>
          <w:spacing w:val="-1"/>
          <w:sz w:val="16"/>
          <w:szCs w:val="16"/>
        </w:rPr>
      </w:pPr>
      <w:r w:rsidRPr="00C53794">
        <w:rPr>
          <w:spacing w:val="-1"/>
          <w:sz w:val="16"/>
          <w:szCs w:val="16"/>
        </w:rPr>
        <w:t>1. Общие положения</w:t>
      </w:r>
    </w:p>
    <w:p w:rsidR="00C53794" w:rsidRPr="00C53794" w:rsidRDefault="00C53794" w:rsidP="00C53794">
      <w:pPr>
        <w:pStyle w:val="ConsPlusNormal"/>
        <w:widowControl/>
        <w:ind w:firstLine="540"/>
        <w:jc w:val="both"/>
        <w:rPr>
          <w:rFonts w:ascii="Times New Roman" w:hAnsi="Times New Roman" w:cs="Times New Roman"/>
          <w:spacing w:val="-1"/>
          <w:sz w:val="16"/>
          <w:szCs w:val="16"/>
        </w:rPr>
      </w:pPr>
    </w:p>
    <w:p w:rsidR="00C53794" w:rsidRPr="00C53794" w:rsidRDefault="00C53794" w:rsidP="00C53794">
      <w:pPr>
        <w:pStyle w:val="ConsPlusNormal"/>
        <w:widowControl/>
        <w:ind w:firstLine="540"/>
        <w:jc w:val="both"/>
        <w:rPr>
          <w:rFonts w:ascii="Times New Roman" w:hAnsi="Times New Roman" w:cs="Times New Roman"/>
          <w:sz w:val="16"/>
          <w:szCs w:val="16"/>
        </w:rPr>
      </w:pPr>
      <w:r w:rsidRPr="00C53794">
        <w:rPr>
          <w:rFonts w:ascii="Times New Roman" w:hAnsi="Times New Roman" w:cs="Times New Roman"/>
          <w:spacing w:val="-1"/>
          <w:sz w:val="16"/>
          <w:szCs w:val="16"/>
        </w:rPr>
        <w:t xml:space="preserve">1. </w:t>
      </w:r>
      <w:proofErr w:type="gramStart"/>
      <w:r w:rsidRPr="00C53794">
        <w:rPr>
          <w:rFonts w:ascii="Times New Roman" w:hAnsi="Times New Roman" w:cs="Times New Roman"/>
          <w:spacing w:val="-1"/>
          <w:sz w:val="16"/>
          <w:szCs w:val="16"/>
        </w:rPr>
        <w:t xml:space="preserve">Настоящее положение разработано в соответствии с </w:t>
      </w:r>
      <w:r w:rsidRPr="00C53794">
        <w:rPr>
          <w:rFonts w:ascii="Times New Roman" w:hAnsi="Times New Roman" w:cs="Times New Roman"/>
          <w:sz w:val="16"/>
          <w:szCs w:val="16"/>
        </w:rPr>
        <w:t>Федеральным законом «Об опеке и попечительству» от 24.04.2008 года № 48-ФЗ, постановлением Правительства Российской Федерации «Об отдельных вопросах осуществления опеки и попечительства в отношении несовершеннолетних граждан» от 18.05.2009 года № 423, приказом Министерства образования и науки Российской Федерации от 14.09.2009 года № 334 «О реализации постановления Правительства Российской Федерации от 18.05.2009 года № 423»,  Законом Костромской области от</w:t>
      </w:r>
      <w:proofErr w:type="gramEnd"/>
      <w:r w:rsidRPr="00C53794">
        <w:rPr>
          <w:rFonts w:ascii="Times New Roman" w:hAnsi="Times New Roman" w:cs="Times New Roman"/>
          <w:sz w:val="16"/>
          <w:szCs w:val="16"/>
        </w:rPr>
        <w:t xml:space="preserve"> 19.02.2018 г. №346-6-ЗКО «О наделении органов местного самоуправления муниципальных районов и городских округов Костромской области отдельными государственными полномочиями Костромской области по организации и осуществлению деятельности по опеке и попечительству»;</w:t>
      </w:r>
    </w:p>
    <w:p w:rsidR="00C53794" w:rsidRPr="00C53794" w:rsidRDefault="00C53794" w:rsidP="00C53794">
      <w:pPr>
        <w:pStyle w:val="ConsPlusNormal"/>
        <w:widowControl/>
        <w:ind w:firstLine="540"/>
        <w:jc w:val="both"/>
        <w:rPr>
          <w:rFonts w:ascii="Times New Roman" w:hAnsi="Times New Roman" w:cs="Times New Roman"/>
          <w:sz w:val="16"/>
          <w:szCs w:val="16"/>
        </w:rPr>
      </w:pPr>
      <w:r w:rsidRPr="00C53794">
        <w:rPr>
          <w:rFonts w:ascii="Times New Roman" w:hAnsi="Times New Roman" w:cs="Times New Roman"/>
          <w:sz w:val="16"/>
          <w:szCs w:val="16"/>
        </w:rPr>
        <w:t xml:space="preserve">2. Настоящее положение определяет функции, состав, порядок приема и рассмотрения документов и регламент работы комиссии по отбору организаций для передачи отдельных полномочий органа опеки и попечительства (далее – комиссия). </w:t>
      </w:r>
    </w:p>
    <w:p w:rsidR="00C53794" w:rsidRPr="00C53794" w:rsidRDefault="00C53794" w:rsidP="00C53794">
      <w:pPr>
        <w:pStyle w:val="ConsPlusNormal"/>
        <w:widowControl/>
        <w:ind w:firstLine="540"/>
        <w:jc w:val="both"/>
        <w:rPr>
          <w:rFonts w:ascii="Times New Roman" w:hAnsi="Times New Roman" w:cs="Times New Roman"/>
          <w:sz w:val="16"/>
          <w:szCs w:val="16"/>
        </w:rPr>
      </w:pPr>
    </w:p>
    <w:p w:rsidR="00C53794" w:rsidRPr="00C53794" w:rsidRDefault="00C53794" w:rsidP="00C53794">
      <w:pPr>
        <w:pStyle w:val="ConsPlusNormal"/>
        <w:widowControl/>
        <w:ind w:firstLine="540"/>
        <w:jc w:val="center"/>
        <w:rPr>
          <w:rFonts w:ascii="Times New Roman" w:hAnsi="Times New Roman" w:cs="Times New Roman"/>
          <w:sz w:val="16"/>
          <w:szCs w:val="16"/>
        </w:rPr>
      </w:pPr>
      <w:r w:rsidRPr="00C53794">
        <w:rPr>
          <w:rFonts w:ascii="Times New Roman" w:hAnsi="Times New Roman" w:cs="Times New Roman"/>
          <w:sz w:val="16"/>
          <w:szCs w:val="16"/>
        </w:rPr>
        <w:t>2. Функции комиссии</w:t>
      </w:r>
    </w:p>
    <w:p w:rsidR="00C53794" w:rsidRPr="00C53794" w:rsidRDefault="00C53794" w:rsidP="00C53794">
      <w:pPr>
        <w:pStyle w:val="ConsPlusNormal"/>
        <w:widowControl/>
        <w:ind w:firstLine="540"/>
        <w:jc w:val="both"/>
        <w:rPr>
          <w:rFonts w:ascii="Times New Roman" w:hAnsi="Times New Roman" w:cs="Times New Roman"/>
          <w:sz w:val="16"/>
          <w:szCs w:val="16"/>
        </w:rPr>
      </w:pPr>
    </w:p>
    <w:p w:rsidR="00C53794" w:rsidRPr="00C53794" w:rsidRDefault="00C53794" w:rsidP="00C53794">
      <w:pPr>
        <w:pStyle w:val="ConsPlusNormal"/>
        <w:widowControl/>
        <w:ind w:firstLine="540"/>
        <w:jc w:val="both"/>
        <w:rPr>
          <w:rFonts w:ascii="Times New Roman" w:hAnsi="Times New Roman" w:cs="Times New Roman"/>
          <w:sz w:val="16"/>
          <w:szCs w:val="16"/>
        </w:rPr>
      </w:pPr>
      <w:r w:rsidRPr="00C53794">
        <w:rPr>
          <w:rFonts w:ascii="Times New Roman" w:hAnsi="Times New Roman" w:cs="Times New Roman"/>
          <w:sz w:val="16"/>
          <w:szCs w:val="16"/>
        </w:rPr>
        <w:t>3. Комиссия осуществляет:</w:t>
      </w:r>
    </w:p>
    <w:p w:rsidR="00C53794" w:rsidRPr="00C53794" w:rsidRDefault="00C53794" w:rsidP="00C53794">
      <w:pPr>
        <w:shd w:val="clear" w:color="auto" w:fill="FFFFFF"/>
        <w:tabs>
          <w:tab w:val="left" w:pos="540"/>
        </w:tabs>
        <w:spacing w:line="312" w:lineRule="auto"/>
        <w:jc w:val="both"/>
        <w:rPr>
          <w:sz w:val="16"/>
          <w:szCs w:val="16"/>
        </w:rPr>
      </w:pPr>
      <w:r w:rsidRPr="00C53794">
        <w:rPr>
          <w:sz w:val="16"/>
          <w:szCs w:val="16"/>
        </w:rPr>
        <w:tab/>
        <w:t>1) определение показателей деятельности организаций, на основании которых будет осуществляться отбор;</w:t>
      </w:r>
    </w:p>
    <w:p w:rsidR="00C53794" w:rsidRPr="00C53794" w:rsidRDefault="00C53794" w:rsidP="00C53794">
      <w:pPr>
        <w:shd w:val="clear" w:color="auto" w:fill="FFFFFF"/>
        <w:tabs>
          <w:tab w:val="left" w:pos="540"/>
        </w:tabs>
        <w:spacing w:line="312" w:lineRule="auto"/>
        <w:jc w:val="both"/>
        <w:rPr>
          <w:sz w:val="16"/>
          <w:szCs w:val="16"/>
        </w:rPr>
      </w:pPr>
      <w:r w:rsidRPr="00C53794">
        <w:rPr>
          <w:sz w:val="16"/>
          <w:szCs w:val="16"/>
        </w:rPr>
        <w:tab/>
        <w:t>2) проведение экспертизы документов, поданных организациями;</w:t>
      </w:r>
    </w:p>
    <w:p w:rsidR="00C53794" w:rsidRPr="00C53794" w:rsidRDefault="00C53794" w:rsidP="00C53794">
      <w:pPr>
        <w:shd w:val="clear" w:color="auto" w:fill="FFFFFF"/>
        <w:tabs>
          <w:tab w:val="left" w:pos="540"/>
        </w:tabs>
        <w:spacing w:line="312" w:lineRule="auto"/>
        <w:jc w:val="both"/>
        <w:rPr>
          <w:sz w:val="16"/>
          <w:szCs w:val="16"/>
        </w:rPr>
      </w:pPr>
      <w:r w:rsidRPr="00C53794">
        <w:rPr>
          <w:sz w:val="16"/>
          <w:szCs w:val="16"/>
        </w:rPr>
        <w:tab/>
        <w:t>3) утверждение протокола с рекомендациями о передаче организациям полномочий либо об отказе в передаче полномочий с указанием причин отказа.</w:t>
      </w:r>
    </w:p>
    <w:p w:rsidR="00C53794" w:rsidRPr="00C53794" w:rsidRDefault="00C53794" w:rsidP="00C53794">
      <w:pPr>
        <w:shd w:val="clear" w:color="auto" w:fill="FFFFFF"/>
        <w:tabs>
          <w:tab w:val="left" w:pos="989"/>
        </w:tabs>
        <w:spacing w:line="312" w:lineRule="auto"/>
        <w:ind w:firstLine="720"/>
        <w:jc w:val="center"/>
        <w:rPr>
          <w:sz w:val="16"/>
          <w:szCs w:val="16"/>
        </w:rPr>
      </w:pPr>
      <w:r w:rsidRPr="00C53794">
        <w:rPr>
          <w:sz w:val="16"/>
          <w:szCs w:val="16"/>
        </w:rPr>
        <w:t>3. Состав комиссии</w:t>
      </w:r>
    </w:p>
    <w:p w:rsidR="00C53794" w:rsidRPr="00C53794" w:rsidRDefault="00C53794" w:rsidP="00C53794">
      <w:pPr>
        <w:shd w:val="clear" w:color="auto" w:fill="FFFFFF"/>
        <w:tabs>
          <w:tab w:val="left" w:pos="989"/>
        </w:tabs>
        <w:spacing w:line="312" w:lineRule="auto"/>
        <w:ind w:firstLine="720"/>
        <w:jc w:val="center"/>
        <w:rPr>
          <w:sz w:val="16"/>
          <w:szCs w:val="16"/>
        </w:rPr>
      </w:pPr>
    </w:p>
    <w:p w:rsidR="00C53794" w:rsidRPr="00C53794" w:rsidRDefault="00C53794" w:rsidP="00C53794">
      <w:pPr>
        <w:ind w:firstLine="540"/>
        <w:jc w:val="both"/>
        <w:rPr>
          <w:sz w:val="16"/>
          <w:szCs w:val="16"/>
        </w:rPr>
      </w:pPr>
      <w:r w:rsidRPr="00C53794">
        <w:rPr>
          <w:sz w:val="16"/>
          <w:szCs w:val="16"/>
        </w:rPr>
        <w:t>4. В состав Комиссии входит председатель комиссии, Заместитель председателя комиссии, секретарь комиссии и члены комиссии.</w:t>
      </w:r>
    </w:p>
    <w:p w:rsidR="00C53794" w:rsidRPr="00C53794" w:rsidRDefault="00C53794" w:rsidP="00C53794">
      <w:pPr>
        <w:ind w:firstLine="540"/>
        <w:jc w:val="both"/>
        <w:rPr>
          <w:sz w:val="16"/>
          <w:szCs w:val="16"/>
        </w:rPr>
      </w:pPr>
      <w:r w:rsidRPr="00C53794">
        <w:rPr>
          <w:sz w:val="16"/>
          <w:szCs w:val="16"/>
        </w:rPr>
        <w:t>4.1. Комиссию возглавляет председатель.</w:t>
      </w:r>
    </w:p>
    <w:p w:rsidR="00C53794" w:rsidRPr="00C53794" w:rsidRDefault="00C53794" w:rsidP="00C53794">
      <w:pPr>
        <w:ind w:firstLine="540"/>
        <w:jc w:val="both"/>
        <w:rPr>
          <w:sz w:val="16"/>
          <w:szCs w:val="16"/>
        </w:rPr>
      </w:pPr>
      <w:r w:rsidRPr="00C53794">
        <w:rPr>
          <w:sz w:val="16"/>
          <w:szCs w:val="16"/>
        </w:rPr>
        <w:t xml:space="preserve">4.2. При отсутствии председателя комиссии его обязанности исполняет заместитель председателя комиссии. </w:t>
      </w:r>
    </w:p>
    <w:p w:rsidR="00C53794" w:rsidRPr="00C53794" w:rsidRDefault="00C53794" w:rsidP="00C53794">
      <w:pPr>
        <w:ind w:firstLine="540"/>
        <w:jc w:val="both"/>
        <w:rPr>
          <w:sz w:val="16"/>
          <w:szCs w:val="16"/>
        </w:rPr>
      </w:pPr>
      <w:r w:rsidRPr="00C53794">
        <w:rPr>
          <w:sz w:val="16"/>
          <w:szCs w:val="16"/>
        </w:rPr>
        <w:t>5. Число членов комиссии является нечетным и составляет не менее 5 человек.</w:t>
      </w:r>
    </w:p>
    <w:p w:rsidR="00C53794" w:rsidRPr="00C53794" w:rsidRDefault="00C53794" w:rsidP="00C53794">
      <w:pPr>
        <w:ind w:firstLine="540"/>
        <w:jc w:val="both"/>
        <w:rPr>
          <w:sz w:val="16"/>
          <w:szCs w:val="16"/>
        </w:rPr>
      </w:pPr>
      <w:r w:rsidRPr="00C53794">
        <w:rPr>
          <w:sz w:val="16"/>
          <w:szCs w:val="16"/>
        </w:rPr>
        <w:t>6. В комиссию входят представители органов исполнительной власти субъекта Российской Федерации, общественных объединений, в том числе осуществляющих деятельность по защите прав и законных интересов несовершеннолетних граждан.</w:t>
      </w:r>
    </w:p>
    <w:p w:rsidR="00C53794" w:rsidRPr="00C53794" w:rsidRDefault="00C53794" w:rsidP="00C53794">
      <w:pPr>
        <w:ind w:firstLine="540"/>
        <w:jc w:val="both"/>
        <w:rPr>
          <w:sz w:val="16"/>
          <w:szCs w:val="16"/>
        </w:rPr>
      </w:pPr>
      <w:r w:rsidRPr="00C53794">
        <w:rPr>
          <w:sz w:val="16"/>
          <w:szCs w:val="16"/>
        </w:rPr>
        <w:t>7. Членами комиссии не могут быть лица, заинтересованные в результатах отбора организаций.</w:t>
      </w:r>
    </w:p>
    <w:p w:rsidR="00C53794" w:rsidRPr="00C53794" w:rsidRDefault="00C53794" w:rsidP="00C53794">
      <w:pPr>
        <w:ind w:firstLine="540"/>
        <w:jc w:val="both"/>
        <w:rPr>
          <w:sz w:val="16"/>
          <w:szCs w:val="16"/>
        </w:rPr>
      </w:pPr>
      <w:r w:rsidRPr="00C53794">
        <w:rPr>
          <w:sz w:val="16"/>
          <w:szCs w:val="16"/>
        </w:rPr>
        <w:t>8. Состав комиссии утверждается постановлением администрации Островского муниципального района.</w:t>
      </w:r>
    </w:p>
    <w:p w:rsidR="00C53794" w:rsidRPr="00C53794" w:rsidRDefault="00C53794" w:rsidP="00C53794">
      <w:pPr>
        <w:ind w:firstLine="540"/>
        <w:jc w:val="center"/>
        <w:rPr>
          <w:sz w:val="16"/>
          <w:szCs w:val="16"/>
        </w:rPr>
      </w:pPr>
    </w:p>
    <w:p w:rsidR="00C53794" w:rsidRPr="00C53794" w:rsidRDefault="00C53794" w:rsidP="00C53794">
      <w:pPr>
        <w:ind w:firstLine="540"/>
        <w:jc w:val="center"/>
        <w:rPr>
          <w:sz w:val="16"/>
          <w:szCs w:val="16"/>
        </w:rPr>
      </w:pPr>
      <w:r w:rsidRPr="00C53794">
        <w:rPr>
          <w:sz w:val="16"/>
          <w:szCs w:val="16"/>
        </w:rPr>
        <w:t>4. Порядок приема и рассмотрения документов</w:t>
      </w:r>
    </w:p>
    <w:p w:rsidR="00C53794" w:rsidRPr="00C53794" w:rsidRDefault="00C53794" w:rsidP="00C53794">
      <w:pPr>
        <w:ind w:firstLine="540"/>
        <w:jc w:val="both"/>
        <w:rPr>
          <w:sz w:val="16"/>
          <w:szCs w:val="16"/>
        </w:rPr>
      </w:pPr>
    </w:p>
    <w:p w:rsidR="00C53794" w:rsidRPr="00C53794" w:rsidRDefault="00C53794" w:rsidP="00C53794">
      <w:pPr>
        <w:ind w:firstLine="540"/>
        <w:jc w:val="both"/>
        <w:rPr>
          <w:sz w:val="16"/>
          <w:szCs w:val="16"/>
        </w:rPr>
      </w:pPr>
      <w:r w:rsidRPr="00C53794">
        <w:rPr>
          <w:sz w:val="16"/>
          <w:szCs w:val="16"/>
        </w:rPr>
        <w:t>9. Для участия в отборе организации представляют следующие документы:</w:t>
      </w:r>
    </w:p>
    <w:p w:rsidR="00C53794" w:rsidRPr="00C53794" w:rsidRDefault="00C53794" w:rsidP="00C53794">
      <w:pPr>
        <w:ind w:firstLine="540"/>
        <w:jc w:val="both"/>
        <w:rPr>
          <w:sz w:val="16"/>
          <w:szCs w:val="16"/>
        </w:rPr>
      </w:pPr>
      <w:r w:rsidRPr="00C53794">
        <w:rPr>
          <w:sz w:val="16"/>
          <w:szCs w:val="16"/>
        </w:rPr>
        <w:t>1) заявление об участии в отборе организаций;</w:t>
      </w:r>
    </w:p>
    <w:p w:rsidR="00C53794" w:rsidRPr="00C53794" w:rsidRDefault="00C53794" w:rsidP="00C53794">
      <w:pPr>
        <w:ind w:firstLine="540"/>
        <w:jc w:val="both"/>
        <w:rPr>
          <w:sz w:val="16"/>
          <w:szCs w:val="16"/>
        </w:rPr>
      </w:pPr>
      <w:r w:rsidRPr="00C53794">
        <w:rPr>
          <w:sz w:val="16"/>
          <w:szCs w:val="16"/>
        </w:rPr>
        <w:t>2) согласие учредителя на участие организации в отборе организаций и возложение на организацию полномочий органа опеки и попечительства;</w:t>
      </w:r>
    </w:p>
    <w:p w:rsidR="00C53794" w:rsidRPr="00C53794" w:rsidRDefault="00C53794" w:rsidP="00C53794">
      <w:pPr>
        <w:ind w:firstLine="540"/>
        <w:jc w:val="both"/>
        <w:rPr>
          <w:sz w:val="16"/>
          <w:szCs w:val="16"/>
        </w:rPr>
      </w:pPr>
      <w:r w:rsidRPr="00C53794">
        <w:rPr>
          <w:sz w:val="16"/>
          <w:szCs w:val="16"/>
        </w:rPr>
        <w:t>3) копии учредительных документов организации, заверенные в установленном законодательством Российской Федерации порядке (с предъявлением оригиналов, если копии не заверены);</w:t>
      </w:r>
    </w:p>
    <w:p w:rsidR="00C53794" w:rsidRPr="00C53794" w:rsidRDefault="00C53794" w:rsidP="00C53794">
      <w:pPr>
        <w:ind w:firstLine="540"/>
        <w:jc w:val="both"/>
        <w:rPr>
          <w:sz w:val="16"/>
          <w:szCs w:val="16"/>
        </w:rPr>
      </w:pPr>
      <w:r w:rsidRPr="00C53794">
        <w:rPr>
          <w:sz w:val="16"/>
          <w:szCs w:val="16"/>
        </w:rPr>
        <w:t>4) копию документа, подтверждающего внесение записи о юридическом лице в Единый государственный реестр юридических лиц, заверенная в установленном законодательством Российской Федерации порядке (с предъявлением оригинала, если копия не заверена);</w:t>
      </w:r>
    </w:p>
    <w:p w:rsidR="00C53794" w:rsidRPr="00C53794" w:rsidRDefault="00C53794" w:rsidP="00C53794">
      <w:pPr>
        <w:ind w:firstLine="540"/>
        <w:jc w:val="both"/>
        <w:rPr>
          <w:sz w:val="16"/>
          <w:szCs w:val="16"/>
        </w:rPr>
      </w:pPr>
      <w:r w:rsidRPr="00C53794">
        <w:rPr>
          <w:sz w:val="16"/>
          <w:szCs w:val="16"/>
        </w:rPr>
        <w:t>5) копию штатного расписания организации, заверенную руководителем организации или уполномоченным им лицом;</w:t>
      </w:r>
    </w:p>
    <w:p w:rsidR="00C53794" w:rsidRPr="00C53794" w:rsidRDefault="00C53794" w:rsidP="00C53794">
      <w:pPr>
        <w:ind w:firstLine="540"/>
        <w:jc w:val="both"/>
        <w:rPr>
          <w:sz w:val="16"/>
          <w:szCs w:val="16"/>
        </w:rPr>
      </w:pPr>
      <w:r w:rsidRPr="00C53794">
        <w:rPr>
          <w:sz w:val="16"/>
          <w:szCs w:val="16"/>
        </w:rPr>
        <w:t>6) перечень основных средств, состоящих на балансе организации;</w:t>
      </w:r>
    </w:p>
    <w:p w:rsidR="00C53794" w:rsidRPr="00C53794" w:rsidRDefault="00C53794" w:rsidP="00C53794">
      <w:pPr>
        <w:ind w:firstLine="540"/>
        <w:jc w:val="both"/>
        <w:rPr>
          <w:sz w:val="16"/>
          <w:szCs w:val="16"/>
        </w:rPr>
      </w:pPr>
      <w:r w:rsidRPr="00C53794">
        <w:rPr>
          <w:sz w:val="16"/>
          <w:szCs w:val="16"/>
        </w:rPr>
        <w:t>7) список сотрудников, имеющихся в организации для осуществления переданных полномочий, с указанием их должности, образования, стажа работы.</w:t>
      </w:r>
    </w:p>
    <w:p w:rsidR="00C53794" w:rsidRPr="00C53794" w:rsidRDefault="00C53794" w:rsidP="00C53794">
      <w:pPr>
        <w:ind w:firstLine="540"/>
        <w:jc w:val="both"/>
        <w:rPr>
          <w:sz w:val="16"/>
          <w:szCs w:val="16"/>
        </w:rPr>
      </w:pPr>
      <w:r w:rsidRPr="00C53794">
        <w:rPr>
          <w:sz w:val="16"/>
          <w:szCs w:val="16"/>
        </w:rPr>
        <w:t>10. Заявление составляется в произвольной форме с указанием сведений об учредителе организации, полного наименования организации, ее юридического и почтового адресов, адреса электронной почты, официального сайта в сети "Интернет" (при его наличии), основных направлений деятельности организации.</w:t>
      </w:r>
    </w:p>
    <w:p w:rsidR="00C53794" w:rsidRPr="00C53794" w:rsidRDefault="00C53794" w:rsidP="00C53794">
      <w:pPr>
        <w:shd w:val="clear" w:color="auto" w:fill="FFFFFF"/>
        <w:tabs>
          <w:tab w:val="left" w:pos="989"/>
        </w:tabs>
        <w:spacing w:line="312" w:lineRule="auto"/>
        <w:jc w:val="both"/>
        <w:rPr>
          <w:sz w:val="16"/>
          <w:szCs w:val="16"/>
        </w:rPr>
      </w:pPr>
      <w:r w:rsidRPr="00C53794">
        <w:rPr>
          <w:sz w:val="16"/>
          <w:szCs w:val="16"/>
        </w:rPr>
        <w:t xml:space="preserve">      11. Комиссия рассматривает документы, указанные в п. 9 настоящего Положения, не позднее 30 дней со дня их получения органом опеки и попечительства, проводит проверку полноты и достоверности содержащихся в них сведений.</w:t>
      </w:r>
    </w:p>
    <w:p w:rsidR="00C53794" w:rsidRPr="00C53794" w:rsidRDefault="00C53794" w:rsidP="00C53794">
      <w:pPr>
        <w:jc w:val="both"/>
        <w:rPr>
          <w:sz w:val="16"/>
          <w:szCs w:val="16"/>
        </w:rPr>
      </w:pPr>
      <w:r w:rsidRPr="00C53794">
        <w:rPr>
          <w:sz w:val="16"/>
          <w:szCs w:val="16"/>
        </w:rPr>
        <w:t xml:space="preserve">     12. Комиссия вправе организовать и провести при необходимости выездную проверку заявителя-организации, предметом которой является оценка возможности выполнения заявителем полномочий органа опеки и попечительства. </w:t>
      </w:r>
    </w:p>
    <w:p w:rsidR="00C53794" w:rsidRPr="00C53794" w:rsidRDefault="00C53794" w:rsidP="00C53794">
      <w:pPr>
        <w:jc w:val="both"/>
        <w:rPr>
          <w:sz w:val="16"/>
          <w:szCs w:val="16"/>
        </w:rPr>
      </w:pPr>
      <w:r w:rsidRPr="00C53794">
        <w:rPr>
          <w:sz w:val="16"/>
          <w:szCs w:val="16"/>
        </w:rPr>
        <w:t>13. Комиссия:</w:t>
      </w:r>
    </w:p>
    <w:p w:rsidR="00C53794" w:rsidRPr="00C53794" w:rsidRDefault="00C53794" w:rsidP="00C53794">
      <w:pPr>
        <w:jc w:val="both"/>
        <w:rPr>
          <w:sz w:val="16"/>
          <w:szCs w:val="16"/>
        </w:rPr>
      </w:pPr>
      <w:r w:rsidRPr="00C53794">
        <w:rPr>
          <w:sz w:val="16"/>
          <w:szCs w:val="16"/>
        </w:rPr>
        <w:lastRenderedPageBreak/>
        <w:t>1) определяет показатели деятельности организаций</w:t>
      </w:r>
      <w:proofErr w:type="gramStart"/>
      <w:r w:rsidRPr="00C53794">
        <w:rPr>
          <w:sz w:val="16"/>
          <w:szCs w:val="16"/>
        </w:rPr>
        <w:t>.</w:t>
      </w:r>
      <w:proofErr w:type="gramEnd"/>
      <w:r w:rsidRPr="00C53794">
        <w:rPr>
          <w:sz w:val="16"/>
          <w:szCs w:val="16"/>
        </w:rPr>
        <w:t xml:space="preserve"> </w:t>
      </w:r>
      <w:proofErr w:type="gramStart"/>
      <w:r w:rsidRPr="00C53794">
        <w:rPr>
          <w:sz w:val="16"/>
          <w:szCs w:val="16"/>
        </w:rPr>
        <w:t>н</w:t>
      </w:r>
      <w:proofErr w:type="gramEnd"/>
      <w:r w:rsidRPr="00C53794">
        <w:rPr>
          <w:sz w:val="16"/>
          <w:szCs w:val="16"/>
        </w:rPr>
        <w:t>а основании которых будет осуществлять их отбор с учетом требований, установленных пунктом 15 Порядка отбора органом опеки и попечительства образовательных организаций, медицинских организаций, оказывающих социальные услуги, или иных организаций, в том числе организаций для детей – сирот и детей, оставшихся без попечения родителей, для осуществления отдельных полномочий органа опеки и попечительства, утвержденным приказом Министерства образования и  науки Российской Федерации от 14.09.2009 г. № 334.</w:t>
      </w:r>
    </w:p>
    <w:p w:rsidR="00C53794" w:rsidRPr="00C53794" w:rsidRDefault="00C53794" w:rsidP="00C53794">
      <w:pPr>
        <w:jc w:val="both"/>
        <w:rPr>
          <w:sz w:val="16"/>
          <w:szCs w:val="16"/>
        </w:rPr>
      </w:pPr>
      <w:r w:rsidRPr="00C53794">
        <w:rPr>
          <w:sz w:val="16"/>
          <w:szCs w:val="16"/>
        </w:rPr>
        <w:t>2) проводит экспертизу документов, поданных организациями.</w:t>
      </w:r>
    </w:p>
    <w:p w:rsidR="00C53794" w:rsidRPr="00C53794" w:rsidRDefault="00C53794" w:rsidP="00C53794">
      <w:pPr>
        <w:jc w:val="both"/>
        <w:rPr>
          <w:sz w:val="16"/>
          <w:szCs w:val="16"/>
        </w:rPr>
      </w:pPr>
      <w:r w:rsidRPr="00C53794">
        <w:rPr>
          <w:sz w:val="16"/>
          <w:szCs w:val="16"/>
        </w:rPr>
        <w:t>3) утверждает протокол с рекомендациями о передаче организации полномочий (полномочия) либо об отказе в передаче полномочий (полномочия) с указанием причин отказа.</w:t>
      </w:r>
    </w:p>
    <w:p w:rsidR="00C53794" w:rsidRPr="00C53794" w:rsidRDefault="00C53794" w:rsidP="00C53794">
      <w:pPr>
        <w:jc w:val="both"/>
        <w:rPr>
          <w:sz w:val="16"/>
          <w:szCs w:val="16"/>
        </w:rPr>
      </w:pPr>
      <w:r w:rsidRPr="00C53794">
        <w:rPr>
          <w:sz w:val="16"/>
          <w:szCs w:val="16"/>
        </w:rPr>
        <w:t>14. Основаниями для отказа в передаче организации полномочий (полномочия) органа опеки и попечительства являются:</w:t>
      </w:r>
    </w:p>
    <w:p w:rsidR="00C53794" w:rsidRPr="00C53794" w:rsidRDefault="00C53794" w:rsidP="00C53794">
      <w:pPr>
        <w:jc w:val="both"/>
        <w:rPr>
          <w:sz w:val="16"/>
          <w:szCs w:val="16"/>
        </w:rPr>
      </w:pPr>
      <w:r w:rsidRPr="00C53794">
        <w:rPr>
          <w:sz w:val="16"/>
          <w:szCs w:val="16"/>
        </w:rPr>
        <w:t>- отсутствие документов, необходимых для проведения отбора организаций;</w:t>
      </w:r>
    </w:p>
    <w:p w:rsidR="00C53794" w:rsidRPr="00C53794" w:rsidRDefault="00C53794" w:rsidP="00C53794">
      <w:pPr>
        <w:jc w:val="both"/>
        <w:rPr>
          <w:sz w:val="16"/>
          <w:szCs w:val="16"/>
        </w:rPr>
      </w:pPr>
      <w:r w:rsidRPr="00C53794">
        <w:rPr>
          <w:sz w:val="16"/>
          <w:szCs w:val="16"/>
        </w:rPr>
        <w:t>- наличие в представленных документах недостоверной информации;</w:t>
      </w:r>
    </w:p>
    <w:p w:rsidR="00C53794" w:rsidRPr="00C53794" w:rsidRDefault="00C53794" w:rsidP="00C53794">
      <w:pPr>
        <w:jc w:val="both"/>
        <w:rPr>
          <w:sz w:val="16"/>
          <w:szCs w:val="16"/>
        </w:rPr>
      </w:pPr>
      <w:r w:rsidRPr="00C53794">
        <w:rPr>
          <w:sz w:val="16"/>
          <w:szCs w:val="16"/>
        </w:rPr>
        <w:t>- несоответствие характера деятельности организации полномочиям (полномочию) органа опеки и попечительства;</w:t>
      </w:r>
    </w:p>
    <w:p w:rsidR="00C53794" w:rsidRPr="00C53794" w:rsidRDefault="00C53794" w:rsidP="00C53794">
      <w:pPr>
        <w:jc w:val="both"/>
        <w:rPr>
          <w:sz w:val="16"/>
          <w:szCs w:val="16"/>
        </w:rPr>
      </w:pPr>
      <w:r w:rsidRPr="00C53794">
        <w:rPr>
          <w:sz w:val="16"/>
          <w:szCs w:val="16"/>
        </w:rPr>
        <w:t>- отсутствие в штате организации работников, специализирующихся по направлениям деятельности, соответствующим полномочиям (полномочию) органа опеки и попечительства;</w:t>
      </w:r>
    </w:p>
    <w:p w:rsidR="00C53794" w:rsidRPr="00C53794" w:rsidRDefault="00C53794" w:rsidP="00C53794">
      <w:pPr>
        <w:jc w:val="both"/>
        <w:rPr>
          <w:sz w:val="16"/>
          <w:szCs w:val="16"/>
        </w:rPr>
      </w:pPr>
      <w:r w:rsidRPr="00C53794">
        <w:rPr>
          <w:sz w:val="16"/>
          <w:szCs w:val="16"/>
        </w:rPr>
        <w:t>- отсутствие у организации материально – технических и иных возможностей для осуществления полномочий  (полномочия) органа опеки и попечительства в пределах территории Островского муниципального района.</w:t>
      </w:r>
    </w:p>
    <w:p w:rsidR="00C53794" w:rsidRPr="00C53794" w:rsidRDefault="00C53794" w:rsidP="00C53794">
      <w:pPr>
        <w:jc w:val="both"/>
        <w:rPr>
          <w:sz w:val="16"/>
          <w:szCs w:val="16"/>
        </w:rPr>
      </w:pPr>
      <w:r w:rsidRPr="00C53794">
        <w:rPr>
          <w:sz w:val="16"/>
          <w:szCs w:val="16"/>
        </w:rPr>
        <w:t>15. Решение органа опеки и попечительства о передаче полномочий (полномочия) либо отказе в   передаче полномочий (полномочия) с указанием причин отказа оформляется в письменной форме в течение 30 дней со дня получения заявления организации и приложенных к нему документов. Копия решения, заверенная в установленном порядке, направляется в соответствующую организацию в течение 7 дней со дня его подписания.</w:t>
      </w:r>
    </w:p>
    <w:p w:rsidR="00C53794" w:rsidRPr="00C53794" w:rsidRDefault="00C53794" w:rsidP="00C53794">
      <w:pPr>
        <w:jc w:val="both"/>
        <w:rPr>
          <w:sz w:val="16"/>
          <w:szCs w:val="16"/>
        </w:rPr>
      </w:pPr>
      <w:r w:rsidRPr="00C53794">
        <w:rPr>
          <w:sz w:val="16"/>
          <w:szCs w:val="16"/>
        </w:rPr>
        <w:tab/>
        <w:t>Письменный отказ в передаче полномочий (полномочия) может быть обжалован организацией в судебном порядке.</w:t>
      </w:r>
    </w:p>
    <w:p w:rsidR="00C53794" w:rsidRPr="00C53794" w:rsidRDefault="00C53794" w:rsidP="00C53794">
      <w:pPr>
        <w:jc w:val="both"/>
        <w:rPr>
          <w:sz w:val="16"/>
          <w:szCs w:val="16"/>
        </w:rPr>
      </w:pPr>
      <w:r w:rsidRPr="00C53794">
        <w:rPr>
          <w:sz w:val="16"/>
          <w:szCs w:val="16"/>
        </w:rPr>
        <w:t>16. Информацию о результатах отбора организаций  орган опеки и попечительства размещает на официальном сайте администрации Островского муниципального района.</w:t>
      </w:r>
    </w:p>
    <w:p w:rsidR="00C53794" w:rsidRPr="00C53794" w:rsidRDefault="00C53794" w:rsidP="00C53794">
      <w:pPr>
        <w:ind w:firstLine="540"/>
        <w:jc w:val="both"/>
        <w:rPr>
          <w:sz w:val="16"/>
          <w:szCs w:val="16"/>
        </w:rPr>
      </w:pPr>
      <w:r w:rsidRPr="00C53794">
        <w:rPr>
          <w:sz w:val="16"/>
          <w:szCs w:val="16"/>
        </w:rPr>
        <w:t xml:space="preserve">          </w:t>
      </w:r>
    </w:p>
    <w:p w:rsidR="00C53794" w:rsidRPr="00C53794" w:rsidRDefault="00C53794" w:rsidP="00C53794">
      <w:pPr>
        <w:ind w:firstLine="540"/>
        <w:jc w:val="center"/>
        <w:rPr>
          <w:sz w:val="16"/>
          <w:szCs w:val="16"/>
        </w:rPr>
      </w:pPr>
      <w:r w:rsidRPr="00C53794">
        <w:rPr>
          <w:sz w:val="16"/>
          <w:szCs w:val="16"/>
        </w:rPr>
        <w:t>5. Регламент деятельности комиссии</w:t>
      </w:r>
    </w:p>
    <w:p w:rsidR="00C53794" w:rsidRPr="00C53794" w:rsidRDefault="00C53794" w:rsidP="00C53794">
      <w:pPr>
        <w:shd w:val="clear" w:color="auto" w:fill="FFFFFF"/>
        <w:tabs>
          <w:tab w:val="left" w:pos="989"/>
        </w:tabs>
        <w:ind w:firstLine="720"/>
        <w:jc w:val="both"/>
        <w:rPr>
          <w:spacing w:val="-1"/>
          <w:sz w:val="16"/>
          <w:szCs w:val="16"/>
        </w:rPr>
      </w:pPr>
    </w:p>
    <w:p w:rsidR="00C53794" w:rsidRPr="00C53794" w:rsidRDefault="00C53794" w:rsidP="00C53794">
      <w:pPr>
        <w:shd w:val="clear" w:color="auto" w:fill="FFFFFF"/>
        <w:tabs>
          <w:tab w:val="left" w:pos="989"/>
        </w:tabs>
        <w:ind w:firstLine="720"/>
        <w:jc w:val="both"/>
        <w:rPr>
          <w:sz w:val="16"/>
          <w:szCs w:val="16"/>
        </w:rPr>
      </w:pPr>
      <w:r w:rsidRPr="00C53794">
        <w:rPr>
          <w:spacing w:val="-1"/>
          <w:sz w:val="16"/>
          <w:szCs w:val="16"/>
        </w:rPr>
        <w:t xml:space="preserve">17. Формой деятельности комиссии являются заседания. Периодичность проведения заседаний определяется </w:t>
      </w:r>
      <w:r w:rsidRPr="00C53794">
        <w:rPr>
          <w:sz w:val="16"/>
          <w:szCs w:val="16"/>
        </w:rPr>
        <w:t>по мере поступления заявлений организаций в администрацию Островского муниципального района Костромской области. Комиссия обеспечивает проведение экспертизы поданных организацией документов до истечения 30 дней со дня их получения администрацией Островского муниципального района, обеспечивающей выполнение отдельных государственных полномочий Костромской области по организации и осуществлению деятельности по опеке и попечительству.</w:t>
      </w:r>
    </w:p>
    <w:p w:rsidR="00C53794" w:rsidRPr="00C53794" w:rsidRDefault="00C53794" w:rsidP="00C53794">
      <w:pPr>
        <w:shd w:val="clear" w:color="auto" w:fill="FFFFFF"/>
        <w:tabs>
          <w:tab w:val="left" w:pos="720"/>
        </w:tabs>
        <w:ind w:firstLine="720"/>
        <w:jc w:val="both"/>
        <w:rPr>
          <w:spacing w:val="-1"/>
          <w:sz w:val="16"/>
          <w:szCs w:val="16"/>
        </w:rPr>
      </w:pPr>
      <w:r w:rsidRPr="00C53794">
        <w:rPr>
          <w:spacing w:val="-1"/>
          <w:sz w:val="16"/>
          <w:szCs w:val="16"/>
        </w:rPr>
        <w:t>18. Комиссия вправе осуществлять свои полномочия, если на ее заседаниях присутствует не менее 2/3 от списочного состава.</w:t>
      </w:r>
    </w:p>
    <w:p w:rsidR="00C53794" w:rsidRPr="00C53794" w:rsidRDefault="00C53794" w:rsidP="00C53794">
      <w:pPr>
        <w:shd w:val="clear" w:color="auto" w:fill="FFFFFF"/>
        <w:tabs>
          <w:tab w:val="left" w:pos="720"/>
        </w:tabs>
        <w:ind w:firstLine="720"/>
        <w:jc w:val="both"/>
        <w:rPr>
          <w:spacing w:val="-1"/>
          <w:sz w:val="16"/>
          <w:szCs w:val="16"/>
        </w:rPr>
      </w:pPr>
      <w:r w:rsidRPr="00C53794">
        <w:rPr>
          <w:spacing w:val="-1"/>
          <w:sz w:val="16"/>
          <w:szCs w:val="16"/>
        </w:rPr>
        <w:t>19. Решения комиссии принимаются простым большинством голосов присутствующих на заседании.</w:t>
      </w:r>
    </w:p>
    <w:p w:rsidR="00C53794" w:rsidRPr="00C53794" w:rsidRDefault="00C53794" w:rsidP="00C53794">
      <w:pPr>
        <w:shd w:val="clear" w:color="auto" w:fill="FFFFFF"/>
        <w:tabs>
          <w:tab w:val="left" w:pos="720"/>
        </w:tabs>
        <w:ind w:firstLine="720"/>
        <w:jc w:val="both"/>
        <w:rPr>
          <w:spacing w:val="-1"/>
          <w:sz w:val="16"/>
          <w:szCs w:val="16"/>
        </w:rPr>
      </w:pPr>
      <w:r w:rsidRPr="00C53794">
        <w:rPr>
          <w:spacing w:val="-1"/>
          <w:sz w:val="16"/>
          <w:szCs w:val="16"/>
        </w:rPr>
        <w:t>20. Решения комиссии оформляются протоколами, которые составляются в одном экземпляре и подписываются всеми членами комиссии, принимавшими участие в заседании. В протоколах указывается особое мнение членов комиссии (при его наличии). Протоколы хранятся в секторе по опеке и попечительству администрации Островского муниципального района Костромской области.</w:t>
      </w:r>
    </w:p>
    <w:p w:rsidR="00C53794" w:rsidRPr="00C53794" w:rsidRDefault="00C53794" w:rsidP="00C53794">
      <w:pPr>
        <w:shd w:val="clear" w:color="auto" w:fill="FFFFFF"/>
        <w:tabs>
          <w:tab w:val="left" w:pos="720"/>
        </w:tabs>
        <w:ind w:firstLine="720"/>
        <w:jc w:val="both"/>
        <w:rPr>
          <w:spacing w:val="-1"/>
          <w:sz w:val="16"/>
          <w:szCs w:val="16"/>
        </w:rPr>
      </w:pPr>
      <w:r w:rsidRPr="00C53794">
        <w:rPr>
          <w:spacing w:val="-1"/>
          <w:sz w:val="16"/>
          <w:szCs w:val="16"/>
        </w:rPr>
        <w:t xml:space="preserve">21. При равенстве голосов членов комиссии решающим является голос председателя комиссии, а при отсутствии председателя – его заместителя, председательствовавшего на заседании. </w:t>
      </w:r>
    </w:p>
    <w:p w:rsidR="00C53794" w:rsidRDefault="00C53794" w:rsidP="00C53794">
      <w:pPr>
        <w:ind w:firstLine="709"/>
        <w:jc w:val="center"/>
        <w:rPr>
          <w:sz w:val="16"/>
          <w:szCs w:val="16"/>
        </w:rPr>
      </w:pPr>
    </w:p>
    <w:p w:rsidR="00C53794" w:rsidRDefault="00C53794" w:rsidP="00C53794">
      <w:pPr>
        <w:ind w:firstLine="709"/>
        <w:jc w:val="center"/>
        <w:rPr>
          <w:sz w:val="16"/>
          <w:szCs w:val="16"/>
        </w:rPr>
      </w:pPr>
      <w:r w:rsidRPr="00AB5AD1">
        <w:rPr>
          <w:sz w:val="16"/>
          <w:szCs w:val="16"/>
        </w:rPr>
        <w:t>*      *      *      *      *      *      *</w:t>
      </w:r>
    </w:p>
    <w:p w:rsidR="00FD0B09" w:rsidRDefault="00FD0B09" w:rsidP="00C53794">
      <w:pPr>
        <w:pStyle w:val="affb"/>
        <w:shd w:val="clear" w:color="auto" w:fill="auto"/>
        <w:ind w:firstLine="0"/>
        <w:rPr>
          <w:sz w:val="16"/>
          <w:szCs w:val="16"/>
        </w:rPr>
      </w:pPr>
    </w:p>
    <w:p w:rsidR="00FD0B09" w:rsidRPr="00FD0B09" w:rsidRDefault="00FD0B09" w:rsidP="00FD0B09">
      <w:pPr>
        <w:jc w:val="center"/>
        <w:rPr>
          <w:sz w:val="16"/>
          <w:szCs w:val="16"/>
        </w:rPr>
      </w:pPr>
      <w:r w:rsidRPr="00FD0B09">
        <w:rPr>
          <w:noProof/>
          <w:sz w:val="16"/>
          <w:szCs w:val="16"/>
        </w:rPr>
        <w:drawing>
          <wp:inline distT="0" distB="0" distL="0" distR="0">
            <wp:extent cx="377958" cy="382773"/>
            <wp:effectExtent l="19050" t="0" r="3042"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377958" cy="382773"/>
                    </a:xfrm>
                    <a:prstGeom prst="rect">
                      <a:avLst/>
                    </a:prstGeom>
                    <a:solidFill>
                      <a:srgbClr val="FFFFFF"/>
                    </a:solidFill>
                    <a:ln w="9525">
                      <a:noFill/>
                      <a:miter lim="800000"/>
                      <a:headEnd/>
                      <a:tailEnd/>
                    </a:ln>
                  </pic:spPr>
                </pic:pic>
              </a:graphicData>
            </a:graphic>
          </wp:inline>
        </w:drawing>
      </w:r>
    </w:p>
    <w:p w:rsidR="00FD0B09" w:rsidRPr="00FD0B09" w:rsidRDefault="00FD0B09" w:rsidP="00FD0B09">
      <w:pPr>
        <w:jc w:val="center"/>
        <w:rPr>
          <w:sz w:val="16"/>
          <w:szCs w:val="16"/>
        </w:rPr>
      </w:pPr>
    </w:p>
    <w:p w:rsidR="00FD0B09" w:rsidRPr="00FD0B09" w:rsidRDefault="00FD0B09" w:rsidP="00FD0B09">
      <w:pPr>
        <w:pStyle w:val="1"/>
        <w:widowControl/>
        <w:jc w:val="center"/>
        <w:rPr>
          <w:b/>
          <w:bCs/>
          <w:sz w:val="16"/>
          <w:szCs w:val="16"/>
        </w:rPr>
      </w:pPr>
      <w:r w:rsidRPr="00FD0B09">
        <w:rPr>
          <w:b/>
          <w:bCs/>
          <w:sz w:val="16"/>
          <w:szCs w:val="16"/>
        </w:rPr>
        <w:t>ПОСТАНОВЛЕНИЕ</w:t>
      </w:r>
    </w:p>
    <w:p w:rsidR="00FD0B09" w:rsidRPr="00FD0B09" w:rsidRDefault="00FD0B09" w:rsidP="00FD0B09">
      <w:pPr>
        <w:jc w:val="center"/>
        <w:rPr>
          <w:sz w:val="16"/>
          <w:szCs w:val="16"/>
        </w:rPr>
      </w:pPr>
    </w:p>
    <w:p w:rsidR="00FD0B09" w:rsidRPr="00FD0B09" w:rsidRDefault="00FD0B09" w:rsidP="00FD0B09">
      <w:pPr>
        <w:jc w:val="center"/>
        <w:rPr>
          <w:sz w:val="16"/>
          <w:szCs w:val="16"/>
        </w:rPr>
      </w:pPr>
      <w:r w:rsidRPr="00FD0B09">
        <w:rPr>
          <w:sz w:val="16"/>
          <w:szCs w:val="16"/>
        </w:rPr>
        <w:t>АДМИНИСТРАЦИЯ ОСТРОВСКОГО  МУНИЦИПАЛЬНОГО РАЙОНА</w:t>
      </w:r>
    </w:p>
    <w:p w:rsidR="00FD0B09" w:rsidRPr="00FD0B09" w:rsidRDefault="00FD0B09" w:rsidP="00FD0B09">
      <w:pPr>
        <w:jc w:val="center"/>
        <w:rPr>
          <w:sz w:val="16"/>
          <w:szCs w:val="16"/>
        </w:rPr>
      </w:pPr>
      <w:r w:rsidRPr="00FD0B09">
        <w:rPr>
          <w:sz w:val="16"/>
          <w:szCs w:val="16"/>
        </w:rPr>
        <w:t>КОСТРОМСКОЙ ОБЛАСТИ</w:t>
      </w:r>
    </w:p>
    <w:p w:rsidR="00FD0B09" w:rsidRPr="00FD0B09" w:rsidRDefault="00FD0B09" w:rsidP="00FD0B09">
      <w:pPr>
        <w:rPr>
          <w:sz w:val="16"/>
          <w:szCs w:val="16"/>
        </w:rPr>
      </w:pPr>
    </w:p>
    <w:p w:rsidR="00FD0B09" w:rsidRPr="00FD0B09" w:rsidRDefault="00FD0B09" w:rsidP="00FD0B09">
      <w:pPr>
        <w:rPr>
          <w:sz w:val="16"/>
          <w:szCs w:val="16"/>
        </w:rPr>
      </w:pPr>
      <w:r w:rsidRPr="00FD0B09">
        <w:rPr>
          <w:sz w:val="16"/>
          <w:szCs w:val="16"/>
        </w:rPr>
        <w:t xml:space="preserve">от « 29  »  декабря    2018 г.          № 873                                                    п. </w:t>
      </w:r>
      <w:proofErr w:type="gramStart"/>
      <w:r w:rsidRPr="00FD0B09">
        <w:rPr>
          <w:sz w:val="16"/>
          <w:szCs w:val="16"/>
        </w:rPr>
        <w:t>Островское</w:t>
      </w:r>
      <w:proofErr w:type="gramEnd"/>
    </w:p>
    <w:p w:rsidR="00FD0B09" w:rsidRPr="00FD0B09" w:rsidRDefault="00FD0B09" w:rsidP="00FD0B09">
      <w:pPr>
        <w:rPr>
          <w:sz w:val="16"/>
          <w:szCs w:val="16"/>
        </w:rPr>
      </w:pPr>
    </w:p>
    <w:p w:rsidR="00FD0B09" w:rsidRPr="00FD0B09" w:rsidRDefault="00FD0B09" w:rsidP="00FD0B09">
      <w:pPr>
        <w:rPr>
          <w:sz w:val="16"/>
          <w:szCs w:val="16"/>
        </w:rPr>
      </w:pPr>
      <w:r w:rsidRPr="00FD0B09">
        <w:rPr>
          <w:sz w:val="16"/>
          <w:szCs w:val="16"/>
        </w:rPr>
        <w:t xml:space="preserve">О внесении изменений в постановление </w:t>
      </w:r>
    </w:p>
    <w:p w:rsidR="00FD0B09" w:rsidRPr="00FD0B09" w:rsidRDefault="00FD0B09" w:rsidP="00FD0B09">
      <w:pPr>
        <w:rPr>
          <w:sz w:val="16"/>
          <w:szCs w:val="16"/>
        </w:rPr>
      </w:pPr>
      <w:r w:rsidRPr="00FD0B09">
        <w:rPr>
          <w:sz w:val="16"/>
          <w:szCs w:val="16"/>
        </w:rPr>
        <w:t>администрации Островского муниципального</w:t>
      </w:r>
    </w:p>
    <w:p w:rsidR="00FD0B09" w:rsidRPr="00FD0B09" w:rsidRDefault="00FD0B09" w:rsidP="00FD0B09">
      <w:pPr>
        <w:rPr>
          <w:sz w:val="16"/>
          <w:szCs w:val="16"/>
        </w:rPr>
      </w:pPr>
      <w:r w:rsidRPr="00FD0B09">
        <w:rPr>
          <w:sz w:val="16"/>
          <w:szCs w:val="16"/>
        </w:rPr>
        <w:t xml:space="preserve"> района от 24.11.2017 года № 579</w:t>
      </w:r>
    </w:p>
    <w:p w:rsidR="00FD0B09" w:rsidRPr="00FD0B09" w:rsidRDefault="00FD0B09" w:rsidP="00FD0B09">
      <w:pPr>
        <w:jc w:val="both"/>
        <w:rPr>
          <w:sz w:val="16"/>
          <w:szCs w:val="16"/>
        </w:rPr>
      </w:pPr>
    </w:p>
    <w:p w:rsidR="00FD0B09" w:rsidRPr="00FD0B09" w:rsidRDefault="00FD0B09" w:rsidP="00FD0B09">
      <w:pPr>
        <w:pStyle w:val="1"/>
        <w:jc w:val="both"/>
        <w:rPr>
          <w:rFonts w:eastAsia="Arial"/>
          <w:sz w:val="16"/>
          <w:szCs w:val="16"/>
        </w:rPr>
      </w:pPr>
      <w:r w:rsidRPr="00FD0B09">
        <w:rPr>
          <w:sz w:val="16"/>
          <w:szCs w:val="16"/>
        </w:rPr>
        <w:t xml:space="preserve">           </w:t>
      </w:r>
      <w:proofErr w:type="gramStart"/>
      <w:r w:rsidRPr="00FD0B09">
        <w:rPr>
          <w:sz w:val="16"/>
          <w:szCs w:val="16"/>
        </w:rPr>
        <w:t xml:space="preserve">В целях реализации </w:t>
      </w:r>
      <w:r w:rsidRPr="00FD0B09">
        <w:rPr>
          <w:bCs/>
          <w:color w:val="000000"/>
          <w:sz w:val="16"/>
          <w:szCs w:val="16"/>
        </w:rPr>
        <w:t xml:space="preserve">постановления Правительства Российской Федерации от               30 декабря 2017 года № 1710 « Об утверждении </w:t>
      </w:r>
      <w:r w:rsidRPr="00FD0B09">
        <w:rPr>
          <w:sz w:val="16"/>
          <w:szCs w:val="16"/>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D0B09">
        <w:rPr>
          <w:bCs/>
          <w:color w:val="000000"/>
          <w:sz w:val="16"/>
          <w:szCs w:val="16"/>
        </w:rPr>
        <w:t>,</w:t>
      </w:r>
      <w:r w:rsidRPr="00FD0B09">
        <w:rPr>
          <w:sz w:val="16"/>
          <w:szCs w:val="16"/>
        </w:rPr>
        <w:t xml:space="preserve"> в соответствии с Бюджетным Кодексом Российской Федерации,   постановлениями администрации Островского муниципального района  от 16.10.2017 № 487 «О внесении изменений в постановление администрации Островского муниципального района Костромской области от 11 ноября 2016</w:t>
      </w:r>
      <w:proofErr w:type="gramEnd"/>
      <w:r w:rsidRPr="00FD0B09">
        <w:rPr>
          <w:sz w:val="16"/>
          <w:szCs w:val="16"/>
        </w:rPr>
        <w:t xml:space="preserve"> года № 330», от 07.11.2016 № 326 «Об утверждении Порядка разработки, формирования, реализации и оценки эффективности муниципальных программ Островского муниципального района», руководствуясь Уставом муниципального образования Островский муниципальный район, </w:t>
      </w:r>
      <w:r w:rsidRPr="00FD0B09">
        <w:rPr>
          <w:rFonts w:eastAsia="Arial"/>
          <w:sz w:val="16"/>
          <w:szCs w:val="16"/>
        </w:rPr>
        <w:t xml:space="preserve">администрация  Островского муниципального района </w:t>
      </w:r>
      <w:r w:rsidRPr="00FD0B09">
        <w:rPr>
          <w:sz w:val="16"/>
          <w:szCs w:val="16"/>
        </w:rPr>
        <w:t>ПОСТАНОВЛЯЕТ:</w:t>
      </w:r>
    </w:p>
    <w:p w:rsidR="00FD0B09" w:rsidRPr="00FD0B09" w:rsidRDefault="00FD0B09" w:rsidP="00FD0B09">
      <w:pPr>
        <w:rPr>
          <w:sz w:val="16"/>
          <w:szCs w:val="16"/>
        </w:rPr>
      </w:pPr>
    </w:p>
    <w:p w:rsidR="00FD0B09" w:rsidRPr="00FD0B09" w:rsidRDefault="00FD0B09" w:rsidP="00FD0B09">
      <w:pPr>
        <w:pStyle w:val="ab"/>
        <w:numPr>
          <w:ilvl w:val="0"/>
          <w:numId w:val="45"/>
        </w:numPr>
        <w:rPr>
          <w:rFonts w:ascii="Times New Roman" w:hAnsi="Times New Roman" w:cs="Times New Roman"/>
          <w:sz w:val="16"/>
          <w:szCs w:val="16"/>
        </w:rPr>
      </w:pPr>
      <w:r w:rsidRPr="00FD0B09">
        <w:rPr>
          <w:rFonts w:ascii="Times New Roman" w:hAnsi="Times New Roman" w:cs="Times New Roman"/>
          <w:sz w:val="16"/>
          <w:szCs w:val="16"/>
        </w:rPr>
        <w:t xml:space="preserve">Внести изменения в  постановление администрации Островского муниципального района от 24.11.2017 года № 579  «Об утверждении муниципальной программы «Обеспечение жильём молодых семей Островского муниципального района на 2018-2020 годы» (далее </w:t>
      </w:r>
      <w:proofErr w:type="gramStart"/>
      <w:r w:rsidRPr="00FD0B09">
        <w:rPr>
          <w:rFonts w:ascii="Times New Roman" w:hAnsi="Times New Roman" w:cs="Times New Roman"/>
          <w:sz w:val="16"/>
          <w:szCs w:val="16"/>
        </w:rPr>
        <w:t>–п</w:t>
      </w:r>
      <w:proofErr w:type="gramEnd"/>
      <w:r w:rsidRPr="00FD0B09">
        <w:rPr>
          <w:rFonts w:ascii="Times New Roman" w:hAnsi="Times New Roman" w:cs="Times New Roman"/>
          <w:sz w:val="16"/>
          <w:szCs w:val="16"/>
        </w:rPr>
        <w:t>остановление) :</w:t>
      </w:r>
    </w:p>
    <w:p w:rsidR="00FD0B09" w:rsidRPr="00FD0B09" w:rsidRDefault="00FD0B09" w:rsidP="00FD0B09">
      <w:pPr>
        <w:pStyle w:val="af5"/>
        <w:widowControl/>
        <w:numPr>
          <w:ilvl w:val="1"/>
          <w:numId w:val="45"/>
        </w:numPr>
        <w:suppressAutoHyphens w:val="0"/>
        <w:autoSpaceDE/>
        <w:jc w:val="both"/>
        <w:rPr>
          <w:sz w:val="16"/>
          <w:szCs w:val="16"/>
        </w:rPr>
      </w:pPr>
      <w:r w:rsidRPr="00FD0B09">
        <w:rPr>
          <w:sz w:val="16"/>
          <w:szCs w:val="16"/>
        </w:rPr>
        <w:t xml:space="preserve"> Приложение к постановлению изложить в новой редакции, согласно приложению № 1  к настоящему Постановлению.</w:t>
      </w:r>
    </w:p>
    <w:p w:rsidR="00FD0B09" w:rsidRPr="00FD0B09" w:rsidRDefault="00FD0B09" w:rsidP="00FD0B09">
      <w:pPr>
        <w:pStyle w:val="af5"/>
        <w:ind w:left="360"/>
        <w:jc w:val="both"/>
        <w:rPr>
          <w:sz w:val="16"/>
          <w:szCs w:val="16"/>
        </w:rPr>
      </w:pPr>
      <w:r w:rsidRPr="00FD0B09">
        <w:rPr>
          <w:sz w:val="16"/>
          <w:szCs w:val="16"/>
        </w:rPr>
        <w:t>2. Настоящее постановление:</w:t>
      </w:r>
    </w:p>
    <w:p w:rsidR="00FD0B09" w:rsidRPr="00FD0B09" w:rsidRDefault="00FD0B09" w:rsidP="00FD0B09">
      <w:pPr>
        <w:ind w:left="360"/>
        <w:jc w:val="both"/>
        <w:outlineLvl w:val="0"/>
        <w:rPr>
          <w:sz w:val="16"/>
          <w:szCs w:val="16"/>
        </w:rPr>
      </w:pPr>
      <w:r w:rsidRPr="00FD0B09">
        <w:rPr>
          <w:sz w:val="16"/>
          <w:szCs w:val="16"/>
        </w:rPr>
        <w:t>2.1. Разместить на официальном сайте Островского муниципального района в информационно-телекоммуникационной сети «Интернет»;</w:t>
      </w:r>
    </w:p>
    <w:p w:rsidR="00FD0B09" w:rsidRPr="00FD0B09" w:rsidRDefault="00FD0B09" w:rsidP="00FD0B09">
      <w:pPr>
        <w:ind w:left="360"/>
        <w:jc w:val="both"/>
        <w:outlineLvl w:val="0"/>
        <w:rPr>
          <w:sz w:val="16"/>
          <w:szCs w:val="16"/>
        </w:rPr>
      </w:pPr>
      <w:r w:rsidRPr="00FD0B09">
        <w:rPr>
          <w:sz w:val="16"/>
          <w:szCs w:val="16"/>
        </w:rPr>
        <w:t>2.2. Опубликовать в информационном бюллетене «Районные новости».</w:t>
      </w:r>
    </w:p>
    <w:p w:rsidR="00FD0B09" w:rsidRPr="00FD0B09" w:rsidRDefault="00FD0B09" w:rsidP="00FD0B09">
      <w:pPr>
        <w:ind w:left="360"/>
        <w:jc w:val="both"/>
        <w:rPr>
          <w:sz w:val="16"/>
          <w:szCs w:val="16"/>
        </w:rPr>
      </w:pPr>
      <w:r w:rsidRPr="00FD0B09">
        <w:rPr>
          <w:sz w:val="16"/>
          <w:szCs w:val="16"/>
        </w:rPr>
        <w:t xml:space="preserve">3. </w:t>
      </w:r>
      <w:proofErr w:type="gramStart"/>
      <w:r w:rsidRPr="00FD0B09">
        <w:rPr>
          <w:sz w:val="16"/>
          <w:szCs w:val="16"/>
        </w:rPr>
        <w:t>Контроль за</w:t>
      </w:r>
      <w:proofErr w:type="gramEnd"/>
      <w:r w:rsidRPr="00FD0B09">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FD0B09" w:rsidRPr="00FD0B09" w:rsidRDefault="00FD0B09" w:rsidP="00FD0B09">
      <w:pPr>
        <w:ind w:left="360"/>
        <w:jc w:val="both"/>
        <w:rPr>
          <w:sz w:val="16"/>
          <w:szCs w:val="16"/>
        </w:rPr>
      </w:pPr>
      <w:r w:rsidRPr="00FD0B09">
        <w:rPr>
          <w:sz w:val="16"/>
          <w:szCs w:val="16"/>
        </w:rPr>
        <w:t>4. Настоящее постановление вступает в силу со дня официального опубликования.</w:t>
      </w:r>
    </w:p>
    <w:p w:rsidR="00FD0B09" w:rsidRPr="00FD0B09" w:rsidRDefault="00FD0B09" w:rsidP="00FD0B09">
      <w:pPr>
        <w:jc w:val="both"/>
        <w:rPr>
          <w:sz w:val="16"/>
          <w:szCs w:val="16"/>
        </w:rPr>
      </w:pPr>
    </w:p>
    <w:p w:rsidR="00FD0B09" w:rsidRPr="00FD0B09" w:rsidRDefault="00FD0B09" w:rsidP="00FD0B09">
      <w:pPr>
        <w:rPr>
          <w:sz w:val="16"/>
          <w:szCs w:val="16"/>
        </w:rPr>
      </w:pPr>
    </w:p>
    <w:p w:rsidR="00FD0B09" w:rsidRPr="00FD0B09" w:rsidRDefault="00FD0B09" w:rsidP="00FD0B09">
      <w:pPr>
        <w:rPr>
          <w:sz w:val="16"/>
          <w:szCs w:val="16"/>
        </w:rPr>
      </w:pPr>
      <w:r w:rsidRPr="00FD0B09">
        <w:rPr>
          <w:sz w:val="16"/>
          <w:szCs w:val="16"/>
        </w:rPr>
        <w:t xml:space="preserve">Глава Островского </w:t>
      </w:r>
    </w:p>
    <w:p w:rsidR="00FD0B09" w:rsidRPr="00351840" w:rsidRDefault="00FD0B09" w:rsidP="00351840">
      <w:pPr>
        <w:rPr>
          <w:sz w:val="16"/>
          <w:szCs w:val="16"/>
        </w:rPr>
      </w:pPr>
      <w:r w:rsidRPr="00FD0B09">
        <w:rPr>
          <w:sz w:val="16"/>
          <w:szCs w:val="16"/>
        </w:rPr>
        <w:t>муниципального района                                                                             Г.А.Полякова</w:t>
      </w:r>
    </w:p>
    <w:p w:rsidR="00FD0B09" w:rsidRPr="00FD0B09" w:rsidRDefault="00FD0B09" w:rsidP="00FD0B09">
      <w:pPr>
        <w:jc w:val="right"/>
        <w:rPr>
          <w:bCs/>
          <w:sz w:val="16"/>
          <w:szCs w:val="16"/>
        </w:rPr>
      </w:pPr>
    </w:p>
    <w:p w:rsidR="00FD0B09" w:rsidRPr="00FD0B09" w:rsidRDefault="00FD0B09" w:rsidP="00FD0B09">
      <w:pPr>
        <w:jc w:val="right"/>
        <w:rPr>
          <w:bCs/>
          <w:sz w:val="16"/>
          <w:szCs w:val="16"/>
        </w:rPr>
      </w:pPr>
      <w:r w:rsidRPr="00FD0B09">
        <w:rPr>
          <w:bCs/>
          <w:sz w:val="16"/>
          <w:szCs w:val="16"/>
        </w:rPr>
        <w:t>Приложение №1 к  постановлению</w:t>
      </w:r>
    </w:p>
    <w:p w:rsidR="00FD0B09" w:rsidRPr="00FD0B09" w:rsidRDefault="00FD0B09" w:rsidP="00FD0B09">
      <w:pPr>
        <w:jc w:val="right"/>
        <w:rPr>
          <w:bCs/>
          <w:sz w:val="16"/>
          <w:szCs w:val="16"/>
        </w:rPr>
      </w:pPr>
      <w:r w:rsidRPr="00FD0B09">
        <w:rPr>
          <w:bCs/>
          <w:sz w:val="16"/>
          <w:szCs w:val="16"/>
        </w:rPr>
        <w:t>администрации Островского</w:t>
      </w:r>
    </w:p>
    <w:p w:rsidR="00FD0B09" w:rsidRPr="00FD0B09" w:rsidRDefault="00FD0B09" w:rsidP="00FD0B09">
      <w:pPr>
        <w:jc w:val="right"/>
        <w:rPr>
          <w:bCs/>
          <w:sz w:val="16"/>
          <w:szCs w:val="16"/>
        </w:rPr>
      </w:pPr>
      <w:r w:rsidRPr="00FD0B09">
        <w:rPr>
          <w:bCs/>
          <w:sz w:val="16"/>
          <w:szCs w:val="16"/>
        </w:rPr>
        <w:t>муниципального района</w:t>
      </w:r>
    </w:p>
    <w:p w:rsidR="00FD0B09" w:rsidRPr="00FD0B09" w:rsidRDefault="00FD0B09" w:rsidP="00FD0B09">
      <w:pPr>
        <w:jc w:val="right"/>
        <w:rPr>
          <w:bCs/>
          <w:sz w:val="16"/>
          <w:szCs w:val="16"/>
        </w:rPr>
      </w:pPr>
      <w:r w:rsidRPr="00FD0B09">
        <w:rPr>
          <w:bCs/>
          <w:sz w:val="16"/>
          <w:szCs w:val="16"/>
        </w:rPr>
        <w:t>от «____» ________ № ____</w:t>
      </w: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
          <w:bCs/>
          <w:sz w:val="16"/>
          <w:szCs w:val="16"/>
        </w:rPr>
      </w:pPr>
      <w:r w:rsidRPr="00FD0B09">
        <w:rPr>
          <w:b/>
          <w:bCs/>
          <w:sz w:val="16"/>
          <w:szCs w:val="16"/>
        </w:rPr>
        <w:t>МУНИЦИПАЛЬНАЯ  ПРОГРАММА</w:t>
      </w:r>
    </w:p>
    <w:p w:rsidR="00FD0B09" w:rsidRPr="00FD0B09" w:rsidRDefault="00FD0B09" w:rsidP="00FD0B09">
      <w:pPr>
        <w:jc w:val="center"/>
        <w:rPr>
          <w:b/>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
          <w:bCs/>
          <w:sz w:val="16"/>
          <w:szCs w:val="16"/>
        </w:rPr>
      </w:pPr>
      <w:r w:rsidRPr="00FD0B09">
        <w:rPr>
          <w:b/>
          <w:bCs/>
          <w:sz w:val="16"/>
          <w:szCs w:val="16"/>
        </w:rPr>
        <w:t xml:space="preserve">«ОБЕСПЕЧЕНИЕ ЖИЛЬЕМ МОЛОДЫХ СЕМЕЙ </w:t>
      </w:r>
    </w:p>
    <w:p w:rsidR="00FD0B09" w:rsidRPr="00FD0B09" w:rsidRDefault="00FD0B09" w:rsidP="00FD0B09">
      <w:pPr>
        <w:jc w:val="center"/>
        <w:rPr>
          <w:b/>
          <w:bCs/>
          <w:sz w:val="16"/>
          <w:szCs w:val="16"/>
        </w:rPr>
      </w:pPr>
      <w:r w:rsidRPr="00FD0B09">
        <w:rPr>
          <w:b/>
          <w:bCs/>
          <w:sz w:val="16"/>
          <w:szCs w:val="16"/>
        </w:rPr>
        <w:t xml:space="preserve">ОСТРОВСКОГО МУНИЦИПАЛЬНОГО РАЙОНА  </w:t>
      </w:r>
    </w:p>
    <w:p w:rsidR="00FD0B09" w:rsidRPr="00FD0B09" w:rsidRDefault="00FD0B09" w:rsidP="00FD0B09">
      <w:pPr>
        <w:jc w:val="center"/>
        <w:rPr>
          <w:b/>
          <w:bCs/>
          <w:sz w:val="16"/>
          <w:szCs w:val="16"/>
        </w:rPr>
      </w:pPr>
      <w:r w:rsidRPr="00FD0B09">
        <w:rPr>
          <w:b/>
          <w:bCs/>
          <w:sz w:val="16"/>
          <w:szCs w:val="16"/>
        </w:rPr>
        <w:t>НА 2018-2020 ГОДЫ»</w:t>
      </w: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
          <w:bCs/>
          <w:sz w:val="16"/>
          <w:szCs w:val="16"/>
        </w:rPr>
      </w:pPr>
    </w:p>
    <w:p w:rsidR="00FD0B09" w:rsidRPr="00FD0B09" w:rsidRDefault="00FD0B09" w:rsidP="00FD0B09">
      <w:pPr>
        <w:jc w:val="center"/>
        <w:rPr>
          <w:b/>
          <w:bCs/>
          <w:sz w:val="16"/>
          <w:szCs w:val="16"/>
        </w:rPr>
      </w:pPr>
    </w:p>
    <w:p w:rsidR="00FD0B09" w:rsidRPr="00FD0B09" w:rsidRDefault="00FD0B09" w:rsidP="00FD0B09">
      <w:pPr>
        <w:jc w:val="center"/>
        <w:rPr>
          <w:b/>
          <w:bCs/>
          <w:sz w:val="16"/>
          <w:szCs w:val="16"/>
        </w:rPr>
      </w:pPr>
      <w:r w:rsidRPr="00FD0B09">
        <w:rPr>
          <w:b/>
          <w:bCs/>
          <w:sz w:val="16"/>
          <w:szCs w:val="16"/>
        </w:rPr>
        <w:t>ПАСПОРТ</w:t>
      </w:r>
    </w:p>
    <w:p w:rsidR="00FD0B09" w:rsidRPr="00FD0B09" w:rsidRDefault="00FD0B09" w:rsidP="00FD0B09">
      <w:pPr>
        <w:jc w:val="center"/>
        <w:rPr>
          <w:b/>
          <w:bCs/>
          <w:sz w:val="16"/>
          <w:szCs w:val="16"/>
        </w:rPr>
      </w:pPr>
      <w:r w:rsidRPr="00FD0B09">
        <w:rPr>
          <w:b/>
          <w:bCs/>
          <w:sz w:val="16"/>
          <w:szCs w:val="16"/>
        </w:rPr>
        <w:t>МУНИЦИПАЛЬНОЙ  ПРОГРАММЫ</w:t>
      </w:r>
    </w:p>
    <w:p w:rsidR="00FD0B09" w:rsidRPr="00FD0B09" w:rsidRDefault="00FD0B09" w:rsidP="00FD0B09">
      <w:pPr>
        <w:jc w:val="center"/>
        <w:rPr>
          <w:b/>
          <w:bCs/>
          <w:sz w:val="16"/>
          <w:szCs w:val="16"/>
        </w:rPr>
      </w:pPr>
      <w:r w:rsidRPr="00FD0B09">
        <w:rPr>
          <w:b/>
          <w:bCs/>
          <w:sz w:val="16"/>
          <w:szCs w:val="16"/>
        </w:rPr>
        <w:t xml:space="preserve">«ОБЕСПЕЧЕНИЕ ЖИЛЬЕМ МОЛОДЫХ СЕМЕЙ </w:t>
      </w:r>
    </w:p>
    <w:p w:rsidR="00FD0B09" w:rsidRPr="00FD0B09" w:rsidRDefault="00FD0B09" w:rsidP="00FD0B09">
      <w:pPr>
        <w:jc w:val="center"/>
        <w:rPr>
          <w:b/>
          <w:bCs/>
          <w:sz w:val="16"/>
          <w:szCs w:val="16"/>
        </w:rPr>
      </w:pPr>
      <w:r w:rsidRPr="00FD0B09">
        <w:rPr>
          <w:b/>
          <w:bCs/>
          <w:sz w:val="16"/>
          <w:szCs w:val="16"/>
        </w:rPr>
        <w:t>ОСТРОВСКОГО МУНИЦИПАЛЬНОГО РАЙОНА  НА 2018-2020 ГОДЫ»</w:t>
      </w:r>
    </w:p>
    <w:p w:rsidR="00FD0B09" w:rsidRPr="00FD0B09" w:rsidRDefault="00FD0B09" w:rsidP="00FD0B09">
      <w:pPr>
        <w:jc w:val="center"/>
        <w:rPr>
          <w:b/>
          <w:bCs/>
          <w:sz w:val="16"/>
          <w:szCs w:val="16"/>
        </w:rPr>
      </w:pPr>
    </w:p>
    <w:tbl>
      <w:tblPr>
        <w:tblW w:w="0" w:type="auto"/>
        <w:tblInd w:w="-15" w:type="dxa"/>
        <w:tblLayout w:type="fixed"/>
        <w:tblLook w:val="0000"/>
      </w:tblPr>
      <w:tblGrid>
        <w:gridCol w:w="2268"/>
        <w:gridCol w:w="360"/>
        <w:gridCol w:w="7414"/>
      </w:tblGrid>
      <w:tr w:rsidR="00FD0B09" w:rsidRPr="00FD0B09" w:rsidTr="00FD0B09">
        <w:tc>
          <w:tcPr>
            <w:tcW w:w="226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Ответственный исполнитель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Администрация Островского муниципального района</w:t>
            </w:r>
          </w:p>
        </w:tc>
      </w:tr>
      <w:tr w:rsidR="00FD0B09" w:rsidRPr="00FD0B09" w:rsidTr="00FD0B09">
        <w:tc>
          <w:tcPr>
            <w:tcW w:w="226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Сроки реализации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2018-2020 годы</w:t>
            </w:r>
          </w:p>
        </w:tc>
      </w:tr>
      <w:tr w:rsidR="00FD0B09" w:rsidRPr="00FD0B09" w:rsidTr="00FD0B09">
        <w:tc>
          <w:tcPr>
            <w:tcW w:w="226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Цели и задачи муниципальной программы</w:t>
            </w:r>
          </w:p>
        </w:tc>
        <w:tc>
          <w:tcPr>
            <w:tcW w:w="36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p w:rsidR="00FD0B09" w:rsidRPr="00FD0B09" w:rsidRDefault="00FD0B09" w:rsidP="00FD0B09">
            <w:pPr>
              <w:jc w:val="center"/>
              <w:rPr>
                <w:bCs/>
                <w:sz w:val="16"/>
                <w:szCs w:val="16"/>
              </w:rPr>
            </w:pPr>
          </w:p>
          <w:p w:rsidR="00FD0B09" w:rsidRPr="00FD0B09" w:rsidRDefault="00FD0B09" w:rsidP="00FD0B09">
            <w:pPr>
              <w:snapToGrid w:val="0"/>
              <w:jc w:val="center"/>
              <w:rPr>
                <w:bCs/>
                <w:sz w:val="16"/>
                <w:szCs w:val="16"/>
              </w:rPr>
            </w:pPr>
          </w:p>
          <w:p w:rsidR="00FD0B09" w:rsidRPr="00FD0B09" w:rsidRDefault="00FD0B09" w:rsidP="00FD0B09">
            <w:pPr>
              <w:jc w:val="center"/>
              <w:rPr>
                <w:bCs/>
                <w:sz w:val="16"/>
                <w:szCs w:val="16"/>
              </w:rPr>
            </w:pPr>
            <w:r w:rsidRPr="00FD0B09">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xml:space="preserve">Цель: Государственная поддержка в решении жилищной проблемы молодых семей, признанных в установленном </w:t>
            </w:r>
            <w:proofErr w:type="gramStart"/>
            <w:r w:rsidRPr="00FD0B09">
              <w:rPr>
                <w:bCs/>
                <w:sz w:val="16"/>
                <w:szCs w:val="16"/>
              </w:rPr>
              <w:t>порядке</w:t>
            </w:r>
            <w:proofErr w:type="gramEnd"/>
            <w:r w:rsidRPr="00FD0B09">
              <w:rPr>
                <w:bCs/>
                <w:sz w:val="16"/>
                <w:szCs w:val="16"/>
              </w:rPr>
              <w:t xml:space="preserve"> нуждающимися в улучшении жилищных условий</w:t>
            </w:r>
          </w:p>
          <w:p w:rsidR="00FD0B09" w:rsidRPr="00FD0B09" w:rsidRDefault="00FD0B09" w:rsidP="00FD0B09">
            <w:pPr>
              <w:snapToGrid w:val="0"/>
              <w:rPr>
                <w:sz w:val="16"/>
                <w:szCs w:val="16"/>
              </w:rPr>
            </w:pPr>
            <w:r w:rsidRPr="00FD0B09">
              <w:rPr>
                <w:bCs/>
                <w:sz w:val="16"/>
                <w:szCs w:val="16"/>
              </w:rPr>
              <w:t xml:space="preserve">Задача: Предоставление </w:t>
            </w:r>
            <w:r w:rsidRPr="00FD0B09">
              <w:rPr>
                <w:sz w:val="16"/>
                <w:szCs w:val="16"/>
              </w:rPr>
              <w:t>молодым семьям - участникам Программы социальных выплат на приобретение (строительство) жилья (далее - социальные выплаты)</w:t>
            </w:r>
          </w:p>
        </w:tc>
      </w:tr>
      <w:tr w:rsidR="00FD0B09" w:rsidRPr="00FD0B09" w:rsidTr="00FD0B09">
        <w:trPr>
          <w:trHeight w:val="952"/>
        </w:trPr>
        <w:tc>
          <w:tcPr>
            <w:tcW w:w="226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Основные целевые показатели</w:t>
            </w:r>
          </w:p>
        </w:tc>
        <w:tc>
          <w:tcPr>
            <w:tcW w:w="360" w:type="dxa"/>
            <w:tcBorders>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p w:rsidR="00FD0B09" w:rsidRPr="00FD0B09" w:rsidRDefault="00FD0B09" w:rsidP="00FD0B09">
            <w:pPr>
              <w:snapToGrid w:val="0"/>
              <w:jc w:val="center"/>
              <w:rPr>
                <w:bCs/>
                <w:sz w:val="16"/>
                <w:szCs w:val="16"/>
              </w:rPr>
            </w:pPr>
          </w:p>
          <w:p w:rsidR="00FD0B09" w:rsidRPr="00FD0B09" w:rsidRDefault="00FD0B09" w:rsidP="00FD0B09">
            <w:pPr>
              <w:snapToGrid w:val="0"/>
              <w:jc w:val="center"/>
              <w:rPr>
                <w:bCs/>
                <w:sz w:val="16"/>
                <w:szCs w:val="16"/>
              </w:rPr>
            </w:pPr>
            <w:r w:rsidRPr="00FD0B09">
              <w:rPr>
                <w:bCs/>
                <w:sz w:val="16"/>
                <w:szCs w:val="16"/>
              </w:rPr>
              <w:t>-</w:t>
            </w:r>
          </w:p>
        </w:tc>
        <w:tc>
          <w:tcPr>
            <w:tcW w:w="7414"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pStyle w:val="ConsPlusNormal"/>
              <w:widowControl/>
              <w:snapToGrid w:val="0"/>
              <w:rPr>
                <w:rFonts w:ascii="Times New Roman" w:hAnsi="Times New Roman" w:cs="Times New Roman"/>
                <w:bCs/>
                <w:sz w:val="16"/>
                <w:szCs w:val="16"/>
              </w:rPr>
            </w:pPr>
            <w:r w:rsidRPr="00FD0B09">
              <w:rPr>
                <w:rFonts w:ascii="Times New Roman" w:hAnsi="Times New Roman" w:cs="Times New Roman"/>
                <w:bCs/>
                <w:sz w:val="16"/>
                <w:szCs w:val="16"/>
              </w:rPr>
              <w:t>Количество молодых семей, улучшивших жилищные условия за счет средств социальной выплаты на приобретение (строительство) жилья</w:t>
            </w:r>
          </w:p>
          <w:p w:rsidR="00FD0B09" w:rsidRPr="00FD0B09" w:rsidRDefault="00FD0B09" w:rsidP="00FD0B09">
            <w:pPr>
              <w:pStyle w:val="ConsPlusNormal"/>
              <w:widowControl/>
              <w:snapToGrid w:val="0"/>
              <w:rPr>
                <w:rFonts w:ascii="Times New Roman" w:hAnsi="Times New Roman" w:cs="Times New Roman"/>
                <w:bCs/>
                <w:sz w:val="16"/>
                <w:szCs w:val="16"/>
              </w:rPr>
            </w:pPr>
            <w:r w:rsidRPr="00FD0B09">
              <w:rPr>
                <w:rFonts w:ascii="Times New Roman" w:hAnsi="Times New Roman" w:cs="Times New Roman"/>
                <w:bCs/>
                <w:sz w:val="16"/>
                <w:szCs w:val="16"/>
              </w:rPr>
              <w:t>Строительство (приобретение) жилых помещений</w:t>
            </w:r>
          </w:p>
        </w:tc>
      </w:tr>
      <w:tr w:rsidR="00FD0B09" w:rsidRPr="00FD0B09" w:rsidTr="00FD0B09">
        <w:tc>
          <w:tcPr>
            <w:tcW w:w="226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Объемы финансирования муниципальной программы по годам реализации, тыс</w:t>
            </w:r>
            <w:proofErr w:type="gramStart"/>
            <w:r w:rsidRPr="00FD0B09">
              <w:rPr>
                <w:bCs/>
                <w:sz w:val="16"/>
                <w:szCs w:val="16"/>
              </w:rPr>
              <w:t>.р</w:t>
            </w:r>
            <w:proofErr w:type="gramEnd"/>
            <w:r w:rsidRPr="00FD0B09">
              <w:rPr>
                <w:bCs/>
                <w:sz w:val="16"/>
                <w:szCs w:val="16"/>
              </w:rPr>
              <w:t>уб.</w:t>
            </w:r>
          </w:p>
        </w:tc>
        <w:tc>
          <w:tcPr>
            <w:tcW w:w="36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Всего: 8928,8 тыс</w:t>
            </w:r>
            <w:proofErr w:type="gramStart"/>
            <w:r w:rsidRPr="00FD0B09">
              <w:rPr>
                <w:b/>
                <w:bCs/>
                <w:sz w:val="16"/>
                <w:szCs w:val="16"/>
              </w:rPr>
              <w:t>.р</w:t>
            </w:r>
            <w:proofErr w:type="gramEnd"/>
            <w:r w:rsidRPr="00FD0B09">
              <w:rPr>
                <w:b/>
                <w:bCs/>
                <w:sz w:val="16"/>
                <w:szCs w:val="16"/>
              </w:rPr>
              <w:t>уб.</w:t>
            </w:r>
          </w:p>
          <w:p w:rsidR="00FD0B09" w:rsidRPr="00FD0B09" w:rsidRDefault="00FD0B09" w:rsidP="00FD0B09">
            <w:pPr>
              <w:rPr>
                <w:bCs/>
                <w:sz w:val="16"/>
                <w:szCs w:val="16"/>
              </w:rPr>
            </w:pPr>
            <w:r w:rsidRPr="00FD0B09">
              <w:rPr>
                <w:bCs/>
                <w:sz w:val="16"/>
                <w:szCs w:val="16"/>
              </w:rPr>
              <w:t>в том числе по годам реализации:</w:t>
            </w:r>
          </w:p>
          <w:p w:rsidR="00FD0B09" w:rsidRPr="00FD0B09" w:rsidRDefault="00FD0B09" w:rsidP="00FD0B09">
            <w:pPr>
              <w:rPr>
                <w:bCs/>
                <w:sz w:val="16"/>
                <w:szCs w:val="16"/>
              </w:rPr>
            </w:pPr>
            <w:r w:rsidRPr="00FD0B09">
              <w:rPr>
                <w:bCs/>
                <w:sz w:val="16"/>
                <w:szCs w:val="16"/>
              </w:rPr>
              <w:t>2018 год – 2232,0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2019 год – 4464,8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2020 год – 2232,0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
                <w:bCs/>
                <w:sz w:val="16"/>
                <w:szCs w:val="16"/>
              </w:rPr>
            </w:pPr>
            <w:r w:rsidRPr="00FD0B09">
              <w:rPr>
                <w:bCs/>
                <w:sz w:val="16"/>
                <w:szCs w:val="16"/>
              </w:rPr>
              <w:t xml:space="preserve">из них: </w:t>
            </w:r>
            <w:r w:rsidRPr="00FD0B09">
              <w:rPr>
                <w:b/>
                <w:bCs/>
                <w:sz w:val="16"/>
                <w:szCs w:val="16"/>
              </w:rPr>
              <w:t>федеральный бюджет –  1721,7тыс</w:t>
            </w:r>
            <w:proofErr w:type="gramStart"/>
            <w:r w:rsidRPr="00FD0B09">
              <w:rPr>
                <w:b/>
                <w:bCs/>
                <w:sz w:val="16"/>
                <w:szCs w:val="16"/>
              </w:rPr>
              <w:t>.р</w:t>
            </w:r>
            <w:proofErr w:type="gramEnd"/>
            <w:r w:rsidRPr="00FD0B09">
              <w:rPr>
                <w:b/>
                <w:bCs/>
                <w:sz w:val="16"/>
                <w:szCs w:val="16"/>
              </w:rPr>
              <w:t>уб.</w:t>
            </w:r>
          </w:p>
          <w:p w:rsidR="00FD0B09" w:rsidRPr="00FD0B09" w:rsidRDefault="00FD0B09" w:rsidP="00FD0B09">
            <w:pPr>
              <w:rPr>
                <w:bCs/>
                <w:sz w:val="16"/>
                <w:szCs w:val="16"/>
              </w:rPr>
            </w:pPr>
            <w:r w:rsidRPr="00FD0B09">
              <w:rPr>
                <w:bCs/>
                <w:sz w:val="16"/>
                <w:szCs w:val="16"/>
              </w:rPr>
              <w:t>в том числе по годам реализации:</w:t>
            </w:r>
          </w:p>
          <w:p w:rsidR="00FD0B09" w:rsidRPr="00FD0B09" w:rsidRDefault="00FD0B09" w:rsidP="00FD0B09">
            <w:pPr>
              <w:rPr>
                <w:bCs/>
                <w:sz w:val="16"/>
                <w:szCs w:val="16"/>
              </w:rPr>
            </w:pPr>
            <w:r w:rsidRPr="00FD0B09">
              <w:rPr>
                <w:bCs/>
                <w:sz w:val="16"/>
                <w:szCs w:val="16"/>
              </w:rPr>
              <w:t>2018 год –   325,83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2019 год –   1068,6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2020 год –   327,3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
                <w:bCs/>
                <w:sz w:val="16"/>
                <w:szCs w:val="16"/>
              </w:rPr>
            </w:pPr>
            <w:r w:rsidRPr="00FD0B09">
              <w:rPr>
                <w:bCs/>
                <w:sz w:val="16"/>
                <w:szCs w:val="16"/>
              </w:rPr>
              <w:t xml:space="preserve">             </w:t>
            </w:r>
            <w:r w:rsidRPr="00FD0B09">
              <w:rPr>
                <w:b/>
                <w:bCs/>
                <w:sz w:val="16"/>
                <w:szCs w:val="16"/>
              </w:rPr>
              <w:t>областной бюджет –  741,3 тыс</w:t>
            </w:r>
            <w:proofErr w:type="gramStart"/>
            <w:r w:rsidRPr="00FD0B09">
              <w:rPr>
                <w:b/>
                <w:bCs/>
                <w:sz w:val="16"/>
                <w:szCs w:val="16"/>
              </w:rPr>
              <w:t>.р</w:t>
            </w:r>
            <w:proofErr w:type="gramEnd"/>
            <w:r w:rsidRPr="00FD0B09">
              <w:rPr>
                <w:b/>
                <w:bCs/>
                <w:sz w:val="16"/>
                <w:szCs w:val="16"/>
              </w:rPr>
              <w:t>уб.</w:t>
            </w:r>
          </w:p>
          <w:p w:rsidR="00FD0B09" w:rsidRPr="00FD0B09" w:rsidRDefault="00FD0B09" w:rsidP="00FD0B09">
            <w:pPr>
              <w:rPr>
                <w:bCs/>
                <w:sz w:val="16"/>
                <w:szCs w:val="16"/>
              </w:rPr>
            </w:pPr>
            <w:r w:rsidRPr="00FD0B09">
              <w:rPr>
                <w:bCs/>
                <w:sz w:val="16"/>
                <w:szCs w:val="16"/>
              </w:rPr>
              <w:t>в том числе по годам реализации:</w:t>
            </w:r>
          </w:p>
          <w:p w:rsidR="00FD0B09" w:rsidRPr="00FD0B09" w:rsidRDefault="00FD0B09" w:rsidP="00FD0B09">
            <w:pPr>
              <w:rPr>
                <w:bCs/>
                <w:sz w:val="16"/>
                <w:szCs w:val="16"/>
              </w:rPr>
            </w:pPr>
            <w:r w:rsidRPr="00FD0B09">
              <w:rPr>
                <w:bCs/>
                <w:sz w:val="16"/>
                <w:szCs w:val="16"/>
              </w:rPr>
              <w:t>2018 год –  246,0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2019 год –  248,4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2020 год –  246,9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
                <w:bCs/>
                <w:sz w:val="16"/>
                <w:szCs w:val="16"/>
              </w:rPr>
            </w:pPr>
            <w:r w:rsidRPr="00FD0B09">
              <w:rPr>
                <w:b/>
                <w:bCs/>
                <w:sz w:val="16"/>
                <w:szCs w:val="16"/>
              </w:rPr>
              <w:t xml:space="preserve">             местный бюджет –  663,16 тыс</w:t>
            </w:r>
            <w:proofErr w:type="gramStart"/>
            <w:r w:rsidRPr="00FD0B09">
              <w:rPr>
                <w:b/>
                <w:bCs/>
                <w:sz w:val="16"/>
                <w:szCs w:val="16"/>
              </w:rPr>
              <w:t>.р</w:t>
            </w:r>
            <w:proofErr w:type="gramEnd"/>
            <w:r w:rsidRPr="00FD0B09">
              <w:rPr>
                <w:b/>
                <w:bCs/>
                <w:sz w:val="16"/>
                <w:szCs w:val="16"/>
              </w:rPr>
              <w:t>уб.</w:t>
            </w:r>
          </w:p>
          <w:p w:rsidR="00FD0B09" w:rsidRPr="00FD0B09" w:rsidRDefault="00FD0B09" w:rsidP="00FD0B09">
            <w:pPr>
              <w:rPr>
                <w:bCs/>
                <w:sz w:val="16"/>
                <w:szCs w:val="16"/>
              </w:rPr>
            </w:pPr>
            <w:r w:rsidRPr="00FD0B09">
              <w:rPr>
                <w:bCs/>
                <w:sz w:val="16"/>
                <w:szCs w:val="16"/>
              </w:rPr>
              <w:t>в том числе по годам реализации:</w:t>
            </w:r>
          </w:p>
          <w:p w:rsidR="00FD0B09" w:rsidRPr="00FD0B09" w:rsidRDefault="00FD0B09" w:rsidP="00FD0B09">
            <w:pPr>
              <w:rPr>
                <w:bCs/>
                <w:sz w:val="16"/>
                <w:szCs w:val="16"/>
              </w:rPr>
            </w:pPr>
            <w:r w:rsidRPr="00FD0B09">
              <w:rPr>
                <w:bCs/>
                <w:sz w:val="16"/>
                <w:szCs w:val="16"/>
              </w:rPr>
              <w:t>2018 год –  209,36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2019 год –  246,8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2020 год –  207,0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
                <w:bCs/>
                <w:sz w:val="16"/>
                <w:szCs w:val="16"/>
              </w:rPr>
            </w:pPr>
            <w:r w:rsidRPr="00FD0B09">
              <w:rPr>
                <w:b/>
                <w:bCs/>
                <w:sz w:val="16"/>
                <w:szCs w:val="16"/>
              </w:rPr>
              <w:t xml:space="preserve">             внебюджетные средства –  5802,6 тыс</w:t>
            </w:r>
            <w:proofErr w:type="gramStart"/>
            <w:r w:rsidRPr="00FD0B09">
              <w:rPr>
                <w:b/>
                <w:bCs/>
                <w:sz w:val="16"/>
                <w:szCs w:val="16"/>
              </w:rPr>
              <w:t>.р</w:t>
            </w:r>
            <w:proofErr w:type="gramEnd"/>
            <w:r w:rsidRPr="00FD0B09">
              <w:rPr>
                <w:b/>
                <w:bCs/>
                <w:sz w:val="16"/>
                <w:szCs w:val="16"/>
              </w:rPr>
              <w:t>уб.</w:t>
            </w:r>
          </w:p>
          <w:p w:rsidR="00FD0B09" w:rsidRPr="00FD0B09" w:rsidRDefault="00FD0B09" w:rsidP="00FD0B09">
            <w:pPr>
              <w:rPr>
                <w:bCs/>
                <w:sz w:val="16"/>
                <w:szCs w:val="16"/>
              </w:rPr>
            </w:pPr>
            <w:r w:rsidRPr="00FD0B09">
              <w:rPr>
                <w:bCs/>
                <w:sz w:val="16"/>
                <w:szCs w:val="16"/>
              </w:rPr>
              <w:t>в том числе по годам реализации:</w:t>
            </w:r>
          </w:p>
          <w:p w:rsidR="00FD0B09" w:rsidRPr="00FD0B09" w:rsidRDefault="00FD0B09" w:rsidP="00FD0B09">
            <w:pPr>
              <w:rPr>
                <w:bCs/>
                <w:sz w:val="16"/>
                <w:szCs w:val="16"/>
              </w:rPr>
            </w:pPr>
            <w:r w:rsidRPr="00FD0B09">
              <w:rPr>
                <w:bCs/>
                <w:sz w:val="16"/>
                <w:szCs w:val="16"/>
              </w:rPr>
              <w:t>2018 год –  1450,8 тыс. руб.</w:t>
            </w:r>
          </w:p>
          <w:p w:rsidR="00FD0B09" w:rsidRPr="00FD0B09" w:rsidRDefault="00FD0B09" w:rsidP="00FD0B09">
            <w:pPr>
              <w:rPr>
                <w:bCs/>
                <w:sz w:val="16"/>
                <w:szCs w:val="16"/>
              </w:rPr>
            </w:pPr>
            <w:r w:rsidRPr="00FD0B09">
              <w:rPr>
                <w:bCs/>
                <w:sz w:val="16"/>
                <w:szCs w:val="16"/>
              </w:rPr>
              <w:t>2019 год –  2901 тыс</w:t>
            </w:r>
            <w:proofErr w:type="gramStart"/>
            <w:r w:rsidRPr="00FD0B09">
              <w:rPr>
                <w:bCs/>
                <w:sz w:val="16"/>
                <w:szCs w:val="16"/>
              </w:rPr>
              <w:t>.р</w:t>
            </w:r>
            <w:proofErr w:type="gramEnd"/>
            <w:r w:rsidRPr="00FD0B09">
              <w:rPr>
                <w:bCs/>
                <w:sz w:val="16"/>
                <w:szCs w:val="16"/>
              </w:rPr>
              <w:t>уб.</w:t>
            </w:r>
          </w:p>
          <w:p w:rsidR="00FD0B09" w:rsidRPr="00FD0B09" w:rsidRDefault="00FD0B09" w:rsidP="00FD0B09">
            <w:pPr>
              <w:rPr>
                <w:bCs/>
                <w:sz w:val="16"/>
                <w:szCs w:val="16"/>
              </w:rPr>
            </w:pPr>
            <w:r w:rsidRPr="00FD0B09">
              <w:rPr>
                <w:bCs/>
                <w:sz w:val="16"/>
                <w:szCs w:val="16"/>
              </w:rPr>
              <w:t>2020 год –  1450,8 тыс</w:t>
            </w:r>
            <w:proofErr w:type="gramStart"/>
            <w:r w:rsidRPr="00FD0B09">
              <w:rPr>
                <w:bCs/>
                <w:sz w:val="16"/>
                <w:szCs w:val="16"/>
              </w:rPr>
              <w:t>.р</w:t>
            </w:r>
            <w:proofErr w:type="gramEnd"/>
            <w:r w:rsidRPr="00FD0B09">
              <w:rPr>
                <w:bCs/>
                <w:sz w:val="16"/>
                <w:szCs w:val="16"/>
              </w:rPr>
              <w:t>уб.</w:t>
            </w:r>
          </w:p>
        </w:tc>
      </w:tr>
      <w:tr w:rsidR="00FD0B09" w:rsidRPr="00FD0B09" w:rsidTr="00FD0B09">
        <w:tc>
          <w:tcPr>
            <w:tcW w:w="226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Адрес размещения муниципальной программы в сети Интернет</w:t>
            </w:r>
          </w:p>
        </w:tc>
        <w:tc>
          <w:tcPr>
            <w:tcW w:w="36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tc>
        <w:tc>
          <w:tcPr>
            <w:tcW w:w="7414"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Официальный сайт Островского муниципального района</w:t>
            </w:r>
          </w:p>
          <w:p w:rsidR="00FD0B09" w:rsidRPr="00FD0B09" w:rsidRDefault="000B2993" w:rsidP="00FD0B09">
            <w:pPr>
              <w:rPr>
                <w:bCs/>
                <w:sz w:val="16"/>
                <w:szCs w:val="16"/>
              </w:rPr>
            </w:pPr>
            <w:hyperlink r:id="rId28" w:history="1">
              <w:r w:rsidR="00FD0B09" w:rsidRPr="00FD0B09">
                <w:rPr>
                  <w:rStyle w:val="af4"/>
                  <w:rFonts w:eastAsiaTheme="majorEastAsia"/>
                  <w:sz w:val="16"/>
                  <w:szCs w:val="16"/>
                </w:rPr>
                <w:t>www.ostrovskoe.ru</w:t>
              </w:r>
            </w:hyperlink>
          </w:p>
          <w:p w:rsidR="00FD0B09" w:rsidRPr="00FD0B09" w:rsidRDefault="00FD0B09" w:rsidP="00FD0B09">
            <w:pPr>
              <w:rPr>
                <w:bCs/>
                <w:sz w:val="16"/>
                <w:szCs w:val="16"/>
              </w:rPr>
            </w:pPr>
          </w:p>
        </w:tc>
      </w:tr>
    </w:tbl>
    <w:p w:rsidR="00FD0B09" w:rsidRPr="00FD0B09" w:rsidRDefault="00FD0B09" w:rsidP="00FD0B09">
      <w:pPr>
        <w:jc w:val="center"/>
        <w:rPr>
          <w:sz w:val="16"/>
          <w:szCs w:val="16"/>
        </w:rPr>
      </w:pPr>
    </w:p>
    <w:p w:rsidR="00FD0B09" w:rsidRPr="00FD0B09" w:rsidRDefault="00FD0B09" w:rsidP="00FD0B09">
      <w:pPr>
        <w:rPr>
          <w:bCs/>
          <w:sz w:val="16"/>
          <w:szCs w:val="16"/>
        </w:rPr>
      </w:pPr>
    </w:p>
    <w:p w:rsidR="00FD0B09" w:rsidRPr="00FD0B09" w:rsidRDefault="00FD0B09" w:rsidP="00FD0B09">
      <w:pPr>
        <w:jc w:val="center"/>
        <w:rPr>
          <w:b/>
          <w:bCs/>
          <w:sz w:val="16"/>
          <w:szCs w:val="16"/>
        </w:rPr>
      </w:pPr>
      <w:r w:rsidRPr="00FD0B09">
        <w:rPr>
          <w:b/>
          <w:bCs/>
          <w:sz w:val="16"/>
          <w:szCs w:val="16"/>
        </w:rPr>
        <w:t xml:space="preserve">Раздел </w:t>
      </w:r>
      <w:r w:rsidRPr="00FD0B09">
        <w:rPr>
          <w:b/>
          <w:bCs/>
          <w:sz w:val="16"/>
          <w:szCs w:val="16"/>
          <w:lang w:val="en-US"/>
        </w:rPr>
        <w:t>I</w:t>
      </w:r>
      <w:r w:rsidRPr="00FD0B09">
        <w:rPr>
          <w:b/>
          <w:bCs/>
          <w:sz w:val="16"/>
          <w:szCs w:val="16"/>
        </w:rPr>
        <w:t>. Характеристика  и анализ текущего состояния обеспечения жильём молодых семей.</w:t>
      </w:r>
    </w:p>
    <w:p w:rsidR="00FD0B09" w:rsidRPr="00FD0B09" w:rsidRDefault="00FD0B09" w:rsidP="00FD0B09">
      <w:pPr>
        <w:jc w:val="center"/>
        <w:rPr>
          <w:sz w:val="16"/>
          <w:szCs w:val="16"/>
        </w:rPr>
      </w:pP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Проблема обеспечения жильем молодых семей, признанных в соответствии с действующим законодательством нуждающимися в улучшении жилищных условий, является одной из наиболее острых социальных проблем Костромской области.</w:t>
      </w:r>
    </w:p>
    <w:p w:rsidR="00FD0B09" w:rsidRPr="00FD0B09" w:rsidRDefault="00FD0B09" w:rsidP="00FD0B09">
      <w:pPr>
        <w:pStyle w:val="ConsPlusNormal"/>
        <w:widowControl/>
        <w:ind w:firstLine="540"/>
        <w:jc w:val="both"/>
        <w:rPr>
          <w:rFonts w:ascii="Times New Roman" w:hAnsi="Times New Roman" w:cs="Times New Roman"/>
          <w:sz w:val="16"/>
          <w:szCs w:val="16"/>
        </w:rPr>
      </w:pPr>
      <w:proofErr w:type="gramStart"/>
      <w:r w:rsidRPr="00FD0B09">
        <w:rPr>
          <w:rFonts w:ascii="Times New Roman" w:hAnsi="Times New Roman" w:cs="Times New Roman"/>
          <w:sz w:val="16"/>
          <w:szCs w:val="16"/>
        </w:rPr>
        <w:t>Поддержка молодых семей в решении жилищной проблемы в Островском районе с 2012 года осуществляется путем предоставления социальных выплат на приобретение (строительство) жилья в рамках реализации программ «Обеспечение жильем молодых семей Островского муниципального района на 2012-2015 годы», утверждённой постановлением администрации Островского муниципального района от 15.03.2012г. № 231, «Обеспечение жильем молодых семей Островского муниципального района на 2015-2017 годы», утверждённой постановлением администрации Островского</w:t>
      </w:r>
      <w:proofErr w:type="gramEnd"/>
      <w:r w:rsidRPr="00FD0B09">
        <w:rPr>
          <w:rFonts w:ascii="Times New Roman" w:hAnsi="Times New Roman" w:cs="Times New Roman"/>
          <w:sz w:val="16"/>
          <w:szCs w:val="16"/>
        </w:rPr>
        <w:t xml:space="preserve"> муниципального района от 29.10.2014 г. № 789.</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 xml:space="preserve">     В рамках этих программ улучшили свои жилищные условия 17 молодых семей. Привлечено денежных средств бюджетов  разных уровней в сумме 6468,957 тыс. </w:t>
      </w:r>
      <w:proofErr w:type="spellStart"/>
      <w:r w:rsidRPr="00FD0B09">
        <w:rPr>
          <w:rFonts w:ascii="Times New Roman" w:hAnsi="Times New Roman" w:cs="Times New Roman"/>
          <w:sz w:val="16"/>
          <w:szCs w:val="16"/>
        </w:rPr>
        <w:t>руб</w:t>
      </w:r>
      <w:proofErr w:type="spellEnd"/>
      <w:r w:rsidRPr="00FD0B09">
        <w:rPr>
          <w:rFonts w:ascii="Times New Roman" w:hAnsi="Times New Roman" w:cs="Times New Roman"/>
          <w:sz w:val="16"/>
          <w:szCs w:val="16"/>
        </w:rPr>
        <w:t>, в том числе:  федерального бюджета -  2752,459 тыс. руб.; областного — 1473,581; муниципального — 2242,917 тыс. руб.</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Несмотря на то, что за время реализации программ достигнуты определенные положительные результаты, проблема обеспечения жильем молодых семей, признанных нуждающимися в улучшении жилищных условий, в полном объеме не решена. Актуальность государственной поддержки молодых семей при приобретении (строительстве) жилья определяется низкой доступностью  жилья и ипотечных жилищных кредитов, в особенности для молодых семей.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следовательно,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и, кроме того, ещё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поддержка в улучшении жилищных условий будет являться для них стимулом дальнейшего профессионального роста.</w:t>
      </w:r>
    </w:p>
    <w:p w:rsidR="00FD0B09" w:rsidRPr="00FD0B09" w:rsidRDefault="00FD0B09" w:rsidP="00FD0B09">
      <w:pPr>
        <w:ind w:firstLine="708"/>
        <w:rPr>
          <w:bCs/>
          <w:sz w:val="16"/>
          <w:szCs w:val="16"/>
        </w:rPr>
      </w:pPr>
      <w:r w:rsidRPr="00FD0B09">
        <w:rPr>
          <w:bCs/>
          <w:sz w:val="16"/>
          <w:szCs w:val="16"/>
        </w:rPr>
        <w:t xml:space="preserve">По состоянию на 1 ноября 2017 года количество участников программы, нуждающихся в улучшении жилищных условий, составило 11 молодых </w:t>
      </w:r>
      <w:proofErr w:type="gramStart"/>
      <w:r w:rsidRPr="00FD0B09">
        <w:rPr>
          <w:bCs/>
          <w:sz w:val="16"/>
          <w:szCs w:val="16"/>
        </w:rPr>
        <w:t>семей</w:t>
      </w:r>
      <w:proofErr w:type="gramEnd"/>
      <w:r w:rsidRPr="00FD0B09">
        <w:rPr>
          <w:bCs/>
          <w:sz w:val="16"/>
          <w:szCs w:val="16"/>
        </w:rPr>
        <w:t xml:space="preserve"> и число их продолжит расти.</w:t>
      </w:r>
    </w:p>
    <w:p w:rsidR="00FD0B09" w:rsidRPr="00FD0B09" w:rsidRDefault="00FD0B09" w:rsidP="00FD0B09">
      <w:pPr>
        <w:rPr>
          <w:bCs/>
          <w:sz w:val="16"/>
          <w:szCs w:val="16"/>
        </w:rPr>
      </w:pPr>
      <w:r w:rsidRPr="00FD0B09">
        <w:rPr>
          <w:bCs/>
          <w:sz w:val="16"/>
          <w:szCs w:val="16"/>
        </w:rPr>
        <w:t xml:space="preserve">   Программа «Обеспечение жильем молодых семей Островского муниципального района Костромской области на 2018-2020 годы» разработана исходя из существующей проблемы обеспечения жильём молодых семей и реальной возможности её решения только при </w:t>
      </w:r>
      <w:r w:rsidRPr="00FD0B09">
        <w:rPr>
          <w:bCs/>
          <w:sz w:val="16"/>
          <w:szCs w:val="16"/>
        </w:rPr>
        <w:lastRenderedPageBreak/>
        <w:t xml:space="preserve">государственной поддержке в приобретении или строительстве индивидуального жилья. </w:t>
      </w:r>
    </w:p>
    <w:p w:rsidR="00FD0B09" w:rsidRPr="00FD0B09" w:rsidRDefault="00FD0B09" w:rsidP="00FD0B09">
      <w:pPr>
        <w:pStyle w:val="ConsPlusNormal"/>
        <w:widowControl/>
        <w:ind w:firstLine="540"/>
        <w:jc w:val="both"/>
        <w:rPr>
          <w:rFonts w:ascii="Times New Roman" w:hAnsi="Times New Roman" w:cs="Times New Roman"/>
          <w:bCs/>
          <w:sz w:val="16"/>
          <w:szCs w:val="16"/>
        </w:rPr>
      </w:pPr>
      <w:r w:rsidRPr="00FD0B09">
        <w:rPr>
          <w:rFonts w:ascii="Times New Roman" w:hAnsi="Times New Roman" w:cs="Times New Roman"/>
          <w:bCs/>
          <w:sz w:val="16"/>
          <w:szCs w:val="16"/>
        </w:rPr>
        <w:t>Господдержка   молодых семей, проживающих в Островском муниципальном районе, при решении жилищной проблемы станет основой стабильных условий жизни для этой наиболее активной части населения. Решение жилищной проблемы позволит сформировать экономически активный слой населения и повлияет на улучшение демографической ситуации в регионе. Реализация мероприятий программы позволит улучшить свои жилищные условия 6 молодых семей Островского района.</w:t>
      </w:r>
    </w:p>
    <w:p w:rsidR="00FD0B09" w:rsidRPr="00FD0B09" w:rsidRDefault="00FD0B09" w:rsidP="00FD0B09">
      <w:pPr>
        <w:ind w:firstLine="708"/>
        <w:rPr>
          <w:bCs/>
          <w:sz w:val="16"/>
          <w:szCs w:val="16"/>
        </w:rPr>
      </w:pPr>
    </w:p>
    <w:p w:rsidR="00FD0B09" w:rsidRPr="00FD0B09" w:rsidRDefault="00FD0B09" w:rsidP="00FD0B09">
      <w:pPr>
        <w:rPr>
          <w:bCs/>
          <w:sz w:val="16"/>
          <w:szCs w:val="16"/>
        </w:rPr>
      </w:pPr>
    </w:p>
    <w:p w:rsidR="00FD0B09" w:rsidRPr="00FD0B09" w:rsidRDefault="00FD0B09" w:rsidP="00FD0B09">
      <w:pPr>
        <w:ind w:firstLine="708"/>
        <w:jc w:val="center"/>
        <w:rPr>
          <w:b/>
          <w:bCs/>
          <w:sz w:val="16"/>
          <w:szCs w:val="16"/>
        </w:rPr>
      </w:pPr>
    </w:p>
    <w:p w:rsidR="00FD0B09" w:rsidRPr="00FD0B09" w:rsidRDefault="00FD0B09" w:rsidP="00FD0B09">
      <w:pPr>
        <w:ind w:firstLine="708"/>
        <w:jc w:val="center"/>
        <w:rPr>
          <w:b/>
          <w:bCs/>
          <w:sz w:val="16"/>
          <w:szCs w:val="16"/>
        </w:rPr>
      </w:pPr>
    </w:p>
    <w:p w:rsidR="00FD0B09" w:rsidRPr="00FD0B09" w:rsidRDefault="00FD0B09" w:rsidP="00FD0B09">
      <w:pPr>
        <w:ind w:firstLine="708"/>
        <w:jc w:val="center"/>
        <w:rPr>
          <w:b/>
          <w:bCs/>
          <w:sz w:val="16"/>
          <w:szCs w:val="16"/>
        </w:rPr>
      </w:pPr>
      <w:r w:rsidRPr="00FD0B09">
        <w:rPr>
          <w:b/>
          <w:bCs/>
          <w:sz w:val="16"/>
          <w:szCs w:val="16"/>
        </w:rPr>
        <w:t xml:space="preserve">Раздел </w:t>
      </w:r>
      <w:r w:rsidRPr="00FD0B09">
        <w:rPr>
          <w:b/>
          <w:bCs/>
          <w:sz w:val="16"/>
          <w:szCs w:val="16"/>
          <w:lang w:val="en-US"/>
        </w:rPr>
        <w:t>II</w:t>
      </w:r>
      <w:r w:rsidRPr="00FD0B09">
        <w:rPr>
          <w:b/>
          <w:bCs/>
          <w:sz w:val="16"/>
          <w:szCs w:val="16"/>
        </w:rPr>
        <w:t xml:space="preserve">. Цели и задачи муниципальной </w:t>
      </w:r>
    </w:p>
    <w:p w:rsidR="00FD0B09" w:rsidRPr="00FD0B09" w:rsidRDefault="00FD0B09" w:rsidP="00FD0B09">
      <w:pPr>
        <w:ind w:firstLine="708"/>
        <w:jc w:val="center"/>
        <w:rPr>
          <w:b/>
          <w:bCs/>
          <w:sz w:val="16"/>
          <w:szCs w:val="16"/>
        </w:rPr>
      </w:pPr>
      <w:r w:rsidRPr="00FD0B09">
        <w:rPr>
          <w:b/>
          <w:bCs/>
          <w:sz w:val="16"/>
          <w:szCs w:val="16"/>
        </w:rPr>
        <w:t>программы, целевые показатели реализации муниципальной  программы.</w:t>
      </w:r>
    </w:p>
    <w:p w:rsidR="00FD0B09" w:rsidRPr="00FD0B09" w:rsidRDefault="00FD0B09" w:rsidP="00FD0B09">
      <w:pPr>
        <w:ind w:firstLine="708"/>
        <w:jc w:val="center"/>
        <w:rPr>
          <w:sz w:val="16"/>
          <w:szCs w:val="16"/>
        </w:rPr>
      </w:pPr>
    </w:p>
    <w:p w:rsidR="00FD0B09" w:rsidRPr="00FD0B09" w:rsidRDefault="00FD0B09" w:rsidP="00FD0B09">
      <w:pPr>
        <w:ind w:firstLine="708"/>
        <w:rPr>
          <w:bCs/>
          <w:color w:val="000000"/>
          <w:sz w:val="16"/>
          <w:szCs w:val="16"/>
        </w:rPr>
      </w:pPr>
      <w:proofErr w:type="gramStart"/>
      <w:r w:rsidRPr="00FD0B09">
        <w:rPr>
          <w:sz w:val="16"/>
          <w:szCs w:val="16"/>
        </w:rPr>
        <w:t xml:space="preserve">Муниципальная программа разработана на основании приоритетов государственной жилищной политики, содержащейся в </w:t>
      </w:r>
      <w:r w:rsidRPr="00FD0B09">
        <w:rPr>
          <w:bCs/>
          <w:color w:val="000000"/>
          <w:sz w:val="16"/>
          <w:szCs w:val="16"/>
        </w:rPr>
        <w:t xml:space="preserve"> постановлении Правительства Российской Федерации от 30.12.2017 года № 1710 « Об утверждении государственной программы Российской Федерации</w:t>
      </w:r>
      <w:r w:rsidRPr="00FD0B09">
        <w:rPr>
          <w:sz w:val="16"/>
          <w:szCs w:val="16"/>
        </w:rPr>
        <w:t xml:space="preserve"> «Обеспечение  доступным и комфортным  жильем и коммунальными услугами граждан Российской Федерации»</w:t>
      </w:r>
      <w:r w:rsidRPr="00FD0B09">
        <w:rPr>
          <w:bCs/>
          <w:color w:val="000000"/>
          <w:sz w:val="16"/>
          <w:szCs w:val="16"/>
        </w:rPr>
        <w:t xml:space="preserve">, постановлении </w:t>
      </w:r>
      <w:r w:rsidRPr="00FD0B09">
        <w:rPr>
          <w:bCs/>
          <w:sz w:val="16"/>
          <w:szCs w:val="16"/>
        </w:rPr>
        <w:t xml:space="preserve"> департамента  строительства Костромской области</w:t>
      </w:r>
      <w:r w:rsidRPr="00FD0B09">
        <w:rPr>
          <w:bCs/>
          <w:color w:val="000000"/>
          <w:sz w:val="16"/>
          <w:szCs w:val="16"/>
        </w:rPr>
        <w:t xml:space="preserve"> </w:t>
      </w:r>
      <w:r w:rsidRPr="00FD0B09">
        <w:rPr>
          <w:bCs/>
          <w:sz w:val="16"/>
          <w:szCs w:val="16"/>
        </w:rPr>
        <w:t>от  06 сентября 2018 года № 04-п  «Об утверждении ведомственной целевой программы «Обеспечение жильём молодых семей Костромской области на 2019-2021</w:t>
      </w:r>
      <w:proofErr w:type="gramEnd"/>
      <w:r w:rsidRPr="00FD0B09">
        <w:rPr>
          <w:bCs/>
          <w:sz w:val="16"/>
          <w:szCs w:val="16"/>
        </w:rPr>
        <w:t xml:space="preserve"> годы».</w:t>
      </w:r>
    </w:p>
    <w:p w:rsidR="00FD0B09" w:rsidRPr="00FD0B09" w:rsidRDefault="00FD0B09" w:rsidP="00FD0B09">
      <w:pPr>
        <w:pStyle w:val="ConsPlusNormal"/>
        <w:widowControl/>
        <w:jc w:val="both"/>
        <w:rPr>
          <w:rFonts w:ascii="Times New Roman" w:hAnsi="Times New Roman" w:cs="Times New Roman"/>
          <w:sz w:val="16"/>
          <w:szCs w:val="16"/>
        </w:rPr>
      </w:pPr>
      <w:r w:rsidRPr="00FD0B09">
        <w:rPr>
          <w:rFonts w:ascii="Times New Roman" w:hAnsi="Times New Roman" w:cs="Times New Roman"/>
          <w:b/>
          <w:bCs/>
          <w:sz w:val="16"/>
          <w:szCs w:val="16"/>
        </w:rPr>
        <w:tab/>
      </w:r>
      <w:r w:rsidRPr="00FD0B09">
        <w:rPr>
          <w:rFonts w:ascii="Times New Roman" w:hAnsi="Times New Roman" w:cs="Times New Roman"/>
          <w:sz w:val="16"/>
          <w:szCs w:val="16"/>
        </w:rPr>
        <w:t xml:space="preserve">Основной целью Программы является государственная поддержка в решении жилищной проблемы молодых семей, признанных в установленном </w:t>
      </w:r>
      <w:proofErr w:type="gramStart"/>
      <w:r w:rsidRPr="00FD0B09">
        <w:rPr>
          <w:rFonts w:ascii="Times New Roman" w:hAnsi="Times New Roman" w:cs="Times New Roman"/>
          <w:sz w:val="16"/>
          <w:szCs w:val="16"/>
        </w:rPr>
        <w:t>порядке</w:t>
      </w:r>
      <w:proofErr w:type="gramEnd"/>
      <w:r w:rsidRPr="00FD0B09">
        <w:rPr>
          <w:rFonts w:ascii="Times New Roman" w:hAnsi="Times New Roman" w:cs="Times New Roman"/>
          <w:sz w:val="16"/>
          <w:szCs w:val="16"/>
        </w:rPr>
        <w:t xml:space="preserve"> нуждающимися в улучшении жилищных условий.</w:t>
      </w:r>
    </w:p>
    <w:p w:rsidR="00FD0B09" w:rsidRPr="00FD0B09" w:rsidRDefault="00FD0B09" w:rsidP="00FD0B09">
      <w:pPr>
        <w:pStyle w:val="ConsPlusNormal"/>
        <w:widowControl/>
        <w:ind w:firstLine="539"/>
        <w:jc w:val="both"/>
        <w:rPr>
          <w:rFonts w:ascii="Times New Roman" w:hAnsi="Times New Roman" w:cs="Times New Roman"/>
          <w:sz w:val="16"/>
          <w:szCs w:val="16"/>
        </w:rPr>
      </w:pPr>
      <w:r w:rsidRPr="00FD0B09">
        <w:rPr>
          <w:rFonts w:ascii="Times New Roman" w:hAnsi="Times New Roman" w:cs="Times New Roman"/>
          <w:sz w:val="16"/>
          <w:szCs w:val="16"/>
        </w:rPr>
        <w:t xml:space="preserve">Достижение цели обеспечивается путём  решения  основной  задачи -  </w:t>
      </w:r>
      <w:r w:rsidRPr="00FD0B09">
        <w:rPr>
          <w:rFonts w:ascii="Times New Roman" w:hAnsi="Times New Roman" w:cs="Times New Roman"/>
          <w:bCs/>
          <w:sz w:val="16"/>
          <w:szCs w:val="16"/>
        </w:rPr>
        <w:t xml:space="preserve">предоставление </w:t>
      </w:r>
      <w:r w:rsidRPr="00FD0B09">
        <w:rPr>
          <w:rFonts w:ascii="Times New Roman" w:hAnsi="Times New Roman" w:cs="Times New Roman"/>
          <w:sz w:val="16"/>
          <w:szCs w:val="16"/>
        </w:rPr>
        <w:t>молодым семьям - участникам Программы социальных выплат на приобретение (строительство) жилья.</w:t>
      </w:r>
    </w:p>
    <w:p w:rsidR="00FD0B09" w:rsidRPr="00FD0B09" w:rsidRDefault="00FD0B09" w:rsidP="00FD0B09">
      <w:pPr>
        <w:pStyle w:val="ConsPlusNormal"/>
        <w:widowControl/>
        <w:ind w:firstLine="500"/>
        <w:jc w:val="both"/>
        <w:rPr>
          <w:rFonts w:ascii="Times New Roman" w:hAnsi="Times New Roman" w:cs="Times New Roman"/>
          <w:sz w:val="16"/>
          <w:szCs w:val="16"/>
        </w:rPr>
      </w:pPr>
      <w:r w:rsidRPr="00FD0B09">
        <w:rPr>
          <w:rFonts w:ascii="Times New Roman" w:hAnsi="Times New Roman" w:cs="Times New Roman"/>
          <w:sz w:val="16"/>
          <w:szCs w:val="16"/>
        </w:rPr>
        <w:t>Сроки реализации Программы – 2018-2020 годы.</w:t>
      </w:r>
    </w:p>
    <w:p w:rsidR="00FD0B09" w:rsidRPr="00FD0B09" w:rsidRDefault="00FD0B09" w:rsidP="00FD0B09">
      <w:pPr>
        <w:pStyle w:val="ConsPlusNormal"/>
        <w:widowControl/>
        <w:ind w:firstLine="500"/>
        <w:jc w:val="both"/>
        <w:rPr>
          <w:rFonts w:ascii="Times New Roman" w:hAnsi="Times New Roman" w:cs="Times New Roman"/>
          <w:sz w:val="16"/>
          <w:szCs w:val="16"/>
        </w:rPr>
      </w:pPr>
      <w:r w:rsidRPr="00FD0B09">
        <w:rPr>
          <w:rFonts w:ascii="Times New Roman" w:hAnsi="Times New Roman" w:cs="Times New Roman"/>
          <w:sz w:val="16"/>
          <w:szCs w:val="16"/>
        </w:rPr>
        <w:t>Цели, задачи и целевые показатели реализации Программы приведены в Приложении 1.</w:t>
      </w:r>
    </w:p>
    <w:p w:rsidR="00FD0B09" w:rsidRPr="00FD0B09" w:rsidRDefault="00FD0B09" w:rsidP="00FD0B09">
      <w:pPr>
        <w:pStyle w:val="ConsPlusNormal"/>
        <w:widowControl/>
        <w:ind w:firstLine="500"/>
        <w:jc w:val="both"/>
        <w:rPr>
          <w:rFonts w:ascii="Times New Roman" w:hAnsi="Times New Roman" w:cs="Times New Roman"/>
          <w:sz w:val="16"/>
          <w:szCs w:val="16"/>
        </w:rPr>
      </w:pPr>
    </w:p>
    <w:p w:rsidR="00FD0B09" w:rsidRPr="00FD0B09" w:rsidRDefault="00FD0B09" w:rsidP="00FD0B09">
      <w:pPr>
        <w:pStyle w:val="ConsPlusNormal"/>
        <w:widowControl/>
        <w:ind w:firstLine="500"/>
        <w:jc w:val="both"/>
        <w:rPr>
          <w:rFonts w:ascii="Times New Roman" w:hAnsi="Times New Roman" w:cs="Times New Roman"/>
          <w:sz w:val="16"/>
          <w:szCs w:val="16"/>
        </w:rPr>
      </w:pPr>
    </w:p>
    <w:p w:rsidR="00FD0B09" w:rsidRPr="00FD0B09" w:rsidRDefault="00FD0B09" w:rsidP="00FD0B09">
      <w:pPr>
        <w:pStyle w:val="ConsPlusNormal"/>
        <w:widowControl/>
        <w:ind w:firstLine="500"/>
        <w:jc w:val="center"/>
        <w:rPr>
          <w:rFonts w:ascii="Times New Roman" w:hAnsi="Times New Roman" w:cs="Times New Roman"/>
          <w:b/>
          <w:bCs/>
          <w:sz w:val="16"/>
          <w:szCs w:val="16"/>
        </w:rPr>
      </w:pPr>
      <w:r w:rsidRPr="00FD0B09">
        <w:rPr>
          <w:rFonts w:ascii="Times New Roman" w:hAnsi="Times New Roman" w:cs="Times New Roman"/>
          <w:b/>
          <w:bCs/>
          <w:sz w:val="16"/>
          <w:szCs w:val="16"/>
        </w:rPr>
        <w:t xml:space="preserve">Раздел </w:t>
      </w:r>
      <w:r w:rsidRPr="00FD0B09">
        <w:rPr>
          <w:rFonts w:ascii="Times New Roman" w:hAnsi="Times New Roman" w:cs="Times New Roman"/>
          <w:b/>
          <w:bCs/>
          <w:sz w:val="16"/>
          <w:szCs w:val="16"/>
          <w:lang w:val="en-US"/>
        </w:rPr>
        <w:t>III</w:t>
      </w:r>
      <w:r w:rsidRPr="00FD0B09">
        <w:rPr>
          <w:rFonts w:ascii="Times New Roman" w:hAnsi="Times New Roman" w:cs="Times New Roman"/>
          <w:b/>
          <w:bCs/>
          <w:sz w:val="16"/>
          <w:szCs w:val="16"/>
        </w:rPr>
        <w:t>. План мероприятий по выполнению муниципальной  программы.</w:t>
      </w:r>
    </w:p>
    <w:p w:rsidR="00FD0B09" w:rsidRPr="00FD0B09" w:rsidRDefault="00FD0B09" w:rsidP="00FD0B09">
      <w:pPr>
        <w:pStyle w:val="ConsPlusNormal"/>
        <w:widowControl/>
        <w:ind w:firstLine="500"/>
        <w:jc w:val="center"/>
        <w:rPr>
          <w:rFonts w:ascii="Times New Roman" w:hAnsi="Times New Roman" w:cs="Times New Roman"/>
          <w:b/>
          <w:bCs/>
          <w:sz w:val="16"/>
          <w:szCs w:val="16"/>
        </w:rPr>
      </w:pPr>
    </w:p>
    <w:p w:rsidR="00FD0B09" w:rsidRPr="00FD0B09" w:rsidRDefault="00FD0B09" w:rsidP="00FD0B09">
      <w:pPr>
        <w:pStyle w:val="ConsPlusNormal"/>
        <w:widowControl/>
        <w:ind w:firstLine="500"/>
        <w:jc w:val="both"/>
        <w:rPr>
          <w:rFonts w:ascii="Times New Roman" w:hAnsi="Times New Roman" w:cs="Times New Roman"/>
          <w:sz w:val="16"/>
          <w:szCs w:val="16"/>
        </w:rPr>
      </w:pPr>
      <w:r w:rsidRPr="00FD0B09">
        <w:rPr>
          <w:rFonts w:ascii="Times New Roman" w:hAnsi="Times New Roman" w:cs="Times New Roman"/>
          <w:sz w:val="16"/>
          <w:szCs w:val="16"/>
        </w:rPr>
        <w:t>Показателями реализации муниципальной программы является количество молодых семей, улучшивших жилищные условия за счет средств социальной выплаты на приобретение (строительство) жилья, а так же площадь построенных ( приобретённых) жилых помещений</w:t>
      </w:r>
      <w:proofErr w:type="gramStart"/>
      <w:r w:rsidRPr="00FD0B09">
        <w:rPr>
          <w:rFonts w:ascii="Times New Roman" w:hAnsi="Times New Roman" w:cs="Times New Roman"/>
          <w:sz w:val="16"/>
          <w:szCs w:val="16"/>
        </w:rPr>
        <w:t xml:space="preserve"> .</w:t>
      </w:r>
      <w:proofErr w:type="gramEnd"/>
      <w:r w:rsidRPr="00FD0B09">
        <w:rPr>
          <w:rFonts w:ascii="Times New Roman" w:hAnsi="Times New Roman" w:cs="Times New Roman"/>
          <w:sz w:val="16"/>
          <w:szCs w:val="16"/>
        </w:rPr>
        <w:t xml:space="preserve"> Прогнозные индикаторы приведены в приложении 1 к муниципальной программе.</w:t>
      </w:r>
    </w:p>
    <w:p w:rsidR="00FD0B09" w:rsidRPr="00FD0B09" w:rsidRDefault="00FD0B09" w:rsidP="00FD0B09">
      <w:pPr>
        <w:ind w:firstLine="708"/>
        <w:rPr>
          <w:bCs/>
          <w:sz w:val="16"/>
          <w:szCs w:val="16"/>
        </w:rPr>
      </w:pPr>
      <w:r w:rsidRPr="00FD0B09">
        <w:rPr>
          <w:bCs/>
          <w:sz w:val="16"/>
          <w:szCs w:val="16"/>
        </w:rPr>
        <w:t>Расширение доступности улучшения жилищных условий молодых семей с невысокими личными доходами осуществляется за счет консолидации средств федерального бюджета, областного бюджета, местного бюджета, а также привлечения внебюджетных источников финансирования (в том числе собственных и заемных средств молодых семей).</w:t>
      </w:r>
    </w:p>
    <w:p w:rsidR="00FD0B09" w:rsidRPr="00FD0B09" w:rsidRDefault="00FD0B09" w:rsidP="00FD0B09">
      <w:pPr>
        <w:ind w:firstLine="708"/>
        <w:rPr>
          <w:bCs/>
          <w:sz w:val="16"/>
          <w:szCs w:val="16"/>
        </w:rPr>
      </w:pPr>
      <w:r w:rsidRPr="00FD0B09">
        <w:rPr>
          <w:bCs/>
          <w:sz w:val="16"/>
          <w:szCs w:val="16"/>
        </w:rPr>
        <w:t>Социальные выплаты молодым семьям – участникам мероприятий предусматривается предоставлять в размере не более 30 процентов для семей, не имеющих детей, и не более 35 процентов для семей, имеющих 1 ребенка и более, а также для неполных молодых семей, состоящих из 1 молодого родителя и 1 ребенка и более. Финансирование оставшейся части стоимости строительства (приобретения) жилья осуществляется за счет собственных (заемных) средств молодых семей.</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Основными источниками финансирования Программы являются:</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1)  средства федерального бюджета;</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2)  средства  областного бюджета;</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3)  средства местных бюджетов;</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 xml:space="preserve">4) внебюджетные средства (средства </w:t>
      </w:r>
      <w:r w:rsidRPr="00FD0B09">
        <w:rPr>
          <w:rFonts w:ascii="Times New Roman" w:hAnsi="Times New Roman" w:cs="Times New Roman"/>
          <w:bCs/>
          <w:sz w:val="16"/>
          <w:szCs w:val="16"/>
        </w:rPr>
        <w:t>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w:t>
      </w:r>
      <w:r w:rsidRPr="00FD0B09">
        <w:rPr>
          <w:rFonts w:ascii="Times New Roman" w:hAnsi="Times New Roman" w:cs="Times New Roman"/>
          <w:sz w:val="16"/>
          <w:szCs w:val="16"/>
        </w:rPr>
        <w:t>; средства молодых семей, используемые для частичной оплаты стоимости приобретаемого жилья или строительства индивидуального жилого дома).</w:t>
      </w:r>
    </w:p>
    <w:p w:rsidR="00FD0B09" w:rsidRPr="00FD0B09" w:rsidRDefault="00FD0B09" w:rsidP="00FD0B09">
      <w:pPr>
        <w:ind w:firstLine="708"/>
        <w:rPr>
          <w:bCs/>
          <w:sz w:val="16"/>
          <w:szCs w:val="16"/>
        </w:rPr>
      </w:pPr>
      <w:r w:rsidRPr="00FD0B09">
        <w:rPr>
          <w:bCs/>
          <w:sz w:val="16"/>
          <w:szCs w:val="16"/>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путем предоставления им социальных выплат.</w:t>
      </w:r>
    </w:p>
    <w:p w:rsidR="00FD0B09" w:rsidRPr="00FD0B09" w:rsidRDefault="00FD0B09" w:rsidP="00FD0B09">
      <w:pPr>
        <w:ind w:firstLine="708"/>
        <w:rPr>
          <w:bCs/>
          <w:sz w:val="16"/>
          <w:szCs w:val="16"/>
        </w:rPr>
      </w:pPr>
      <w:proofErr w:type="gramStart"/>
      <w:r w:rsidRPr="00FD0B09">
        <w:rPr>
          <w:bCs/>
          <w:sz w:val="16"/>
          <w:szCs w:val="16"/>
        </w:rPr>
        <w:t xml:space="preserve">Социальная выплата предоставляется молодым семьям и используется ими в соответствии с Правилами предоставления молодым семьям социальных выплат на приобретение (строительство) жилья и их использования, утверждённых </w:t>
      </w:r>
      <w:r w:rsidRPr="00FD0B09">
        <w:rPr>
          <w:bCs/>
          <w:color w:val="000000"/>
          <w:sz w:val="16"/>
          <w:szCs w:val="16"/>
        </w:rPr>
        <w:t xml:space="preserve">постановлением </w:t>
      </w:r>
      <w:r w:rsidRPr="00FD0B09">
        <w:rPr>
          <w:bCs/>
          <w:sz w:val="16"/>
          <w:szCs w:val="16"/>
        </w:rPr>
        <w:t xml:space="preserve"> департамента  строительства, архитектуры и градостроительства Костромской области</w:t>
      </w:r>
      <w:r w:rsidRPr="00FD0B09">
        <w:rPr>
          <w:bCs/>
          <w:color w:val="000000"/>
          <w:sz w:val="16"/>
          <w:szCs w:val="16"/>
        </w:rPr>
        <w:t xml:space="preserve"> </w:t>
      </w:r>
      <w:r w:rsidRPr="00FD0B09">
        <w:rPr>
          <w:bCs/>
          <w:sz w:val="16"/>
          <w:szCs w:val="16"/>
        </w:rPr>
        <w:t>от   06 сентября  2018 года № 04-п  «Об утверждении ведомственной целевой программы «Обеспечение жильём молодых семей Костромской области на 2019-2021 годы».</w:t>
      </w:r>
      <w:proofErr w:type="gramEnd"/>
      <w:r w:rsidRPr="00FD0B09">
        <w:rPr>
          <w:bCs/>
          <w:sz w:val="16"/>
          <w:szCs w:val="16"/>
        </w:rPr>
        <w:t xml:space="preserve"> В качестве механизма доведения социальной выплаты до молодой семьи используется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органом местного самоуправления, принявшим решение об участии молодой семьи в Программе. Полученное Свидетельство сдается  его владельцем в банк, отобранный уполномоченным органом исполнительной государственной власти Костромской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FD0B09" w:rsidRPr="00FD0B09" w:rsidRDefault="00FD0B09" w:rsidP="00FD0B09">
      <w:pPr>
        <w:ind w:firstLine="708"/>
        <w:rPr>
          <w:bCs/>
          <w:sz w:val="16"/>
          <w:szCs w:val="16"/>
        </w:rPr>
      </w:pPr>
      <w:r w:rsidRPr="00FD0B09">
        <w:rPr>
          <w:bCs/>
          <w:sz w:val="16"/>
          <w:szCs w:val="16"/>
        </w:rPr>
        <w:t>Средства федерального бюджета на реализацию Программы привлекаются исполнительным органом государственной власти Костромской области в рамках реализации подпрограммы «Обеспечение жильем молодых семей» федеральной целевой программы «Жилище».</w:t>
      </w:r>
    </w:p>
    <w:p w:rsidR="00FD0B09" w:rsidRPr="00FD0B09" w:rsidRDefault="00FD0B09" w:rsidP="00FD0B09">
      <w:pPr>
        <w:ind w:firstLine="708"/>
        <w:rPr>
          <w:bCs/>
          <w:sz w:val="16"/>
          <w:szCs w:val="16"/>
        </w:rPr>
      </w:pPr>
      <w:r w:rsidRPr="00FD0B09">
        <w:rPr>
          <w:bCs/>
          <w:sz w:val="16"/>
          <w:szCs w:val="16"/>
        </w:rPr>
        <w:t>Средства областного бюджета на реализацию Программы выделяются исполнительным органом государственной власти Костромской области на основании бюджетных заявок.</w:t>
      </w:r>
    </w:p>
    <w:p w:rsidR="00FD0B09" w:rsidRPr="00FD0B09" w:rsidRDefault="00FD0B09" w:rsidP="00FD0B09">
      <w:pPr>
        <w:ind w:firstLine="708"/>
        <w:rPr>
          <w:bCs/>
          <w:sz w:val="16"/>
          <w:szCs w:val="16"/>
        </w:rPr>
      </w:pPr>
      <w:r w:rsidRPr="00FD0B09">
        <w:rPr>
          <w:bCs/>
          <w:sz w:val="16"/>
          <w:szCs w:val="16"/>
        </w:rPr>
        <w:t xml:space="preserve">Средства местного бюджета на </w:t>
      </w:r>
      <w:proofErr w:type="spellStart"/>
      <w:r w:rsidRPr="00FD0B09">
        <w:rPr>
          <w:bCs/>
          <w:sz w:val="16"/>
          <w:szCs w:val="16"/>
        </w:rPr>
        <w:t>софинансирование</w:t>
      </w:r>
      <w:proofErr w:type="spellEnd"/>
      <w:r w:rsidRPr="00FD0B09">
        <w:rPr>
          <w:bCs/>
          <w:sz w:val="16"/>
          <w:szCs w:val="16"/>
        </w:rPr>
        <w:t xml:space="preserve"> Программы предусматриваются ежегодно в бюджете Островского муниципального района Костромской области.</w:t>
      </w:r>
    </w:p>
    <w:p w:rsidR="00FD0B09" w:rsidRPr="00FD0B09" w:rsidRDefault="00FD0B09" w:rsidP="00FD0B09">
      <w:pPr>
        <w:ind w:firstLine="708"/>
        <w:rPr>
          <w:sz w:val="16"/>
          <w:szCs w:val="16"/>
        </w:rPr>
      </w:pPr>
      <w:r w:rsidRPr="00FD0B09">
        <w:rPr>
          <w:sz w:val="16"/>
          <w:szCs w:val="16"/>
        </w:rPr>
        <w:t>Программой предусматривается привлечение заемных и собственных средств молодых семей-участников Программы.</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Объемы финансирования Программы подлежат корректировке при формировании  и утверждении областного бюджета и местных бюджетов  на очередной финансовый год.</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Ответственным исполнителем программы является администрация Островского муниципального района в лице отдела строительства, архитектуры, ЖКХ, природных ресурсов и дорожного хозяйства. Ответственный исполнитель в процессе реализации программных мероприятий:</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организует и координирует реализацию муниципальной программы;</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обеспечивает целевое и эффективное использование средств;</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принимает решение о внесении изменений в программу;</w:t>
      </w:r>
    </w:p>
    <w:p w:rsidR="00FD0B09" w:rsidRPr="00FD0B09" w:rsidRDefault="00FD0B09" w:rsidP="00FD0B09">
      <w:pPr>
        <w:rPr>
          <w:bCs/>
          <w:sz w:val="16"/>
          <w:szCs w:val="16"/>
        </w:rPr>
      </w:pPr>
      <w:r w:rsidRPr="00FD0B09">
        <w:rPr>
          <w:bCs/>
          <w:sz w:val="16"/>
          <w:szCs w:val="16"/>
        </w:rPr>
        <w:t xml:space="preserve">         формирует и утверждает списки молодых семей-претендентов на получение социальных </w:t>
      </w:r>
    </w:p>
    <w:p w:rsidR="00FD0B09" w:rsidRPr="00FD0B09" w:rsidRDefault="00FD0B09" w:rsidP="00FD0B09">
      <w:pPr>
        <w:rPr>
          <w:sz w:val="16"/>
          <w:szCs w:val="16"/>
        </w:rPr>
      </w:pPr>
      <w:r w:rsidRPr="00FD0B09">
        <w:rPr>
          <w:sz w:val="16"/>
          <w:szCs w:val="16"/>
        </w:rPr>
        <w:t xml:space="preserve">         выплат;</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несёт ответственность за достижение целевых индикаторов.</w:t>
      </w:r>
    </w:p>
    <w:p w:rsidR="00FD0B09" w:rsidRPr="00FD0B09" w:rsidRDefault="00FD0B09" w:rsidP="00FD0B09">
      <w:pPr>
        <w:pStyle w:val="ConsPlusNormal"/>
        <w:widowControl/>
        <w:ind w:firstLine="540"/>
        <w:jc w:val="both"/>
        <w:rPr>
          <w:rFonts w:ascii="Times New Roman" w:hAnsi="Times New Roman" w:cs="Times New Roman"/>
          <w:sz w:val="16"/>
          <w:szCs w:val="16"/>
        </w:rPr>
      </w:pPr>
      <w:r w:rsidRPr="00FD0B09">
        <w:rPr>
          <w:rFonts w:ascii="Times New Roman" w:hAnsi="Times New Roman" w:cs="Times New Roman"/>
          <w:sz w:val="16"/>
          <w:szCs w:val="16"/>
        </w:rPr>
        <w:t>Перечень программных мероприятий, сроки и объёмы финансирования с распределением по источникам  представлены в Приложении  2.</w:t>
      </w:r>
    </w:p>
    <w:p w:rsidR="00FD0B09" w:rsidRPr="00FD0B09" w:rsidRDefault="00FD0B09" w:rsidP="00FD0B09">
      <w:pPr>
        <w:ind w:firstLine="708"/>
        <w:jc w:val="center"/>
        <w:rPr>
          <w:bCs/>
          <w:sz w:val="16"/>
          <w:szCs w:val="16"/>
        </w:rPr>
      </w:pPr>
    </w:p>
    <w:p w:rsidR="00FD0B09" w:rsidRPr="00FD0B09" w:rsidRDefault="00FD0B09" w:rsidP="00FD0B09">
      <w:pPr>
        <w:ind w:firstLine="709"/>
        <w:jc w:val="right"/>
        <w:rPr>
          <w:bCs/>
          <w:sz w:val="16"/>
          <w:szCs w:val="16"/>
        </w:rPr>
      </w:pPr>
      <w:r w:rsidRPr="00FD0B09">
        <w:rPr>
          <w:bCs/>
          <w:sz w:val="16"/>
          <w:szCs w:val="16"/>
        </w:rPr>
        <w:t>Приложение  1</w:t>
      </w:r>
    </w:p>
    <w:p w:rsidR="00FD0B09" w:rsidRPr="00FD0B09" w:rsidRDefault="00FD0B09" w:rsidP="00FD0B09">
      <w:pPr>
        <w:ind w:firstLine="709"/>
        <w:jc w:val="right"/>
        <w:rPr>
          <w:bCs/>
          <w:sz w:val="16"/>
          <w:szCs w:val="16"/>
        </w:rPr>
      </w:pPr>
      <w:r w:rsidRPr="00FD0B09">
        <w:rPr>
          <w:bCs/>
          <w:sz w:val="16"/>
          <w:szCs w:val="16"/>
        </w:rPr>
        <w:t>к муниципальной  программе</w:t>
      </w:r>
    </w:p>
    <w:p w:rsidR="00FD0B09" w:rsidRPr="00FD0B09" w:rsidRDefault="00FD0B09" w:rsidP="00FD0B09">
      <w:pPr>
        <w:ind w:firstLine="709"/>
        <w:jc w:val="right"/>
        <w:rPr>
          <w:bCs/>
          <w:sz w:val="16"/>
          <w:szCs w:val="16"/>
        </w:rPr>
      </w:pPr>
      <w:r w:rsidRPr="00FD0B09">
        <w:rPr>
          <w:bCs/>
          <w:sz w:val="16"/>
          <w:szCs w:val="16"/>
        </w:rPr>
        <w:t>«Обеспечение жильем молодых семей</w:t>
      </w:r>
    </w:p>
    <w:p w:rsidR="00FD0B09" w:rsidRPr="00FD0B09" w:rsidRDefault="00FD0B09" w:rsidP="00FD0B09">
      <w:pPr>
        <w:ind w:firstLine="709"/>
        <w:jc w:val="right"/>
        <w:rPr>
          <w:bCs/>
          <w:sz w:val="16"/>
          <w:szCs w:val="16"/>
        </w:rPr>
      </w:pPr>
      <w:r w:rsidRPr="00FD0B09">
        <w:rPr>
          <w:bCs/>
          <w:sz w:val="16"/>
          <w:szCs w:val="16"/>
        </w:rPr>
        <w:t>Островского муниципального района</w:t>
      </w:r>
    </w:p>
    <w:p w:rsidR="00FD0B09" w:rsidRPr="00FD0B09" w:rsidRDefault="00FD0B09" w:rsidP="00FD0B09">
      <w:pPr>
        <w:ind w:firstLine="709"/>
        <w:jc w:val="right"/>
        <w:rPr>
          <w:bCs/>
          <w:sz w:val="16"/>
          <w:szCs w:val="16"/>
        </w:rPr>
      </w:pPr>
      <w:r w:rsidRPr="00FD0B09">
        <w:rPr>
          <w:bCs/>
          <w:sz w:val="16"/>
          <w:szCs w:val="16"/>
        </w:rPr>
        <w:t xml:space="preserve"> на 2018-2020 годы»</w:t>
      </w:r>
    </w:p>
    <w:p w:rsidR="00FD0B09" w:rsidRPr="00FD0B09" w:rsidRDefault="00FD0B09" w:rsidP="00FD0B09">
      <w:pPr>
        <w:ind w:firstLine="708"/>
        <w:rPr>
          <w:bCs/>
          <w:sz w:val="16"/>
          <w:szCs w:val="16"/>
        </w:rPr>
      </w:pPr>
    </w:p>
    <w:p w:rsidR="00FD0B09" w:rsidRPr="00FD0B09" w:rsidRDefault="00FD0B09" w:rsidP="00FD0B09">
      <w:pPr>
        <w:ind w:firstLine="708"/>
        <w:rPr>
          <w:bCs/>
          <w:sz w:val="16"/>
          <w:szCs w:val="16"/>
        </w:rPr>
      </w:pPr>
    </w:p>
    <w:p w:rsidR="00FD0B09" w:rsidRPr="00FD0B09" w:rsidRDefault="00FD0B09" w:rsidP="00FD0B09">
      <w:pPr>
        <w:ind w:firstLine="708"/>
        <w:jc w:val="center"/>
        <w:rPr>
          <w:b/>
          <w:bCs/>
          <w:sz w:val="16"/>
          <w:szCs w:val="16"/>
        </w:rPr>
      </w:pPr>
      <w:r w:rsidRPr="00FD0B09">
        <w:rPr>
          <w:b/>
          <w:bCs/>
          <w:sz w:val="16"/>
          <w:szCs w:val="16"/>
        </w:rPr>
        <w:t xml:space="preserve">Цели, задачи и целевые показатели </w:t>
      </w:r>
    </w:p>
    <w:p w:rsidR="00FD0B09" w:rsidRPr="00FD0B09" w:rsidRDefault="00FD0B09" w:rsidP="00FD0B09">
      <w:pPr>
        <w:ind w:firstLine="708"/>
        <w:jc w:val="center"/>
        <w:rPr>
          <w:b/>
          <w:bCs/>
          <w:sz w:val="16"/>
          <w:szCs w:val="16"/>
        </w:rPr>
      </w:pPr>
      <w:r w:rsidRPr="00FD0B09">
        <w:rPr>
          <w:b/>
          <w:bCs/>
          <w:sz w:val="16"/>
          <w:szCs w:val="16"/>
        </w:rPr>
        <w:t>реализации муниципальной  программы</w:t>
      </w:r>
    </w:p>
    <w:p w:rsidR="00FD0B09" w:rsidRPr="00FD0B09" w:rsidRDefault="00FD0B09" w:rsidP="00FD0B09">
      <w:pPr>
        <w:ind w:firstLine="708"/>
        <w:jc w:val="center"/>
        <w:rPr>
          <w:b/>
          <w:bCs/>
          <w:sz w:val="16"/>
          <w:szCs w:val="16"/>
        </w:rPr>
      </w:pPr>
      <w:r w:rsidRPr="00FD0B09">
        <w:rPr>
          <w:b/>
          <w:bCs/>
          <w:sz w:val="16"/>
          <w:szCs w:val="16"/>
        </w:rPr>
        <w:t>«Обеспечение жильем молодых семей</w:t>
      </w:r>
    </w:p>
    <w:p w:rsidR="00FD0B09" w:rsidRPr="00FD0B09" w:rsidRDefault="00FD0B09" w:rsidP="00FD0B09">
      <w:pPr>
        <w:ind w:firstLine="708"/>
        <w:jc w:val="center"/>
        <w:rPr>
          <w:b/>
          <w:bCs/>
          <w:sz w:val="16"/>
          <w:szCs w:val="16"/>
        </w:rPr>
      </w:pPr>
      <w:r w:rsidRPr="00FD0B09">
        <w:rPr>
          <w:b/>
          <w:bCs/>
          <w:sz w:val="16"/>
          <w:szCs w:val="16"/>
        </w:rPr>
        <w:lastRenderedPageBreak/>
        <w:t>Островского муниципального района  на 2018-2020 годы»</w:t>
      </w:r>
    </w:p>
    <w:p w:rsidR="00FD0B09" w:rsidRPr="00FD0B09" w:rsidRDefault="00FD0B09" w:rsidP="00FD0B09">
      <w:pPr>
        <w:ind w:firstLine="708"/>
        <w:jc w:val="center"/>
        <w:rPr>
          <w:b/>
          <w:bCs/>
          <w:sz w:val="16"/>
          <w:szCs w:val="16"/>
        </w:rPr>
      </w:pPr>
    </w:p>
    <w:tbl>
      <w:tblPr>
        <w:tblW w:w="0" w:type="auto"/>
        <w:tblInd w:w="108" w:type="dxa"/>
        <w:tblLayout w:type="fixed"/>
        <w:tblLook w:val="0000"/>
      </w:tblPr>
      <w:tblGrid>
        <w:gridCol w:w="648"/>
        <w:gridCol w:w="3202"/>
        <w:gridCol w:w="1152"/>
        <w:gridCol w:w="1047"/>
        <w:gridCol w:w="1384"/>
        <w:gridCol w:w="1384"/>
        <w:gridCol w:w="1461"/>
      </w:tblGrid>
      <w:tr w:rsidR="00FD0B09" w:rsidRPr="00FD0B09" w:rsidTr="00FD0B09">
        <w:tc>
          <w:tcPr>
            <w:tcW w:w="648"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 xml:space="preserve">№ </w:t>
            </w:r>
            <w:proofErr w:type="spellStart"/>
            <w:proofErr w:type="gramStart"/>
            <w:r w:rsidRPr="00FD0B09">
              <w:rPr>
                <w:bCs/>
                <w:sz w:val="16"/>
                <w:szCs w:val="16"/>
              </w:rPr>
              <w:t>п</w:t>
            </w:r>
            <w:proofErr w:type="spellEnd"/>
            <w:proofErr w:type="gramEnd"/>
            <w:r w:rsidRPr="00FD0B09">
              <w:rPr>
                <w:bCs/>
                <w:sz w:val="16"/>
                <w:szCs w:val="16"/>
              </w:rPr>
              <w:t>/</w:t>
            </w:r>
            <w:proofErr w:type="spellStart"/>
            <w:r w:rsidRPr="00FD0B09">
              <w:rPr>
                <w:bCs/>
                <w:sz w:val="16"/>
                <w:szCs w:val="16"/>
              </w:rPr>
              <w:t>п</w:t>
            </w:r>
            <w:proofErr w:type="spellEnd"/>
          </w:p>
        </w:tc>
        <w:tc>
          <w:tcPr>
            <w:tcW w:w="3202"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Наименование целей, задач, целевых показателей</w:t>
            </w:r>
          </w:p>
        </w:tc>
        <w:tc>
          <w:tcPr>
            <w:tcW w:w="1152"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 xml:space="preserve">Ед. </w:t>
            </w:r>
            <w:proofErr w:type="spellStart"/>
            <w:r w:rsidRPr="00FD0B09">
              <w:rPr>
                <w:bCs/>
                <w:sz w:val="16"/>
                <w:szCs w:val="16"/>
              </w:rPr>
              <w:t>изм</w:t>
            </w:r>
            <w:proofErr w:type="spellEnd"/>
            <w:r w:rsidRPr="00FD0B09">
              <w:rPr>
                <w:bCs/>
                <w:sz w:val="16"/>
                <w:szCs w:val="16"/>
              </w:rPr>
              <w:t>.</w:t>
            </w:r>
          </w:p>
        </w:tc>
        <w:tc>
          <w:tcPr>
            <w:tcW w:w="1047"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Всего</w:t>
            </w:r>
          </w:p>
        </w:tc>
        <w:tc>
          <w:tcPr>
            <w:tcW w:w="4229" w:type="dxa"/>
            <w:gridSpan w:val="3"/>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Значение целевого показателя</w:t>
            </w:r>
          </w:p>
        </w:tc>
      </w:tr>
      <w:tr w:rsidR="00FD0B09" w:rsidRPr="00FD0B09" w:rsidTr="00FD0B09">
        <w:tc>
          <w:tcPr>
            <w:tcW w:w="648"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3202"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1152"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1047"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2018 год</w:t>
            </w: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2019 год</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2020 год</w:t>
            </w:r>
          </w:p>
        </w:tc>
      </w:tr>
      <w:tr w:rsidR="00FD0B09" w:rsidRPr="00FD0B09" w:rsidTr="00FD0B09">
        <w:tc>
          <w:tcPr>
            <w:tcW w:w="64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xml:space="preserve">Цель - государственная поддержка в решении жилищной проблемы молодых семей, признанных в установленном </w:t>
            </w:r>
            <w:proofErr w:type="gramStart"/>
            <w:r w:rsidRPr="00FD0B09">
              <w:rPr>
                <w:bCs/>
                <w:sz w:val="16"/>
                <w:szCs w:val="16"/>
              </w:rPr>
              <w:t>порядке</w:t>
            </w:r>
            <w:proofErr w:type="gramEnd"/>
            <w:r w:rsidRPr="00FD0B09">
              <w:rPr>
                <w:bCs/>
                <w:sz w:val="16"/>
                <w:szCs w:val="16"/>
              </w:rPr>
              <w:t xml:space="preserve"> нуждающимися в улучшении жилищных условий</w:t>
            </w:r>
          </w:p>
          <w:p w:rsidR="00FD0B09" w:rsidRPr="00FD0B09" w:rsidRDefault="00FD0B09" w:rsidP="00FD0B09">
            <w:pPr>
              <w:snapToGrid w:val="0"/>
              <w:jc w:val="center"/>
              <w:rPr>
                <w:bCs/>
                <w:sz w:val="16"/>
                <w:szCs w:val="16"/>
              </w:rPr>
            </w:pPr>
          </w:p>
        </w:tc>
      </w:tr>
      <w:tr w:rsidR="00FD0B09" w:rsidRPr="00FD0B09" w:rsidTr="00FD0B09">
        <w:tc>
          <w:tcPr>
            <w:tcW w:w="64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1</w:t>
            </w:r>
          </w:p>
        </w:t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sz w:val="16"/>
                <w:szCs w:val="16"/>
              </w:rPr>
            </w:pPr>
            <w:r w:rsidRPr="00FD0B09">
              <w:rPr>
                <w:bCs/>
                <w:sz w:val="16"/>
                <w:szCs w:val="16"/>
              </w:rPr>
              <w:t xml:space="preserve">Задача: Предоставление </w:t>
            </w:r>
            <w:r w:rsidRPr="00FD0B09">
              <w:rPr>
                <w:sz w:val="16"/>
                <w:szCs w:val="16"/>
              </w:rPr>
              <w:t>молодым семьям - участникам Программы социальных выплат на приобретение (строительство) жилья</w:t>
            </w:r>
          </w:p>
        </w:tc>
      </w:tr>
      <w:tr w:rsidR="00FD0B09" w:rsidRPr="00FD0B09" w:rsidTr="00FD0B09">
        <w:tc>
          <w:tcPr>
            <w:tcW w:w="64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p>
        </w:tc>
        <w:tc>
          <w:tcPr>
            <w:tcW w:w="3202"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1.1. Целевой показатель - Количество молодых семей, улучшивших жилищные условия за счет средств социальной выплаты на приобретение (строительство) жилья</w:t>
            </w:r>
          </w:p>
        </w:tc>
        <w:tc>
          <w:tcPr>
            <w:tcW w:w="1152"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p w:rsidR="00FD0B09" w:rsidRPr="00FD0B09" w:rsidRDefault="00FD0B09" w:rsidP="00FD0B09">
            <w:pPr>
              <w:snapToGrid w:val="0"/>
              <w:jc w:val="center"/>
              <w:rPr>
                <w:bCs/>
                <w:sz w:val="16"/>
                <w:szCs w:val="16"/>
              </w:rPr>
            </w:pPr>
            <w:r w:rsidRPr="00FD0B09">
              <w:rPr>
                <w:bCs/>
                <w:sz w:val="16"/>
                <w:szCs w:val="16"/>
              </w:rPr>
              <w:t>ед.</w:t>
            </w:r>
          </w:p>
        </w:tc>
        <w:tc>
          <w:tcPr>
            <w:tcW w:w="104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snapToGrid w:val="0"/>
              <w:jc w:val="center"/>
              <w:rPr>
                <w:bCs/>
                <w:sz w:val="16"/>
                <w:szCs w:val="16"/>
              </w:rPr>
            </w:pPr>
            <w:r w:rsidRPr="00FD0B09">
              <w:rPr>
                <w:bCs/>
                <w:sz w:val="16"/>
                <w:szCs w:val="16"/>
              </w:rPr>
              <w:t>8</w:t>
            </w: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snapToGrid w:val="0"/>
              <w:jc w:val="center"/>
              <w:rPr>
                <w:bCs/>
                <w:sz w:val="16"/>
                <w:szCs w:val="16"/>
              </w:rPr>
            </w:pPr>
            <w:r w:rsidRPr="00FD0B09">
              <w:rPr>
                <w:bCs/>
                <w:sz w:val="16"/>
                <w:szCs w:val="16"/>
              </w:rPr>
              <w:t>2</w:t>
            </w: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snapToGrid w:val="0"/>
              <w:jc w:val="center"/>
              <w:rPr>
                <w:bCs/>
                <w:sz w:val="16"/>
                <w:szCs w:val="16"/>
              </w:rPr>
            </w:pPr>
            <w:r w:rsidRPr="00FD0B09">
              <w:rPr>
                <w:bCs/>
                <w:sz w:val="16"/>
                <w:szCs w:val="16"/>
              </w:rPr>
              <w:t>4</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snapToGrid w:val="0"/>
              <w:jc w:val="center"/>
              <w:rPr>
                <w:bCs/>
                <w:sz w:val="16"/>
                <w:szCs w:val="16"/>
              </w:rPr>
            </w:pPr>
            <w:r w:rsidRPr="00FD0B09">
              <w:rPr>
                <w:bCs/>
                <w:sz w:val="16"/>
                <w:szCs w:val="16"/>
              </w:rPr>
              <w:t>2</w:t>
            </w:r>
          </w:p>
        </w:tc>
      </w:tr>
      <w:tr w:rsidR="00FD0B09" w:rsidRPr="00FD0B09" w:rsidTr="00FD0B09">
        <w:tc>
          <w:tcPr>
            <w:tcW w:w="64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p>
        </w:tc>
        <w:tc>
          <w:tcPr>
            <w:tcW w:w="3202"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1.2. Целевой показатель -  Строительство (приобретение) жилых помещений</w:t>
            </w:r>
          </w:p>
        </w:tc>
        <w:tc>
          <w:tcPr>
            <w:tcW w:w="1152"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кв.м.</w:t>
            </w:r>
          </w:p>
        </w:tc>
        <w:tc>
          <w:tcPr>
            <w:tcW w:w="104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576</w:t>
            </w: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144</w:t>
            </w:r>
          </w:p>
        </w:tc>
        <w:tc>
          <w:tcPr>
            <w:tcW w:w="138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288</w:t>
            </w: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144</w:t>
            </w:r>
          </w:p>
        </w:tc>
      </w:tr>
    </w:tbl>
    <w:p w:rsidR="00FD0B09" w:rsidRPr="00FD0B09" w:rsidRDefault="00FD0B09" w:rsidP="00FD0B09">
      <w:pPr>
        <w:ind w:firstLine="708"/>
        <w:jc w:val="center"/>
        <w:rPr>
          <w:sz w:val="16"/>
          <w:szCs w:val="16"/>
        </w:rPr>
      </w:pPr>
    </w:p>
    <w:p w:rsidR="00FD0B09" w:rsidRPr="00FD0B09" w:rsidRDefault="00FD0B09" w:rsidP="00FD0B09">
      <w:pPr>
        <w:ind w:firstLine="708"/>
        <w:jc w:val="center"/>
        <w:rPr>
          <w:b/>
          <w:bCs/>
          <w:sz w:val="16"/>
          <w:szCs w:val="16"/>
        </w:rPr>
      </w:pPr>
    </w:p>
    <w:p w:rsidR="00FD0B09" w:rsidRDefault="00FD0B09">
      <w:pPr>
        <w:pStyle w:val="affb"/>
        <w:shd w:val="clear" w:color="auto" w:fill="auto"/>
        <w:ind w:firstLine="0"/>
        <w:jc w:val="center"/>
        <w:rPr>
          <w:sz w:val="16"/>
          <w:szCs w:val="16"/>
        </w:rPr>
        <w:sectPr w:rsidR="00FD0B09" w:rsidSect="00C44A52">
          <w:footerReference w:type="even" r:id="rId29"/>
          <w:pgSz w:w="11907" w:h="16840" w:code="9"/>
          <w:pgMar w:top="284" w:right="720" w:bottom="284" w:left="1418" w:header="0" w:footer="0" w:gutter="0"/>
          <w:cols w:space="720"/>
          <w:docGrid w:linePitch="272"/>
        </w:sectPr>
      </w:pPr>
    </w:p>
    <w:p w:rsidR="00FD0B09" w:rsidRPr="00FD0B09" w:rsidRDefault="00FD0B09" w:rsidP="00FD0B09">
      <w:pPr>
        <w:ind w:firstLine="709"/>
        <w:jc w:val="right"/>
        <w:rPr>
          <w:bCs/>
          <w:sz w:val="16"/>
          <w:szCs w:val="16"/>
        </w:rPr>
      </w:pPr>
      <w:r w:rsidRPr="00FD0B09">
        <w:rPr>
          <w:bCs/>
          <w:sz w:val="16"/>
          <w:szCs w:val="16"/>
        </w:rPr>
        <w:lastRenderedPageBreak/>
        <w:t>Приложение  2</w:t>
      </w:r>
    </w:p>
    <w:p w:rsidR="00FD0B09" w:rsidRPr="00FD0B09" w:rsidRDefault="00FD0B09" w:rsidP="00FD0B09">
      <w:pPr>
        <w:ind w:firstLine="709"/>
        <w:jc w:val="right"/>
        <w:rPr>
          <w:bCs/>
          <w:sz w:val="16"/>
          <w:szCs w:val="16"/>
        </w:rPr>
      </w:pPr>
      <w:r w:rsidRPr="00FD0B09">
        <w:rPr>
          <w:bCs/>
          <w:sz w:val="16"/>
          <w:szCs w:val="16"/>
        </w:rPr>
        <w:t>к муниципальной  программе</w:t>
      </w:r>
    </w:p>
    <w:p w:rsidR="00FD0B09" w:rsidRPr="00FD0B09" w:rsidRDefault="00FD0B09" w:rsidP="00FD0B09">
      <w:pPr>
        <w:ind w:firstLine="709"/>
        <w:jc w:val="right"/>
        <w:rPr>
          <w:bCs/>
          <w:sz w:val="16"/>
          <w:szCs w:val="16"/>
        </w:rPr>
      </w:pPr>
      <w:r w:rsidRPr="00FD0B09">
        <w:rPr>
          <w:bCs/>
          <w:sz w:val="16"/>
          <w:szCs w:val="16"/>
        </w:rPr>
        <w:t>«Обеспечение жильем молодых семей</w:t>
      </w:r>
    </w:p>
    <w:p w:rsidR="00FD0B09" w:rsidRPr="00FD0B09" w:rsidRDefault="00FD0B09" w:rsidP="00FD0B09">
      <w:pPr>
        <w:ind w:firstLine="709"/>
        <w:jc w:val="right"/>
        <w:rPr>
          <w:bCs/>
          <w:sz w:val="16"/>
          <w:szCs w:val="16"/>
        </w:rPr>
      </w:pPr>
      <w:r w:rsidRPr="00FD0B09">
        <w:rPr>
          <w:bCs/>
          <w:sz w:val="16"/>
          <w:szCs w:val="16"/>
        </w:rPr>
        <w:t>Островского муниципального района</w:t>
      </w:r>
    </w:p>
    <w:p w:rsidR="00FD0B09" w:rsidRPr="00FD0B09" w:rsidRDefault="00FD0B09" w:rsidP="00FD0B09">
      <w:pPr>
        <w:ind w:firstLine="709"/>
        <w:jc w:val="right"/>
        <w:rPr>
          <w:bCs/>
          <w:sz w:val="16"/>
          <w:szCs w:val="16"/>
        </w:rPr>
      </w:pPr>
      <w:r w:rsidRPr="00FD0B09">
        <w:rPr>
          <w:bCs/>
          <w:sz w:val="16"/>
          <w:szCs w:val="16"/>
        </w:rPr>
        <w:t>Костромской области на 2018-2020 годы»</w:t>
      </w:r>
    </w:p>
    <w:p w:rsidR="00FD0B09" w:rsidRPr="00FD0B09" w:rsidRDefault="00FD0B09" w:rsidP="00FD0B09">
      <w:pPr>
        <w:ind w:firstLine="708"/>
        <w:jc w:val="center"/>
        <w:rPr>
          <w:b/>
          <w:bCs/>
          <w:sz w:val="16"/>
          <w:szCs w:val="16"/>
        </w:rPr>
      </w:pPr>
      <w:r w:rsidRPr="00FD0B09">
        <w:rPr>
          <w:b/>
          <w:bCs/>
          <w:sz w:val="16"/>
          <w:szCs w:val="16"/>
        </w:rPr>
        <w:t>План мероприятий по выполнению муниципальной программы «Обеспечение жильем молодых семей</w:t>
      </w:r>
    </w:p>
    <w:p w:rsidR="00FD0B09" w:rsidRPr="00FD0B09" w:rsidRDefault="00FD0B09" w:rsidP="00FD0B09">
      <w:pPr>
        <w:ind w:firstLine="708"/>
        <w:jc w:val="center"/>
        <w:rPr>
          <w:b/>
          <w:bCs/>
          <w:sz w:val="16"/>
          <w:szCs w:val="16"/>
        </w:rPr>
      </w:pPr>
      <w:r w:rsidRPr="00FD0B09">
        <w:rPr>
          <w:b/>
          <w:bCs/>
          <w:sz w:val="16"/>
          <w:szCs w:val="16"/>
        </w:rPr>
        <w:t>Островского муниципального района на 2018-2020 годы»</w:t>
      </w:r>
    </w:p>
    <w:p w:rsidR="00FD0B09" w:rsidRPr="00FD0B09" w:rsidRDefault="00FD0B09" w:rsidP="00FD0B09">
      <w:pPr>
        <w:ind w:firstLine="708"/>
        <w:jc w:val="right"/>
        <w:rPr>
          <w:bCs/>
          <w:sz w:val="16"/>
          <w:szCs w:val="16"/>
        </w:rPr>
      </w:pPr>
    </w:p>
    <w:p w:rsidR="00FD0B09" w:rsidRPr="00FD0B09" w:rsidRDefault="00FD0B09" w:rsidP="00FD0B09">
      <w:pPr>
        <w:ind w:firstLine="708"/>
        <w:jc w:val="right"/>
        <w:rPr>
          <w:bCs/>
          <w:sz w:val="16"/>
          <w:szCs w:val="16"/>
        </w:rPr>
      </w:pPr>
      <w:r w:rsidRPr="00FD0B09">
        <w:rPr>
          <w:bCs/>
          <w:sz w:val="16"/>
          <w:szCs w:val="16"/>
        </w:rPr>
        <w:t>в тыс. руб.</w:t>
      </w:r>
    </w:p>
    <w:tbl>
      <w:tblPr>
        <w:tblW w:w="15012" w:type="dxa"/>
        <w:tblInd w:w="-10" w:type="dxa"/>
        <w:tblLayout w:type="fixed"/>
        <w:tblLook w:val="0000"/>
      </w:tblPr>
      <w:tblGrid>
        <w:gridCol w:w="544"/>
        <w:gridCol w:w="4057"/>
        <w:gridCol w:w="1926"/>
        <w:gridCol w:w="1690"/>
        <w:gridCol w:w="1410"/>
        <w:gridCol w:w="1690"/>
        <w:gridCol w:w="1838"/>
        <w:gridCol w:w="1857"/>
      </w:tblGrid>
      <w:tr w:rsidR="00FD0B09" w:rsidRPr="00FD0B09" w:rsidTr="00FD0B09">
        <w:trPr>
          <w:trHeight w:val="395"/>
        </w:trPr>
        <w:tc>
          <w:tcPr>
            <w:tcW w:w="544"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w:t>
            </w:r>
          </w:p>
          <w:p w:rsidR="00FD0B09" w:rsidRPr="00FD0B09" w:rsidRDefault="00FD0B09" w:rsidP="00FD0B09">
            <w:pPr>
              <w:jc w:val="center"/>
              <w:rPr>
                <w:bCs/>
                <w:sz w:val="16"/>
                <w:szCs w:val="16"/>
              </w:rPr>
            </w:pPr>
            <w:proofErr w:type="spellStart"/>
            <w:proofErr w:type="gramStart"/>
            <w:r w:rsidRPr="00FD0B09">
              <w:rPr>
                <w:bCs/>
                <w:sz w:val="16"/>
                <w:szCs w:val="16"/>
              </w:rPr>
              <w:t>п</w:t>
            </w:r>
            <w:proofErr w:type="spellEnd"/>
            <w:proofErr w:type="gramEnd"/>
            <w:r w:rsidRPr="00FD0B09">
              <w:rPr>
                <w:bCs/>
                <w:sz w:val="16"/>
                <w:szCs w:val="16"/>
              </w:rPr>
              <w:t>/</w:t>
            </w:r>
            <w:proofErr w:type="spellStart"/>
            <w:r w:rsidRPr="00FD0B09">
              <w:rPr>
                <w:bCs/>
                <w:sz w:val="16"/>
                <w:szCs w:val="16"/>
              </w:rPr>
              <w:t>п</w:t>
            </w:r>
            <w:proofErr w:type="spellEnd"/>
          </w:p>
        </w:tc>
        <w:tc>
          <w:tcPr>
            <w:tcW w:w="4057"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Наименование</w:t>
            </w:r>
          </w:p>
          <w:p w:rsidR="00FD0B09" w:rsidRPr="00FD0B09" w:rsidRDefault="00FD0B09" w:rsidP="00FD0B09">
            <w:pPr>
              <w:jc w:val="center"/>
              <w:rPr>
                <w:bCs/>
                <w:sz w:val="16"/>
                <w:szCs w:val="16"/>
              </w:rPr>
            </w:pPr>
            <w:r w:rsidRPr="00FD0B09">
              <w:rPr>
                <w:bCs/>
                <w:sz w:val="16"/>
                <w:szCs w:val="16"/>
              </w:rPr>
              <w:t>мероприятий</w:t>
            </w:r>
          </w:p>
        </w:tc>
        <w:tc>
          <w:tcPr>
            <w:tcW w:w="1926"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Объём финансирования</w:t>
            </w:r>
          </w:p>
          <w:p w:rsidR="00FD0B09" w:rsidRPr="00FD0B09" w:rsidRDefault="00FD0B09" w:rsidP="00FD0B09">
            <w:pPr>
              <w:jc w:val="center"/>
              <w:rPr>
                <w:bCs/>
                <w:sz w:val="16"/>
                <w:szCs w:val="16"/>
              </w:rPr>
            </w:pPr>
            <w:r w:rsidRPr="00FD0B09">
              <w:rPr>
                <w:bCs/>
                <w:sz w:val="16"/>
                <w:szCs w:val="16"/>
              </w:rPr>
              <w:t>всего</w:t>
            </w:r>
          </w:p>
        </w:tc>
        <w:tc>
          <w:tcPr>
            <w:tcW w:w="4790" w:type="dxa"/>
            <w:gridSpan w:val="3"/>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В том числе по годам</w:t>
            </w:r>
          </w:p>
        </w:tc>
        <w:tc>
          <w:tcPr>
            <w:tcW w:w="1838" w:type="dxa"/>
            <w:vMerge w:val="restart"/>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Исполнители программных мероприятий</w:t>
            </w:r>
          </w:p>
        </w:tc>
        <w:tc>
          <w:tcPr>
            <w:tcW w:w="18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Номер строки целевых показателей, на достижение которых направлены мероприятия</w:t>
            </w:r>
          </w:p>
        </w:tc>
      </w:tr>
      <w:tr w:rsidR="00FD0B09" w:rsidRPr="00FD0B09" w:rsidTr="00FD0B09">
        <w:trPr>
          <w:trHeight w:val="394"/>
        </w:trPr>
        <w:tc>
          <w:tcPr>
            <w:tcW w:w="544"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926"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r w:rsidRPr="00FD0B09">
              <w:rPr>
                <w:bCs/>
                <w:sz w:val="16"/>
                <w:szCs w:val="16"/>
              </w:rPr>
              <w:t>2018 год</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r w:rsidRPr="00FD0B09">
              <w:rPr>
                <w:bCs/>
                <w:sz w:val="16"/>
                <w:szCs w:val="16"/>
              </w:rPr>
              <w:t>2019 год</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p w:rsidR="00FD0B09" w:rsidRPr="00FD0B09" w:rsidRDefault="00FD0B09" w:rsidP="00FD0B09">
            <w:pPr>
              <w:jc w:val="center"/>
              <w:rPr>
                <w:bCs/>
                <w:sz w:val="16"/>
                <w:szCs w:val="16"/>
              </w:rPr>
            </w:pPr>
          </w:p>
          <w:p w:rsidR="00FD0B09" w:rsidRPr="00FD0B09" w:rsidRDefault="00FD0B09" w:rsidP="00FD0B09">
            <w:pPr>
              <w:jc w:val="center"/>
              <w:rPr>
                <w:bCs/>
                <w:sz w:val="16"/>
                <w:szCs w:val="16"/>
              </w:rPr>
            </w:pPr>
            <w:r w:rsidRPr="00FD0B09">
              <w:rPr>
                <w:bCs/>
                <w:sz w:val="16"/>
                <w:szCs w:val="16"/>
              </w:rPr>
              <w:t>2020 год</w:t>
            </w:r>
          </w:p>
        </w:tc>
        <w:tc>
          <w:tcPr>
            <w:tcW w:w="1838" w:type="dxa"/>
            <w:vMerge/>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vMerge/>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Всего по муниципальной программе</w:t>
            </w:r>
          </w:p>
        </w:tc>
        <w:tc>
          <w:tcPr>
            <w:tcW w:w="1926"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r w:rsidRPr="00FD0B09">
              <w:rPr>
                <w:b/>
                <w:bCs/>
                <w:sz w:val="16"/>
                <w:szCs w:val="16"/>
              </w:rPr>
              <w:t>8928,8</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r w:rsidRPr="00FD0B09">
              <w:rPr>
                <w:b/>
                <w:bCs/>
                <w:sz w:val="16"/>
                <w:szCs w:val="16"/>
              </w:rPr>
              <w:t>2232</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r w:rsidRPr="00FD0B09">
              <w:rPr>
                <w:b/>
                <w:bCs/>
                <w:sz w:val="16"/>
                <w:szCs w:val="16"/>
              </w:rPr>
              <w:t>4464,8</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
                <w:bCs/>
                <w:sz w:val="16"/>
                <w:szCs w:val="16"/>
              </w:rPr>
            </w:pPr>
            <w:r w:rsidRPr="00FD0B09">
              <w:rPr>
                <w:b/>
                <w:bCs/>
                <w:sz w:val="16"/>
                <w:szCs w:val="16"/>
              </w:rPr>
              <w:t>2232</w:t>
            </w: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Финансовых средств по источникам:</w:t>
            </w:r>
          </w:p>
        </w:tc>
        <w:tc>
          <w:tcPr>
            <w:tcW w:w="1926"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ind w:firstLine="272"/>
              <w:jc w:val="center"/>
              <w:rPr>
                <w:rFonts w:ascii="Times New Roman" w:hAnsi="Times New Roman" w:cs="Times New Roman"/>
                <w:sz w:val="16"/>
                <w:szCs w:val="16"/>
              </w:rPr>
            </w:pP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41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 федеральный бюджет</w:t>
            </w:r>
          </w:p>
        </w:tc>
        <w:tc>
          <w:tcPr>
            <w:tcW w:w="1926" w:type="dxa"/>
            <w:tcBorders>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781,2</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325,833</w:t>
            </w:r>
          </w:p>
        </w:tc>
        <w:tc>
          <w:tcPr>
            <w:tcW w:w="141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1068,6</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327,3</w:t>
            </w: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 областной бюджет</w:t>
            </w:r>
          </w:p>
        </w:tc>
        <w:tc>
          <w:tcPr>
            <w:tcW w:w="1926" w:type="dxa"/>
            <w:tcBorders>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1561,96</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246,0</w:t>
            </w:r>
          </w:p>
        </w:tc>
        <w:tc>
          <w:tcPr>
            <w:tcW w:w="141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248,4</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246,86</w:t>
            </w: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 местный бюджет</w:t>
            </w:r>
          </w:p>
        </w:tc>
        <w:tc>
          <w:tcPr>
            <w:tcW w:w="1926" w:type="dxa"/>
            <w:tcBorders>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621,054</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209,362</w:t>
            </w:r>
          </w:p>
        </w:tc>
        <w:tc>
          <w:tcPr>
            <w:tcW w:w="141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246,86</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207,018</w:t>
            </w: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
                <w:bCs/>
                <w:sz w:val="16"/>
                <w:szCs w:val="16"/>
              </w:rPr>
            </w:pPr>
            <w:r w:rsidRPr="00FD0B09">
              <w:rPr>
                <w:b/>
                <w:bCs/>
                <w:sz w:val="16"/>
                <w:szCs w:val="16"/>
              </w:rPr>
              <w:t>- внебюджетные средства</w:t>
            </w:r>
          </w:p>
        </w:tc>
        <w:tc>
          <w:tcPr>
            <w:tcW w:w="1926" w:type="dxa"/>
            <w:tcBorders>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4352,4</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1450,8</w:t>
            </w:r>
          </w:p>
        </w:tc>
        <w:tc>
          <w:tcPr>
            <w:tcW w:w="141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2901,6</w:t>
            </w:r>
          </w:p>
        </w:tc>
        <w:tc>
          <w:tcPr>
            <w:tcW w:w="1690" w:type="dxa"/>
            <w:tcBorders>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b/>
                <w:sz w:val="16"/>
                <w:szCs w:val="16"/>
              </w:rPr>
            </w:pPr>
            <w:r w:rsidRPr="00FD0B09">
              <w:rPr>
                <w:rFonts w:ascii="Times New Roman" w:hAnsi="Times New Roman" w:cs="Times New Roman"/>
                <w:b/>
                <w:sz w:val="16"/>
                <w:szCs w:val="16"/>
              </w:rPr>
              <w:t>1450,8</w:t>
            </w: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1</w:t>
            </w:r>
          </w:p>
        </w:tc>
        <w:tc>
          <w:tcPr>
            <w:tcW w:w="4057"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Приобретение (строительство) жилья</w:t>
            </w:r>
          </w:p>
        </w:tc>
        <w:tc>
          <w:tcPr>
            <w:tcW w:w="1926" w:type="dxa"/>
            <w:tcBorders>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8928</w:t>
            </w:r>
          </w:p>
        </w:tc>
        <w:tc>
          <w:tcPr>
            <w:tcW w:w="1690" w:type="dxa"/>
            <w:tcBorders>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2232</w:t>
            </w:r>
          </w:p>
        </w:tc>
        <w:tc>
          <w:tcPr>
            <w:tcW w:w="1410" w:type="dxa"/>
            <w:tcBorders>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4464,0</w:t>
            </w:r>
          </w:p>
        </w:tc>
        <w:tc>
          <w:tcPr>
            <w:tcW w:w="1690" w:type="dxa"/>
            <w:tcBorders>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2232</w:t>
            </w:r>
          </w:p>
        </w:tc>
        <w:tc>
          <w:tcPr>
            <w:tcW w:w="1838" w:type="dxa"/>
            <w:tcBorders>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Молодые семьи – получатели социальных выплат</w:t>
            </w:r>
          </w:p>
        </w:tc>
        <w:tc>
          <w:tcPr>
            <w:tcW w:w="1857" w:type="dxa"/>
            <w:tcBorders>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r w:rsidRPr="00FD0B09">
              <w:rPr>
                <w:bCs/>
                <w:sz w:val="16"/>
                <w:szCs w:val="16"/>
              </w:rPr>
              <w:t>1,2</w:t>
            </w: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Финансовых средств по источникам:</w:t>
            </w:r>
          </w:p>
        </w:tc>
        <w:tc>
          <w:tcPr>
            <w:tcW w:w="1926"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jc w:val="center"/>
              <w:rPr>
                <w:bCs/>
                <w:sz w:val="16"/>
                <w:szCs w:val="16"/>
              </w:rPr>
            </w:pP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федеральный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781,2</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325,833</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1068,6</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327,3</w:t>
            </w: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областной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1561,96</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246,0</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248,4</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246,86</w:t>
            </w: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местный бюджет</w:t>
            </w:r>
          </w:p>
        </w:tc>
        <w:tc>
          <w:tcPr>
            <w:tcW w:w="1926"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621,054</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209,362</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246,86</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207,018</w:t>
            </w: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r w:rsidRPr="00FD0B09">
              <w:rPr>
                <w:bCs/>
                <w:sz w:val="16"/>
                <w:szCs w:val="16"/>
              </w:rPr>
              <w:t>- внебюджетные средства</w:t>
            </w:r>
          </w:p>
        </w:tc>
        <w:tc>
          <w:tcPr>
            <w:tcW w:w="1926"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4352,4</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1450,8</w:t>
            </w:r>
          </w:p>
        </w:tc>
        <w:tc>
          <w:tcPr>
            <w:tcW w:w="141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2901,6</w:t>
            </w:r>
          </w:p>
        </w:tc>
        <w:tc>
          <w:tcPr>
            <w:tcW w:w="1690"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pStyle w:val="ConsPlusNormal"/>
              <w:snapToGrid w:val="0"/>
              <w:jc w:val="center"/>
              <w:rPr>
                <w:rFonts w:ascii="Times New Roman" w:hAnsi="Times New Roman" w:cs="Times New Roman"/>
                <w:sz w:val="16"/>
                <w:szCs w:val="16"/>
              </w:rPr>
            </w:pPr>
            <w:r w:rsidRPr="00FD0B09">
              <w:rPr>
                <w:rFonts w:ascii="Times New Roman" w:hAnsi="Times New Roman" w:cs="Times New Roman"/>
                <w:sz w:val="16"/>
                <w:szCs w:val="16"/>
              </w:rPr>
              <w:t>1450,8</w:t>
            </w: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r w:rsidR="00FD0B09" w:rsidRPr="00FD0B09" w:rsidTr="00FD0B09">
        <w:trPr>
          <w:trHeight w:val="273"/>
        </w:trPr>
        <w:tc>
          <w:tcPr>
            <w:tcW w:w="544"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4057"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926"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snapToGrid w:val="0"/>
              <w:jc w:val="center"/>
              <w:rPr>
                <w:sz w:val="16"/>
                <w:szCs w:val="16"/>
              </w:rPr>
            </w:pPr>
          </w:p>
        </w:tc>
        <w:tc>
          <w:tcPr>
            <w:tcW w:w="1690"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snapToGrid w:val="0"/>
              <w:jc w:val="center"/>
              <w:rPr>
                <w:sz w:val="16"/>
                <w:szCs w:val="16"/>
              </w:rPr>
            </w:pPr>
          </w:p>
        </w:tc>
        <w:tc>
          <w:tcPr>
            <w:tcW w:w="1410"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snapToGrid w:val="0"/>
              <w:jc w:val="center"/>
              <w:rPr>
                <w:sz w:val="16"/>
                <w:szCs w:val="16"/>
              </w:rPr>
            </w:pPr>
          </w:p>
        </w:tc>
        <w:tc>
          <w:tcPr>
            <w:tcW w:w="1690" w:type="dxa"/>
            <w:tcBorders>
              <w:top w:val="single" w:sz="4" w:space="0" w:color="000000"/>
              <w:left w:val="single" w:sz="4" w:space="0" w:color="000000"/>
              <w:bottom w:val="single" w:sz="4" w:space="0" w:color="000000"/>
            </w:tcBorders>
            <w:shd w:val="clear" w:color="auto" w:fill="auto"/>
            <w:vAlign w:val="center"/>
          </w:tcPr>
          <w:p w:rsidR="00FD0B09" w:rsidRPr="00FD0B09" w:rsidRDefault="00FD0B09" w:rsidP="00FD0B09">
            <w:pPr>
              <w:snapToGrid w:val="0"/>
              <w:jc w:val="center"/>
              <w:rPr>
                <w:sz w:val="16"/>
                <w:szCs w:val="16"/>
              </w:rPr>
            </w:pPr>
          </w:p>
        </w:tc>
        <w:tc>
          <w:tcPr>
            <w:tcW w:w="1838" w:type="dxa"/>
            <w:tcBorders>
              <w:top w:val="single" w:sz="4" w:space="0" w:color="000000"/>
              <w:left w:val="single" w:sz="4" w:space="0" w:color="000000"/>
              <w:bottom w:val="single" w:sz="4" w:space="0" w:color="000000"/>
            </w:tcBorders>
            <w:shd w:val="clear" w:color="auto" w:fill="auto"/>
          </w:tcPr>
          <w:p w:rsidR="00FD0B09" w:rsidRPr="00FD0B09" w:rsidRDefault="00FD0B09" w:rsidP="00FD0B09">
            <w:pPr>
              <w:snapToGrid w:val="0"/>
              <w:rPr>
                <w:bCs/>
                <w:sz w:val="16"/>
                <w:szCs w:val="16"/>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FD0B09" w:rsidRPr="00FD0B09" w:rsidRDefault="00FD0B09" w:rsidP="00FD0B09">
            <w:pPr>
              <w:snapToGrid w:val="0"/>
              <w:jc w:val="center"/>
              <w:rPr>
                <w:bCs/>
                <w:sz w:val="16"/>
                <w:szCs w:val="16"/>
              </w:rPr>
            </w:pPr>
          </w:p>
        </w:tc>
      </w:tr>
    </w:tbl>
    <w:p w:rsidR="00FD0B09" w:rsidRPr="00FD0B09" w:rsidRDefault="00FD0B09" w:rsidP="00FD0B09">
      <w:pPr>
        <w:rPr>
          <w:sz w:val="16"/>
          <w:szCs w:val="16"/>
        </w:rPr>
      </w:pPr>
    </w:p>
    <w:p w:rsidR="00FD0B09" w:rsidRDefault="00FD0B09" w:rsidP="00FD0B09">
      <w:pPr>
        <w:ind w:firstLine="709"/>
        <w:jc w:val="center"/>
        <w:rPr>
          <w:sz w:val="16"/>
          <w:szCs w:val="16"/>
        </w:rPr>
      </w:pPr>
      <w:r w:rsidRPr="00AB5AD1">
        <w:rPr>
          <w:sz w:val="16"/>
          <w:szCs w:val="16"/>
        </w:rPr>
        <w:t>*      *      *      *      *      *      *</w:t>
      </w:r>
    </w:p>
    <w:p w:rsidR="007E71E7" w:rsidRDefault="007E71E7">
      <w:pPr>
        <w:pStyle w:val="affb"/>
        <w:shd w:val="clear" w:color="auto" w:fill="auto"/>
        <w:ind w:firstLine="0"/>
        <w:jc w:val="center"/>
        <w:rPr>
          <w:sz w:val="16"/>
          <w:szCs w:val="16"/>
        </w:rPr>
      </w:pPr>
    </w:p>
    <w:p w:rsidR="007E71E7" w:rsidRDefault="007E71E7">
      <w:pPr>
        <w:pStyle w:val="affb"/>
        <w:shd w:val="clear" w:color="auto" w:fill="auto"/>
        <w:ind w:firstLine="0"/>
        <w:jc w:val="center"/>
        <w:rPr>
          <w:sz w:val="16"/>
          <w:szCs w:val="16"/>
        </w:rPr>
        <w:sectPr w:rsidR="007E71E7" w:rsidSect="00FD0B09">
          <w:pgSz w:w="16840" w:h="11907" w:orient="landscape" w:code="9"/>
          <w:pgMar w:top="720" w:right="284" w:bottom="1418" w:left="284" w:header="0" w:footer="0" w:gutter="0"/>
          <w:cols w:space="720"/>
          <w:docGrid w:linePitch="272"/>
        </w:sectPr>
      </w:pPr>
    </w:p>
    <w:p w:rsidR="007E71E7" w:rsidRPr="007E71E7" w:rsidRDefault="007E71E7" w:rsidP="007E71E7">
      <w:pPr>
        <w:jc w:val="center"/>
        <w:rPr>
          <w:sz w:val="16"/>
          <w:szCs w:val="16"/>
        </w:rPr>
      </w:pPr>
      <w:r w:rsidRPr="007E71E7">
        <w:rPr>
          <w:noProof/>
          <w:sz w:val="16"/>
          <w:szCs w:val="16"/>
        </w:rPr>
        <w:lastRenderedPageBreak/>
        <w:drawing>
          <wp:inline distT="0" distB="0" distL="0" distR="0">
            <wp:extent cx="465558" cy="467833"/>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srcRect/>
                    <a:stretch>
                      <a:fillRect/>
                    </a:stretch>
                  </pic:blipFill>
                  <pic:spPr bwMode="auto">
                    <a:xfrm>
                      <a:off x="0" y="0"/>
                      <a:ext cx="465558" cy="467833"/>
                    </a:xfrm>
                    <a:prstGeom prst="rect">
                      <a:avLst/>
                    </a:prstGeom>
                    <a:solidFill>
                      <a:srgbClr val="FFFFFF"/>
                    </a:solidFill>
                    <a:ln w="9525">
                      <a:noFill/>
                      <a:miter lim="800000"/>
                      <a:headEnd/>
                      <a:tailEnd/>
                    </a:ln>
                  </pic:spPr>
                </pic:pic>
              </a:graphicData>
            </a:graphic>
          </wp:inline>
        </w:drawing>
      </w:r>
    </w:p>
    <w:p w:rsidR="007E71E7" w:rsidRPr="007E71E7" w:rsidRDefault="007E71E7" w:rsidP="007E71E7">
      <w:pPr>
        <w:jc w:val="center"/>
        <w:rPr>
          <w:sz w:val="16"/>
          <w:szCs w:val="16"/>
        </w:rPr>
      </w:pPr>
    </w:p>
    <w:p w:rsidR="007E71E7" w:rsidRPr="007E71E7" w:rsidRDefault="007E71E7" w:rsidP="007E71E7">
      <w:pPr>
        <w:pStyle w:val="1"/>
        <w:widowControl/>
        <w:tabs>
          <w:tab w:val="num" w:pos="0"/>
        </w:tabs>
        <w:ind w:left="432" w:hanging="432"/>
        <w:jc w:val="center"/>
        <w:rPr>
          <w:b/>
          <w:bCs/>
          <w:sz w:val="16"/>
          <w:szCs w:val="16"/>
        </w:rPr>
      </w:pPr>
      <w:r w:rsidRPr="007E71E7">
        <w:rPr>
          <w:b/>
          <w:bCs/>
          <w:sz w:val="16"/>
          <w:szCs w:val="16"/>
        </w:rPr>
        <w:t>ПОСТАНОВЛЕНИЕ</w:t>
      </w:r>
    </w:p>
    <w:p w:rsidR="007E71E7" w:rsidRPr="007E71E7" w:rsidRDefault="007E71E7" w:rsidP="007E71E7">
      <w:pPr>
        <w:rPr>
          <w:sz w:val="16"/>
          <w:szCs w:val="16"/>
        </w:rPr>
      </w:pPr>
    </w:p>
    <w:p w:rsidR="007E71E7" w:rsidRPr="007E71E7" w:rsidRDefault="007E71E7" w:rsidP="007E71E7">
      <w:pPr>
        <w:jc w:val="center"/>
        <w:rPr>
          <w:sz w:val="16"/>
          <w:szCs w:val="16"/>
        </w:rPr>
      </w:pPr>
      <w:r w:rsidRPr="007E71E7">
        <w:rPr>
          <w:sz w:val="16"/>
          <w:szCs w:val="16"/>
        </w:rPr>
        <w:t>АДМИНИСТРАЦИЯ ОСТРОВСКОГО  МУНИЦИПАЛЬНОГО РАЙОНА</w:t>
      </w:r>
    </w:p>
    <w:p w:rsidR="007E71E7" w:rsidRPr="007E71E7" w:rsidRDefault="007E71E7" w:rsidP="007E71E7">
      <w:pPr>
        <w:jc w:val="center"/>
        <w:rPr>
          <w:sz w:val="16"/>
          <w:szCs w:val="16"/>
        </w:rPr>
      </w:pPr>
      <w:r w:rsidRPr="007E71E7">
        <w:rPr>
          <w:sz w:val="16"/>
          <w:szCs w:val="16"/>
        </w:rPr>
        <w:t>КОСТРОМСКОЙ ОБЛАСТИ</w:t>
      </w:r>
    </w:p>
    <w:p w:rsidR="007E71E7" w:rsidRPr="007E71E7" w:rsidRDefault="007E71E7" w:rsidP="007E71E7">
      <w:pPr>
        <w:rPr>
          <w:sz w:val="16"/>
          <w:szCs w:val="16"/>
        </w:rPr>
      </w:pPr>
    </w:p>
    <w:p w:rsidR="007E71E7" w:rsidRPr="007E71E7" w:rsidRDefault="007E71E7" w:rsidP="007E71E7">
      <w:pPr>
        <w:pStyle w:val="1"/>
        <w:widowControl/>
        <w:tabs>
          <w:tab w:val="num" w:pos="0"/>
        </w:tabs>
        <w:ind w:left="432" w:hanging="432"/>
        <w:jc w:val="center"/>
        <w:rPr>
          <w:b/>
          <w:bCs/>
          <w:sz w:val="16"/>
          <w:szCs w:val="16"/>
        </w:rPr>
      </w:pPr>
    </w:p>
    <w:p w:rsidR="007E71E7" w:rsidRPr="007E71E7" w:rsidRDefault="007E71E7" w:rsidP="007E71E7">
      <w:pPr>
        <w:rPr>
          <w:sz w:val="16"/>
          <w:szCs w:val="16"/>
        </w:rPr>
      </w:pPr>
      <w:r w:rsidRPr="007E71E7">
        <w:rPr>
          <w:sz w:val="16"/>
          <w:szCs w:val="16"/>
        </w:rPr>
        <w:t xml:space="preserve">от  29  12  2018 г.                  №874                                       пос. </w:t>
      </w:r>
      <w:proofErr w:type="gramStart"/>
      <w:r w:rsidRPr="007E71E7">
        <w:rPr>
          <w:sz w:val="16"/>
          <w:szCs w:val="16"/>
        </w:rPr>
        <w:t>Островское</w:t>
      </w:r>
      <w:proofErr w:type="gramEnd"/>
      <w:r w:rsidRPr="007E71E7">
        <w:rPr>
          <w:sz w:val="16"/>
          <w:szCs w:val="16"/>
        </w:rPr>
        <w:t xml:space="preserve">                           </w:t>
      </w:r>
    </w:p>
    <w:p w:rsidR="007E71E7" w:rsidRPr="007E71E7" w:rsidRDefault="007E71E7" w:rsidP="007E71E7">
      <w:pPr>
        <w:rPr>
          <w:sz w:val="16"/>
          <w:szCs w:val="16"/>
        </w:rPr>
      </w:pPr>
    </w:p>
    <w:tbl>
      <w:tblPr>
        <w:tblW w:w="11413" w:type="dxa"/>
        <w:tblLook w:val="04A0"/>
      </w:tblPr>
      <w:tblGrid>
        <w:gridCol w:w="7479"/>
        <w:gridCol w:w="3934"/>
      </w:tblGrid>
      <w:tr w:rsidR="007E71E7" w:rsidRPr="007E71E7" w:rsidTr="008F4555">
        <w:tc>
          <w:tcPr>
            <w:tcW w:w="7479" w:type="dxa"/>
            <w:shd w:val="clear" w:color="auto" w:fill="auto"/>
          </w:tcPr>
          <w:p w:rsidR="007E71E7" w:rsidRPr="007E71E7" w:rsidRDefault="007E71E7" w:rsidP="008F4555">
            <w:pPr>
              <w:rPr>
                <w:sz w:val="16"/>
                <w:szCs w:val="16"/>
              </w:rPr>
            </w:pPr>
            <w:r w:rsidRPr="007E71E7">
              <w:rPr>
                <w:b/>
                <w:sz w:val="16"/>
                <w:szCs w:val="16"/>
              </w:rPr>
              <w:t>О внесении изменений в муниципальную программу «Профилактика терроризма, минимизация и (или) ликвидация его последствий  на  территории  Островского  муниципального  района Костромской области на 2018-2020 годы», утвержденную постановлением администрации Островского муниципального района Костромской области от 05.12.2017г. № 607</w:t>
            </w:r>
          </w:p>
        </w:tc>
        <w:tc>
          <w:tcPr>
            <w:tcW w:w="3934" w:type="dxa"/>
            <w:shd w:val="clear" w:color="auto" w:fill="auto"/>
          </w:tcPr>
          <w:p w:rsidR="007E71E7" w:rsidRPr="007E71E7" w:rsidRDefault="007E71E7" w:rsidP="008F4555">
            <w:pPr>
              <w:rPr>
                <w:sz w:val="16"/>
                <w:szCs w:val="16"/>
              </w:rPr>
            </w:pPr>
          </w:p>
        </w:tc>
      </w:tr>
    </w:tbl>
    <w:p w:rsidR="007E71E7" w:rsidRPr="007E71E7" w:rsidRDefault="007E71E7" w:rsidP="007E71E7">
      <w:pPr>
        <w:rPr>
          <w:sz w:val="16"/>
          <w:szCs w:val="16"/>
        </w:rPr>
      </w:pPr>
    </w:p>
    <w:p w:rsidR="007E71E7" w:rsidRPr="007E71E7" w:rsidRDefault="007E71E7" w:rsidP="007E71E7">
      <w:pPr>
        <w:jc w:val="both"/>
        <w:rPr>
          <w:sz w:val="16"/>
          <w:szCs w:val="16"/>
        </w:rPr>
      </w:pPr>
      <w:r w:rsidRPr="007E71E7">
        <w:rPr>
          <w:sz w:val="16"/>
          <w:szCs w:val="16"/>
        </w:rPr>
        <w:t xml:space="preserve">                 В целях уточнения мероприятий муниципальной программы «Профилактика </w:t>
      </w:r>
    </w:p>
    <w:p w:rsidR="007E71E7" w:rsidRPr="007E71E7" w:rsidRDefault="007E71E7" w:rsidP="007E71E7">
      <w:pPr>
        <w:jc w:val="both"/>
        <w:rPr>
          <w:b/>
          <w:sz w:val="16"/>
          <w:szCs w:val="16"/>
        </w:rPr>
      </w:pPr>
      <w:proofErr w:type="gramStart"/>
      <w:r w:rsidRPr="007E71E7">
        <w:rPr>
          <w:sz w:val="16"/>
          <w:szCs w:val="16"/>
        </w:rPr>
        <w:t xml:space="preserve">терроризма, минимизация и (или) ликвидация его последствий  на  территории  Островского  муниципального  района Костромской области на 2018-2020 годы», в соответствии с постановлением администрации Островского муниципального района от 07.11.2016 №326 «Об утверждении Порядка </w:t>
      </w:r>
      <w:r w:rsidRPr="007E71E7">
        <w:rPr>
          <w:bCs/>
          <w:sz w:val="16"/>
          <w:szCs w:val="16"/>
        </w:rPr>
        <w:t>разработки, формирования, реализации и оценки эффективности муниципальных программ Островского муниципального района</w:t>
      </w:r>
      <w:r w:rsidRPr="007E71E7">
        <w:rPr>
          <w:sz w:val="16"/>
          <w:szCs w:val="16"/>
        </w:rPr>
        <w:t xml:space="preserve">», руководствуясь Уставом муниципального образования Островский  муниципальный район, администрация </w:t>
      </w:r>
      <w:r w:rsidRPr="007E71E7">
        <w:rPr>
          <w:b/>
          <w:sz w:val="16"/>
          <w:szCs w:val="16"/>
        </w:rPr>
        <w:t>ПОСТАНОВЛЯЕТ:</w:t>
      </w:r>
      <w:proofErr w:type="gramEnd"/>
    </w:p>
    <w:p w:rsidR="007E71E7" w:rsidRPr="007E71E7" w:rsidRDefault="007E71E7" w:rsidP="007E71E7">
      <w:pPr>
        <w:widowControl/>
        <w:numPr>
          <w:ilvl w:val="0"/>
          <w:numId w:val="46"/>
        </w:numPr>
        <w:suppressAutoHyphens/>
        <w:autoSpaceDE/>
        <w:autoSpaceDN/>
        <w:adjustRightInd/>
        <w:ind w:left="0" w:firstLine="66"/>
        <w:jc w:val="both"/>
        <w:rPr>
          <w:sz w:val="16"/>
          <w:szCs w:val="16"/>
        </w:rPr>
      </w:pPr>
      <w:r w:rsidRPr="007E71E7">
        <w:rPr>
          <w:sz w:val="16"/>
          <w:szCs w:val="16"/>
        </w:rPr>
        <w:t>Внести следующие изменения в муниципальную программу  «Профилактика терроризма, минимизация и (или) ликвидация его последствий  на  территории  Островского  муниципального  района Костромской области на 2018-2020 годы», утвержденную постановлением администрации Островского муниципального района от 05.12.2017 г. № 607 (далее – Программа):</w:t>
      </w:r>
    </w:p>
    <w:p w:rsidR="007E71E7" w:rsidRPr="007E71E7" w:rsidRDefault="007E71E7" w:rsidP="007E71E7">
      <w:pPr>
        <w:widowControl/>
        <w:numPr>
          <w:ilvl w:val="1"/>
          <w:numId w:val="47"/>
        </w:numPr>
        <w:suppressAutoHyphens/>
        <w:autoSpaceDE/>
        <w:autoSpaceDN/>
        <w:adjustRightInd/>
        <w:jc w:val="both"/>
        <w:rPr>
          <w:sz w:val="16"/>
          <w:szCs w:val="16"/>
        </w:rPr>
      </w:pPr>
      <w:r w:rsidRPr="007E71E7">
        <w:rPr>
          <w:sz w:val="16"/>
          <w:szCs w:val="16"/>
        </w:rPr>
        <w:t>Раздел «Объемы финансирования муниципальной программы по годам реализации, тыс. рублей» паспорта Программы изложить в новой редакции:</w:t>
      </w:r>
    </w:p>
    <w:p w:rsidR="007E71E7" w:rsidRPr="007E71E7" w:rsidRDefault="007E71E7" w:rsidP="007E71E7">
      <w:pPr>
        <w:ind w:left="432"/>
        <w:jc w:val="both"/>
        <w:rPr>
          <w:sz w:val="16"/>
          <w:szCs w:val="16"/>
        </w:rPr>
      </w:pPr>
      <w:r w:rsidRPr="007E71E7">
        <w:rPr>
          <w:sz w:val="16"/>
          <w:szCs w:val="16"/>
        </w:rPr>
        <w:t>«ВСЕГО: 760,0</w:t>
      </w:r>
    </w:p>
    <w:p w:rsidR="007E71E7" w:rsidRPr="007E71E7" w:rsidRDefault="007E71E7" w:rsidP="007E71E7">
      <w:pPr>
        <w:ind w:left="432"/>
        <w:jc w:val="both"/>
        <w:rPr>
          <w:sz w:val="16"/>
          <w:szCs w:val="16"/>
        </w:rPr>
      </w:pPr>
      <w:r w:rsidRPr="007E71E7">
        <w:rPr>
          <w:sz w:val="16"/>
          <w:szCs w:val="16"/>
        </w:rPr>
        <w:t>в том числе:</w:t>
      </w:r>
    </w:p>
    <w:p w:rsidR="007E71E7" w:rsidRPr="007E71E7" w:rsidRDefault="007E71E7" w:rsidP="007E71E7">
      <w:pPr>
        <w:ind w:left="432"/>
        <w:jc w:val="both"/>
        <w:rPr>
          <w:sz w:val="16"/>
          <w:szCs w:val="16"/>
        </w:rPr>
      </w:pPr>
      <w:r w:rsidRPr="007E71E7">
        <w:rPr>
          <w:sz w:val="16"/>
          <w:szCs w:val="16"/>
        </w:rPr>
        <w:t>2018 год- 0,0</w:t>
      </w:r>
    </w:p>
    <w:p w:rsidR="007E71E7" w:rsidRPr="007E71E7" w:rsidRDefault="007E71E7" w:rsidP="007E71E7">
      <w:pPr>
        <w:ind w:left="432"/>
        <w:jc w:val="both"/>
        <w:rPr>
          <w:sz w:val="16"/>
          <w:szCs w:val="16"/>
        </w:rPr>
      </w:pPr>
      <w:r w:rsidRPr="007E71E7">
        <w:rPr>
          <w:sz w:val="16"/>
          <w:szCs w:val="16"/>
        </w:rPr>
        <w:t>2019 год- 430,0</w:t>
      </w:r>
    </w:p>
    <w:p w:rsidR="007E71E7" w:rsidRPr="007E71E7" w:rsidRDefault="007E71E7" w:rsidP="007E71E7">
      <w:pPr>
        <w:ind w:left="432"/>
        <w:jc w:val="both"/>
        <w:rPr>
          <w:sz w:val="16"/>
          <w:szCs w:val="16"/>
        </w:rPr>
      </w:pPr>
      <w:r w:rsidRPr="007E71E7">
        <w:rPr>
          <w:sz w:val="16"/>
          <w:szCs w:val="16"/>
        </w:rPr>
        <w:t>2020 год- 330,0</w:t>
      </w:r>
    </w:p>
    <w:p w:rsidR="007E71E7" w:rsidRPr="007E71E7" w:rsidRDefault="007E71E7" w:rsidP="007E71E7">
      <w:pPr>
        <w:ind w:left="432"/>
        <w:jc w:val="both"/>
        <w:rPr>
          <w:sz w:val="16"/>
          <w:szCs w:val="16"/>
        </w:rPr>
      </w:pPr>
      <w:r w:rsidRPr="007E71E7">
        <w:rPr>
          <w:sz w:val="16"/>
          <w:szCs w:val="16"/>
        </w:rPr>
        <w:t>из них:</w:t>
      </w:r>
    </w:p>
    <w:p w:rsidR="007E71E7" w:rsidRPr="007E71E7" w:rsidRDefault="007E71E7" w:rsidP="007E71E7">
      <w:pPr>
        <w:ind w:left="432"/>
        <w:jc w:val="both"/>
        <w:rPr>
          <w:sz w:val="16"/>
          <w:szCs w:val="16"/>
        </w:rPr>
      </w:pPr>
      <w:r w:rsidRPr="007E71E7">
        <w:rPr>
          <w:sz w:val="16"/>
          <w:szCs w:val="16"/>
        </w:rPr>
        <w:t>федеральный бюджет-0,0</w:t>
      </w:r>
    </w:p>
    <w:p w:rsidR="007E71E7" w:rsidRPr="007E71E7" w:rsidRDefault="007E71E7" w:rsidP="007E71E7">
      <w:pPr>
        <w:ind w:left="432"/>
        <w:jc w:val="both"/>
        <w:rPr>
          <w:sz w:val="16"/>
          <w:szCs w:val="16"/>
        </w:rPr>
      </w:pPr>
      <w:r w:rsidRPr="007E71E7">
        <w:rPr>
          <w:sz w:val="16"/>
          <w:szCs w:val="16"/>
        </w:rPr>
        <w:t>областной бюджет- 0,0</w:t>
      </w:r>
    </w:p>
    <w:p w:rsidR="007E71E7" w:rsidRPr="007E71E7" w:rsidRDefault="007E71E7" w:rsidP="007E71E7">
      <w:pPr>
        <w:ind w:left="432"/>
        <w:jc w:val="both"/>
        <w:rPr>
          <w:sz w:val="16"/>
          <w:szCs w:val="16"/>
        </w:rPr>
      </w:pPr>
      <w:r w:rsidRPr="007E71E7">
        <w:rPr>
          <w:sz w:val="16"/>
          <w:szCs w:val="16"/>
        </w:rPr>
        <w:t>местный бюджет 760,0</w:t>
      </w:r>
    </w:p>
    <w:p w:rsidR="007E71E7" w:rsidRPr="007E71E7" w:rsidRDefault="007E71E7" w:rsidP="007E71E7">
      <w:pPr>
        <w:ind w:left="432"/>
        <w:jc w:val="both"/>
        <w:rPr>
          <w:sz w:val="16"/>
          <w:szCs w:val="16"/>
        </w:rPr>
      </w:pPr>
      <w:r w:rsidRPr="007E71E7">
        <w:rPr>
          <w:sz w:val="16"/>
          <w:szCs w:val="16"/>
        </w:rPr>
        <w:t xml:space="preserve">в том числе </w:t>
      </w:r>
    </w:p>
    <w:p w:rsidR="007E71E7" w:rsidRPr="007E71E7" w:rsidRDefault="007E71E7" w:rsidP="007E71E7">
      <w:pPr>
        <w:ind w:left="432"/>
        <w:jc w:val="both"/>
        <w:rPr>
          <w:sz w:val="16"/>
          <w:szCs w:val="16"/>
        </w:rPr>
      </w:pPr>
      <w:r w:rsidRPr="007E71E7">
        <w:rPr>
          <w:sz w:val="16"/>
          <w:szCs w:val="16"/>
        </w:rPr>
        <w:t>2018 год- 0,0</w:t>
      </w:r>
    </w:p>
    <w:p w:rsidR="007E71E7" w:rsidRPr="007E71E7" w:rsidRDefault="007E71E7" w:rsidP="007E71E7">
      <w:pPr>
        <w:ind w:left="432"/>
        <w:jc w:val="both"/>
        <w:rPr>
          <w:sz w:val="16"/>
          <w:szCs w:val="16"/>
        </w:rPr>
      </w:pPr>
      <w:r w:rsidRPr="007E71E7">
        <w:rPr>
          <w:sz w:val="16"/>
          <w:szCs w:val="16"/>
        </w:rPr>
        <w:t>2019 год- 430,0</w:t>
      </w:r>
    </w:p>
    <w:p w:rsidR="007E71E7" w:rsidRPr="007E71E7" w:rsidRDefault="007E71E7" w:rsidP="007E71E7">
      <w:pPr>
        <w:ind w:left="432"/>
        <w:jc w:val="both"/>
        <w:rPr>
          <w:sz w:val="16"/>
          <w:szCs w:val="16"/>
        </w:rPr>
      </w:pPr>
      <w:r w:rsidRPr="007E71E7">
        <w:rPr>
          <w:sz w:val="16"/>
          <w:szCs w:val="16"/>
        </w:rPr>
        <w:t>2020 год- 330,0</w:t>
      </w:r>
    </w:p>
    <w:p w:rsidR="007E71E7" w:rsidRPr="007E71E7" w:rsidRDefault="007E71E7" w:rsidP="007E71E7">
      <w:pPr>
        <w:pStyle w:val="ConsPlusCell"/>
        <w:ind w:left="432"/>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 -0,0»</w:t>
      </w:r>
    </w:p>
    <w:p w:rsidR="007E71E7" w:rsidRPr="007E71E7" w:rsidRDefault="007E71E7" w:rsidP="007E71E7">
      <w:pPr>
        <w:pStyle w:val="ConsPlusCell"/>
        <w:ind w:left="432"/>
        <w:rPr>
          <w:rFonts w:ascii="Times New Roman" w:hAnsi="Times New Roman" w:cs="Times New Roman"/>
          <w:sz w:val="16"/>
          <w:szCs w:val="16"/>
        </w:rPr>
      </w:pPr>
    </w:p>
    <w:p w:rsidR="007E71E7" w:rsidRPr="007E71E7" w:rsidRDefault="007E71E7" w:rsidP="007E71E7">
      <w:pPr>
        <w:pStyle w:val="ConsPlusNormal"/>
        <w:tabs>
          <w:tab w:val="left" w:pos="1134"/>
        </w:tabs>
        <w:jc w:val="both"/>
        <w:outlineLvl w:val="1"/>
        <w:rPr>
          <w:rFonts w:ascii="Times New Roman" w:hAnsi="Times New Roman" w:cs="Times New Roman"/>
          <w:sz w:val="16"/>
          <w:szCs w:val="16"/>
        </w:rPr>
      </w:pPr>
      <w:r w:rsidRPr="007E71E7">
        <w:rPr>
          <w:rFonts w:ascii="Times New Roman" w:hAnsi="Times New Roman" w:cs="Times New Roman"/>
          <w:sz w:val="16"/>
          <w:szCs w:val="16"/>
        </w:rPr>
        <w:t>1.2.Приложение №2 Программы изложить в новой редакции согласно приложению №1 к настоящему постановлению.</w:t>
      </w:r>
    </w:p>
    <w:p w:rsidR="007E71E7" w:rsidRPr="007E71E7" w:rsidRDefault="007E71E7" w:rsidP="007E71E7">
      <w:pPr>
        <w:jc w:val="both"/>
        <w:rPr>
          <w:sz w:val="16"/>
          <w:szCs w:val="16"/>
        </w:rPr>
      </w:pPr>
      <w:r w:rsidRPr="007E71E7">
        <w:rPr>
          <w:sz w:val="16"/>
          <w:szCs w:val="16"/>
        </w:rPr>
        <w:t xml:space="preserve">2.  </w:t>
      </w:r>
      <w:proofErr w:type="gramStart"/>
      <w:r w:rsidRPr="007E71E7">
        <w:rPr>
          <w:sz w:val="16"/>
          <w:szCs w:val="16"/>
        </w:rPr>
        <w:t>Контроль за</w:t>
      </w:r>
      <w:proofErr w:type="gramEnd"/>
      <w:r w:rsidRPr="007E71E7">
        <w:rPr>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Баранову О.А.</w:t>
      </w:r>
    </w:p>
    <w:p w:rsidR="007E71E7" w:rsidRPr="007E71E7" w:rsidRDefault="007E71E7" w:rsidP="007E71E7">
      <w:pPr>
        <w:tabs>
          <w:tab w:val="left" w:pos="0"/>
        </w:tabs>
        <w:jc w:val="both"/>
        <w:rPr>
          <w:sz w:val="16"/>
          <w:szCs w:val="16"/>
        </w:rPr>
      </w:pPr>
      <w:r w:rsidRPr="007E71E7">
        <w:rPr>
          <w:sz w:val="16"/>
          <w:szCs w:val="16"/>
        </w:rPr>
        <w:t xml:space="preserve">3.  Настоящее постановление вступает в силу со дня опубликования в информационном бюллетене «Районные новости» и подлежит размещению на официальном сайте администрации Островского муниципального района </w:t>
      </w:r>
      <w:proofErr w:type="spellStart"/>
      <w:r w:rsidRPr="007E71E7">
        <w:rPr>
          <w:sz w:val="16"/>
          <w:szCs w:val="16"/>
        </w:rPr>
        <w:t>www.ostrovskoe.ru</w:t>
      </w:r>
      <w:proofErr w:type="spellEnd"/>
      <w:r w:rsidRPr="007E71E7">
        <w:rPr>
          <w:sz w:val="16"/>
          <w:szCs w:val="16"/>
        </w:rPr>
        <w:t>.</w:t>
      </w:r>
    </w:p>
    <w:p w:rsidR="007E71E7" w:rsidRPr="007E71E7" w:rsidRDefault="007E71E7" w:rsidP="007E71E7">
      <w:pPr>
        <w:pStyle w:val="31"/>
        <w:shd w:val="clear" w:color="auto" w:fill="auto"/>
        <w:tabs>
          <w:tab w:val="left" w:pos="34"/>
        </w:tabs>
        <w:spacing w:line="240" w:lineRule="auto"/>
        <w:ind w:left="720" w:right="-1"/>
        <w:jc w:val="both"/>
        <w:rPr>
          <w:sz w:val="16"/>
          <w:szCs w:val="16"/>
        </w:rPr>
      </w:pPr>
    </w:p>
    <w:p w:rsidR="007E71E7" w:rsidRPr="007E71E7" w:rsidRDefault="007E71E7" w:rsidP="007E71E7">
      <w:pPr>
        <w:pStyle w:val="31"/>
        <w:shd w:val="clear" w:color="auto" w:fill="auto"/>
        <w:tabs>
          <w:tab w:val="left" w:pos="34"/>
        </w:tabs>
        <w:spacing w:line="240" w:lineRule="auto"/>
        <w:ind w:left="720" w:right="-1"/>
        <w:jc w:val="both"/>
        <w:rPr>
          <w:sz w:val="16"/>
          <w:szCs w:val="16"/>
        </w:rPr>
      </w:pPr>
    </w:p>
    <w:p w:rsidR="007E71E7" w:rsidRPr="007E71E7" w:rsidRDefault="007E71E7" w:rsidP="007E71E7">
      <w:pPr>
        <w:pStyle w:val="31"/>
        <w:shd w:val="clear" w:color="auto" w:fill="auto"/>
        <w:tabs>
          <w:tab w:val="left" w:pos="34"/>
        </w:tabs>
        <w:spacing w:line="240" w:lineRule="auto"/>
        <w:ind w:left="720" w:right="-1"/>
        <w:jc w:val="both"/>
        <w:rPr>
          <w:sz w:val="16"/>
          <w:szCs w:val="16"/>
        </w:rPr>
      </w:pPr>
    </w:p>
    <w:p w:rsidR="007E71E7" w:rsidRPr="007E71E7" w:rsidRDefault="007E71E7" w:rsidP="007E71E7">
      <w:pPr>
        <w:pStyle w:val="31"/>
        <w:shd w:val="clear" w:color="auto" w:fill="auto"/>
        <w:tabs>
          <w:tab w:val="left" w:pos="34"/>
        </w:tabs>
        <w:spacing w:line="240" w:lineRule="auto"/>
        <w:ind w:left="720" w:right="-1"/>
        <w:jc w:val="both"/>
        <w:rPr>
          <w:sz w:val="16"/>
          <w:szCs w:val="16"/>
        </w:rPr>
      </w:pPr>
    </w:p>
    <w:p w:rsidR="007E71E7" w:rsidRPr="007E71E7" w:rsidRDefault="007E71E7" w:rsidP="007E71E7">
      <w:pPr>
        <w:ind w:left="540" w:hanging="540"/>
        <w:rPr>
          <w:sz w:val="16"/>
          <w:szCs w:val="16"/>
        </w:rPr>
      </w:pPr>
      <w:r w:rsidRPr="007E71E7">
        <w:rPr>
          <w:sz w:val="16"/>
          <w:szCs w:val="16"/>
        </w:rPr>
        <w:t xml:space="preserve">Глава Островского муниципального района                                                         Г.А.Полякова  </w:t>
      </w:r>
    </w:p>
    <w:p w:rsidR="007E71E7" w:rsidRPr="007E71E7" w:rsidRDefault="007E71E7" w:rsidP="00351840">
      <w:pPr>
        <w:rPr>
          <w:sz w:val="16"/>
          <w:szCs w:val="16"/>
        </w:rPr>
      </w:pPr>
    </w:p>
    <w:p w:rsidR="007E71E7" w:rsidRPr="007E71E7" w:rsidRDefault="007E71E7" w:rsidP="007E71E7">
      <w:pPr>
        <w:jc w:val="right"/>
        <w:rPr>
          <w:sz w:val="16"/>
          <w:szCs w:val="16"/>
        </w:rPr>
      </w:pPr>
    </w:p>
    <w:p w:rsidR="007E71E7" w:rsidRPr="007E71E7" w:rsidRDefault="007E71E7" w:rsidP="007E71E7">
      <w:pPr>
        <w:jc w:val="right"/>
        <w:rPr>
          <w:sz w:val="16"/>
          <w:szCs w:val="16"/>
        </w:rPr>
      </w:pPr>
      <w:r w:rsidRPr="007E71E7">
        <w:rPr>
          <w:sz w:val="16"/>
          <w:szCs w:val="16"/>
        </w:rPr>
        <w:t>Приложение № 1</w:t>
      </w:r>
    </w:p>
    <w:p w:rsidR="007E71E7" w:rsidRPr="007E71E7" w:rsidRDefault="007E71E7" w:rsidP="007E71E7">
      <w:pPr>
        <w:jc w:val="right"/>
        <w:rPr>
          <w:sz w:val="16"/>
          <w:szCs w:val="16"/>
        </w:rPr>
      </w:pPr>
      <w:r w:rsidRPr="007E71E7">
        <w:rPr>
          <w:sz w:val="16"/>
          <w:szCs w:val="16"/>
        </w:rPr>
        <w:t xml:space="preserve">к постановлению администрации </w:t>
      </w:r>
    </w:p>
    <w:p w:rsidR="007E71E7" w:rsidRPr="007E71E7" w:rsidRDefault="007E71E7" w:rsidP="007E71E7">
      <w:pPr>
        <w:jc w:val="right"/>
        <w:rPr>
          <w:sz w:val="16"/>
          <w:szCs w:val="16"/>
        </w:rPr>
      </w:pPr>
      <w:r w:rsidRPr="007E71E7">
        <w:rPr>
          <w:sz w:val="16"/>
          <w:szCs w:val="16"/>
        </w:rPr>
        <w:t xml:space="preserve">Островского муниципального района </w:t>
      </w:r>
    </w:p>
    <w:p w:rsidR="007E71E7" w:rsidRPr="007E71E7" w:rsidRDefault="007E71E7" w:rsidP="007E71E7">
      <w:pPr>
        <w:jc w:val="right"/>
        <w:rPr>
          <w:sz w:val="16"/>
          <w:szCs w:val="16"/>
        </w:rPr>
      </w:pPr>
      <w:r w:rsidRPr="007E71E7">
        <w:rPr>
          <w:sz w:val="16"/>
          <w:szCs w:val="16"/>
        </w:rPr>
        <w:t>Костромской области</w:t>
      </w:r>
    </w:p>
    <w:p w:rsidR="007E71E7" w:rsidRPr="007E71E7" w:rsidRDefault="007E71E7" w:rsidP="007E71E7">
      <w:pPr>
        <w:jc w:val="right"/>
        <w:rPr>
          <w:sz w:val="16"/>
          <w:szCs w:val="16"/>
        </w:rPr>
      </w:pPr>
      <w:r w:rsidRPr="007E71E7">
        <w:rPr>
          <w:sz w:val="16"/>
          <w:szCs w:val="16"/>
        </w:rPr>
        <w:t xml:space="preserve">                                                                                                         от ___ _____________ 20___ № ___</w:t>
      </w:r>
    </w:p>
    <w:p w:rsidR="007E71E7" w:rsidRPr="007E71E7" w:rsidRDefault="007E71E7" w:rsidP="007E71E7">
      <w:pPr>
        <w:jc w:val="center"/>
        <w:rPr>
          <w:b/>
          <w:sz w:val="16"/>
          <w:szCs w:val="16"/>
        </w:rPr>
      </w:pPr>
    </w:p>
    <w:p w:rsidR="007E71E7" w:rsidRPr="007E71E7" w:rsidRDefault="007E71E7" w:rsidP="007E71E7">
      <w:pPr>
        <w:jc w:val="center"/>
        <w:rPr>
          <w:b/>
          <w:sz w:val="16"/>
          <w:szCs w:val="16"/>
        </w:rPr>
      </w:pPr>
      <w:r w:rsidRPr="007E71E7">
        <w:rPr>
          <w:b/>
          <w:sz w:val="16"/>
          <w:szCs w:val="16"/>
        </w:rPr>
        <w:t>План мероприятий</w:t>
      </w:r>
    </w:p>
    <w:p w:rsidR="007E71E7" w:rsidRPr="007E71E7" w:rsidRDefault="007E71E7" w:rsidP="007E71E7">
      <w:pPr>
        <w:jc w:val="center"/>
        <w:rPr>
          <w:b/>
          <w:sz w:val="16"/>
          <w:szCs w:val="16"/>
        </w:rPr>
      </w:pPr>
      <w:r w:rsidRPr="007E71E7">
        <w:rPr>
          <w:b/>
          <w:sz w:val="16"/>
          <w:szCs w:val="16"/>
        </w:rPr>
        <w:t>по выполнению муниципальной программы «Профилактика терроризма, минимизация и (или) ликвидация его последствий  на  территории  Островского  муниципального  района Костромской области на 2018-2020 годы»</w:t>
      </w:r>
    </w:p>
    <w:p w:rsidR="007E71E7" w:rsidRPr="007E71E7" w:rsidRDefault="007E71E7" w:rsidP="007E71E7">
      <w:pPr>
        <w:jc w:val="center"/>
        <w:rPr>
          <w:b/>
          <w:sz w:val="16"/>
          <w:szCs w:val="16"/>
        </w:rPr>
      </w:pPr>
    </w:p>
    <w:tbl>
      <w:tblPr>
        <w:tblW w:w="5078" w:type="pct"/>
        <w:jc w:val="center"/>
        <w:tblLayout w:type="fixed"/>
        <w:tblCellMar>
          <w:left w:w="75" w:type="dxa"/>
          <w:right w:w="75" w:type="dxa"/>
        </w:tblCellMar>
        <w:tblLook w:val="04A0"/>
      </w:tblPr>
      <w:tblGrid>
        <w:gridCol w:w="653"/>
        <w:gridCol w:w="4576"/>
        <w:gridCol w:w="922"/>
        <w:gridCol w:w="918"/>
        <w:gridCol w:w="906"/>
        <w:gridCol w:w="887"/>
        <w:gridCol w:w="1500"/>
      </w:tblGrid>
      <w:tr w:rsidR="007E71E7" w:rsidRPr="007E71E7" w:rsidTr="008F4555">
        <w:trPr>
          <w:trHeight w:val="685"/>
          <w:tblHeader/>
          <w:jc w:val="center"/>
        </w:trPr>
        <w:tc>
          <w:tcPr>
            <w:tcW w:w="315" w:type="pct"/>
            <w:vMerge w:val="restart"/>
            <w:tcBorders>
              <w:top w:val="single" w:sz="4" w:space="0" w:color="auto"/>
              <w:left w:val="single" w:sz="4" w:space="0" w:color="auto"/>
              <w:right w:val="single" w:sz="4" w:space="0" w:color="auto"/>
            </w:tcBorders>
            <w:vAlign w:val="center"/>
            <w:hideMark/>
          </w:tcPr>
          <w:p w:rsidR="007E71E7" w:rsidRPr="007E71E7" w:rsidRDefault="007E71E7" w:rsidP="008F4555">
            <w:pPr>
              <w:jc w:val="center"/>
              <w:rPr>
                <w:b/>
                <w:sz w:val="16"/>
                <w:szCs w:val="16"/>
                <w:lang w:eastAsia="en-US"/>
              </w:rPr>
            </w:pPr>
            <w:r w:rsidRPr="007E71E7">
              <w:rPr>
                <w:b/>
                <w:sz w:val="16"/>
                <w:szCs w:val="16"/>
              </w:rPr>
              <w:t>№ строки</w:t>
            </w:r>
          </w:p>
        </w:tc>
        <w:tc>
          <w:tcPr>
            <w:tcW w:w="2208" w:type="pct"/>
            <w:vMerge w:val="restart"/>
            <w:tcBorders>
              <w:top w:val="single" w:sz="4" w:space="0" w:color="auto"/>
              <w:left w:val="single" w:sz="4" w:space="0" w:color="auto"/>
              <w:right w:val="single" w:sz="4" w:space="0" w:color="auto"/>
            </w:tcBorders>
            <w:vAlign w:val="center"/>
            <w:hideMark/>
          </w:tcPr>
          <w:p w:rsidR="007E71E7" w:rsidRPr="007E71E7" w:rsidRDefault="007E71E7" w:rsidP="008F4555">
            <w:pPr>
              <w:jc w:val="center"/>
              <w:rPr>
                <w:b/>
                <w:sz w:val="16"/>
                <w:szCs w:val="16"/>
              </w:rPr>
            </w:pPr>
            <w:r w:rsidRPr="007E71E7">
              <w:rPr>
                <w:b/>
                <w:sz w:val="16"/>
                <w:szCs w:val="16"/>
              </w:rPr>
              <w:t>Наименование мероприятия/</w:t>
            </w:r>
          </w:p>
          <w:p w:rsidR="007E71E7" w:rsidRPr="007E71E7" w:rsidRDefault="007E71E7" w:rsidP="008F4555">
            <w:pPr>
              <w:jc w:val="center"/>
              <w:rPr>
                <w:b/>
                <w:sz w:val="16"/>
                <w:szCs w:val="16"/>
                <w:lang w:eastAsia="en-US"/>
              </w:rPr>
            </w:pPr>
            <w:r w:rsidRPr="007E71E7">
              <w:rPr>
                <w:b/>
                <w:sz w:val="16"/>
                <w:szCs w:val="16"/>
              </w:rPr>
              <w:t>Источники расходов на финансирование</w:t>
            </w:r>
          </w:p>
        </w:tc>
        <w:tc>
          <w:tcPr>
            <w:tcW w:w="2477" w:type="pct"/>
            <w:gridSpan w:val="5"/>
            <w:tcBorders>
              <w:top w:val="single" w:sz="4" w:space="0" w:color="auto"/>
              <w:left w:val="single" w:sz="4" w:space="0" w:color="auto"/>
              <w:bottom w:val="single" w:sz="4" w:space="0" w:color="auto"/>
              <w:right w:val="single" w:sz="4" w:space="0" w:color="auto"/>
            </w:tcBorders>
            <w:vAlign w:val="center"/>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Объем расходов на выполнение мероприятия за счет всех источников ресурсного обеспечения,  тыс</w:t>
            </w:r>
            <w:proofErr w:type="gramStart"/>
            <w:r w:rsidRPr="007E71E7">
              <w:rPr>
                <w:rFonts w:ascii="Times New Roman" w:hAnsi="Times New Roman" w:cs="Times New Roman"/>
                <w:b/>
                <w:sz w:val="16"/>
                <w:szCs w:val="16"/>
              </w:rPr>
              <w:t>.р</w:t>
            </w:r>
            <w:proofErr w:type="gramEnd"/>
            <w:r w:rsidRPr="007E71E7">
              <w:rPr>
                <w:rFonts w:ascii="Times New Roman" w:hAnsi="Times New Roman" w:cs="Times New Roman"/>
                <w:b/>
                <w:sz w:val="16"/>
                <w:szCs w:val="16"/>
              </w:rPr>
              <w:t>уб.</w:t>
            </w:r>
          </w:p>
        </w:tc>
      </w:tr>
      <w:tr w:rsidR="007E71E7" w:rsidRPr="007E71E7" w:rsidTr="008F4555">
        <w:trPr>
          <w:tblHeader/>
          <w:jc w:val="center"/>
        </w:trPr>
        <w:tc>
          <w:tcPr>
            <w:tcW w:w="315" w:type="pct"/>
            <w:vMerge/>
            <w:tcBorders>
              <w:left w:val="single" w:sz="4" w:space="0" w:color="auto"/>
              <w:bottom w:val="single" w:sz="4" w:space="0" w:color="auto"/>
              <w:right w:val="single" w:sz="4" w:space="0" w:color="auto"/>
            </w:tcBorders>
            <w:vAlign w:val="center"/>
          </w:tcPr>
          <w:p w:rsidR="007E71E7" w:rsidRPr="007E71E7" w:rsidRDefault="007E71E7" w:rsidP="008F4555">
            <w:pPr>
              <w:jc w:val="center"/>
              <w:rPr>
                <w:b/>
                <w:sz w:val="16"/>
                <w:szCs w:val="16"/>
                <w:lang w:eastAsia="en-US"/>
              </w:rPr>
            </w:pPr>
          </w:p>
        </w:tc>
        <w:tc>
          <w:tcPr>
            <w:tcW w:w="2208" w:type="pct"/>
            <w:vMerge/>
            <w:tcBorders>
              <w:left w:val="single" w:sz="4" w:space="0" w:color="auto"/>
              <w:bottom w:val="single" w:sz="4" w:space="0" w:color="auto"/>
              <w:right w:val="single" w:sz="4" w:space="0" w:color="auto"/>
            </w:tcBorders>
            <w:vAlign w:val="center"/>
          </w:tcPr>
          <w:p w:rsidR="007E71E7" w:rsidRPr="007E71E7" w:rsidRDefault="007E71E7" w:rsidP="008F4555">
            <w:pPr>
              <w:jc w:val="center"/>
              <w:rPr>
                <w:sz w:val="16"/>
                <w:szCs w:val="16"/>
                <w:lang w:eastAsia="en-US"/>
              </w:rPr>
            </w:pPr>
          </w:p>
        </w:tc>
        <w:tc>
          <w:tcPr>
            <w:tcW w:w="445" w:type="pct"/>
            <w:tcBorders>
              <w:top w:val="single" w:sz="4" w:space="0" w:color="auto"/>
              <w:left w:val="single" w:sz="4" w:space="0" w:color="auto"/>
              <w:bottom w:val="single" w:sz="4" w:space="0" w:color="auto"/>
              <w:right w:val="single" w:sz="4" w:space="0" w:color="auto"/>
            </w:tcBorders>
            <w:vAlign w:val="center"/>
          </w:tcPr>
          <w:p w:rsidR="007E71E7" w:rsidRPr="007E71E7" w:rsidRDefault="007E71E7" w:rsidP="008F4555">
            <w:pPr>
              <w:pStyle w:val="ConsPlusCell"/>
              <w:jc w:val="center"/>
              <w:rPr>
                <w:rFonts w:ascii="Times New Roman" w:hAnsi="Times New Roman" w:cs="Times New Roman"/>
                <w:b/>
                <w:sz w:val="16"/>
                <w:szCs w:val="16"/>
              </w:rPr>
            </w:pPr>
          </w:p>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всего</w:t>
            </w:r>
          </w:p>
        </w:tc>
        <w:tc>
          <w:tcPr>
            <w:tcW w:w="443" w:type="pct"/>
            <w:tcBorders>
              <w:top w:val="single" w:sz="4" w:space="0" w:color="auto"/>
              <w:left w:val="single" w:sz="4" w:space="0" w:color="auto"/>
              <w:bottom w:val="single" w:sz="4" w:space="0" w:color="auto"/>
              <w:right w:val="single" w:sz="4" w:space="0" w:color="auto"/>
            </w:tcBorders>
            <w:vAlign w:val="center"/>
          </w:tcPr>
          <w:p w:rsidR="007E71E7" w:rsidRPr="007E71E7" w:rsidRDefault="007E71E7" w:rsidP="008F4555">
            <w:pPr>
              <w:pStyle w:val="ConsPlusCell"/>
              <w:jc w:val="center"/>
              <w:rPr>
                <w:rFonts w:ascii="Times New Roman" w:hAnsi="Times New Roman" w:cs="Times New Roman"/>
                <w:b/>
                <w:sz w:val="16"/>
                <w:szCs w:val="16"/>
              </w:rPr>
            </w:pPr>
          </w:p>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2018</w:t>
            </w:r>
          </w:p>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год</w:t>
            </w:r>
          </w:p>
        </w:tc>
        <w:tc>
          <w:tcPr>
            <w:tcW w:w="437" w:type="pct"/>
            <w:tcBorders>
              <w:top w:val="single" w:sz="4" w:space="0" w:color="auto"/>
              <w:left w:val="single" w:sz="4" w:space="0" w:color="auto"/>
              <w:bottom w:val="single" w:sz="4" w:space="0" w:color="auto"/>
              <w:right w:val="single" w:sz="4" w:space="0" w:color="auto"/>
            </w:tcBorders>
            <w:vAlign w:val="center"/>
          </w:tcPr>
          <w:p w:rsidR="007E71E7" w:rsidRPr="007E71E7" w:rsidRDefault="007E71E7" w:rsidP="008F4555">
            <w:pPr>
              <w:pStyle w:val="ConsPlusCell"/>
              <w:jc w:val="center"/>
              <w:rPr>
                <w:rFonts w:ascii="Times New Roman" w:hAnsi="Times New Roman" w:cs="Times New Roman"/>
                <w:b/>
                <w:sz w:val="16"/>
                <w:szCs w:val="16"/>
              </w:rPr>
            </w:pPr>
          </w:p>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2019 год</w:t>
            </w:r>
          </w:p>
        </w:tc>
        <w:tc>
          <w:tcPr>
            <w:tcW w:w="428" w:type="pct"/>
            <w:tcBorders>
              <w:top w:val="single" w:sz="4" w:space="0" w:color="auto"/>
              <w:left w:val="single" w:sz="4" w:space="0" w:color="auto"/>
              <w:bottom w:val="single" w:sz="4" w:space="0" w:color="auto"/>
              <w:right w:val="single" w:sz="4" w:space="0" w:color="auto"/>
            </w:tcBorders>
            <w:vAlign w:val="center"/>
          </w:tcPr>
          <w:p w:rsidR="007E71E7" w:rsidRPr="007E71E7" w:rsidRDefault="007E71E7" w:rsidP="008F4555">
            <w:pPr>
              <w:pStyle w:val="ConsPlusCell"/>
              <w:jc w:val="center"/>
              <w:rPr>
                <w:rFonts w:ascii="Times New Roman" w:hAnsi="Times New Roman" w:cs="Times New Roman"/>
                <w:b/>
                <w:sz w:val="16"/>
                <w:szCs w:val="16"/>
              </w:rPr>
            </w:pPr>
          </w:p>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2020 год</w:t>
            </w:r>
          </w:p>
        </w:tc>
        <w:tc>
          <w:tcPr>
            <w:tcW w:w="724" w:type="pct"/>
            <w:tcBorders>
              <w:top w:val="single" w:sz="4" w:space="0" w:color="auto"/>
              <w:left w:val="single" w:sz="4" w:space="0" w:color="auto"/>
              <w:bottom w:val="single" w:sz="4" w:space="0" w:color="auto"/>
              <w:right w:val="single" w:sz="4" w:space="0" w:color="auto"/>
            </w:tcBorders>
            <w:vAlign w:val="center"/>
            <w:hideMark/>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Номер строки целевых показателей, на достижение которых  направлены мероприятия</w:t>
            </w:r>
          </w:p>
        </w:tc>
      </w:tr>
      <w:tr w:rsidR="007E71E7" w:rsidRPr="007E71E7" w:rsidTr="008F4555">
        <w:trPr>
          <w:tblHeader/>
          <w:jc w:val="center"/>
        </w:trPr>
        <w:tc>
          <w:tcPr>
            <w:tcW w:w="315" w:type="pct"/>
            <w:tcBorders>
              <w:left w:val="single" w:sz="4" w:space="0" w:color="auto"/>
              <w:bottom w:val="single" w:sz="4" w:space="0" w:color="auto"/>
              <w:right w:val="single" w:sz="4" w:space="0" w:color="auto"/>
            </w:tcBorders>
          </w:tcPr>
          <w:p w:rsidR="007E71E7" w:rsidRPr="007E71E7" w:rsidRDefault="007E71E7" w:rsidP="008F4555">
            <w:pPr>
              <w:jc w:val="center"/>
              <w:rPr>
                <w:b/>
                <w:sz w:val="16"/>
                <w:szCs w:val="16"/>
                <w:lang w:val="en-US" w:eastAsia="en-US"/>
              </w:rPr>
            </w:pPr>
            <w:r w:rsidRPr="007E71E7">
              <w:rPr>
                <w:b/>
                <w:sz w:val="16"/>
                <w:szCs w:val="16"/>
                <w:lang w:val="en-US"/>
              </w:rPr>
              <w:t>1</w:t>
            </w:r>
          </w:p>
        </w:tc>
        <w:tc>
          <w:tcPr>
            <w:tcW w:w="2208" w:type="pct"/>
            <w:tcBorders>
              <w:left w:val="single" w:sz="4" w:space="0" w:color="auto"/>
              <w:bottom w:val="single" w:sz="4" w:space="0" w:color="auto"/>
              <w:right w:val="single" w:sz="4" w:space="0" w:color="auto"/>
            </w:tcBorders>
          </w:tcPr>
          <w:p w:rsidR="007E71E7" w:rsidRPr="007E71E7" w:rsidRDefault="007E71E7" w:rsidP="008F4555">
            <w:pPr>
              <w:jc w:val="center"/>
              <w:rPr>
                <w:b/>
                <w:sz w:val="16"/>
                <w:szCs w:val="16"/>
                <w:lang w:eastAsia="en-US"/>
              </w:rPr>
            </w:pPr>
            <w:r w:rsidRPr="007E71E7">
              <w:rPr>
                <w:b/>
                <w:sz w:val="16"/>
                <w:szCs w:val="16"/>
                <w:lang w:val="en-US"/>
              </w:rPr>
              <w:t>2</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lang w:val="en-US"/>
              </w:rPr>
            </w:pPr>
            <w:r w:rsidRPr="007E71E7">
              <w:rPr>
                <w:rFonts w:ascii="Times New Roman" w:hAnsi="Times New Roman" w:cs="Times New Roman"/>
                <w:b/>
                <w:sz w:val="16"/>
                <w:szCs w:val="16"/>
              </w:rPr>
              <w:t>3</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lang w:val="en-US"/>
              </w:rPr>
              <w:t>4</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5</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6</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rPr>
                <w:rFonts w:ascii="Times New Roman" w:hAnsi="Times New Roman" w:cs="Times New Roman"/>
                <w:b/>
                <w:sz w:val="16"/>
                <w:szCs w:val="16"/>
              </w:rPr>
            </w:pPr>
            <w:r w:rsidRPr="007E71E7">
              <w:rPr>
                <w:rFonts w:ascii="Times New Roman" w:hAnsi="Times New Roman" w:cs="Times New Roman"/>
                <w:b/>
                <w:sz w:val="16"/>
                <w:szCs w:val="16"/>
              </w:rPr>
              <w:t>Всего по муниципальной программе, в том числе</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660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330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330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660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685" w:type="pct"/>
            <w:gridSpan w:val="6"/>
            <w:tcBorders>
              <w:top w:val="nil"/>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b/>
                <w:sz w:val="16"/>
                <w:szCs w:val="16"/>
              </w:rPr>
              <w:t>Капитальные вложения</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rPr>
                <w:rFonts w:ascii="Times New Roman" w:hAnsi="Times New Roman" w:cs="Times New Roman"/>
                <w:sz w:val="16"/>
                <w:szCs w:val="16"/>
              </w:rPr>
            </w:pPr>
            <w:r w:rsidRPr="007E71E7">
              <w:rPr>
                <w:rFonts w:ascii="Times New Roman" w:hAnsi="Times New Roman" w:cs="Times New Roman"/>
                <w:b/>
                <w:sz w:val="16"/>
                <w:szCs w:val="16"/>
              </w:rPr>
              <w:t>Всего по капитальным вложениям, в том числе</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685" w:type="pct"/>
            <w:gridSpan w:val="6"/>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b/>
                <w:sz w:val="16"/>
                <w:szCs w:val="16"/>
              </w:rPr>
            </w:pPr>
            <w:r w:rsidRPr="007E71E7">
              <w:rPr>
                <w:rFonts w:ascii="Times New Roman" w:hAnsi="Times New Roman" w:cs="Times New Roman"/>
                <w:b/>
                <w:sz w:val="16"/>
                <w:szCs w:val="16"/>
              </w:rPr>
              <w:t>Прочие нужды</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rPr>
                <w:rFonts w:ascii="Times New Roman" w:hAnsi="Times New Roman" w:cs="Times New Roman"/>
                <w:sz w:val="16"/>
                <w:szCs w:val="16"/>
              </w:rPr>
            </w:pPr>
            <w:r w:rsidRPr="007E71E7">
              <w:rPr>
                <w:rFonts w:ascii="Times New Roman" w:hAnsi="Times New Roman" w:cs="Times New Roman"/>
                <w:b/>
                <w:sz w:val="16"/>
                <w:szCs w:val="16"/>
              </w:rPr>
              <w:t>Всего по прочим нуждам, в том числе</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660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660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330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sz w:val="16"/>
                <w:szCs w:val="16"/>
              </w:rPr>
            </w:pPr>
            <w:r w:rsidRPr="007E71E7">
              <w:rPr>
                <w:rFonts w:ascii="Times New Roman" w:hAnsi="Times New Roman" w:cs="Times New Roman"/>
                <w:b/>
                <w:sz w:val="16"/>
                <w:szCs w:val="16"/>
              </w:rPr>
              <w:t>Мероприятие 1.</w:t>
            </w:r>
            <w:r w:rsidRPr="007E71E7">
              <w:rPr>
                <w:rFonts w:ascii="Times New Roman" w:hAnsi="Times New Roman" w:cs="Times New Roman"/>
                <w:sz w:val="16"/>
                <w:szCs w:val="16"/>
              </w:rPr>
              <w:t xml:space="preserve"> Проведение бесед с населением по  разъяснению сущности терроризма и его общественной опасности при проведении отчетов глав сельских поселений перед населением </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1</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 xml:space="preserve">федеральный бюджет </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sz w:val="16"/>
                <w:szCs w:val="16"/>
              </w:rPr>
            </w:pPr>
            <w:r w:rsidRPr="007E71E7">
              <w:rPr>
                <w:rFonts w:ascii="Times New Roman" w:hAnsi="Times New Roman" w:cs="Times New Roman"/>
                <w:b/>
                <w:sz w:val="16"/>
                <w:szCs w:val="16"/>
              </w:rPr>
              <w:t>Мероприятие 2.</w:t>
            </w:r>
            <w:r w:rsidRPr="007E71E7">
              <w:rPr>
                <w:rFonts w:ascii="Times New Roman" w:hAnsi="Times New Roman" w:cs="Times New Roman"/>
                <w:sz w:val="16"/>
                <w:szCs w:val="16"/>
              </w:rPr>
              <w:t xml:space="preserve"> Размещение средств наглядной агитации (памяток) антитеррористической направленности на объектах  массового пребывания населения и общественных местах</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2</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 xml:space="preserve">федеральный бюджет </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b/>
                <w:sz w:val="16"/>
                <w:szCs w:val="16"/>
              </w:rPr>
            </w:pPr>
            <w:r w:rsidRPr="007E71E7">
              <w:rPr>
                <w:rFonts w:ascii="Times New Roman" w:hAnsi="Times New Roman" w:cs="Times New Roman"/>
                <w:b/>
                <w:sz w:val="16"/>
                <w:szCs w:val="16"/>
              </w:rPr>
              <w:t>Мероприятие 3</w:t>
            </w:r>
            <w:r w:rsidRPr="007E71E7">
              <w:rPr>
                <w:rFonts w:ascii="Times New Roman" w:hAnsi="Times New Roman" w:cs="Times New Roman"/>
                <w:sz w:val="16"/>
                <w:szCs w:val="16"/>
              </w:rPr>
              <w:t>. Размещение материалов антитеррористической направленности на сайте администрации района в сети интернет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3</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 xml:space="preserve">федеральный бюджет </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b/>
                <w:sz w:val="16"/>
                <w:szCs w:val="16"/>
              </w:rPr>
            </w:pPr>
            <w:r w:rsidRPr="007E71E7">
              <w:rPr>
                <w:rFonts w:ascii="Times New Roman" w:hAnsi="Times New Roman" w:cs="Times New Roman"/>
                <w:b/>
                <w:sz w:val="16"/>
                <w:szCs w:val="16"/>
              </w:rPr>
              <w:t xml:space="preserve">Мероприятие 4. </w:t>
            </w:r>
            <w:r w:rsidRPr="007E71E7">
              <w:rPr>
                <w:rFonts w:ascii="Times New Roman" w:hAnsi="Times New Roman" w:cs="Times New Roman"/>
                <w:sz w:val="16"/>
                <w:szCs w:val="16"/>
              </w:rPr>
              <w:t>Размещение на сайте администрации района  материалов освещающих работу антитеррористической комиссии по профилактике терроризма и минимизации его последствий</w:t>
            </w:r>
            <w:r w:rsidRPr="007E71E7">
              <w:rPr>
                <w:rFonts w:ascii="Times New Roman" w:hAnsi="Times New Roman" w:cs="Times New Roman"/>
                <w:b/>
                <w:sz w:val="16"/>
                <w:szCs w:val="16"/>
              </w:rPr>
              <w:t xml:space="preserve"> </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3</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 xml:space="preserve">федеральный бюджет </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 (бюджет сельских поселений)</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b/>
                <w:sz w:val="16"/>
                <w:szCs w:val="16"/>
              </w:rPr>
            </w:pPr>
            <w:r w:rsidRPr="007E71E7">
              <w:rPr>
                <w:rFonts w:ascii="Times New Roman" w:hAnsi="Times New Roman" w:cs="Times New Roman"/>
                <w:b/>
                <w:sz w:val="16"/>
                <w:szCs w:val="16"/>
              </w:rPr>
              <w:t>Мероприятие 5.</w:t>
            </w:r>
            <w:r w:rsidRPr="007E71E7">
              <w:rPr>
                <w:rFonts w:ascii="Times New Roman" w:hAnsi="Times New Roman" w:cs="Times New Roman"/>
                <w:sz w:val="16"/>
                <w:szCs w:val="16"/>
              </w:rPr>
              <w:t xml:space="preserve"> Проведение совместных с оперативной группой района заседаний антитеррористической комиссии по вопросам профилактики терроризма и его последствий</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lang w:eastAsia="en-US"/>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4</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 xml:space="preserve">федеральный бюджет </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 (бюджет сельских поселений)</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rPr>
                <w:rFonts w:ascii="Times New Roman" w:hAnsi="Times New Roman" w:cs="Times New Roman"/>
                <w:sz w:val="16"/>
                <w:szCs w:val="16"/>
              </w:rPr>
            </w:pPr>
            <w:r w:rsidRPr="007E71E7">
              <w:rPr>
                <w:rFonts w:ascii="Times New Roman" w:hAnsi="Times New Roman" w:cs="Times New Roman"/>
                <w:b/>
                <w:sz w:val="16"/>
                <w:szCs w:val="16"/>
              </w:rPr>
              <w:t>Мероприятие 6</w:t>
            </w:r>
            <w:r w:rsidRPr="007E71E7">
              <w:rPr>
                <w:rFonts w:ascii="Times New Roman" w:hAnsi="Times New Roman" w:cs="Times New Roman"/>
                <w:sz w:val="16"/>
                <w:szCs w:val="16"/>
              </w:rPr>
              <w:t>. Проведение совместных с оперативной группой учений и тренировок по противодействию терроризму на территории  района</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5</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b/>
                <w:sz w:val="16"/>
                <w:szCs w:val="16"/>
              </w:rPr>
            </w:pPr>
            <w:r w:rsidRPr="007E71E7">
              <w:rPr>
                <w:rFonts w:ascii="Times New Roman" w:hAnsi="Times New Roman" w:cs="Times New Roman"/>
                <w:b/>
                <w:sz w:val="16"/>
                <w:szCs w:val="16"/>
              </w:rPr>
              <w:t>Мероприятие 7.</w:t>
            </w:r>
            <w:r w:rsidRPr="007E71E7">
              <w:rPr>
                <w:rFonts w:ascii="Times New Roman" w:hAnsi="Times New Roman" w:cs="Times New Roman"/>
                <w:sz w:val="16"/>
                <w:szCs w:val="16"/>
              </w:rPr>
              <w:t xml:space="preserve"> Разработка и уточнение перечня объектов с массовым пребыванием населения, на которые распространяются требования по их антитеррористической защищенности</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p w:rsidR="007E71E7" w:rsidRPr="007E71E7" w:rsidRDefault="007E71E7" w:rsidP="008F4555">
            <w:pPr>
              <w:jc w:val="center"/>
              <w:rPr>
                <w:sz w:val="16"/>
                <w:szCs w:val="16"/>
                <w:lang w:eastAsia="en-US"/>
              </w:rPr>
            </w:pP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p w:rsidR="007E71E7" w:rsidRPr="007E71E7" w:rsidRDefault="007E71E7" w:rsidP="008F4555">
            <w:pPr>
              <w:jc w:val="center"/>
              <w:rPr>
                <w:sz w:val="16"/>
                <w:szCs w:val="16"/>
                <w:lang w:eastAsia="en-US"/>
              </w:rPr>
            </w:pP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p w:rsidR="007E71E7" w:rsidRPr="007E71E7" w:rsidRDefault="007E71E7" w:rsidP="008F4555">
            <w:pPr>
              <w:pStyle w:val="ConsPlusCell"/>
              <w:jc w:val="center"/>
              <w:rPr>
                <w:rFonts w:ascii="Times New Roman" w:hAnsi="Times New Roman" w:cs="Times New Roman"/>
                <w:sz w:val="16"/>
                <w:szCs w:val="16"/>
              </w:rPr>
            </w:pP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6</w:t>
            </w:r>
          </w:p>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lang w:eastAsia="en-US"/>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lang w:eastAsia="en-US"/>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rPr>
                <w:sz w:val="16"/>
                <w:szCs w:val="16"/>
                <w:lang w:eastAsia="en-US"/>
              </w:rPr>
            </w:pPr>
            <w:r w:rsidRPr="007E71E7">
              <w:rPr>
                <w:b/>
                <w:sz w:val="16"/>
                <w:szCs w:val="16"/>
              </w:rPr>
              <w:t>Мероприятие 8</w:t>
            </w:r>
            <w:r w:rsidRPr="007E71E7">
              <w:rPr>
                <w:sz w:val="16"/>
                <w:szCs w:val="16"/>
              </w:rPr>
              <w:t xml:space="preserve">. Сооружение сплошного </w:t>
            </w:r>
            <w:proofErr w:type="spellStart"/>
            <w:r w:rsidRPr="007E71E7">
              <w:rPr>
                <w:sz w:val="16"/>
                <w:szCs w:val="16"/>
              </w:rPr>
              <w:t>периметрального</w:t>
            </w:r>
            <w:proofErr w:type="spellEnd"/>
            <w:r w:rsidRPr="007E71E7">
              <w:rPr>
                <w:sz w:val="16"/>
                <w:szCs w:val="16"/>
              </w:rPr>
              <w:t xml:space="preserve"> ограждения МКОУ Островская средняя общеобразовательная школа</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0,0</w:t>
            </w:r>
          </w:p>
          <w:p w:rsidR="007E71E7" w:rsidRPr="007E71E7" w:rsidRDefault="007E71E7" w:rsidP="008F4555">
            <w:pPr>
              <w:pStyle w:val="ConsPlusCell"/>
              <w:jc w:val="center"/>
              <w:rPr>
                <w:rFonts w:ascii="Times New Roman" w:hAnsi="Times New Roman" w:cs="Times New Roman"/>
                <w:sz w:val="16"/>
                <w:szCs w:val="16"/>
              </w:rPr>
            </w:pP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rPr>
                <w:sz w:val="16"/>
                <w:szCs w:val="16"/>
                <w:lang w:eastAsia="en-US"/>
              </w:rPr>
            </w:pPr>
            <w:r w:rsidRPr="007E71E7">
              <w:rPr>
                <w:b/>
                <w:sz w:val="16"/>
                <w:szCs w:val="16"/>
              </w:rPr>
              <w:t>Мероприятие 9.</w:t>
            </w:r>
            <w:r w:rsidRPr="007E71E7">
              <w:rPr>
                <w:sz w:val="16"/>
                <w:szCs w:val="16"/>
              </w:rPr>
              <w:t xml:space="preserve"> Сооружение сплошного </w:t>
            </w:r>
            <w:proofErr w:type="spellStart"/>
            <w:r w:rsidRPr="007E71E7">
              <w:rPr>
                <w:sz w:val="16"/>
                <w:szCs w:val="16"/>
              </w:rPr>
              <w:t>периметрального</w:t>
            </w:r>
            <w:proofErr w:type="spellEnd"/>
            <w:r w:rsidRPr="007E71E7">
              <w:rPr>
                <w:sz w:val="16"/>
                <w:szCs w:val="16"/>
              </w:rPr>
              <w:t xml:space="preserve"> ограждения МКОУ </w:t>
            </w:r>
            <w:proofErr w:type="spellStart"/>
            <w:r w:rsidRPr="007E71E7">
              <w:rPr>
                <w:sz w:val="16"/>
                <w:szCs w:val="16"/>
              </w:rPr>
              <w:t>Клеванцевская</w:t>
            </w:r>
            <w:proofErr w:type="spellEnd"/>
            <w:r w:rsidRPr="007E71E7">
              <w:rPr>
                <w:sz w:val="16"/>
                <w:szCs w:val="16"/>
              </w:rPr>
              <w:t xml:space="preserve">  средняя общеобразовательная школа</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300,0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300,0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rPr>
                <w:sz w:val="16"/>
                <w:szCs w:val="16"/>
                <w:lang w:eastAsia="en-US"/>
              </w:rPr>
            </w:pPr>
            <w:r w:rsidRPr="007E71E7">
              <w:rPr>
                <w:b/>
                <w:sz w:val="16"/>
                <w:szCs w:val="16"/>
              </w:rPr>
              <w:t>Мероприятие 10</w:t>
            </w:r>
            <w:r w:rsidRPr="007E71E7">
              <w:rPr>
                <w:sz w:val="16"/>
                <w:szCs w:val="16"/>
              </w:rPr>
              <w:t xml:space="preserve">. Сооружение сплошного </w:t>
            </w:r>
            <w:proofErr w:type="spellStart"/>
            <w:r w:rsidRPr="007E71E7">
              <w:rPr>
                <w:sz w:val="16"/>
                <w:szCs w:val="16"/>
              </w:rPr>
              <w:t>периметрального</w:t>
            </w:r>
            <w:proofErr w:type="spellEnd"/>
            <w:r w:rsidRPr="007E71E7">
              <w:rPr>
                <w:sz w:val="16"/>
                <w:szCs w:val="16"/>
              </w:rPr>
              <w:t xml:space="preserve"> ограждения МКОУ </w:t>
            </w:r>
            <w:proofErr w:type="spellStart"/>
            <w:r w:rsidRPr="007E71E7">
              <w:rPr>
                <w:sz w:val="16"/>
                <w:szCs w:val="16"/>
              </w:rPr>
              <w:t>Адищевская</w:t>
            </w:r>
            <w:proofErr w:type="spellEnd"/>
            <w:r w:rsidRPr="007E71E7">
              <w:rPr>
                <w:sz w:val="16"/>
                <w:szCs w:val="16"/>
              </w:rPr>
              <w:t xml:space="preserve">  средняя общеобразовательная школа</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300,0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rPr>
                <w:sz w:val="16"/>
                <w:szCs w:val="16"/>
                <w:lang w:eastAsia="en-US"/>
              </w:rPr>
            </w:pPr>
            <w:r w:rsidRPr="007E71E7">
              <w:rPr>
                <w:b/>
                <w:sz w:val="16"/>
                <w:szCs w:val="16"/>
              </w:rPr>
              <w:t>Мероприятие 11</w:t>
            </w:r>
            <w:r w:rsidRPr="007E71E7">
              <w:rPr>
                <w:sz w:val="16"/>
                <w:szCs w:val="16"/>
              </w:rPr>
              <w:t>. Установка камер видеонаблюдения в районном физкультурно-спортивном центре.</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both"/>
              <w:rPr>
                <w:rFonts w:ascii="Times New Roman" w:hAnsi="Times New Roman" w:cs="Times New Roman"/>
                <w:sz w:val="16"/>
                <w:szCs w:val="16"/>
              </w:rPr>
            </w:pPr>
            <w:r w:rsidRPr="007E71E7">
              <w:rPr>
                <w:rFonts w:ascii="Times New Roman" w:hAnsi="Times New Roman" w:cs="Times New Roman"/>
                <w:b/>
                <w:sz w:val="16"/>
                <w:szCs w:val="16"/>
              </w:rPr>
              <w:t xml:space="preserve">Мероприятие 12. </w:t>
            </w:r>
            <w:r w:rsidRPr="007E71E7">
              <w:rPr>
                <w:rFonts w:ascii="Times New Roman" w:hAnsi="Times New Roman" w:cs="Times New Roman"/>
                <w:sz w:val="16"/>
                <w:szCs w:val="16"/>
              </w:rPr>
              <w:t>Установка камер видеонаблюдения в здании центральной библиотечной сети Островского района (детская библиотека)</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30,0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30,0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30,0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30,0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437"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jc w:val="center"/>
              <w:rPr>
                <w:sz w:val="16"/>
                <w:szCs w:val="16"/>
                <w:lang w:eastAsia="en-US"/>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hideMark/>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rPr>
                <w:rFonts w:ascii="Times New Roman" w:hAnsi="Times New Roman" w:cs="Times New Roman"/>
                <w:sz w:val="16"/>
                <w:szCs w:val="16"/>
              </w:rPr>
            </w:pPr>
            <w:r w:rsidRPr="007E71E7">
              <w:rPr>
                <w:rFonts w:ascii="Times New Roman" w:hAnsi="Times New Roman" w:cs="Times New Roman"/>
                <w:b/>
                <w:sz w:val="16"/>
                <w:szCs w:val="16"/>
              </w:rPr>
              <w:t>Мероприятие 13.</w:t>
            </w:r>
            <w:r w:rsidRPr="007E71E7">
              <w:rPr>
                <w:rFonts w:ascii="Times New Roman" w:hAnsi="Times New Roman" w:cs="Times New Roman"/>
                <w:sz w:val="16"/>
                <w:szCs w:val="16"/>
              </w:rPr>
              <w:t xml:space="preserve"> Установка кнопки экстренного вызова аварийных служб (тревожная кнопка) в МКУ </w:t>
            </w:r>
            <w:proofErr w:type="gramStart"/>
            <w:r w:rsidRPr="007E71E7">
              <w:rPr>
                <w:rFonts w:ascii="Times New Roman" w:hAnsi="Times New Roman" w:cs="Times New Roman"/>
                <w:sz w:val="16"/>
                <w:szCs w:val="16"/>
              </w:rPr>
              <w:t>ДО</w:t>
            </w:r>
            <w:proofErr w:type="gramEnd"/>
            <w:r w:rsidRPr="007E71E7">
              <w:rPr>
                <w:rFonts w:ascii="Times New Roman" w:hAnsi="Times New Roman" w:cs="Times New Roman"/>
                <w:sz w:val="16"/>
                <w:szCs w:val="16"/>
              </w:rPr>
              <w:t xml:space="preserve"> </w:t>
            </w:r>
            <w:proofErr w:type="gramStart"/>
            <w:r w:rsidRPr="007E71E7">
              <w:rPr>
                <w:rFonts w:ascii="Times New Roman" w:hAnsi="Times New Roman" w:cs="Times New Roman"/>
                <w:sz w:val="16"/>
                <w:szCs w:val="16"/>
              </w:rPr>
              <w:t>Детская</w:t>
            </w:r>
            <w:proofErr w:type="gramEnd"/>
            <w:r w:rsidRPr="007E71E7">
              <w:rPr>
                <w:rFonts w:ascii="Times New Roman" w:hAnsi="Times New Roman" w:cs="Times New Roman"/>
                <w:sz w:val="16"/>
                <w:szCs w:val="16"/>
              </w:rPr>
              <w:t xml:space="preserve"> школа искусств</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30,0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строка 7</w:t>
            </w: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федеральный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областной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местный бюджет</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30,0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30,0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r w:rsidR="007E71E7" w:rsidRPr="007E71E7" w:rsidTr="008F4555">
        <w:trPr>
          <w:jc w:val="center"/>
        </w:trPr>
        <w:tc>
          <w:tcPr>
            <w:tcW w:w="31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p>
        </w:tc>
        <w:tc>
          <w:tcPr>
            <w:tcW w:w="220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ind w:left="350"/>
              <w:rPr>
                <w:rFonts w:ascii="Times New Roman" w:hAnsi="Times New Roman" w:cs="Times New Roman"/>
                <w:sz w:val="16"/>
                <w:szCs w:val="16"/>
              </w:rPr>
            </w:pPr>
            <w:r w:rsidRPr="007E71E7">
              <w:rPr>
                <w:rFonts w:ascii="Times New Roman" w:hAnsi="Times New Roman" w:cs="Times New Roman"/>
                <w:sz w:val="16"/>
                <w:szCs w:val="16"/>
              </w:rPr>
              <w:t>внебюджетные источники</w:t>
            </w:r>
          </w:p>
        </w:tc>
        <w:tc>
          <w:tcPr>
            <w:tcW w:w="445"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43"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lang w:eastAsia="en-US"/>
              </w:rPr>
            </w:pPr>
            <w:r w:rsidRPr="007E71E7">
              <w:rPr>
                <w:sz w:val="16"/>
                <w:szCs w:val="16"/>
                <w:lang w:eastAsia="en-US"/>
              </w:rPr>
              <w:t>0</w:t>
            </w:r>
          </w:p>
        </w:tc>
        <w:tc>
          <w:tcPr>
            <w:tcW w:w="437"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jc w:val="center"/>
              <w:rPr>
                <w:sz w:val="16"/>
                <w:szCs w:val="16"/>
              </w:rPr>
            </w:pPr>
            <w:r w:rsidRPr="007E71E7">
              <w:rPr>
                <w:sz w:val="16"/>
                <w:szCs w:val="16"/>
              </w:rPr>
              <w:t>0</w:t>
            </w:r>
          </w:p>
        </w:tc>
        <w:tc>
          <w:tcPr>
            <w:tcW w:w="428"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r w:rsidRPr="007E71E7">
              <w:rPr>
                <w:rFonts w:ascii="Times New Roman" w:hAnsi="Times New Roman" w:cs="Times New Roman"/>
                <w:sz w:val="16"/>
                <w:szCs w:val="16"/>
              </w:rPr>
              <w:t>0</w:t>
            </w:r>
          </w:p>
        </w:tc>
        <w:tc>
          <w:tcPr>
            <w:tcW w:w="724" w:type="pct"/>
            <w:tcBorders>
              <w:top w:val="single" w:sz="4" w:space="0" w:color="auto"/>
              <w:left w:val="single" w:sz="4" w:space="0" w:color="auto"/>
              <w:bottom w:val="single" w:sz="4" w:space="0" w:color="auto"/>
              <w:right w:val="single" w:sz="4" w:space="0" w:color="auto"/>
            </w:tcBorders>
          </w:tcPr>
          <w:p w:rsidR="007E71E7" w:rsidRPr="007E71E7" w:rsidRDefault="007E71E7" w:rsidP="008F4555">
            <w:pPr>
              <w:pStyle w:val="ConsPlusCell"/>
              <w:jc w:val="center"/>
              <w:rPr>
                <w:rFonts w:ascii="Times New Roman" w:hAnsi="Times New Roman" w:cs="Times New Roman"/>
                <w:sz w:val="16"/>
                <w:szCs w:val="16"/>
              </w:rPr>
            </w:pPr>
          </w:p>
        </w:tc>
      </w:tr>
    </w:tbl>
    <w:p w:rsidR="007E71E7" w:rsidRDefault="007E71E7" w:rsidP="007E71E7">
      <w:pPr>
        <w:tabs>
          <w:tab w:val="left" w:pos="10632"/>
        </w:tabs>
        <w:ind w:left="7560" w:hanging="7276"/>
        <w:rPr>
          <w:sz w:val="22"/>
          <w:szCs w:val="22"/>
        </w:rPr>
      </w:pPr>
      <w:r w:rsidRPr="0005775D">
        <w:rPr>
          <w:sz w:val="22"/>
          <w:szCs w:val="22"/>
        </w:rPr>
        <w:t xml:space="preserve">                                                                 </w:t>
      </w:r>
    </w:p>
    <w:p w:rsidR="007E71E7" w:rsidRDefault="007E71E7" w:rsidP="007E71E7">
      <w:pPr>
        <w:ind w:firstLine="709"/>
        <w:jc w:val="center"/>
        <w:rPr>
          <w:sz w:val="16"/>
          <w:szCs w:val="16"/>
        </w:rPr>
      </w:pPr>
      <w:r w:rsidRPr="00AB5AD1">
        <w:rPr>
          <w:sz w:val="16"/>
          <w:szCs w:val="16"/>
        </w:rPr>
        <w:t>*      *      *      *      *      *      *</w:t>
      </w:r>
    </w:p>
    <w:p w:rsidR="007E71E7" w:rsidRPr="0005775D" w:rsidRDefault="007E71E7" w:rsidP="007E71E7">
      <w:pPr>
        <w:tabs>
          <w:tab w:val="left" w:pos="10632"/>
        </w:tabs>
        <w:ind w:left="7560" w:hanging="7276"/>
        <w:rPr>
          <w:sz w:val="22"/>
          <w:szCs w:val="22"/>
          <w:lang w:eastAsia="en-US"/>
        </w:rPr>
      </w:pPr>
      <w:r w:rsidRPr="0005775D">
        <w:rPr>
          <w:sz w:val="22"/>
          <w:szCs w:val="22"/>
        </w:rPr>
        <w:t xml:space="preserve">                                      </w:t>
      </w:r>
    </w:p>
    <w:p w:rsidR="007E71E7" w:rsidRPr="007E71E7" w:rsidRDefault="007E71E7" w:rsidP="007E71E7">
      <w:pPr>
        <w:jc w:val="center"/>
        <w:rPr>
          <w:b/>
          <w:sz w:val="16"/>
          <w:szCs w:val="16"/>
        </w:rPr>
      </w:pPr>
      <w:r w:rsidRPr="007E71E7">
        <w:rPr>
          <w:sz w:val="16"/>
          <w:szCs w:val="16"/>
        </w:rPr>
        <w:t xml:space="preserve">             </w:t>
      </w:r>
      <w:r w:rsidRPr="007E71E7">
        <w:rPr>
          <w:noProof/>
          <w:sz w:val="16"/>
          <w:szCs w:val="16"/>
        </w:rPr>
        <w:drawing>
          <wp:inline distT="0" distB="0" distL="0" distR="0">
            <wp:extent cx="368595" cy="287079"/>
            <wp:effectExtent l="19050" t="0" r="0" b="0"/>
            <wp:docPr id="8" name="Рисунок 7"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ostrovsky_rayon_coa"/>
                    <pic:cNvPicPr>
                      <a:picLocks noChangeAspect="1" noChangeArrowheads="1"/>
                    </pic:cNvPicPr>
                  </pic:nvPicPr>
                  <pic:blipFill>
                    <a:blip r:embed="rId31" cstate="print"/>
                    <a:srcRect/>
                    <a:stretch>
                      <a:fillRect/>
                    </a:stretch>
                  </pic:blipFill>
                  <pic:spPr bwMode="auto">
                    <a:xfrm>
                      <a:off x="0" y="0"/>
                      <a:ext cx="368595" cy="287079"/>
                    </a:xfrm>
                    <a:prstGeom prst="rect">
                      <a:avLst/>
                    </a:prstGeom>
                    <a:noFill/>
                    <a:ln w="9525">
                      <a:noFill/>
                      <a:miter lim="800000"/>
                      <a:headEnd/>
                      <a:tailEnd/>
                    </a:ln>
                  </pic:spPr>
                </pic:pic>
              </a:graphicData>
            </a:graphic>
          </wp:inline>
        </w:drawing>
      </w:r>
      <w:r w:rsidRPr="007E71E7">
        <w:rPr>
          <w:sz w:val="16"/>
          <w:szCs w:val="16"/>
        </w:rPr>
        <w:t xml:space="preserve">                                 </w:t>
      </w:r>
    </w:p>
    <w:p w:rsidR="007E71E7" w:rsidRPr="007E71E7" w:rsidRDefault="007E71E7" w:rsidP="007E71E7">
      <w:pPr>
        <w:jc w:val="center"/>
        <w:rPr>
          <w:b/>
          <w:sz w:val="16"/>
          <w:szCs w:val="16"/>
        </w:rPr>
      </w:pPr>
      <w:r w:rsidRPr="007E71E7">
        <w:rPr>
          <w:b/>
          <w:sz w:val="16"/>
          <w:szCs w:val="16"/>
        </w:rPr>
        <w:t xml:space="preserve">                ПОСТАНОВЛЕНИЕ</w:t>
      </w:r>
    </w:p>
    <w:p w:rsidR="007E71E7" w:rsidRPr="007E71E7" w:rsidRDefault="007E71E7" w:rsidP="007E71E7">
      <w:pPr>
        <w:jc w:val="center"/>
        <w:rPr>
          <w:b/>
          <w:sz w:val="16"/>
          <w:szCs w:val="16"/>
        </w:rPr>
      </w:pPr>
    </w:p>
    <w:p w:rsidR="007E71E7" w:rsidRPr="007E71E7" w:rsidRDefault="007E71E7" w:rsidP="007E71E7">
      <w:pPr>
        <w:jc w:val="center"/>
        <w:rPr>
          <w:b/>
          <w:sz w:val="16"/>
          <w:szCs w:val="16"/>
        </w:rPr>
      </w:pPr>
      <w:r w:rsidRPr="007E71E7">
        <w:rPr>
          <w:b/>
          <w:sz w:val="16"/>
          <w:szCs w:val="16"/>
        </w:rPr>
        <w:t xml:space="preserve"> АДМИНИСТРАЦИЯ ОСТРОВСКОГО МУНИЦИПАЛЬНОГО РАЙОНА</w:t>
      </w:r>
    </w:p>
    <w:p w:rsidR="007E71E7" w:rsidRPr="007E71E7" w:rsidRDefault="007E71E7" w:rsidP="007E71E7">
      <w:pPr>
        <w:jc w:val="center"/>
        <w:rPr>
          <w:b/>
          <w:sz w:val="16"/>
          <w:szCs w:val="16"/>
        </w:rPr>
      </w:pPr>
      <w:r w:rsidRPr="007E71E7">
        <w:rPr>
          <w:b/>
          <w:sz w:val="16"/>
          <w:szCs w:val="16"/>
        </w:rPr>
        <w:t>КОСТРОМСКОЙ ОБЛАСТИ</w:t>
      </w:r>
    </w:p>
    <w:p w:rsidR="007E71E7" w:rsidRPr="007E71E7" w:rsidRDefault="007E71E7" w:rsidP="007E71E7">
      <w:pPr>
        <w:rPr>
          <w:b/>
          <w:sz w:val="16"/>
          <w:szCs w:val="16"/>
        </w:rPr>
      </w:pPr>
    </w:p>
    <w:p w:rsidR="007E71E7" w:rsidRPr="007E71E7" w:rsidRDefault="007E71E7" w:rsidP="007E71E7">
      <w:pPr>
        <w:jc w:val="both"/>
        <w:rPr>
          <w:b/>
          <w:sz w:val="16"/>
          <w:szCs w:val="16"/>
        </w:rPr>
      </w:pPr>
      <w:r w:rsidRPr="007E71E7">
        <w:rPr>
          <w:b/>
          <w:sz w:val="16"/>
          <w:szCs w:val="16"/>
        </w:rPr>
        <w:t xml:space="preserve">        </w:t>
      </w:r>
    </w:p>
    <w:p w:rsidR="007E71E7" w:rsidRPr="007E71E7" w:rsidRDefault="007E71E7" w:rsidP="007E71E7">
      <w:pPr>
        <w:rPr>
          <w:sz w:val="16"/>
          <w:szCs w:val="16"/>
        </w:rPr>
      </w:pPr>
    </w:p>
    <w:p w:rsidR="007E71E7" w:rsidRPr="007E71E7" w:rsidRDefault="007E71E7" w:rsidP="007E71E7">
      <w:pPr>
        <w:rPr>
          <w:sz w:val="16"/>
          <w:szCs w:val="16"/>
        </w:rPr>
      </w:pPr>
      <w:r w:rsidRPr="007E71E7">
        <w:rPr>
          <w:sz w:val="16"/>
          <w:szCs w:val="16"/>
        </w:rPr>
        <w:t xml:space="preserve">«  29  »     декабря           2018  г.                                № 875                                      п. </w:t>
      </w:r>
      <w:proofErr w:type="gramStart"/>
      <w:r w:rsidRPr="007E71E7">
        <w:rPr>
          <w:sz w:val="16"/>
          <w:szCs w:val="16"/>
        </w:rPr>
        <w:t>Островское</w:t>
      </w:r>
      <w:proofErr w:type="gramEnd"/>
    </w:p>
    <w:p w:rsidR="007E71E7" w:rsidRPr="007E71E7" w:rsidRDefault="007E71E7" w:rsidP="007E71E7">
      <w:pPr>
        <w:rPr>
          <w:sz w:val="16"/>
          <w:szCs w:val="16"/>
        </w:rPr>
      </w:pPr>
    </w:p>
    <w:p w:rsidR="007E71E7" w:rsidRPr="007E71E7" w:rsidRDefault="007E71E7" w:rsidP="007E71E7">
      <w:pPr>
        <w:pStyle w:val="1"/>
        <w:rPr>
          <w:b/>
          <w:bCs/>
          <w:sz w:val="16"/>
          <w:szCs w:val="16"/>
        </w:rPr>
      </w:pPr>
      <w:r w:rsidRPr="007E71E7">
        <w:rPr>
          <w:sz w:val="16"/>
          <w:szCs w:val="16"/>
        </w:rPr>
        <w:t xml:space="preserve">О внесении изменений в постановление </w:t>
      </w:r>
    </w:p>
    <w:p w:rsidR="007E71E7" w:rsidRPr="007E71E7" w:rsidRDefault="007E71E7" w:rsidP="007E71E7">
      <w:pPr>
        <w:pStyle w:val="1"/>
        <w:rPr>
          <w:b/>
          <w:sz w:val="16"/>
          <w:szCs w:val="16"/>
        </w:rPr>
      </w:pPr>
      <w:r w:rsidRPr="007E71E7">
        <w:rPr>
          <w:sz w:val="16"/>
          <w:szCs w:val="16"/>
        </w:rPr>
        <w:t xml:space="preserve">администрации Островского муниципального </w:t>
      </w:r>
    </w:p>
    <w:p w:rsidR="007E71E7" w:rsidRPr="007E71E7" w:rsidRDefault="007E71E7" w:rsidP="007E71E7">
      <w:pPr>
        <w:pStyle w:val="1"/>
        <w:rPr>
          <w:b/>
          <w:sz w:val="16"/>
          <w:szCs w:val="16"/>
        </w:rPr>
      </w:pPr>
      <w:r w:rsidRPr="007E71E7">
        <w:rPr>
          <w:sz w:val="16"/>
          <w:szCs w:val="16"/>
        </w:rPr>
        <w:t xml:space="preserve">района от 01.09.2017 года   №417 </w:t>
      </w:r>
    </w:p>
    <w:p w:rsidR="007E71E7" w:rsidRPr="007E71E7" w:rsidRDefault="007E71E7" w:rsidP="007E71E7">
      <w:pPr>
        <w:pStyle w:val="af"/>
        <w:spacing w:after="0"/>
        <w:ind w:firstLine="567"/>
        <w:jc w:val="both"/>
        <w:rPr>
          <w:sz w:val="16"/>
          <w:szCs w:val="16"/>
        </w:rPr>
      </w:pPr>
    </w:p>
    <w:p w:rsidR="007E71E7" w:rsidRPr="007E71E7" w:rsidRDefault="007E71E7" w:rsidP="007E71E7">
      <w:pPr>
        <w:pStyle w:val="af"/>
        <w:spacing w:after="0"/>
        <w:ind w:firstLine="567"/>
        <w:jc w:val="both"/>
        <w:rPr>
          <w:sz w:val="16"/>
          <w:szCs w:val="16"/>
        </w:rPr>
      </w:pPr>
      <w:r w:rsidRPr="007E71E7">
        <w:rPr>
          <w:sz w:val="16"/>
          <w:szCs w:val="16"/>
        </w:rPr>
        <w:t>В  связи с кадровыми изменениями в администрации Островского муниципального района, в соответствии с Федеральным законом от 05.04.2013г. N 44-ФЗ "О контрактной системе в сфере закупок товаров, работ, услуг для обеспечения государственных и муниципальных нужд", на основании Устава муниципального образования Островский муниципальный район, администрация Островского муниципального района постановляет:</w:t>
      </w:r>
    </w:p>
    <w:p w:rsidR="007E71E7" w:rsidRPr="007E71E7" w:rsidRDefault="007E71E7" w:rsidP="007E71E7">
      <w:pPr>
        <w:spacing w:line="200" w:lineRule="atLeast"/>
        <w:jc w:val="both"/>
        <w:rPr>
          <w:sz w:val="16"/>
          <w:szCs w:val="16"/>
        </w:rPr>
      </w:pPr>
      <w:r w:rsidRPr="007E71E7">
        <w:rPr>
          <w:sz w:val="16"/>
          <w:szCs w:val="16"/>
        </w:rPr>
        <w:t xml:space="preserve">       1. Внести следующие изменения в  постановление администрации Островского муниципального района Костромской области от 01.09.2017 года №417 «О создании контрактной службы  администрации Островского муниципального района Костромской области »,  (далее </w:t>
      </w:r>
      <w:proofErr w:type="gramStart"/>
      <w:r w:rsidRPr="007E71E7">
        <w:rPr>
          <w:sz w:val="16"/>
          <w:szCs w:val="16"/>
        </w:rPr>
        <w:t>-П</w:t>
      </w:r>
      <w:proofErr w:type="gramEnd"/>
      <w:r w:rsidRPr="007E71E7">
        <w:rPr>
          <w:sz w:val="16"/>
          <w:szCs w:val="16"/>
        </w:rPr>
        <w:t>остановление):</w:t>
      </w:r>
    </w:p>
    <w:p w:rsidR="007E71E7" w:rsidRPr="007E71E7" w:rsidRDefault="007E71E7" w:rsidP="007E71E7">
      <w:pPr>
        <w:jc w:val="both"/>
        <w:rPr>
          <w:sz w:val="16"/>
          <w:szCs w:val="16"/>
        </w:rPr>
      </w:pPr>
      <w:r w:rsidRPr="007E71E7">
        <w:rPr>
          <w:sz w:val="16"/>
          <w:szCs w:val="16"/>
        </w:rPr>
        <w:t xml:space="preserve">       1.1. Приложение  №2 к Постановлению изложить в новой редакции согласно приложению  №1 к данному постановлению. </w:t>
      </w:r>
    </w:p>
    <w:p w:rsidR="007E71E7" w:rsidRPr="007E71E7" w:rsidRDefault="007E71E7" w:rsidP="007E71E7">
      <w:pPr>
        <w:jc w:val="both"/>
        <w:rPr>
          <w:sz w:val="16"/>
          <w:szCs w:val="16"/>
        </w:rPr>
      </w:pPr>
      <w:r w:rsidRPr="007E71E7">
        <w:rPr>
          <w:sz w:val="16"/>
          <w:szCs w:val="16"/>
        </w:rPr>
        <w:t xml:space="preserve">        1.2. В Приложение №3 к Постановлению внести следующие изменения:</w:t>
      </w:r>
    </w:p>
    <w:p w:rsidR="007E71E7" w:rsidRPr="007E71E7" w:rsidRDefault="007E71E7" w:rsidP="007E71E7">
      <w:pPr>
        <w:jc w:val="both"/>
        <w:rPr>
          <w:sz w:val="16"/>
          <w:szCs w:val="16"/>
        </w:rPr>
      </w:pPr>
      <w:r w:rsidRPr="007E71E7">
        <w:rPr>
          <w:sz w:val="16"/>
          <w:szCs w:val="16"/>
        </w:rPr>
        <w:t xml:space="preserve"> -в строках 5 и 9  раздела “</w:t>
      </w:r>
      <w:r w:rsidRPr="007E71E7">
        <w:rPr>
          <w:iCs/>
          <w:sz w:val="16"/>
          <w:szCs w:val="16"/>
        </w:rPr>
        <w:t>при определении поставщиков (подрядчиков, исполнителей)”</w:t>
      </w:r>
      <w:r w:rsidRPr="007E71E7">
        <w:rPr>
          <w:sz w:val="16"/>
          <w:szCs w:val="16"/>
        </w:rPr>
        <w:t xml:space="preserve"> слово  “Кравчук Н.М.” заменить на “Соколова Т.</w:t>
      </w:r>
      <w:proofErr w:type="gramStart"/>
      <w:r w:rsidRPr="007E71E7">
        <w:rPr>
          <w:sz w:val="16"/>
          <w:szCs w:val="16"/>
        </w:rPr>
        <w:t>П</w:t>
      </w:r>
      <w:proofErr w:type="gramEnd"/>
      <w:r w:rsidRPr="007E71E7">
        <w:rPr>
          <w:sz w:val="16"/>
          <w:szCs w:val="16"/>
        </w:rPr>
        <w:t>”;</w:t>
      </w:r>
    </w:p>
    <w:p w:rsidR="007E71E7" w:rsidRPr="007E71E7" w:rsidRDefault="007E71E7" w:rsidP="007E71E7">
      <w:pPr>
        <w:jc w:val="both"/>
        <w:rPr>
          <w:sz w:val="16"/>
          <w:szCs w:val="16"/>
        </w:rPr>
      </w:pPr>
      <w:r w:rsidRPr="007E71E7">
        <w:rPr>
          <w:sz w:val="16"/>
          <w:szCs w:val="16"/>
        </w:rPr>
        <w:t>- в строках 3 и 8  раздела “</w:t>
      </w:r>
      <w:r w:rsidRPr="007E71E7">
        <w:rPr>
          <w:b/>
          <w:iCs/>
          <w:sz w:val="16"/>
          <w:szCs w:val="16"/>
        </w:rPr>
        <w:t xml:space="preserve"> </w:t>
      </w:r>
      <w:r w:rsidRPr="007E71E7">
        <w:rPr>
          <w:iCs/>
          <w:sz w:val="16"/>
          <w:szCs w:val="16"/>
        </w:rPr>
        <w:t>при исполнении, изменении, расторжении контракта ”</w:t>
      </w:r>
      <w:r w:rsidRPr="007E71E7">
        <w:rPr>
          <w:sz w:val="16"/>
          <w:szCs w:val="16"/>
        </w:rPr>
        <w:t xml:space="preserve"> слово “Кравчук Н.М”. заменить на “Соколова Т.</w:t>
      </w:r>
      <w:proofErr w:type="gramStart"/>
      <w:r w:rsidRPr="007E71E7">
        <w:rPr>
          <w:sz w:val="16"/>
          <w:szCs w:val="16"/>
        </w:rPr>
        <w:t>П</w:t>
      </w:r>
      <w:proofErr w:type="gramEnd"/>
      <w:r w:rsidRPr="007E71E7">
        <w:rPr>
          <w:sz w:val="16"/>
          <w:szCs w:val="16"/>
        </w:rPr>
        <w:t>”;</w:t>
      </w:r>
    </w:p>
    <w:p w:rsidR="007E71E7" w:rsidRPr="007E71E7" w:rsidRDefault="007E71E7" w:rsidP="007E71E7">
      <w:pPr>
        <w:jc w:val="both"/>
        <w:rPr>
          <w:sz w:val="16"/>
          <w:szCs w:val="16"/>
        </w:rPr>
      </w:pPr>
      <w:r w:rsidRPr="007E71E7">
        <w:rPr>
          <w:sz w:val="16"/>
          <w:szCs w:val="16"/>
        </w:rPr>
        <w:t>- в строках 4 и 5  раздела “</w:t>
      </w:r>
      <w:r w:rsidRPr="007E71E7">
        <w:rPr>
          <w:b/>
          <w:iCs/>
          <w:sz w:val="16"/>
          <w:szCs w:val="16"/>
        </w:rPr>
        <w:t xml:space="preserve"> </w:t>
      </w:r>
      <w:r w:rsidRPr="007E71E7">
        <w:rPr>
          <w:sz w:val="16"/>
          <w:szCs w:val="16"/>
        </w:rPr>
        <w:t>иные обязанности в сфере закупок</w:t>
      </w:r>
      <w:r w:rsidRPr="007E71E7">
        <w:rPr>
          <w:iCs/>
          <w:sz w:val="16"/>
          <w:szCs w:val="16"/>
        </w:rPr>
        <w:t xml:space="preserve"> ”</w:t>
      </w:r>
      <w:r w:rsidRPr="007E71E7">
        <w:rPr>
          <w:sz w:val="16"/>
          <w:szCs w:val="16"/>
        </w:rPr>
        <w:t xml:space="preserve"> слово “Кравчук Н.М”. заменить на “Соколова Т.</w:t>
      </w:r>
      <w:proofErr w:type="gramStart"/>
      <w:r w:rsidRPr="007E71E7">
        <w:rPr>
          <w:sz w:val="16"/>
          <w:szCs w:val="16"/>
        </w:rPr>
        <w:t>П</w:t>
      </w:r>
      <w:proofErr w:type="gramEnd"/>
      <w:r w:rsidRPr="007E71E7">
        <w:rPr>
          <w:sz w:val="16"/>
          <w:szCs w:val="16"/>
        </w:rPr>
        <w:t xml:space="preserve">”. </w:t>
      </w:r>
    </w:p>
    <w:p w:rsidR="007E71E7" w:rsidRPr="007E71E7" w:rsidRDefault="007E71E7" w:rsidP="007E71E7">
      <w:pPr>
        <w:ind w:left="-180"/>
        <w:jc w:val="both"/>
        <w:rPr>
          <w:sz w:val="16"/>
          <w:szCs w:val="16"/>
        </w:rPr>
      </w:pPr>
      <w:r w:rsidRPr="007E71E7">
        <w:rPr>
          <w:sz w:val="16"/>
          <w:szCs w:val="16"/>
        </w:rPr>
        <w:t xml:space="preserve">           2. </w:t>
      </w:r>
      <w:proofErr w:type="gramStart"/>
      <w:r w:rsidRPr="007E71E7">
        <w:rPr>
          <w:sz w:val="16"/>
          <w:szCs w:val="16"/>
        </w:rPr>
        <w:t>Контроль за</w:t>
      </w:r>
      <w:proofErr w:type="gramEnd"/>
      <w:r w:rsidRPr="007E71E7">
        <w:rPr>
          <w:sz w:val="16"/>
          <w:szCs w:val="16"/>
        </w:rPr>
        <w:t xml:space="preserve"> исполнением настоящего </w:t>
      </w:r>
      <w:r w:rsidRPr="007E71E7">
        <w:rPr>
          <w:rStyle w:val="FontStyle12"/>
          <w:sz w:val="16"/>
          <w:szCs w:val="16"/>
        </w:rPr>
        <w:t xml:space="preserve">постановления возложить на заместителя главы </w:t>
      </w:r>
      <w:r w:rsidRPr="007E71E7">
        <w:rPr>
          <w:sz w:val="16"/>
          <w:szCs w:val="16"/>
        </w:rPr>
        <w:t>администрации Островского муниципального района Груздеву Татьяну Николаевну.</w:t>
      </w:r>
    </w:p>
    <w:p w:rsidR="007E71E7" w:rsidRPr="007E71E7" w:rsidRDefault="007E71E7" w:rsidP="007E71E7">
      <w:pPr>
        <w:pStyle w:val="af"/>
        <w:spacing w:line="0" w:lineRule="atLeast"/>
        <w:contextualSpacing/>
        <w:jc w:val="both"/>
        <w:rPr>
          <w:sz w:val="16"/>
          <w:szCs w:val="16"/>
        </w:rPr>
      </w:pPr>
      <w:r w:rsidRPr="007E71E7">
        <w:rPr>
          <w:sz w:val="16"/>
          <w:szCs w:val="16"/>
        </w:rPr>
        <w:t xml:space="preserve">        3.  Настоящее постановление подлежит опубликованию в информационном бюллетене «Районные новости».</w:t>
      </w:r>
    </w:p>
    <w:p w:rsidR="007E71E7" w:rsidRPr="007E71E7" w:rsidRDefault="007E71E7" w:rsidP="007E71E7">
      <w:pPr>
        <w:pStyle w:val="af"/>
        <w:spacing w:line="0" w:lineRule="atLeast"/>
        <w:contextualSpacing/>
        <w:jc w:val="both"/>
        <w:rPr>
          <w:sz w:val="16"/>
          <w:szCs w:val="16"/>
        </w:rPr>
      </w:pPr>
      <w:r w:rsidRPr="007E71E7">
        <w:rPr>
          <w:sz w:val="16"/>
          <w:szCs w:val="16"/>
        </w:rPr>
        <w:t xml:space="preserve">        4. Настоящее постановление вступает в силу со дня его опубликования.</w:t>
      </w:r>
    </w:p>
    <w:p w:rsidR="007E71E7" w:rsidRPr="007E71E7" w:rsidRDefault="007E71E7" w:rsidP="007E71E7">
      <w:pPr>
        <w:tabs>
          <w:tab w:val="left" w:pos="-165"/>
          <w:tab w:val="left" w:pos="-150"/>
        </w:tabs>
        <w:spacing w:before="28" w:after="28" w:line="100" w:lineRule="atLeast"/>
        <w:ind w:firstLine="567"/>
        <w:jc w:val="both"/>
        <w:rPr>
          <w:sz w:val="16"/>
          <w:szCs w:val="16"/>
        </w:rPr>
      </w:pPr>
    </w:p>
    <w:p w:rsidR="007E71E7" w:rsidRPr="007E71E7" w:rsidRDefault="007E71E7" w:rsidP="007E71E7">
      <w:pPr>
        <w:rPr>
          <w:sz w:val="16"/>
          <w:szCs w:val="16"/>
        </w:rPr>
      </w:pPr>
    </w:p>
    <w:p w:rsidR="007E71E7" w:rsidRPr="007E71E7" w:rsidRDefault="007E71E7" w:rsidP="007E71E7">
      <w:pPr>
        <w:tabs>
          <w:tab w:val="left" w:pos="-165"/>
          <w:tab w:val="left" w:pos="-150"/>
        </w:tabs>
        <w:spacing w:before="28" w:after="28" w:line="100" w:lineRule="atLeast"/>
        <w:jc w:val="both"/>
        <w:rPr>
          <w:rStyle w:val="FontStyle12"/>
          <w:sz w:val="16"/>
          <w:szCs w:val="16"/>
        </w:rPr>
      </w:pPr>
      <w:r w:rsidRPr="007E71E7">
        <w:rPr>
          <w:rStyle w:val="FontStyle12"/>
          <w:sz w:val="16"/>
          <w:szCs w:val="16"/>
        </w:rPr>
        <w:t>Глава Островского муниципального района:                                   Г.А.Полякова</w:t>
      </w:r>
    </w:p>
    <w:p w:rsidR="007E71E7" w:rsidRPr="007E71E7" w:rsidRDefault="007E71E7" w:rsidP="007E71E7">
      <w:pPr>
        <w:tabs>
          <w:tab w:val="left" w:pos="-165"/>
          <w:tab w:val="left" w:pos="-150"/>
        </w:tabs>
        <w:spacing w:before="28" w:after="28" w:line="100" w:lineRule="atLeast"/>
        <w:jc w:val="both"/>
        <w:rPr>
          <w:rStyle w:val="FontStyle12"/>
          <w:sz w:val="16"/>
          <w:szCs w:val="16"/>
        </w:rPr>
      </w:pPr>
    </w:p>
    <w:p w:rsidR="007E71E7" w:rsidRPr="007E71E7" w:rsidRDefault="007E71E7" w:rsidP="007E71E7">
      <w:pPr>
        <w:pStyle w:val="ConsPlusNormal"/>
        <w:jc w:val="right"/>
        <w:rPr>
          <w:rFonts w:ascii="Times New Roman" w:hAnsi="Times New Roman" w:cs="Times New Roman"/>
          <w:sz w:val="16"/>
          <w:szCs w:val="16"/>
        </w:rPr>
      </w:pPr>
      <w:r w:rsidRPr="007E71E7">
        <w:rPr>
          <w:rFonts w:ascii="Times New Roman" w:hAnsi="Times New Roman" w:cs="Times New Roman"/>
          <w:sz w:val="16"/>
          <w:szCs w:val="16"/>
        </w:rPr>
        <w:t xml:space="preserve">Приложение № 1 </w:t>
      </w:r>
    </w:p>
    <w:p w:rsidR="007E71E7" w:rsidRPr="007E71E7" w:rsidRDefault="007E71E7" w:rsidP="007E71E7">
      <w:pPr>
        <w:pStyle w:val="ConsPlusNormal"/>
        <w:jc w:val="right"/>
        <w:rPr>
          <w:rFonts w:ascii="Times New Roman" w:hAnsi="Times New Roman" w:cs="Times New Roman"/>
          <w:sz w:val="16"/>
          <w:szCs w:val="16"/>
        </w:rPr>
      </w:pPr>
      <w:r w:rsidRPr="007E71E7">
        <w:rPr>
          <w:rFonts w:ascii="Times New Roman" w:hAnsi="Times New Roman" w:cs="Times New Roman"/>
          <w:sz w:val="16"/>
          <w:szCs w:val="16"/>
        </w:rPr>
        <w:t>Утверждено</w:t>
      </w:r>
    </w:p>
    <w:p w:rsidR="007E71E7" w:rsidRPr="007E71E7" w:rsidRDefault="007E71E7" w:rsidP="007E71E7">
      <w:pPr>
        <w:pStyle w:val="ConsPlusNormal"/>
        <w:jc w:val="right"/>
        <w:rPr>
          <w:rFonts w:ascii="Times New Roman" w:hAnsi="Times New Roman" w:cs="Times New Roman"/>
          <w:sz w:val="16"/>
          <w:szCs w:val="16"/>
        </w:rPr>
      </w:pPr>
      <w:r w:rsidRPr="007E71E7">
        <w:rPr>
          <w:rFonts w:ascii="Times New Roman" w:hAnsi="Times New Roman" w:cs="Times New Roman"/>
          <w:sz w:val="16"/>
          <w:szCs w:val="16"/>
        </w:rPr>
        <w:t>постановлением администрации</w:t>
      </w:r>
    </w:p>
    <w:p w:rsidR="007E71E7" w:rsidRPr="007E71E7" w:rsidRDefault="007E71E7" w:rsidP="007E71E7">
      <w:pPr>
        <w:pStyle w:val="ConsPlusNormal"/>
        <w:jc w:val="right"/>
        <w:rPr>
          <w:rFonts w:ascii="Times New Roman" w:hAnsi="Times New Roman" w:cs="Times New Roman"/>
          <w:sz w:val="16"/>
          <w:szCs w:val="16"/>
        </w:rPr>
      </w:pPr>
      <w:r w:rsidRPr="007E71E7">
        <w:rPr>
          <w:rFonts w:ascii="Times New Roman" w:hAnsi="Times New Roman" w:cs="Times New Roman"/>
          <w:sz w:val="16"/>
          <w:szCs w:val="16"/>
        </w:rPr>
        <w:t>Островского муниципального района Костромской области</w:t>
      </w:r>
    </w:p>
    <w:p w:rsidR="007E71E7" w:rsidRPr="007E71E7" w:rsidRDefault="007E71E7" w:rsidP="007E71E7">
      <w:pPr>
        <w:pStyle w:val="ConsPlusNormal"/>
        <w:jc w:val="right"/>
        <w:rPr>
          <w:rFonts w:ascii="Times New Roman" w:hAnsi="Times New Roman" w:cs="Times New Roman"/>
          <w:sz w:val="16"/>
          <w:szCs w:val="16"/>
        </w:rPr>
      </w:pPr>
      <w:r w:rsidRPr="007E71E7">
        <w:rPr>
          <w:rFonts w:ascii="Times New Roman" w:hAnsi="Times New Roman" w:cs="Times New Roman"/>
          <w:sz w:val="16"/>
          <w:szCs w:val="16"/>
        </w:rPr>
        <w:t>от  29.12              2018 г. N 875</w:t>
      </w:r>
    </w:p>
    <w:p w:rsidR="007E71E7" w:rsidRPr="007E71E7" w:rsidRDefault="007E71E7" w:rsidP="007E71E7">
      <w:pPr>
        <w:spacing w:line="200" w:lineRule="atLeast"/>
        <w:jc w:val="center"/>
        <w:rPr>
          <w:b/>
          <w:sz w:val="16"/>
          <w:szCs w:val="16"/>
        </w:rPr>
      </w:pPr>
      <w:r w:rsidRPr="007E71E7">
        <w:rPr>
          <w:b/>
          <w:sz w:val="16"/>
          <w:szCs w:val="16"/>
        </w:rPr>
        <w:t xml:space="preserve">Состав </w:t>
      </w:r>
    </w:p>
    <w:p w:rsidR="007E71E7" w:rsidRPr="007E71E7" w:rsidRDefault="007E71E7" w:rsidP="007E71E7">
      <w:pPr>
        <w:spacing w:line="200" w:lineRule="atLeast"/>
        <w:jc w:val="center"/>
        <w:rPr>
          <w:b/>
          <w:sz w:val="16"/>
          <w:szCs w:val="16"/>
        </w:rPr>
      </w:pPr>
      <w:r w:rsidRPr="007E71E7">
        <w:rPr>
          <w:b/>
          <w:sz w:val="16"/>
          <w:szCs w:val="16"/>
        </w:rPr>
        <w:t>контрактной службы  администрации</w:t>
      </w:r>
    </w:p>
    <w:p w:rsidR="007E71E7" w:rsidRPr="007E71E7" w:rsidRDefault="007E71E7" w:rsidP="007E71E7">
      <w:pPr>
        <w:spacing w:line="200" w:lineRule="atLeast"/>
        <w:jc w:val="center"/>
        <w:rPr>
          <w:b/>
          <w:sz w:val="16"/>
          <w:szCs w:val="16"/>
        </w:rPr>
      </w:pPr>
      <w:r w:rsidRPr="007E71E7">
        <w:rPr>
          <w:b/>
          <w:sz w:val="16"/>
          <w:szCs w:val="16"/>
        </w:rPr>
        <w:lastRenderedPageBreak/>
        <w:t xml:space="preserve"> Островского муниципального района Костромской области</w:t>
      </w:r>
    </w:p>
    <w:p w:rsidR="007E71E7" w:rsidRPr="007E71E7" w:rsidRDefault="007E71E7" w:rsidP="007E71E7">
      <w:pPr>
        <w:pStyle w:val="ConsPlusNormal"/>
        <w:jc w:val="right"/>
        <w:rPr>
          <w:rFonts w:ascii="Times New Roman" w:hAnsi="Times New Roman" w:cs="Times New Roman"/>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26"/>
      </w:tblGrid>
      <w:tr w:rsidR="007E71E7" w:rsidRPr="007E71E7" w:rsidTr="008F4555">
        <w:tc>
          <w:tcPr>
            <w:tcW w:w="4644"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Полякова Галина Анатольевна</w:t>
            </w:r>
          </w:p>
        </w:tc>
        <w:tc>
          <w:tcPr>
            <w:tcW w:w="4926"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-глава администрации Островского муниципального района Костромской области, руководитель контрактной службы</w:t>
            </w:r>
          </w:p>
        </w:tc>
      </w:tr>
      <w:tr w:rsidR="007E71E7" w:rsidRPr="007E71E7" w:rsidTr="008F4555">
        <w:tc>
          <w:tcPr>
            <w:tcW w:w="4644" w:type="dxa"/>
          </w:tcPr>
          <w:p w:rsidR="007E71E7" w:rsidRPr="007E71E7" w:rsidRDefault="007E71E7" w:rsidP="008F4555">
            <w:pPr>
              <w:pStyle w:val="ConsPlusNormal"/>
              <w:jc w:val="both"/>
              <w:rPr>
                <w:rFonts w:ascii="Times New Roman" w:hAnsi="Times New Roman" w:cs="Times New Roman"/>
                <w:sz w:val="16"/>
                <w:szCs w:val="16"/>
              </w:rPr>
            </w:pPr>
            <w:proofErr w:type="spellStart"/>
            <w:r w:rsidRPr="007E71E7">
              <w:rPr>
                <w:rFonts w:ascii="Times New Roman" w:hAnsi="Times New Roman" w:cs="Times New Roman"/>
                <w:sz w:val="16"/>
                <w:szCs w:val="16"/>
              </w:rPr>
              <w:t>Буднева</w:t>
            </w:r>
            <w:proofErr w:type="spellEnd"/>
            <w:r w:rsidRPr="007E71E7">
              <w:rPr>
                <w:rFonts w:ascii="Times New Roman" w:hAnsi="Times New Roman" w:cs="Times New Roman"/>
                <w:sz w:val="16"/>
                <w:szCs w:val="16"/>
              </w:rPr>
              <w:t xml:space="preserve"> Ольга Владимировна</w:t>
            </w:r>
          </w:p>
        </w:tc>
        <w:tc>
          <w:tcPr>
            <w:tcW w:w="4926"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-управляющий делами главы администрации Островского муниципального района Костромской области,  заместитель руководителя контрактной службы</w:t>
            </w:r>
          </w:p>
        </w:tc>
      </w:tr>
      <w:tr w:rsidR="007E71E7" w:rsidRPr="007E71E7" w:rsidTr="008F4555">
        <w:tc>
          <w:tcPr>
            <w:tcW w:w="4644"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Сироткина Наталия Николаевна</w:t>
            </w:r>
          </w:p>
        </w:tc>
        <w:tc>
          <w:tcPr>
            <w:tcW w:w="4926"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-главный бухгалтер администрации Островского муниципального района</w:t>
            </w:r>
          </w:p>
        </w:tc>
      </w:tr>
      <w:tr w:rsidR="007E71E7" w:rsidRPr="007E71E7" w:rsidTr="008F4555">
        <w:tc>
          <w:tcPr>
            <w:tcW w:w="4644" w:type="dxa"/>
          </w:tcPr>
          <w:p w:rsidR="007E71E7" w:rsidRPr="007E71E7" w:rsidRDefault="007E71E7" w:rsidP="008F4555">
            <w:pPr>
              <w:pStyle w:val="ConsPlusNormal"/>
              <w:jc w:val="both"/>
              <w:rPr>
                <w:rFonts w:ascii="Times New Roman" w:hAnsi="Times New Roman" w:cs="Times New Roman"/>
                <w:sz w:val="16"/>
                <w:szCs w:val="16"/>
              </w:rPr>
            </w:pPr>
            <w:r w:rsidRPr="007E71E7">
              <w:rPr>
                <w:rFonts w:ascii="Times New Roman" w:hAnsi="Times New Roman" w:cs="Times New Roman"/>
                <w:sz w:val="16"/>
                <w:szCs w:val="16"/>
              </w:rPr>
              <w:t>Чугунова Светлана Геннадьевна</w:t>
            </w:r>
          </w:p>
        </w:tc>
        <w:tc>
          <w:tcPr>
            <w:tcW w:w="4926" w:type="dxa"/>
          </w:tcPr>
          <w:p w:rsidR="007E71E7" w:rsidRPr="007E71E7" w:rsidRDefault="007E71E7" w:rsidP="008F4555">
            <w:pPr>
              <w:jc w:val="both"/>
              <w:rPr>
                <w:rFonts w:eastAsia="Arial CYR"/>
                <w:sz w:val="16"/>
                <w:szCs w:val="16"/>
              </w:rPr>
            </w:pPr>
            <w:r w:rsidRPr="007E71E7">
              <w:rPr>
                <w:sz w:val="16"/>
                <w:szCs w:val="16"/>
              </w:rPr>
              <w:t>-</w:t>
            </w:r>
            <w:r w:rsidRPr="007E71E7">
              <w:rPr>
                <w:rFonts w:eastAsia="Arial CYR"/>
                <w:sz w:val="16"/>
                <w:szCs w:val="16"/>
              </w:rPr>
              <w:t>заведующий сектором по муниципальным закупкам отдела по экономике,           имущественно – земельным отношениям и сельскому хозяйству администрации Островского</w:t>
            </w:r>
          </w:p>
          <w:p w:rsidR="007E71E7" w:rsidRPr="007E71E7" w:rsidRDefault="007E71E7" w:rsidP="008F4555">
            <w:pPr>
              <w:jc w:val="both"/>
              <w:rPr>
                <w:rFonts w:eastAsia="Arial CYR"/>
                <w:sz w:val="16"/>
                <w:szCs w:val="16"/>
              </w:rPr>
            </w:pPr>
            <w:r w:rsidRPr="007E71E7">
              <w:rPr>
                <w:rFonts w:eastAsia="Arial CYR"/>
                <w:sz w:val="16"/>
                <w:szCs w:val="16"/>
              </w:rPr>
              <w:t xml:space="preserve">муниципального    района Костромской                                                    области </w:t>
            </w:r>
          </w:p>
          <w:p w:rsidR="007E71E7" w:rsidRPr="007E71E7" w:rsidRDefault="007E71E7" w:rsidP="008F4555">
            <w:pPr>
              <w:pStyle w:val="ConsPlusNormal"/>
              <w:jc w:val="both"/>
              <w:rPr>
                <w:rFonts w:ascii="Times New Roman" w:hAnsi="Times New Roman" w:cs="Times New Roman"/>
                <w:sz w:val="16"/>
                <w:szCs w:val="16"/>
              </w:rPr>
            </w:pPr>
          </w:p>
        </w:tc>
      </w:tr>
      <w:tr w:rsidR="007E71E7" w:rsidRPr="007E71E7" w:rsidTr="008F4555">
        <w:tc>
          <w:tcPr>
            <w:tcW w:w="4644" w:type="dxa"/>
          </w:tcPr>
          <w:p w:rsidR="007E71E7" w:rsidRPr="007E71E7" w:rsidRDefault="007E71E7" w:rsidP="008F4555">
            <w:pPr>
              <w:pStyle w:val="29"/>
              <w:rPr>
                <w:sz w:val="16"/>
                <w:szCs w:val="16"/>
              </w:rPr>
            </w:pPr>
            <w:r w:rsidRPr="007E71E7">
              <w:rPr>
                <w:sz w:val="16"/>
                <w:szCs w:val="16"/>
              </w:rPr>
              <w:t>Соколова Тамара Павловна</w:t>
            </w:r>
          </w:p>
        </w:tc>
        <w:tc>
          <w:tcPr>
            <w:tcW w:w="4926" w:type="dxa"/>
          </w:tcPr>
          <w:p w:rsidR="007E71E7" w:rsidRPr="007E71E7" w:rsidRDefault="007E71E7" w:rsidP="008F4555">
            <w:pPr>
              <w:pStyle w:val="29"/>
              <w:rPr>
                <w:sz w:val="16"/>
                <w:szCs w:val="16"/>
              </w:rPr>
            </w:pPr>
            <w:r w:rsidRPr="007E71E7">
              <w:rPr>
                <w:rFonts w:eastAsia="Arial CYR"/>
                <w:sz w:val="16"/>
                <w:szCs w:val="16"/>
              </w:rPr>
              <w:t>-заведующий  юридическим  отделом  администрации Островского муниципального   района  Костромской                                                        области</w:t>
            </w:r>
          </w:p>
        </w:tc>
      </w:tr>
    </w:tbl>
    <w:p w:rsidR="007E71E7" w:rsidRPr="007E71E7" w:rsidRDefault="007E71E7" w:rsidP="007E71E7">
      <w:pPr>
        <w:tabs>
          <w:tab w:val="left" w:pos="-165"/>
          <w:tab w:val="left" w:pos="-150"/>
        </w:tabs>
        <w:spacing w:before="28" w:after="28" w:line="100" w:lineRule="atLeast"/>
        <w:jc w:val="both"/>
        <w:rPr>
          <w:rStyle w:val="FontStyle12"/>
          <w:sz w:val="16"/>
          <w:szCs w:val="16"/>
        </w:rPr>
      </w:pPr>
    </w:p>
    <w:p w:rsidR="007E71E7" w:rsidRDefault="007E71E7" w:rsidP="007E71E7">
      <w:pPr>
        <w:ind w:firstLine="709"/>
        <w:jc w:val="center"/>
        <w:rPr>
          <w:sz w:val="16"/>
          <w:szCs w:val="16"/>
        </w:rPr>
      </w:pPr>
      <w:r w:rsidRPr="00AB5AD1">
        <w:rPr>
          <w:sz w:val="16"/>
          <w:szCs w:val="16"/>
        </w:rPr>
        <w:t>*      *      *      *      *      *      *</w:t>
      </w:r>
    </w:p>
    <w:p w:rsidR="005B0D52" w:rsidRDefault="005B0D52">
      <w:pPr>
        <w:pStyle w:val="affb"/>
        <w:shd w:val="clear" w:color="auto" w:fill="auto"/>
        <w:ind w:firstLine="0"/>
        <w:jc w:val="center"/>
        <w:rPr>
          <w:sz w:val="16"/>
          <w:szCs w:val="16"/>
        </w:rPr>
      </w:pPr>
    </w:p>
    <w:p w:rsidR="005B0D52" w:rsidRPr="005B0D52" w:rsidRDefault="005B0D52" w:rsidP="005B0D52">
      <w:pPr>
        <w:tabs>
          <w:tab w:val="left" w:pos="3060"/>
        </w:tabs>
        <w:jc w:val="center"/>
        <w:rPr>
          <w:sz w:val="16"/>
          <w:szCs w:val="16"/>
        </w:rPr>
      </w:pPr>
      <w:r w:rsidRPr="005B0D52">
        <w:rPr>
          <w:noProof/>
          <w:sz w:val="16"/>
          <w:szCs w:val="16"/>
        </w:rPr>
        <w:drawing>
          <wp:inline distT="0" distB="0" distL="0" distR="0">
            <wp:extent cx="374355" cy="308345"/>
            <wp:effectExtent l="19050" t="0" r="6645"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378325" cy="311615"/>
                    </a:xfrm>
                    <a:prstGeom prst="rect">
                      <a:avLst/>
                    </a:prstGeom>
                    <a:solidFill>
                      <a:srgbClr val="FFFFFF"/>
                    </a:solidFill>
                    <a:ln w="9525">
                      <a:noFill/>
                      <a:miter lim="800000"/>
                      <a:headEnd/>
                      <a:tailEnd/>
                    </a:ln>
                  </pic:spPr>
                </pic:pic>
              </a:graphicData>
            </a:graphic>
          </wp:inline>
        </w:drawing>
      </w:r>
    </w:p>
    <w:p w:rsidR="005B0D52" w:rsidRPr="005B0D52" w:rsidRDefault="005B0D52" w:rsidP="005B0D52">
      <w:pPr>
        <w:jc w:val="center"/>
        <w:rPr>
          <w:sz w:val="16"/>
          <w:szCs w:val="16"/>
        </w:rPr>
      </w:pPr>
    </w:p>
    <w:p w:rsidR="005B0D52" w:rsidRPr="005B0D52" w:rsidRDefault="005B0D52" w:rsidP="005B0D52">
      <w:pPr>
        <w:pStyle w:val="1"/>
        <w:jc w:val="center"/>
        <w:rPr>
          <w:sz w:val="16"/>
          <w:szCs w:val="16"/>
        </w:rPr>
      </w:pPr>
      <w:r w:rsidRPr="005B0D52">
        <w:rPr>
          <w:b/>
          <w:bCs/>
          <w:sz w:val="16"/>
          <w:szCs w:val="16"/>
        </w:rPr>
        <w:t>ПОСТАНОВЛЕНИЕ</w:t>
      </w:r>
    </w:p>
    <w:p w:rsidR="005B0D52" w:rsidRPr="005B0D52" w:rsidRDefault="005B0D52" w:rsidP="005B0D52">
      <w:pPr>
        <w:jc w:val="center"/>
        <w:rPr>
          <w:sz w:val="16"/>
          <w:szCs w:val="16"/>
        </w:rPr>
      </w:pPr>
    </w:p>
    <w:p w:rsidR="005B0D52" w:rsidRPr="005B0D52" w:rsidRDefault="005B0D52" w:rsidP="005B0D52">
      <w:pPr>
        <w:jc w:val="center"/>
        <w:rPr>
          <w:sz w:val="16"/>
          <w:szCs w:val="16"/>
        </w:rPr>
      </w:pPr>
      <w:r w:rsidRPr="005B0D52">
        <w:rPr>
          <w:sz w:val="16"/>
          <w:szCs w:val="16"/>
        </w:rPr>
        <w:t>АДМИНИСТРАЦИЯ ОСТРОВСКОГО  МУНИЦИПАЛЬНОГО РАЙОНА</w:t>
      </w:r>
    </w:p>
    <w:p w:rsidR="005B0D52" w:rsidRPr="005B0D52" w:rsidRDefault="005B0D52" w:rsidP="005B0D52">
      <w:pPr>
        <w:jc w:val="center"/>
        <w:rPr>
          <w:sz w:val="16"/>
          <w:szCs w:val="16"/>
        </w:rPr>
      </w:pPr>
      <w:r w:rsidRPr="005B0D52">
        <w:rPr>
          <w:sz w:val="16"/>
          <w:szCs w:val="16"/>
        </w:rPr>
        <w:t>КОСТРОМСКОЙ ОБЛАСТИ</w:t>
      </w:r>
    </w:p>
    <w:p w:rsidR="005B0D52" w:rsidRPr="005B0D52" w:rsidRDefault="005B0D52" w:rsidP="005B0D52">
      <w:pPr>
        <w:jc w:val="center"/>
        <w:rPr>
          <w:sz w:val="16"/>
          <w:szCs w:val="16"/>
        </w:rPr>
      </w:pPr>
    </w:p>
    <w:p w:rsidR="005B0D52" w:rsidRPr="005B0D52" w:rsidRDefault="005B0D52" w:rsidP="005B0D52">
      <w:pPr>
        <w:jc w:val="center"/>
        <w:rPr>
          <w:sz w:val="16"/>
          <w:szCs w:val="16"/>
        </w:rPr>
      </w:pPr>
    </w:p>
    <w:p w:rsidR="005B0D52" w:rsidRPr="005B0D52" w:rsidRDefault="005B0D52" w:rsidP="005B0D52">
      <w:pPr>
        <w:rPr>
          <w:sz w:val="16"/>
          <w:szCs w:val="16"/>
        </w:rPr>
      </w:pPr>
      <w:r w:rsidRPr="005B0D52">
        <w:rPr>
          <w:sz w:val="16"/>
          <w:szCs w:val="16"/>
        </w:rPr>
        <w:t xml:space="preserve">от   « 29 » декабря 2018 г.   №   876                                                            п. </w:t>
      </w:r>
      <w:proofErr w:type="gramStart"/>
      <w:r w:rsidRPr="005B0D52">
        <w:rPr>
          <w:sz w:val="16"/>
          <w:szCs w:val="16"/>
        </w:rPr>
        <w:t>Островское</w:t>
      </w:r>
      <w:proofErr w:type="gramEnd"/>
    </w:p>
    <w:p w:rsidR="005B0D52" w:rsidRPr="005B0D52" w:rsidRDefault="005B0D52" w:rsidP="005B0D52">
      <w:pPr>
        <w:jc w:val="center"/>
        <w:rPr>
          <w:sz w:val="16"/>
          <w:szCs w:val="16"/>
        </w:rPr>
      </w:pPr>
    </w:p>
    <w:p w:rsidR="005B0D52" w:rsidRPr="005B0D52" w:rsidRDefault="005B0D52" w:rsidP="005B0D52">
      <w:pPr>
        <w:jc w:val="center"/>
        <w:rPr>
          <w:sz w:val="16"/>
          <w:szCs w:val="16"/>
        </w:rPr>
      </w:pPr>
    </w:p>
    <w:tbl>
      <w:tblPr>
        <w:tblW w:w="0" w:type="auto"/>
        <w:tblLayout w:type="fixed"/>
        <w:tblLook w:val="0000"/>
      </w:tblPr>
      <w:tblGrid>
        <w:gridCol w:w="5778"/>
        <w:gridCol w:w="3969"/>
      </w:tblGrid>
      <w:tr w:rsidR="005B0D52" w:rsidRPr="005B0D52" w:rsidTr="001437B6">
        <w:tc>
          <w:tcPr>
            <w:tcW w:w="5778" w:type="dxa"/>
            <w:shd w:val="clear" w:color="auto" w:fill="auto"/>
          </w:tcPr>
          <w:p w:rsidR="005B0D52" w:rsidRPr="005B0D52" w:rsidRDefault="005B0D52" w:rsidP="001437B6">
            <w:pPr>
              <w:pStyle w:val="a4"/>
              <w:spacing w:after="0"/>
              <w:rPr>
                <w:sz w:val="16"/>
                <w:szCs w:val="16"/>
              </w:rPr>
            </w:pPr>
            <w:r w:rsidRPr="005B0D52">
              <w:rPr>
                <w:sz w:val="16"/>
                <w:szCs w:val="16"/>
              </w:rPr>
              <w:t xml:space="preserve">О признании </w:t>
            </w:r>
            <w:proofErr w:type="gramStart"/>
            <w:r w:rsidRPr="005B0D52">
              <w:rPr>
                <w:sz w:val="16"/>
                <w:szCs w:val="16"/>
              </w:rPr>
              <w:t>утратившими</w:t>
            </w:r>
            <w:proofErr w:type="gramEnd"/>
            <w:r w:rsidRPr="005B0D52">
              <w:rPr>
                <w:sz w:val="16"/>
                <w:szCs w:val="16"/>
              </w:rPr>
              <w:t xml:space="preserve">  силу</w:t>
            </w:r>
            <w:r w:rsidRPr="005B0D52">
              <w:rPr>
                <w:color w:val="000000"/>
                <w:sz w:val="16"/>
                <w:szCs w:val="16"/>
              </w:rPr>
              <w:t xml:space="preserve"> постановлений администрации </w:t>
            </w:r>
            <w:r w:rsidRPr="005B0D52">
              <w:rPr>
                <w:sz w:val="16"/>
                <w:szCs w:val="16"/>
              </w:rPr>
              <w:t xml:space="preserve"> </w:t>
            </w:r>
            <w:r w:rsidRPr="005B0D52">
              <w:rPr>
                <w:color w:val="000000"/>
                <w:sz w:val="16"/>
                <w:szCs w:val="16"/>
              </w:rPr>
              <w:t xml:space="preserve">Островского муниципального района </w:t>
            </w:r>
          </w:p>
          <w:p w:rsidR="005B0D52" w:rsidRPr="005B0D52" w:rsidRDefault="005B0D52" w:rsidP="001437B6">
            <w:pPr>
              <w:rPr>
                <w:sz w:val="16"/>
                <w:szCs w:val="16"/>
              </w:rPr>
            </w:pPr>
            <w:r w:rsidRPr="005B0D52">
              <w:rPr>
                <w:b/>
                <w:sz w:val="16"/>
                <w:szCs w:val="16"/>
              </w:rPr>
              <w:t xml:space="preserve"> </w:t>
            </w:r>
          </w:p>
        </w:tc>
        <w:tc>
          <w:tcPr>
            <w:tcW w:w="3969" w:type="dxa"/>
            <w:shd w:val="clear" w:color="auto" w:fill="auto"/>
          </w:tcPr>
          <w:p w:rsidR="005B0D52" w:rsidRPr="005B0D52" w:rsidRDefault="005B0D52" w:rsidP="001437B6">
            <w:pPr>
              <w:pStyle w:val="MinorHeading"/>
              <w:keepNext w:val="0"/>
              <w:keepLines w:val="0"/>
              <w:snapToGrid w:val="0"/>
              <w:spacing w:before="0" w:after="0" w:line="240" w:lineRule="auto"/>
              <w:rPr>
                <w:rFonts w:ascii="Times New Roman" w:hAnsi="Times New Roman"/>
                <w:sz w:val="16"/>
                <w:szCs w:val="16"/>
                <w:lang w:val="ru-RU"/>
              </w:rPr>
            </w:pPr>
          </w:p>
        </w:tc>
      </w:tr>
    </w:tbl>
    <w:p w:rsidR="005B0D52" w:rsidRPr="005B0D52" w:rsidRDefault="005B0D52" w:rsidP="005B0D52">
      <w:pPr>
        <w:jc w:val="both"/>
        <w:rPr>
          <w:sz w:val="16"/>
          <w:szCs w:val="16"/>
        </w:rPr>
      </w:pPr>
      <w:r w:rsidRPr="005B0D52">
        <w:rPr>
          <w:sz w:val="16"/>
          <w:szCs w:val="16"/>
        </w:rPr>
        <w:t xml:space="preserve">                                                                                                                                                                                                                                                                                                                                                                                                                                                                                                                                                                                                                                                                                                                                                                                                                                                                                                                                                                                                                                                                                                                                                                                                                                                                                                                                                                                                                                                                                                                                                                                                                                                                                                                                                                                                                                                                                                                                                                                                                                                                                                                                                                                                                                                                                                                                                                                                                                                                                                                                                                                                                                                                                                                                                                                                                                                                                                                                                                                                                                                                                                                                                                                                                                                                                                                                                                                                                                                                                                                                                                                                                                                                                                                                                                                                                                                                                                                                                                                                                                                                                                                                                                                                                                                                                                                                                                                                                                                                                                                                                                                                                                                                                                                                                                                                                                                                                                                                                                                                                                                                                                                                                                                                                                                                                                                                                                                                                                                                                                                                                                                                                                                                                                                                                                                                                                                                                                                                                                                                                                                                                                                                                                                                                                                                                                                                                                                                                                                                                                                                                                                                                                                                                                                                                                                                                                                                                                                                                                                                                                                                                                                                                                                                                                                                                                                                                                                                                                                                                                                                                                                                                                                                                                                                                                                                                                                                                                                                                                                                                                                                                                                                                                                                                                                                                                                                                                                                                                                                                                                                                                                                                                                                                                                                                                                                                                                                                                                                                                                                                                                                                                                                                                                                                                                                                                                                                                                                                                                                                                                                                                                                                                                                                                                                                                                                                                                                                                                                                                                                                                                                                                                                                                                                                                                                                                                                                                                                                                                                                                                                                                                                                                                                                                                                                                                                                                                                                                                                                                                                                                                                                                                                                                                                                                                                                                                                                                                                                                                                                                                                                                                                                                                                                                                                                                                                                                                                                                                                                                                                                                                                                                                                                                                                                                                                                                                                                                                                                                                                                                                                                                                                                                                                                                                                                                                                                                                                                                                                                                                                                                                                                                                                                                                                                                                                                                                                                                                                                                                                                                                                                                                                                                                                                                                                                                                                                                                                                                                                                                                                                                                                                                                                                                                                                                                                                                                                                                                                                                                                                                                                                                                                                                                                                                                                                                                                                                                                                                                                                                                                                                                                                                                                                                                                                                                                                                                                                                                                                                                                                                                                                                                                                                                                                                                                                                                                                                                                                                                                                                                                                                                                                                                                                                                                                                                                                                                                                                                                                                                                                                                                                                                                                                                                                                                                                                                                                                                                                                                                                                                                                                                                                                                                                                                                                                                                                                                                                                                                                                                                                                                                                                                                                                        </w:t>
      </w:r>
      <w:r w:rsidRPr="005B0D52">
        <w:rPr>
          <w:sz w:val="16"/>
          <w:szCs w:val="16"/>
        </w:rPr>
        <w:tab/>
      </w:r>
      <w:r w:rsidRPr="005B0D52">
        <w:rPr>
          <w:color w:val="000000"/>
          <w:sz w:val="16"/>
          <w:szCs w:val="16"/>
        </w:rPr>
        <w:t xml:space="preserve">В целях приведения нормативно-правовых актов в соответствии  с  действующим законодательством,  </w:t>
      </w:r>
      <w:r w:rsidRPr="005B0D52">
        <w:rPr>
          <w:sz w:val="16"/>
          <w:szCs w:val="16"/>
        </w:rPr>
        <w:t>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5B0D52" w:rsidRPr="005B0D52" w:rsidRDefault="005B0D52" w:rsidP="005B0D52">
      <w:pPr>
        <w:ind w:firstLine="708"/>
        <w:jc w:val="both"/>
        <w:rPr>
          <w:sz w:val="16"/>
          <w:szCs w:val="16"/>
        </w:rPr>
      </w:pPr>
      <w:r w:rsidRPr="005B0D52">
        <w:rPr>
          <w:sz w:val="16"/>
          <w:szCs w:val="16"/>
        </w:rPr>
        <w:t>1.Признать утратившим силу постановление  администрации Островского муниципального района от 02.03.2017 года № 68</w:t>
      </w:r>
      <w:r w:rsidRPr="005B0D52">
        <w:rPr>
          <w:b/>
          <w:sz w:val="16"/>
          <w:szCs w:val="16"/>
        </w:rPr>
        <w:t xml:space="preserve"> «</w:t>
      </w:r>
      <w:r w:rsidRPr="005B0D52">
        <w:rPr>
          <w:sz w:val="16"/>
          <w:szCs w:val="16"/>
        </w:rPr>
        <w:t>О внесении изменений  в постановление администрации  Островского муниципального района от 19 января 2017 года                    № 14 » .</w:t>
      </w:r>
    </w:p>
    <w:p w:rsidR="005B0D52" w:rsidRPr="005B0D52" w:rsidRDefault="005B0D52" w:rsidP="005B0D52">
      <w:pPr>
        <w:ind w:firstLine="708"/>
        <w:jc w:val="both"/>
        <w:rPr>
          <w:sz w:val="16"/>
          <w:szCs w:val="16"/>
        </w:rPr>
      </w:pPr>
      <w:r w:rsidRPr="005B0D52">
        <w:rPr>
          <w:sz w:val="16"/>
          <w:szCs w:val="16"/>
        </w:rPr>
        <w:t>2. Признать утратившим силу постановление  администрации Островского муниципального района от 12.10.2018 г. № 658</w:t>
      </w:r>
      <w:r w:rsidRPr="005B0D52">
        <w:rPr>
          <w:b/>
          <w:sz w:val="16"/>
          <w:szCs w:val="16"/>
        </w:rPr>
        <w:t xml:space="preserve"> «</w:t>
      </w:r>
      <w:r w:rsidRPr="005B0D52">
        <w:rPr>
          <w:sz w:val="16"/>
          <w:szCs w:val="16"/>
        </w:rPr>
        <w:t xml:space="preserve">О внесении изменений  в постановление администрации  Островского муниципального района  от 19 января 2017 года № 14              </w:t>
      </w:r>
      <w:proofErr w:type="gramStart"/>
      <w:r w:rsidRPr="005B0D52">
        <w:rPr>
          <w:sz w:val="16"/>
          <w:szCs w:val="16"/>
        </w:rPr>
        <w:t xml:space="preserve">( </w:t>
      </w:r>
      <w:proofErr w:type="gramEnd"/>
      <w:r w:rsidRPr="005B0D52">
        <w:rPr>
          <w:sz w:val="16"/>
          <w:szCs w:val="16"/>
        </w:rPr>
        <w:t>редакции постановления № 68 от 02.03.2017 года)»</w:t>
      </w:r>
    </w:p>
    <w:p w:rsidR="005B0D52" w:rsidRPr="005B0D52" w:rsidRDefault="005B0D52" w:rsidP="005B0D52">
      <w:pPr>
        <w:ind w:firstLine="708"/>
        <w:jc w:val="both"/>
        <w:rPr>
          <w:sz w:val="16"/>
          <w:szCs w:val="16"/>
        </w:rPr>
      </w:pPr>
      <w:r w:rsidRPr="005B0D52">
        <w:rPr>
          <w:sz w:val="16"/>
          <w:szCs w:val="16"/>
        </w:rPr>
        <w:t>3. </w:t>
      </w:r>
      <w:proofErr w:type="gramStart"/>
      <w:r w:rsidRPr="005B0D52">
        <w:rPr>
          <w:sz w:val="16"/>
          <w:szCs w:val="16"/>
        </w:rPr>
        <w:t>Контроль за</w:t>
      </w:r>
      <w:proofErr w:type="gramEnd"/>
      <w:r w:rsidRPr="005B0D52">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5B0D52" w:rsidRPr="005B0D52" w:rsidRDefault="005B0D52" w:rsidP="005B0D52">
      <w:pPr>
        <w:ind w:firstLine="708"/>
        <w:jc w:val="both"/>
        <w:rPr>
          <w:sz w:val="16"/>
          <w:szCs w:val="16"/>
        </w:rPr>
      </w:pPr>
      <w:r w:rsidRPr="005B0D52">
        <w:rPr>
          <w:sz w:val="16"/>
          <w:szCs w:val="16"/>
        </w:rPr>
        <w:t xml:space="preserve">4. Настоящее постановление  вступает в силу со дня опубликования в информационном бюллетене «Районные новости». </w:t>
      </w:r>
    </w:p>
    <w:p w:rsidR="005B0D52" w:rsidRPr="005B0D52" w:rsidRDefault="005B0D52" w:rsidP="005B0D52">
      <w:pPr>
        <w:rPr>
          <w:sz w:val="16"/>
          <w:szCs w:val="16"/>
        </w:rPr>
      </w:pPr>
    </w:p>
    <w:p w:rsidR="005B0D52" w:rsidRPr="005B0D52" w:rsidRDefault="005B0D52" w:rsidP="005B0D52">
      <w:pPr>
        <w:rPr>
          <w:sz w:val="16"/>
          <w:szCs w:val="16"/>
        </w:rPr>
      </w:pPr>
    </w:p>
    <w:p w:rsidR="005B0D52" w:rsidRPr="005B0D52" w:rsidRDefault="005B0D52" w:rsidP="005B0D52">
      <w:pPr>
        <w:rPr>
          <w:sz w:val="16"/>
          <w:szCs w:val="16"/>
        </w:rPr>
      </w:pPr>
    </w:p>
    <w:p w:rsidR="005B0D52" w:rsidRPr="005B0D52" w:rsidRDefault="005B0D52" w:rsidP="005B0D52">
      <w:pPr>
        <w:rPr>
          <w:sz w:val="16"/>
          <w:szCs w:val="16"/>
        </w:rPr>
      </w:pPr>
      <w:r w:rsidRPr="005B0D52">
        <w:rPr>
          <w:sz w:val="16"/>
          <w:szCs w:val="16"/>
        </w:rPr>
        <w:t xml:space="preserve"> Глава Островского муниципального района                             </w:t>
      </w:r>
      <w:r w:rsidRPr="005B0D52">
        <w:rPr>
          <w:sz w:val="16"/>
          <w:szCs w:val="16"/>
        </w:rPr>
        <w:tab/>
      </w:r>
      <w:r w:rsidRPr="005B0D52">
        <w:rPr>
          <w:sz w:val="16"/>
          <w:szCs w:val="16"/>
        </w:rPr>
        <w:tab/>
        <w:t xml:space="preserve">  Г.А. Полякова</w:t>
      </w:r>
    </w:p>
    <w:p w:rsidR="005B0D52" w:rsidRPr="00217B2E" w:rsidRDefault="005B0D52" w:rsidP="005B0D52">
      <w:pPr>
        <w:jc w:val="right"/>
        <w:rPr>
          <w:sz w:val="24"/>
          <w:szCs w:val="24"/>
        </w:rPr>
      </w:pPr>
    </w:p>
    <w:p w:rsidR="005B0D52" w:rsidRDefault="005B0D52" w:rsidP="005B0D52">
      <w:pPr>
        <w:jc w:val="right"/>
        <w:rPr>
          <w:sz w:val="24"/>
          <w:szCs w:val="24"/>
        </w:rPr>
      </w:pPr>
    </w:p>
    <w:p w:rsidR="005B0D52" w:rsidRDefault="005B0D52" w:rsidP="005B0D52">
      <w:pPr>
        <w:ind w:firstLine="709"/>
        <w:jc w:val="center"/>
        <w:rPr>
          <w:sz w:val="16"/>
          <w:szCs w:val="16"/>
        </w:rPr>
      </w:pPr>
      <w:r w:rsidRPr="00AB5AD1">
        <w:rPr>
          <w:sz w:val="16"/>
          <w:szCs w:val="16"/>
        </w:rPr>
        <w:t>*      *      *      *      *      *      *</w:t>
      </w:r>
    </w:p>
    <w:p w:rsidR="005B0D52" w:rsidRPr="00217B2E" w:rsidRDefault="005B0D52" w:rsidP="005B0D52">
      <w:pPr>
        <w:jc w:val="right"/>
        <w:rPr>
          <w:sz w:val="24"/>
          <w:szCs w:val="24"/>
        </w:rPr>
      </w:pPr>
    </w:p>
    <w:p w:rsidR="005B0D52" w:rsidRPr="00217B2E" w:rsidRDefault="005B0D52" w:rsidP="005B0D52">
      <w:pPr>
        <w:jc w:val="right"/>
        <w:rPr>
          <w:sz w:val="24"/>
          <w:szCs w:val="24"/>
        </w:rPr>
      </w:pPr>
    </w:p>
    <w:p w:rsidR="005B0D52" w:rsidRPr="00217B2E" w:rsidRDefault="005B0D52" w:rsidP="005B0D52">
      <w:pPr>
        <w:jc w:val="right"/>
        <w:rPr>
          <w:sz w:val="24"/>
          <w:szCs w:val="24"/>
        </w:rPr>
      </w:pPr>
    </w:p>
    <w:p w:rsidR="005B0D52" w:rsidRPr="00217B2E" w:rsidRDefault="005B0D52" w:rsidP="005B0D52">
      <w:pPr>
        <w:jc w:val="right"/>
        <w:rPr>
          <w:sz w:val="24"/>
          <w:szCs w:val="24"/>
        </w:rPr>
      </w:pPr>
    </w:p>
    <w:p w:rsidR="005B0D52" w:rsidRPr="00217B2E" w:rsidRDefault="005B0D52" w:rsidP="005B0D52">
      <w:pPr>
        <w:jc w:val="right"/>
        <w:rPr>
          <w:sz w:val="24"/>
          <w:szCs w:val="24"/>
        </w:rPr>
      </w:pPr>
    </w:p>
    <w:p w:rsidR="005B0D52" w:rsidRPr="00217B2E" w:rsidRDefault="005B0D52" w:rsidP="005B0D52">
      <w:pPr>
        <w:rPr>
          <w:sz w:val="24"/>
          <w:szCs w:val="24"/>
        </w:rPr>
      </w:pPr>
    </w:p>
    <w:p w:rsidR="005B0D52" w:rsidRDefault="005B0D52" w:rsidP="005B0D52"/>
    <w:p w:rsidR="00C44A52" w:rsidRPr="007E71E7" w:rsidRDefault="000B2993">
      <w:pPr>
        <w:pStyle w:val="affb"/>
        <w:shd w:val="clear" w:color="auto" w:fill="auto"/>
        <w:ind w:firstLine="0"/>
        <w:jc w:val="center"/>
        <w:rPr>
          <w:sz w:val="16"/>
          <w:szCs w:val="16"/>
        </w:rPr>
      </w:pPr>
      <w:r>
        <w:rPr>
          <w:noProof/>
          <w:sz w:val="16"/>
          <w:szCs w:val="16"/>
          <w:lang w:eastAsia="ru-RU"/>
        </w:rPr>
        <w:pict>
          <v:group id="_x0000_s1041" style="position:absolute;left:0;text-align:left;margin-left:-6.15pt;margin-top:108.05pt;width:512pt;height:61.35pt;z-index:251666432;mso-wrap-distance-left:0;mso-wrap-distance-right:0" coordorigin="10,5758" coordsize="10239,1226">
            <o:lock v:ext="edit" text="t"/>
            <v:shape id="_x0000_s1042" type="#_x0000_t65" style="position:absolute;left:10;top:5758;width:9703;height:1226;mso-wrap-style:none;v-text-anchor:middle" strokeweight=".26mm">
              <v:fill color2="black"/>
              <v:stroke joinstyle="miter"/>
              <v:shadow on="t" color="black" opacity="32786f" offset="2.12mm,-2.11mm"/>
            </v:shape>
            <v:group id="_x0000_s1043" style="position:absolute;left:546;top:5915;width:9703;height:874;mso-wrap-distance-left:0;mso-wrap-distance-right:0" coordorigin="546,5915" coordsize="9703,874">
              <o:lock v:ext="edit" text="t"/>
              <v:shape id="_x0000_s1044" type="#_x0000_t202" style="position:absolute;left:546;top:5915;width:4679;height:874;v-text-anchor:middle" filled="f" stroked="f">
                <v:stroke joinstyle="round"/>
                <v:textbox style="mso-next-textbox:#_x0000_s1044;mso-rotate-with-shape:t" inset="1.02mm,1.02mm,1.02mm,1.02mm">
                  <w:txbxContent>
                    <w:p w:rsidR="00FD0B09" w:rsidRDefault="00FD0B09" w:rsidP="001F5979">
                      <w:pPr>
                        <w:rPr>
                          <w:sz w:val="16"/>
                          <w:szCs w:val="16"/>
                        </w:rPr>
                      </w:pPr>
                      <w:r>
                        <w:rPr>
                          <w:sz w:val="16"/>
                          <w:szCs w:val="16"/>
                        </w:rPr>
                        <w:t xml:space="preserve">Учредители информационного бюллетеня: </w:t>
                      </w:r>
                    </w:p>
                    <w:p w:rsidR="00FD0B09" w:rsidRDefault="00FD0B09" w:rsidP="001F5979">
                      <w:pPr>
                        <w:rPr>
                          <w:sz w:val="16"/>
                          <w:szCs w:val="16"/>
                        </w:rPr>
                      </w:pPr>
                      <w:r>
                        <w:rPr>
                          <w:sz w:val="16"/>
                          <w:szCs w:val="16"/>
                        </w:rPr>
                        <w:t>Собрание депутатов Островского муниципального района</w:t>
                      </w:r>
                    </w:p>
                    <w:p w:rsidR="00FD0B09" w:rsidRDefault="00FD0B09" w:rsidP="001F5979">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45" type="#_x0000_t202" style="position:absolute;left:6162;top:5915;width:4087;height:874;v-text-anchor:middle" filled="f" stroked="f">
                <v:stroke joinstyle="round"/>
                <v:textbox style="mso-next-textbox:#_x0000_s1045;mso-rotate-with-shape:t" inset="1.02mm,1.02mm,1.02mm,1.02mm">
                  <w:txbxContent>
                    <w:p w:rsidR="00FD0B09" w:rsidRDefault="00FD0B09" w:rsidP="001F5979">
                      <w:pPr>
                        <w:rPr>
                          <w:sz w:val="16"/>
                          <w:szCs w:val="16"/>
                        </w:rPr>
                      </w:pPr>
                      <w:r>
                        <w:rPr>
                          <w:sz w:val="16"/>
                          <w:szCs w:val="16"/>
                        </w:rPr>
                        <w:t xml:space="preserve">Информационный бюллетень напечатан </w:t>
                      </w:r>
                    </w:p>
                    <w:p w:rsidR="00FD0B09" w:rsidRDefault="00FD0B09" w:rsidP="001F5979">
                      <w:pPr>
                        <w:rPr>
                          <w:sz w:val="16"/>
                          <w:szCs w:val="16"/>
                        </w:rPr>
                      </w:pPr>
                      <w:r>
                        <w:rPr>
                          <w:sz w:val="16"/>
                          <w:szCs w:val="16"/>
                        </w:rPr>
                        <w:t>на оргтехнике администрации района.</w:t>
                      </w:r>
                    </w:p>
                    <w:p w:rsidR="00FD0B09" w:rsidRDefault="00FD0B09" w:rsidP="001F5979">
                      <w:pPr>
                        <w:rPr>
                          <w:sz w:val="16"/>
                          <w:szCs w:val="16"/>
                        </w:rPr>
                      </w:pPr>
                      <w:r>
                        <w:rPr>
                          <w:sz w:val="16"/>
                          <w:szCs w:val="16"/>
                        </w:rPr>
                        <w:t>Тираж 90 экз.</w:t>
                      </w:r>
                    </w:p>
                    <w:p w:rsidR="00FD0B09" w:rsidRDefault="00FD0B09" w:rsidP="001F5979">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C44A52" w:rsidRPr="007E71E7" w:rsidSect="007E71E7">
      <w:pgSz w:w="11907" w:h="16840" w:code="9"/>
      <w:pgMar w:top="284" w:right="720" w:bottom="284" w:left="1134"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B09" w:rsidRDefault="00FD0B09" w:rsidP="002E7F31">
      <w:r>
        <w:separator/>
      </w:r>
    </w:p>
  </w:endnote>
  <w:endnote w:type="continuationSeparator" w:id="1">
    <w:p w:rsidR="00FD0B09" w:rsidRDefault="00FD0B09"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B09" w:rsidRDefault="000B2993" w:rsidP="004D2E9B">
    <w:pPr>
      <w:pStyle w:val="ac"/>
      <w:framePr w:wrap="around" w:vAnchor="text" w:hAnchor="margin" w:xAlign="center" w:y="1"/>
      <w:rPr>
        <w:rStyle w:val="aff"/>
      </w:rPr>
    </w:pPr>
    <w:r>
      <w:rPr>
        <w:rStyle w:val="aff"/>
      </w:rPr>
      <w:fldChar w:fldCharType="begin"/>
    </w:r>
    <w:r w:rsidR="00FD0B09">
      <w:rPr>
        <w:rStyle w:val="aff"/>
      </w:rPr>
      <w:instrText xml:space="preserve">PAGE  </w:instrText>
    </w:r>
    <w:r>
      <w:rPr>
        <w:rStyle w:val="aff"/>
      </w:rPr>
      <w:fldChar w:fldCharType="end"/>
    </w:r>
  </w:p>
  <w:p w:rsidR="00FD0B09" w:rsidRDefault="00FD0B0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B09" w:rsidRDefault="00FD0B09" w:rsidP="002E7F31">
      <w:r>
        <w:separator/>
      </w:r>
    </w:p>
  </w:footnote>
  <w:footnote w:type="continuationSeparator" w:id="1">
    <w:p w:rsidR="00FD0B09" w:rsidRDefault="00FD0B09"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1">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3">
      <w:start w:val="1"/>
      <w:numFmt w:val="decimal"/>
      <w:lvlText w:val="%4."/>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4">
      <w:start w:val="1"/>
      <w:numFmt w:val="decimal"/>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5">
      <w:start w:val="1"/>
      <w:numFmt w:val="decimal"/>
      <w:lvlText w:val="%6."/>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6">
      <w:start w:val="1"/>
      <w:numFmt w:val="decimal"/>
      <w:lvlText w:val="%7."/>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7">
      <w:start w:val="1"/>
      <w:numFmt w:val="decimal"/>
      <w:lvlText w:val="%8."/>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lvl w:ilvl="8">
      <w:start w:val="1"/>
      <w:numFmt w:val="decimal"/>
      <w:lvlText w:val="%9."/>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singleLevel"/>
    <w:tmpl w:val="00000003"/>
    <w:name w:val="WW8Num3"/>
    <w:lvl w:ilvl="0">
      <w:start w:val="1"/>
      <w:numFmt w:val="decimal"/>
      <w:lvlText w:val="%1."/>
      <w:lvlJc w:val="left"/>
      <w:pPr>
        <w:tabs>
          <w:tab w:val="num" w:pos="-141"/>
        </w:tabs>
        <w:ind w:left="927" w:hanging="360"/>
      </w:pPr>
    </w:lvl>
  </w:abstractNum>
  <w:abstractNum w:abstractNumId="4">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8">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FB77F9D"/>
    <w:multiLevelType w:val="hybridMultilevel"/>
    <w:tmpl w:val="ACE42158"/>
    <w:lvl w:ilvl="0" w:tplc="AA8065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4470B3F"/>
    <w:multiLevelType w:val="hybridMultilevel"/>
    <w:tmpl w:val="73EC82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6">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20C72A2A"/>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9">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C93CA3"/>
    <w:multiLevelType w:val="hybridMultilevel"/>
    <w:tmpl w:val="78D03A42"/>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313180E"/>
    <w:multiLevelType w:val="hybridMultilevel"/>
    <w:tmpl w:val="CDBAE73C"/>
    <w:lvl w:ilvl="0" w:tplc="0EB69A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3BF14A9B"/>
    <w:multiLevelType w:val="multilevel"/>
    <w:tmpl w:val="D71C0D08"/>
    <w:lvl w:ilvl="0">
      <w:start w:val="1"/>
      <w:numFmt w:val="decimal"/>
      <w:lvlText w:val="%1."/>
      <w:lvlJc w:val="left"/>
      <w:pPr>
        <w:ind w:left="720" w:hanging="360"/>
      </w:pPr>
      <w:rPr>
        <w:rFonts w:hint="default"/>
      </w:rPr>
    </w:lvl>
    <w:lvl w:ilvl="1">
      <w:start w:val="2"/>
      <w:numFmt w:val="decimal"/>
      <w:isLgl/>
      <w:lvlText w:val="%1.%2."/>
      <w:lvlJc w:val="left"/>
      <w:pPr>
        <w:ind w:left="1234" w:hanging="390"/>
      </w:pPr>
      <w:rPr>
        <w:rFonts w:hint="default"/>
        <w:sz w:val="26"/>
      </w:rPr>
    </w:lvl>
    <w:lvl w:ilvl="2">
      <w:start w:val="1"/>
      <w:numFmt w:val="decimal"/>
      <w:isLgl/>
      <w:lvlText w:val="%1.%2.%3."/>
      <w:lvlJc w:val="left"/>
      <w:pPr>
        <w:ind w:left="2048" w:hanging="720"/>
      </w:pPr>
      <w:rPr>
        <w:rFonts w:hint="default"/>
        <w:sz w:val="26"/>
      </w:rPr>
    </w:lvl>
    <w:lvl w:ilvl="3">
      <w:start w:val="1"/>
      <w:numFmt w:val="decimal"/>
      <w:isLgl/>
      <w:lvlText w:val="%1.%2.%3.%4."/>
      <w:lvlJc w:val="left"/>
      <w:pPr>
        <w:ind w:left="2532" w:hanging="720"/>
      </w:pPr>
      <w:rPr>
        <w:rFonts w:hint="default"/>
        <w:sz w:val="26"/>
      </w:rPr>
    </w:lvl>
    <w:lvl w:ilvl="4">
      <w:start w:val="1"/>
      <w:numFmt w:val="decimal"/>
      <w:isLgl/>
      <w:lvlText w:val="%1.%2.%3.%4.%5."/>
      <w:lvlJc w:val="left"/>
      <w:pPr>
        <w:ind w:left="3376" w:hanging="1080"/>
      </w:pPr>
      <w:rPr>
        <w:rFonts w:hint="default"/>
        <w:sz w:val="26"/>
      </w:rPr>
    </w:lvl>
    <w:lvl w:ilvl="5">
      <w:start w:val="1"/>
      <w:numFmt w:val="decimal"/>
      <w:isLgl/>
      <w:lvlText w:val="%1.%2.%3.%4.%5.%6."/>
      <w:lvlJc w:val="left"/>
      <w:pPr>
        <w:ind w:left="3860" w:hanging="1080"/>
      </w:pPr>
      <w:rPr>
        <w:rFonts w:hint="default"/>
        <w:sz w:val="26"/>
      </w:rPr>
    </w:lvl>
    <w:lvl w:ilvl="6">
      <w:start w:val="1"/>
      <w:numFmt w:val="decimal"/>
      <w:isLgl/>
      <w:lvlText w:val="%1.%2.%3.%4.%5.%6.%7."/>
      <w:lvlJc w:val="left"/>
      <w:pPr>
        <w:ind w:left="4704" w:hanging="1440"/>
      </w:pPr>
      <w:rPr>
        <w:rFonts w:hint="default"/>
        <w:sz w:val="26"/>
      </w:rPr>
    </w:lvl>
    <w:lvl w:ilvl="7">
      <w:start w:val="1"/>
      <w:numFmt w:val="decimal"/>
      <w:isLgl/>
      <w:lvlText w:val="%1.%2.%3.%4.%5.%6.%7.%8."/>
      <w:lvlJc w:val="left"/>
      <w:pPr>
        <w:ind w:left="5188" w:hanging="1440"/>
      </w:pPr>
      <w:rPr>
        <w:rFonts w:hint="default"/>
        <w:sz w:val="26"/>
      </w:rPr>
    </w:lvl>
    <w:lvl w:ilvl="8">
      <w:start w:val="1"/>
      <w:numFmt w:val="decimal"/>
      <w:isLgl/>
      <w:lvlText w:val="%1.%2.%3.%4.%5.%6.%7.%8.%9."/>
      <w:lvlJc w:val="left"/>
      <w:pPr>
        <w:ind w:left="6032" w:hanging="1800"/>
      </w:pPr>
      <w:rPr>
        <w:rFonts w:hint="default"/>
        <w:sz w:val="26"/>
      </w:rPr>
    </w:lvl>
  </w:abstractNum>
  <w:abstractNum w:abstractNumId="25">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6">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7">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5F470095"/>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07B0828"/>
    <w:multiLevelType w:val="hybridMultilevel"/>
    <w:tmpl w:val="8832866A"/>
    <w:lvl w:ilvl="0" w:tplc="58A885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2EC4BFD"/>
    <w:multiLevelType w:val="hybridMultilevel"/>
    <w:tmpl w:val="9F0C2C1E"/>
    <w:lvl w:ilvl="0" w:tplc="ABCEA9B8">
      <w:start w:val="2"/>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6">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9">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nsid w:val="77430AE5"/>
    <w:multiLevelType w:val="multilevel"/>
    <w:tmpl w:val="2FB45C00"/>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9"/>
  </w:num>
  <w:num w:numId="3">
    <w:abstractNumId w:val="16"/>
  </w:num>
  <w:num w:numId="4">
    <w:abstractNumId w:val="2"/>
  </w:num>
  <w:num w:numId="5">
    <w:abstractNumId w:val="4"/>
  </w:num>
  <w:num w:numId="6">
    <w:abstractNumId w:val="5"/>
  </w:num>
  <w:num w:numId="7">
    <w:abstractNumId w:val="41"/>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6"/>
  </w:num>
  <w:num w:numId="10">
    <w:abstractNumId w:val="26"/>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5"/>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7"/>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10"/>
  </w:num>
  <w:num w:numId="19">
    <w:abstractNumId w:val="30"/>
  </w:num>
  <w:num w:numId="20">
    <w:abstractNumId w:val="36"/>
  </w:num>
  <w:num w:numId="21">
    <w:abstractNumId w:val="15"/>
  </w:num>
  <w:num w:numId="22">
    <w:abstractNumId w:val="18"/>
  </w:num>
  <w:num w:numId="23">
    <w:abstractNumId w:val="33"/>
  </w:num>
  <w:num w:numId="24">
    <w:abstractNumId w:val="42"/>
  </w:num>
  <w:num w:numId="25">
    <w:abstractNumId w:val="6"/>
  </w:num>
  <w:num w:numId="26">
    <w:abstractNumId w:val="29"/>
  </w:num>
  <w:num w:numId="27">
    <w:abstractNumId w:val="11"/>
  </w:num>
  <w:num w:numId="28">
    <w:abstractNumId w:val="19"/>
  </w:num>
  <w:num w:numId="29">
    <w:abstractNumId w:val="23"/>
  </w:num>
  <w:num w:numId="30">
    <w:abstractNumId w:val="9"/>
  </w:num>
  <w:num w:numId="31">
    <w:abstractNumId w:val="13"/>
  </w:num>
  <w:num w:numId="32">
    <w:abstractNumId w:val="28"/>
  </w:num>
  <w:num w:numId="33">
    <w:abstractNumId w:val="3"/>
  </w:num>
  <w:num w:numId="34">
    <w:abstractNumId w:val="31"/>
  </w:num>
  <w:num w:numId="35">
    <w:abstractNumId w:val="37"/>
  </w:num>
  <w:num w:numId="36">
    <w:abstractNumId w:val="1"/>
  </w:num>
  <w:num w:numId="37">
    <w:abstractNumId w:val="34"/>
  </w:num>
  <w:num w:numId="38">
    <w:abstractNumId w:val="14"/>
  </w:num>
  <w:num w:numId="39">
    <w:abstractNumId w:val="12"/>
  </w:num>
  <w:num w:numId="40">
    <w:abstractNumId w:val="35"/>
  </w:num>
  <w:num w:numId="41">
    <w:abstractNumId w:val="20"/>
  </w:num>
  <w:num w:numId="42">
    <w:abstractNumId w:val="32"/>
  </w:num>
  <w:num w:numId="43">
    <w:abstractNumId w:val="2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4"/>
  </w:num>
  <w:num w:numId="4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153B6"/>
    <w:rsid w:val="0002048F"/>
    <w:rsid w:val="00053762"/>
    <w:rsid w:val="000B2993"/>
    <w:rsid w:val="001246FA"/>
    <w:rsid w:val="001F5979"/>
    <w:rsid w:val="00212D4D"/>
    <w:rsid w:val="00226377"/>
    <w:rsid w:val="00240A85"/>
    <w:rsid w:val="00277B27"/>
    <w:rsid w:val="00293F9F"/>
    <w:rsid w:val="002C1151"/>
    <w:rsid w:val="002E7F31"/>
    <w:rsid w:val="002F5478"/>
    <w:rsid w:val="00351840"/>
    <w:rsid w:val="00361EA2"/>
    <w:rsid w:val="003C4B40"/>
    <w:rsid w:val="003F6299"/>
    <w:rsid w:val="00430076"/>
    <w:rsid w:val="004501EF"/>
    <w:rsid w:val="0047117F"/>
    <w:rsid w:val="00474600"/>
    <w:rsid w:val="00491971"/>
    <w:rsid w:val="004D2E9B"/>
    <w:rsid w:val="00530FCE"/>
    <w:rsid w:val="0056495C"/>
    <w:rsid w:val="00587C80"/>
    <w:rsid w:val="005B0D52"/>
    <w:rsid w:val="005F4BBD"/>
    <w:rsid w:val="00605360"/>
    <w:rsid w:val="006374E3"/>
    <w:rsid w:val="00672483"/>
    <w:rsid w:val="00674EDA"/>
    <w:rsid w:val="00693CFA"/>
    <w:rsid w:val="006C6C4C"/>
    <w:rsid w:val="006D6801"/>
    <w:rsid w:val="006F1642"/>
    <w:rsid w:val="00701FC1"/>
    <w:rsid w:val="00796BA8"/>
    <w:rsid w:val="007C1F1C"/>
    <w:rsid w:val="007E2FE6"/>
    <w:rsid w:val="007E71E7"/>
    <w:rsid w:val="007F78BD"/>
    <w:rsid w:val="008037BC"/>
    <w:rsid w:val="00820713"/>
    <w:rsid w:val="00846577"/>
    <w:rsid w:val="008B247F"/>
    <w:rsid w:val="008B62DB"/>
    <w:rsid w:val="008D2868"/>
    <w:rsid w:val="00913D32"/>
    <w:rsid w:val="00A44064"/>
    <w:rsid w:val="00A50CF8"/>
    <w:rsid w:val="00A54E76"/>
    <w:rsid w:val="00A61E24"/>
    <w:rsid w:val="00AB5AD1"/>
    <w:rsid w:val="00AC1E8A"/>
    <w:rsid w:val="00AE1055"/>
    <w:rsid w:val="00AF6616"/>
    <w:rsid w:val="00B94177"/>
    <w:rsid w:val="00BA67E3"/>
    <w:rsid w:val="00BB175F"/>
    <w:rsid w:val="00BC3C66"/>
    <w:rsid w:val="00BD0DED"/>
    <w:rsid w:val="00BF4375"/>
    <w:rsid w:val="00C10D3F"/>
    <w:rsid w:val="00C44A52"/>
    <w:rsid w:val="00C53794"/>
    <w:rsid w:val="00C949B5"/>
    <w:rsid w:val="00C97112"/>
    <w:rsid w:val="00D4167C"/>
    <w:rsid w:val="00D63342"/>
    <w:rsid w:val="00D739C9"/>
    <w:rsid w:val="00DB2EA9"/>
    <w:rsid w:val="00DF297B"/>
    <w:rsid w:val="00E0583B"/>
    <w:rsid w:val="00E146DC"/>
    <w:rsid w:val="00E52B08"/>
    <w:rsid w:val="00E7555D"/>
    <w:rsid w:val="00E9654F"/>
    <w:rsid w:val="00F40F5D"/>
    <w:rsid w:val="00F80095"/>
    <w:rsid w:val="00F863C1"/>
    <w:rsid w:val="00FD0B09"/>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iPriority w:val="99"/>
    <w:unhideWhenUsed/>
    <w:rsid w:val="008D2868"/>
    <w:pPr>
      <w:widowControl/>
      <w:autoSpaceDE/>
      <w:autoSpaceDN/>
      <w:adjustRightInd/>
      <w:spacing w:before="100" w:beforeAutospacing="1" w:after="119"/>
    </w:pPr>
    <w:rPr>
      <w:sz w:val="24"/>
      <w:szCs w:val="24"/>
    </w:rPr>
  </w:style>
  <w:style w:type="table" w:styleId="a5">
    <w:name w:val="Table Grid"/>
    <w:basedOn w:val="a2"/>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iPriority w:val="99"/>
    <w:unhideWhenUsed/>
    <w:rsid w:val="008D2868"/>
    <w:rPr>
      <w:rFonts w:ascii="Tahoma" w:hAnsi="Tahoma" w:cs="Tahoma"/>
      <w:sz w:val="16"/>
      <w:szCs w:val="16"/>
    </w:rPr>
  </w:style>
  <w:style w:type="character" w:customStyle="1" w:styleId="aa">
    <w:name w:val="Текст выноски Знак"/>
    <w:basedOn w:val="a1"/>
    <w:link w:val="a9"/>
    <w:uiPriority w:val="9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uiPriority w:val="99"/>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link w:val="af6"/>
    <w:uiPriority w:val="1"/>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7">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8"/>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8">
    <w:name w:val="Title"/>
    <w:basedOn w:val="a0"/>
    <w:next w:val="a0"/>
    <w:link w:val="af9"/>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1"/>
    <w:link w:val="af8"/>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a">
    <w:name w:val="Strong"/>
    <w:basedOn w:val="a1"/>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b">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c">
    <w:name w:val="Цветовое выделение"/>
    <w:rsid w:val="008D2868"/>
    <w:rPr>
      <w:b/>
      <w:bCs/>
      <w:color w:val="000080"/>
      <w:sz w:val="20"/>
      <w:szCs w:val="20"/>
    </w:rPr>
  </w:style>
  <w:style w:type="paragraph" w:styleId="afd">
    <w:name w:val="Body Text Indent"/>
    <w:basedOn w:val="a0"/>
    <w:link w:val="afe"/>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e">
    <w:name w:val="Основной текст с отступом Знак"/>
    <w:basedOn w:val="a1"/>
    <w:link w:val="afd"/>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f">
    <w:name w:val="page number"/>
    <w:basedOn w:val="13"/>
    <w:rsid w:val="008D2868"/>
  </w:style>
  <w:style w:type="character" w:customStyle="1" w:styleId="aff0">
    <w:name w:val="Знак"/>
    <w:basedOn w:val="13"/>
    <w:rsid w:val="008D2868"/>
  </w:style>
  <w:style w:type="character" w:customStyle="1" w:styleId="aff1">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2">
    <w:name w:val="endnote text"/>
    <w:basedOn w:val="a0"/>
    <w:link w:val="aff3"/>
    <w:semiHidden/>
    <w:rsid w:val="008D2868"/>
    <w:pPr>
      <w:widowControl/>
      <w:suppressAutoHyphens/>
      <w:autoSpaceDE/>
      <w:autoSpaceDN/>
      <w:adjustRightInd/>
    </w:pPr>
    <w:rPr>
      <w:lang w:eastAsia="ar-SA"/>
    </w:rPr>
  </w:style>
  <w:style w:type="character" w:customStyle="1" w:styleId="aff3">
    <w:name w:val="Текст концевой сноски Знак"/>
    <w:basedOn w:val="a1"/>
    <w:link w:val="aff2"/>
    <w:semiHidden/>
    <w:rsid w:val="008D2868"/>
    <w:rPr>
      <w:rFonts w:ascii="Times New Roman" w:eastAsia="Times New Roman" w:hAnsi="Times New Roman" w:cs="Times New Roman"/>
      <w:sz w:val="20"/>
      <w:szCs w:val="20"/>
      <w:lang w:eastAsia="ar-SA"/>
    </w:rPr>
  </w:style>
  <w:style w:type="paragraph" w:customStyle="1" w:styleId="aff4">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5">
    <w:name w:val="footnote text"/>
    <w:basedOn w:val="a0"/>
    <w:link w:val="aff6"/>
    <w:rsid w:val="008D2868"/>
    <w:pPr>
      <w:widowControl/>
      <w:autoSpaceDE/>
      <w:autoSpaceDN/>
      <w:adjustRightInd/>
    </w:pPr>
  </w:style>
  <w:style w:type="character" w:customStyle="1" w:styleId="aff6">
    <w:name w:val="Текст сноски Знак"/>
    <w:basedOn w:val="a1"/>
    <w:link w:val="aff5"/>
    <w:rsid w:val="008D2868"/>
    <w:rPr>
      <w:rFonts w:ascii="Times New Roman" w:eastAsia="Times New Roman" w:hAnsi="Times New Roman" w:cs="Times New Roman"/>
      <w:sz w:val="20"/>
      <w:szCs w:val="20"/>
      <w:lang w:eastAsia="ru-RU"/>
    </w:rPr>
  </w:style>
  <w:style w:type="character" w:styleId="aff7">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8">
    <w:name w:val="Document Map"/>
    <w:basedOn w:val="a0"/>
    <w:link w:val="aff9"/>
    <w:semiHidden/>
    <w:rsid w:val="008D2868"/>
    <w:pPr>
      <w:widowControl/>
      <w:shd w:val="clear" w:color="auto" w:fill="000080"/>
      <w:autoSpaceDE/>
      <w:autoSpaceDN/>
      <w:adjustRightInd/>
    </w:pPr>
    <w:rPr>
      <w:rFonts w:ascii="Tahoma" w:hAnsi="Tahoma" w:cs="Tahoma"/>
    </w:rPr>
  </w:style>
  <w:style w:type="character" w:customStyle="1" w:styleId="aff9">
    <w:name w:val="Схема документа Знак"/>
    <w:basedOn w:val="a1"/>
    <w:link w:val="aff8"/>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a">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b">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c">
    <w:name w:val="Body Text First Indent"/>
    <w:basedOn w:val="af"/>
    <w:link w:val="affd"/>
    <w:rsid w:val="008D2868"/>
    <w:pPr>
      <w:ind w:firstLine="210"/>
    </w:pPr>
    <w:rPr>
      <w:sz w:val="20"/>
      <w:szCs w:val="20"/>
      <w:lang w:eastAsia="ru-RU"/>
    </w:rPr>
  </w:style>
  <w:style w:type="character" w:customStyle="1" w:styleId="affd">
    <w:name w:val="Красная строка Знак"/>
    <w:basedOn w:val="af0"/>
    <w:link w:val="affc"/>
    <w:rsid w:val="008D2868"/>
    <w:rPr>
      <w:sz w:val="20"/>
      <w:szCs w:val="20"/>
      <w:lang w:eastAsia="ru-RU"/>
    </w:rPr>
  </w:style>
  <w:style w:type="paragraph" w:styleId="affe">
    <w:name w:val="Subtitle"/>
    <w:basedOn w:val="a0"/>
    <w:link w:val="afff"/>
    <w:qFormat/>
    <w:rsid w:val="008D2868"/>
    <w:pPr>
      <w:widowControl/>
      <w:autoSpaceDE/>
      <w:autoSpaceDN/>
      <w:adjustRightInd/>
      <w:spacing w:after="60"/>
      <w:jc w:val="center"/>
      <w:outlineLvl w:val="1"/>
    </w:pPr>
    <w:rPr>
      <w:rFonts w:ascii="Arial" w:hAnsi="Arial" w:cs="Arial"/>
      <w:sz w:val="24"/>
      <w:szCs w:val="24"/>
    </w:rPr>
  </w:style>
  <w:style w:type="character" w:customStyle="1" w:styleId="afff">
    <w:name w:val="Подзаголовок Знак"/>
    <w:basedOn w:val="a1"/>
    <w:link w:val="affe"/>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0">
    <w:name w:val="List Bullet"/>
    <w:basedOn w:val="a0"/>
    <w:rsid w:val="008D2868"/>
    <w:pPr>
      <w:widowControl/>
      <w:autoSpaceDE/>
      <w:autoSpaceDN/>
      <w:adjustRightInd/>
      <w:contextualSpacing/>
    </w:pPr>
    <w:rPr>
      <w:b/>
      <w:i/>
    </w:rPr>
  </w:style>
  <w:style w:type="paragraph" w:customStyle="1" w:styleId="afff1">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2">
    <w:name w:val="Подпись к таблице_"/>
    <w:basedOn w:val="a1"/>
    <w:link w:val="afff3"/>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3">
    <w:name w:val="Подпись к таблице"/>
    <w:basedOn w:val="a0"/>
    <w:link w:val="afff2"/>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 w:type="character" w:customStyle="1" w:styleId="l1">
    <w:name w:val="l1"/>
    <w:basedOn w:val="a1"/>
    <w:rsid w:val="006F1642"/>
  </w:style>
  <w:style w:type="character" w:customStyle="1" w:styleId="r4">
    <w:name w:val="r4"/>
    <w:basedOn w:val="a1"/>
    <w:rsid w:val="006F1642"/>
  </w:style>
  <w:style w:type="paragraph" w:customStyle="1" w:styleId="110">
    <w:name w:val="Заголовок 11"/>
    <w:basedOn w:val="a0"/>
    <w:next w:val="a0"/>
    <w:rsid w:val="00474600"/>
    <w:pPr>
      <w:keepNext/>
      <w:suppressAutoHyphens/>
      <w:autoSpaceDE/>
      <w:autoSpaceDN/>
      <w:adjustRightInd/>
      <w:ind w:left="928" w:hanging="360"/>
      <w:jc w:val="center"/>
      <w:outlineLvl w:val="0"/>
    </w:pPr>
    <w:rPr>
      <w:rFonts w:eastAsia="Lucida Sans Unicode"/>
      <w:b/>
      <w:bCs/>
      <w:sz w:val="36"/>
      <w:szCs w:val="36"/>
      <w:lang w:eastAsia="hi-IN" w:bidi="hi-IN"/>
    </w:rPr>
  </w:style>
  <w:style w:type="character" w:customStyle="1" w:styleId="43">
    <w:name w:val="Заголовок №4"/>
    <w:basedOn w:val="a1"/>
    <w:rsid w:val="00474600"/>
    <w:rPr>
      <w:rFonts w:ascii="Arial" w:eastAsia="Arial" w:hAnsi="Arial" w:cs="Arial" w:hint="default"/>
      <w:b w:val="0"/>
      <w:bCs w:val="0"/>
      <w:i w:val="0"/>
      <w:iCs w:val="0"/>
      <w:smallCaps w:val="0"/>
      <w:strike w:val="0"/>
      <w:dstrike w:val="0"/>
      <w:color w:val="000000"/>
      <w:spacing w:val="-10"/>
      <w:w w:val="100"/>
      <w:position w:val="0"/>
      <w:sz w:val="24"/>
      <w:szCs w:val="24"/>
      <w:u w:val="none"/>
      <w:effect w:val="none"/>
      <w:lang w:val="ru-RU" w:eastAsia="ru-RU" w:bidi="ru-RU"/>
    </w:rPr>
  </w:style>
  <w:style w:type="character" w:customStyle="1" w:styleId="420">
    <w:name w:val="Заголовок №4 (2)"/>
    <w:basedOn w:val="a1"/>
    <w:rsid w:val="00474600"/>
    <w:rPr>
      <w:rFonts w:ascii="Candara" w:eastAsia="Candara" w:hAnsi="Candara" w:cs="Candara"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Arial0pt">
    <w:name w:val="Основной текст (2) + Arial;Не полужирный;Интервал 0 pt"/>
    <w:basedOn w:val="22"/>
    <w:rsid w:val="00474600"/>
    <w:rPr>
      <w:rFonts w:ascii="Arial" w:eastAsia="Arial" w:hAnsi="Arial" w:cs="Arial"/>
      <w:i w:val="0"/>
      <w:iCs w:val="0"/>
      <w:smallCaps w:val="0"/>
      <w:strike w:val="0"/>
      <w:color w:val="000000"/>
      <w:spacing w:val="-10"/>
      <w:w w:val="100"/>
      <w:position w:val="0"/>
      <w:sz w:val="24"/>
      <w:szCs w:val="24"/>
      <w:u w:val="none"/>
      <w:lang w:val="ru-RU" w:eastAsia="ru-RU" w:bidi="ru-RU"/>
    </w:rPr>
  </w:style>
  <w:style w:type="character" w:customStyle="1" w:styleId="af6">
    <w:name w:val="Без интервала Знак"/>
    <w:basedOn w:val="a1"/>
    <w:link w:val="af5"/>
    <w:uiPriority w:val="1"/>
    <w:locked/>
    <w:rsid w:val="00C44A52"/>
    <w:rPr>
      <w:rFonts w:ascii="Times New Roman" w:eastAsia="Arial" w:hAnsi="Times New Roman" w:cs="Times New Roman"/>
      <w:kern w:val="1"/>
      <w:sz w:val="20"/>
      <w:szCs w:val="20"/>
      <w:lang w:eastAsia="ar-SA"/>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RLAW265;n=35944;fld=134;dst=100017" TargetMode="External"/><Relationship Id="rId18" Type="http://schemas.openxmlformats.org/officeDocument/2006/relationships/hyperlink" Target="consultantplus://offline/ref=4F784FEFCF985375A4F8B0B09BC2DC8188F0010EAB52D0EBCC590238C7F204654A710EC37CA022B3F3v5K"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main?base=LAW;n=117671;fld=134" TargetMode="External"/><Relationship Id="rId17" Type="http://schemas.openxmlformats.org/officeDocument/2006/relationships/hyperlink" Target="consultantplus://offline/ref=4F784FEFCF985375A4F8B0B09BC2DC8180FC040DAC5E8DE1C4000E3AC0FD5B724D3802C27CA12AFBv0K" TargetMode="Externa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F784FEFCF985375A4F8B0B09BC2DC8188F0010DA855D0EBCC590238C7F204654A710EC37CA12AB5F3v2K" TargetMode="External"/><Relationship Id="rId20" Type="http://schemas.openxmlformats.org/officeDocument/2006/relationships/hyperlink" Target="consultantplus://offline/ref=4F784FEFCF985375A4F8B0B09BC2DC8188F0010EAB52D0EBCC590238C7F204654A710EC37CA32FBCF3vB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F784FEFCF985375A4F8B0B09BC2DC818BFD050EA60387E99D0C0CF3vDK" TargetMode="External"/><Relationship Id="rId24" Type="http://schemas.openxmlformats.org/officeDocument/2006/relationships/hyperlink" Target="http://www.ostrovskoe.ru" TargetMode="External"/><Relationship Id="rId32"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consultantplus://offline/ref=4F784FEFCF985375A4F8B0B09BC2DC8180FC040DAC5E8DE1C4000E3AC0FD5B724D3802C27CA12AFBv0K" TargetMode="External"/><Relationship Id="rId23" Type="http://schemas.openxmlformats.org/officeDocument/2006/relationships/hyperlink" Target="http://www.torgi.gov.ru" TargetMode="External"/><Relationship Id="rId28" Type="http://schemas.openxmlformats.org/officeDocument/2006/relationships/hyperlink" Target="http://www.ostrovskoe.ru/" TargetMode="External"/><Relationship Id="rId10" Type="http://schemas.openxmlformats.org/officeDocument/2006/relationships/image" Target="media/image3.png"/><Relationship Id="rId19" Type="http://schemas.openxmlformats.org/officeDocument/2006/relationships/hyperlink" Target="consultantplus://offline/ref=4F784FEFCF985375A4F8B0B09BC2DC818AF20409AF5E8DE1C4000E3AC0FD5B724D3802C27CA12AFBvDK" TargetMode="Externa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main?base=RLAW265;n=29642;fld=134;dst=100012" TargetMode="External"/><Relationship Id="rId22" Type="http://schemas.openxmlformats.org/officeDocument/2006/relationships/image" Target="media/image5.png"/><Relationship Id="rId27" Type="http://schemas.openxmlformats.org/officeDocument/2006/relationships/image" Target="media/image8.png"/><Relationship Id="rId30"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A8AC2-2CEA-4474-9D35-2C73B008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14092</Words>
  <Characters>80330</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7</cp:revision>
  <dcterms:created xsi:type="dcterms:W3CDTF">2019-01-11T10:49:00Z</dcterms:created>
  <dcterms:modified xsi:type="dcterms:W3CDTF">2019-01-16T07:33:00Z</dcterms:modified>
</cp:coreProperties>
</file>