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Default="002D3D66" w:rsidP="00CB6196">
      <w:pPr>
        <w:pStyle w:val="a3"/>
        <w:widowControl w:val="0"/>
        <w:spacing w:before="0" w:beforeAutospacing="0" w:after="0"/>
        <w:rPr>
          <w:sz w:val="20"/>
          <w:szCs w:val="20"/>
        </w:rPr>
      </w:pPr>
    </w:p>
    <w:p w:rsidR="002D3D66" w:rsidRDefault="002D3D66" w:rsidP="00CB6196">
      <w:pPr>
        <w:pStyle w:val="a3"/>
        <w:widowControl w:val="0"/>
        <w:spacing w:before="0" w:beforeAutospacing="0" w:after="0"/>
        <w:rPr>
          <w:sz w:val="20"/>
          <w:szCs w:val="20"/>
        </w:rPr>
      </w:pPr>
    </w:p>
    <w:p w:rsidR="000F1730" w:rsidRPr="009E15DB" w:rsidRDefault="0023258D" w:rsidP="00CB6196">
      <w:pPr>
        <w:pStyle w:val="a3"/>
        <w:widowControl w:val="0"/>
        <w:spacing w:before="0" w:beforeAutospacing="0" w:after="0"/>
        <w:rPr>
          <w:sz w:val="20"/>
          <w:szCs w:val="20"/>
        </w:rPr>
      </w:pPr>
      <w:r>
        <w:rPr>
          <w:noProof/>
          <w:sz w:val="20"/>
          <w:szCs w:val="20"/>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0129EB" w:rsidRDefault="000129EB"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0129EB" w:rsidRDefault="000129EB"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0129EB" w:rsidRDefault="000129EB" w:rsidP="008C3E01">
                      <w:pPr>
                        <w:jc w:val="center"/>
                      </w:pPr>
                      <w:r>
                        <w:t xml:space="preserve">Издается </w:t>
                      </w:r>
                    </w:p>
                    <w:p w:rsidR="000129EB" w:rsidRDefault="000129EB" w:rsidP="008C3E01">
                      <w:pPr>
                        <w:jc w:val="center"/>
                      </w:pPr>
                      <w:r>
                        <w:t xml:space="preserve">с  мая  </w:t>
                      </w:r>
                    </w:p>
                    <w:p w:rsidR="000129EB" w:rsidRDefault="000129EB" w:rsidP="008C3E01">
                      <w:pPr>
                        <w:jc w:val="center"/>
                      </w:pPr>
                      <w:r>
                        <w:t>2007 года</w:t>
                      </w:r>
                    </w:p>
                    <w:p w:rsidR="000129EB" w:rsidRPr="00414855" w:rsidRDefault="000129EB" w:rsidP="008C3E01">
                      <w:pPr>
                        <w:jc w:val="center"/>
                      </w:pPr>
                      <w:r>
                        <w:t>№ 6</w:t>
                      </w:r>
                      <w:r w:rsidRPr="00414855">
                        <w:t>(</w:t>
                      </w:r>
                      <w:r>
                        <w:t>229</w:t>
                      </w:r>
                      <w:r w:rsidRPr="00414855">
                        <w:t>)</w:t>
                      </w:r>
                    </w:p>
                    <w:p w:rsidR="000129EB" w:rsidRDefault="000129EB" w:rsidP="008C3E01">
                      <w:pPr>
                        <w:jc w:val="center"/>
                      </w:pPr>
                      <w:r>
                        <w:t> </w:t>
                      </w:r>
                    </w:p>
                    <w:p w:rsidR="000129EB" w:rsidRPr="00AD1713" w:rsidRDefault="000129EB" w:rsidP="008C3E01">
                      <w:pPr>
                        <w:jc w:val="center"/>
                      </w:pPr>
                      <w:r>
                        <w:t>1 марта</w:t>
                      </w:r>
                    </w:p>
                    <w:p w:rsidR="000129EB" w:rsidRDefault="000129EB" w:rsidP="008C3E01">
                      <w:pPr>
                        <w:jc w:val="center"/>
                      </w:pPr>
                      <w:r>
                        <w:t>2018 года</w:t>
                      </w:r>
                    </w:p>
                    <w:p w:rsidR="000129EB" w:rsidRDefault="000129EB" w:rsidP="008C3E01">
                      <w:pPr>
                        <w:jc w:val="center"/>
                      </w:pPr>
                      <w:r>
                        <w:t> </w:t>
                      </w:r>
                    </w:p>
                    <w:p w:rsidR="000129EB" w:rsidRDefault="000129EB"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0129EB" w:rsidRDefault="000129EB" w:rsidP="008C3E01">
                      <w:pPr>
                        <w:jc w:val="center"/>
                      </w:pPr>
                      <w:r>
                        <w:t>ИНФОРМАЦИОННЫЙ БЮЛЛЕТЕНЬ</w:t>
                      </w:r>
                    </w:p>
                    <w:p w:rsidR="000129EB" w:rsidRDefault="000129EB" w:rsidP="008C3E01">
                      <w:pPr>
                        <w:jc w:val="center"/>
                      </w:pPr>
                      <w:r>
                        <w:t xml:space="preserve">Официальное издание районного Собрания депутатов и администрации </w:t>
                      </w:r>
                    </w:p>
                    <w:p w:rsidR="000129EB" w:rsidRDefault="000129EB" w:rsidP="008C3E01">
                      <w:pPr>
                        <w:jc w:val="center"/>
                      </w:pPr>
                      <w:r>
                        <w:t>Островского муниципального района</w:t>
                      </w:r>
                    </w:p>
                  </w:txbxContent>
                </v:textbox>
              </v:shape>
            </v:group>
          </v:group>
        </w:pict>
      </w: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C7241A" w:rsidRPr="009E15DB" w:rsidRDefault="00C7241A" w:rsidP="00CB6196">
      <w:pPr>
        <w:pStyle w:val="ConsPlusNormal"/>
        <w:ind w:firstLine="540"/>
        <w:jc w:val="both"/>
        <w:rPr>
          <w:rFonts w:ascii="Times New Roman" w:hAnsi="Times New Roman" w:cs="Times New Roman"/>
          <w:sz w:val="20"/>
          <w:lang w:val="en-US"/>
        </w:rPr>
      </w:pPr>
    </w:p>
    <w:p w:rsidR="00AA2848" w:rsidRPr="009E15DB" w:rsidRDefault="00CB6196" w:rsidP="009E15DB">
      <w:pPr>
        <w:jc w:val="center"/>
      </w:pPr>
      <w:bookmarkStart w:id="0" w:name="_GoBack"/>
      <w:bookmarkStart w:id="1" w:name="sub_1000"/>
      <w:bookmarkEnd w:id="0"/>
      <w:r w:rsidRPr="009E15DB">
        <w:t xml:space="preserve">  </w:t>
      </w:r>
      <w:bookmarkEnd w:id="1"/>
    </w:p>
    <w:p w:rsidR="007C3657" w:rsidRDefault="007C3657" w:rsidP="007B1840">
      <w:pPr>
        <w:pStyle w:val="Default"/>
        <w:jc w:val="both"/>
        <w:rPr>
          <w:sz w:val="20"/>
          <w:szCs w:val="20"/>
        </w:rPr>
      </w:pPr>
    </w:p>
    <w:p w:rsidR="000D789C" w:rsidRDefault="000D789C" w:rsidP="000D789C">
      <w:pPr>
        <w:tabs>
          <w:tab w:val="left" w:pos="3060"/>
        </w:tabs>
        <w:jc w:val="center"/>
      </w:pPr>
      <w:r>
        <w:rPr>
          <w:noProof/>
        </w:rPr>
        <w:drawing>
          <wp:inline distT="0" distB="0" distL="0" distR="0">
            <wp:extent cx="748030" cy="914400"/>
            <wp:effectExtent l="19050" t="0" r="0" b="0"/>
            <wp:docPr id="1"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0D789C" w:rsidRPr="000D789C" w:rsidRDefault="000D789C" w:rsidP="000D789C">
      <w:pPr>
        <w:jc w:val="center"/>
      </w:pPr>
    </w:p>
    <w:p w:rsidR="000D789C" w:rsidRPr="000D789C" w:rsidRDefault="000D789C" w:rsidP="000D789C">
      <w:pPr>
        <w:pStyle w:val="1"/>
        <w:jc w:val="center"/>
        <w:rPr>
          <w:b/>
          <w:bCs/>
          <w:sz w:val="20"/>
          <w:szCs w:val="20"/>
        </w:rPr>
      </w:pPr>
      <w:r w:rsidRPr="000D789C">
        <w:rPr>
          <w:b/>
          <w:bCs/>
          <w:sz w:val="20"/>
          <w:szCs w:val="20"/>
        </w:rPr>
        <w:t>ПОСТАНОВЛЕНИЕ</w:t>
      </w:r>
    </w:p>
    <w:p w:rsidR="000D789C" w:rsidRPr="000D789C" w:rsidRDefault="000D789C" w:rsidP="000D789C">
      <w:pPr>
        <w:jc w:val="center"/>
      </w:pPr>
    </w:p>
    <w:p w:rsidR="000D789C" w:rsidRPr="000D789C" w:rsidRDefault="000D789C" w:rsidP="000D789C">
      <w:pPr>
        <w:jc w:val="center"/>
      </w:pPr>
      <w:r w:rsidRPr="000D789C">
        <w:t>АДМИНИСТРАЦИЯ ОСТРОВСКОГО  МУНИЦИПАЛЬНОГО РАЙОНА</w:t>
      </w:r>
    </w:p>
    <w:p w:rsidR="000D789C" w:rsidRPr="000D789C" w:rsidRDefault="000D789C" w:rsidP="000D789C">
      <w:pPr>
        <w:jc w:val="center"/>
      </w:pPr>
      <w:r w:rsidRPr="000D789C">
        <w:t>КОСТРОМСКОЙ ОБЛАСТИ</w:t>
      </w:r>
    </w:p>
    <w:p w:rsidR="000D789C" w:rsidRPr="000D789C" w:rsidRDefault="000D789C" w:rsidP="000D789C">
      <w:pPr>
        <w:jc w:val="center"/>
      </w:pPr>
    </w:p>
    <w:p w:rsidR="000D789C" w:rsidRPr="000D789C" w:rsidRDefault="000D789C" w:rsidP="000D789C">
      <w:pPr>
        <w:jc w:val="center"/>
      </w:pPr>
      <w:r w:rsidRPr="000D789C">
        <w:t xml:space="preserve">от  05 февраля 2018 г.                                      № 57                                                  п. </w:t>
      </w:r>
      <w:proofErr w:type="gramStart"/>
      <w:r w:rsidRPr="000D789C">
        <w:t>Островское</w:t>
      </w:r>
      <w:proofErr w:type="gramEnd"/>
    </w:p>
    <w:p w:rsidR="000D789C" w:rsidRPr="000D789C" w:rsidRDefault="000D789C" w:rsidP="000D789C">
      <w:pPr>
        <w:jc w:val="center"/>
      </w:pPr>
    </w:p>
    <w:p w:rsidR="000D789C" w:rsidRPr="000D789C" w:rsidRDefault="000D789C" w:rsidP="000D789C">
      <w:pPr>
        <w:jc w:val="center"/>
      </w:pPr>
    </w:p>
    <w:tbl>
      <w:tblPr>
        <w:tblW w:w="10031" w:type="dxa"/>
        <w:tblLook w:val="01E0"/>
      </w:tblPr>
      <w:tblGrid>
        <w:gridCol w:w="6771"/>
        <w:gridCol w:w="3260"/>
      </w:tblGrid>
      <w:tr w:rsidR="000D789C" w:rsidRPr="000D789C" w:rsidTr="000D789C">
        <w:tc>
          <w:tcPr>
            <w:tcW w:w="6771" w:type="dxa"/>
            <w:shd w:val="clear" w:color="auto" w:fill="auto"/>
          </w:tcPr>
          <w:p w:rsidR="000D789C" w:rsidRPr="000D789C" w:rsidRDefault="000D789C" w:rsidP="000D789C">
            <w:pPr>
              <w:rPr>
                <w:b/>
              </w:rPr>
            </w:pPr>
            <w:r w:rsidRPr="000D789C">
              <w:rPr>
                <w:b/>
              </w:rPr>
              <w:t>О  внесении  изменений  в  постановление  администрации</w:t>
            </w:r>
          </w:p>
          <w:p w:rsidR="000D789C" w:rsidRPr="000D789C" w:rsidRDefault="000D789C" w:rsidP="000D789C">
            <w:pPr>
              <w:rPr>
                <w:b/>
              </w:rPr>
            </w:pPr>
            <w:r w:rsidRPr="000D789C">
              <w:rPr>
                <w:b/>
              </w:rPr>
              <w:t xml:space="preserve"> Островского  муниципального  района  от 28 января 2011г. </w:t>
            </w:r>
          </w:p>
          <w:p w:rsidR="000D789C" w:rsidRPr="000D789C" w:rsidRDefault="000D789C" w:rsidP="000D789C">
            <w:pPr>
              <w:rPr>
                <w:b/>
              </w:rPr>
            </w:pPr>
            <w:r w:rsidRPr="000D789C">
              <w:rPr>
                <w:b/>
              </w:rPr>
              <w:t xml:space="preserve"> № 33 «О  комиссии    по   предупреждению  и  ликвидации </w:t>
            </w:r>
          </w:p>
          <w:p w:rsidR="000D789C" w:rsidRPr="000D789C" w:rsidRDefault="000D789C" w:rsidP="000D789C">
            <w:pPr>
              <w:rPr>
                <w:b/>
              </w:rPr>
            </w:pPr>
            <w:r w:rsidRPr="000D789C">
              <w:rPr>
                <w:b/>
              </w:rPr>
              <w:t xml:space="preserve"> чрезвычайных      ситуаций    и    обеспечению   </w:t>
            </w:r>
            <w:proofErr w:type="gramStart"/>
            <w:r w:rsidRPr="000D789C">
              <w:rPr>
                <w:b/>
              </w:rPr>
              <w:t>пожарной</w:t>
            </w:r>
            <w:proofErr w:type="gramEnd"/>
            <w:r w:rsidRPr="000D789C">
              <w:rPr>
                <w:b/>
              </w:rPr>
              <w:t xml:space="preserve"> </w:t>
            </w:r>
          </w:p>
          <w:p w:rsidR="000D789C" w:rsidRPr="000D789C" w:rsidRDefault="000D789C" w:rsidP="000D789C">
            <w:r w:rsidRPr="000D789C">
              <w:rPr>
                <w:b/>
              </w:rPr>
              <w:t xml:space="preserve"> безопасности  Островского муниципального района</w:t>
            </w:r>
            <w:r w:rsidRPr="000D789C">
              <w:t>»</w:t>
            </w:r>
          </w:p>
        </w:tc>
        <w:tc>
          <w:tcPr>
            <w:tcW w:w="3260" w:type="dxa"/>
            <w:shd w:val="clear" w:color="auto" w:fill="auto"/>
          </w:tcPr>
          <w:p w:rsidR="000D789C" w:rsidRPr="000D789C" w:rsidRDefault="000D789C" w:rsidP="000D789C">
            <w:pPr>
              <w:jc w:val="center"/>
            </w:pPr>
          </w:p>
        </w:tc>
      </w:tr>
    </w:tbl>
    <w:p w:rsidR="000D789C" w:rsidRPr="000D789C" w:rsidRDefault="000D789C" w:rsidP="000D789C">
      <w:pPr>
        <w:jc w:val="center"/>
      </w:pPr>
    </w:p>
    <w:p w:rsidR="000D789C" w:rsidRPr="000D789C" w:rsidRDefault="000D789C" w:rsidP="000D789C">
      <w:pPr>
        <w:jc w:val="both"/>
      </w:pPr>
      <w:r w:rsidRPr="000D789C">
        <w:t xml:space="preserve">   </w:t>
      </w:r>
      <w:r w:rsidRPr="000D789C">
        <w:tab/>
      </w:r>
    </w:p>
    <w:p w:rsidR="000D789C" w:rsidRPr="000D789C" w:rsidRDefault="000D789C" w:rsidP="000D789C">
      <w:pPr>
        <w:ind w:firstLine="708"/>
        <w:jc w:val="both"/>
      </w:pPr>
      <w:r w:rsidRPr="000D789C">
        <w:t xml:space="preserve">В соответствии с постановлением Правительства Российской Федерации от 30.12..2003 года  № 794  «О единой государственной системе предупреждения и ликвидации чрезвычайных ситуаций»,  в целях </w:t>
      </w:r>
      <w:proofErr w:type="gramStart"/>
      <w:r w:rsidRPr="000D789C">
        <w:t>совершенствования деятельности  звена территориальной подсистемы  единой государственной системы предупреждения</w:t>
      </w:r>
      <w:proofErr w:type="gramEnd"/>
      <w:r w:rsidRPr="000D789C">
        <w:t xml:space="preserve"> и ликвидации чрезвычайных ситуаций,  администрация Островского муниципального района  ПОСТАНОВЛЯЕТ:</w:t>
      </w:r>
    </w:p>
    <w:p w:rsidR="000D789C" w:rsidRPr="000D789C" w:rsidRDefault="000D789C" w:rsidP="000D789C">
      <w:pPr>
        <w:jc w:val="both"/>
      </w:pPr>
    </w:p>
    <w:p w:rsidR="000D789C" w:rsidRPr="000D789C" w:rsidRDefault="000D789C" w:rsidP="000D789C">
      <w:pPr>
        <w:jc w:val="both"/>
      </w:pPr>
      <w:r w:rsidRPr="000D789C">
        <w:t>1.Внести в постановление администрации Островского муниципального района от 28 января 2011г. № 33 «О комиссии по предупреждению и ликвидации  чрезвычайных ситуаций и    обеспечению пожарной безопасности Островского муниципального района» следующие изменения:</w:t>
      </w:r>
    </w:p>
    <w:p w:rsidR="000D789C" w:rsidRPr="000D789C" w:rsidRDefault="000D789C" w:rsidP="000D789C">
      <w:pPr>
        <w:jc w:val="both"/>
      </w:pPr>
      <w:r w:rsidRPr="000D789C">
        <w:t xml:space="preserve">1.1.Приложение № 2 к постановлению администрации Островского муниципального района «О составе комиссии по предупреждению и ликвидации чрезвычайных ситуаций и обеспечению пожарной безопасности Островского  муниципального района» изложить в новой редакции </w:t>
      </w:r>
      <w:proofErr w:type="gramStart"/>
      <w:r w:rsidRPr="000D789C">
        <w:t>согласно приложения</w:t>
      </w:r>
      <w:proofErr w:type="gramEnd"/>
      <w:r w:rsidRPr="000D789C">
        <w:t xml:space="preserve"> № 1 к настоящему постановлению;</w:t>
      </w:r>
    </w:p>
    <w:p w:rsidR="000D789C" w:rsidRPr="000D789C" w:rsidRDefault="000D789C" w:rsidP="000D789C">
      <w:pPr>
        <w:jc w:val="both"/>
      </w:pPr>
      <w:r w:rsidRPr="000D789C">
        <w:t xml:space="preserve">2.Признать утратившим силу постановление администрации Островского муниципального района  от 11 января 2017г № 3 «О  внесении  изменений  в  постановление  администрации  Островского  муниципального  района  от 28 января 2011г.  № 33 «О  комиссии    по   предупреждению  и  ликвидации  чрезвычайных      ситуаций    и    обеспечению   пожарной </w:t>
      </w:r>
    </w:p>
    <w:p w:rsidR="000D789C" w:rsidRPr="000D789C" w:rsidRDefault="000D789C" w:rsidP="000D789C">
      <w:pPr>
        <w:jc w:val="both"/>
      </w:pPr>
      <w:r w:rsidRPr="000D789C">
        <w:t xml:space="preserve"> безопасности  Островского муниципального района»» </w:t>
      </w:r>
    </w:p>
    <w:p w:rsidR="000D789C" w:rsidRPr="000D789C" w:rsidRDefault="000D789C" w:rsidP="000D789C">
      <w:pPr>
        <w:jc w:val="both"/>
      </w:pPr>
      <w:r w:rsidRPr="000D789C">
        <w:t>3.</w:t>
      </w:r>
      <w:proofErr w:type="gramStart"/>
      <w:r w:rsidRPr="000D789C">
        <w:t>Контроль за</w:t>
      </w:r>
      <w:proofErr w:type="gramEnd"/>
      <w:r w:rsidRPr="000D789C">
        <w:t xml:space="preserve"> выполнением настоящего постановления оставляю за собой;</w:t>
      </w:r>
    </w:p>
    <w:p w:rsidR="000D789C" w:rsidRPr="000D789C" w:rsidRDefault="000D789C" w:rsidP="000D789C">
      <w:pPr>
        <w:jc w:val="both"/>
      </w:pPr>
      <w:r w:rsidRPr="000D789C">
        <w:t>4.Настоящее постановление вступает в силу со дня опубликования в информационном бюллетене «Районные новости».</w:t>
      </w:r>
    </w:p>
    <w:p w:rsidR="000D789C" w:rsidRPr="000D789C" w:rsidRDefault="000D789C" w:rsidP="000D789C">
      <w:pPr>
        <w:jc w:val="both"/>
      </w:pPr>
    </w:p>
    <w:p w:rsidR="000D789C" w:rsidRPr="000D789C" w:rsidRDefault="000D789C" w:rsidP="000D789C">
      <w:pPr>
        <w:jc w:val="both"/>
      </w:pPr>
    </w:p>
    <w:p w:rsidR="000D789C" w:rsidRPr="000D789C" w:rsidRDefault="000D789C" w:rsidP="000D789C"/>
    <w:p w:rsidR="000D789C" w:rsidRPr="000D789C" w:rsidRDefault="000D789C" w:rsidP="000D789C">
      <w:r w:rsidRPr="000D789C">
        <w:t xml:space="preserve">Глава Островского муниципального района                                                            Г.А.Полякова </w:t>
      </w:r>
    </w:p>
    <w:p w:rsidR="000D789C" w:rsidRPr="000D789C" w:rsidRDefault="000D789C" w:rsidP="000D789C"/>
    <w:p w:rsidR="000D789C" w:rsidRPr="000D789C" w:rsidRDefault="000D789C" w:rsidP="003130D3"/>
    <w:p w:rsidR="000D789C" w:rsidRPr="000D789C" w:rsidRDefault="000D789C" w:rsidP="000D789C">
      <w:pPr>
        <w:jc w:val="right"/>
      </w:pPr>
    </w:p>
    <w:p w:rsidR="000D789C" w:rsidRPr="000D789C" w:rsidRDefault="000D789C" w:rsidP="000D789C">
      <w:pPr>
        <w:jc w:val="right"/>
      </w:pPr>
      <w:r w:rsidRPr="000D789C">
        <w:t>Приложение № 1</w:t>
      </w:r>
    </w:p>
    <w:p w:rsidR="000D789C" w:rsidRPr="000D789C" w:rsidRDefault="000D789C" w:rsidP="000D789C">
      <w:pPr>
        <w:jc w:val="right"/>
      </w:pPr>
      <w:r w:rsidRPr="000D789C">
        <w:t>к постановлению администрации</w:t>
      </w:r>
    </w:p>
    <w:p w:rsidR="000D789C" w:rsidRPr="000D789C" w:rsidRDefault="000D789C" w:rsidP="000D789C">
      <w:pPr>
        <w:jc w:val="right"/>
      </w:pPr>
      <w:r w:rsidRPr="000D789C">
        <w:t xml:space="preserve"> Островского муниципального района</w:t>
      </w:r>
    </w:p>
    <w:p w:rsidR="000D789C" w:rsidRPr="000D789C" w:rsidRDefault="000D789C" w:rsidP="000D789C">
      <w:pPr>
        <w:jc w:val="right"/>
      </w:pPr>
      <w:r w:rsidRPr="000D789C">
        <w:t xml:space="preserve">  от ___ февраля  2018 года  №___</w:t>
      </w:r>
    </w:p>
    <w:p w:rsidR="000D789C" w:rsidRPr="000D789C" w:rsidRDefault="000D789C" w:rsidP="000D789C">
      <w:pPr>
        <w:jc w:val="center"/>
      </w:pPr>
    </w:p>
    <w:p w:rsidR="000D789C" w:rsidRPr="000D789C" w:rsidRDefault="000D789C" w:rsidP="000D789C">
      <w:pPr>
        <w:jc w:val="center"/>
      </w:pPr>
      <w:r w:rsidRPr="000D789C">
        <w:t>СОСТАВ</w:t>
      </w:r>
    </w:p>
    <w:p w:rsidR="000D789C" w:rsidRPr="000D789C" w:rsidRDefault="000D789C" w:rsidP="000D789C">
      <w:pPr>
        <w:jc w:val="center"/>
      </w:pPr>
      <w:r w:rsidRPr="000D789C">
        <w:t>комиссии по предупреждению и ликвидации чрезвычайных ситуаций</w:t>
      </w:r>
    </w:p>
    <w:p w:rsidR="000D789C" w:rsidRPr="000D789C" w:rsidRDefault="000D789C" w:rsidP="000D789C">
      <w:pPr>
        <w:jc w:val="center"/>
      </w:pPr>
      <w:r w:rsidRPr="000D789C">
        <w:t xml:space="preserve"> и обеспечению пожарной безопасности Островского муниципального района</w:t>
      </w:r>
    </w:p>
    <w:p w:rsidR="000D789C" w:rsidRPr="000D789C" w:rsidRDefault="000D789C" w:rsidP="000D789C">
      <w:pPr>
        <w:jc w:val="center"/>
        <w:rPr>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2843"/>
        <w:gridCol w:w="7087"/>
      </w:tblGrid>
      <w:tr w:rsidR="000D789C" w:rsidRPr="000D789C" w:rsidTr="000D789C">
        <w:tc>
          <w:tcPr>
            <w:tcW w:w="560" w:type="dxa"/>
            <w:shd w:val="clear" w:color="auto" w:fill="auto"/>
            <w:vAlign w:val="center"/>
          </w:tcPr>
          <w:p w:rsidR="000D789C" w:rsidRPr="000D789C" w:rsidRDefault="000D789C" w:rsidP="000D789C">
            <w:pPr>
              <w:jc w:val="center"/>
            </w:pPr>
            <w:r w:rsidRPr="000D789C">
              <w:t xml:space="preserve">№ </w:t>
            </w:r>
            <w:proofErr w:type="spellStart"/>
            <w:proofErr w:type="gramStart"/>
            <w:r w:rsidRPr="000D789C">
              <w:t>п</w:t>
            </w:r>
            <w:proofErr w:type="spellEnd"/>
            <w:proofErr w:type="gramEnd"/>
            <w:r w:rsidRPr="000D789C">
              <w:t>/</w:t>
            </w:r>
            <w:proofErr w:type="spellStart"/>
            <w:r w:rsidRPr="000D789C">
              <w:t>п</w:t>
            </w:r>
            <w:proofErr w:type="spellEnd"/>
          </w:p>
        </w:tc>
        <w:tc>
          <w:tcPr>
            <w:tcW w:w="2843" w:type="dxa"/>
            <w:shd w:val="clear" w:color="auto" w:fill="auto"/>
            <w:vAlign w:val="center"/>
          </w:tcPr>
          <w:p w:rsidR="000D789C" w:rsidRPr="000D789C" w:rsidRDefault="000D789C" w:rsidP="000D789C">
            <w:pPr>
              <w:jc w:val="center"/>
            </w:pPr>
            <w:r w:rsidRPr="000D789C">
              <w:t>Занимаемая должность</w:t>
            </w:r>
          </w:p>
        </w:tc>
        <w:tc>
          <w:tcPr>
            <w:tcW w:w="7087" w:type="dxa"/>
            <w:shd w:val="clear" w:color="auto" w:fill="auto"/>
            <w:vAlign w:val="center"/>
          </w:tcPr>
          <w:p w:rsidR="000D789C" w:rsidRPr="000D789C" w:rsidRDefault="000D789C" w:rsidP="000D789C">
            <w:pPr>
              <w:jc w:val="center"/>
            </w:pPr>
            <w:r w:rsidRPr="000D789C">
              <w:t>Занимаемая должность по основному месту работы</w:t>
            </w:r>
          </w:p>
        </w:tc>
      </w:tr>
      <w:tr w:rsidR="000D789C" w:rsidRPr="000D789C" w:rsidTr="000D789C">
        <w:tc>
          <w:tcPr>
            <w:tcW w:w="560" w:type="dxa"/>
            <w:shd w:val="clear" w:color="auto" w:fill="auto"/>
          </w:tcPr>
          <w:p w:rsidR="000D789C" w:rsidRPr="000D789C" w:rsidRDefault="000D789C" w:rsidP="000D789C">
            <w:pPr>
              <w:jc w:val="center"/>
              <w:rPr>
                <w:b/>
              </w:rPr>
            </w:pPr>
          </w:p>
        </w:tc>
        <w:tc>
          <w:tcPr>
            <w:tcW w:w="2843" w:type="dxa"/>
            <w:shd w:val="clear" w:color="auto" w:fill="auto"/>
          </w:tcPr>
          <w:p w:rsidR="000D789C" w:rsidRPr="000D789C" w:rsidRDefault="000D789C" w:rsidP="000D789C">
            <w:r w:rsidRPr="000D789C">
              <w:t>Председатель комиссии:</w:t>
            </w:r>
          </w:p>
        </w:tc>
        <w:tc>
          <w:tcPr>
            <w:tcW w:w="7087" w:type="dxa"/>
            <w:shd w:val="clear" w:color="auto" w:fill="auto"/>
          </w:tcPr>
          <w:p w:rsidR="000D789C" w:rsidRPr="000D789C" w:rsidRDefault="000D789C" w:rsidP="000D789C">
            <w:pPr>
              <w:jc w:val="center"/>
              <w:rPr>
                <w:b/>
              </w:rPr>
            </w:pPr>
          </w:p>
        </w:tc>
      </w:tr>
      <w:tr w:rsidR="000D789C" w:rsidRPr="000D789C" w:rsidTr="000D789C">
        <w:tc>
          <w:tcPr>
            <w:tcW w:w="560" w:type="dxa"/>
            <w:shd w:val="clear" w:color="auto" w:fill="auto"/>
          </w:tcPr>
          <w:p w:rsidR="000D789C" w:rsidRPr="000D789C" w:rsidRDefault="000D789C" w:rsidP="000D789C">
            <w:pPr>
              <w:jc w:val="center"/>
            </w:pPr>
            <w:r w:rsidRPr="000D789C">
              <w:t>1.</w:t>
            </w:r>
          </w:p>
        </w:tc>
        <w:tc>
          <w:tcPr>
            <w:tcW w:w="2843" w:type="dxa"/>
            <w:shd w:val="clear" w:color="auto" w:fill="auto"/>
          </w:tcPr>
          <w:p w:rsidR="000D789C" w:rsidRPr="000D789C" w:rsidRDefault="000D789C" w:rsidP="000D789C">
            <w:pPr>
              <w:rPr>
                <w:b/>
              </w:rPr>
            </w:pPr>
            <w:r w:rsidRPr="000D789C">
              <w:t>Карпычева О.М.</w:t>
            </w:r>
          </w:p>
        </w:tc>
        <w:tc>
          <w:tcPr>
            <w:tcW w:w="7087" w:type="dxa"/>
            <w:shd w:val="clear" w:color="auto" w:fill="auto"/>
          </w:tcPr>
          <w:p w:rsidR="000D789C" w:rsidRPr="000D789C" w:rsidRDefault="000D789C" w:rsidP="000D789C">
            <w:pPr>
              <w:rPr>
                <w:b/>
              </w:rPr>
            </w:pPr>
            <w:r w:rsidRPr="000D789C">
              <w:t>- заместитель главы администрации Островского муниципального района;</w:t>
            </w:r>
          </w:p>
        </w:tc>
      </w:tr>
      <w:tr w:rsidR="000D789C" w:rsidRPr="000D789C" w:rsidTr="000D789C">
        <w:tc>
          <w:tcPr>
            <w:tcW w:w="560" w:type="dxa"/>
            <w:shd w:val="clear" w:color="auto" w:fill="auto"/>
          </w:tcPr>
          <w:p w:rsidR="000D789C" w:rsidRPr="000D789C" w:rsidRDefault="000D789C" w:rsidP="000D789C">
            <w:pPr>
              <w:jc w:val="center"/>
            </w:pPr>
          </w:p>
        </w:tc>
        <w:tc>
          <w:tcPr>
            <w:tcW w:w="2843" w:type="dxa"/>
            <w:shd w:val="clear" w:color="auto" w:fill="auto"/>
          </w:tcPr>
          <w:p w:rsidR="000D789C" w:rsidRPr="000D789C" w:rsidRDefault="000D789C" w:rsidP="000D789C">
            <w:r w:rsidRPr="000D789C">
              <w:t>Заместитель председателя комиссии</w:t>
            </w:r>
          </w:p>
        </w:tc>
        <w:tc>
          <w:tcPr>
            <w:tcW w:w="7087" w:type="dxa"/>
            <w:shd w:val="clear" w:color="auto" w:fill="auto"/>
          </w:tcPr>
          <w:p w:rsidR="000D789C" w:rsidRPr="000D789C" w:rsidRDefault="000D789C" w:rsidP="000D789C">
            <w:pPr>
              <w:rPr>
                <w:u w:val="single"/>
              </w:rPr>
            </w:pPr>
          </w:p>
        </w:tc>
      </w:tr>
      <w:tr w:rsidR="000D789C" w:rsidRPr="000D789C" w:rsidTr="000D789C">
        <w:tc>
          <w:tcPr>
            <w:tcW w:w="560" w:type="dxa"/>
            <w:shd w:val="clear" w:color="auto" w:fill="auto"/>
          </w:tcPr>
          <w:p w:rsidR="000D789C" w:rsidRPr="000D789C" w:rsidRDefault="000D789C" w:rsidP="000D789C">
            <w:pPr>
              <w:jc w:val="center"/>
            </w:pPr>
            <w:r w:rsidRPr="000D789C">
              <w:t>2.</w:t>
            </w:r>
          </w:p>
        </w:tc>
        <w:tc>
          <w:tcPr>
            <w:tcW w:w="2843" w:type="dxa"/>
            <w:shd w:val="clear" w:color="auto" w:fill="auto"/>
          </w:tcPr>
          <w:p w:rsidR="000D789C" w:rsidRPr="000D789C" w:rsidRDefault="000D789C" w:rsidP="000D789C">
            <w:pPr>
              <w:rPr>
                <w:b/>
              </w:rPr>
            </w:pPr>
            <w:r w:rsidRPr="000D789C">
              <w:t>Смирнова Л.Н.</w:t>
            </w:r>
          </w:p>
        </w:tc>
        <w:tc>
          <w:tcPr>
            <w:tcW w:w="7087" w:type="dxa"/>
            <w:shd w:val="clear" w:color="auto" w:fill="auto"/>
          </w:tcPr>
          <w:p w:rsidR="000D789C" w:rsidRPr="000D789C" w:rsidRDefault="000D789C" w:rsidP="000D789C">
            <w:pPr>
              <w:rPr>
                <w:b/>
              </w:rPr>
            </w:pPr>
            <w:r w:rsidRPr="000D789C">
              <w:t>- заместитель  главы администрации Островского муниципального района;</w:t>
            </w:r>
          </w:p>
        </w:tc>
      </w:tr>
      <w:tr w:rsidR="000D789C" w:rsidRPr="000D789C" w:rsidTr="000D789C">
        <w:tc>
          <w:tcPr>
            <w:tcW w:w="560" w:type="dxa"/>
            <w:shd w:val="clear" w:color="auto" w:fill="auto"/>
          </w:tcPr>
          <w:p w:rsidR="000D789C" w:rsidRPr="000D789C" w:rsidRDefault="000D789C" w:rsidP="000D789C">
            <w:pPr>
              <w:jc w:val="center"/>
            </w:pPr>
          </w:p>
        </w:tc>
        <w:tc>
          <w:tcPr>
            <w:tcW w:w="2843" w:type="dxa"/>
            <w:shd w:val="clear" w:color="auto" w:fill="auto"/>
          </w:tcPr>
          <w:p w:rsidR="000D789C" w:rsidRPr="000D789C" w:rsidRDefault="000D789C" w:rsidP="000D789C">
            <w:r w:rsidRPr="000D789C">
              <w:t>Члены комиссии:</w:t>
            </w:r>
          </w:p>
        </w:tc>
        <w:tc>
          <w:tcPr>
            <w:tcW w:w="7087" w:type="dxa"/>
            <w:shd w:val="clear" w:color="auto" w:fill="auto"/>
          </w:tcPr>
          <w:p w:rsidR="000D789C" w:rsidRPr="000D789C" w:rsidRDefault="000D789C" w:rsidP="000D789C">
            <w:pPr>
              <w:rPr>
                <w:b/>
              </w:rPr>
            </w:pPr>
          </w:p>
        </w:tc>
      </w:tr>
      <w:tr w:rsidR="000D789C" w:rsidRPr="000D789C" w:rsidTr="000D789C">
        <w:tc>
          <w:tcPr>
            <w:tcW w:w="560" w:type="dxa"/>
            <w:shd w:val="clear" w:color="auto" w:fill="auto"/>
          </w:tcPr>
          <w:p w:rsidR="000D789C" w:rsidRPr="000D789C" w:rsidRDefault="000D789C" w:rsidP="000D789C">
            <w:pPr>
              <w:jc w:val="center"/>
            </w:pPr>
            <w:r w:rsidRPr="000D789C">
              <w:t>3.</w:t>
            </w:r>
          </w:p>
        </w:tc>
        <w:tc>
          <w:tcPr>
            <w:tcW w:w="2843" w:type="dxa"/>
            <w:shd w:val="clear" w:color="auto" w:fill="auto"/>
          </w:tcPr>
          <w:p w:rsidR="000D789C" w:rsidRPr="000D789C" w:rsidRDefault="000D789C" w:rsidP="000D789C">
            <w:pPr>
              <w:rPr>
                <w:b/>
              </w:rPr>
            </w:pPr>
            <w:r w:rsidRPr="000D789C">
              <w:t>Груздева Т.Н.</w:t>
            </w:r>
          </w:p>
        </w:tc>
        <w:tc>
          <w:tcPr>
            <w:tcW w:w="7087" w:type="dxa"/>
            <w:shd w:val="clear" w:color="auto" w:fill="auto"/>
          </w:tcPr>
          <w:p w:rsidR="000D789C" w:rsidRPr="000D789C" w:rsidRDefault="000D789C" w:rsidP="000D789C">
            <w:pPr>
              <w:rPr>
                <w:b/>
              </w:rPr>
            </w:pPr>
            <w:r w:rsidRPr="000D789C">
              <w:t>-заместитель  главы администрации Островского муниципального района;</w:t>
            </w:r>
          </w:p>
        </w:tc>
      </w:tr>
      <w:tr w:rsidR="000D789C" w:rsidRPr="000D789C" w:rsidTr="000D789C">
        <w:tc>
          <w:tcPr>
            <w:tcW w:w="560" w:type="dxa"/>
            <w:shd w:val="clear" w:color="auto" w:fill="auto"/>
          </w:tcPr>
          <w:p w:rsidR="000D789C" w:rsidRPr="000D789C" w:rsidRDefault="000D789C" w:rsidP="000D789C">
            <w:pPr>
              <w:jc w:val="center"/>
            </w:pPr>
            <w:r w:rsidRPr="000D789C">
              <w:t>4.</w:t>
            </w:r>
          </w:p>
        </w:tc>
        <w:tc>
          <w:tcPr>
            <w:tcW w:w="2843" w:type="dxa"/>
            <w:shd w:val="clear" w:color="auto" w:fill="auto"/>
          </w:tcPr>
          <w:p w:rsidR="000D789C" w:rsidRPr="000D789C" w:rsidRDefault="000D789C" w:rsidP="000D789C">
            <w:pPr>
              <w:rPr>
                <w:b/>
              </w:rPr>
            </w:pPr>
            <w:r w:rsidRPr="000D789C">
              <w:t>Житков В.А.</w:t>
            </w:r>
          </w:p>
        </w:tc>
        <w:tc>
          <w:tcPr>
            <w:tcW w:w="7087" w:type="dxa"/>
            <w:shd w:val="clear" w:color="auto" w:fill="auto"/>
          </w:tcPr>
          <w:p w:rsidR="000D789C" w:rsidRPr="000D789C" w:rsidRDefault="000D789C" w:rsidP="000D789C">
            <w:pPr>
              <w:rPr>
                <w:b/>
              </w:rPr>
            </w:pPr>
            <w:r w:rsidRPr="000D789C">
              <w:t>-начальник ОГБУ «Островская районная СББЖ» (по согласованию);</w:t>
            </w:r>
          </w:p>
        </w:tc>
      </w:tr>
      <w:tr w:rsidR="000D789C" w:rsidRPr="000D789C" w:rsidTr="000D789C">
        <w:tc>
          <w:tcPr>
            <w:tcW w:w="560" w:type="dxa"/>
            <w:shd w:val="clear" w:color="auto" w:fill="auto"/>
          </w:tcPr>
          <w:p w:rsidR="000D789C" w:rsidRPr="000D789C" w:rsidRDefault="000D789C" w:rsidP="000D789C">
            <w:pPr>
              <w:jc w:val="center"/>
            </w:pPr>
            <w:r w:rsidRPr="000D789C">
              <w:t>5.</w:t>
            </w:r>
          </w:p>
        </w:tc>
        <w:tc>
          <w:tcPr>
            <w:tcW w:w="2843" w:type="dxa"/>
            <w:shd w:val="clear" w:color="auto" w:fill="auto"/>
          </w:tcPr>
          <w:p w:rsidR="000D789C" w:rsidRPr="000D789C" w:rsidRDefault="000D789C" w:rsidP="000D789C">
            <w:pPr>
              <w:rPr>
                <w:b/>
              </w:rPr>
            </w:pPr>
            <w:r w:rsidRPr="000D789C">
              <w:t>Терехов В.Н.</w:t>
            </w:r>
          </w:p>
        </w:tc>
        <w:tc>
          <w:tcPr>
            <w:tcW w:w="7087" w:type="dxa"/>
            <w:shd w:val="clear" w:color="auto" w:fill="auto"/>
          </w:tcPr>
          <w:p w:rsidR="000D789C" w:rsidRPr="000D789C" w:rsidRDefault="000D789C" w:rsidP="000D789C">
            <w:pPr>
              <w:jc w:val="both"/>
              <w:rPr>
                <w:b/>
              </w:rPr>
            </w:pPr>
            <w:r w:rsidRPr="000D789C">
              <w:t>-начальник межмуниципального  отдела МВД России  «Островский» (по согласованию);</w:t>
            </w:r>
          </w:p>
        </w:tc>
      </w:tr>
      <w:tr w:rsidR="000D789C" w:rsidRPr="000D789C" w:rsidTr="000D789C">
        <w:tc>
          <w:tcPr>
            <w:tcW w:w="560" w:type="dxa"/>
            <w:shd w:val="clear" w:color="auto" w:fill="auto"/>
          </w:tcPr>
          <w:p w:rsidR="000D789C" w:rsidRPr="000D789C" w:rsidRDefault="000D789C" w:rsidP="000D789C">
            <w:pPr>
              <w:jc w:val="center"/>
            </w:pPr>
            <w:r w:rsidRPr="000D789C">
              <w:t>6.</w:t>
            </w:r>
          </w:p>
        </w:tc>
        <w:tc>
          <w:tcPr>
            <w:tcW w:w="2843" w:type="dxa"/>
            <w:shd w:val="clear" w:color="auto" w:fill="auto"/>
          </w:tcPr>
          <w:p w:rsidR="000D789C" w:rsidRPr="000D789C" w:rsidRDefault="000D789C" w:rsidP="000D789C">
            <w:pPr>
              <w:rPr>
                <w:b/>
              </w:rPr>
            </w:pPr>
            <w:r w:rsidRPr="000D789C">
              <w:t xml:space="preserve">Кудряшова Л.Н.  </w:t>
            </w:r>
          </w:p>
        </w:tc>
        <w:tc>
          <w:tcPr>
            <w:tcW w:w="7087" w:type="dxa"/>
            <w:shd w:val="clear" w:color="auto" w:fill="auto"/>
          </w:tcPr>
          <w:p w:rsidR="000D789C" w:rsidRPr="000D789C" w:rsidRDefault="000D789C" w:rsidP="000D789C">
            <w:pPr>
              <w:rPr>
                <w:b/>
              </w:rPr>
            </w:pPr>
            <w:r w:rsidRPr="000D789C">
              <w:t>-начальник финансового управления  администрации Островского муниципального района;</w:t>
            </w:r>
          </w:p>
        </w:tc>
      </w:tr>
      <w:tr w:rsidR="000D789C" w:rsidRPr="000D789C" w:rsidTr="000D789C">
        <w:tc>
          <w:tcPr>
            <w:tcW w:w="560" w:type="dxa"/>
            <w:shd w:val="clear" w:color="auto" w:fill="auto"/>
          </w:tcPr>
          <w:p w:rsidR="000D789C" w:rsidRPr="000D789C" w:rsidRDefault="000D789C" w:rsidP="000D789C">
            <w:pPr>
              <w:jc w:val="center"/>
            </w:pPr>
            <w:r w:rsidRPr="000D789C">
              <w:t>7.</w:t>
            </w:r>
          </w:p>
        </w:tc>
        <w:tc>
          <w:tcPr>
            <w:tcW w:w="2843" w:type="dxa"/>
            <w:shd w:val="clear" w:color="auto" w:fill="auto"/>
          </w:tcPr>
          <w:p w:rsidR="000D789C" w:rsidRPr="000D789C" w:rsidRDefault="000D789C" w:rsidP="000D789C">
            <w:r w:rsidRPr="000D789C">
              <w:t>Семенова О.А.</w:t>
            </w:r>
          </w:p>
        </w:tc>
        <w:tc>
          <w:tcPr>
            <w:tcW w:w="7087" w:type="dxa"/>
            <w:shd w:val="clear" w:color="auto" w:fill="auto"/>
          </w:tcPr>
          <w:p w:rsidR="000D789C" w:rsidRPr="000D789C" w:rsidRDefault="000D789C" w:rsidP="000D789C">
            <w:r w:rsidRPr="000D789C">
              <w:t>-заведующий отделом образования администрации Островского муниципального района;</w:t>
            </w:r>
          </w:p>
        </w:tc>
      </w:tr>
      <w:tr w:rsidR="000D789C" w:rsidRPr="000D789C" w:rsidTr="000D789C">
        <w:tc>
          <w:tcPr>
            <w:tcW w:w="560" w:type="dxa"/>
            <w:shd w:val="clear" w:color="auto" w:fill="auto"/>
          </w:tcPr>
          <w:p w:rsidR="000D789C" w:rsidRPr="000D789C" w:rsidRDefault="000D789C" w:rsidP="000D789C">
            <w:pPr>
              <w:jc w:val="center"/>
            </w:pPr>
            <w:r w:rsidRPr="000D789C">
              <w:t>8.</w:t>
            </w:r>
          </w:p>
        </w:tc>
        <w:tc>
          <w:tcPr>
            <w:tcW w:w="2843" w:type="dxa"/>
            <w:shd w:val="clear" w:color="auto" w:fill="auto"/>
          </w:tcPr>
          <w:p w:rsidR="000D789C" w:rsidRPr="000D789C" w:rsidRDefault="000D789C" w:rsidP="000D789C">
            <w:r w:rsidRPr="000D789C">
              <w:t>Сергеева А.Б.</w:t>
            </w:r>
          </w:p>
        </w:tc>
        <w:tc>
          <w:tcPr>
            <w:tcW w:w="7087" w:type="dxa"/>
            <w:shd w:val="clear" w:color="auto" w:fill="auto"/>
          </w:tcPr>
          <w:p w:rsidR="000D789C" w:rsidRPr="000D789C" w:rsidRDefault="000D789C" w:rsidP="000D789C">
            <w:r w:rsidRPr="000D789C">
              <w:t>-заведующий отделом культуры администрации Островского муниципального района;</w:t>
            </w:r>
          </w:p>
        </w:tc>
      </w:tr>
      <w:tr w:rsidR="000D789C" w:rsidRPr="000D789C" w:rsidTr="000D789C">
        <w:tc>
          <w:tcPr>
            <w:tcW w:w="560" w:type="dxa"/>
            <w:shd w:val="clear" w:color="auto" w:fill="auto"/>
          </w:tcPr>
          <w:p w:rsidR="000D789C" w:rsidRPr="000D789C" w:rsidRDefault="000D789C" w:rsidP="000D789C">
            <w:pPr>
              <w:jc w:val="center"/>
            </w:pPr>
            <w:r w:rsidRPr="000D789C">
              <w:t>9.</w:t>
            </w:r>
          </w:p>
        </w:tc>
        <w:tc>
          <w:tcPr>
            <w:tcW w:w="2843" w:type="dxa"/>
            <w:shd w:val="clear" w:color="auto" w:fill="auto"/>
          </w:tcPr>
          <w:p w:rsidR="000D789C" w:rsidRPr="000D789C" w:rsidRDefault="000D789C" w:rsidP="000D789C">
            <w:pPr>
              <w:rPr>
                <w:b/>
              </w:rPr>
            </w:pPr>
            <w:r w:rsidRPr="000D789C">
              <w:t>Чистяков С.Н.</w:t>
            </w:r>
          </w:p>
        </w:tc>
        <w:tc>
          <w:tcPr>
            <w:tcW w:w="7087" w:type="dxa"/>
            <w:shd w:val="clear" w:color="auto" w:fill="auto"/>
          </w:tcPr>
          <w:p w:rsidR="000D789C" w:rsidRPr="000D789C" w:rsidRDefault="000D789C" w:rsidP="000D789C">
            <w:pPr>
              <w:jc w:val="both"/>
              <w:rPr>
                <w:b/>
              </w:rPr>
            </w:pPr>
            <w:r w:rsidRPr="000D789C">
              <w:t>-начальник Островских РЭС, производственного отделения ЦЭС филиала ОАО «</w:t>
            </w:r>
            <w:proofErr w:type="spellStart"/>
            <w:r w:rsidRPr="000D789C">
              <w:t>МРСК-Центра</w:t>
            </w:r>
            <w:proofErr w:type="spellEnd"/>
            <w:r w:rsidRPr="000D789C">
              <w:t>»- «</w:t>
            </w:r>
            <w:proofErr w:type="spellStart"/>
            <w:r w:rsidRPr="000D789C">
              <w:t>Костромаэнерго</w:t>
            </w:r>
            <w:proofErr w:type="spellEnd"/>
            <w:r w:rsidRPr="000D789C">
              <w:t>» (по согласованию);</w:t>
            </w:r>
          </w:p>
        </w:tc>
      </w:tr>
      <w:tr w:rsidR="000D789C" w:rsidRPr="000D789C" w:rsidTr="000D789C">
        <w:tc>
          <w:tcPr>
            <w:tcW w:w="560" w:type="dxa"/>
            <w:shd w:val="clear" w:color="auto" w:fill="auto"/>
          </w:tcPr>
          <w:p w:rsidR="000D789C" w:rsidRPr="000D789C" w:rsidRDefault="000D789C" w:rsidP="000D789C">
            <w:pPr>
              <w:jc w:val="center"/>
            </w:pPr>
            <w:r w:rsidRPr="000D789C">
              <w:t>10.</w:t>
            </w:r>
          </w:p>
        </w:tc>
        <w:tc>
          <w:tcPr>
            <w:tcW w:w="2843" w:type="dxa"/>
            <w:shd w:val="clear" w:color="auto" w:fill="auto"/>
          </w:tcPr>
          <w:p w:rsidR="000D789C" w:rsidRPr="000D789C" w:rsidRDefault="000D789C" w:rsidP="000D789C">
            <w:pPr>
              <w:rPr>
                <w:b/>
              </w:rPr>
            </w:pPr>
            <w:r w:rsidRPr="000D789C">
              <w:t>Петрова А.Н.</w:t>
            </w:r>
          </w:p>
        </w:tc>
        <w:tc>
          <w:tcPr>
            <w:tcW w:w="7087" w:type="dxa"/>
            <w:shd w:val="clear" w:color="auto" w:fill="auto"/>
          </w:tcPr>
          <w:p w:rsidR="000D789C" w:rsidRPr="000D789C" w:rsidRDefault="000D789C" w:rsidP="000D789C">
            <w:r w:rsidRPr="000D789C">
              <w:t>-главный врач ОГБУЗ «Островская РБ» (по согласованию);</w:t>
            </w:r>
          </w:p>
          <w:p w:rsidR="000D789C" w:rsidRPr="000D789C" w:rsidRDefault="000D789C" w:rsidP="000D789C">
            <w:pPr>
              <w:rPr>
                <w:b/>
              </w:rPr>
            </w:pPr>
          </w:p>
        </w:tc>
      </w:tr>
      <w:tr w:rsidR="000D789C" w:rsidRPr="000D789C" w:rsidTr="000D789C">
        <w:tc>
          <w:tcPr>
            <w:tcW w:w="560" w:type="dxa"/>
            <w:shd w:val="clear" w:color="auto" w:fill="auto"/>
          </w:tcPr>
          <w:p w:rsidR="000D789C" w:rsidRPr="000D789C" w:rsidRDefault="000D789C" w:rsidP="000D789C">
            <w:pPr>
              <w:jc w:val="center"/>
            </w:pPr>
            <w:r w:rsidRPr="000D789C">
              <w:t>11.</w:t>
            </w:r>
          </w:p>
        </w:tc>
        <w:tc>
          <w:tcPr>
            <w:tcW w:w="2843" w:type="dxa"/>
            <w:shd w:val="clear" w:color="auto" w:fill="auto"/>
          </w:tcPr>
          <w:p w:rsidR="000D789C" w:rsidRPr="000D789C" w:rsidRDefault="000D789C" w:rsidP="000D789C">
            <w:pPr>
              <w:rPr>
                <w:b/>
              </w:rPr>
            </w:pPr>
            <w:r w:rsidRPr="000D789C">
              <w:t>Павлова С.В.</w:t>
            </w:r>
          </w:p>
        </w:tc>
        <w:tc>
          <w:tcPr>
            <w:tcW w:w="7087" w:type="dxa"/>
            <w:shd w:val="clear" w:color="auto" w:fill="auto"/>
          </w:tcPr>
          <w:p w:rsidR="000D789C" w:rsidRPr="000D789C" w:rsidRDefault="000D789C" w:rsidP="000D789C">
            <w:pPr>
              <w:rPr>
                <w:b/>
              </w:rPr>
            </w:pPr>
            <w:r w:rsidRPr="000D789C">
              <w:t xml:space="preserve">-заместитель заведующего отделом по экономике, </w:t>
            </w:r>
            <w:proofErr w:type="spellStart"/>
            <w:r w:rsidRPr="000D789C">
              <w:t>имущественно-земельным</w:t>
            </w:r>
            <w:proofErr w:type="spellEnd"/>
            <w:r w:rsidRPr="000D789C">
              <w:t xml:space="preserve"> отношениям и  сельскому  хозяйству администрации Островского муниципального района;</w:t>
            </w:r>
          </w:p>
        </w:tc>
      </w:tr>
      <w:tr w:rsidR="000D789C" w:rsidRPr="000D789C" w:rsidTr="000D789C">
        <w:tc>
          <w:tcPr>
            <w:tcW w:w="560" w:type="dxa"/>
            <w:shd w:val="clear" w:color="auto" w:fill="auto"/>
          </w:tcPr>
          <w:p w:rsidR="000D789C" w:rsidRPr="000D789C" w:rsidRDefault="000D789C" w:rsidP="000D789C">
            <w:pPr>
              <w:jc w:val="center"/>
            </w:pPr>
            <w:r w:rsidRPr="000D789C">
              <w:t>12.</w:t>
            </w:r>
          </w:p>
        </w:tc>
        <w:tc>
          <w:tcPr>
            <w:tcW w:w="2843" w:type="dxa"/>
            <w:shd w:val="clear" w:color="auto" w:fill="auto"/>
          </w:tcPr>
          <w:p w:rsidR="000D789C" w:rsidRPr="000D789C" w:rsidRDefault="000D789C" w:rsidP="000D789C">
            <w:pPr>
              <w:rPr>
                <w:b/>
              </w:rPr>
            </w:pPr>
            <w:r w:rsidRPr="000D789C">
              <w:t>Соловьев А.С.</w:t>
            </w:r>
          </w:p>
        </w:tc>
        <w:tc>
          <w:tcPr>
            <w:tcW w:w="7087" w:type="dxa"/>
            <w:shd w:val="clear" w:color="auto" w:fill="auto"/>
          </w:tcPr>
          <w:p w:rsidR="000D789C" w:rsidRPr="000D789C" w:rsidRDefault="000D789C" w:rsidP="000D789C">
            <w:pPr>
              <w:rPr>
                <w:b/>
              </w:rPr>
            </w:pPr>
            <w:r w:rsidRPr="000D789C">
              <w:t>-руководитель ОГУ «Островское лесничество» (по согласованию);</w:t>
            </w:r>
          </w:p>
        </w:tc>
      </w:tr>
      <w:tr w:rsidR="000D789C" w:rsidRPr="000D789C" w:rsidTr="000D789C">
        <w:tc>
          <w:tcPr>
            <w:tcW w:w="560" w:type="dxa"/>
            <w:shd w:val="clear" w:color="auto" w:fill="auto"/>
          </w:tcPr>
          <w:p w:rsidR="000D789C" w:rsidRPr="000D789C" w:rsidRDefault="000D789C" w:rsidP="000D789C">
            <w:pPr>
              <w:jc w:val="center"/>
            </w:pPr>
            <w:r w:rsidRPr="000D789C">
              <w:t>13.</w:t>
            </w:r>
          </w:p>
        </w:tc>
        <w:tc>
          <w:tcPr>
            <w:tcW w:w="2843" w:type="dxa"/>
            <w:shd w:val="clear" w:color="auto" w:fill="auto"/>
          </w:tcPr>
          <w:p w:rsidR="000D789C" w:rsidRPr="000D789C" w:rsidRDefault="000D789C" w:rsidP="000D789C">
            <w:pPr>
              <w:rPr>
                <w:b/>
              </w:rPr>
            </w:pPr>
            <w:r w:rsidRPr="000D789C">
              <w:t>Сомов А.А.</w:t>
            </w:r>
          </w:p>
        </w:tc>
        <w:tc>
          <w:tcPr>
            <w:tcW w:w="7087" w:type="dxa"/>
            <w:shd w:val="clear" w:color="auto" w:fill="auto"/>
          </w:tcPr>
          <w:p w:rsidR="000D789C" w:rsidRPr="000D789C" w:rsidRDefault="000D789C" w:rsidP="000D789C">
            <w:pPr>
              <w:rPr>
                <w:b/>
              </w:rPr>
            </w:pPr>
            <w:r w:rsidRPr="000D789C">
              <w:t>-руководитель Островского филиала «</w:t>
            </w:r>
            <w:proofErr w:type="spellStart"/>
            <w:r w:rsidRPr="000D789C">
              <w:t>Костромаавтодор</w:t>
            </w:r>
            <w:proofErr w:type="spellEnd"/>
            <w:r w:rsidRPr="000D789C">
              <w:t>» (по согласованию);</w:t>
            </w:r>
          </w:p>
        </w:tc>
      </w:tr>
      <w:tr w:rsidR="000D789C" w:rsidRPr="000D789C" w:rsidTr="000D789C">
        <w:tc>
          <w:tcPr>
            <w:tcW w:w="560" w:type="dxa"/>
            <w:shd w:val="clear" w:color="auto" w:fill="auto"/>
          </w:tcPr>
          <w:p w:rsidR="000D789C" w:rsidRPr="000D789C" w:rsidRDefault="000D789C" w:rsidP="000D789C">
            <w:pPr>
              <w:jc w:val="center"/>
            </w:pPr>
            <w:r w:rsidRPr="000D789C">
              <w:t>14.</w:t>
            </w:r>
          </w:p>
        </w:tc>
        <w:tc>
          <w:tcPr>
            <w:tcW w:w="2843" w:type="dxa"/>
            <w:shd w:val="clear" w:color="auto" w:fill="auto"/>
          </w:tcPr>
          <w:p w:rsidR="000D789C" w:rsidRPr="000D789C" w:rsidRDefault="000D789C" w:rsidP="000D789C">
            <w:pPr>
              <w:rPr>
                <w:b/>
              </w:rPr>
            </w:pPr>
            <w:proofErr w:type="spellStart"/>
            <w:r w:rsidRPr="000D789C">
              <w:t>Хавалкин</w:t>
            </w:r>
            <w:proofErr w:type="spellEnd"/>
            <w:r w:rsidRPr="000D789C">
              <w:t xml:space="preserve"> А.В.</w:t>
            </w:r>
          </w:p>
        </w:tc>
        <w:tc>
          <w:tcPr>
            <w:tcW w:w="7087" w:type="dxa"/>
            <w:shd w:val="clear" w:color="auto" w:fill="auto"/>
          </w:tcPr>
          <w:p w:rsidR="000D789C" w:rsidRPr="000D789C" w:rsidRDefault="000D789C" w:rsidP="000D789C">
            <w:pPr>
              <w:rPr>
                <w:b/>
              </w:rPr>
            </w:pPr>
            <w:r w:rsidRPr="000D789C">
              <w:t xml:space="preserve">-дознаватель территориального отдела управления надзорной деятельности </w:t>
            </w:r>
            <w:proofErr w:type="spellStart"/>
            <w:r w:rsidRPr="000D789C">
              <w:t>Судиславского</w:t>
            </w:r>
            <w:proofErr w:type="spellEnd"/>
            <w:r w:rsidRPr="000D789C">
              <w:t xml:space="preserve"> и Островского районов (по согласованию);</w:t>
            </w:r>
          </w:p>
        </w:tc>
      </w:tr>
      <w:tr w:rsidR="000D789C" w:rsidRPr="000D789C" w:rsidTr="000D789C">
        <w:tc>
          <w:tcPr>
            <w:tcW w:w="560" w:type="dxa"/>
            <w:shd w:val="clear" w:color="auto" w:fill="auto"/>
          </w:tcPr>
          <w:p w:rsidR="000D789C" w:rsidRPr="000D789C" w:rsidRDefault="000D789C" w:rsidP="000D789C">
            <w:pPr>
              <w:jc w:val="center"/>
            </w:pPr>
            <w:r w:rsidRPr="000D789C">
              <w:t>15.</w:t>
            </w:r>
          </w:p>
        </w:tc>
        <w:tc>
          <w:tcPr>
            <w:tcW w:w="2843" w:type="dxa"/>
            <w:shd w:val="clear" w:color="auto" w:fill="auto"/>
          </w:tcPr>
          <w:p w:rsidR="000D789C" w:rsidRPr="000D789C" w:rsidRDefault="000D789C" w:rsidP="000D789C">
            <w:pPr>
              <w:rPr>
                <w:b/>
              </w:rPr>
            </w:pPr>
            <w:r w:rsidRPr="000D789C">
              <w:t>Егоров Е.О.</w:t>
            </w:r>
          </w:p>
        </w:tc>
        <w:tc>
          <w:tcPr>
            <w:tcW w:w="7087" w:type="dxa"/>
            <w:shd w:val="clear" w:color="auto" w:fill="auto"/>
          </w:tcPr>
          <w:p w:rsidR="000D789C" w:rsidRPr="000D789C" w:rsidRDefault="000D789C" w:rsidP="000D789C">
            <w:pPr>
              <w:rPr>
                <w:b/>
              </w:rPr>
            </w:pPr>
            <w:r w:rsidRPr="000D789C">
              <w:t>-начальник пожарно-спасательной части № 9 отряда государственной противопожарной службы № 1 (по согласованию);</w:t>
            </w:r>
          </w:p>
        </w:tc>
      </w:tr>
      <w:tr w:rsidR="000D789C" w:rsidRPr="000D789C" w:rsidTr="000D789C">
        <w:tc>
          <w:tcPr>
            <w:tcW w:w="560" w:type="dxa"/>
            <w:shd w:val="clear" w:color="auto" w:fill="auto"/>
          </w:tcPr>
          <w:p w:rsidR="000D789C" w:rsidRPr="000D789C" w:rsidRDefault="000D789C" w:rsidP="000D789C">
            <w:pPr>
              <w:jc w:val="center"/>
            </w:pPr>
            <w:r w:rsidRPr="000D789C">
              <w:t>16.</w:t>
            </w:r>
          </w:p>
        </w:tc>
        <w:tc>
          <w:tcPr>
            <w:tcW w:w="2843" w:type="dxa"/>
            <w:shd w:val="clear" w:color="auto" w:fill="auto"/>
          </w:tcPr>
          <w:p w:rsidR="000D789C" w:rsidRPr="000D789C" w:rsidRDefault="000D789C" w:rsidP="000D789C">
            <w:pPr>
              <w:rPr>
                <w:b/>
              </w:rPr>
            </w:pPr>
            <w:r w:rsidRPr="000D789C">
              <w:t>Сироткин А.И.</w:t>
            </w:r>
          </w:p>
        </w:tc>
        <w:tc>
          <w:tcPr>
            <w:tcW w:w="7087" w:type="dxa"/>
            <w:shd w:val="clear" w:color="auto" w:fill="auto"/>
          </w:tcPr>
          <w:p w:rsidR="000D789C" w:rsidRPr="000D789C" w:rsidRDefault="000D789C" w:rsidP="000D789C">
            <w:pPr>
              <w:rPr>
                <w:b/>
              </w:rPr>
            </w:pPr>
            <w:r w:rsidRPr="000D789C">
              <w:t>-начальник отдела  по мобилизационной работе,  делам ГО и ЧС администрации Островского муниципального района - ответственный секретарь комиссии.</w:t>
            </w:r>
          </w:p>
        </w:tc>
      </w:tr>
    </w:tbl>
    <w:p w:rsidR="000D789C" w:rsidRPr="000D789C" w:rsidRDefault="000D789C" w:rsidP="000D789C">
      <w:pPr>
        <w:ind w:left="300" w:firstLine="420"/>
        <w:jc w:val="both"/>
      </w:pPr>
    </w:p>
    <w:p w:rsidR="000D789C" w:rsidRPr="000D789C" w:rsidRDefault="000D789C" w:rsidP="000D789C">
      <w:pPr>
        <w:ind w:left="360"/>
      </w:pPr>
    </w:p>
    <w:p w:rsidR="00FA4392" w:rsidRPr="000D789C" w:rsidRDefault="00FA4392" w:rsidP="00FA4392">
      <w:pPr>
        <w:jc w:val="both"/>
      </w:pPr>
    </w:p>
    <w:p w:rsidR="007C3657" w:rsidRDefault="007C3657" w:rsidP="007C3657">
      <w:pPr>
        <w:rPr>
          <w:lang w:eastAsia="zh-CN"/>
        </w:rPr>
      </w:pPr>
    </w:p>
    <w:p w:rsidR="007C3657" w:rsidRPr="007C3657" w:rsidRDefault="007C3657" w:rsidP="007C3657">
      <w:pPr>
        <w:jc w:val="center"/>
      </w:pPr>
      <w:r>
        <w:rPr>
          <w:lang w:eastAsia="zh-CN"/>
        </w:rPr>
        <w:tab/>
      </w:r>
      <w:r w:rsidRPr="007C3657">
        <w:t>*      *      *      *      *      *      *</w:t>
      </w:r>
    </w:p>
    <w:p w:rsidR="00CB0747" w:rsidRDefault="00CB0747" w:rsidP="00CB0747">
      <w:pPr>
        <w:pStyle w:val="af4"/>
        <w:jc w:val="center"/>
        <w:rPr>
          <w:sz w:val="24"/>
        </w:rPr>
      </w:pPr>
    </w:p>
    <w:p w:rsidR="00CB0747" w:rsidRPr="00CB0747" w:rsidRDefault="00CB0747" w:rsidP="00CB0747">
      <w:pPr>
        <w:pStyle w:val="af4"/>
        <w:jc w:val="center"/>
      </w:pPr>
      <w:r w:rsidRPr="00CB0747">
        <w:rPr>
          <w:noProof/>
          <w:lang w:eastAsia="ru-RU"/>
        </w:rPr>
        <w:drawing>
          <wp:inline distT="0" distB="0" distL="0" distR="0">
            <wp:extent cx="676275" cy="83820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CB0747" w:rsidRPr="00CB0747" w:rsidRDefault="00CB0747" w:rsidP="00CB0747">
      <w:pPr>
        <w:pStyle w:val="af4"/>
        <w:jc w:val="both"/>
      </w:pPr>
    </w:p>
    <w:p w:rsidR="00CB0747" w:rsidRPr="00CB0747" w:rsidRDefault="00CB0747" w:rsidP="00CB0747">
      <w:pPr>
        <w:jc w:val="center"/>
        <w:rPr>
          <w:b/>
        </w:rPr>
      </w:pPr>
      <w:r w:rsidRPr="00CB0747">
        <w:rPr>
          <w:b/>
        </w:rPr>
        <w:t>ПОСТАНОВЛЕНИЕ</w:t>
      </w:r>
    </w:p>
    <w:p w:rsidR="00CB0747" w:rsidRPr="00CB0747" w:rsidRDefault="00CB0747" w:rsidP="00CB0747">
      <w:pPr>
        <w:jc w:val="both"/>
        <w:rPr>
          <w:rFonts w:ascii="Arial" w:hAnsi="Arial"/>
          <w:b/>
          <w:i/>
          <w:spacing w:val="20"/>
          <w:u w:val="single"/>
        </w:rPr>
      </w:pPr>
    </w:p>
    <w:p w:rsidR="00CB0747" w:rsidRPr="00CB0747" w:rsidRDefault="00CB0747" w:rsidP="00CB0747">
      <w:pPr>
        <w:pStyle w:val="1"/>
        <w:widowControl/>
        <w:numPr>
          <w:ilvl w:val="0"/>
          <w:numId w:val="5"/>
        </w:numPr>
        <w:jc w:val="center"/>
        <w:rPr>
          <w:sz w:val="20"/>
          <w:szCs w:val="20"/>
        </w:rPr>
      </w:pPr>
      <w:r w:rsidRPr="00CB0747">
        <w:rPr>
          <w:sz w:val="20"/>
          <w:szCs w:val="20"/>
        </w:rPr>
        <w:t>АДМИНИСТРАЦИЯ ОСТРОВСКОГО МУНИЦИПАЛЬНОГО РАЙОНА КОСТРОМСКОЙ ОБЛАСТИ</w:t>
      </w:r>
    </w:p>
    <w:p w:rsidR="00CB0747" w:rsidRPr="00CB0747" w:rsidRDefault="00CB0747" w:rsidP="00CB0747">
      <w:pPr>
        <w:jc w:val="both"/>
      </w:pPr>
    </w:p>
    <w:p w:rsidR="00CB0747" w:rsidRPr="00CB0747" w:rsidRDefault="00CB0747" w:rsidP="00CB0747">
      <w:pPr>
        <w:ind w:firstLine="284"/>
        <w:jc w:val="both"/>
      </w:pPr>
      <w:r w:rsidRPr="00CB0747">
        <w:t xml:space="preserve">От «07» февраля 2018 года     № 58                    п. </w:t>
      </w:r>
      <w:proofErr w:type="gramStart"/>
      <w:r w:rsidRPr="00CB0747">
        <w:t>Островское</w:t>
      </w:r>
      <w:proofErr w:type="gramEnd"/>
    </w:p>
    <w:p w:rsidR="00CB0747" w:rsidRPr="00CB0747" w:rsidRDefault="00CB0747" w:rsidP="00CB0747">
      <w:pPr>
        <w:pStyle w:val="af4"/>
        <w:ind w:left="-567" w:hanging="333"/>
        <w:jc w:val="both"/>
      </w:pPr>
    </w:p>
    <w:p w:rsidR="00CB0747" w:rsidRPr="00CB0747" w:rsidRDefault="00CB0747" w:rsidP="00CB0747">
      <w:pPr>
        <w:pStyle w:val="af4"/>
        <w:ind w:left="-567" w:hanging="333"/>
        <w:jc w:val="both"/>
      </w:pPr>
      <w:r w:rsidRPr="00CB0747">
        <w:t xml:space="preserve"> О внесении изменений в постановление </w:t>
      </w:r>
    </w:p>
    <w:p w:rsidR="00CB0747" w:rsidRPr="00CB0747" w:rsidRDefault="00CB0747" w:rsidP="00CB0747">
      <w:pPr>
        <w:pStyle w:val="af4"/>
        <w:ind w:left="-567" w:hanging="333"/>
        <w:jc w:val="both"/>
      </w:pPr>
      <w:r w:rsidRPr="00CB0747">
        <w:t>Администрации Островского муниципального</w:t>
      </w:r>
    </w:p>
    <w:p w:rsidR="00CB0747" w:rsidRPr="00CB0747" w:rsidRDefault="00CB0747" w:rsidP="00CB0747">
      <w:pPr>
        <w:pStyle w:val="af4"/>
        <w:ind w:left="-567" w:hanging="333"/>
      </w:pPr>
      <w:r w:rsidRPr="00CB0747">
        <w:t xml:space="preserve">района 19.05.2014 года №308 «О создании инспекции </w:t>
      </w:r>
    </w:p>
    <w:p w:rsidR="00CB0747" w:rsidRPr="00CB0747" w:rsidRDefault="00CB0747" w:rsidP="00CB0747">
      <w:pPr>
        <w:pStyle w:val="af4"/>
        <w:ind w:left="-567" w:hanging="333"/>
      </w:pPr>
      <w:r w:rsidRPr="00CB0747">
        <w:t xml:space="preserve">уполномоченной на проведение </w:t>
      </w:r>
      <w:proofErr w:type="gramStart"/>
      <w:r w:rsidRPr="00CB0747">
        <w:t>плановых</w:t>
      </w:r>
      <w:proofErr w:type="gramEnd"/>
      <w:r w:rsidRPr="00CB0747">
        <w:t xml:space="preserve"> и внеплановых</w:t>
      </w:r>
    </w:p>
    <w:p w:rsidR="00CB0747" w:rsidRPr="00CB0747" w:rsidRDefault="00CB0747" w:rsidP="00CB0747">
      <w:pPr>
        <w:pStyle w:val="af4"/>
        <w:ind w:left="-567" w:hanging="333"/>
      </w:pPr>
      <w:r w:rsidRPr="00CB0747">
        <w:t xml:space="preserve">проверок соблюдения законодательства  </w:t>
      </w:r>
      <w:proofErr w:type="gramStart"/>
      <w:r w:rsidRPr="00CB0747">
        <w:t>Российской</w:t>
      </w:r>
      <w:proofErr w:type="gramEnd"/>
      <w:r w:rsidRPr="00CB0747">
        <w:t xml:space="preserve"> </w:t>
      </w:r>
    </w:p>
    <w:p w:rsidR="00CB0747" w:rsidRPr="00CB0747" w:rsidRDefault="00CB0747" w:rsidP="00CB0747">
      <w:pPr>
        <w:pStyle w:val="af4"/>
        <w:ind w:left="-567" w:hanging="333"/>
      </w:pPr>
      <w:r w:rsidRPr="00CB0747">
        <w:t xml:space="preserve">Федерации  и иных нормативных правовых актов о </w:t>
      </w:r>
    </w:p>
    <w:p w:rsidR="00CB0747" w:rsidRPr="00CB0747" w:rsidRDefault="00CB0747" w:rsidP="003130D3">
      <w:pPr>
        <w:pStyle w:val="af4"/>
        <w:ind w:left="-284"/>
      </w:pPr>
      <w:r w:rsidRPr="00CB0747">
        <w:t xml:space="preserve">контрактной системе в сфере закупок товаров, работ, </w:t>
      </w:r>
    </w:p>
    <w:p w:rsidR="00CB0747" w:rsidRPr="00CB0747" w:rsidRDefault="00CB0747" w:rsidP="00CB0747">
      <w:pPr>
        <w:pStyle w:val="af4"/>
        <w:ind w:left="-567" w:hanging="333"/>
      </w:pPr>
      <w:r w:rsidRPr="00CB0747">
        <w:t xml:space="preserve">услуг для обеспечения государственных и муниципальных </w:t>
      </w:r>
    </w:p>
    <w:p w:rsidR="00CB0747" w:rsidRPr="00CB0747" w:rsidRDefault="00CB0747" w:rsidP="00CB0747">
      <w:pPr>
        <w:pStyle w:val="af4"/>
        <w:ind w:left="-567" w:hanging="333"/>
      </w:pPr>
      <w:r w:rsidRPr="00CB0747">
        <w:t>нужд» (от 27.11.2017 № 589)</w:t>
      </w:r>
    </w:p>
    <w:p w:rsidR="00CB0747" w:rsidRPr="00CB0747" w:rsidRDefault="00CB0747" w:rsidP="00CB0747">
      <w:pPr>
        <w:pStyle w:val="af4"/>
        <w:ind w:hanging="900"/>
      </w:pPr>
    </w:p>
    <w:p w:rsidR="00CB0747" w:rsidRPr="00CB0747" w:rsidRDefault="00CB0747" w:rsidP="00CB0747">
      <w:pPr>
        <w:ind w:firstLine="709"/>
        <w:jc w:val="both"/>
      </w:pPr>
      <w:r w:rsidRPr="00CB0747">
        <w:t xml:space="preserve"> В связи с кадровыми изменениями в администрации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ПОСТАНОВЛЯЕТ:</w:t>
      </w:r>
    </w:p>
    <w:p w:rsidR="00CB0747" w:rsidRPr="00CB0747" w:rsidRDefault="00CB0747" w:rsidP="00CB0747">
      <w:pPr>
        <w:ind w:firstLine="709"/>
        <w:jc w:val="both"/>
      </w:pPr>
      <w:r w:rsidRPr="00CB0747">
        <w:t xml:space="preserve">1. </w:t>
      </w:r>
      <w:proofErr w:type="gramStart"/>
      <w:r w:rsidRPr="00CB0747">
        <w:t>Внести в постановление администрации Островского муниципального района от 19.05.2014 года № 308 «О создании инспекции уполномоченной на проведение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(от 27.11.2017  № 589)(далее – Постановление) следующие изменения:</w:t>
      </w:r>
      <w:proofErr w:type="gramEnd"/>
    </w:p>
    <w:p w:rsidR="00CB0747" w:rsidRPr="00CB0747" w:rsidRDefault="00CB0747" w:rsidP="00CB0747">
      <w:pPr>
        <w:ind w:firstLine="709"/>
        <w:jc w:val="both"/>
      </w:pPr>
      <w:r w:rsidRPr="00CB0747">
        <w:t>1.1</w:t>
      </w:r>
      <w:proofErr w:type="gramStart"/>
      <w:r w:rsidRPr="00CB0747">
        <w:t xml:space="preserve"> В</w:t>
      </w:r>
      <w:proofErr w:type="gramEnd"/>
      <w:r w:rsidRPr="00CB0747">
        <w:t xml:space="preserve"> приложении № 1 к Постановлению «Состав инспекции, уполномоченной на проведение плановых и внеплановых проверок соблюдения законодательства Российской Федерации  и иных нормативных правовых актов о контрактной системе в сфере</w:t>
      </w:r>
    </w:p>
    <w:p w:rsidR="00CB0747" w:rsidRPr="00CB0747" w:rsidRDefault="00CB0747" w:rsidP="00CB0747">
      <w:pPr>
        <w:ind w:firstLine="709"/>
        <w:jc w:val="both"/>
      </w:pPr>
      <w:r w:rsidRPr="00CB0747">
        <w:t xml:space="preserve"> 1 закупок товаров, работ, услуг для обеспечения государственных и муниципальных нужд» (далее – Состав), пункт 1 Состава изложить в новой редакции:</w:t>
      </w:r>
    </w:p>
    <w:p w:rsidR="00CB0747" w:rsidRPr="00CB0747" w:rsidRDefault="00CB0747" w:rsidP="00CB0747">
      <w:pPr>
        <w:ind w:firstLine="709"/>
        <w:jc w:val="both"/>
      </w:pPr>
      <w:r w:rsidRPr="00CB0747">
        <w:t>«1. Смирнова Анна Анатольевна – заведующий сектором внутреннего муниципального финансового контроля администрации Островского муниципального района  Костромской области – руководитель инспекции».</w:t>
      </w:r>
    </w:p>
    <w:p w:rsidR="00CB0747" w:rsidRPr="00CB0747" w:rsidRDefault="00CB0747" w:rsidP="00CB0747">
      <w:pPr>
        <w:ind w:firstLine="709"/>
        <w:jc w:val="both"/>
      </w:pPr>
      <w:r w:rsidRPr="00CB0747">
        <w:t xml:space="preserve">2. Признать утратившим силу Постановление администрации Островского муниципального района </w:t>
      </w:r>
      <w:proofErr w:type="gramStart"/>
      <w:r w:rsidRPr="00CB0747">
        <w:t>Костромской области от 19.08.2016 года № 260 «О внесении изменений в постановление администрации Островского муниципального района от 19.05.2014 года № 308 «О создании инспекции, уполномоченной на проведение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(ред. от 22.04.2015 № 187).</w:t>
      </w:r>
      <w:proofErr w:type="gramEnd"/>
    </w:p>
    <w:p w:rsidR="00CB0747" w:rsidRPr="00CB0747" w:rsidRDefault="00CB0747" w:rsidP="00CB0747">
      <w:pPr>
        <w:ind w:firstLine="709"/>
        <w:jc w:val="both"/>
      </w:pPr>
      <w:r w:rsidRPr="00CB0747">
        <w:t>3. Настоящее постановление вступает в силу со дня опубликования в информационном бюллетене «Районные новости».</w:t>
      </w:r>
    </w:p>
    <w:p w:rsidR="00CB0747" w:rsidRPr="00CB0747" w:rsidRDefault="00CB0747" w:rsidP="00CB0747">
      <w:pPr>
        <w:ind w:firstLine="709"/>
        <w:jc w:val="both"/>
      </w:pPr>
    </w:p>
    <w:p w:rsidR="00CB0747" w:rsidRPr="00CB0747" w:rsidRDefault="00CB0747" w:rsidP="00CB0747">
      <w:pPr>
        <w:jc w:val="both"/>
      </w:pPr>
      <w:r w:rsidRPr="00CB0747">
        <w:t>Глава Островского муниципального района                              Г.А. Полякова</w:t>
      </w:r>
    </w:p>
    <w:p w:rsidR="00CB0747" w:rsidRPr="00CB0747" w:rsidRDefault="00CB0747" w:rsidP="00CB0747">
      <w:pPr>
        <w:ind w:firstLine="709"/>
        <w:jc w:val="both"/>
      </w:pPr>
    </w:p>
    <w:p w:rsidR="00CB0747" w:rsidRPr="00CB0747" w:rsidRDefault="00CB0747" w:rsidP="00CB0747">
      <w:pPr>
        <w:ind w:firstLine="709"/>
      </w:pPr>
    </w:p>
    <w:p w:rsidR="000D789C" w:rsidRPr="00CB0747" w:rsidRDefault="000D789C" w:rsidP="007C3657">
      <w:pPr>
        <w:tabs>
          <w:tab w:val="left" w:pos="3796"/>
        </w:tabs>
        <w:rPr>
          <w:lang w:eastAsia="zh-CN"/>
        </w:rPr>
      </w:pPr>
    </w:p>
    <w:p w:rsidR="00CB0747" w:rsidRPr="00CB0747" w:rsidRDefault="00CB0747" w:rsidP="00CB0747">
      <w:pPr>
        <w:jc w:val="center"/>
      </w:pPr>
      <w:r w:rsidRPr="00CB0747">
        <w:t>*      *      *      *      *      *      *</w:t>
      </w:r>
    </w:p>
    <w:p w:rsidR="00CB0747" w:rsidRDefault="00CB0747" w:rsidP="00CB0747">
      <w:pPr>
        <w:pStyle w:val="af4"/>
        <w:jc w:val="center"/>
        <w:rPr>
          <w:rFonts w:eastAsia="Times New Roman"/>
        </w:rPr>
      </w:pPr>
    </w:p>
    <w:p w:rsidR="00CB0747" w:rsidRPr="00CB0747" w:rsidRDefault="00CB0747" w:rsidP="00CB0747">
      <w:pPr>
        <w:pStyle w:val="af4"/>
        <w:jc w:val="center"/>
        <w:rPr>
          <w:rFonts w:eastAsia="Times New Roman"/>
        </w:rPr>
      </w:pPr>
      <w:r w:rsidRPr="00CB0747">
        <w:rPr>
          <w:rFonts w:eastAsia="Times New Roman"/>
          <w:noProof/>
          <w:lang w:eastAsia="ru-RU"/>
        </w:rPr>
        <w:drawing>
          <wp:inline distT="0" distB="0" distL="0" distR="0">
            <wp:extent cx="676275" cy="838200"/>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CB0747" w:rsidRPr="00CB0747" w:rsidRDefault="00CB0747" w:rsidP="00CB0747">
      <w:pPr>
        <w:pStyle w:val="af4"/>
        <w:rPr>
          <w:rFonts w:eastAsia="Times New Roman"/>
        </w:rPr>
      </w:pPr>
    </w:p>
    <w:p w:rsidR="00CB0747" w:rsidRPr="00CB0747" w:rsidRDefault="00CB0747" w:rsidP="00CB0747">
      <w:pPr>
        <w:jc w:val="center"/>
        <w:rPr>
          <w:b/>
        </w:rPr>
      </w:pPr>
      <w:r w:rsidRPr="00CB0747">
        <w:rPr>
          <w:b/>
        </w:rPr>
        <w:t>ПОСТАНОВЛЕНИЕ</w:t>
      </w:r>
    </w:p>
    <w:p w:rsidR="00CB0747" w:rsidRPr="00CB0747" w:rsidRDefault="00CB0747" w:rsidP="00CB0747">
      <w:pPr>
        <w:rPr>
          <w:b/>
          <w:bCs/>
          <w:i/>
          <w:iCs/>
          <w:u w:val="single"/>
        </w:rPr>
      </w:pPr>
    </w:p>
    <w:p w:rsidR="00CB0747" w:rsidRPr="00CB0747" w:rsidRDefault="00CB0747" w:rsidP="00CB0747">
      <w:pPr>
        <w:pStyle w:val="110"/>
        <w:tabs>
          <w:tab w:val="clear" w:pos="0"/>
        </w:tabs>
        <w:ind w:left="0"/>
        <w:rPr>
          <w:sz w:val="20"/>
          <w:szCs w:val="20"/>
        </w:rPr>
      </w:pPr>
      <w:r w:rsidRPr="00CB0747">
        <w:rPr>
          <w:sz w:val="20"/>
          <w:szCs w:val="20"/>
        </w:rPr>
        <w:t>АДМИНИСТРАЦИЯ ОСТРОВСКОГО МУНИЦИПАЛЬНОГО РАЙОНА КОСТРОМСКОЙ ОБЛАСТИ</w:t>
      </w:r>
    </w:p>
    <w:p w:rsidR="00CB0747" w:rsidRPr="00CB0747" w:rsidRDefault="00CB0747" w:rsidP="00CB0747"/>
    <w:p w:rsidR="00CB0747" w:rsidRPr="00CB0747" w:rsidRDefault="00CB0747" w:rsidP="00CB0747"/>
    <w:p w:rsidR="00CB0747" w:rsidRPr="00CB0747" w:rsidRDefault="00CB0747" w:rsidP="00CB0747">
      <w:r w:rsidRPr="00CB0747">
        <w:t xml:space="preserve">От «07»  февраля 2018 года     № 59                                       п. </w:t>
      </w:r>
      <w:proofErr w:type="gramStart"/>
      <w:r w:rsidRPr="00CB0747">
        <w:t>Островское</w:t>
      </w:r>
      <w:proofErr w:type="gramEnd"/>
    </w:p>
    <w:p w:rsidR="00CB0747" w:rsidRPr="00CB0747" w:rsidRDefault="00CB0747" w:rsidP="00CB0747">
      <w:pPr>
        <w:pStyle w:val="af4"/>
        <w:jc w:val="right"/>
      </w:pPr>
    </w:p>
    <w:p w:rsidR="00CB0747" w:rsidRPr="00CB0747" w:rsidRDefault="00CB0747" w:rsidP="00CB0747">
      <w:pPr>
        <w:pStyle w:val="af4"/>
      </w:pPr>
      <w:r w:rsidRPr="00CB0747">
        <w:t xml:space="preserve"> </w:t>
      </w:r>
    </w:p>
    <w:p w:rsidR="00CB0747" w:rsidRPr="00CB0747" w:rsidRDefault="00CB0747" w:rsidP="00CB0747">
      <w:pPr>
        <w:pStyle w:val="af4"/>
        <w:jc w:val="center"/>
        <w:rPr>
          <w:b/>
        </w:rPr>
      </w:pPr>
      <w:r w:rsidRPr="00CB0747">
        <w:rPr>
          <w:rFonts w:eastAsia="Times New Roman"/>
          <w:b/>
        </w:rPr>
        <w:t xml:space="preserve">О внесении изменений в постановление администрации Островского муниципального района от 14.12.2017 года № 630 «Об утверждении </w:t>
      </w:r>
      <w:proofErr w:type="gramStart"/>
      <w:r w:rsidRPr="00CB0747">
        <w:rPr>
          <w:rFonts w:eastAsia="Times New Roman"/>
          <w:b/>
        </w:rPr>
        <w:t>плана контрольной деятельности сектора внутреннего муниципального финансового контроля администрации Островского муниципального района Костромской области</w:t>
      </w:r>
      <w:proofErr w:type="gramEnd"/>
      <w:r w:rsidRPr="00CB0747">
        <w:rPr>
          <w:rFonts w:eastAsia="Times New Roman"/>
          <w:b/>
        </w:rPr>
        <w:t xml:space="preserve"> на 2018 год»</w:t>
      </w:r>
    </w:p>
    <w:p w:rsidR="00CB0747" w:rsidRPr="00CB0747" w:rsidRDefault="00CB0747" w:rsidP="00CB0747">
      <w:pPr>
        <w:pStyle w:val="af4"/>
        <w:ind w:firstLine="709"/>
        <w:jc w:val="both"/>
      </w:pPr>
    </w:p>
    <w:p w:rsidR="00CB0747" w:rsidRPr="00CB0747" w:rsidRDefault="00CB0747" w:rsidP="00CB0747">
      <w:pPr>
        <w:pStyle w:val="af4"/>
        <w:ind w:firstLine="709"/>
        <w:jc w:val="both"/>
      </w:pPr>
      <w:r w:rsidRPr="00CB0747">
        <w:t>В связи с кадровыми изменениями в администрации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ПОСТАНОВЛЯЕТ:</w:t>
      </w:r>
    </w:p>
    <w:p w:rsidR="00CB0747" w:rsidRPr="00CB0747" w:rsidRDefault="00CB0747" w:rsidP="00CB0747">
      <w:pPr>
        <w:pStyle w:val="af4"/>
        <w:tabs>
          <w:tab w:val="left" w:pos="0"/>
          <w:tab w:val="left" w:pos="30"/>
        </w:tabs>
        <w:jc w:val="both"/>
      </w:pPr>
      <w:r w:rsidRPr="00CB0747">
        <w:t xml:space="preserve">1. Внести в постановление администрации Островского муниципального района Костромской области от 14.12.2017 года № 630 «Об утверждении </w:t>
      </w:r>
      <w:proofErr w:type="gramStart"/>
      <w:r w:rsidRPr="00CB0747">
        <w:t xml:space="preserve">плана контрольной деятельности сектора внутреннего муниципального </w:t>
      </w:r>
      <w:r w:rsidRPr="00CB0747">
        <w:lastRenderedPageBreak/>
        <w:t>финансового контроля администрации Островского муниципального района Костромской области</w:t>
      </w:r>
      <w:proofErr w:type="gramEnd"/>
      <w:r w:rsidRPr="00CB0747">
        <w:t xml:space="preserve"> на 2018 год»- (далее – Постановление) следующие изменения:</w:t>
      </w:r>
    </w:p>
    <w:p w:rsidR="00CB0747" w:rsidRPr="00CB0747" w:rsidRDefault="00CB0747" w:rsidP="00CB0747">
      <w:pPr>
        <w:pStyle w:val="af4"/>
        <w:tabs>
          <w:tab w:val="left" w:pos="0"/>
          <w:tab w:val="left" w:pos="30"/>
        </w:tabs>
        <w:jc w:val="both"/>
      </w:pPr>
      <w:r w:rsidRPr="00CB0747">
        <w:t xml:space="preserve">1.1. В Постановлении «План контрольной </w:t>
      </w:r>
      <w:proofErr w:type="gramStart"/>
      <w:r w:rsidRPr="00CB0747">
        <w:t>деятельности сектора внутреннего муниципального финансового контроля администрации Островского муниципального района Костромской области</w:t>
      </w:r>
      <w:proofErr w:type="gramEnd"/>
      <w:r w:rsidRPr="00CB0747">
        <w:t xml:space="preserve"> на 2018 год» изложить в новой редакции согласно приложения к настоящему Постановлению.</w:t>
      </w:r>
    </w:p>
    <w:p w:rsidR="00CB0747" w:rsidRPr="00CB0747" w:rsidRDefault="00CB0747" w:rsidP="00CB0747">
      <w:pPr>
        <w:pStyle w:val="af4"/>
        <w:jc w:val="both"/>
      </w:pPr>
      <w:r w:rsidRPr="00CB0747">
        <w:t>2. Настоящее постановление вступает в силу со дня подписания и подлежит официальному опубликованию в информационном бюллетене «Районные новости»</w:t>
      </w:r>
    </w:p>
    <w:p w:rsidR="00CB0747" w:rsidRPr="00CB0747" w:rsidRDefault="00CB0747" w:rsidP="00CB0747">
      <w:pPr>
        <w:pStyle w:val="af4"/>
      </w:pPr>
    </w:p>
    <w:p w:rsidR="00CB0747" w:rsidRPr="00CB0747" w:rsidRDefault="00CB0747" w:rsidP="00CB0747">
      <w:pPr>
        <w:pStyle w:val="af4"/>
      </w:pPr>
    </w:p>
    <w:p w:rsidR="00CB0747" w:rsidRPr="00CB0747" w:rsidRDefault="00CB0747" w:rsidP="00CB0747">
      <w:pPr>
        <w:pStyle w:val="af4"/>
      </w:pPr>
      <w:r w:rsidRPr="00CB0747">
        <w:t>Глава Островского муниципального района                                 Г.А. Полякова</w:t>
      </w:r>
    </w:p>
    <w:p w:rsidR="00CB0747" w:rsidRPr="00CB0747" w:rsidRDefault="00CB0747" w:rsidP="00CB0747">
      <w:pPr>
        <w:pStyle w:val="ConsPlusDocList"/>
        <w:tabs>
          <w:tab w:val="left" w:pos="8112"/>
        </w:tabs>
        <w:ind w:firstLine="540"/>
        <w:rPr>
          <w:rFonts w:ascii="Times New Roman" w:hAnsi="Times New Roman" w:cs="Times New Roman"/>
        </w:rPr>
      </w:pPr>
    </w:p>
    <w:p w:rsidR="00CB0747" w:rsidRPr="00CB0747" w:rsidRDefault="00CB0747" w:rsidP="00CB0747">
      <w:pPr>
        <w:jc w:val="right"/>
      </w:pPr>
      <w:r w:rsidRPr="00CB0747">
        <w:t xml:space="preserve">Утвержден </w:t>
      </w:r>
    </w:p>
    <w:p w:rsidR="00CB0747" w:rsidRPr="00CB0747" w:rsidRDefault="00CB0747" w:rsidP="00CB0747">
      <w:pPr>
        <w:jc w:val="right"/>
      </w:pPr>
      <w:r w:rsidRPr="00CB0747">
        <w:t>Постановлением администрации</w:t>
      </w:r>
    </w:p>
    <w:p w:rsidR="00CB0747" w:rsidRPr="00CB0747" w:rsidRDefault="00CB0747" w:rsidP="00CB0747">
      <w:pPr>
        <w:jc w:val="right"/>
      </w:pPr>
      <w:r w:rsidRPr="00CB0747">
        <w:t>Островского муниципального района</w:t>
      </w:r>
    </w:p>
    <w:p w:rsidR="00CB0747" w:rsidRPr="00CB0747" w:rsidRDefault="00CB0747" w:rsidP="00CB0747">
      <w:pPr>
        <w:jc w:val="right"/>
      </w:pPr>
      <w:r w:rsidRPr="00CB0747">
        <w:t>От «__» февраля 2018 года №____</w:t>
      </w:r>
    </w:p>
    <w:p w:rsidR="00CB0747" w:rsidRPr="00CB0747" w:rsidRDefault="00CB0747" w:rsidP="00CB0747">
      <w:pPr>
        <w:jc w:val="center"/>
      </w:pPr>
    </w:p>
    <w:p w:rsidR="00CB0747" w:rsidRPr="00CB0747" w:rsidRDefault="00CB0747" w:rsidP="00CB0747">
      <w:pPr>
        <w:jc w:val="center"/>
      </w:pPr>
      <w:r w:rsidRPr="00CB0747">
        <w:t>ПЛАН</w:t>
      </w:r>
    </w:p>
    <w:p w:rsidR="00CB0747" w:rsidRPr="00CB0747" w:rsidRDefault="00CB0747" w:rsidP="00CB0747">
      <w:pPr>
        <w:pStyle w:val="af4"/>
        <w:jc w:val="center"/>
        <w:rPr>
          <w:rFonts w:eastAsia="Times New Roman"/>
        </w:rPr>
      </w:pPr>
      <w:r w:rsidRPr="00CB0747">
        <w:rPr>
          <w:color w:val="000000"/>
        </w:rPr>
        <w:t>контрольной деятельности</w:t>
      </w:r>
      <w:r w:rsidRPr="00CB0747">
        <w:rPr>
          <w:rFonts w:eastAsia="Times New Roman"/>
        </w:rPr>
        <w:t xml:space="preserve"> </w:t>
      </w:r>
      <w:proofErr w:type="gramStart"/>
      <w:r w:rsidRPr="00CB0747">
        <w:rPr>
          <w:rFonts w:eastAsia="Times New Roman"/>
        </w:rPr>
        <w:t>сектора внутреннего муниципального финансового контроля администрации Островского муниципального района Костромской области</w:t>
      </w:r>
      <w:proofErr w:type="gramEnd"/>
      <w:r w:rsidRPr="00CB0747">
        <w:rPr>
          <w:color w:val="000000"/>
        </w:rPr>
        <w:t xml:space="preserve"> на 2018 год</w:t>
      </w:r>
      <w:r w:rsidRPr="00CB0747">
        <w:rPr>
          <w:rFonts w:eastAsia="Times New Roman"/>
        </w:rPr>
        <w:t xml:space="preserve"> </w:t>
      </w:r>
    </w:p>
    <w:p w:rsidR="00CB0747" w:rsidRPr="00CB0747" w:rsidRDefault="00CB0747" w:rsidP="00CB0747">
      <w:pPr>
        <w:jc w:val="center"/>
      </w:pPr>
    </w:p>
    <w:tbl>
      <w:tblPr>
        <w:tblW w:w="10856"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880"/>
        <w:gridCol w:w="212"/>
        <w:gridCol w:w="1588"/>
        <w:gridCol w:w="1800"/>
        <w:gridCol w:w="1800"/>
        <w:gridCol w:w="1856"/>
      </w:tblGrid>
      <w:tr w:rsidR="00CB0747" w:rsidRPr="00CB0747" w:rsidTr="00CB0747">
        <w:tc>
          <w:tcPr>
            <w:tcW w:w="720" w:type="dxa"/>
          </w:tcPr>
          <w:p w:rsidR="00CB0747" w:rsidRPr="00CB0747" w:rsidRDefault="00CB0747" w:rsidP="00CB0747">
            <w:pPr>
              <w:jc w:val="center"/>
            </w:pPr>
            <w:r w:rsidRPr="00CB0747">
              <w:t xml:space="preserve">№ </w:t>
            </w:r>
            <w:proofErr w:type="spellStart"/>
            <w:proofErr w:type="gramStart"/>
            <w:r w:rsidRPr="00CB0747">
              <w:t>п</w:t>
            </w:r>
            <w:proofErr w:type="spellEnd"/>
            <w:proofErr w:type="gramEnd"/>
            <w:r w:rsidRPr="00CB0747">
              <w:t>/</w:t>
            </w:r>
            <w:proofErr w:type="spellStart"/>
            <w:r w:rsidRPr="00CB0747">
              <w:t>п</w:t>
            </w:r>
            <w:proofErr w:type="spellEnd"/>
          </w:p>
        </w:tc>
        <w:tc>
          <w:tcPr>
            <w:tcW w:w="2880" w:type="dxa"/>
          </w:tcPr>
          <w:p w:rsidR="00CB0747" w:rsidRPr="00CB0747" w:rsidRDefault="00CB0747" w:rsidP="00CB0747">
            <w:pPr>
              <w:jc w:val="center"/>
            </w:pPr>
            <w:r w:rsidRPr="00CB0747">
              <w:t>Объект контроля, в отношении которого планируется контрольное мероприятие</w:t>
            </w:r>
          </w:p>
        </w:tc>
        <w:tc>
          <w:tcPr>
            <w:tcW w:w="1800" w:type="dxa"/>
            <w:gridSpan w:val="2"/>
          </w:tcPr>
          <w:p w:rsidR="00CB0747" w:rsidRPr="00CB0747" w:rsidRDefault="00CB0747" w:rsidP="00CB0747">
            <w:pPr>
              <w:jc w:val="center"/>
            </w:pPr>
            <w:r w:rsidRPr="00CB0747">
              <w:t>Метод осуществления контрольного мероприятия</w:t>
            </w:r>
          </w:p>
        </w:tc>
        <w:tc>
          <w:tcPr>
            <w:tcW w:w="1800" w:type="dxa"/>
          </w:tcPr>
          <w:p w:rsidR="00CB0747" w:rsidRPr="00CB0747" w:rsidRDefault="00CB0747" w:rsidP="00CB0747">
            <w:pPr>
              <w:jc w:val="center"/>
            </w:pPr>
            <w:r w:rsidRPr="00CB0747">
              <w:t>Проверяемый период (годы)</w:t>
            </w:r>
          </w:p>
        </w:tc>
        <w:tc>
          <w:tcPr>
            <w:tcW w:w="1800" w:type="dxa"/>
          </w:tcPr>
          <w:p w:rsidR="00CB0747" w:rsidRPr="00CB0747" w:rsidRDefault="00CB0747" w:rsidP="00CB0747">
            <w:pPr>
              <w:jc w:val="center"/>
            </w:pPr>
            <w:r w:rsidRPr="00CB0747">
              <w:t>Месяц начала проведения контрольного мероприятия</w:t>
            </w:r>
          </w:p>
        </w:tc>
        <w:tc>
          <w:tcPr>
            <w:tcW w:w="1856" w:type="dxa"/>
          </w:tcPr>
          <w:p w:rsidR="00CB0747" w:rsidRPr="00CB0747" w:rsidRDefault="00CB0747" w:rsidP="00CB0747">
            <w:pPr>
              <w:jc w:val="center"/>
            </w:pPr>
            <w:r w:rsidRPr="00CB0747">
              <w:t>Ответственные исполнители</w:t>
            </w:r>
          </w:p>
        </w:tc>
      </w:tr>
      <w:tr w:rsidR="00CB0747" w:rsidRPr="00CB0747" w:rsidTr="00CB0747">
        <w:tc>
          <w:tcPr>
            <w:tcW w:w="10856" w:type="dxa"/>
            <w:gridSpan w:val="7"/>
          </w:tcPr>
          <w:p w:rsidR="00CB0747" w:rsidRPr="00CB0747" w:rsidRDefault="00CB0747" w:rsidP="00CB0747">
            <w:pPr>
              <w:jc w:val="center"/>
            </w:pPr>
          </w:p>
          <w:p w:rsidR="00CB0747" w:rsidRPr="00CB0747" w:rsidRDefault="00CB0747" w:rsidP="00CB0747">
            <w:pPr>
              <w:jc w:val="center"/>
            </w:pPr>
            <w:r w:rsidRPr="00CB0747">
              <w:t xml:space="preserve">Проверка правильности и полноты </w:t>
            </w:r>
            <w:proofErr w:type="spellStart"/>
            <w:r w:rsidRPr="00CB0747">
              <w:t>оприходования</w:t>
            </w:r>
            <w:proofErr w:type="spellEnd"/>
            <w:r w:rsidRPr="00CB0747">
              <w:t xml:space="preserve"> и списания основных средств и материальных ценностей в муниципальных учреждениях Островского муниципального района Костромской области</w:t>
            </w:r>
          </w:p>
          <w:p w:rsidR="00CB0747" w:rsidRPr="00CB0747" w:rsidRDefault="00CB0747" w:rsidP="00CB0747">
            <w:pPr>
              <w:jc w:val="center"/>
            </w:pPr>
          </w:p>
        </w:tc>
      </w:tr>
      <w:tr w:rsidR="00CB0747" w:rsidRPr="00CB0747" w:rsidTr="00CB0747">
        <w:tc>
          <w:tcPr>
            <w:tcW w:w="720" w:type="dxa"/>
          </w:tcPr>
          <w:p w:rsidR="00CB0747" w:rsidRPr="00CB0747" w:rsidRDefault="00CB0747" w:rsidP="00CB0747">
            <w:pPr>
              <w:jc w:val="center"/>
            </w:pPr>
            <w:r w:rsidRPr="00CB0747">
              <w:t>1</w:t>
            </w:r>
          </w:p>
        </w:tc>
        <w:tc>
          <w:tcPr>
            <w:tcW w:w="3092" w:type="dxa"/>
            <w:gridSpan w:val="2"/>
          </w:tcPr>
          <w:p w:rsidR="00CB0747" w:rsidRPr="00CB0747" w:rsidRDefault="00CB0747" w:rsidP="00CB0747">
            <w:pPr>
              <w:jc w:val="center"/>
            </w:pPr>
            <w:r w:rsidRPr="00CB0747">
              <w:t xml:space="preserve">Муниципальное казенное дошкольное образовательное учреждение </w:t>
            </w:r>
            <w:proofErr w:type="spellStart"/>
            <w:r w:rsidRPr="00CB0747">
              <w:t>Клеванцовский</w:t>
            </w:r>
            <w:proofErr w:type="spellEnd"/>
            <w:r w:rsidRPr="00CB0747">
              <w:t xml:space="preserve"> детский сад Островского  района Костромской области</w:t>
            </w:r>
          </w:p>
        </w:tc>
        <w:tc>
          <w:tcPr>
            <w:tcW w:w="1588" w:type="dxa"/>
          </w:tcPr>
          <w:p w:rsidR="00CB0747" w:rsidRPr="00CB0747" w:rsidRDefault="00CB0747" w:rsidP="00CB0747">
            <w:pPr>
              <w:jc w:val="center"/>
            </w:pPr>
            <w:r w:rsidRPr="00CB0747">
              <w:t>камеральная проверка</w:t>
            </w:r>
          </w:p>
        </w:tc>
        <w:tc>
          <w:tcPr>
            <w:tcW w:w="1800" w:type="dxa"/>
          </w:tcPr>
          <w:p w:rsidR="00CB0747" w:rsidRPr="00CB0747" w:rsidRDefault="00CB0747" w:rsidP="00CB0747">
            <w:pPr>
              <w:jc w:val="center"/>
            </w:pPr>
            <w:r w:rsidRPr="00CB0747">
              <w:t>2017</w:t>
            </w:r>
          </w:p>
        </w:tc>
        <w:tc>
          <w:tcPr>
            <w:tcW w:w="1800" w:type="dxa"/>
          </w:tcPr>
          <w:p w:rsidR="00CB0747" w:rsidRPr="00CB0747" w:rsidRDefault="00CB0747" w:rsidP="00CB0747">
            <w:pPr>
              <w:jc w:val="center"/>
            </w:pPr>
            <w:r w:rsidRPr="00CB0747">
              <w:t xml:space="preserve">февраль </w:t>
            </w:r>
          </w:p>
        </w:tc>
        <w:tc>
          <w:tcPr>
            <w:tcW w:w="1856" w:type="dxa"/>
          </w:tcPr>
          <w:p w:rsidR="00CB0747" w:rsidRPr="00CB0747" w:rsidRDefault="00CB0747" w:rsidP="00CB0747">
            <w:pPr>
              <w:jc w:val="center"/>
            </w:pPr>
            <w:r w:rsidRPr="00CB0747">
              <w:t>Смирнова А.А.</w:t>
            </w:r>
          </w:p>
        </w:tc>
      </w:tr>
      <w:tr w:rsidR="00CB0747" w:rsidRPr="00CB0747" w:rsidTr="00CB0747">
        <w:tc>
          <w:tcPr>
            <w:tcW w:w="720" w:type="dxa"/>
          </w:tcPr>
          <w:p w:rsidR="00CB0747" w:rsidRPr="00CB0747" w:rsidRDefault="00CB0747" w:rsidP="00CB0747">
            <w:pPr>
              <w:jc w:val="center"/>
            </w:pPr>
            <w:r w:rsidRPr="00CB0747">
              <w:t>2</w:t>
            </w:r>
          </w:p>
        </w:tc>
        <w:tc>
          <w:tcPr>
            <w:tcW w:w="3092" w:type="dxa"/>
            <w:gridSpan w:val="2"/>
          </w:tcPr>
          <w:p w:rsidR="00CB0747" w:rsidRPr="00CB0747" w:rsidRDefault="00CB0747" w:rsidP="00CB0747">
            <w:pPr>
              <w:jc w:val="center"/>
            </w:pPr>
            <w:r w:rsidRPr="00CB0747">
              <w:t xml:space="preserve">Муниципальное казенное образовательное учреждение для детей дошкольного и младшего школьного возраста начальная школа – детский сад им. </w:t>
            </w:r>
            <w:proofErr w:type="spellStart"/>
            <w:r w:rsidRPr="00CB0747">
              <w:t>А.Н.Острвоского</w:t>
            </w:r>
            <w:proofErr w:type="spellEnd"/>
            <w:r w:rsidRPr="00CB0747">
              <w:t xml:space="preserve"> Островского района Костромской области</w:t>
            </w:r>
          </w:p>
        </w:tc>
        <w:tc>
          <w:tcPr>
            <w:tcW w:w="1588" w:type="dxa"/>
          </w:tcPr>
          <w:p w:rsidR="00CB0747" w:rsidRPr="00CB0747" w:rsidRDefault="00CB0747" w:rsidP="00CB0747">
            <w:pPr>
              <w:jc w:val="center"/>
            </w:pPr>
            <w:r w:rsidRPr="00CB0747">
              <w:t>Камеральная проверка</w:t>
            </w:r>
          </w:p>
        </w:tc>
        <w:tc>
          <w:tcPr>
            <w:tcW w:w="1800" w:type="dxa"/>
          </w:tcPr>
          <w:p w:rsidR="00CB0747" w:rsidRPr="00CB0747" w:rsidRDefault="00CB0747" w:rsidP="00CB0747">
            <w:pPr>
              <w:jc w:val="center"/>
            </w:pPr>
            <w:r w:rsidRPr="00CB0747">
              <w:t>2017</w:t>
            </w:r>
          </w:p>
        </w:tc>
        <w:tc>
          <w:tcPr>
            <w:tcW w:w="1800" w:type="dxa"/>
          </w:tcPr>
          <w:p w:rsidR="00CB0747" w:rsidRPr="00CB0747" w:rsidRDefault="00CB0747" w:rsidP="00CB0747">
            <w:pPr>
              <w:jc w:val="center"/>
            </w:pPr>
            <w:r w:rsidRPr="00CB0747">
              <w:t xml:space="preserve">апрель </w:t>
            </w:r>
          </w:p>
        </w:tc>
        <w:tc>
          <w:tcPr>
            <w:tcW w:w="1856" w:type="dxa"/>
          </w:tcPr>
          <w:p w:rsidR="00CB0747" w:rsidRPr="00CB0747" w:rsidRDefault="00CB0747" w:rsidP="00CB0747">
            <w:pPr>
              <w:jc w:val="center"/>
            </w:pPr>
            <w:r w:rsidRPr="00CB0747">
              <w:t>Смирнова А.А.</w:t>
            </w:r>
          </w:p>
        </w:tc>
      </w:tr>
      <w:tr w:rsidR="00CB0747" w:rsidRPr="00CB0747" w:rsidTr="00CB0747">
        <w:tc>
          <w:tcPr>
            <w:tcW w:w="720" w:type="dxa"/>
          </w:tcPr>
          <w:p w:rsidR="00CB0747" w:rsidRPr="00CB0747" w:rsidRDefault="00CB0747" w:rsidP="00CB0747">
            <w:pPr>
              <w:jc w:val="center"/>
            </w:pPr>
            <w:r w:rsidRPr="00CB0747">
              <w:t>3</w:t>
            </w:r>
          </w:p>
        </w:tc>
        <w:tc>
          <w:tcPr>
            <w:tcW w:w="3092" w:type="dxa"/>
            <w:gridSpan w:val="2"/>
          </w:tcPr>
          <w:p w:rsidR="00CB0747" w:rsidRPr="00CB0747" w:rsidRDefault="00CB0747" w:rsidP="00CB0747">
            <w:pPr>
              <w:jc w:val="center"/>
            </w:pPr>
            <w:r w:rsidRPr="00CB0747">
              <w:t>Муниципальное казенное общеобразовательное учреждение Островского района Костромской области «</w:t>
            </w:r>
            <w:proofErr w:type="spellStart"/>
            <w:r w:rsidRPr="00CB0747">
              <w:t>Дымницкая</w:t>
            </w:r>
            <w:proofErr w:type="spellEnd"/>
            <w:r w:rsidRPr="00CB0747">
              <w:t xml:space="preserve"> основная общеобразовательная школа» </w:t>
            </w:r>
          </w:p>
        </w:tc>
        <w:tc>
          <w:tcPr>
            <w:tcW w:w="1588" w:type="dxa"/>
          </w:tcPr>
          <w:p w:rsidR="00CB0747" w:rsidRPr="00CB0747" w:rsidRDefault="00CB0747" w:rsidP="00CB0747">
            <w:pPr>
              <w:jc w:val="center"/>
            </w:pPr>
            <w:r w:rsidRPr="00CB0747">
              <w:t>Камеральная проверка</w:t>
            </w:r>
          </w:p>
        </w:tc>
        <w:tc>
          <w:tcPr>
            <w:tcW w:w="1800" w:type="dxa"/>
          </w:tcPr>
          <w:p w:rsidR="00CB0747" w:rsidRPr="00CB0747" w:rsidRDefault="00CB0747" w:rsidP="00CB0747">
            <w:pPr>
              <w:jc w:val="center"/>
            </w:pPr>
            <w:r w:rsidRPr="00CB0747">
              <w:t>2017</w:t>
            </w:r>
          </w:p>
        </w:tc>
        <w:tc>
          <w:tcPr>
            <w:tcW w:w="1800" w:type="dxa"/>
          </w:tcPr>
          <w:p w:rsidR="00CB0747" w:rsidRPr="00CB0747" w:rsidRDefault="00CB0747" w:rsidP="00CB0747">
            <w:pPr>
              <w:jc w:val="center"/>
            </w:pPr>
            <w:r w:rsidRPr="00CB0747">
              <w:t xml:space="preserve">ноябрь </w:t>
            </w:r>
          </w:p>
        </w:tc>
        <w:tc>
          <w:tcPr>
            <w:tcW w:w="1856" w:type="dxa"/>
          </w:tcPr>
          <w:p w:rsidR="00CB0747" w:rsidRPr="00CB0747" w:rsidRDefault="00CB0747" w:rsidP="00CB0747">
            <w:pPr>
              <w:jc w:val="center"/>
            </w:pPr>
            <w:r w:rsidRPr="00CB0747">
              <w:t>Смирнова А.А.</w:t>
            </w:r>
          </w:p>
        </w:tc>
      </w:tr>
      <w:tr w:rsidR="00CB0747" w:rsidRPr="00CB0747" w:rsidTr="00CB0747">
        <w:tc>
          <w:tcPr>
            <w:tcW w:w="720" w:type="dxa"/>
          </w:tcPr>
          <w:p w:rsidR="00CB0747" w:rsidRPr="00CB0747" w:rsidRDefault="00CB0747" w:rsidP="00CB0747">
            <w:pPr>
              <w:jc w:val="center"/>
            </w:pPr>
            <w:r w:rsidRPr="00CB0747">
              <w:t>4</w:t>
            </w:r>
          </w:p>
        </w:tc>
        <w:tc>
          <w:tcPr>
            <w:tcW w:w="3092" w:type="dxa"/>
            <w:gridSpan w:val="2"/>
          </w:tcPr>
          <w:p w:rsidR="00CB0747" w:rsidRPr="00CB0747" w:rsidRDefault="00CB0747" w:rsidP="00CB0747">
            <w:pPr>
              <w:jc w:val="center"/>
            </w:pPr>
            <w:r w:rsidRPr="00CB0747">
              <w:t>Муниципальное казенное дошкольное  образовательное учреждение детский сад «Калинка» поселка Островское Островского  района Костромской области</w:t>
            </w:r>
          </w:p>
        </w:tc>
        <w:tc>
          <w:tcPr>
            <w:tcW w:w="1588" w:type="dxa"/>
          </w:tcPr>
          <w:p w:rsidR="00CB0747" w:rsidRPr="00CB0747" w:rsidRDefault="00CB0747" w:rsidP="00CB0747">
            <w:pPr>
              <w:jc w:val="center"/>
            </w:pPr>
            <w:r w:rsidRPr="00CB0747">
              <w:t>Камеральная проверка</w:t>
            </w:r>
          </w:p>
        </w:tc>
        <w:tc>
          <w:tcPr>
            <w:tcW w:w="1800" w:type="dxa"/>
          </w:tcPr>
          <w:p w:rsidR="00CB0747" w:rsidRPr="00CB0747" w:rsidRDefault="00CB0747" w:rsidP="00CB0747">
            <w:pPr>
              <w:jc w:val="center"/>
            </w:pPr>
            <w:r w:rsidRPr="00CB0747">
              <w:t>2017</w:t>
            </w:r>
          </w:p>
        </w:tc>
        <w:tc>
          <w:tcPr>
            <w:tcW w:w="1800" w:type="dxa"/>
          </w:tcPr>
          <w:p w:rsidR="00CB0747" w:rsidRPr="00CB0747" w:rsidRDefault="00CB0747" w:rsidP="00CB0747">
            <w:pPr>
              <w:jc w:val="center"/>
            </w:pPr>
            <w:r w:rsidRPr="00CB0747">
              <w:t xml:space="preserve">декабрь </w:t>
            </w:r>
          </w:p>
        </w:tc>
        <w:tc>
          <w:tcPr>
            <w:tcW w:w="1856" w:type="dxa"/>
          </w:tcPr>
          <w:p w:rsidR="00CB0747" w:rsidRPr="00CB0747" w:rsidRDefault="00CB0747" w:rsidP="00CB0747">
            <w:r w:rsidRPr="00CB0747">
              <w:t>Смирнова А.А.</w:t>
            </w:r>
          </w:p>
        </w:tc>
      </w:tr>
      <w:tr w:rsidR="00CB0747" w:rsidRPr="00CB0747" w:rsidTr="00CB0747">
        <w:tc>
          <w:tcPr>
            <w:tcW w:w="10856" w:type="dxa"/>
            <w:gridSpan w:val="7"/>
          </w:tcPr>
          <w:p w:rsidR="00CB0747" w:rsidRPr="00CB0747" w:rsidRDefault="00CB0747" w:rsidP="00CB0747">
            <w:pPr>
              <w:jc w:val="center"/>
            </w:pPr>
          </w:p>
          <w:p w:rsidR="00CB0747" w:rsidRPr="00CB0747" w:rsidRDefault="00CB0747" w:rsidP="00CB0747">
            <w:pPr>
              <w:jc w:val="center"/>
            </w:pPr>
            <w:r w:rsidRPr="00CB0747">
              <w:t>Проверка соблюдения законодательства Российской Федерации  и иных нормативных правовых актов, регулирующих бюджетные правоотношения</w:t>
            </w:r>
          </w:p>
          <w:p w:rsidR="00CB0747" w:rsidRPr="00CB0747" w:rsidRDefault="00CB0747" w:rsidP="00CB0747">
            <w:pPr>
              <w:jc w:val="center"/>
            </w:pPr>
          </w:p>
        </w:tc>
      </w:tr>
      <w:tr w:rsidR="00CB0747" w:rsidRPr="00CB0747" w:rsidTr="00CB0747">
        <w:tc>
          <w:tcPr>
            <w:tcW w:w="720" w:type="dxa"/>
          </w:tcPr>
          <w:p w:rsidR="00CB0747" w:rsidRPr="00CB0747" w:rsidRDefault="00CB0747" w:rsidP="00CB0747">
            <w:pPr>
              <w:jc w:val="center"/>
            </w:pPr>
            <w:r w:rsidRPr="00CB0747">
              <w:t>1</w:t>
            </w:r>
          </w:p>
        </w:tc>
        <w:tc>
          <w:tcPr>
            <w:tcW w:w="2880" w:type="dxa"/>
          </w:tcPr>
          <w:p w:rsidR="00CB0747" w:rsidRPr="00CB0747" w:rsidRDefault="00CB0747" w:rsidP="00CB0747">
            <w:pPr>
              <w:jc w:val="center"/>
            </w:pPr>
            <w:r w:rsidRPr="00CB0747">
              <w:t>Собрание депутатов Островского муниципального района Костромской области</w:t>
            </w:r>
          </w:p>
        </w:tc>
        <w:tc>
          <w:tcPr>
            <w:tcW w:w="1800" w:type="dxa"/>
            <w:gridSpan w:val="2"/>
          </w:tcPr>
          <w:p w:rsidR="00CB0747" w:rsidRPr="00CB0747" w:rsidRDefault="00CB0747" w:rsidP="00CB0747">
            <w:pPr>
              <w:jc w:val="center"/>
            </w:pPr>
            <w:r w:rsidRPr="00CB0747">
              <w:t>Камеральная проверка</w:t>
            </w:r>
          </w:p>
        </w:tc>
        <w:tc>
          <w:tcPr>
            <w:tcW w:w="1800" w:type="dxa"/>
          </w:tcPr>
          <w:p w:rsidR="00CB0747" w:rsidRPr="00CB0747" w:rsidRDefault="00CB0747" w:rsidP="00CB0747">
            <w:pPr>
              <w:jc w:val="center"/>
            </w:pPr>
            <w:r w:rsidRPr="00CB0747">
              <w:t>2017</w:t>
            </w:r>
          </w:p>
        </w:tc>
        <w:tc>
          <w:tcPr>
            <w:tcW w:w="1800" w:type="dxa"/>
          </w:tcPr>
          <w:p w:rsidR="00CB0747" w:rsidRPr="00CB0747" w:rsidRDefault="00CB0747" w:rsidP="00CB0747">
            <w:pPr>
              <w:jc w:val="center"/>
            </w:pPr>
            <w:r w:rsidRPr="00CB0747">
              <w:t>май</w:t>
            </w:r>
          </w:p>
        </w:tc>
        <w:tc>
          <w:tcPr>
            <w:tcW w:w="1856" w:type="dxa"/>
          </w:tcPr>
          <w:p w:rsidR="00CB0747" w:rsidRPr="00CB0747" w:rsidRDefault="00CB0747" w:rsidP="00CB0747">
            <w:pPr>
              <w:jc w:val="center"/>
            </w:pPr>
            <w:r w:rsidRPr="00CB0747">
              <w:t>Смирнова А.А.</w:t>
            </w:r>
          </w:p>
        </w:tc>
      </w:tr>
      <w:tr w:rsidR="00CB0747" w:rsidRPr="00CB0747" w:rsidTr="00CB0747">
        <w:tc>
          <w:tcPr>
            <w:tcW w:w="720" w:type="dxa"/>
          </w:tcPr>
          <w:p w:rsidR="00CB0747" w:rsidRPr="00CB0747" w:rsidRDefault="00CB0747" w:rsidP="00CB0747">
            <w:pPr>
              <w:jc w:val="center"/>
            </w:pPr>
            <w:r w:rsidRPr="00CB0747">
              <w:t>2</w:t>
            </w:r>
          </w:p>
        </w:tc>
        <w:tc>
          <w:tcPr>
            <w:tcW w:w="2880" w:type="dxa"/>
          </w:tcPr>
          <w:p w:rsidR="00CB0747" w:rsidRPr="00CB0747" w:rsidRDefault="00CB0747" w:rsidP="00CB0747">
            <w:pPr>
              <w:jc w:val="center"/>
            </w:pPr>
            <w:r w:rsidRPr="00CB0747">
              <w:t xml:space="preserve">Муниципальное казенное учреждение культуры историко-культурный центр имени </w:t>
            </w:r>
            <w:proofErr w:type="spellStart"/>
            <w:r w:rsidRPr="00CB0747">
              <w:t>Б.М.Кустодиева</w:t>
            </w:r>
            <w:proofErr w:type="spellEnd"/>
            <w:r w:rsidRPr="00CB0747">
              <w:t xml:space="preserve"> Островского района Костромской области</w:t>
            </w:r>
          </w:p>
        </w:tc>
        <w:tc>
          <w:tcPr>
            <w:tcW w:w="1800" w:type="dxa"/>
            <w:gridSpan w:val="2"/>
          </w:tcPr>
          <w:p w:rsidR="00CB0747" w:rsidRPr="00CB0747" w:rsidRDefault="00CB0747" w:rsidP="00CB0747">
            <w:pPr>
              <w:jc w:val="center"/>
            </w:pPr>
            <w:r w:rsidRPr="00CB0747">
              <w:t>Камеральная проверка</w:t>
            </w:r>
          </w:p>
        </w:tc>
        <w:tc>
          <w:tcPr>
            <w:tcW w:w="1800" w:type="dxa"/>
          </w:tcPr>
          <w:p w:rsidR="00CB0747" w:rsidRPr="00CB0747" w:rsidRDefault="00CB0747" w:rsidP="00CB0747">
            <w:pPr>
              <w:jc w:val="center"/>
            </w:pPr>
            <w:r w:rsidRPr="00CB0747">
              <w:t>2017</w:t>
            </w:r>
          </w:p>
        </w:tc>
        <w:tc>
          <w:tcPr>
            <w:tcW w:w="1800" w:type="dxa"/>
          </w:tcPr>
          <w:p w:rsidR="00CB0747" w:rsidRPr="00CB0747" w:rsidRDefault="00CB0747" w:rsidP="00CB0747">
            <w:pPr>
              <w:jc w:val="center"/>
            </w:pPr>
            <w:r w:rsidRPr="00CB0747">
              <w:t>октябрь</w:t>
            </w:r>
          </w:p>
        </w:tc>
        <w:tc>
          <w:tcPr>
            <w:tcW w:w="1856" w:type="dxa"/>
          </w:tcPr>
          <w:p w:rsidR="00CB0747" w:rsidRPr="00CB0747" w:rsidRDefault="00CB0747" w:rsidP="00CB0747">
            <w:pPr>
              <w:jc w:val="center"/>
            </w:pPr>
            <w:r w:rsidRPr="00CB0747">
              <w:t>Смирнова А.А.</w:t>
            </w:r>
          </w:p>
        </w:tc>
      </w:tr>
    </w:tbl>
    <w:p w:rsidR="00CB0747" w:rsidRDefault="00CB0747" w:rsidP="00CB0747">
      <w:pPr>
        <w:jc w:val="center"/>
      </w:pPr>
    </w:p>
    <w:p w:rsidR="00CB0747" w:rsidRDefault="00CB0747" w:rsidP="00CB0747">
      <w:pPr>
        <w:jc w:val="center"/>
      </w:pPr>
      <w:r w:rsidRPr="00CB0747">
        <w:lastRenderedPageBreak/>
        <w:t xml:space="preserve">*      *   </w:t>
      </w:r>
      <w:r>
        <w:t xml:space="preserve">   *      *      *      *      </w:t>
      </w:r>
    </w:p>
    <w:p w:rsidR="00CB0747" w:rsidRPr="000D789C" w:rsidRDefault="00CB0747" w:rsidP="000D789C">
      <w:pPr>
        <w:pStyle w:val="a3"/>
        <w:spacing w:after="0"/>
        <w:jc w:val="center"/>
        <w:rPr>
          <w:sz w:val="20"/>
          <w:szCs w:val="20"/>
        </w:rPr>
      </w:pPr>
    </w:p>
    <w:p w:rsidR="000D789C" w:rsidRPr="000D789C" w:rsidRDefault="000D789C" w:rsidP="000D789C">
      <w:pPr>
        <w:pStyle w:val="a3"/>
        <w:spacing w:after="0"/>
        <w:jc w:val="center"/>
        <w:rPr>
          <w:sz w:val="20"/>
          <w:szCs w:val="20"/>
        </w:rPr>
      </w:pPr>
    </w:p>
    <w:p w:rsidR="000D789C" w:rsidRPr="000D789C" w:rsidRDefault="000D789C" w:rsidP="000D789C">
      <w:pPr>
        <w:pStyle w:val="a3"/>
        <w:spacing w:after="0"/>
        <w:jc w:val="center"/>
        <w:rPr>
          <w:sz w:val="20"/>
          <w:szCs w:val="20"/>
        </w:rPr>
      </w:pPr>
      <w:r w:rsidRPr="000D789C">
        <w:rPr>
          <w:noProof/>
          <w:sz w:val="20"/>
          <w:szCs w:val="20"/>
        </w:rPr>
        <w:drawing>
          <wp:anchor distT="0" distB="0" distL="114300" distR="114300" simplePos="0" relativeHeight="251664384" behindDoc="0" locked="0" layoutInCell="1" allowOverlap="1">
            <wp:simplePos x="0" y="0"/>
            <wp:positionH relativeFrom="column">
              <wp:posOffset>2514600</wp:posOffset>
            </wp:positionH>
            <wp:positionV relativeFrom="paragraph">
              <wp:posOffset>-499110</wp:posOffset>
            </wp:positionV>
            <wp:extent cx="832485" cy="1028700"/>
            <wp:effectExtent l="19050" t="0" r="571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832485" cy="1028700"/>
                    </a:xfrm>
                    <a:prstGeom prst="rect">
                      <a:avLst/>
                    </a:prstGeom>
                    <a:noFill/>
                  </pic:spPr>
                </pic:pic>
              </a:graphicData>
            </a:graphic>
          </wp:anchor>
        </w:drawing>
      </w:r>
    </w:p>
    <w:p w:rsidR="000D789C" w:rsidRPr="000D789C" w:rsidRDefault="000D789C" w:rsidP="000D789C">
      <w:pPr>
        <w:pStyle w:val="a3"/>
        <w:spacing w:before="0" w:beforeAutospacing="0" w:after="0"/>
        <w:jc w:val="center"/>
        <w:rPr>
          <w:sz w:val="20"/>
          <w:szCs w:val="20"/>
        </w:rPr>
      </w:pPr>
      <w:r w:rsidRPr="000D789C">
        <w:rPr>
          <w:sz w:val="20"/>
          <w:szCs w:val="20"/>
        </w:rPr>
        <w:br w:type="textWrapping" w:clear="all"/>
      </w:r>
      <w:r w:rsidRPr="000D789C">
        <w:rPr>
          <w:color w:val="000000"/>
          <w:sz w:val="20"/>
          <w:szCs w:val="20"/>
        </w:rPr>
        <w:t>ПОСТАНОВЛЕНИЕ</w:t>
      </w:r>
    </w:p>
    <w:p w:rsidR="000D789C" w:rsidRPr="000D789C" w:rsidRDefault="000D789C" w:rsidP="000D789C">
      <w:pPr>
        <w:pStyle w:val="a3"/>
        <w:spacing w:before="0" w:beforeAutospacing="0" w:after="0"/>
        <w:jc w:val="center"/>
        <w:rPr>
          <w:sz w:val="20"/>
          <w:szCs w:val="20"/>
        </w:rPr>
      </w:pPr>
      <w:r w:rsidRPr="000D789C">
        <w:rPr>
          <w:color w:val="000000"/>
          <w:sz w:val="20"/>
          <w:szCs w:val="20"/>
        </w:rPr>
        <w:t>АДМИНИСТРАЦИЯ ОСТРОВСКОГО МУНИЦИПАЛЬНОГО РАЙОНА</w:t>
      </w:r>
    </w:p>
    <w:p w:rsidR="000D789C" w:rsidRPr="000D789C" w:rsidRDefault="000D789C" w:rsidP="000D789C">
      <w:pPr>
        <w:pStyle w:val="a3"/>
        <w:spacing w:before="0" w:beforeAutospacing="0" w:after="0"/>
        <w:jc w:val="center"/>
        <w:rPr>
          <w:sz w:val="20"/>
          <w:szCs w:val="20"/>
        </w:rPr>
      </w:pPr>
      <w:r w:rsidRPr="000D789C">
        <w:rPr>
          <w:color w:val="000000"/>
          <w:sz w:val="20"/>
          <w:szCs w:val="20"/>
        </w:rPr>
        <w:t>КОСТРОМСКОЙ ОБЛАСТИ</w:t>
      </w:r>
    </w:p>
    <w:p w:rsidR="000D789C" w:rsidRPr="000D789C" w:rsidRDefault="000D789C" w:rsidP="000D789C">
      <w:pPr>
        <w:rPr>
          <w:b/>
        </w:rPr>
      </w:pPr>
    </w:p>
    <w:p w:rsidR="000D789C" w:rsidRPr="000D789C" w:rsidRDefault="000D789C" w:rsidP="000D789C">
      <w:pPr>
        <w:jc w:val="both"/>
        <w:rPr>
          <w:b/>
        </w:rPr>
      </w:pPr>
    </w:p>
    <w:p w:rsidR="000D789C" w:rsidRPr="000D789C" w:rsidRDefault="000D789C" w:rsidP="000D789C"/>
    <w:p w:rsidR="000D789C" w:rsidRPr="000D789C" w:rsidRDefault="000D789C" w:rsidP="000D789C">
      <w:pPr>
        <w:ind w:left="284"/>
      </w:pPr>
      <w:r w:rsidRPr="000D789C">
        <w:t>«  07   »__02____. 2018 г. № 60                                                                  п</w:t>
      </w:r>
      <w:proofErr w:type="gramStart"/>
      <w:r w:rsidRPr="000D789C">
        <w:t>.О</w:t>
      </w:r>
      <w:proofErr w:type="gramEnd"/>
      <w:r w:rsidRPr="000D789C">
        <w:t>стровское</w:t>
      </w:r>
    </w:p>
    <w:p w:rsidR="000D789C" w:rsidRPr="000D789C" w:rsidRDefault="000D789C" w:rsidP="000D789C">
      <w:pPr>
        <w:ind w:left="284"/>
      </w:pPr>
    </w:p>
    <w:p w:rsidR="000D789C" w:rsidRPr="000D789C" w:rsidRDefault="000D789C" w:rsidP="000D789C">
      <w:pPr>
        <w:pStyle w:val="ae"/>
        <w:spacing w:after="0"/>
        <w:jc w:val="center"/>
        <w:rPr>
          <w:b/>
          <w:sz w:val="20"/>
          <w:szCs w:val="20"/>
        </w:rPr>
      </w:pPr>
      <w:r w:rsidRPr="000D789C">
        <w:rPr>
          <w:b/>
          <w:sz w:val="20"/>
          <w:szCs w:val="20"/>
        </w:rPr>
        <w:t xml:space="preserve">О внесении изменений в постановление администрации Островского муниципального района от 02.11.2017г №525 </w:t>
      </w:r>
      <w:r w:rsidRPr="000D789C">
        <w:rPr>
          <w:sz w:val="20"/>
          <w:szCs w:val="20"/>
        </w:rPr>
        <w:t>«</w:t>
      </w:r>
      <w:r w:rsidRPr="000D789C">
        <w:rPr>
          <w:b/>
          <w:sz w:val="20"/>
          <w:szCs w:val="20"/>
        </w:rPr>
        <w:t>Об утверждении перечня видов муниципального  контроля, осуществляемого  администрацией Островского муниципального района Костромской области</w:t>
      </w:r>
      <w:r w:rsidRPr="000D789C">
        <w:rPr>
          <w:sz w:val="20"/>
          <w:szCs w:val="20"/>
        </w:rPr>
        <w:t>»</w:t>
      </w:r>
    </w:p>
    <w:p w:rsidR="000D789C" w:rsidRPr="000D789C" w:rsidRDefault="000D789C" w:rsidP="000D789C">
      <w:pPr>
        <w:pStyle w:val="ae"/>
        <w:spacing w:after="0"/>
        <w:jc w:val="center"/>
        <w:rPr>
          <w:b/>
          <w:sz w:val="20"/>
          <w:szCs w:val="20"/>
        </w:rPr>
      </w:pPr>
    </w:p>
    <w:p w:rsidR="000D789C" w:rsidRPr="000D789C" w:rsidRDefault="000D789C" w:rsidP="000D789C">
      <w:pPr>
        <w:pStyle w:val="ae"/>
        <w:spacing w:after="0"/>
        <w:rPr>
          <w:sz w:val="20"/>
          <w:szCs w:val="20"/>
        </w:rPr>
      </w:pPr>
    </w:p>
    <w:p w:rsidR="000D789C" w:rsidRPr="000D789C" w:rsidRDefault="000D789C" w:rsidP="000D789C">
      <w:pPr>
        <w:pStyle w:val="ae"/>
        <w:spacing w:after="0"/>
        <w:jc w:val="both"/>
        <w:rPr>
          <w:sz w:val="20"/>
          <w:szCs w:val="20"/>
        </w:rPr>
      </w:pPr>
      <w:r w:rsidRPr="000D789C">
        <w:rPr>
          <w:sz w:val="20"/>
          <w:szCs w:val="20"/>
        </w:rPr>
        <w:t xml:space="preserve">         </w:t>
      </w:r>
      <w:proofErr w:type="gramStart"/>
      <w:r w:rsidRPr="000D789C">
        <w:rPr>
          <w:sz w:val="20"/>
          <w:szCs w:val="20"/>
        </w:rPr>
        <w:t xml:space="preserve">С целью приведения нормативно правового акта в соответствие с действующим законодательством, в целях реализации Федерального закона от 06.10.2003 </w:t>
      </w:r>
      <w:hyperlink r:id="rId11" w:history="1">
        <w:r w:rsidRPr="000D789C">
          <w:rPr>
            <w:spacing w:val="2"/>
            <w:sz w:val="20"/>
            <w:szCs w:val="20"/>
            <w:lang w:eastAsia="ru-RU"/>
          </w:rPr>
          <w:t xml:space="preserve"> N 131-ФЗ "Об общих принципах организации местного самоуправления в Российской Федерации"</w:t>
        </w:r>
      </w:hyperlink>
      <w:r w:rsidRPr="000D789C">
        <w:rPr>
          <w:spacing w:val="2"/>
          <w:sz w:val="20"/>
          <w:szCs w:val="20"/>
          <w:lang w:eastAsia="ru-RU"/>
        </w:rPr>
        <w:t>, </w:t>
      </w:r>
      <w:hyperlink r:id="rId12" w:history="1">
        <w:r w:rsidRPr="000D789C">
          <w:rPr>
            <w:spacing w:val="2"/>
            <w:sz w:val="20"/>
            <w:szCs w:val="20"/>
            <w:lang w:eastAsia="ru-RU"/>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0D789C">
        <w:rPr>
          <w:sz w:val="20"/>
          <w:szCs w:val="20"/>
        </w:rPr>
        <w:t>, администрация Островского муниципального района Костромской области ПОСТАНОВЛЯЕТ:</w:t>
      </w:r>
      <w:proofErr w:type="gramEnd"/>
    </w:p>
    <w:p w:rsidR="000D789C" w:rsidRPr="000D789C" w:rsidRDefault="000D789C" w:rsidP="000D789C">
      <w:pPr>
        <w:pStyle w:val="ae"/>
        <w:spacing w:after="0"/>
        <w:jc w:val="both"/>
        <w:rPr>
          <w:sz w:val="20"/>
          <w:szCs w:val="20"/>
        </w:rPr>
      </w:pPr>
    </w:p>
    <w:p w:rsidR="000D789C" w:rsidRPr="000D789C" w:rsidRDefault="000D789C" w:rsidP="000D789C">
      <w:pPr>
        <w:pStyle w:val="ae"/>
        <w:spacing w:after="0"/>
        <w:ind w:firstLine="567"/>
        <w:jc w:val="both"/>
        <w:rPr>
          <w:sz w:val="20"/>
          <w:szCs w:val="20"/>
        </w:rPr>
      </w:pPr>
      <w:r w:rsidRPr="000D789C">
        <w:rPr>
          <w:sz w:val="20"/>
          <w:szCs w:val="20"/>
        </w:rPr>
        <w:t>1.Внести в Перечень видов муниципального контроля, осуществляемого администрацией Островского муниципального района Костромской области»</w:t>
      </w:r>
      <w:proofErr w:type="gramStart"/>
      <w:r w:rsidRPr="000D789C">
        <w:rPr>
          <w:sz w:val="20"/>
          <w:szCs w:val="20"/>
        </w:rPr>
        <w:t>,у</w:t>
      </w:r>
      <w:proofErr w:type="gramEnd"/>
      <w:r w:rsidRPr="000D789C">
        <w:rPr>
          <w:sz w:val="20"/>
          <w:szCs w:val="20"/>
        </w:rPr>
        <w:t>твержденный постановлением администрации Островского муниципального района Костромской области от 02.11.2017г №525 (далее - Перечень) следующее изменение:</w:t>
      </w:r>
    </w:p>
    <w:p w:rsidR="000D789C" w:rsidRPr="000D789C" w:rsidRDefault="000D789C" w:rsidP="000D789C">
      <w:pPr>
        <w:pStyle w:val="ae"/>
        <w:spacing w:after="0"/>
        <w:ind w:firstLine="567"/>
        <w:jc w:val="both"/>
        <w:rPr>
          <w:sz w:val="20"/>
          <w:szCs w:val="20"/>
        </w:rPr>
      </w:pPr>
      <w:r w:rsidRPr="000D789C">
        <w:rPr>
          <w:sz w:val="20"/>
          <w:szCs w:val="20"/>
        </w:rPr>
        <w:t>1.1.Исключить из Перечня  пункт 3 следующего содержания:</w:t>
      </w:r>
    </w:p>
    <w:p w:rsidR="000D789C" w:rsidRPr="000D789C" w:rsidRDefault="000D789C" w:rsidP="000D789C">
      <w:pPr>
        <w:pStyle w:val="ae"/>
        <w:spacing w:after="0"/>
        <w:ind w:firstLine="567"/>
        <w:jc w:val="both"/>
        <w:rPr>
          <w:sz w:val="20"/>
          <w:szCs w:val="20"/>
        </w:rPr>
      </w:pPr>
      <w:r w:rsidRPr="000D789C">
        <w:rPr>
          <w:sz w:val="20"/>
          <w:szCs w:val="20"/>
        </w:rPr>
        <w:t>«</w:t>
      </w:r>
    </w:p>
    <w:tbl>
      <w:tblPr>
        <w:tblW w:w="9781" w:type="dxa"/>
        <w:tblCellMar>
          <w:left w:w="0" w:type="dxa"/>
          <w:right w:w="0" w:type="dxa"/>
        </w:tblCellMar>
        <w:tblLook w:val="04A0"/>
      </w:tblPr>
      <w:tblGrid>
        <w:gridCol w:w="577"/>
        <w:gridCol w:w="2024"/>
        <w:gridCol w:w="4788"/>
        <w:gridCol w:w="2392"/>
      </w:tblGrid>
      <w:tr w:rsidR="000D789C" w:rsidRPr="000D789C" w:rsidTr="000D789C">
        <w:trPr>
          <w:trHeight w:val="1964"/>
        </w:trPr>
        <w:tc>
          <w:tcPr>
            <w:tcW w:w="5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D789C" w:rsidRPr="000D789C" w:rsidRDefault="000D789C" w:rsidP="000D789C">
            <w:pPr>
              <w:spacing w:line="315" w:lineRule="atLeast"/>
              <w:jc w:val="both"/>
              <w:textAlignment w:val="baseline"/>
            </w:pPr>
            <w:r w:rsidRPr="000D789C">
              <w:t>3.</w:t>
            </w:r>
          </w:p>
        </w:tc>
        <w:tc>
          <w:tcPr>
            <w:tcW w:w="20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D789C" w:rsidRPr="000D789C" w:rsidRDefault="000D789C" w:rsidP="000D789C">
            <w:pPr>
              <w:spacing w:line="315" w:lineRule="atLeast"/>
              <w:jc w:val="both"/>
              <w:textAlignment w:val="baseline"/>
            </w:pPr>
            <w:r w:rsidRPr="000D789C">
              <w:t>Муниципальный внутренний финансовый контроль</w:t>
            </w:r>
          </w:p>
        </w:tc>
        <w:tc>
          <w:tcPr>
            <w:tcW w:w="47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D789C" w:rsidRPr="000D789C" w:rsidRDefault="000D789C" w:rsidP="000D789C">
            <w:pPr>
              <w:pStyle w:val="af4"/>
              <w:jc w:val="both"/>
              <w:rPr>
                <w:rFonts w:eastAsia="Times New Roman"/>
              </w:rPr>
            </w:pPr>
            <w:r w:rsidRPr="000D789C">
              <w:rPr>
                <w:rFonts w:eastAsia="Times New Roman"/>
                <w:lang w:eastAsia="ru-RU"/>
              </w:rPr>
              <w:t>Постановление администрации Островского муниципального района  Костромской области от</w:t>
            </w:r>
            <w:r w:rsidRPr="000D789C">
              <w:rPr>
                <w:rFonts w:eastAsia="Times New Roman"/>
              </w:rPr>
              <w:t xml:space="preserve"> 30.01.2015г № 52 </w:t>
            </w:r>
            <w:r w:rsidRPr="000D789C">
              <w:t>«</w:t>
            </w:r>
            <w:r w:rsidRPr="000D789C">
              <w:rPr>
                <w:rFonts w:eastAsia="Times New Roman"/>
              </w:rPr>
              <w:t xml:space="preserve">Об утверждении порядка </w:t>
            </w:r>
            <w:r w:rsidRPr="000D789C">
              <w:t>осуществления полномочий сектором внутреннего муниципального финансового контроля администрации Островского муниципального района Костромской области по внутреннему муниципальному финансовому контролю»</w:t>
            </w:r>
          </w:p>
        </w:tc>
        <w:tc>
          <w:tcPr>
            <w:tcW w:w="23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D789C" w:rsidRPr="000D789C" w:rsidRDefault="000D789C" w:rsidP="000D789C">
            <w:pPr>
              <w:spacing w:line="315" w:lineRule="atLeast"/>
              <w:jc w:val="center"/>
              <w:textAlignment w:val="baseline"/>
            </w:pPr>
            <w:proofErr w:type="spellStart"/>
            <w:r w:rsidRPr="000D789C">
              <w:t>Боталова</w:t>
            </w:r>
            <w:proofErr w:type="spellEnd"/>
            <w:r w:rsidRPr="000D789C">
              <w:t xml:space="preserve"> А.Н.  заведующий сектором внутреннего финансового  муниципального контроля администрации  Островского муниципального района</w:t>
            </w:r>
          </w:p>
        </w:tc>
      </w:tr>
    </w:tbl>
    <w:p w:rsidR="000D789C" w:rsidRPr="000D789C" w:rsidRDefault="000D789C" w:rsidP="000D789C">
      <w:pPr>
        <w:pStyle w:val="ae"/>
        <w:spacing w:after="0"/>
        <w:ind w:firstLine="567"/>
        <w:jc w:val="both"/>
        <w:rPr>
          <w:sz w:val="20"/>
          <w:szCs w:val="20"/>
        </w:rPr>
      </w:pPr>
      <w:r w:rsidRPr="000D789C">
        <w:rPr>
          <w:sz w:val="20"/>
          <w:szCs w:val="20"/>
        </w:rPr>
        <w:t xml:space="preserve">                                                                                                                                     »</w:t>
      </w:r>
    </w:p>
    <w:p w:rsidR="000D789C" w:rsidRPr="000D789C" w:rsidRDefault="000D789C" w:rsidP="000D789C">
      <w:pPr>
        <w:pStyle w:val="ae"/>
        <w:spacing w:after="0"/>
        <w:ind w:firstLine="567"/>
        <w:jc w:val="both"/>
        <w:rPr>
          <w:sz w:val="20"/>
          <w:szCs w:val="20"/>
        </w:rPr>
      </w:pPr>
      <w:r w:rsidRPr="000D789C">
        <w:rPr>
          <w:sz w:val="20"/>
          <w:szCs w:val="20"/>
        </w:rPr>
        <w:t xml:space="preserve">2.Настоящее постановление подлежит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w:t>
      </w:r>
      <w:proofErr w:type="spellStart"/>
      <w:r w:rsidRPr="000D789C">
        <w:rPr>
          <w:sz w:val="20"/>
          <w:szCs w:val="20"/>
        </w:rPr>
        <w:t>www</w:t>
      </w:r>
      <w:proofErr w:type="spellEnd"/>
      <w:r w:rsidRPr="000D789C">
        <w:rPr>
          <w:sz w:val="20"/>
          <w:szCs w:val="20"/>
        </w:rPr>
        <w:t>.</w:t>
      </w:r>
      <w:proofErr w:type="spellStart"/>
      <w:r w:rsidRPr="000D789C">
        <w:rPr>
          <w:sz w:val="20"/>
          <w:szCs w:val="20"/>
          <w:lang w:val="en-US"/>
        </w:rPr>
        <w:t>ostrovskoe</w:t>
      </w:r>
      <w:proofErr w:type="spellEnd"/>
      <w:r w:rsidRPr="000D789C">
        <w:rPr>
          <w:sz w:val="20"/>
          <w:szCs w:val="20"/>
        </w:rPr>
        <w:t>.</w:t>
      </w:r>
      <w:proofErr w:type="spellStart"/>
      <w:r w:rsidRPr="000D789C">
        <w:rPr>
          <w:sz w:val="20"/>
          <w:szCs w:val="20"/>
          <w:lang w:val="en-US"/>
        </w:rPr>
        <w:t>ru</w:t>
      </w:r>
      <w:proofErr w:type="spellEnd"/>
      <w:r w:rsidRPr="000D789C">
        <w:rPr>
          <w:sz w:val="20"/>
          <w:szCs w:val="20"/>
        </w:rPr>
        <w:t>.</w:t>
      </w:r>
    </w:p>
    <w:p w:rsidR="000D789C" w:rsidRPr="000D789C" w:rsidRDefault="000D789C" w:rsidP="000D789C">
      <w:pPr>
        <w:pStyle w:val="ae"/>
        <w:spacing w:after="0"/>
        <w:ind w:firstLine="567"/>
        <w:jc w:val="both"/>
        <w:rPr>
          <w:sz w:val="20"/>
          <w:szCs w:val="20"/>
        </w:rPr>
      </w:pPr>
      <w:r w:rsidRPr="000D789C">
        <w:rPr>
          <w:sz w:val="20"/>
          <w:szCs w:val="20"/>
        </w:rPr>
        <w:t>3.Настоящее постановление вступает в силу со дня официального опубликования.</w:t>
      </w:r>
    </w:p>
    <w:p w:rsidR="000D789C" w:rsidRPr="000D789C" w:rsidRDefault="000D789C" w:rsidP="000D789C"/>
    <w:p w:rsidR="000D789C" w:rsidRPr="000D789C" w:rsidRDefault="000D789C" w:rsidP="000D789C">
      <w:pPr>
        <w:pStyle w:val="ae"/>
        <w:spacing w:after="0"/>
        <w:ind w:firstLine="567"/>
        <w:jc w:val="both"/>
        <w:rPr>
          <w:sz w:val="20"/>
          <w:szCs w:val="20"/>
        </w:rPr>
      </w:pPr>
    </w:p>
    <w:p w:rsidR="000D789C" w:rsidRPr="000D789C" w:rsidRDefault="000D789C" w:rsidP="000D789C">
      <w:pPr>
        <w:pStyle w:val="ae"/>
        <w:spacing w:after="0"/>
        <w:jc w:val="both"/>
        <w:rPr>
          <w:sz w:val="20"/>
          <w:szCs w:val="20"/>
        </w:rPr>
      </w:pPr>
    </w:p>
    <w:p w:rsidR="000D789C" w:rsidRPr="000D789C" w:rsidRDefault="000D789C" w:rsidP="000D789C">
      <w:pPr>
        <w:tabs>
          <w:tab w:val="left" w:pos="-165"/>
          <w:tab w:val="left" w:pos="-150"/>
        </w:tabs>
        <w:spacing w:before="28" w:after="28" w:line="100" w:lineRule="atLeast"/>
        <w:jc w:val="both"/>
      </w:pPr>
      <w:r w:rsidRPr="000D789C">
        <w:rPr>
          <w:rStyle w:val="FontStyle12"/>
          <w:sz w:val="20"/>
          <w:szCs w:val="20"/>
        </w:rPr>
        <w:t>Глава Островского муниципального района                                                              Г.А.Полякова</w:t>
      </w:r>
    </w:p>
    <w:p w:rsidR="000D789C" w:rsidRPr="000D789C" w:rsidRDefault="000D789C" w:rsidP="000D789C"/>
    <w:p w:rsidR="000D789C" w:rsidRDefault="000D789C" w:rsidP="007C3657">
      <w:pPr>
        <w:tabs>
          <w:tab w:val="left" w:pos="3796"/>
        </w:tabs>
        <w:rPr>
          <w:lang w:eastAsia="zh-CN"/>
        </w:rPr>
      </w:pPr>
    </w:p>
    <w:p w:rsidR="000D789C" w:rsidRDefault="000D789C" w:rsidP="000D789C">
      <w:pPr>
        <w:rPr>
          <w:lang w:eastAsia="zh-CN"/>
        </w:rPr>
      </w:pPr>
    </w:p>
    <w:p w:rsidR="000D789C" w:rsidRPr="003130D3" w:rsidRDefault="000D789C" w:rsidP="003130D3">
      <w:pPr>
        <w:jc w:val="center"/>
      </w:pPr>
      <w:r>
        <w:rPr>
          <w:lang w:eastAsia="zh-CN"/>
        </w:rPr>
        <w:tab/>
      </w:r>
      <w:r w:rsidRPr="007C3657">
        <w:t>*      *      *      *      *      *      *</w:t>
      </w:r>
    </w:p>
    <w:p w:rsidR="000D789C" w:rsidRPr="000D789C" w:rsidRDefault="000D789C" w:rsidP="000D789C">
      <w:pPr>
        <w:jc w:val="center"/>
      </w:pPr>
      <w:r w:rsidRPr="000D789C">
        <w:rPr>
          <w:noProof/>
        </w:rPr>
        <w:drawing>
          <wp:inline distT="0" distB="0" distL="0" distR="0">
            <wp:extent cx="748030" cy="914400"/>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0D789C" w:rsidRPr="000D789C" w:rsidRDefault="000D789C" w:rsidP="000D789C">
      <w:pPr>
        <w:jc w:val="center"/>
      </w:pPr>
    </w:p>
    <w:p w:rsidR="000D789C" w:rsidRPr="000D789C" w:rsidRDefault="000D789C" w:rsidP="000D789C">
      <w:pPr>
        <w:pStyle w:val="1"/>
        <w:widowControl/>
        <w:numPr>
          <w:ilvl w:val="0"/>
          <w:numId w:val="5"/>
        </w:numPr>
        <w:tabs>
          <w:tab w:val="clear" w:pos="432"/>
          <w:tab w:val="num" w:pos="0"/>
        </w:tabs>
        <w:jc w:val="center"/>
        <w:rPr>
          <w:b/>
          <w:bCs/>
          <w:sz w:val="20"/>
          <w:szCs w:val="20"/>
        </w:rPr>
      </w:pPr>
      <w:r w:rsidRPr="000D789C">
        <w:rPr>
          <w:b/>
          <w:bCs/>
          <w:sz w:val="20"/>
          <w:szCs w:val="20"/>
        </w:rPr>
        <w:t>ПОСТАНОВЛЕНИЕ</w:t>
      </w:r>
    </w:p>
    <w:p w:rsidR="000D789C" w:rsidRPr="000D789C" w:rsidRDefault="000D789C" w:rsidP="000D789C"/>
    <w:p w:rsidR="000D789C" w:rsidRPr="000D789C" w:rsidRDefault="000D789C" w:rsidP="000D789C">
      <w:pPr>
        <w:jc w:val="center"/>
      </w:pPr>
      <w:r w:rsidRPr="000D789C">
        <w:t>АДМИНИСТРАЦИЯ ОСТРОВСКОГО  МУНИЦИПАЛЬНОГО РАЙОНА</w:t>
      </w:r>
    </w:p>
    <w:p w:rsidR="000D789C" w:rsidRPr="000D789C" w:rsidRDefault="000D789C" w:rsidP="000D789C">
      <w:pPr>
        <w:jc w:val="center"/>
      </w:pPr>
      <w:r w:rsidRPr="000D789C">
        <w:t>КОСТРОМСКОЙ ОБЛАСТИ</w:t>
      </w:r>
    </w:p>
    <w:p w:rsidR="000D789C" w:rsidRPr="000D789C" w:rsidRDefault="000D789C" w:rsidP="000D789C"/>
    <w:p w:rsidR="000D789C" w:rsidRPr="000D789C" w:rsidRDefault="000D789C" w:rsidP="000D789C">
      <w:pPr>
        <w:pStyle w:val="1"/>
        <w:widowControl/>
        <w:numPr>
          <w:ilvl w:val="0"/>
          <w:numId w:val="5"/>
        </w:numPr>
        <w:tabs>
          <w:tab w:val="clear" w:pos="432"/>
          <w:tab w:val="num" w:pos="0"/>
        </w:tabs>
        <w:jc w:val="center"/>
        <w:rPr>
          <w:b/>
          <w:bCs/>
          <w:sz w:val="20"/>
          <w:szCs w:val="20"/>
        </w:rPr>
      </w:pPr>
    </w:p>
    <w:p w:rsidR="000D789C" w:rsidRPr="000D789C" w:rsidRDefault="000D789C" w:rsidP="000D789C">
      <w:r w:rsidRPr="000D789C">
        <w:t xml:space="preserve">от «7» февраля 2018 г.       № 62                                       пос. </w:t>
      </w:r>
      <w:proofErr w:type="gramStart"/>
      <w:r w:rsidRPr="000D789C">
        <w:t>Островское</w:t>
      </w:r>
      <w:proofErr w:type="gramEnd"/>
      <w:r w:rsidRPr="000D789C">
        <w:t xml:space="preserve">                           </w:t>
      </w:r>
    </w:p>
    <w:p w:rsidR="000D789C" w:rsidRPr="000D789C" w:rsidRDefault="000D789C" w:rsidP="000D789C"/>
    <w:p w:rsidR="000D789C" w:rsidRPr="000D789C" w:rsidRDefault="000D789C" w:rsidP="000D789C">
      <w:pPr>
        <w:ind w:right="4819"/>
        <w:jc w:val="both"/>
        <w:rPr>
          <w:color w:val="292929"/>
        </w:rPr>
      </w:pPr>
      <w:r w:rsidRPr="000D789C">
        <w:rPr>
          <w:color w:val="292929"/>
        </w:rPr>
        <w:t>Об утверждении Порядка создания, реорганизации, ликвидации муниципальных образовательных учреждений Островского района Костромской области</w:t>
      </w:r>
    </w:p>
    <w:p w:rsidR="000D789C" w:rsidRPr="000D789C" w:rsidRDefault="000D789C" w:rsidP="000D789C">
      <w:pPr>
        <w:jc w:val="both"/>
      </w:pPr>
      <w:r w:rsidRPr="000D789C">
        <w:t xml:space="preserve"> </w:t>
      </w:r>
    </w:p>
    <w:p w:rsidR="000D789C" w:rsidRPr="000D789C" w:rsidRDefault="000D789C" w:rsidP="000D789C">
      <w:pPr>
        <w:jc w:val="both"/>
      </w:pPr>
      <w:r w:rsidRPr="000D789C">
        <w:t xml:space="preserve">  </w:t>
      </w:r>
      <w:proofErr w:type="gramStart"/>
      <w:r w:rsidRPr="000D789C">
        <w:t xml:space="preserve">В соответствии с </w:t>
      </w:r>
      <w:r w:rsidRPr="000D789C">
        <w:rPr>
          <w:color w:val="000000"/>
          <w:spacing w:val="7"/>
        </w:rPr>
        <w:t>Федеральным законом от 29 декабря 2012 года № 273-ФЗ «Об образовании в Российской Федерации»,</w:t>
      </w:r>
      <w:r w:rsidRPr="000D789C">
        <w:t xml:space="preserve"> Федеральным  законом от 06 октября 2003 года N 131-ФЗ "Об общих принципах организации местного самоуправления в Российской Федерации", Уставом муниципального образования Островский муниципальный район, с целью регулирования отношений, возникающих в связи с созданием, реорганизацией и ликвидацией муниципальных образовательных учреждений, администрация Островского муниципального района ПОСТАНОВЛЯЕТ:</w:t>
      </w:r>
      <w:proofErr w:type="gramEnd"/>
    </w:p>
    <w:p w:rsidR="000D789C" w:rsidRPr="000D789C" w:rsidRDefault="000D789C" w:rsidP="000D789C">
      <w:pPr>
        <w:jc w:val="both"/>
      </w:pPr>
    </w:p>
    <w:p w:rsidR="000D789C" w:rsidRPr="000D789C" w:rsidRDefault="000D789C" w:rsidP="000D789C">
      <w:pPr>
        <w:widowControl/>
        <w:numPr>
          <w:ilvl w:val="0"/>
          <w:numId w:val="16"/>
        </w:numPr>
        <w:suppressAutoHyphens/>
        <w:autoSpaceDE/>
        <w:autoSpaceDN/>
        <w:adjustRightInd/>
        <w:ind w:right="-8"/>
        <w:jc w:val="both"/>
        <w:rPr>
          <w:b/>
          <w:bCs/>
          <w:color w:val="000000"/>
        </w:rPr>
      </w:pPr>
      <w:r w:rsidRPr="000D789C">
        <w:rPr>
          <w:color w:val="292929"/>
        </w:rPr>
        <w:t>Утвердить Порядок создания, реорганизации, ликвидации муниципальных образовательных учреждений Островского района Костромской области (Приложение)</w:t>
      </w:r>
      <w:r w:rsidRPr="000D789C">
        <w:rPr>
          <w:color w:val="000000"/>
        </w:rPr>
        <w:t>.</w:t>
      </w:r>
    </w:p>
    <w:p w:rsidR="000D789C" w:rsidRPr="000D789C" w:rsidRDefault="000D789C" w:rsidP="000D789C">
      <w:pPr>
        <w:pStyle w:val="aa"/>
        <w:numPr>
          <w:ilvl w:val="0"/>
          <w:numId w:val="16"/>
        </w:numPr>
        <w:suppressAutoHyphens/>
        <w:rPr>
          <w:rFonts w:ascii="Times New Roman" w:hAnsi="Times New Roman" w:cs="Times New Roman"/>
          <w:sz w:val="20"/>
          <w:szCs w:val="20"/>
        </w:rPr>
      </w:pPr>
      <w:proofErr w:type="gramStart"/>
      <w:r w:rsidRPr="000D789C">
        <w:rPr>
          <w:rFonts w:ascii="Times New Roman" w:hAnsi="Times New Roman" w:cs="Times New Roman"/>
          <w:sz w:val="20"/>
          <w:szCs w:val="20"/>
        </w:rPr>
        <w:t>Контроль за</w:t>
      </w:r>
      <w:proofErr w:type="gramEnd"/>
      <w:r w:rsidRPr="000D789C">
        <w:rPr>
          <w:rFonts w:ascii="Times New Roman" w:hAnsi="Times New Roman" w:cs="Times New Roman"/>
          <w:sz w:val="20"/>
          <w:szCs w:val="20"/>
        </w:rPr>
        <w:t xml:space="preserve"> исполнением постановления возложить на заместителя главы администрации Островского муниципального района Карпычеву О.М.</w:t>
      </w:r>
    </w:p>
    <w:p w:rsidR="000D789C" w:rsidRPr="000D789C" w:rsidRDefault="000D789C" w:rsidP="000D789C">
      <w:pPr>
        <w:widowControl/>
        <w:numPr>
          <w:ilvl w:val="0"/>
          <w:numId w:val="16"/>
        </w:numPr>
        <w:tabs>
          <w:tab w:val="left" w:pos="0"/>
        </w:tabs>
        <w:suppressAutoHyphens/>
        <w:autoSpaceDE/>
        <w:autoSpaceDN/>
        <w:adjustRightInd/>
        <w:jc w:val="both"/>
      </w:pPr>
      <w:r w:rsidRPr="000D789C">
        <w:t>Настоящее постановление вступает в силу со дня опубликования в информационном бюллетене «Районные новости».</w:t>
      </w:r>
    </w:p>
    <w:p w:rsidR="000D789C" w:rsidRPr="000D789C" w:rsidRDefault="000D789C" w:rsidP="000D789C">
      <w:pPr>
        <w:ind w:left="360"/>
        <w:jc w:val="both"/>
      </w:pPr>
    </w:p>
    <w:p w:rsidR="000D789C" w:rsidRPr="000D789C" w:rsidRDefault="000D789C" w:rsidP="000D789C">
      <w:pPr>
        <w:ind w:left="540"/>
        <w:jc w:val="both"/>
      </w:pPr>
    </w:p>
    <w:p w:rsidR="000D789C" w:rsidRPr="000D789C" w:rsidRDefault="000D789C" w:rsidP="000D789C">
      <w:pPr>
        <w:ind w:left="540"/>
        <w:jc w:val="both"/>
      </w:pPr>
    </w:p>
    <w:p w:rsidR="000D789C" w:rsidRPr="000D789C" w:rsidRDefault="000D789C" w:rsidP="000D789C">
      <w:pPr>
        <w:ind w:left="540"/>
        <w:jc w:val="both"/>
      </w:pPr>
    </w:p>
    <w:p w:rsidR="000D789C" w:rsidRPr="000D789C" w:rsidRDefault="000D789C" w:rsidP="000D789C">
      <w:pPr>
        <w:ind w:left="540" w:hanging="540"/>
      </w:pPr>
      <w:r w:rsidRPr="000D789C">
        <w:t xml:space="preserve">Глава Островского </w:t>
      </w:r>
    </w:p>
    <w:p w:rsidR="000D789C" w:rsidRPr="000D789C" w:rsidRDefault="000D789C" w:rsidP="000D789C">
      <w:pPr>
        <w:ind w:left="540" w:hanging="540"/>
      </w:pPr>
      <w:r w:rsidRPr="000D789C">
        <w:t xml:space="preserve">муниципального района                                                         Г.А.Полякова  </w:t>
      </w:r>
    </w:p>
    <w:p w:rsidR="000D789C" w:rsidRPr="000D789C" w:rsidRDefault="000D789C" w:rsidP="000D789C">
      <w:pPr>
        <w:ind w:left="540" w:hanging="540"/>
      </w:pPr>
    </w:p>
    <w:p w:rsidR="000D789C" w:rsidRPr="000D789C" w:rsidRDefault="000D789C" w:rsidP="00CB0747">
      <w:pPr>
        <w:pStyle w:val="42"/>
        <w:shd w:val="clear" w:color="auto" w:fill="auto"/>
        <w:spacing w:line="240" w:lineRule="auto"/>
        <w:jc w:val="left"/>
        <w:rPr>
          <w:rFonts w:ascii="Times New Roman" w:hAnsi="Times New Roman" w:cs="Times New Roman"/>
          <w:b w:val="0"/>
          <w:color w:val="000000"/>
          <w:spacing w:val="0"/>
          <w:sz w:val="20"/>
          <w:szCs w:val="20"/>
        </w:rPr>
      </w:pPr>
    </w:p>
    <w:p w:rsidR="000D789C" w:rsidRPr="000D789C" w:rsidRDefault="000D789C" w:rsidP="003130D3">
      <w:pPr>
        <w:pStyle w:val="42"/>
        <w:shd w:val="clear" w:color="auto" w:fill="auto"/>
        <w:spacing w:line="240" w:lineRule="auto"/>
        <w:jc w:val="left"/>
        <w:rPr>
          <w:rFonts w:ascii="Times New Roman" w:hAnsi="Times New Roman" w:cs="Times New Roman"/>
          <w:b w:val="0"/>
          <w:color w:val="000000"/>
          <w:spacing w:val="0"/>
          <w:sz w:val="20"/>
          <w:szCs w:val="20"/>
        </w:rPr>
      </w:pPr>
    </w:p>
    <w:p w:rsidR="000D789C" w:rsidRPr="000D789C" w:rsidRDefault="000D789C" w:rsidP="000D789C">
      <w:pPr>
        <w:pStyle w:val="42"/>
        <w:shd w:val="clear" w:color="auto" w:fill="auto"/>
        <w:spacing w:line="240" w:lineRule="auto"/>
        <w:ind w:left="4956"/>
        <w:jc w:val="right"/>
        <w:rPr>
          <w:rFonts w:ascii="Times New Roman" w:hAnsi="Times New Roman" w:cs="Times New Roman"/>
          <w:b w:val="0"/>
          <w:color w:val="000000"/>
          <w:spacing w:val="0"/>
          <w:sz w:val="20"/>
          <w:szCs w:val="20"/>
        </w:rPr>
      </w:pPr>
      <w:r w:rsidRPr="000D789C">
        <w:rPr>
          <w:rFonts w:ascii="Times New Roman" w:hAnsi="Times New Roman" w:cs="Times New Roman"/>
          <w:b w:val="0"/>
          <w:color w:val="000000"/>
          <w:spacing w:val="0"/>
          <w:sz w:val="20"/>
          <w:szCs w:val="20"/>
        </w:rPr>
        <w:t>Приложение</w:t>
      </w:r>
    </w:p>
    <w:p w:rsidR="000D789C" w:rsidRPr="000D789C" w:rsidRDefault="000D789C" w:rsidP="000D789C">
      <w:pPr>
        <w:pStyle w:val="42"/>
        <w:shd w:val="clear" w:color="auto" w:fill="auto"/>
        <w:spacing w:line="240" w:lineRule="auto"/>
        <w:ind w:left="4956"/>
        <w:jc w:val="right"/>
        <w:rPr>
          <w:rFonts w:ascii="Times New Roman" w:hAnsi="Times New Roman" w:cs="Times New Roman"/>
          <w:b w:val="0"/>
          <w:color w:val="000000"/>
          <w:spacing w:val="0"/>
          <w:sz w:val="20"/>
          <w:szCs w:val="20"/>
        </w:rPr>
      </w:pPr>
      <w:r w:rsidRPr="000D789C">
        <w:rPr>
          <w:rFonts w:ascii="Times New Roman" w:hAnsi="Times New Roman" w:cs="Times New Roman"/>
          <w:b w:val="0"/>
          <w:color w:val="000000"/>
          <w:spacing w:val="0"/>
          <w:sz w:val="20"/>
          <w:szCs w:val="20"/>
        </w:rPr>
        <w:t>Утверждено</w:t>
      </w:r>
    </w:p>
    <w:p w:rsidR="000D789C" w:rsidRPr="000D789C" w:rsidRDefault="000D789C" w:rsidP="000D789C">
      <w:pPr>
        <w:pStyle w:val="42"/>
        <w:shd w:val="clear" w:color="auto" w:fill="auto"/>
        <w:spacing w:line="240" w:lineRule="auto"/>
        <w:ind w:left="4956"/>
        <w:jc w:val="right"/>
        <w:rPr>
          <w:rFonts w:ascii="Times New Roman" w:hAnsi="Times New Roman" w:cs="Times New Roman"/>
          <w:b w:val="0"/>
          <w:color w:val="000000"/>
          <w:spacing w:val="0"/>
          <w:sz w:val="20"/>
          <w:szCs w:val="20"/>
        </w:rPr>
      </w:pPr>
      <w:r w:rsidRPr="000D789C">
        <w:rPr>
          <w:rFonts w:ascii="Times New Roman" w:hAnsi="Times New Roman" w:cs="Times New Roman"/>
          <w:b w:val="0"/>
          <w:color w:val="000000"/>
          <w:spacing w:val="0"/>
          <w:sz w:val="20"/>
          <w:szCs w:val="20"/>
        </w:rPr>
        <w:t>постановлением администрации</w:t>
      </w:r>
    </w:p>
    <w:p w:rsidR="000D789C" w:rsidRPr="000D789C" w:rsidRDefault="000D789C" w:rsidP="000D789C">
      <w:pPr>
        <w:pStyle w:val="42"/>
        <w:shd w:val="clear" w:color="auto" w:fill="auto"/>
        <w:spacing w:line="240" w:lineRule="auto"/>
        <w:ind w:left="4956"/>
        <w:jc w:val="right"/>
        <w:rPr>
          <w:rFonts w:ascii="Times New Roman" w:hAnsi="Times New Roman" w:cs="Times New Roman"/>
          <w:b w:val="0"/>
          <w:color w:val="000000"/>
          <w:spacing w:val="0"/>
          <w:sz w:val="20"/>
          <w:szCs w:val="20"/>
        </w:rPr>
      </w:pPr>
      <w:r w:rsidRPr="000D789C">
        <w:rPr>
          <w:rFonts w:ascii="Times New Roman" w:hAnsi="Times New Roman" w:cs="Times New Roman"/>
          <w:b w:val="0"/>
          <w:color w:val="000000"/>
          <w:spacing w:val="0"/>
          <w:sz w:val="20"/>
          <w:szCs w:val="20"/>
        </w:rPr>
        <w:t>Островского муниципального района</w:t>
      </w:r>
    </w:p>
    <w:p w:rsidR="000D789C" w:rsidRPr="000D789C" w:rsidRDefault="000D789C" w:rsidP="000D789C">
      <w:pPr>
        <w:pStyle w:val="42"/>
        <w:shd w:val="clear" w:color="auto" w:fill="auto"/>
        <w:spacing w:line="240" w:lineRule="auto"/>
        <w:ind w:left="4956"/>
        <w:jc w:val="right"/>
        <w:rPr>
          <w:rFonts w:ascii="Times New Roman" w:hAnsi="Times New Roman" w:cs="Times New Roman"/>
          <w:b w:val="0"/>
          <w:color w:val="000000"/>
          <w:spacing w:val="0"/>
          <w:sz w:val="20"/>
          <w:szCs w:val="20"/>
        </w:rPr>
      </w:pPr>
      <w:r w:rsidRPr="000D789C">
        <w:rPr>
          <w:rFonts w:ascii="Times New Roman" w:hAnsi="Times New Roman" w:cs="Times New Roman"/>
          <w:b w:val="0"/>
          <w:color w:val="000000"/>
          <w:spacing w:val="0"/>
          <w:sz w:val="20"/>
          <w:szCs w:val="20"/>
        </w:rPr>
        <w:t>Костромской области</w:t>
      </w:r>
    </w:p>
    <w:p w:rsidR="000D789C" w:rsidRPr="000D789C" w:rsidRDefault="000D789C" w:rsidP="000D789C">
      <w:pPr>
        <w:pStyle w:val="42"/>
        <w:shd w:val="clear" w:color="auto" w:fill="auto"/>
        <w:spacing w:line="240" w:lineRule="auto"/>
        <w:ind w:left="4956"/>
        <w:rPr>
          <w:rFonts w:ascii="Times New Roman" w:hAnsi="Times New Roman" w:cs="Times New Roman"/>
          <w:b w:val="0"/>
          <w:color w:val="000000"/>
          <w:spacing w:val="0"/>
          <w:sz w:val="20"/>
          <w:szCs w:val="20"/>
        </w:rPr>
      </w:pPr>
      <w:r w:rsidRPr="000D789C">
        <w:rPr>
          <w:rFonts w:ascii="Times New Roman" w:hAnsi="Times New Roman" w:cs="Times New Roman"/>
          <w:b w:val="0"/>
          <w:color w:val="000000"/>
          <w:spacing w:val="0"/>
          <w:sz w:val="20"/>
          <w:szCs w:val="20"/>
        </w:rPr>
        <w:t>от «7 » февраля 2018 г. № 62</w:t>
      </w:r>
    </w:p>
    <w:p w:rsidR="000D789C" w:rsidRPr="000D789C" w:rsidRDefault="000D789C" w:rsidP="000D789C">
      <w:pPr>
        <w:ind w:right="-8"/>
        <w:jc w:val="center"/>
        <w:rPr>
          <w:bCs/>
          <w:color w:val="000000"/>
        </w:rPr>
      </w:pPr>
    </w:p>
    <w:p w:rsidR="000D789C" w:rsidRPr="000D789C" w:rsidRDefault="000D789C" w:rsidP="000D789C">
      <w:pPr>
        <w:jc w:val="center"/>
        <w:rPr>
          <w:b/>
          <w:bCs/>
          <w:color w:val="292929"/>
        </w:rPr>
      </w:pPr>
      <w:r w:rsidRPr="000D789C">
        <w:rPr>
          <w:b/>
          <w:bCs/>
          <w:color w:val="292929"/>
        </w:rPr>
        <w:t>Порядок</w:t>
      </w:r>
    </w:p>
    <w:p w:rsidR="000D789C" w:rsidRPr="000D789C" w:rsidRDefault="000D789C" w:rsidP="000D789C">
      <w:pPr>
        <w:jc w:val="center"/>
        <w:rPr>
          <w:color w:val="292929"/>
        </w:rPr>
      </w:pPr>
      <w:r w:rsidRPr="000D789C">
        <w:rPr>
          <w:b/>
          <w:bCs/>
          <w:color w:val="292929"/>
        </w:rPr>
        <w:t xml:space="preserve"> создания, реорганизации, ликвидации </w:t>
      </w:r>
      <w:proofErr w:type="gramStart"/>
      <w:r w:rsidRPr="000D789C">
        <w:rPr>
          <w:b/>
          <w:bCs/>
          <w:color w:val="292929"/>
        </w:rPr>
        <w:t>муниципальных</w:t>
      </w:r>
      <w:proofErr w:type="gramEnd"/>
    </w:p>
    <w:p w:rsidR="000D789C" w:rsidRPr="000D789C" w:rsidRDefault="000D789C" w:rsidP="000D789C">
      <w:pPr>
        <w:jc w:val="center"/>
        <w:rPr>
          <w:color w:val="292929"/>
        </w:rPr>
      </w:pPr>
      <w:r w:rsidRPr="000D789C">
        <w:rPr>
          <w:b/>
          <w:bCs/>
          <w:color w:val="292929"/>
        </w:rPr>
        <w:t>образовательных учреждений Островского района Костромской области</w:t>
      </w:r>
    </w:p>
    <w:p w:rsidR="000D789C" w:rsidRPr="000D789C" w:rsidRDefault="000D789C" w:rsidP="000D789C">
      <w:pPr>
        <w:jc w:val="center"/>
        <w:rPr>
          <w:color w:val="292929"/>
        </w:rPr>
      </w:pPr>
      <w:r w:rsidRPr="000D789C">
        <w:rPr>
          <w:b/>
          <w:bCs/>
          <w:color w:val="292929"/>
        </w:rPr>
        <w:t> </w:t>
      </w:r>
    </w:p>
    <w:p w:rsidR="000D789C" w:rsidRPr="000D789C" w:rsidRDefault="000D789C" w:rsidP="000D789C">
      <w:pPr>
        <w:jc w:val="center"/>
        <w:rPr>
          <w:color w:val="292929"/>
        </w:rPr>
      </w:pPr>
      <w:r w:rsidRPr="000D789C">
        <w:rPr>
          <w:color w:val="292929"/>
        </w:rPr>
        <w:t>1. Общие положения</w:t>
      </w:r>
    </w:p>
    <w:p w:rsidR="000D789C" w:rsidRPr="000D789C" w:rsidRDefault="000D789C" w:rsidP="000D789C">
      <w:pPr>
        <w:jc w:val="both"/>
        <w:rPr>
          <w:color w:val="292929"/>
        </w:rPr>
      </w:pPr>
      <w:r w:rsidRPr="000D789C">
        <w:rPr>
          <w:color w:val="292929"/>
        </w:rPr>
        <w:t> </w:t>
      </w:r>
    </w:p>
    <w:p w:rsidR="000D789C" w:rsidRPr="000D789C" w:rsidRDefault="000D789C" w:rsidP="000D789C">
      <w:pPr>
        <w:ind w:firstLine="720"/>
        <w:jc w:val="both"/>
        <w:rPr>
          <w:color w:val="292929"/>
        </w:rPr>
      </w:pPr>
      <w:r w:rsidRPr="000D789C">
        <w:rPr>
          <w:color w:val="292929"/>
        </w:rPr>
        <w:t>1.1. Настоящий Порядок разработан в соответствии с </w:t>
      </w:r>
      <w:r w:rsidRPr="000D789C">
        <w:rPr>
          <w:color w:val="000000"/>
        </w:rPr>
        <w:t>Федеральным законом РФ от 29.12.2012 № 273-ФЗ «Об образовании в Российской Федерации», Гражданским кодексом Российской Федерации, Федеральным законом РФ от 12.01.1996 № 7-ФЗ «О некоммерческих организациях», Федеральным законом РФ от 06.10.2003 № 131-ФЗ «Об общих принципах организации местного самоуправления в Российской Федерации», Федеральным законом РФ от 24.07.1998 № 124-ФЗ «Об основных гарантиях прав ребенка в Российской Федерации»,  Федеральным законом РФ от 08.08.2001 № 129-ФЗ «О государственной регистрации юридических лиц и индивидуальных предпринимателей».</w:t>
      </w:r>
    </w:p>
    <w:p w:rsidR="000D789C" w:rsidRPr="000D789C" w:rsidRDefault="000D789C" w:rsidP="000D789C">
      <w:pPr>
        <w:ind w:firstLine="720"/>
        <w:jc w:val="both"/>
        <w:rPr>
          <w:color w:val="292929"/>
        </w:rPr>
      </w:pPr>
      <w:r w:rsidRPr="000D789C">
        <w:rPr>
          <w:color w:val="000000"/>
        </w:rPr>
        <w:t>1.2. Настоящий Порядок устанавливает порядок создания, реорганизации, ликвидации муниципальных образовательных учреждений Островского района Костромской области.</w:t>
      </w:r>
    </w:p>
    <w:p w:rsidR="000D789C" w:rsidRPr="000D789C" w:rsidRDefault="000D789C" w:rsidP="000D789C">
      <w:pPr>
        <w:ind w:firstLine="720"/>
        <w:jc w:val="both"/>
      </w:pPr>
      <w:r w:rsidRPr="000D789C">
        <w:rPr>
          <w:color w:val="000000"/>
        </w:rPr>
        <w:t xml:space="preserve">1.3. </w:t>
      </w:r>
      <w:r w:rsidRPr="000D789C">
        <w:t>Образовательное учреждение - это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0D789C" w:rsidRPr="000D789C" w:rsidRDefault="000D789C" w:rsidP="000D789C">
      <w:pPr>
        <w:ind w:firstLine="720"/>
        <w:jc w:val="both"/>
        <w:rPr>
          <w:color w:val="292929"/>
        </w:rPr>
      </w:pPr>
      <w:r w:rsidRPr="000D789C">
        <w:rPr>
          <w:color w:val="000000"/>
        </w:rPr>
        <w:t>1.4. Муниципальное образовательное учреждение является образовательной организацией, созданной муниципальным образованием.</w:t>
      </w:r>
    </w:p>
    <w:p w:rsidR="000D789C" w:rsidRPr="000D789C" w:rsidRDefault="000D789C" w:rsidP="000D789C">
      <w:pPr>
        <w:ind w:firstLine="720"/>
        <w:jc w:val="both"/>
        <w:rPr>
          <w:color w:val="292929"/>
        </w:rPr>
      </w:pPr>
      <w:r w:rsidRPr="000D789C">
        <w:rPr>
          <w:color w:val="000000"/>
        </w:rPr>
        <w:t xml:space="preserve">1.5. Учредителем муниципального образовательного учреждения Островского района Костромской области (далее - образовательное учреждение) является Островский муниципальный район Костромской области (далее </w:t>
      </w:r>
      <w:proofErr w:type="gramStart"/>
      <w:r w:rsidRPr="000D789C">
        <w:rPr>
          <w:color w:val="000000"/>
        </w:rPr>
        <w:t>-у</w:t>
      </w:r>
      <w:proofErr w:type="gramEnd"/>
      <w:r w:rsidRPr="000D789C">
        <w:rPr>
          <w:color w:val="000000"/>
        </w:rPr>
        <w:t>чредитель).</w:t>
      </w:r>
    </w:p>
    <w:p w:rsidR="000D789C" w:rsidRPr="000D789C" w:rsidRDefault="000D789C" w:rsidP="000D789C">
      <w:pPr>
        <w:ind w:firstLine="720"/>
        <w:jc w:val="both"/>
        <w:rPr>
          <w:color w:val="292929"/>
        </w:rPr>
      </w:pPr>
      <w:r w:rsidRPr="000D789C">
        <w:rPr>
          <w:color w:val="000000"/>
        </w:rPr>
        <w:t>  </w:t>
      </w:r>
      <w:r w:rsidRPr="000D789C">
        <w:rPr>
          <w:color w:val="292929"/>
        </w:rPr>
        <w:t xml:space="preserve">Функции и полномочия учредителя образовательного учреждения осуществляет администрация </w:t>
      </w:r>
      <w:r w:rsidRPr="000D789C">
        <w:rPr>
          <w:color w:val="292929"/>
        </w:rPr>
        <w:lastRenderedPageBreak/>
        <w:t>Островского муниципального района Костромской области.</w:t>
      </w:r>
    </w:p>
    <w:p w:rsidR="000D789C" w:rsidRPr="000D789C" w:rsidRDefault="000D789C" w:rsidP="000D789C">
      <w:pPr>
        <w:ind w:firstLine="720"/>
        <w:jc w:val="both"/>
        <w:rPr>
          <w:color w:val="292929"/>
        </w:rPr>
      </w:pPr>
      <w:r w:rsidRPr="000D789C">
        <w:rPr>
          <w:color w:val="292929"/>
        </w:rPr>
        <w:t>1.6. Создание, реорганизация и ликвидация образовательного учреждения осуществляется на основании постановления администрации Островского муниципального района Костромской области.</w:t>
      </w:r>
    </w:p>
    <w:p w:rsidR="000D789C" w:rsidRPr="000D789C" w:rsidRDefault="000D789C" w:rsidP="000D789C">
      <w:pPr>
        <w:ind w:firstLine="720"/>
        <w:jc w:val="both"/>
        <w:rPr>
          <w:color w:val="292929"/>
        </w:rPr>
      </w:pPr>
      <w:r w:rsidRPr="000D789C">
        <w:rPr>
          <w:color w:val="292929"/>
        </w:rPr>
        <w:t>1.7.Образовательное учреждение является юридическим лицом и подлежит государственной регистрации в уполномоченном органе в порядке, определяемом законом о государственной регистрации юридических лиц.</w:t>
      </w:r>
    </w:p>
    <w:p w:rsidR="000D789C" w:rsidRPr="000D789C" w:rsidRDefault="000D789C" w:rsidP="000D789C">
      <w:pPr>
        <w:ind w:firstLine="720"/>
        <w:jc w:val="both"/>
        <w:rPr>
          <w:color w:val="292929"/>
        </w:rPr>
      </w:pPr>
      <w:r w:rsidRPr="000D789C">
        <w:rPr>
          <w:color w:val="292929"/>
        </w:rPr>
        <w:t>1.8. Имущество образовательного учреждения принадлежит на праве собственности Островскому муниципальному району Костромской области и закрепляется за образовательным учреждением на праве оперативного управления в соответствии с действующим законодательством РФ.</w:t>
      </w:r>
    </w:p>
    <w:p w:rsidR="000D789C" w:rsidRPr="000D789C" w:rsidRDefault="000D789C" w:rsidP="000D789C">
      <w:pPr>
        <w:ind w:firstLine="720"/>
        <w:jc w:val="both"/>
        <w:rPr>
          <w:color w:val="292929"/>
        </w:rPr>
      </w:pPr>
      <w:r w:rsidRPr="000D789C">
        <w:rPr>
          <w:color w:val="292929"/>
        </w:rPr>
        <w:t>1.9. К образовательным учреждениям относятся организации следующих типов:</w:t>
      </w:r>
    </w:p>
    <w:p w:rsidR="000D789C" w:rsidRPr="000D789C" w:rsidRDefault="000D789C" w:rsidP="000D789C">
      <w:pPr>
        <w:ind w:firstLine="720"/>
        <w:jc w:val="both"/>
        <w:rPr>
          <w:color w:val="292929"/>
        </w:rPr>
      </w:pPr>
      <w:r w:rsidRPr="000D789C">
        <w:rPr>
          <w:color w:val="292929"/>
        </w:rPr>
        <w:t>- дошкольные образовательные учреждения – образовательные организации, осуществляющие в качестве основной цели их деятельности образовательную деятельность по образовательным программам дошкольного образования, присмотр и уход за детьми;</w:t>
      </w:r>
    </w:p>
    <w:p w:rsidR="000D789C" w:rsidRPr="000D789C" w:rsidRDefault="000D789C" w:rsidP="000D789C">
      <w:pPr>
        <w:ind w:firstLine="720"/>
        <w:jc w:val="both"/>
        <w:rPr>
          <w:color w:val="292929"/>
        </w:rPr>
      </w:pPr>
      <w:r w:rsidRPr="000D789C">
        <w:rPr>
          <w:color w:val="292929"/>
        </w:rPr>
        <w:t>- общеобразовательные учреждения – образовательные организации, осуществляющие в качестве основной цели их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0D789C" w:rsidRPr="000D789C" w:rsidRDefault="000D789C" w:rsidP="000D789C">
      <w:pPr>
        <w:ind w:firstLine="720"/>
        <w:jc w:val="both"/>
        <w:rPr>
          <w:color w:val="292929"/>
        </w:rPr>
      </w:pPr>
      <w:r w:rsidRPr="000D789C">
        <w:rPr>
          <w:color w:val="292929"/>
        </w:rPr>
        <w:t>- учреждения дополнительного образования – образовательные организации, осуществляющие в качестве основной цели их деятельности образовательную деятельность по дополнительным общеобразовательным программам.</w:t>
      </w:r>
    </w:p>
    <w:p w:rsidR="000D789C" w:rsidRPr="000D789C" w:rsidRDefault="000D789C" w:rsidP="000D789C">
      <w:pPr>
        <w:ind w:firstLine="720"/>
        <w:jc w:val="both"/>
        <w:rPr>
          <w:color w:val="292929"/>
        </w:rPr>
      </w:pPr>
      <w:r w:rsidRPr="000D789C">
        <w:rPr>
          <w:color w:val="292929"/>
        </w:rPr>
        <w:t>1.10.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w:t>
      </w:r>
    </w:p>
    <w:p w:rsidR="000D789C" w:rsidRPr="000D789C" w:rsidRDefault="000D789C" w:rsidP="000D789C">
      <w:pPr>
        <w:ind w:firstLine="720"/>
        <w:jc w:val="both"/>
        <w:rPr>
          <w:color w:val="292929"/>
        </w:rPr>
      </w:pPr>
      <w:r w:rsidRPr="000D789C">
        <w:rPr>
          <w:color w:val="292929"/>
        </w:rPr>
        <w:t>Лицензия на осуществление образовательной деятельности имеет приложение, являющееся ее неотъемлемой частью. В приложении к лицензии указываются сведения о видах образования, об уровнях образования, о подвидах дополнительного образования, а также адреса мест осуществления образовательной деятельности. По каждому филиалу учреждения, осуществляющего образовательную деятельность, оформляется отдельное приложение к лицензии с указанием также наименования и места нахождения такого филиала.</w:t>
      </w:r>
    </w:p>
    <w:p w:rsidR="000D789C" w:rsidRPr="000D789C" w:rsidRDefault="000D789C" w:rsidP="000D789C">
      <w:pPr>
        <w:ind w:firstLine="720"/>
        <w:jc w:val="both"/>
        <w:rPr>
          <w:color w:val="292929"/>
        </w:rPr>
      </w:pPr>
      <w:r w:rsidRPr="000D789C">
        <w:rPr>
          <w:color w:val="292929"/>
        </w:rPr>
        <w:t>Переоформление лицензии наряду с установленными законодательством Российской Федерации о лицензировании отдельных видов деятельности случаями осуществляется лицензирующим органом в случае:</w:t>
      </w:r>
    </w:p>
    <w:p w:rsidR="000D789C" w:rsidRPr="000D789C" w:rsidRDefault="000D789C" w:rsidP="000D789C">
      <w:pPr>
        <w:ind w:firstLine="720"/>
        <w:jc w:val="both"/>
        <w:rPr>
          <w:color w:val="292929"/>
        </w:rPr>
      </w:pPr>
      <w:r w:rsidRPr="000D789C">
        <w:rPr>
          <w:color w:val="292929"/>
        </w:rPr>
        <w:t>- реорганизации образовательного учреждения в форме присоединения при наличии лицензии у присоединяемого образовательного учреждения;</w:t>
      </w:r>
    </w:p>
    <w:p w:rsidR="000D789C" w:rsidRPr="000D789C" w:rsidRDefault="000D789C" w:rsidP="000D789C">
      <w:pPr>
        <w:ind w:firstLine="720"/>
        <w:jc w:val="both"/>
        <w:rPr>
          <w:color w:val="292929"/>
        </w:rPr>
      </w:pPr>
      <w:r w:rsidRPr="000D789C">
        <w:rPr>
          <w:color w:val="292929"/>
        </w:rPr>
        <w:t>- реорганизации образовательных учреждений в форме их слияния при наличии лиценз</w:t>
      </w:r>
      <w:proofErr w:type="gramStart"/>
      <w:r w:rsidRPr="000D789C">
        <w:rPr>
          <w:color w:val="292929"/>
        </w:rPr>
        <w:t>ии у о</w:t>
      </w:r>
      <w:proofErr w:type="gramEnd"/>
      <w:r w:rsidRPr="000D789C">
        <w:rPr>
          <w:color w:val="292929"/>
        </w:rPr>
        <w:t>дного реорганизованного образовательного учреждения или лицензий у нескольких реорганизованных образовательных учреждений.</w:t>
      </w:r>
    </w:p>
    <w:p w:rsidR="000D789C" w:rsidRPr="000D789C" w:rsidRDefault="000D789C" w:rsidP="000D789C">
      <w:pPr>
        <w:ind w:firstLine="720"/>
        <w:jc w:val="both"/>
        <w:rPr>
          <w:color w:val="292929"/>
        </w:rPr>
      </w:pPr>
      <w:r w:rsidRPr="000D789C">
        <w:rPr>
          <w:color w:val="292929"/>
        </w:rPr>
        <w:t>1.11. Правоспособность образовательного учреждения возникает с момента внесения в единый государственный реестр юридических лиц сведений о ее создании и прекращается в момент внесения в указанный реестр сведений о ее прекращении.</w:t>
      </w:r>
    </w:p>
    <w:p w:rsidR="000D789C" w:rsidRPr="000D789C" w:rsidRDefault="000D789C" w:rsidP="000D789C">
      <w:pPr>
        <w:ind w:firstLine="720"/>
        <w:jc w:val="both"/>
        <w:rPr>
          <w:color w:val="292929"/>
        </w:rPr>
      </w:pPr>
      <w:r w:rsidRPr="000D789C">
        <w:rPr>
          <w:color w:val="292929"/>
        </w:rPr>
        <w:t> </w:t>
      </w:r>
    </w:p>
    <w:p w:rsidR="000D789C" w:rsidRPr="000D789C" w:rsidRDefault="000D789C" w:rsidP="000D789C">
      <w:pPr>
        <w:ind w:firstLine="720"/>
        <w:jc w:val="center"/>
        <w:rPr>
          <w:color w:val="292929"/>
        </w:rPr>
      </w:pPr>
      <w:r w:rsidRPr="000D789C">
        <w:rPr>
          <w:color w:val="292929"/>
        </w:rPr>
        <w:t>2. Порядок создания образовательного учреждения</w:t>
      </w:r>
    </w:p>
    <w:p w:rsidR="000D789C" w:rsidRPr="000D789C" w:rsidRDefault="000D789C" w:rsidP="000D789C">
      <w:pPr>
        <w:ind w:firstLine="720"/>
        <w:jc w:val="center"/>
        <w:rPr>
          <w:color w:val="292929"/>
        </w:rPr>
      </w:pPr>
      <w:r w:rsidRPr="000D789C">
        <w:rPr>
          <w:color w:val="292929"/>
        </w:rPr>
        <w:t> </w:t>
      </w:r>
    </w:p>
    <w:p w:rsidR="000D789C" w:rsidRPr="000D789C" w:rsidRDefault="000D789C" w:rsidP="000D789C">
      <w:pPr>
        <w:ind w:firstLine="720"/>
        <w:jc w:val="both"/>
        <w:rPr>
          <w:color w:val="292929"/>
        </w:rPr>
      </w:pPr>
      <w:r w:rsidRPr="000D789C">
        <w:rPr>
          <w:color w:val="292929"/>
        </w:rPr>
        <w:t>2.1. Образовательное учреждение создается в форме, установленной гражданским законодательством для некоммерческих организаций.</w:t>
      </w:r>
    </w:p>
    <w:p w:rsidR="000D789C" w:rsidRPr="000D789C" w:rsidRDefault="000D789C" w:rsidP="000D789C">
      <w:pPr>
        <w:ind w:firstLine="720"/>
        <w:jc w:val="both"/>
        <w:rPr>
          <w:color w:val="292929"/>
        </w:rPr>
      </w:pPr>
      <w:r w:rsidRPr="000D789C">
        <w:rPr>
          <w:color w:val="292929"/>
        </w:rPr>
        <w:t xml:space="preserve">2.2. Инициатива создания образовательного учреждения должна выдвигаться в сроки, дающие возможность при положительном решении обеспечить согласование и включение в проект </w:t>
      </w:r>
      <w:proofErr w:type="gramStart"/>
      <w:r w:rsidRPr="000D789C">
        <w:rPr>
          <w:color w:val="292929"/>
        </w:rPr>
        <w:t>бюджета Островского муниципального района Костромской области следующего года необходимых расходов</w:t>
      </w:r>
      <w:proofErr w:type="gramEnd"/>
      <w:r w:rsidRPr="000D789C">
        <w:rPr>
          <w:color w:val="292929"/>
        </w:rPr>
        <w:t xml:space="preserve"> на создание и обеспечение деятельности нового образовательного учреждения или согласование и определение источников финансирования этих расходов в текущем году.</w:t>
      </w:r>
    </w:p>
    <w:p w:rsidR="000D789C" w:rsidRPr="000D789C" w:rsidRDefault="000D789C" w:rsidP="000D789C">
      <w:pPr>
        <w:ind w:firstLine="720"/>
        <w:jc w:val="both"/>
        <w:rPr>
          <w:color w:val="292929"/>
        </w:rPr>
      </w:pPr>
      <w:r w:rsidRPr="000D789C">
        <w:rPr>
          <w:color w:val="292929"/>
        </w:rPr>
        <w:t>При этом финансирование созданного образовательного учреждения должно быть открыто за 2-3 месяца до начала учебного года с целью обеспечения своевременной регистрации образовательного учреждения, лицензирования и надлежащей подготовки к осуществлению образовательного процесса.</w:t>
      </w:r>
    </w:p>
    <w:p w:rsidR="000D789C" w:rsidRPr="000D789C" w:rsidRDefault="000D789C" w:rsidP="000D789C">
      <w:pPr>
        <w:ind w:firstLine="720"/>
        <w:jc w:val="both"/>
        <w:rPr>
          <w:color w:val="292929"/>
        </w:rPr>
      </w:pPr>
      <w:r w:rsidRPr="000D789C">
        <w:rPr>
          <w:color w:val="292929"/>
        </w:rPr>
        <w:t>2.3. Образовательное учреждение может быть образовано путем создания, а также в результате реорганизации существующих образовательных учреждений.</w:t>
      </w:r>
    </w:p>
    <w:p w:rsidR="000D789C" w:rsidRPr="000D789C" w:rsidRDefault="000D789C" w:rsidP="000D789C">
      <w:pPr>
        <w:ind w:firstLine="720"/>
        <w:jc w:val="both"/>
        <w:rPr>
          <w:color w:val="292929"/>
        </w:rPr>
      </w:pPr>
      <w:r w:rsidRPr="000D789C">
        <w:rPr>
          <w:color w:val="292929"/>
        </w:rPr>
        <w:t>2.4. Образовательное учреждение может быть создано на основании решения учредителя об учреждении образовательного учреждения.</w:t>
      </w:r>
    </w:p>
    <w:p w:rsidR="000D789C" w:rsidRPr="000D789C" w:rsidRDefault="000D789C" w:rsidP="000D789C">
      <w:pPr>
        <w:ind w:firstLine="720"/>
        <w:jc w:val="both"/>
        <w:rPr>
          <w:color w:val="292929"/>
        </w:rPr>
      </w:pPr>
      <w:r w:rsidRPr="000D789C">
        <w:rPr>
          <w:color w:val="292929"/>
        </w:rPr>
        <w:t xml:space="preserve">2.5. Решение об учреждении образовательного учреждения принимается администрацией Островского муниципального района Костромской области (далее </w:t>
      </w:r>
      <w:proofErr w:type="gramStart"/>
      <w:r w:rsidRPr="000D789C">
        <w:rPr>
          <w:color w:val="292929"/>
        </w:rPr>
        <w:t>–а</w:t>
      </w:r>
      <w:proofErr w:type="gramEnd"/>
      <w:r w:rsidRPr="000D789C">
        <w:rPr>
          <w:color w:val="292929"/>
        </w:rPr>
        <w:t xml:space="preserve">дминистрация) в форме муниципального правового акта (постановления). </w:t>
      </w:r>
    </w:p>
    <w:p w:rsidR="000D789C" w:rsidRPr="000D789C" w:rsidRDefault="000D789C" w:rsidP="000D789C">
      <w:pPr>
        <w:ind w:firstLine="720"/>
        <w:jc w:val="both"/>
        <w:rPr>
          <w:color w:val="292929"/>
        </w:rPr>
      </w:pPr>
      <w:r w:rsidRPr="000D789C">
        <w:rPr>
          <w:color w:val="292929"/>
        </w:rPr>
        <w:t>2.6. Постановление администрации Островского муниципального района Костромской области об учреждении образовательного учреждения должно содержать:</w:t>
      </w:r>
    </w:p>
    <w:p w:rsidR="000D789C" w:rsidRPr="000D789C" w:rsidRDefault="000D789C" w:rsidP="000D789C">
      <w:pPr>
        <w:ind w:firstLine="720"/>
        <w:jc w:val="both"/>
        <w:rPr>
          <w:color w:val="292929"/>
        </w:rPr>
      </w:pPr>
      <w:r w:rsidRPr="000D789C">
        <w:rPr>
          <w:color w:val="292929"/>
        </w:rPr>
        <w:t>- сведения об учреждении образовательного учреждения (наименование создаваемого образовательного учреждения с указанием его типа);</w:t>
      </w:r>
    </w:p>
    <w:p w:rsidR="000D789C" w:rsidRPr="000D789C" w:rsidRDefault="000D789C" w:rsidP="000D789C">
      <w:pPr>
        <w:ind w:firstLine="720"/>
        <w:jc w:val="both"/>
        <w:rPr>
          <w:color w:val="292929"/>
        </w:rPr>
      </w:pPr>
      <w:r w:rsidRPr="000D789C">
        <w:rPr>
          <w:color w:val="292929"/>
        </w:rPr>
        <w:t>- сведения об утверждении его Устава;</w:t>
      </w:r>
    </w:p>
    <w:p w:rsidR="000D789C" w:rsidRPr="000D789C" w:rsidRDefault="000D789C" w:rsidP="000D789C">
      <w:pPr>
        <w:ind w:firstLine="720"/>
        <w:jc w:val="both"/>
        <w:rPr>
          <w:color w:val="292929"/>
        </w:rPr>
      </w:pPr>
      <w:r w:rsidRPr="000D789C">
        <w:rPr>
          <w:color w:val="292929"/>
        </w:rPr>
        <w:t>- основные цели деятельности учрежденного образовательного учреждения, определенные в соответствии с федеральными законами, нормативными правовыми актами органов местного самоуправления;</w:t>
      </w:r>
    </w:p>
    <w:p w:rsidR="000D789C" w:rsidRPr="000D789C" w:rsidRDefault="000D789C" w:rsidP="000D789C">
      <w:pPr>
        <w:ind w:firstLine="720"/>
        <w:jc w:val="both"/>
        <w:rPr>
          <w:color w:val="292929"/>
        </w:rPr>
      </w:pPr>
      <w:r w:rsidRPr="000D789C">
        <w:rPr>
          <w:color w:val="292929"/>
        </w:rPr>
        <w:t>- сведения о порядке, размере, способах и сроках образования имущества  образовательного учреждения;</w:t>
      </w:r>
    </w:p>
    <w:p w:rsidR="000D789C" w:rsidRPr="000D789C" w:rsidRDefault="000D789C" w:rsidP="000D789C">
      <w:pPr>
        <w:ind w:firstLine="720"/>
        <w:jc w:val="both"/>
        <w:rPr>
          <w:color w:val="292929"/>
        </w:rPr>
      </w:pPr>
      <w:r w:rsidRPr="000D789C">
        <w:rPr>
          <w:color w:val="292929"/>
        </w:rPr>
        <w:lastRenderedPageBreak/>
        <w:t>- перечень мероприятий по учреждению образовательного учреждения с указанием сроков их проведения и должностных лиц, в том числе.</w:t>
      </w:r>
    </w:p>
    <w:p w:rsidR="000D789C" w:rsidRPr="000D789C" w:rsidRDefault="000D789C" w:rsidP="000D789C">
      <w:pPr>
        <w:ind w:firstLine="720"/>
        <w:jc w:val="both"/>
        <w:rPr>
          <w:color w:val="292929"/>
        </w:rPr>
      </w:pPr>
      <w:r w:rsidRPr="000D789C">
        <w:rPr>
          <w:color w:val="292929"/>
        </w:rPr>
        <w:t>2.7. Предложение об учреждении образовательного учреждения в виде проекта постановления  администрации Островского муниципального района Костромской области подготавливается отделом образования администрации Островского муниципального района Костромской области (дале</w:t>
      </w:r>
      <w:proofErr w:type="gramStart"/>
      <w:r w:rsidRPr="000D789C">
        <w:rPr>
          <w:color w:val="292929"/>
        </w:rPr>
        <w:t>е-</w:t>
      </w:r>
      <w:proofErr w:type="gramEnd"/>
      <w:r w:rsidRPr="000D789C">
        <w:rPr>
          <w:color w:val="292929"/>
        </w:rPr>
        <w:t xml:space="preserve"> отдел образования).</w:t>
      </w:r>
    </w:p>
    <w:p w:rsidR="000D789C" w:rsidRPr="000D789C" w:rsidRDefault="000D789C" w:rsidP="000D789C">
      <w:pPr>
        <w:ind w:firstLine="720"/>
        <w:jc w:val="both"/>
        <w:rPr>
          <w:color w:val="292929"/>
        </w:rPr>
      </w:pPr>
      <w:r w:rsidRPr="000D789C">
        <w:rPr>
          <w:color w:val="292929"/>
        </w:rPr>
        <w:t xml:space="preserve">2.8. Образовательное учреждение действует на основании Устава, который утверждается постановлением администрации. </w:t>
      </w:r>
    </w:p>
    <w:p w:rsidR="000D789C" w:rsidRPr="000D789C" w:rsidRDefault="000D789C" w:rsidP="000D789C">
      <w:pPr>
        <w:ind w:firstLine="720"/>
        <w:jc w:val="both"/>
        <w:rPr>
          <w:color w:val="292929"/>
        </w:rPr>
      </w:pPr>
      <w:r w:rsidRPr="000D789C">
        <w:rPr>
          <w:color w:val="292929"/>
        </w:rPr>
        <w:t>В уставе образовательного учреждения должна содержаться наряду с информацией, предусмотренной законодательством Российской Федерации, следующая информация:</w:t>
      </w:r>
    </w:p>
    <w:p w:rsidR="000D789C" w:rsidRPr="000D789C" w:rsidRDefault="000D789C" w:rsidP="000D789C">
      <w:pPr>
        <w:ind w:firstLine="720"/>
        <w:jc w:val="both"/>
        <w:rPr>
          <w:color w:val="292929"/>
        </w:rPr>
      </w:pPr>
      <w:r w:rsidRPr="000D789C">
        <w:rPr>
          <w:color w:val="292929"/>
        </w:rPr>
        <w:t>- тип образовательной организации;</w:t>
      </w:r>
    </w:p>
    <w:p w:rsidR="000D789C" w:rsidRPr="000D789C" w:rsidRDefault="000D789C" w:rsidP="000D789C">
      <w:pPr>
        <w:ind w:firstLine="720"/>
        <w:jc w:val="both"/>
        <w:rPr>
          <w:color w:val="292929"/>
        </w:rPr>
      </w:pPr>
      <w:r w:rsidRPr="000D789C">
        <w:rPr>
          <w:color w:val="292929"/>
        </w:rPr>
        <w:t>- учредитель  образовательного учреждения;</w:t>
      </w:r>
    </w:p>
    <w:p w:rsidR="000D789C" w:rsidRPr="000D789C" w:rsidRDefault="000D789C" w:rsidP="000D789C">
      <w:pPr>
        <w:ind w:firstLine="720"/>
        <w:jc w:val="both"/>
        <w:rPr>
          <w:color w:val="292929"/>
        </w:rPr>
      </w:pPr>
      <w:r w:rsidRPr="000D789C">
        <w:rPr>
          <w:color w:val="292929"/>
        </w:rPr>
        <w:t>- виды реализуемых образовательных программ с указанием уровня образования;</w:t>
      </w:r>
    </w:p>
    <w:p w:rsidR="000D789C" w:rsidRPr="000D789C" w:rsidRDefault="000D789C" w:rsidP="000D789C">
      <w:pPr>
        <w:ind w:firstLine="720"/>
        <w:jc w:val="both"/>
        <w:rPr>
          <w:color w:val="292929"/>
        </w:rPr>
      </w:pPr>
      <w:r w:rsidRPr="000D789C">
        <w:rPr>
          <w:color w:val="292929"/>
        </w:rPr>
        <w:t>- структура и компетенция органов управления образовательного учреждения, порядок их формирования и сроки полномочий.</w:t>
      </w:r>
    </w:p>
    <w:p w:rsidR="000D789C" w:rsidRPr="000D789C" w:rsidRDefault="000D789C" w:rsidP="000D789C">
      <w:pPr>
        <w:ind w:firstLine="720"/>
        <w:jc w:val="both"/>
        <w:rPr>
          <w:color w:val="292929"/>
        </w:rPr>
      </w:pPr>
      <w:proofErr w:type="gramStart"/>
      <w:r w:rsidRPr="000D789C">
        <w:rPr>
          <w:color w:val="292929"/>
        </w:rPr>
        <w:t>2.9.Образовательное учреждение считается созданным и приобретает статус юридического лица с момента его государственной регистрации в органе, осуществляющем государственную регистрацию юридических лиц и внесения записи в единый государственный реестр юридических лиц, и может приобретать и осуществлять от своего имени имущественные и неимущественные права, нести обязанности и ответственность, быть истцом и ответчиком в суде.</w:t>
      </w:r>
      <w:proofErr w:type="gramEnd"/>
    </w:p>
    <w:p w:rsidR="000D789C" w:rsidRPr="000D789C" w:rsidRDefault="000D789C" w:rsidP="000D789C">
      <w:pPr>
        <w:ind w:firstLine="720"/>
        <w:jc w:val="both"/>
        <w:rPr>
          <w:color w:val="292929"/>
        </w:rPr>
      </w:pPr>
      <w:r w:rsidRPr="000D789C">
        <w:rPr>
          <w:color w:val="292929"/>
        </w:rPr>
        <w:t>2.10.Образовательное учреждение, как правило, должно создаваться  до начала нового учебного года.  </w:t>
      </w:r>
    </w:p>
    <w:p w:rsidR="000D789C" w:rsidRPr="000D789C" w:rsidRDefault="000D789C" w:rsidP="000D789C">
      <w:pPr>
        <w:ind w:firstLine="720"/>
        <w:jc w:val="both"/>
        <w:rPr>
          <w:color w:val="292929"/>
        </w:rPr>
      </w:pPr>
      <w:r w:rsidRPr="000D789C">
        <w:rPr>
          <w:color w:val="292929"/>
        </w:rPr>
        <w:t>2.11. После государственной регистрации образовательного учреждения осуществляется подготовка проекта распоряжения администрации о закреплении на праве оперативного управления за образовательным учреждением недвижимого имущества, передаче в постоянное (бессрочное) пользование земельного участка.</w:t>
      </w:r>
    </w:p>
    <w:p w:rsidR="000D789C" w:rsidRPr="000D789C" w:rsidRDefault="000D789C" w:rsidP="000D789C">
      <w:pPr>
        <w:ind w:firstLine="720"/>
        <w:jc w:val="both"/>
        <w:rPr>
          <w:color w:val="292929"/>
        </w:rPr>
      </w:pPr>
      <w:r w:rsidRPr="000D789C">
        <w:rPr>
          <w:color w:val="292929"/>
        </w:rPr>
        <w:t>2.12. Место нахождения образовательного учреждения определяется местом его государственной регистрации.</w:t>
      </w:r>
    </w:p>
    <w:p w:rsidR="000D789C" w:rsidRPr="000D789C" w:rsidRDefault="000D789C" w:rsidP="000D789C">
      <w:pPr>
        <w:ind w:firstLine="720"/>
        <w:jc w:val="both"/>
        <w:rPr>
          <w:color w:val="292929"/>
        </w:rPr>
      </w:pPr>
      <w:r w:rsidRPr="000D789C">
        <w:rPr>
          <w:color w:val="292929"/>
        </w:rPr>
        <w:t xml:space="preserve">2.13. </w:t>
      </w:r>
      <w:proofErr w:type="gramStart"/>
      <w:r w:rsidRPr="000D789C">
        <w:rPr>
          <w:color w:val="292929"/>
        </w:rPr>
        <w:t>Образовательное учреждение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библиотеки, музеи, спортивные клубы и иные предусмотренные локальными нормативными актами образовательного учреждения структурные подразделения).</w:t>
      </w:r>
      <w:proofErr w:type="gramEnd"/>
    </w:p>
    <w:p w:rsidR="000D789C" w:rsidRPr="000D789C" w:rsidRDefault="000D789C" w:rsidP="000D789C">
      <w:pPr>
        <w:ind w:firstLine="720"/>
        <w:jc w:val="both"/>
        <w:rPr>
          <w:color w:val="292929"/>
        </w:rPr>
      </w:pPr>
      <w:r w:rsidRPr="000D789C">
        <w:rPr>
          <w:color w:val="292929"/>
        </w:rPr>
        <w:t>Структурные подразделения образовательного учреждения, в том числе филиалы, не являются юридическими лицами и действуют на основании Устава образовательного учреждения и положения о соответствующем структурном подразделении.</w:t>
      </w:r>
    </w:p>
    <w:p w:rsidR="000D789C" w:rsidRPr="000D789C" w:rsidRDefault="000D789C" w:rsidP="000D789C">
      <w:pPr>
        <w:ind w:firstLine="720"/>
        <w:jc w:val="both"/>
        <w:rPr>
          <w:color w:val="292929"/>
        </w:rPr>
      </w:pPr>
      <w:r w:rsidRPr="000D789C">
        <w:rPr>
          <w:color w:val="292929"/>
        </w:rPr>
        <w:t>Филиал образовательного учреждения создается в порядке, установленном гражданским законодательством Российской Федерации, с учетом особенностей, предусмотренных Федеральным законом РФ </w:t>
      </w:r>
      <w:r w:rsidRPr="000D789C">
        <w:rPr>
          <w:color w:val="000000"/>
        </w:rPr>
        <w:t>от 29.12.2012 № 273-ФЗ</w:t>
      </w:r>
      <w:r w:rsidRPr="000D789C">
        <w:rPr>
          <w:color w:val="292929"/>
        </w:rPr>
        <w:t> «Об образовании в Российской Федерации».</w:t>
      </w:r>
    </w:p>
    <w:p w:rsidR="000D789C" w:rsidRPr="000D789C" w:rsidRDefault="000D789C" w:rsidP="000D789C">
      <w:pPr>
        <w:ind w:firstLine="720"/>
        <w:jc w:val="both"/>
        <w:rPr>
          <w:color w:val="292929"/>
        </w:rPr>
      </w:pPr>
      <w:r w:rsidRPr="000D789C">
        <w:rPr>
          <w:color w:val="292929"/>
        </w:rPr>
        <w:t> </w:t>
      </w:r>
    </w:p>
    <w:p w:rsidR="000D789C" w:rsidRPr="000D789C" w:rsidRDefault="000D789C" w:rsidP="000D789C">
      <w:pPr>
        <w:ind w:firstLine="720"/>
        <w:jc w:val="center"/>
        <w:rPr>
          <w:color w:val="292929"/>
        </w:rPr>
      </w:pPr>
      <w:r w:rsidRPr="000D789C">
        <w:rPr>
          <w:color w:val="292929"/>
        </w:rPr>
        <w:t>3. Порядок реорганизации образовательного учреждения</w:t>
      </w:r>
    </w:p>
    <w:p w:rsidR="000D789C" w:rsidRPr="000D789C" w:rsidRDefault="000D789C" w:rsidP="000D789C">
      <w:pPr>
        <w:ind w:firstLine="720"/>
        <w:jc w:val="both"/>
        <w:rPr>
          <w:color w:val="292929"/>
        </w:rPr>
      </w:pPr>
      <w:r w:rsidRPr="000D789C">
        <w:rPr>
          <w:color w:val="292929"/>
        </w:rPr>
        <w:t> </w:t>
      </w:r>
    </w:p>
    <w:p w:rsidR="000D789C" w:rsidRPr="000D789C" w:rsidRDefault="000D789C" w:rsidP="000D789C">
      <w:pPr>
        <w:ind w:firstLine="720"/>
        <w:jc w:val="both"/>
        <w:rPr>
          <w:color w:val="292929"/>
        </w:rPr>
      </w:pPr>
      <w:r w:rsidRPr="000D789C">
        <w:rPr>
          <w:color w:val="292929"/>
        </w:rPr>
        <w:t>3.1.Образовательное учреждение реорганизуется в порядке, установленном гражданским законодательством, с учетом особенностей, предусмотренных законодательством об образовании.</w:t>
      </w:r>
    </w:p>
    <w:p w:rsidR="000D789C" w:rsidRPr="000D789C" w:rsidRDefault="000D789C" w:rsidP="000D789C">
      <w:pPr>
        <w:ind w:firstLine="720"/>
        <w:jc w:val="both"/>
        <w:rPr>
          <w:color w:val="292929"/>
        </w:rPr>
      </w:pPr>
      <w:r w:rsidRPr="000D789C">
        <w:rPr>
          <w:color w:val="292929"/>
        </w:rPr>
        <w:t>3.2. Реорганизация образовательного учреждения может быть осуществлена в форме:</w:t>
      </w:r>
    </w:p>
    <w:p w:rsidR="000D789C" w:rsidRPr="000D789C" w:rsidRDefault="000D789C" w:rsidP="000D789C">
      <w:pPr>
        <w:ind w:firstLine="720"/>
        <w:jc w:val="both"/>
        <w:rPr>
          <w:color w:val="292929"/>
        </w:rPr>
      </w:pPr>
      <w:r w:rsidRPr="000D789C">
        <w:rPr>
          <w:color w:val="292929"/>
        </w:rPr>
        <w:t>- слияния - объединение двух и более образовательных учреждений, в результате которого образуется новое образовательное учреждение, а объединившиеся образовательные учреждения прекращают свое существование;</w:t>
      </w:r>
    </w:p>
    <w:p w:rsidR="000D789C" w:rsidRPr="000D789C" w:rsidRDefault="000D789C" w:rsidP="000D789C">
      <w:pPr>
        <w:ind w:firstLine="720"/>
        <w:jc w:val="both"/>
        <w:rPr>
          <w:color w:val="292929"/>
        </w:rPr>
      </w:pPr>
      <w:r w:rsidRPr="000D789C">
        <w:rPr>
          <w:color w:val="292929"/>
        </w:rPr>
        <w:t>- присоединения – это прекращение существования одного или нескольких образовательных учреждений  с полным правопреемством другого существующего образовательного учреждения;</w:t>
      </w:r>
    </w:p>
    <w:p w:rsidR="000D789C" w:rsidRPr="000D789C" w:rsidRDefault="000D789C" w:rsidP="000D789C">
      <w:pPr>
        <w:ind w:firstLine="720"/>
        <w:jc w:val="both"/>
        <w:rPr>
          <w:color w:val="292929"/>
        </w:rPr>
      </w:pPr>
      <w:r w:rsidRPr="000D789C">
        <w:rPr>
          <w:color w:val="292929"/>
        </w:rPr>
        <w:t>- разделения – это прекращение существования образовательного учреждения с полным правопреемством двух и более образовательных учреждений, которые создаются в результате разделения;</w:t>
      </w:r>
    </w:p>
    <w:p w:rsidR="000D789C" w:rsidRPr="000D789C" w:rsidRDefault="000D789C" w:rsidP="000D789C">
      <w:pPr>
        <w:ind w:firstLine="720"/>
        <w:jc w:val="both"/>
        <w:rPr>
          <w:color w:val="292929"/>
        </w:rPr>
      </w:pPr>
      <w:r w:rsidRPr="000D789C">
        <w:rPr>
          <w:color w:val="292929"/>
        </w:rPr>
        <w:t>- выделения – создание нового образовательного учреждения или образовательных учреждений, являющихся частичными правопреемниками реорганизуемого образовательного учреждения, без прекращения деятельности последнего.</w:t>
      </w:r>
    </w:p>
    <w:p w:rsidR="000D789C" w:rsidRPr="000D789C" w:rsidRDefault="000D789C" w:rsidP="000D789C">
      <w:pPr>
        <w:ind w:firstLine="720"/>
        <w:jc w:val="both"/>
        <w:rPr>
          <w:color w:val="292929"/>
        </w:rPr>
      </w:pPr>
      <w:r w:rsidRPr="000D789C">
        <w:rPr>
          <w:color w:val="292929"/>
        </w:rPr>
        <w:t>Преобразование (изменение организационно-правовой формы) образовательного учреждения в иные некоммерческие организации не допускается.</w:t>
      </w:r>
    </w:p>
    <w:p w:rsidR="000D789C" w:rsidRPr="000D789C" w:rsidRDefault="000D789C" w:rsidP="000D789C">
      <w:pPr>
        <w:ind w:firstLine="720"/>
        <w:jc w:val="both"/>
        <w:rPr>
          <w:color w:val="292929"/>
        </w:rPr>
      </w:pPr>
      <w:r w:rsidRPr="000D789C">
        <w:rPr>
          <w:color w:val="292929"/>
        </w:rPr>
        <w:t>3.3. Принятие администрацией Островского муниципального района Костромской области решения о реорганизации образовательного учреждения допускается на основании положительного заключения комиссии по оценке последствий такого решения.</w:t>
      </w:r>
    </w:p>
    <w:p w:rsidR="000D789C" w:rsidRPr="000D789C" w:rsidRDefault="000D789C" w:rsidP="000D789C">
      <w:pPr>
        <w:ind w:firstLine="720"/>
        <w:jc w:val="both"/>
        <w:rPr>
          <w:color w:val="292929"/>
        </w:rPr>
      </w:pPr>
      <w:r w:rsidRPr="000D789C">
        <w:rPr>
          <w:color w:val="292929"/>
        </w:rPr>
        <w:t>3.4. Проведение оценки последствий принятия решения о реорганизации образовательного учреждения, об изменении уровня реализуемых общеобразовательных программ общеобразовательного учреждения, создания комиссии по оценке последствий такого решения и подготовки ею заключений осуществляется в соответствии с порядком, утвержденным постановлением администрации Островского муниципального района Костромской области.</w:t>
      </w:r>
    </w:p>
    <w:p w:rsidR="000D789C" w:rsidRPr="000D789C" w:rsidRDefault="000D789C" w:rsidP="000D789C">
      <w:pPr>
        <w:ind w:firstLine="720"/>
        <w:jc w:val="both"/>
        <w:rPr>
          <w:color w:val="292929"/>
        </w:rPr>
      </w:pPr>
      <w:r w:rsidRPr="000D789C">
        <w:rPr>
          <w:color w:val="292929"/>
        </w:rPr>
        <w:t xml:space="preserve">3.5. Реорганизация образовательного учреждения не влияет на права </w:t>
      </w:r>
      <w:proofErr w:type="gramStart"/>
      <w:r w:rsidRPr="000D789C">
        <w:rPr>
          <w:color w:val="292929"/>
        </w:rPr>
        <w:t>обучающихся</w:t>
      </w:r>
      <w:proofErr w:type="gramEnd"/>
      <w:r w:rsidRPr="000D789C">
        <w:rPr>
          <w:color w:val="292929"/>
        </w:rPr>
        <w:t xml:space="preserve"> реорганизуемого образовательного учреждения, они сохраняют право на продолжение обучения в образовательном учреждении, возникшего в результате реорганизации.    </w:t>
      </w:r>
    </w:p>
    <w:p w:rsidR="000D789C" w:rsidRPr="000D789C" w:rsidRDefault="000D789C" w:rsidP="000D789C">
      <w:pPr>
        <w:ind w:firstLine="720"/>
        <w:jc w:val="both"/>
        <w:rPr>
          <w:color w:val="292929"/>
        </w:rPr>
      </w:pPr>
      <w:r w:rsidRPr="000D789C">
        <w:rPr>
          <w:color w:val="292929"/>
        </w:rPr>
        <w:lastRenderedPageBreak/>
        <w:t xml:space="preserve">В случае прекращения деятельности образовательного учреждения вследствие реорганизации или прекращения реализации одного из уровней образовательной  программы отдел образования администрации Островского муниципального района обеспечивает перевод совершеннолетних обучающихся с их согласия и </w:t>
      </w:r>
      <w:proofErr w:type="gramStart"/>
      <w:r w:rsidRPr="000D789C">
        <w:rPr>
          <w:color w:val="292929"/>
        </w:rPr>
        <w:t>несовершеннолетних</w:t>
      </w:r>
      <w:proofErr w:type="gramEnd"/>
      <w:r w:rsidRPr="000D789C">
        <w:rPr>
          <w:color w:val="292929"/>
        </w:rPr>
        <w:t xml:space="preserve"> обучающихся с согласия их родителей (законных представителей) в другие образовательные учреждения.</w:t>
      </w:r>
    </w:p>
    <w:p w:rsidR="000D789C" w:rsidRPr="000D789C" w:rsidRDefault="000D789C" w:rsidP="000D789C">
      <w:pPr>
        <w:ind w:firstLine="720"/>
        <w:jc w:val="both"/>
        <w:rPr>
          <w:color w:val="292929"/>
        </w:rPr>
      </w:pPr>
      <w:r w:rsidRPr="000D789C">
        <w:rPr>
          <w:color w:val="292929"/>
        </w:rPr>
        <w:t>3.6. Принятие решения об изменении уровня реализуемых общеобразовательных программ общеобразовательного учреждения или филиала осуществляется в порядке, предусмотренном законодательством при принятии решения о реорганизации образовательного учреждения. Согласно законодательству данное изменение образовательной сети не считается реорганизацией, поскольку при этом не происходит создания новых образовательных учреждений и прекращения существующих образовательных учреждений.</w:t>
      </w:r>
    </w:p>
    <w:p w:rsidR="000D789C" w:rsidRPr="000D789C" w:rsidRDefault="000D789C" w:rsidP="000D789C">
      <w:pPr>
        <w:ind w:firstLine="720"/>
        <w:jc w:val="both"/>
        <w:rPr>
          <w:color w:val="292929"/>
        </w:rPr>
      </w:pPr>
      <w:r w:rsidRPr="000D789C">
        <w:rPr>
          <w:color w:val="292929"/>
        </w:rPr>
        <w:t>3.7. Решение администрации о реорганизации образовательного учреждения оформляется муниципальным правовым актом (постановлением), в котором указываются:</w:t>
      </w:r>
    </w:p>
    <w:p w:rsidR="000D789C" w:rsidRPr="000D789C" w:rsidRDefault="000D789C" w:rsidP="000D789C">
      <w:pPr>
        <w:ind w:firstLine="720"/>
        <w:jc w:val="both"/>
        <w:rPr>
          <w:color w:val="292929"/>
        </w:rPr>
      </w:pPr>
      <w:r w:rsidRPr="000D789C">
        <w:rPr>
          <w:color w:val="292929"/>
        </w:rPr>
        <w:t>- наименование образовательного учреждения, участвующего в процессе реорганизации, с указанием типа;</w:t>
      </w:r>
    </w:p>
    <w:p w:rsidR="000D789C" w:rsidRPr="000D789C" w:rsidRDefault="000D789C" w:rsidP="000D789C">
      <w:pPr>
        <w:ind w:firstLine="720"/>
        <w:jc w:val="both"/>
        <w:rPr>
          <w:color w:val="292929"/>
        </w:rPr>
      </w:pPr>
      <w:r w:rsidRPr="000D789C">
        <w:rPr>
          <w:color w:val="292929"/>
        </w:rPr>
        <w:t>- форма реорганизации;</w:t>
      </w:r>
    </w:p>
    <w:p w:rsidR="000D789C" w:rsidRPr="000D789C" w:rsidRDefault="000D789C" w:rsidP="000D789C">
      <w:pPr>
        <w:ind w:firstLine="720"/>
        <w:jc w:val="both"/>
        <w:rPr>
          <w:color w:val="292929"/>
        </w:rPr>
      </w:pPr>
      <w:r w:rsidRPr="000D789C">
        <w:rPr>
          <w:color w:val="292929"/>
        </w:rPr>
        <w:t>- наименование образовательного учреждения после завершения процесса реорганизации;</w:t>
      </w:r>
    </w:p>
    <w:p w:rsidR="000D789C" w:rsidRPr="000D789C" w:rsidRDefault="000D789C" w:rsidP="000D789C">
      <w:pPr>
        <w:ind w:firstLine="720"/>
        <w:jc w:val="both"/>
        <w:rPr>
          <w:color w:val="292929"/>
        </w:rPr>
      </w:pPr>
      <w:r w:rsidRPr="000D789C">
        <w:rPr>
          <w:color w:val="292929"/>
        </w:rPr>
        <w:t>- место нахождения образовательного учреждения;</w:t>
      </w:r>
    </w:p>
    <w:p w:rsidR="000D789C" w:rsidRPr="000D789C" w:rsidRDefault="000D789C" w:rsidP="000D789C">
      <w:pPr>
        <w:ind w:firstLine="720"/>
        <w:jc w:val="both"/>
        <w:rPr>
          <w:color w:val="292929"/>
        </w:rPr>
      </w:pPr>
      <w:r w:rsidRPr="000D789C">
        <w:rPr>
          <w:color w:val="292929"/>
        </w:rPr>
        <w:t>- информация об изменении (сохранении) основных целей деятельности реорганизуемого учреждения;</w:t>
      </w:r>
    </w:p>
    <w:p w:rsidR="000D789C" w:rsidRPr="000D789C" w:rsidRDefault="000D789C" w:rsidP="000D789C">
      <w:pPr>
        <w:ind w:firstLine="720"/>
        <w:jc w:val="both"/>
        <w:rPr>
          <w:color w:val="292929"/>
        </w:rPr>
      </w:pPr>
      <w:r w:rsidRPr="000D789C">
        <w:rPr>
          <w:color w:val="292929"/>
        </w:rPr>
        <w:t>- перечень мероприятий по реорганизации учреждения с указанием сроков их проведения и должностных лиц, в том числе.</w:t>
      </w:r>
    </w:p>
    <w:p w:rsidR="000D789C" w:rsidRPr="000D789C" w:rsidRDefault="000D789C" w:rsidP="000D789C">
      <w:pPr>
        <w:ind w:firstLine="720"/>
        <w:jc w:val="both"/>
        <w:rPr>
          <w:color w:val="292929"/>
        </w:rPr>
      </w:pPr>
      <w:r w:rsidRPr="000D789C">
        <w:rPr>
          <w:color w:val="292929"/>
        </w:rPr>
        <w:t xml:space="preserve">3.8. Проект постановления о реорганизации образовательного учреждения подготавливается отделом образования. К проекту постановления о реорганизации образовательного учреждения прилагается пояснительная записка, подписанная разработчиком проекта постановления и согласованная заместителем главы администрации, к предметам ведения которого отнесены вопросы местного значения, </w:t>
      </w:r>
      <w:proofErr w:type="gramStart"/>
      <w:r w:rsidRPr="000D789C">
        <w:rPr>
          <w:color w:val="292929"/>
        </w:rPr>
        <w:t>полномочия</w:t>
      </w:r>
      <w:proofErr w:type="gramEnd"/>
      <w:r w:rsidRPr="000D789C">
        <w:rPr>
          <w:color w:val="292929"/>
        </w:rPr>
        <w:t xml:space="preserve"> по решению которых осуществляет реорганизуемое образовательное учреждение, содержащая обоснование целесообразности и необходимости проведения реорганизационных мероприятий, а также финансово- экономическое обоснование.</w:t>
      </w:r>
    </w:p>
    <w:p w:rsidR="000D789C" w:rsidRPr="000D789C" w:rsidRDefault="000D789C" w:rsidP="000D789C">
      <w:pPr>
        <w:ind w:firstLine="720"/>
        <w:jc w:val="both"/>
        <w:rPr>
          <w:color w:val="292929"/>
        </w:rPr>
      </w:pPr>
      <w:r w:rsidRPr="000D789C">
        <w:rPr>
          <w:color w:val="292929"/>
        </w:rPr>
        <w:t>3.9. Образовательное учреждение считается реорганизованным, за исключением случаев реорганизации в форме присоединения, с момента государственной регистрации образовательных учреждений, создаваемых в результате реорганизации.</w:t>
      </w:r>
    </w:p>
    <w:p w:rsidR="000D789C" w:rsidRPr="000D789C" w:rsidRDefault="000D789C" w:rsidP="000D789C">
      <w:pPr>
        <w:ind w:firstLine="720"/>
        <w:jc w:val="both"/>
        <w:rPr>
          <w:color w:val="292929"/>
        </w:rPr>
      </w:pPr>
      <w:r w:rsidRPr="000D789C">
        <w:rPr>
          <w:color w:val="292929"/>
        </w:rPr>
        <w:t>При реорганизации образовательного учреждения в форме присоединения к нему другого образовательного  учреждения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образовательного учреждения.</w:t>
      </w:r>
    </w:p>
    <w:p w:rsidR="000D789C" w:rsidRPr="000D789C" w:rsidRDefault="000D789C" w:rsidP="000D789C">
      <w:pPr>
        <w:ind w:firstLine="720"/>
        <w:jc w:val="both"/>
        <w:rPr>
          <w:color w:val="292929"/>
        </w:rPr>
      </w:pPr>
      <w:r w:rsidRPr="000D789C">
        <w:rPr>
          <w:color w:val="292929"/>
        </w:rPr>
        <w:t>3.10. При слиянии образовательных учреждений права и обязанности каждого из них переходят к вновь возникшему образовательному учреждению.</w:t>
      </w:r>
    </w:p>
    <w:p w:rsidR="000D789C" w:rsidRPr="000D789C" w:rsidRDefault="000D789C" w:rsidP="000D789C">
      <w:pPr>
        <w:ind w:firstLine="720"/>
        <w:jc w:val="both"/>
        <w:rPr>
          <w:color w:val="292929"/>
        </w:rPr>
      </w:pPr>
      <w:r w:rsidRPr="000D789C">
        <w:rPr>
          <w:color w:val="292929"/>
        </w:rPr>
        <w:t>3.11. При присоединении образовательного учреждения к другому образовательному учреждению к последнему переходят права и обязанности присоединенного образовательного учреждения.</w:t>
      </w:r>
    </w:p>
    <w:p w:rsidR="000D789C" w:rsidRPr="000D789C" w:rsidRDefault="000D789C" w:rsidP="000D789C">
      <w:pPr>
        <w:ind w:firstLine="720"/>
        <w:jc w:val="both"/>
        <w:rPr>
          <w:color w:val="292929"/>
        </w:rPr>
      </w:pPr>
      <w:r w:rsidRPr="000D789C">
        <w:rPr>
          <w:color w:val="292929"/>
        </w:rPr>
        <w:t>3.12. При разделении образовательного учреждения его права и обязанности переходят к вновь возникшим образовательным учреждениям в соответствии с передаточным актом.</w:t>
      </w:r>
    </w:p>
    <w:p w:rsidR="000D789C" w:rsidRPr="000D789C" w:rsidRDefault="000D789C" w:rsidP="000D789C">
      <w:pPr>
        <w:ind w:firstLine="720"/>
        <w:jc w:val="both"/>
        <w:rPr>
          <w:color w:val="292929"/>
        </w:rPr>
      </w:pPr>
      <w:r w:rsidRPr="000D789C">
        <w:rPr>
          <w:color w:val="292929"/>
        </w:rPr>
        <w:t>3.13. При выделении из состава образовательного учреждения одного или нескольких образовательных учреждений к каждому из них переходят права и обязанности реорганизованного образовательного учреждения в соответствии с передаточным актом.</w:t>
      </w:r>
    </w:p>
    <w:p w:rsidR="000D789C" w:rsidRPr="000D789C" w:rsidRDefault="000D789C" w:rsidP="000D789C">
      <w:pPr>
        <w:ind w:firstLine="720"/>
        <w:jc w:val="both"/>
        <w:rPr>
          <w:color w:val="292929"/>
        </w:rPr>
      </w:pPr>
      <w:r w:rsidRPr="000D789C">
        <w:rPr>
          <w:color w:val="292929"/>
        </w:rPr>
        <w:t xml:space="preserve">3.14. </w:t>
      </w:r>
      <w:proofErr w:type="gramStart"/>
      <w:r w:rsidRPr="000D789C">
        <w:rPr>
          <w:color w:val="292929"/>
        </w:rPr>
        <w:t>Передаточный акт  должен содержать положения о правопреемстве по всем обязательствам реорганизованного образовательного учреждения в отношении всех его кредиторов и должников, включая и обязательства, оспариваемые сторонами, а также порядок определения правопреемства в связи с изменением вида, состава, стоимости имущества, возникновением, изменением, прекращением прав и обязанностей реорганизуемого образовательного учреждения, которые могут произойти после даты, на которую составлен передаточный акт.</w:t>
      </w:r>
      <w:proofErr w:type="gramEnd"/>
    </w:p>
    <w:p w:rsidR="000D789C" w:rsidRPr="000D789C" w:rsidRDefault="000D789C" w:rsidP="000D789C">
      <w:pPr>
        <w:ind w:firstLine="720"/>
        <w:jc w:val="both"/>
        <w:rPr>
          <w:color w:val="292929"/>
        </w:rPr>
      </w:pPr>
      <w:r w:rsidRPr="000D789C">
        <w:rPr>
          <w:color w:val="292929"/>
        </w:rPr>
        <w:t>Передаточный акт  утверждается администрацией Островского муниципального района Костромской области и представляется вместе с Уставами для государственной регистрации образовательных учреждений, создаваемых в результате реорганизации, или внесения изменений в Уставы существующих образовательных учреждений.</w:t>
      </w:r>
    </w:p>
    <w:p w:rsidR="000D789C" w:rsidRPr="000D789C" w:rsidRDefault="000D789C" w:rsidP="000D789C">
      <w:pPr>
        <w:ind w:firstLine="720"/>
        <w:jc w:val="both"/>
        <w:rPr>
          <w:color w:val="292929"/>
        </w:rPr>
      </w:pPr>
      <w:r w:rsidRPr="000D789C">
        <w:rPr>
          <w:color w:val="292929"/>
        </w:rPr>
        <w:t>Непредставление вместе с Уставами передаточного акта, отсутствие в нем положений о правопреемстве по всем обязательствам реорганизованного образовательного учреждения влекут отказ в государственной регистрации образовательных учреждений, создаваемых в результате реорганизации.</w:t>
      </w:r>
    </w:p>
    <w:p w:rsidR="000D789C" w:rsidRPr="000D789C" w:rsidRDefault="000D789C" w:rsidP="000D789C">
      <w:pPr>
        <w:ind w:firstLine="720"/>
        <w:jc w:val="both"/>
        <w:rPr>
          <w:color w:val="292929"/>
        </w:rPr>
      </w:pPr>
      <w:r w:rsidRPr="000D789C">
        <w:rPr>
          <w:color w:val="292929"/>
        </w:rPr>
        <w:t>3.15. Образовательное  учреждение, как правило, должно реорганизовываться по окончании учебного года.</w:t>
      </w:r>
    </w:p>
    <w:p w:rsidR="000D789C" w:rsidRPr="000D789C" w:rsidRDefault="000D789C" w:rsidP="000D789C">
      <w:pPr>
        <w:ind w:firstLine="720"/>
        <w:jc w:val="both"/>
        <w:rPr>
          <w:color w:val="292929"/>
        </w:rPr>
      </w:pPr>
      <w:r w:rsidRPr="000D789C">
        <w:rPr>
          <w:color w:val="292929"/>
        </w:rPr>
        <w:t xml:space="preserve">3.16. В течение трех рабочих дней после даты принятия решения о реорганизации образовательного учреждения оно обязано уведомить в письменной форме уполномоченный государственный орган, осуществляющий государственную регистрацию юридических лиц, о начале процедуры реорганизации с указанием формы реорганизации. В случае участия в реорганизации двух и более образовательных учреждений такое уведомление направляется образовательным учреждением, последним принявшим решение о реорганизации либо определенным решением о реорганизации. На основании такого уведомления уполномоченный государственный орган, осуществляющий государственную регистрацию юридических лиц, </w:t>
      </w:r>
      <w:r w:rsidRPr="000D789C">
        <w:rPr>
          <w:color w:val="292929"/>
        </w:rPr>
        <w:lastRenderedPageBreak/>
        <w:t>вносит в единый государственный реестр юридических лиц запись о том, что образовательное учреждение (образовательные учреждения) находится (находятся) в процессе реорганизации.</w:t>
      </w:r>
    </w:p>
    <w:p w:rsidR="000D789C" w:rsidRPr="000D789C" w:rsidRDefault="000D789C" w:rsidP="000D789C">
      <w:pPr>
        <w:ind w:firstLine="720"/>
        <w:jc w:val="both"/>
        <w:rPr>
          <w:color w:val="292929"/>
        </w:rPr>
      </w:pPr>
      <w:r w:rsidRPr="000D789C">
        <w:rPr>
          <w:color w:val="292929"/>
        </w:rPr>
        <w:t>Реорганизуемое образовательное учреждение после внесения в единый государственный реестр юридических лиц записи о начале процедуры реорганизации дважды с периодичностью один раз в месяц опубликовывает в средствах массовой информации, в которых опубликовываются данные о государственной регистрации юридических лиц, уведомление о своей реорганизации. В случае участия в реорганизации двух и более образовательных учреждений уведомление о реорганизации опубликовывается от имени всех участвующих в реорганизации образовательных учреждений образовательным учреждением, последним принявшим решение о реорганизации либо определенным решением о реорганизации. В уведомлении о реорганизации указываются сведения о каждом участвующим в реорганизации, создаваемом или продолжающим деятельность в результате реорганизации образовательном учреждении, форма реорганизации, описание порядка и условий заявления кредиторами своих требований, иные сведения, предусмотренные федеральными законами.</w:t>
      </w:r>
    </w:p>
    <w:p w:rsidR="000D789C" w:rsidRPr="000D789C" w:rsidRDefault="000D789C" w:rsidP="000D789C">
      <w:pPr>
        <w:jc w:val="both"/>
        <w:rPr>
          <w:color w:val="292929"/>
        </w:rPr>
      </w:pPr>
      <w:r w:rsidRPr="000D789C">
        <w:rPr>
          <w:color w:val="292929"/>
        </w:rPr>
        <w:t xml:space="preserve">   Реорганизуемое образовательное учреждение в течение пяти рабочих дней после даты направления уведомления  о начале процедуры реорганизации в орган, осуществляющий государственную регистрацию юридических лиц, в письменной форме уведомляет известных ему кредиторов о начале реорганизации, если иное не предусмотрено федеральными законами.</w:t>
      </w:r>
    </w:p>
    <w:p w:rsidR="000D789C" w:rsidRPr="000D789C" w:rsidRDefault="000D789C" w:rsidP="000D789C">
      <w:pPr>
        <w:ind w:firstLine="720"/>
        <w:jc w:val="both"/>
        <w:rPr>
          <w:color w:val="292929"/>
        </w:rPr>
      </w:pPr>
      <w:r w:rsidRPr="000D789C">
        <w:rPr>
          <w:color w:val="292929"/>
        </w:rPr>
        <w:t>3.17. Консервация и переименование образовательных учреждений не являются формами реорганизации. Консервация образовательного учреждения представляет собой временную приостановку деятельности образовательного учреждения, основания и последствия, которой также должны быть отражены в заключени</w:t>
      </w:r>
      <w:proofErr w:type="gramStart"/>
      <w:r w:rsidRPr="000D789C">
        <w:rPr>
          <w:color w:val="292929"/>
        </w:rPr>
        <w:t>и</w:t>
      </w:r>
      <w:proofErr w:type="gramEnd"/>
      <w:r w:rsidRPr="000D789C">
        <w:rPr>
          <w:color w:val="292929"/>
        </w:rPr>
        <w:t xml:space="preserve"> комиссии по оценке последствий такого решения.</w:t>
      </w:r>
    </w:p>
    <w:p w:rsidR="000D789C" w:rsidRPr="000D789C" w:rsidRDefault="000D789C" w:rsidP="000D789C">
      <w:pPr>
        <w:ind w:firstLine="720"/>
        <w:jc w:val="both"/>
        <w:rPr>
          <w:color w:val="292929"/>
        </w:rPr>
      </w:pPr>
      <w:r w:rsidRPr="000D789C">
        <w:rPr>
          <w:color w:val="292929"/>
        </w:rPr>
        <w:t>Постановление администрации о консервации образовательного учреждения должно содержать указание на длительность консервации, расходные обязательства по охране этого объекта и сроки введения его в эксплуатацию.</w:t>
      </w:r>
    </w:p>
    <w:p w:rsidR="000D789C" w:rsidRPr="000D789C" w:rsidRDefault="000D789C" w:rsidP="000D789C">
      <w:pPr>
        <w:ind w:firstLine="720"/>
        <w:jc w:val="both"/>
        <w:rPr>
          <w:color w:val="292929"/>
        </w:rPr>
      </w:pPr>
      <w:r w:rsidRPr="000D789C">
        <w:rPr>
          <w:color w:val="292929"/>
        </w:rPr>
        <w:t> </w:t>
      </w:r>
    </w:p>
    <w:p w:rsidR="000D789C" w:rsidRPr="000D789C" w:rsidRDefault="000D789C" w:rsidP="000D789C">
      <w:pPr>
        <w:ind w:firstLine="720"/>
        <w:jc w:val="center"/>
        <w:rPr>
          <w:color w:val="292929"/>
        </w:rPr>
      </w:pPr>
      <w:r w:rsidRPr="000D789C">
        <w:rPr>
          <w:color w:val="292929"/>
        </w:rPr>
        <w:t>4. Порядок ликвидации образовательного учреждения</w:t>
      </w:r>
    </w:p>
    <w:p w:rsidR="000D789C" w:rsidRPr="000D789C" w:rsidRDefault="000D789C" w:rsidP="000D789C">
      <w:pPr>
        <w:ind w:firstLine="720"/>
        <w:jc w:val="center"/>
        <w:rPr>
          <w:color w:val="292929"/>
        </w:rPr>
      </w:pPr>
      <w:r w:rsidRPr="000D789C">
        <w:rPr>
          <w:color w:val="292929"/>
        </w:rPr>
        <w:t> </w:t>
      </w:r>
    </w:p>
    <w:p w:rsidR="000D789C" w:rsidRPr="000D789C" w:rsidRDefault="000D789C" w:rsidP="000D789C">
      <w:pPr>
        <w:ind w:firstLine="720"/>
        <w:jc w:val="both"/>
        <w:rPr>
          <w:color w:val="292929"/>
        </w:rPr>
      </w:pPr>
      <w:r w:rsidRPr="000D789C">
        <w:rPr>
          <w:color w:val="292929"/>
        </w:rPr>
        <w:t>4.1. Образовательное учреждение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0D789C" w:rsidRPr="000D789C" w:rsidRDefault="000D789C" w:rsidP="000D789C">
      <w:pPr>
        <w:ind w:firstLine="720"/>
        <w:jc w:val="both"/>
        <w:rPr>
          <w:color w:val="292929"/>
        </w:rPr>
      </w:pPr>
      <w:r w:rsidRPr="000D789C">
        <w:rPr>
          <w:color w:val="292929"/>
        </w:rPr>
        <w:t>4.2. Принятие администрацией Островского муниципального района Костромской области решения о ликвидации образовательного учреждения допускается на основании положительного заключения комиссии по оценке последствий такого решения.</w:t>
      </w:r>
    </w:p>
    <w:p w:rsidR="000D789C" w:rsidRPr="000D789C" w:rsidRDefault="000D789C" w:rsidP="000D789C">
      <w:pPr>
        <w:ind w:firstLine="720"/>
        <w:jc w:val="both"/>
        <w:rPr>
          <w:color w:val="292929"/>
        </w:rPr>
      </w:pPr>
      <w:r w:rsidRPr="000D789C">
        <w:rPr>
          <w:color w:val="292929"/>
        </w:rPr>
        <w:t>4.3. Проведение оценки последствий принятия решения о ликвидации образовательного учреждения, создания комиссии по оценке последствий такого решения и подготовки ею заключений осуществляется в соответствии с порядком, утвержденным постановлением администрации.</w:t>
      </w:r>
    </w:p>
    <w:p w:rsidR="000D789C" w:rsidRPr="000D789C" w:rsidRDefault="000D789C" w:rsidP="000D789C">
      <w:pPr>
        <w:ind w:firstLine="720"/>
        <w:jc w:val="both"/>
        <w:rPr>
          <w:color w:val="292929"/>
        </w:rPr>
      </w:pPr>
      <w:r w:rsidRPr="000D789C">
        <w:rPr>
          <w:color w:val="292929"/>
        </w:rPr>
        <w:t xml:space="preserve">4.4. В случае прекращения деятельности образовательного учреждения  отдел образования обеспечивает перевод совершеннолетних обучающихся с их согласия и </w:t>
      </w:r>
      <w:proofErr w:type="gramStart"/>
      <w:r w:rsidRPr="000D789C">
        <w:rPr>
          <w:color w:val="292929"/>
        </w:rPr>
        <w:t>несовершеннолетних</w:t>
      </w:r>
      <w:proofErr w:type="gramEnd"/>
      <w:r w:rsidRPr="000D789C">
        <w:rPr>
          <w:color w:val="292929"/>
        </w:rPr>
        <w:t xml:space="preserve"> обучающихся с согласия их родителей (законных представителей) в другие образовательные учреждения.</w:t>
      </w:r>
    </w:p>
    <w:p w:rsidR="000D789C" w:rsidRPr="000D789C" w:rsidRDefault="000D789C" w:rsidP="000D789C">
      <w:pPr>
        <w:ind w:firstLine="720"/>
        <w:jc w:val="both"/>
        <w:rPr>
          <w:color w:val="292929"/>
        </w:rPr>
      </w:pPr>
      <w:r w:rsidRPr="000D789C">
        <w:rPr>
          <w:color w:val="292929"/>
        </w:rPr>
        <w:t>4.5. Решение администрации о ликвидации образовательного учреждения оформляется муниципальным правовым актом (постановлением), в котором указываются:</w:t>
      </w:r>
    </w:p>
    <w:p w:rsidR="000D789C" w:rsidRPr="000D789C" w:rsidRDefault="000D789C" w:rsidP="000D789C">
      <w:pPr>
        <w:ind w:firstLine="720"/>
        <w:jc w:val="both"/>
        <w:rPr>
          <w:color w:val="292929"/>
        </w:rPr>
      </w:pPr>
      <w:r w:rsidRPr="000D789C">
        <w:rPr>
          <w:color w:val="292929"/>
        </w:rPr>
        <w:t>- основания для ликвидации;</w:t>
      </w:r>
    </w:p>
    <w:p w:rsidR="000D789C" w:rsidRPr="000D789C" w:rsidRDefault="000D789C" w:rsidP="000D789C">
      <w:pPr>
        <w:ind w:firstLine="720"/>
        <w:jc w:val="both"/>
        <w:rPr>
          <w:color w:val="292929"/>
        </w:rPr>
      </w:pPr>
      <w:r w:rsidRPr="000D789C">
        <w:rPr>
          <w:color w:val="292929"/>
        </w:rPr>
        <w:t>- наименование образовательного учреждения с указанием типа;</w:t>
      </w:r>
    </w:p>
    <w:p w:rsidR="000D789C" w:rsidRPr="000D789C" w:rsidRDefault="000D789C" w:rsidP="000D789C">
      <w:pPr>
        <w:ind w:firstLine="720"/>
        <w:jc w:val="both"/>
        <w:rPr>
          <w:color w:val="292929"/>
        </w:rPr>
      </w:pPr>
      <w:r w:rsidRPr="000D789C">
        <w:rPr>
          <w:color w:val="292929"/>
        </w:rPr>
        <w:t>- наименование учредителя данного образовательного учреждения;</w:t>
      </w:r>
    </w:p>
    <w:p w:rsidR="000D789C" w:rsidRPr="000D789C" w:rsidRDefault="000D789C" w:rsidP="000D789C">
      <w:pPr>
        <w:ind w:firstLine="720"/>
        <w:jc w:val="both"/>
        <w:rPr>
          <w:color w:val="292929"/>
        </w:rPr>
      </w:pPr>
      <w:r w:rsidRPr="000D789C">
        <w:rPr>
          <w:color w:val="292929"/>
        </w:rPr>
        <w:t>- состав ликвидационной комиссии;</w:t>
      </w:r>
    </w:p>
    <w:p w:rsidR="000D789C" w:rsidRPr="000D789C" w:rsidRDefault="000D789C" w:rsidP="000D789C">
      <w:pPr>
        <w:ind w:firstLine="720"/>
        <w:jc w:val="both"/>
        <w:rPr>
          <w:color w:val="292929"/>
        </w:rPr>
      </w:pPr>
      <w:r w:rsidRPr="000D789C">
        <w:rPr>
          <w:color w:val="292929"/>
        </w:rPr>
        <w:t>- порядок и сроки ликвидации указанного учреждения в соответствии с гражданским законодательством.</w:t>
      </w:r>
    </w:p>
    <w:p w:rsidR="000D789C" w:rsidRPr="000D789C" w:rsidRDefault="000D789C" w:rsidP="000D789C">
      <w:pPr>
        <w:ind w:firstLine="720"/>
        <w:jc w:val="both"/>
        <w:rPr>
          <w:color w:val="292929"/>
        </w:rPr>
      </w:pPr>
      <w:r w:rsidRPr="000D789C">
        <w:rPr>
          <w:color w:val="292929"/>
        </w:rPr>
        <w:t xml:space="preserve">4.6. Проект постановления о ликвидации образовательного учреждения подготавливается отделом образования. К проекту постановления о ликвидации образовательного учреждения прилагается пояснительная записка, подписанная разработчиком проекта постановления и согласованная заместителем главы администрации, к предметам ведения которого отнесены вопросы местного значения, полномочия по решению которых осуществляет ликвидируемое образовательное учреждение, содержащая обоснование целесообразности ликвидации учреждения, информацию о кредиторской задолженности учреждения </w:t>
      </w:r>
      <w:proofErr w:type="gramStart"/>
      <w:r w:rsidRPr="000D789C">
        <w:rPr>
          <w:color w:val="292929"/>
        </w:rPr>
        <w:t xml:space="preserve">( </w:t>
      </w:r>
      <w:proofErr w:type="gramEnd"/>
      <w:r w:rsidRPr="000D789C">
        <w:rPr>
          <w:color w:val="292929"/>
        </w:rPr>
        <w:t>в том числе просроченной).</w:t>
      </w:r>
    </w:p>
    <w:p w:rsidR="000D789C" w:rsidRPr="000D789C" w:rsidRDefault="000D789C" w:rsidP="000D789C">
      <w:pPr>
        <w:ind w:firstLine="720"/>
        <w:jc w:val="both"/>
        <w:rPr>
          <w:color w:val="292929"/>
        </w:rPr>
      </w:pPr>
      <w:r w:rsidRPr="000D789C">
        <w:rPr>
          <w:color w:val="292929"/>
        </w:rPr>
        <w:t>4.7. Ликвидация образовательного учреждения влечет его прекращение  без перехода в порядке универсального правопреемства его прав и обязанностей к другим лицам.</w:t>
      </w:r>
    </w:p>
    <w:p w:rsidR="000D789C" w:rsidRPr="000D789C" w:rsidRDefault="000D789C" w:rsidP="000D789C">
      <w:pPr>
        <w:ind w:firstLine="720"/>
        <w:jc w:val="both"/>
        <w:rPr>
          <w:color w:val="292929"/>
        </w:rPr>
      </w:pPr>
      <w:r w:rsidRPr="000D789C">
        <w:rPr>
          <w:color w:val="292929"/>
        </w:rPr>
        <w:t xml:space="preserve">4.8. </w:t>
      </w:r>
      <w:proofErr w:type="gramStart"/>
      <w:r w:rsidRPr="000D789C">
        <w:rPr>
          <w:color w:val="292929"/>
        </w:rPr>
        <w:t>Администрация Островского муниципального района Костромской области, принявшая решение о ликвидации образовательного учреждения, в течение трех рабочих дней после даты принятия решения обязана сообщить в письменной форме об этом в уполномоченный  государственный орган, осуществляющий государственную регистрацию юридических лиц, для внесения в единый государственный реестр юридических лиц записи о том, что образовательное  учреждение  находится в процессе ликвидации, а также опубликовать сведения о</w:t>
      </w:r>
      <w:proofErr w:type="gramEnd"/>
      <w:r w:rsidRPr="000D789C">
        <w:rPr>
          <w:color w:val="292929"/>
        </w:rPr>
        <w:t xml:space="preserve"> </w:t>
      </w:r>
      <w:proofErr w:type="gramStart"/>
      <w:r w:rsidRPr="000D789C">
        <w:rPr>
          <w:color w:val="292929"/>
        </w:rPr>
        <w:t>принятии</w:t>
      </w:r>
      <w:proofErr w:type="gramEnd"/>
      <w:r w:rsidRPr="000D789C">
        <w:rPr>
          <w:color w:val="292929"/>
        </w:rPr>
        <w:t xml:space="preserve"> данного решения в порядке, установленном законом.</w:t>
      </w:r>
    </w:p>
    <w:p w:rsidR="000D789C" w:rsidRPr="000D789C" w:rsidRDefault="000D789C" w:rsidP="000D789C">
      <w:pPr>
        <w:ind w:firstLine="720"/>
        <w:jc w:val="both"/>
        <w:rPr>
          <w:color w:val="292929"/>
        </w:rPr>
      </w:pPr>
      <w:r w:rsidRPr="000D789C">
        <w:rPr>
          <w:color w:val="292929"/>
        </w:rPr>
        <w:t>4.9. С момента назначения ликвидационной комиссии к ней переходят полномочия по управлению делами образовательного учреждения. Ликвидационная комиссия от имени ликвидируемого образовательного учреждения выступает в суде. Ликвидационная комиссия обязана действовать добросовестно и разумно в интересах ликвидируемого образовательного учреждения, а также его кредиторов.</w:t>
      </w:r>
    </w:p>
    <w:p w:rsidR="000D789C" w:rsidRPr="000D789C" w:rsidRDefault="000D789C" w:rsidP="000D789C">
      <w:pPr>
        <w:ind w:firstLine="720"/>
        <w:jc w:val="both"/>
        <w:rPr>
          <w:color w:val="292929"/>
        </w:rPr>
      </w:pPr>
      <w:r w:rsidRPr="000D789C">
        <w:rPr>
          <w:color w:val="292929"/>
        </w:rPr>
        <w:t xml:space="preserve">4.10. При невозможности ликвидации образовательного учреждения ввиду отсутствия средств на </w:t>
      </w:r>
      <w:r w:rsidRPr="000D789C">
        <w:rPr>
          <w:color w:val="292929"/>
        </w:rPr>
        <w:lastRenderedPageBreak/>
        <w:t>расходы, необходимые для его ликвидации, и невозможности возложить эти расходы на его учредителя образовательное учреждение подлежит исключению из единого государственного реестра юридических лиц в порядке, установленном законом о государственной регистрации юридических лиц.</w:t>
      </w:r>
    </w:p>
    <w:p w:rsidR="000D789C" w:rsidRPr="000D789C" w:rsidRDefault="000D789C" w:rsidP="000D789C">
      <w:pPr>
        <w:ind w:firstLine="720"/>
        <w:jc w:val="both"/>
        <w:rPr>
          <w:color w:val="292929"/>
        </w:rPr>
      </w:pPr>
      <w:r w:rsidRPr="000D789C">
        <w:rPr>
          <w:color w:val="292929"/>
        </w:rPr>
        <w:t>4.11. Ликвидационная комиссия осуществляет все мероприятия, предусмотренные действующим законодательством, связанные с ликвидацией образовательного учреждения, в том числе:</w:t>
      </w:r>
    </w:p>
    <w:p w:rsidR="000D789C" w:rsidRPr="000D789C" w:rsidRDefault="000D789C" w:rsidP="000D789C">
      <w:pPr>
        <w:ind w:firstLine="720"/>
        <w:jc w:val="both"/>
        <w:rPr>
          <w:color w:val="292929"/>
        </w:rPr>
      </w:pPr>
      <w:r w:rsidRPr="000D789C">
        <w:rPr>
          <w:color w:val="292929"/>
        </w:rPr>
        <w:t>- опубликовывает в средствах массовой информации, в которых опубликовываются данные о государственной регистрации юридического лица,  сообщение о ликвидации образовательного учреждения  и  о порядке и сроке заявления требований его кредиторами. Этот срок не может быть менее двух месяцев с момента опубликования сообщения о ликвидации;</w:t>
      </w:r>
    </w:p>
    <w:p w:rsidR="000D789C" w:rsidRPr="000D789C" w:rsidRDefault="000D789C" w:rsidP="000D789C">
      <w:pPr>
        <w:ind w:firstLine="720"/>
        <w:jc w:val="both"/>
        <w:rPr>
          <w:color w:val="292929"/>
        </w:rPr>
      </w:pPr>
      <w:r w:rsidRPr="000D789C">
        <w:rPr>
          <w:color w:val="292929"/>
        </w:rPr>
        <w:t>- принимает меры по выявлению кредиторов и получению дебиторской задолженности, а также  уведомляет в письменной форме кредиторов о ликвидации образовательного учреждения;</w:t>
      </w:r>
    </w:p>
    <w:p w:rsidR="000D789C" w:rsidRPr="000D789C" w:rsidRDefault="000D789C" w:rsidP="000D789C">
      <w:pPr>
        <w:ind w:firstLine="720"/>
        <w:jc w:val="both"/>
        <w:rPr>
          <w:color w:val="292929"/>
        </w:rPr>
      </w:pPr>
      <w:r w:rsidRPr="000D789C">
        <w:rPr>
          <w:color w:val="292929"/>
        </w:rPr>
        <w:t>- после окончания срока предъявления требований кредиторами составляет промежуточный ликвидационный баланс, который содержит сведения о составе имущества ликвидируемого образовательного учреждения, перечне требований, предъявленных кредиторами, результатах их рассмотрения, а также о перечне требований, удовлетворенных вступившим в законную силу решением суда, независимо от того, были ли такие требования приняты ликвидационной комиссией. Промежуточный ликвидационный баланс утверждается администрацией Островского муниципального района Костромской области;</w:t>
      </w:r>
    </w:p>
    <w:p w:rsidR="000D789C" w:rsidRPr="000D789C" w:rsidRDefault="000D789C" w:rsidP="000D789C">
      <w:pPr>
        <w:ind w:firstLine="720"/>
        <w:jc w:val="both"/>
        <w:rPr>
          <w:color w:val="292929"/>
        </w:rPr>
      </w:pPr>
      <w:r w:rsidRPr="000D789C">
        <w:rPr>
          <w:color w:val="292929"/>
        </w:rPr>
        <w:t>- после завершения расчетов с кредиторами составляет ликвидационный баланс, который утверждается администрацией Островского муниципального района Костромской области;</w:t>
      </w:r>
    </w:p>
    <w:p w:rsidR="000D789C" w:rsidRPr="000D789C" w:rsidRDefault="000D789C" w:rsidP="000D789C">
      <w:pPr>
        <w:ind w:firstLine="720"/>
        <w:jc w:val="both"/>
        <w:rPr>
          <w:color w:val="292929"/>
        </w:rPr>
      </w:pPr>
      <w:r w:rsidRPr="000D789C">
        <w:rPr>
          <w:color w:val="292929"/>
        </w:rPr>
        <w:t>- формирует и передает в архив документы ликвидируемого образовательного учреждения.</w:t>
      </w:r>
    </w:p>
    <w:p w:rsidR="000D789C" w:rsidRPr="000D789C" w:rsidRDefault="000D789C" w:rsidP="000D789C">
      <w:pPr>
        <w:ind w:firstLine="720"/>
        <w:jc w:val="both"/>
        <w:rPr>
          <w:color w:val="292929"/>
        </w:rPr>
      </w:pPr>
      <w:r w:rsidRPr="000D789C">
        <w:rPr>
          <w:color w:val="292929"/>
        </w:rPr>
        <w:t>4.12. При ликвидации образовательного учреждения оставшееся его имущество направляется на цели, для достижения которых оно было создано.</w:t>
      </w:r>
    </w:p>
    <w:p w:rsidR="000D789C" w:rsidRPr="000D789C" w:rsidRDefault="000D789C" w:rsidP="000D789C">
      <w:pPr>
        <w:ind w:firstLine="720"/>
        <w:jc w:val="both"/>
        <w:rPr>
          <w:color w:val="292929"/>
        </w:rPr>
      </w:pPr>
      <w:r w:rsidRPr="000D789C">
        <w:rPr>
          <w:color w:val="292929"/>
        </w:rPr>
        <w:t>4.13. Ликвидация образовательного учреждения считается завершенной, а образовательное учреждение - прекратившим существование после внесения сведений о его прекращении в единый государственный реестр юридических лиц в порядке, установленном законом о государственной регистрации юридических лиц.</w:t>
      </w:r>
    </w:p>
    <w:p w:rsidR="000D789C" w:rsidRPr="000D789C" w:rsidRDefault="000D789C" w:rsidP="000D789C">
      <w:pPr>
        <w:ind w:firstLine="720"/>
        <w:jc w:val="both"/>
        <w:rPr>
          <w:color w:val="292929"/>
        </w:rPr>
      </w:pPr>
      <w:r w:rsidRPr="000D789C">
        <w:rPr>
          <w:color w:val="292929"/>
        </w:rPr>
        <w:t>4.14. Образовательное учреждение может быть также ликвидировано по решению суда по основаниям и в порядке, которые установлены действующим законодательством Российской Федерации.</w:t>
      </w:r>
    </w:p>
    <w:p w:rsidR="000D789C" w:rsidRPr="000D789C" w:rsidRDefault="000D789C" w:rsidP="000D789C">
      <w:pPr>
        <w:ind w:firstLine="720"/>
        <w:jc w:val="both"/>
        <w:rPr>
          <w:color w:val="292929"/>
        </w:rPr>
      </w:pPr>
      <w:r w:rsidRPr="000D789C">
        <w:rPr>
          <w:color w:val="292929"/>
        </w:rPr>
        <w:t>4.15. Ликвидация образовательного учреждения проводится до начала учебного года.</w:t>
      </w:r>
    </w:p>
    <w:p w:rsidR="000D789C" w:rsidRDefault="000D789C" w:rsidP="00DE1303">
      <w:pPr>
        <w:ind w:firstLine="720"/>
        <w:jc w:val="both"/>
      </w:pPr>
      <w:r w:rsidRPr="000D789C">
        <w:rPr>
          <w:color w:val="292929"/>
        </w:rPr>
        <w:t xml:space="preserve">4.16. В случае ликвидации образовательного учреждения образовательные отношения между учреждением и </w:t>
      </w:r>
      <w:proofErr w:type="gramStart"/>
      <w:r w:rsidRPr="000D789C">
        <w:rPr>
          <w:color w:val="292929"/>
        </w:rPr>
        <w:t>обучающимися</w:t>
      </w:r>
      <w:proofErr w:type="gramEnd"/>
      <w:r w:rsidRPr="000D789C">
        <w:rPr>
          <w:color w:val="292929"/>
        </w:rPr>
        <w:t xml:space="preserve"> прекращаются.</w:t>
      </w:r>
    </w:p>
    <w:p w:rsidR="00DE1303" w:rsidRDefault="00DE1303" w:rsidP="000D789C">
      <w:pPr>
        <w:tabs>
          <w:tab w:val="left" w:pos="3796"/>
        </w:tabs>
        <w:jc w:val="center"/>
      </w:pPr>
    </w:p>
    <w:p w:rsidR="00DE1303" w:rsidRDefault="00DE1303" w:rsidP="000D789C">
      <w:pPr>
        <w:tabs>
          <w:tab w:val="left" w:pos="3796"/>
        </w:tabs>
        <w:jc w:val="center"/>
      </w:pPr>
    </w:p>
    <w:p w:rsidR="00DE1303" w:rsidRDefault="00DE1303" w:rsidP="000D789C">
      <w:pPr>
        <w:tabs>
          <w:tab w:val="left" w:pos="3796"/>
        </w:tabs>
        <w:jc w:val="center"/>
      </w:pPr>
    </w:p>
    <w:p w:rsidR="000D789C" w:rsidRDefault="000D789C" w:rsidP="000D789C">
      <w:pPr>
        <w:tabs>
          <w:tab w:val="left" w:pos="3796"/>
        </w:tabs>
        <w:jc w:val="center"/>
      </w:pPr>
      <w:r w:rsidRPr="007C3657">
        <w:t>*      *      *      *      *      *      *</w:t>
      </w:r>
    </w:p>
    <w:p w:rsidR="000D789C" w:rsidRDefault="000D789C" w:rsidP="000D789C">
      <w:pPr>
        <w:tabs>
          <w:tab w:val="left" w:pos="3796"/>
        </w:tabs>
        <w:jc w:val="center"/>
      </w:pPr>
    </w:p>
    <w:p w:rsidR="000D789C" w:rsidRDefault="000D789C" w:rsidP="000D789C">
      <w:pPr>
        <w:tabs>
          <w:tab w:val="left" w:pos="3060"/>
        </w:tabs>
        <w:jc w:val="center"/>
      </w:pPr>
      <w:r>
        <w:rPr>
          <w:noProof/>
        </w:rPr>
        <w:drawing>
          <wp:inline distT="0" distB="0" distL="0" distR="0">
            <wp:extent cx="748030" cy="914400"/>
            <wp:effectExtent l="19050" t="0" r="0" b="0"/>
            <wp:docPr id="6" name="Рисунок 6"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0D789C" w:rsidRDefault="000D789C" w:rsidP="000D789C">
      <w:pPr>
        <w:jc w:val="center"/>
      </w:pPr>
    </w:p>
    <w:p w:rsidR="000D789C" w:rsidRPr="000D789C" w:rsidRDefault="000D789C" w:rsidP="000D789C">
      <w:pPr>
        <w:pStyle w:val="1"/>
        <w:jc w:val="center"/>
        <w:rPr>
          <w:b/>
          <w:bCs/>
          <w:sz w:val="20"/>
          <w:szCs w:val="20"/>
        </w:rPr>
      </w:pPr>
      <w:r w:rsidRPr="000D789C">
        <w:rPr>
          <w:b/>
          <w:bCs/>
          <w:sz w:val="20"/>
          <w:szCs w:val="20"/>
        </w:rPr>
        <w:t>ПОСТАНОВЛЕНИЕ</w:t>
      </w:r>
    </w:p>
    <w:p w:rsidR="000D789C" w:rsidRPr="000D789C" w:rsidRDefault="000D789C" w:rsidP="000D789C">
      <w:pPr>
        <w:jc w:val="center"/>
      </w:pPr>
    </w:p>
    <w:p w:rsidR="000D789C" w:rsidRPr="000D789C" w:rsidRDefault="000D789C" w:rsidP="000D789C">
      <w:pPr>
        <w:jc w:val="center"/>
      </w:pPr>
      <w:r w:rsidRPr="000D789C">
        <w:t>АДМИНИСТРАЦИЯ ОСТРОВСКОГО  МУНИЦИПАЛЬНОГО РАЙОНА</w:t>
      </w:r>
    </w:p>
    <w:p w:rsidR="000D789C" w:rsidRPr="000D789C" w:rsidRDefault="000D789C" w:rsidP="000D789C">
      <w:pPr>
        <w:jc w:val="center"/>
      </w:pPr>
      <w:r w:rsidRPr="000D789C">
        <w:t>КОСТРОМСКОЙ ОБЛАСТИ</w:t>
      </w:r>
    </w:p>
    <w:p w:rsidR="000D789C" w:rsidRPr="000D789C" w:rsidRDefault="000D789C" w:rsidP="000D789C">
      <w:pPr>
        <w:jc w:val="center"/>
      </w:pPr>
    </w:p>
    <w:p w:rsidR="000D789C" w:rsidRPr="000D789C" w:rsidRDefault="000D789C" w:rsidP="000D789C">
      <w:pPr>
        <w:jc w:val="center"/>
      </w:pPr>
      <w:r w:rsidRPr="000D789C">
        <w:t xml:space="preserve">от 07 февраля 2018 г.                    № 64                               п. </w:t>
      </w:r>
      <w:proofErr w:type="gramStart"/>
      <w:r w:rsidRPr="000D789C">
        <w:t>Островское</w:t>
      </w:r>
      <w:proofErr w:type="gramEnd"/>
    </w:p>
    <w:p w:rsidR="000D789C" w:rsidRPr="000D789C" w:rsidRDefault="000D789C" w:rsidP="000D789C">
      <w:pPr>
        <w:jc w:val="center"/>
      </w:pPr>
    </w:p>
    <w:tbl>
      <w:tblPr>
        <w:tblW w:w="7763" w:type="dxa"/>
        <w:tblLook w:val="01E0"/>
      </w:tblPr>
      <w:tblGrid>
        <w:gridCol w:w="7763"/>
      </w:tblGrid>
      <w:tr w:rsidR="000D789C" w:rsidRPr="000D789C" w:rsidTr="000D789C">
        <w:tc>
          <w:tcPr>
            <w:tcW w:w="7763" w:type="dxa"/>
            <w:shd w:val="clear" w:color="auto" w:fill="auto"/>
          </w:tcPr>
          <w:p w:rsidR="000D789C" w:rsidRPr="00CB0747" w:rsidRDefault="000D789C" w:rsidP="000D789C">
            <w:pPr>
              <w:pStyle w:val="2"/>
              <w:spacing w:before="0"/>
              <w:rPr>
                <w:rFonts w:ascii="Times New Roman" w:hAnsi="Times New Roman" w:cs="Times New Roman"/>
                <w:b w:val="0"/>
                <w:color w:val="000000" w:themeColor="text1"/>
                <w:sz w:val="20"/>
                <w:szCs w:val="20"/>
              </w:rPr>
            </w:pPr>
            <w:r w:rsidRPr="00CB0747">
              <w:rPr>
                <w:rFonts w:ascii="Times New Roman" w:hAnsi="Times New Roman" w:cs="Times New Roman"/>
                <w:b w:val="0"/>
                <w:color w:val="000000" w:themeColor="text1"/>
                <w:sz w:val="20"/>
                <w:szCs w:val="20"/>
              </w:rPr>
              <w:t>Об антитеррористической   комиссии Островского муниципального района  Костромской области</w:t>
            </w:r>
          </w:p>
          <w:p w:rsidR="000D789C" w:rsidRPr="000D789C" w:rsidRDefault="000D789C" w:rsidP="000D789C">
            <w:pPr>
              <w:ind w:right="851"/>
              <w:rPr>
                <w:b/>
                <w:bCs/>
                <w:color w:val="000000"/>
                <w:spacing w:val="-3"/>
              </w:rPr>
            </w:pPr>
          </w:p>
        </w:tc>
      </w:tr>
    </w:tbl>
    <w:p w:rsidR="000D789C" w:rsidRPr="000D789C" w:rsidRDefault="000D789C" w:rsidP="000D789C">
      <w:pPr>
        <w:pStyle w:val="21"/>
        <w:rPr>
          <w:sz w:val="20"/>
        </w:rPr>
      </w:pPr>
      <w:r w:rsidRPr="000D789C">
        <w:rPr>
          <w:sz w:val="20"/>
        </w:rPr>
        <w:tab/>
      </w:r>
      <w:r w:rsidRPr="000D789C">
        <w:rPr>
          <w:color w:val="000000"/>
          <w:sz w:val="20"/>
        </w:rPr>
        <w:t xml:space="preserve">В целях организации деятельности по реализации полномочий органов местного самоуправления в области противодействия терроризму, предусмотренных статьёй  5.2  Федерального закона от 06 марта 2006 года № 35-ФЗ «О противодействии терроризму» в границах муниципального образования, руководствуясь пунктом 6.1 части 1 статьи 15 </w:t>
      </w:r>
      <w:r w:rsidRPr="000D789C">
        <w:rPr>
          <w:sz w:val="20"/>
        </w:rPr>
        <w:t xml:space="preserve">Федерального закона от 06.10.2003г   № 131-ФЗ «Об общих принципах организации местного самоуправления в РФ»,    </w:t>
      </w:r>
      <w:r w:rsidRPr="000D789C">
        <w:rPr>
          <w:color w:val="000000"/>
          <w:sz w:val="20"/>
        </w:rPr>
        <w:t xml:space="preserve">Уставом </w:t>
      </w:r>
      <w:r w:rsidRPr="000D789C">
        <w:rPr>
          <w:sz w:val="20"/>
        </w:rPr>
        <w:t>муниципального образования Островский муниципальный район Костромской области,  администрация Островского муниципального района ПОСТАНОВЛЯЕТ</w:t>
      </w:r>
      <w:r w:rsidRPr="000D789C">
        <w:rPr>
          <w:bCs/>
          <w:sz w:val="20"/>
        </w:rPr>
        <w:t>:</w:t>
      </w:r>
    </w:p>
    <w:p w:rsidR="000D789C" w:rsidRPr="000D789C" w:rsidRDefault="000D789C" w:rsidP="000D789C">
      <w:pPr>
        <w:ind w:firstLine="720"/>
        <w:jc w:val="both"/>
      </w:pPr>
      <w:r w:rsidRPr="000D789C">
        <w:t>1. Утвердить Положение об антитеррористической комиссии  Островского  муниципального района Костромской области (Приложение 1).</w:t>
      </w:r>
    </w:p>
    <w:p w:rsidR="000D789C" w:rsidRPr="000D789C" w:rsidRDefault="000D789C" w:rsidP="000D789C">
      <w:pPr>
        <w:ind w:firstLine="720"/>
        <w:jc w:val="both"/>
      </w:pPr>
      <w:r w:rsidRPr="000D789C">
        <w:t>2. Утвердить регламент антитеррористической комиссии Островского муниципального района Костромской области (Приложение 2).</w:t>
      </w:r>
    </w:p>
    <w:p w:rsidR="000D789C" w:rsidRPr="000D789C" w:rsidRDefault="000D789C" w:rsidP="000D789C">
      <w:pPr>
        <w:ind w:firstLine="720"/>
        <w:jc w:val="both"/>
      </w:pPr>
      <w:r w:rsidRPr="000D789C">
        <w:t>3. Утвердить состав антитеррористической комиссии Островского муниципального района Костромской области (Приложение 3).</w:t>
      </w:r>
    </w:p>
    <w:p w:rsidR="000D789C" w:rsidRPr="000D789C" w:rsidRDefault="000D789C" w:rsidP="000D789C">
      <w:pPr>
        <w:ind w:firstLine="720"/>
        <w:jc w:val="both"/>
      </w:pPr>
      <w:r w:rsidRPr="000D789C">
        <w:t xml:space="preserve">4. Признать утратившими силу постановления администрации Островского муниципального района </w:t>
      </w:r>
      <w:r w:rsidRPr="000D789C">
        <w:lastRenderedPageBreak/>
        <w:t>Костромской области:</w:t>
      </w:r>
    </w:p>
    <w:p w:rsidR="000D789C" w:rsidRPr="000D789C" w:rsidRDefault="000D789C" w:rsidP="000D789C">
      <w:pPr>
        <w:ind w:firstLine="720"/>
        <w:jc w:val="both"/>
      </w:pPr>
      <w:r w:rsidRPr="000D789C">
        <w:t xml:space="preserve"> от 03.02.2012 года № 109 «Об утверждении положения и состава антитеррористической комиссии Островского муниципального района»;</w:t>
      </w:r>
    </w:p>
    <w:p w:rsidR="000D789C" w:rsidRPr="000D789C" w:rsidRDefault="000D789C" w:rsidP="000D789C">
      <w:pPr>
        <w:ind w:firstLine="720"/>
        <w:jc w:val="both"/>
      </w:pPr>
      <w:r w:rsidRPr="000D789C">
        <w:t>от 11.01.2017 года № 4 «О внесении изменений в постановление администрации Островского муниципального района от 03.02.2012 г. № 109 «Об утверждении положения и состава антитеррористической комиссии Островского муниципального района».</w:t>
      </w:r>
    </w:p>
    <w:p w:rsidR="000D789C" w:rsidRPr="000D789C" w:rsidRDefault="000D789C" w:rsidP="000D789C">
      <w:pPr>
        <w:ind w:firstLine="658"/>
        <w:jc w:val="both"/>
      </w:pPr>
      <w:r w:rsidRPr="000D789C">
        <w:t xml:space="preserve">5. </w:t>
      </w:r>
      <w:proofErr w:type="gramStart"/>
      <w:r w:rsidRPr="000D789C">
        <w:t>Контроль за</w:t>
      </w:r>
      <w:proofErr w:type="gramEnd"/>
      <w:r w:rsidRPr="000D789C">
        <w:t xml:space="preserve"> выполнением данного постановления оставляю за собой.</w:t>
      </w:r>
    </w:p>
    <w:p w:rsidR="000D789C" w:rsidRPr="000D789C" w:rsidRDefault="000D789C" w:rsidP="000D789C">
      <w:pPr>
        <w:shd w:val="clear" w:color="auto" w:fill="FFFFFF"/>
        <w:ind w:right="851"/>
      </w:pPr>
      <w:r w:rsidRPr="000D789C">
        <w:t xml:space="preserve">         6. Настоящее постановление вступает в силу с момента официального опубликования в информационном  бюллетене  «Районные новости».</w:t>
      </w:r>
    </w:p>
    <w:p w:rsidR="000D789C" w:rsidRPr="000D789C" w:rsidRDefault="000D789C" w:rsidP="000D789C">
      <w:pPr>
        <w:jc w:val="both"/>
      </w:pPr>
    </w:p>
    <w:p w:rsidR="000D789C" w:rsidRPr="000D789C" w:rsidRDefault="000D789C" w:rsidP="000D789C">
      <w:pPr>
        <w:jc w:val="both"/>
      </w:pPr>
    </w:p>
    <w:p w:rsidR="000D789C" w:rsidRPr="000D789C" w:rsidRDefault="000D789C" w:rsidP="000D789C">
      <w:r w:rsidRPr="000D789C">
        <w:t xml:space="preserve">Глава Островского муниципального района                                          Г.А.Полякова </w:t>
      </w:r>
    </w:p>
    <w:p w:rsidR="000D789C" w:rsidRPr="000D789C" w:rsidRDefault="000D789C" w:rsidP="000D789C">
      <w:pPr>
        <w:jc w:val="both"/>
      </w:pPr>
    </w:p>
    <w:p w:rsidR="000D789C" w:rsidRPr="000D789C" w:rsidRDefault="000D789C" w:rsidP="000D789C">
      <w:pPr>
        <w:pStyle w:val="1"/>
        <w:widowControl/>
        <w:numPr>
          <w:ilvl w:val="0"/>
          <w:numId w:val="7"/>
        </w:numPr>
        <w:tabs>
          <w:tab w:val="clear" w:pos="432"/>
          <w:tab w:val="num" w:pos="0"/>
        </w:tabs>
        <w:ind w:left="0"/>
        <w:jc w:val="right"/>
        <w:rPr>
          <w:sz w:val="20"/>
          <w:szCs w:val="20"/>
        </w:rPr>
      </w:pPr>
      <w:r w:rsidRPr="000D789C">
        <w:rPr>
          <w:b/>
          <w:sz w:val="20"/>
          <w:szCs w:val="20"/>
        </w:rPr>
        <w:t xml:space="preserve">     </w:t>
      </w:r>
      <w:r w:rsidRPr="000D789C">
        <w:rPr>
          <w:sz w:val="20"/>
          <w:szCs w:val="20"/>
        </w:rPr>
        <w:t>Приложение № 1</w:t>
      </w:r>
    </w:p>
    <w:p w:rsidR="000D789C" w:rsidRPr="000D789C" w:rsidRDefault="000D789C" w:rsidP="000D789C">
      <w:pPr>
        <w:ind w:firstLine="5103"/>
        <w:jc w:val="right"/>
      </w:pPr>
    </w:p>
    <w:p w:rsidR="000D789C" w:rsidRPr="000D789C" w:rsidRDefault="000D789C" w:rsidP="000D789C">
      <w:pPr>
        <w:jc w:val="right"/>
      </w:pPr>
      <w:r w:rsidRPr="000D789C">
        <w:t xml:space="preserve">                                                                        к постановлению администрации</w:t>
      </w:r>
    </w:p>
    <w:p w:rsidR="000D789C" w:rsidRPr="000D789C" w:rsidRDefault="000D789C" w:rsidP="000D789C">
      <w:pPr>
        <w:jc w:val="right"/>
      </w:pPr>
      <w:r w:rsidRPr="000D789C">
        <w:t xml:space="preserve">                                                                       Островского муниципального района</w:t>
      </w:r>
    </w:p>
    <w:p w:rsidR="000D789C" w:rsidRPr="000D789C" w:rsidRDefault="000D789C" w:rsidP="000D789C">
      <w:pPr>
        <w:jc w:val="right"/>
        <w:rPr>
          <w:b/>
        </w:rPr>
      </w:pPr>
      <w:r w:rsidRPr="000D789C">
        <w:t xml:space="preserve">                                                                       от 07 февраля   2018 г. №  64</w:t>
      </w:r>
    </w:p>
    <w:p w:rsidR="000D789C" w:rsidRPr="000D789C" w:rsidRDefault="000D789C" w:rsidP="000D789C">
      <w:pPr>
        <w:pStyle w:val="23"/>
        <w:shd w:val="clear" w:color="auto" w:fill="auto"/>
        <w:spacing w:after="0" w:line="360" w:lineRule="auto"/>
        <w:rPr>
          <w:b w:val="0"/>
          <w:sz w:val="20"/>
          <w:szCs w:val="20"/>
        </w:rPr>
      </w:pPr>
      <w:r w:rsidRPr="000D789C">
        <w:rPr>
          <w:b w:val="0"/>
          <w:sz w:val="20"/>
          <w:szCs w:val="20"/>
        </w:rPr>
        <w:t xml:space="preserve">   </w:t>
      </w:r>
    </w:p>
    <w:p w:rsidR="000D789C" w:rsidRPr="00CB0747" w:rsidRDefault="000D789C" w:rsidP="00CB0747">
      <w:pPr>
        <w:pStyle w:val="23"/>
        <w:shd w:val="clear" w:color="auto" w:fill="auto"/>
        <w:spacing w:before="0" w:after="0" w:line="240" w:lineRule="auto"/>
        <w:ind w:firstLine="709"/>
        <w:rPr>
          <w:b w:val="0"/>
          <w:sz w:val="20"/>
          <w:szCs w:val="20"/>
        </w:rPr>
      </w:pPr>
      <w:r w:rsidRPr="00CB0747">
        <w:rPr>
          <w:b w:val="0"/>
          <w:sz w:val="20"/>
          <w:szCs w:val="20"/>
        </w:rPr>
        <w:t xml:space="preserve">       Положение</w:t>
      </w:r>
    </w:p>
    <w:p w:rsidR="000D789C" w:rsidRPr="00CB0747" w:rsidRDefault="000D789C" w:rsidP="00CB0747">
      <w:pPr>
        <w:pStyle w:val="23"/>
        <w:shd w:val="clear" w:color="auto" w:fill="auto"/>
        <w:spacing w:before="0" w:after="0" w:line="240" w:lineRule="auto"/>
        <w:ind w:firstLine="709"/>
        <w:rPr>
          <w:b w:val="0"/>
          <w:sz w:val="20"/>
          <w:szCs w:val="20"/>
        </w:rPr>
      </w:pPr>
      <w:r w:rsidRPr="00CB0747">
        <w:rPr>
          <w:b w:val="0"/>
          <w:sz w:val="20"/>
          <w:szCs w:val="20"/>
        </w:rPr>
        <w:t>об антитеррористической комиссии</w:t>
      </w:r>
    </w:p>
    <w:p w:rsidR="000D789C" w:rsidRPr="00CB0747" w:rsidRDefault="000D789C" w:rsidP="00CB0747">
      <w:pPr>
        <w:pStyle w:val="23"/>
        <w:shd w:val="clear" w:color="auto" w:fill="auto"/>
        <w:spacing w:before="0" w:after="0" w:line="240" w:lineRule="auto"/>
        <w:ind w:firstLine="709"/>
        <w:rPr>
          <w:b w:val="0"/>
          <w:sz w:val="20"/>
          <w:szCs w:val="20"/>
        </w:rPr>
      </w:pPr>
      <w:r w:rsidRPr="00CB0747">
        <w:rPr>
          <w:b w:val="0"/>
          <w:sz w:val="20"/>
          <w:szCs w:val="20"/>
        </w:rPr>
        <w:t>Островского муниципального района</w:t>
      </w:r>
    </w:p>
    <w:p w:rsidR="000D789C" w:rsidRPr="00CB0747" w:rsidRDefault="000D789C" w:rsidP="00CB0747">
      <w:pPr>
        <w:pStyle w:val="23"/>
        <w:shd w:val="clear" w:color="auto" w:fill="auto"/>
        <w:spacing w:before="0" w:after="0" w:line="240" w:lineRule="auto"/>
        <w:ind w:firstLine="709"/>
        <w:rPr>
          <w:b w:val="0"/>
          <w:sz w:val="20"/>
          <w:szCs w:val="20"/>
        </w:rPr>
      </w:pPr>
    </w:p>
    <w:p w:rsidR="000D789C" w:rsidRPr="00CB0747" w:rsidRDefault="000D789C" w:rsidP="00CB0747">
      <w:pPr>
        <w:pStyle w:val="23"/>
        <w:numPr>
          <w:ilvl w:val="0"/>
          <w:numId w:val="4"/>
        </w:numPr>
        <w:shd w:val="clear" w:color="auto" w:fill="auto"/>
        <w:tabs>
          <w:tab w:val="left" w:pos="1048"/>
        </w:tabs>
        <w:suppressAutoHyphens/>
        <w:spacing w:before="0" w:after="0" w:line="240" w:lineRule="auto"/>
        <w:ind w:left="0" w:firstLine="709"/>
        <w:jc w:val="both"/>
        <w:rPr>
          <w:b w:val="0"/>
          <w:sz w:val="20"/>
          <w:szCs w:val="20"/>
        </w:rPr>
      </w:pPr>
      <w:r w:rsidRPr="00CB0747">
        <w:rPr>
          <w:b w:val="0"/>
          <w:sz w:val="20"/>
          <w:szCs w:val="20"/>
        </w:rPr>
        <w:t>Антитеррористическая комиссия Островского муниципального района (далее - Комиссия) является органом, образованным в целях организации деятельности по реализации полномочий органов местного самоуправления в области противодействия терроризму, предусмотренных статьей 5.2. Федерального закона от 6 марта 2006 г. № 35-ФЗ «О противодействии терроризму» в границах (на территории) Островского  муниципального района.</w:t>
      </w:r>
    </w:p>
    <w:p w:rsidR="000D789C" w:rsidRPr="00CB0747" w:rsidRDefault="000D789C" w:rsidP="00CB0747">
      <w:pPr>
        <w:pStyle w:val="23"/>
        <w:numPr>
          <w:ilvl w:val="0"/>
          <w:numId w:val="4"/>
        </w:numPr>
        <w:shd w:val="clear" w:color="auto" w:fill="auto"/>
        <w:tabs>
          <w:tab w:val="left" w:pos="1104"/>
        </w:tabs>
        <w:suppressAutoHyphens/>
        <w:spacing w:before="0" w:after="0" w:line="240" w:lineRule="auto"/>
        <w:ind w:left="0" w:firstLine="709"/>
        <w:jc w:val="both"/>
        <w:rPr>
          <w:b w:val="0"/>
          <w:sz w:val="20"/>
          <w:szCs w:val="20"/>
        </w:rPr>
      </w:pPr>
      <w:r w:rsidRPr="00CB0747">
        <w:rPr>
          <w:b w:val="0"/>
          <w:sz w:val="20"/>
          <w:szCs w:val="20"/>
        </w:rPr>
        <w:t>Комиссия в своей деятельности руководствуется Конституцией Российской Федерации, федеральными конституционными законами, федеральными</w:t>
      </w:r>
      <w:r w:rsidRPr="00CB0747">
        <w:rPr>
          <w:b w:val="0"/>
          <w:sz w:val="20"/>
          <w:szCs w:val="20"/>
        </w:rPr>
        <w:tab/>
        <w:t>законами,</w:t>
      </w:r>
      <w:r w:rsidRPr="00CB0747">
        <w:rPr>
          <w:b w:val="0"/>
          <w:sz w:val="20"/>
          <w:szCs w:val="20"/>
        </w:rPr>
        <w:tab/>
        <w:t>указами</w:t>
      </w:r>
      <w:r w:rsidRPr="00CB0747">
        <w:rPr>
          <w:b w:val="0"/>
          <w:sz w:val="20"/>
          <w:szCs w:val="20"/>
        </w:rPr>
        <w:tab/>
        <w:t>и распоряжениями Президента Российской Федерации, постановлениями и распоряжениями Правительства Российской Федерации, законами и иными нормативными правовыми актами Костромской области, муниципальными правовыми актами, решениями Национального антитеррористического комитета и антитеррористической комиссии Костромской области, а также настоящим Положением.</w:t>
      </w:r>
    </w:p>
    <w:p w:rsidR="000D789C" w:rsidRPr="00CB0747" w:rsidRDefault="000D789C" w:rsidP="00CB0747">
      <w:pPr>
        <w:pStyle w:val="23"/>
        <w:numPr>
          <w:ilvl w:val="0"/>
          <w:numId w:val="4"/>
        </w:numPr>
        <w:shd w:val="clear" w:color="auto" w:fill="auto"/>
        <w:tabs>
          <w:tab w:val="left" w:pos="1039"/>
        </w:tabs>
        <w:suppressAutoHyphens/>
        <w:spacing w:before="0" w:after="0" w:line="240" w:lineRule="auto"/>
        <w:ind w:left="0" w:firstLine="709"/>
        <w:jc w:val="both"/>
        <w:rPr>
          <w:b w:val="0"/>
          <w:sz w:val="20"/>
          <w:szCs w:val="20"/>
        </w:rPr>
      </w:pPr>
      <w:r w:rsidRPr="00CB0747">
        <w:rPr>
          <w:b w:val="0"/>
          <w:sz w:val="20"/>
          <w:szCs w:val="20"/>
        </w:rPr>
        <w:t xml:space="preserve"> Руководителем (председателем) Комиссии по должности является глава Островского  муниципального района.</w:t>
      </w:r>
    </w:p>
    <w:p w:rsidR="000D789C" w:rsidRPr="00CB0747" w:rsidRDefault="000D789C" w:rsidP="00CB0747">
      <w:pPr>
        <w:pStyle w:val="23"/>
        <w:numPr>
          <w:ilvl w:val="0"/>
          <w:numId w:val="4"/>
        </w:numPr>
        <w:shd w:val="clear" w:color="auto" w:fill="auto"/>
        <w:tabs>
          <w:tab w:val="left" w:pos="1039"/>
        </w:tabs>
        <w:suppressAutoHyphens/>
        <w:spacing w:before="0" w:after="0" w:line="240" w:lineRule="auto"/>
        <w:ind w:left="0" w:firstLine="709"/>
        <w:jc w:val="both"/>
        <w:rPr>
          <w:b w:val="0"/>
          <w:sz w:val="20"/>
          <w:szCs w:val="20"/>
        </w:rPr>
      </w:pPr>
      <w:r w:rsidRPr="00CB0747">
        <w:rPr>
          <w:b w:val="0"/>
          <w:sz w:val="20"/>
          <w:szCs w:val="20"/>
        </w:rPr>
        <w:t xml:space="preserve"> Персональный состав Комиссии определяется правовым актом администрации Островского  муниципального района. В ее состав могут включаться руководители, представители подразделений территориальных органов федеральных органов исполнительной власти и представители органов исполнительной власти Костромской области, расположенных в границах (на территориях) Островского муниципального района (по согласованию), а также должностные лица органов местного самоуправления.</w:t>
      </w:r>
    </w:p>
    <w:p w:rsidR="000D789C" w:rsidRPr="00CB0747" w:rsidRDefault="000D789C" w:rsidP="00CB0747">
      <w:pPr>
        <w:pStyle w:val="23"/>
        <w:numPr>
          <w:ilvl w:val="0"/>
          <w:numId w:val="4"/>
        </w:numPr>
        <w:shd w:val="clear" w:color="auto" w:fill="auto"/>
        <w:tabs>
          <w:tab w:val="left" w:pos="1038"/>
        </w:tabs>
        <w:suppressAutoHyphens/>
        <w:spacing w:before="0" w:after="0" w:line="240" w:lineRule="auto"/>
        <w:ind w:left="0" w:firstLine="709"/>
        <w:jc w:val="both"/>
        <w:rPr>
          <w:b w:val="0"/>
          <w:sz w:val="20"/>
          <w:szCs w:val="20"/>
        </w:rPr>
      </w:pPr>
      <w:r w:rsidRPr="00CB0747">
        <w:rPr>
          <w:b w:val="0"/>
          <w:sz w:val="20"/>
          <w:szCs w:val="20"/>
        </w:rPr>
        <w:t>Положение об антитеррористической комиссии Островского  муниципального района разрабатывается на основе Положения об антитеррористической комиссии Костромской области и утверждается постановлением администрации Островского  муниципального района.</w:t>
      </w:r>
    </w:p>
    <w:p w:rsidR="000D789C" w:rsidRPr="00CB0747" w:rsidRDefault="000D789C" w:rsidP="00CB0747">
      <w:pPr>
        <w:pStyle w:val="23"/>
        <w:numPr>
          <w:ilvl w:val="0"/>
          <w:numId w:val="4"/>
        </w:numPr>
        <w:shd w:val="clear" w:color="auto" w:fill="auto"/>
        <w:tabs>
          <w:tab w:val="left" w:pos="1033"/>
        </w:tabs>
        <w:suppressAutoHyphens/>
        <w:spacing w:before="0" w:after="0" w:line="240" w:lineRule="auto"/>
        <w:ind w:left="0" w:firstLine="709"/>
        <w:jc w:val="both"/>
        <w:rPr>
          <w:b w:val="0"/>
          <w:sz w:val="20"/>
          <w:szCs w:val="20"/>
        </w:rPr>
      </w:pPr>
      <w:r w:rsidRPr="00CB0747">
        <w:rPr>
          <w:b w:val="0"/>
          <w:sz w:val="20"/>
          <w:szCs w:val="20"/>
        </w:rPr>
        <w:t>Основной задачей Комиссии является организация взаимодействия органов местного самоуправления с подразделениями (представителями) территориальных органов федеральных органов исполнительной власти, органов исполнительной власти Костромской области по профилактике терроризма, а также по минимизации и (или) ликвидации последствий его проявлений в границах (на территории) Островского  муниципального района.</w:t>
      </w:r>
    </w:p>
    <w:p w:rsidR="000D789C" w:rsidRPr="00CB0747" w:rsidRDefault="000D789C" w:rsidP="00CB0747">
      <w:pPr>
        <w:pStyle w:val="23"/>
        <w:numPr>
          <w:ilvl w:val="0"/>
          <w:numId w:val="4"/>
        </w:numPr>
        <w:shd w:val="clear" w:color="auto" w:fill="auto"/>
        <w:tabs>
          <w:tab w:val="left" w:pos="1078"/>
        </w:tabs>
        <w:suppressAutoHyphens/>
        <w:spacing w:before="0" w:after="0" w:line="240" w:lineRule="auto"/>
        <w:ind w:left="0" w:firstLine="709"/>
        <w:jc w:val="both"/>
        <w:rPr>
          <w:b w:val="0"/>
          <w:sz w:val="20"/>
          <w:szCs w:val="20"/>
        </w:rPr>
      </w:pPr>
      <w:r w:rsidRPr="00CB0747">
        <w:rPr>
          <w:b w:val="0"/>
          <w:sz w:val="20"/>
          <w:szCs w:val="20"/>
        </w:rPr>
        <w:t>Комиссия осуществляет следующие основные функции:</w:t>
      </w:r>
    </w:p>
    <w:p w:rsidR="000D789C" w:rsidRPr="00CB0747" w:rsidRDefault="000D789C" w:rsidP="00CB0747">
      <w:pPr>
        <w:pStyle w:val="23"/>
        <w:shd w:val="clear" w:color="auto" w:fill="auto"/>
        <w:tabs>
          <w:tab w:val="left" w:pos="1047"/>
        </w:tabs>
        <w:spacing w:before="0" w:after="0" w:line="240" w:lineRule="auto"/>
        <w:ind w:firstLine="709"/>
        <w:jc w:val="both"/>
        <w:rPr>
          <w:b w:val="0"/>
          <w:sz w:val="20"/>
          <w:szCs w:val="20"/>
        </w:rPr>
      </w:pPr>
      <w:r w:rsidRPr="00CB0747">
        <w:rPr>
          <w:b w:val="0"/>
          <w:sz w:val="20"/>
          <w:szCs w:val="20"/>
        </w:rPr>
        <w:t>а)</w:t>
      </w:r>
      <w:r w:rsidRPr="00CB0747">
        <w:rPr>
          <w:b w:val="0"/>
          <w:sz w:val="20"/>
          <w:szCs w:val="20"/>
        </w:rPr>
        <w:tab/>
        <w:t>организация разработки и реализации муниципальных программ в области профилактики терроризма, а также минимизации и (или) ликвидации последствий его проявлений;</w:t>
      </w:r>
    </w:p>
    <w:p w:rsidR="000D789C" w:rsidRPr="00CB0747" w:rsidRDefault="000D789C" w:rsidP="00CB0747">
      <w:pPr>
        <w:pStyle w:val="23"/>
        <w:shd w:val="clear" w:color="auto" w:fill="auto"/>
        <w:tabs>
          <w:tab w:val="left" w:pos="1071"/>
        </w:tabs>
        <w:spacing w:before="0" w:after="0" w:line="240" w:lineRule="auto"/>
        <w:ind w:firstLine="709"/>
        <w:jc w:val="both"/>
        <w:rPr>
          <w:b w:val="0"/>
          <w:sz w:val="20"/>
          <w:szCs w:val="20"/>
        </w:rPr>
      </w:pPr>
      <w:r w:rsidRPr="00CB0747">
        <w:rPr>
          <w:b w:val="0"/>
          <w:sz w:val="20"/>
          <w:szCs w:val="20"/>
        </w:rPr>
        <w:t>б)</w:t>
      </w:r>
      <w:r w:rsidRPr="00CB0747">
        <w:rPr>
          <w:b w:val="0"/>
          <w:sz w:val="20"/>
          <w:szCs w:val="20"/>
        </w:rPr>
        <w:tab/>
        <w:t>обеспечение проведения информационно-пропагандистских мероприятий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0D789C" w:rsidRPr="00CB0747" w:rsidRDefault="000D789C" w:rsidP="00CB0747">
      <w:pPr>
        <w:pStyle w:val="23"/>
        <w:shd w:val="clear" w:color="auto" w:fill="auto"/>
        <w:tabs>
          <w:tab w:val="left" w:pos="1071"/>
        </w:tabs>
        <w:spacing w:before="0" w:after="0" w:line="240" w:lineRule="auto"/>
        <w:ind w:firstLine="709"/>
        <w:jc w:val="both"/>
        <w:rPr>
          <w:b w:val="0"/>
          <w:sz w:val="20"/>
          <w:szCs w:val="20"/>
        </w:rPr>
      </w:pPr>
      <w:r w:rsidRPr="00CB0747">
        <w:rPr>
          <w:b w:val="0"/>
          <w:sz w:val="20"/>
          <w:szCs w:val="20"/>
        </w:rPr>
        <w:t>в)</w:t>
      </w:r>
      <w:r w:rsidRPr="00CB0747">
        <w:rPr>
          <w:b w:val="0"/>
          <w:sz w:val="20"/>
          <w:szCs w:val="20"/>
        </w:rPr>
        <w:tab/>
        <w:t>координация исполнения мероприятий по профилактике терроризма, а также по минимизации и (или) ликвидации последствий его проявлений на территории Островского  муниципального района, в которых участвуют органы местного самоуправления;</w:t>
      </w:r>
    </w:p>
    <w:p w:rsidR="000D789C" w:rsidRPr="00CB0747" w:rsidRDefault="000D789C" w:rsidP="00CB0747">
      <w:pPr>
        <w:pStyle w:val="23"/>
        <w:shd w:val="clear" w:color="auto" w:fill="auto"/>
        <w:tabs>
          <w:tab w:val="left" w:pos="1038"/>
        </w:tabs>
        <w:spacing w:before="0" w:after="0" w:line="240" w:lineRule="auto"/>
        <w:ind w:firstLine="709"/>
        <w:jc w:val="both"/>
        <w:rPr>
          <w:b w:val="0"/>
          <w:sz w:val="20"/>
          <w:szCs w:val="20"/>
        </w:rPr>
      </w:pPr>
      <w:r w:rsidRPr="00CB0747">
        <w:rPr>
          <w:b w:val="0"/>
          <w:sz w:val="20"/>
          <w:szCs w:val="20"/>
        </w:rPr>
        <w:t>г)</w:t>
      </w:r>
      <w:r w:rsidRPr="00CB0747">
        <w:rPr>
          <w:b w:val="0"/>
          <w:sz w:val="20"/>
          <w:szCs w:val="20"/>
        </w:rPr>
        <w:tab/>
        <w:t>выработка мер по повышению уровня антитеррористической защищенности объектов, находящихся в муниципальной собственности или в ведении органов местного самоуправления;</w:t>
      </w:r>
    </w:p>
    <w:p w:rsidR="000D789C" w:rsidRPr="00CB0747" w:rsidRDefault="000D789C" w:rsidP="00CB0747">
      <w:pPr>
        <w:pStyle w:val="23"/>
        <w:shd w:val="clear" w:color="auto" w:fill="auto"/>
        <w:tabs>
          <w:tab w:val="left" w:pos="1071"/>
        </w:tabs>
        <w:spacing w:before="0" w:after="0" w:line="240" w:lineRule="auto"/>
        <w:ind w:firstLine="709"/>
        <w:jc w:val="both"/>
        <w:rPr>
          <w:b w:val="0"/>
          <w:sz w:val="20"/>
          <w:szCs w:val="20"/>
        </w:rPr>
      </w:pPr>
      <w:proofErr w:type="spellStart"/>
      <w:r w:rsidRPr="00CB0747">
        <w:rPr>
          <w:b w:val="0"/>
          <w:sz w:val="20"/>
          <w:szCs w:val="20"/>
        </w:rPr>
        <w:t>д</w:t>
      </w:r>
      <w:proofErr w:type="spellEnd"/>
      <w:r w:rsidRPr="00CB0747">
        <w:rPr>
          <w:b w:val="0"/>
          <w:sz w:val="20"/>
          <w:szCs w:val="20"/>
        </w:rPr>
        <w:t>)</w:t>
      </w:r>
      <w:r w:rsidRPr="00CB0747">
        <w:rPr>
          <w:b w:val="0"/>
          <w:sz w:val="20"/>
          <w:szCs w:val="20"/>
        </w:rPr>
        <w:tab/>
        <w:t>выработка предложений органам исполнительной власти Костромской области по вопросам участия органов местного самоуправления в профилактике терроризма, а также в минимизации и (или) ликвидации последствий его проявлений;</w:t>
      </w:r>
    </w:p>
    <w:p w:rsidR="000D789C" w:rsidRPr="00CB0747" w:rsidRDefault="000D789C" w:rsidP="00CB0747">
      <w:pPr>
        <w:pStyle w:val="23"/>
        <w:shd w:val="clear" w:color="auto" w:fill="auto"/>
        <w:tabs>
          <w:tab w:val="left" w:pos="1081"/>
        </w:tabs>
        <w:spacing w:before="0" w:after="0" w:line="240" w:lineRule="auto"/>
        <w:ind w:firstLine="709"/>
        <w:jc w:val="both"/>
        <w:rPr>
          <w:b w:val="0"/>
          <w:sz w:val="20"/>
          <w:szCs w:val="20"/>
        </w:rPr>
      </w:pPr>
      <w:r w:rsidRPr="00CB0747">
        <w:rPr>
          <w:b w:val="0"/>
          <w:sz w:val="20"/>
          <w:szCs w:val="20"/>
        </w:rPr>
        <w:t>е)</w:t>
      </w:r>
      <w:r w:rsidRPr="00CB0747">
        <w:rPr>
          <w:b w:val="0"/>
          <w:sz w:val="20"/>
          <w:szCs w:val="20"/>
        </w:rPr>
        <w:tab/>
        <w:t xml:space="preserve">осуществление других мероприятий, необходимых для организации взаимодействия органов местного самоуправления с подразделениями (представителями) территориальных органов федеральных органов </w:t>
      </w:r>
      <w:r w:rsidRPr="00CB0747">
        <w:rPr>
          <w:b w:val="0"/>
          <w:sz w:val="20"/>
          <w:szCs w:val="20"/>
        </w:rPr>
        <w:lastRenderedPageBreak/>
        <w:t>исполнительной власти, органов исполнительной власти Костромской области по профилактике терроризма, а также по минимизации и (или) ликвидации последствий его проявлений в границах (на территории) Островского  муниципального района.</w:t>
      </w:r>
    </w:p>
    <w:p w:rsidR="000D789C" w:rsidRPr="00CB0747" w:rsidRDefault="000D789C" w:rsidP="00CB0747">
      <w:pPr>
        <w:pStyle w:val="23"/>
        <w:numPr>
          <w:ilvl w:val="0"/>
          <w:numId w:val="4"/>
        </w:numPr>
        <w:shd w:val="clear" w:color="auto" w:fill="auto"/>
        <w:tabs>
          <w:tab w:val="left" w:pos="1028"/>
        </w:tabs>
        <w:suppressAutoHyphens/>
        <w:spacing w:before="0" w:after="0" w:line="240" w:lineRule="auto"/>
        <w:ind w:left="0" w:firstLine="709"/>
        <w:jc w:val="both"/>
        <w:rPr>
          <w:b w:val="0"/>
          <w:sz w:val="20"/>
          <w:szCs w:val="20"/>
        </w:rPr>
      </w:pPr>
      <w:r w:rsidRPr="00CB0747">
        <w:rPr>
          <w:b w:val="0"/>
          <w:sz w:val="20"/>
          <w:szCs w:val="20"/>
        </w:rPr>
        <w:t xml:space="preserve"> Комиссия в пределах своей компетенции и в установленном порядке имеет право:</w:t>
      </w:r>
    </w:p>
    <w:p w:rsidR="000D789C" w:rsidRPr="00CB0747" w:rsidRDefault="000D789C" w:rsidP="00CB0747">
      <w:pPr>
        <w:pStyle w:val="23"/>
        <w:shd w:val="clear" w:color="auto" w:fill="auto"/>
        <w:tabs>
          <w:tab w:val="left" w:pos="1057"/>
        </w:tabs>
        <w:spacing w:before="0" w:after="0" w:line="240" w:lineRule="auto"/>
        <w:ind w:firstLine="709"/>
        <w:jc w:val="both"/>
        <w:rPr>
          <w:b w:val="0"/>
          <w:sz w:val="20"/>
          <w:szCs w:val="20"/>
        </w:rPr>
      </w:pPr>
      <w:r w:rsidRPr="00CB0747">
        <w:rPr>
          <w:b w:val="0"/>
          <w:sz w:val="20"/>
          <w:szCs w:val="20"/>
        </w:rPr>
        <w:t>а)</w:t>
      </w:r>
      <w:r w:rsidRPr="00CB0747">
        <w:rPr>
          <w:b w:val="0"/>
          <w:sz w:val="20"/>
          <w:szCs w:val="20"/>
        </w:rPr>
        <w:tab/>
        <w:t xml:space="preserve">принимать решения, касающиеся организации и совершенствования взаимодействия органов местного самоуправления с подразделениями (представителями) территориальных органов федеральных органов исполнительной власти и органов исполнительной власти Костромской области по профилактике терроризма, минимизации и (или) ликвидации последствий его проявлений, а также осуществлять </w:t>
      </w:r>
      <w:proofErr w:type="gramStart"/>
      <w:r w:rsidRPr="00CB0747">
        <w:rPr>
          <w:b w:val="0"/>
          <w:sz w:val="20"/>
          <w:szCs w:val="20"/>
        </w:rPr>
        <w:t>контроль за</w:t>
      </w:r>
      <w:proofErr w:type="gramEnd"/>
      <w:r w:rsidRPr="00CB0747">
        <w:rPr>
          <w:b w:val="0"/>
          <w:sz w:val="20"/>
          <w:szCs w:val="20"/>
        </w:rPr>
        <w:t xml:space="preserve"> их исполнением;</w:t>
      </w:r>
    </w:p>
    <w:p w:rsidR="000D789C" w:rsidRPr="00CB0747" w:rsidRDefault="000D789C" w:rsidP="00CB0747">
      <w:pPr>
        <w:pStyle w:val="23"/>
        <w:shd w:val="clear" w:color="auto" w:fill="auto"/>
        <w:tabs>
          <w:tab w:val="left" w:pos="1071"/>
        </w:tabs>
        <w:spacing w:before="0" w:after="0" w:line="240" w:lineRule="auto"/>
        <w:ind w:firstLine="709"/>
        <w:jc w:val="both"/>
        <w:rPr>
          <w:b w:val="0"/>
          <w:sz w:val="20"/>
          <w:szCs w:val="20"/>
        </w:rPr>
      </w:pPr>
      <w:r w:rsidRPr="00CB0747">
        <w:rPr>
          <w:b w:val="0"/>
          <w:sz w:val="20"/>
          <w:szCs w:val="20"/>
        </w:rPr>
        <w:t>б)</w:t>
      </w:r>
      <w:r w:rsidRPr="00CB0747">
        <w:rPr>
          <w:b w:val="0"/>
          <w:sz w:val="20"/>
          <w:szCs w:val="20"/>
        </w:rPr>
        <w:tab/>
        <w:t>запрашивать и получать в установленном порядке необходимые материалы и информацию от подразделений (представителей) территориальных органов федеральных органов исполнительной власти, органов исполнительной власти Костромской области, органов местного самоуправления, общественных объединений, организаций (независимо от форм собственности) и должностных лиц;</w:t>
      </w:r>
    </w:p>
    <w:p w:rsidR="000D789C" w:rsidRPr="00CB0747" w:rsidRDefault="000D789C" w:rsidP="00CB0747">
      <w:pPr>
        <w:pStyle w:val="23"/>
        <w:shd w:val="clear" w:color="auto" w:fill="auto"/>
        <w:tabs>
          <w:tab w:val="left" w:pos="1086"/>
        </w:tabs>
        <w:spacing w:before="0" w:after="0" w:line="240" w:lineRule="auto"/>
        <w:ind w:firstLine="709"/>
        <w:jc w:val="both"/>
        <w:rPr>
          <w:b w:val="0"/>
          <w:sz w:val="20"/>
          <w:szCs w:val="20"/>
        </w:rPr>
      </w:pPr>
      <w:r w:rsidRPr="00CB0747">
        <w:rPr>
          <w:b w:val="0"/>
          <w:sz w:val="20"/>
          <w:szCs w:val="20"/>
        </w:rPr>
        <w:t>в)</w:t>
      </w:r>
      <w:r w:rsidRPr="00CB0747">
        <w:rPr>
          <w:b w:val="0"/>
          <w:sz w:val="20"/>
          <w:szCs w:val="20"/>
        </w:rPr>
        <w:tab/>
        <w:t>привлекать для участия в работе Комиссии должностных лиц и специалистов подразделений территориальных органов федеральных органов исполнительной власти, органов исполнительной власти Костромской области, органов местного самоуправления, а также представителей организаций и общественных объединений по согласованию с их руководителями;</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г) вносить в установленном порядке предложения по вопросам, требующим решения антитеррористической комиссии Костромской области.</w:t>
      </w:r>
    </w:p>
    <w:p w:rsidR="000D789C" w:rsidRPr="00CB0747" w:rsidRDefault="000D789C" w:rsidP="00CB0747">
      <w:pPr>
        <w:pStyle w:val="23"/>
        <w:numPr>
          <w:ilvl w:val="0"/>
          <w:numId w:val="4"/>
        </w:numPr>
        <w:shd w:val="clear" w:color="auto" w:fill="auto"/>
        <w:tabs>
          <w:tab w:val="left" w:pos="1186"/>
        </w:tabs>
        <w:suppressAutoHyphens/>
        <w:spacing w:before="0" w:after="0" w:line="240" w:lineRule="auto"/>
        <w:ind w:left="0" w:firstLine="709"/>
        <w:jc w:val="both"/>
        <w:rPr>
          <w:b w:val="0"/>
          <w:sz w:val="20"/>
          <w:szCs w:val="20"/>
        </w:rPr>
      </w:pPr>
      <w:r w:rsidRPr="00CB0747">
        <w:rPr>
          <w:b w:val="0"/>
          <w:sz w:val="20"/>
          <w:szCs w:val="20"/>
        </w:rPr>
        <w:t xml:space="preserve"> Комиссия строит свою работу во взаимодействии с оперативной группой Островского муниципального района, сформированной для осуществления первоочередных мер по пресечению террористического акта или действий, создающих непосредственную угрозу его совершения, на территории Островского  муниципального района.</w:t>
      </w:r>
    </w:p>
    <w:p w:rsidR="000D789C" w:rsidRPr="00CB0747" w:rsidRDefault="000D789C" w:rsidP="00CB0747">
      <w:pPr>
        <w:pStyle w:val="23"/>
        <w:numPr>
          <w:ilvl w:val="0"/>
          <w:numId w:val="4"/>
        </w:numPr>
        <w:shd w:val="clear" w:color="auto" w:fill="auto"/>
        <w:tabs>
          <w:tab w:val="left" w:pos="1177"/>
        </w:tabs>
        <w:suppressAutoHyphens/>
        <w:spacing w:before="0" w:after="0" w:line="240" w:lineRule="auto"/>
        <w:ind w:left="0" w:firstLine="709"/>
        <w:jc w:val="both"/>
        <w:rPr>
          <w:b w:val="0"/>
          <w:sz w:val="20"/>
          <w:szCs w:val="20"/>
        </w:rPr>
      </w:pPr>
      <w:r w:rsidRPr="00CB0747">
        <w:rPr>
          <w:b w:val="0"/>
          <w:sz w:val="20"/>
          <w:szCs w:val="20"/>
        </w:rPr>
        <w:t xml:space="preserve"> Комиссия осуществляет свою деятельность на плановой основе в соответствии с регламентом, утвержденным правовым актом администрации Островского  муниципального района.</w:t>
      </w:r>
    </w:p>
    <w:p w:rsidR="000D789C" w:rsidRPr="00CB0747" w:rsidRDefault="000D789C" w:rsidP="00CB0747">
      <w:pPr>
        <w:pStyle w:val="23"/>
        <w:numPr>
          <w:ilvl w:val="0"/>
          <w:numId w:val="4"/>
        </w:numPr>
        <w:shd w:val="clear" w:color="auto" w:fill="auto"/>
        <w:tabs>
          <w:tab w:val="left" w:pos="1182"/>
        </w:tabs>
        <w:suppressAutoHyphens/>
        <w:spacing w:before="0" w:after="0" w:line="240" w:lineRule="auto"/>
        <w:ind w:left="0" w:firstLine="709"/>
        <w:jc w:val="both"/>
        <w:rPr>
          <w:b w:val="0"/>
          <w:sz w:val="20"/>
          <w:szCs w:val="20"/>
        </w:rPr>
      </w:pPr>
      <w:r w:rsidRPr="00CB0747">
        <w:rPr>
          <w:b w:val="0"/>
          <w:sz w:val="20"/>
          <w:szCs w:val="20"/>
        </w:rPr>
        <w:t xml:space="preserve"> Комиссия информирует антитеррористическую комиссию Костромской области по итогам своей деятельности за год по формам, определяемым антитеррористической комиссией Костромской области.</w:t>
      </w:r>
    </w:p>
    <w:p w:rsidR="000D789C" w:rsidRPr="00CB0747" w:rsidRDefault="000D789C" w:rsidP="00CB0747">
      <w:pPr>
        <w:pStyle w:val="23"/>
        <w:numPr>
          <w:ilvl w:val="0"/>
          <w:numId w:val="4"/>
        </w:numPr>
        <w:shd w:val="clear" w:color="auto" w:fill="auto"/>
        <w:tabs>
          <w:tab w:val="left" w:pos="1177"/>
        </w:tabs>
        <w:suppressAutoHyphens/>
        <w:spacing w:before="0" w:after="0" w:line="240" w:lineRule="auto"/>
        <w:ind w:left="0" w:firstLine="709"/>
        <w:jc w:val="both"/>
        <w:rPr>
          <w:b w:val="0"/>
          <w:sz w:val="20"/>
          <w:szCs w:val="20"/>
        </w:rPr>
      </w:pPr>
      <w:r w:rsidRPr="00CB0747">
        <w:rPr>
          <w:b w:val="0"/>
          <w:sz w:val="20"/>
          <w:szCs w:val="20"/>
        </w:rPr>
        <w:t>По итогам проведенных заседаний, Комиссия предоставляет материалы в антитеррористическую комиссию Костромской области.</w:t>
      </w:r>
    </w:p>
    <w:p w:rsidR="000D789C" w:rsidRPr="00CB0747" w:rsidRDefault="000D789C" w:rsidP="00CB0747">
      <w:pPr>
        <w:pStyle w:val="23"/>
        <w:numPr>
          <w:ilvl w:val="0"/>
          <w:numId w:val="4"/>
        </w:numPr>
        <w:shd w:val="clear" w:color="auto" w:fill="auto"/>
        <w:tabs>
          <w:tab w:val="left" w:pos="1225"/>
        </w:tabs>
        <w:suppressAutoHyphens/>
        <w:spacing w:before="0" w:after="0" w:line="240" w:lineRule="auto"/>
        <w:ind w:left="0" w:firstLine="709"/>
        <w:jc w:val="both"/>
        <w:rPr>
          <w:b w:val="0"/>
          <w:sz w:val="20"/>
          <w:szCs w:val="20"/>
        </w:rPr>
      </w:pPr>
      <w:r w:rsidRPr="00CB0747">
        <w:rPr>
          <w:b w:val="0"/>
          <w:sz w:val="20"/>
          <w:szCs w:val="20"/>
        </w:rPr>
        <w:t>Организационное и материально-техническое обеспечение деятельности Комиссии организуется главой Островского  муниципального района, путем определения секретаря Комиссии и назначения должностного лица, ответственного за эту работу.</w:t>
      </w:r>
    </w:p>
    <w:p w:rsidR="000D789C" w:rsidRPr="00CB0747" w:rsidRDefault="000D789C" w:rsidP="00CB0747">
      <w:pPr>
        <w:pStyle w:val="23"/>
        <w:numPr>
          <w:ilvl w:val="0"/>
          <w:numId w:val="4"/>
        </w:numPr>
        <w:shd w:val="clear" w:color="auto" w:fill="auto"/>
        <w:tabs>
          <w:tab w:val="left" w:pos="1270"/>
        </w:tabs>
        <w:suppressAutoHyphens/>
        <w:spacing w:before="0" w:after="0" w:line="240" w:lineRule="auto"/>
        <w:ind w:left="0" w:firstLine="709"/>
        <w:jc w:val="both"/>
        <w:rPr>
          <w:b w:val="0"/>
          <w:sz w:val="20"/>
          <w:szCs w:val="20"/>
        </w:rPr>
      </w:pPr>
      <w:r w:rsidRPr="00CB0747">
        <w:rPr>
          <w:b w:val="0"/>
          <w:sz w:val="20"/>
          <w:szCs w:val="20"/>
        </w:rPr>
        <w:t>Секретарь Комиссии:</w:t>
      </w:r>
    </w:p>
    <w:p w:rsidR="000D789C" w:rsidRPr="00CB0747" w:rsidRDefault="000D789C" w:rsidP="00CB0747">
      <w:pPr>
        <w:pStyle w:val="23"/>
        <w:shd w:val="clear" w:color="auto" w:fill="auto"/>
        <w:tabs>
          <w:tab w:val="left" w:pos="1165"/>
        </w:tabs>
        <w:spacing w:before="0" w:after="0" w:line="240" w:lineRule="auto"/>
        <w:ind w:firstLine="709"/>
        <w:jc w:val="both"/>
        <w:rPr>
          <w:b w:val="0"/>
          <w:sz w:val="20"/>
          <w:szCs w:val="20"/>
        </w:rPr>
      </w:pPr>
      <w:r w:rsidRPr="00CB0747">
        <w:rPr>
          <w:b w:val="0"/>
          <w:sz w:val="20"/>
          <w:szCs w:val="20"/>
        </w:rPr>
        <w:t>а)</w:t>
      </w:r>
      <w:r w:rsidRPr="00CB0747">
        <w:rPr>
          <w:b w:val="0"/>
          <w:sz w:val="20"/>
          <w:szCs w:val="20"/>
        </w:rPr>
        <w:tab/>
        <w:t>организует работу  Комиссии;</w:t>
      </w:r>
    </w:p>
    <w:p w:rsidR="000D789C" w:rsidRPr="00CB0747" w:rsidRDefault="000D789C" w:rsidP="00CB0747">
      <w:pPr>
        <w:pStyle w:val="23"/>
        <w:shd w:val="clear" w:color="auto" w:fill="auto"/>
        <w:tabs>
          <w:tab w:val="left" w:pos="1109"/>
        </w:tabs>
        <w:spacing w:before="0" w:after="0" w:line="240" w:lineRule="auto"/>
        <w:ind w:firstLine="709"/>
        <w:jc w:val="both"/>
        <w:rPr>
          <w:b w:val="0"/>
          <w:sz w:val="20"/>
          <w:szCs w:val="20"/>
        </w:rPr>
      </w:pPr>
      <w:r w:rsidRPr="00CB0747">
        <w:rPr>
          <w:b w:val="0"/>
          <w:sz w:val="20"/>
          <w:szCs w:val="20"/>
        </w:rPr>
        <w:t>б)</w:t>
      </w:r>
      <w:r w:rsidRPr="00CB0747">
        <w:rPr>
          <w:b w:val="0"/>
          <w:sz w:val="20"/>
          <w:szCs w:val="20"/>
        </w:rPr>
        <w:tab/>
        <w:t>разрабатывает проекты планов работы Комиссии и отчетов о результатах деятельности Комиссии;</w:t>
      </w:r>
    </w:p>
    <w:p w:rsidR="000D789C" w:rsidRPr="00CB0747" w:rsidRDefault="000D789C" w:rsidP="00CB0747">
      <w:pPr>
        <w:pStyle w:val="23"/>
        <w:shd w:val="clear" w:color="auto" w:fill="auto"/>
        <w:tabs>
          <w:tab w:val="left" w:pos="1189"/>
        </w:tabs>
        <w:spacing w:before="0" w:after="0" w:line="240" w:lineRule="auto"/>
        <w:ind w:firstLine="709"/>
        <w:jc w:val="both"/>
        <w:rPr>
          <w:b w:val="0"/>
          <w:sz w:val="20"/>
          <w:szCs w:val="20"/>
        </w:rPr>
      </w:pPr>
      <w:r w:rsidRPr="00CB0747">
        <w:rPr>
          <w:b w:val="0"/>
          <w:sz w:val="20"/>
          <w:szCs w:val="20"/>
        </w:rPr>
        <w:t>в)</w:t>
      </w:r>
      <w:r w:rsidRPr="00CB0747">
        <w:rPr>
          <w:b w:val="0"/>
          <w:sz w:val="20"/>
          <w:szCs w:val="20"/>
        </w:rPr>
        <w:tab/>
        <w:t>обеспечивает подготовку и проведение заседаний Комиссии;</w:t>
      </w:r>
    </w:p>
    <w:p w:rsidR="000D789C" w:rsidRPr="00CB0747" w:rsidRDefault="000D789C" w:rsidP="00CB0747">
      <w:pPr>
        <w:pStyle w:val="23"/>
        <w:shd w:val="clear" w:color="auto" w:fill="auto"/>
        <w:tabs>
          <w:tab w:val="left" w:pos="1189"/>
        </w:tabs>
        <w:spacing w:before="0" w:after="0" w:line="240" w:lineRule="auto"/>
        <w:ind w:firstLine="709"/>
        <w:jc w:val="both"/>
        <w:rPr>
          <w:b w:val="0"/>
          <w:sz w:val="20"/>
          <w:szCs w:val="20"/>
        </w:rPr>
      </w:pPr>
      <w:r w:rsidRPr="00CB0747">
        <w:rPr>
          <w:b w:val="0"/>
          <w:sz w:val="20"/>
          <w:szCs w:val="20"/>
        </w:rPr>
        <w:t>г)</w:t>
      </w:r>
      <w:r w:rsidRPr="00CB0747">
        <w:rPr>
          <w:b w:val="0"/>
          <w:sz w:val="20"/>
          <w:szCs w:val="20"/>
        </w:rPr>
        <w:tab/>
        <w:t xml:space="preserve">осуществляет </w:t>
      </w:r>
      <w:proofErr w:type="gramStart"/>
      <w:r w:rsidRPr="00CB0747">
        <w:rPr>
          <w:b w:val="0"/>
          <w:sz w:val="20"/>
          <w:szCs w:val="20"/>
        </w:rPr>
        <w:t>контроль за</w:t>
      </w:r>
      <w:proofErr w:type="gramEnd"/>
      <w:r w:rsidRPr="00CB0747">
        <w:rPr>
          <w:b w:val="0"/>
          <w:sz w:val="20"/>
          <w:szCs w:val="20"/>
        </w:rPr>
        <w:t xml:space="preserve"> исполнением решений Комиссии;</w:t>
      </w:r>
    </w:p>
    <w:p w:rsidR="000D789C" w:rsidRPr="00CB0747" w:rsidRDefault="000D789C" w:rsidP="00CB0747">
      <w:pPr>
        <w:pStyle w:val="23"/>
        <w:shd w:val="clear" w:color="auto" w:fill="auto"/>
        <w:tabs>
          <w:tab w:val="left" w:pos="1119"/>
        </w:tabs>
        <w:spacing w:before="0" w:after="0" w:line="240" w:lineRule="auto"/>
        <w:ind w:firstLine="709"/>
        <w:jc w:val="both"/>
        <w:rPr>
          <w:b w:val="0"/>
          <w:sz w:val="20"/>
          <w:szCs w:val="20"/>
        </w:rPr>
      </w:pPr>
      <w:proofErr w:type="spellStart"/>
      <w:r w:rsidRPr="00CB0747">
        <w:rPr>
          <w:b w:val="0"/>
          <w:sz w:val="20"/>
          <w:szCs w:val="20"/>
        </w:rPr>
        <w:t>д</w:t>
      </w:r>
      <w:proofErr w:type="spellEnd"/>
      <w:r w:rsidRPr="00CB0747">
        <w:rPr>
          <w:b w:val="0"/>
          <w:sz w:val="20"/>
          <w:szCs w:val="20"/>
        </w:rPr>
        <w:t>)</w:t>
      </w:r>
      <w:r w:rsidRPr="00CB0747">
        <w:rPr>
          <w:b w:val="0"/>
          <w:sz w:val="20"/>
          <w:szCs w:val="20"/>
        </w:rPr>
        <w:tab/>
        <w:t>организует работу по сбору, накоплению, обобщению и анализу информации, подготовке информационных материалов об общественно- политических, социально-экономических и иных процессах в границах (на территории) муниципального образования, оказывающих влияние на развитие ситуации в сфере профилактики терроризма;</w:t>
      </w:r>
    </w:p>
    <w:p w:rsidR="000D789C" w:rsidRPr="00CB0747" w:rsidRDefault="000D789C" w:rsidP="00CB0747">
      <w:pPr>
        <w:pStyle w:val="23"/>
        <w:shd w:val="clear" w:color="auto" w:fill="auto"/>
        <w:tabs>
          <w:tab w:val="left" w:pos="1119"/>
        </w:tabs>
        <w:spacing w:before="0" w:after="0" w:line="240" w:lineRule="auto"/>
        <w:ind w:firstLine="709"/>
        <w:jc w:val="both"/>
        <w:rPr>
          <w:b w:val="0"/>
          <w:sz w:val="20"/>
          <w:szCs w:val="20"/>
        </w:rPr>
      </w:pPr>
      <w:r w:rsidRPr="00CB0747">
        <w:rPr>
          <w:b w:val="0"/>
          <w:sz w:val="20"/>
          <w:szCs w:val="20"/>
        </w:rPr>
        <w:t>е)</w:t>
      </w:r>
      <w:r w:rsidRPr="00CB0747">
        <w:rPr>
          <w:b w:val="0"/>
          <w:sz w:val="20"/>
          <w:szCs w:val="20"/>
        </w:rPr>
        <w:tab/>
        <w:t>обеспечивает взаимодействие Комиссии с антитеррористической комиссией Костромской области и её аппаратом;</w:t>
      </w:r>
    </w:p>
    <w:p w:rsidR="000D789C" w:rsidRPr="00CB0747" w:rsidRDefault="000D789C" w:rsidP="00CB0747">
      <w:pPr>
        <w:pStyle w:val="23"/>
        <w:shd w:val="clear" w:color="auto" w:fill="auto"/>
        <w:tabs>
          <w:tab w:val="left" w:pos="1241"/>
        </w:tabs>
        <w:spacing w:before="0" w:after="0" w:line="240" w:lineRule="auto"/>
        <w:ind w:firstLine="709"/>
        <w:jc w:val="both"/>
        <w:rPr>
          <w:b w:val="0"/>
          <w:sz w:val="20"/>
          <w:szCs w:val="20"/>
        </w:rPr>
      </w:pPr>
      <w:r w:rsidRPr="00CB0747">
        <w:rPr>
          <w:b w:val="0"/>
          <w:sz w:val="20"/>
          <w:szCs w:val="20"/>
        </w:rPr>
        <w:t>ж)</w:t>
      </w:r>
      <w:r w:rsidRPr="00CB0747">
        <w:rPr>
          <w:b w:val="0"/>
          <w:sz w:val="20"/>
          <w:szCs w:val="20"/>
        </w:rPr>
        <w:tab/>
        <w:t>организует и ведёт делопроизводство Комиссии.</w:t>
      </w:r>
    </w:p>
    <w:p w:rsidR="000D789C" w:rsidRPr="00CB0747" w:rsidRDefault="000D789C" w:rsidP="00CB0747">
      <w:pPr>
        <w:pStyle w:val="23"/>
        <w:numPr>
          <w:ilvl w:val="0"/>
          <w:numId w:val="4"/>
        </w:numPr>
        <w:shd w:val="clear" w:color="auto" w:fill="auto"/>
        <w:tabs>
          <w:tab w:val="left" w:pos="1270"/>
        </w:tabs>
        <w:suppressAutoHyphens/>
        <w:spacing w:before="0" w:after="0" w:line="240" w:lineRule="auto"/>
        <w:ind w:left="0" w:firstLine="709"/>
        <w:jc w:val="both"/>
        <w:rPr>
          <w:b w:val="0"/>
          <w:sz w:val="20"/>
          <w:szCs w:val="20"/>
        </w:rPr>
      </w:pPr>
      <w:r w:rsidRPr="00CB0747">
        <w:rPr>
          <w:b w:val="0"/>
          <w:sz w:val="20"/>
          <w:szCs w:val="20"/>
        </w:rPr>
        <w:t>Члены Комиссии обязаны:</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организовывать подготовку вопросов, выносимых на рассмотрение Комиссии в соответствии с решениями Комиссии, председателя Комиссии или по предложениям членов Комиссии, утвержденным протокольным решением;</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организовать в рамках своих должностных полномочий выполнение решений Комиссии;</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выполнять требования правовых актов, регламентирующих деятельность Комиссии;</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определять в пределах компетенции в органе, представителем которого он является, должностное лицо или подразделение, ответственное за организацию взаимодействия указанного органа с Комиссией и ее секретарем.</w:t>
      </w:r>
    </w:p>
    <w:p w:rsidR="000D789C" w:rsidRPr="00CB0747" w:rsidRDefault="000D789C" w:rsidP="00CB0747">
      <w:pPr>
        <w:pStyle w:val="23"/>
        <w:numPr>
          <w:ilvl w:val="0"/>
          <w:numId w:val="4"/>
        </w:numPr>
        <w:shd w:val="clear" w:color="auto" w:fill="auto"/>
        <w:tabs>
          <w:tab w:val="left" w:pos="1198"/>
        </w:tabs>
        <w:suppressAutoHyphens/>
        <w:spacing w:before="0" w:after="0" w:line="240" w:lineRule="auto"/>
        <w:ind w:left="0" w:firstLine="709"/>
        <w:jc w:val="both"/>
        <w:rPr>
          <w:b w:val="0"/>
          <w:sz w:val="20"/>
          <w:szCs w:val="20"/>
        </w:rPr>
      </w:pPr>
      <w:r w:rsidRPr="00CB0747">
        <w:rPr>
          <w:b w:val="0"/>
          <w:sz w:val="20"/>
          <w:szCs w:val="20"/>
        </w:rPr>
        <w:t>Члены Комиссии имеют право:</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выступать на заседаниях Комиссии, вносить предложения по вопросам, входящим в компетенцию Комиссии, и требовать, в случае необходимости, проведения голосования по данным вопросам; голосовать на заседаниях Комиссии;</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знакомиться с документами и материалами Комиссии, непосредственно касающимися ее деятельности;</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 xml:space="preserve">        привлекать по согласованию с председателем Комиссии, в установленном порядке сотрудников и специалистов подразделений территориальных органов федеральных органов исполнительной власти, органов исполнительной власти Костромской области, органов местного самоуправления и организаций к экспертной, аналитической и иной работе, связанной с деятельностью Комиссии;</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излагать в случае несогласия с решением Комиссии, в письменной форме особое мнение, которое подлежит отражению в протоколе заседания Комиссии и прилагается к его решению.</w:t>
      </w:r>
    </w:p>
    <w:p w:rsidR="000D789C" w:rsidRPr="00CB0747" w:rsidRDefault="000D789C" w:rsidP="00CB0747">
      <w:pPr>
        <w:pStyle w:val="23"/>
        <w:shd w:val="clear" w:color="auto" w:fill="auto"/>
        <w:tabs>
          <w:tab w:val="left" w:pos="1198"/>
        </w:tabs>
        <w:spacing w:before="0" w:after="0" w:line="240" w:lineRule="auto"/>
        <w:ind w:firstLine="709"/>
        <w:jc w:val="both"/>
        <w:rPr>
          <w:b w:val="0"/>
          <w:sz w:val="20"/>
          <w:szCs w:val="20"/>
        </w:rPr>
      </w:pPr>
    </w:p>
    <w:p w:rsidR="000D789C" w:rsidRPr="00CB0747" w:rsidRDefault="000D789C" w:rsidP="00CB0747">
      <w:pPr>
        <w:ind w:firstLine="709"/>
        <w:jc w:val="right"/>
      </w:pPr>
    </w:p>
    <w:p w:rsidR="000D789C" w:rsidRPr="00CB0747" w:rsidRDefault="000D789C" w:rsidP="00CB0747">
      <w:pPr>
        <w:shd w:val="clear" w:color="auto" w:fill="FFFFFF"/>
        <w:ind w:firstLine="709"/>
        <w:jc w:val="right"/>
        <w:rPr>
          <w:color w:val="000000"/>
          <w:spacing w:val="-4"/>
        </w:rPr>
      </w:pPr>
    </w:p>
    <w:p w:rsidR="000D789C" w:rsidRPr="00CB0747" w:rsidRDefault="000D789C" w:rsidP="00CB0747">
      <w:pPr>
        <w:shd w:val="clear" w:color="auto" w:fill="FFFFFF"/>
        <w:ind w:firstLine="709"/>
        <w:jc w:val="right"/>
        <w:rPr>
          <w:color w:val="000000"/>
          <w:spacing w:val="-4"/>
        </w:rPr>
      </w:pPr>
    </w:p>
    <w:p w:rsidR="000D789C" w:rsidRPr="00CB0747" w:rsidRDefault="000D789C" w:rsidP="00CB0747">
      <w:pPr>
        <w:pStyle w:val="1"/>
        <w:widowControl/>
        <w:numPr>
          <w:ilvl w:val="0"/>
          <w:numId w:val="7"/>
        </w:numPr>
        <w:tabs>
          <w:tab w:val="clear" w:pos="432"/>
          <w:tab w:val="num" w:pos="0"/>
        </w:tabs>
        <w:ind w:left="0" w:firstLine="709"/>
        <w:jc w:val="right"/>
        <w:rPr>
          <w:sz w:val="20"/>
          <w:szCs w:val="20"/>
        </w:rPr>
      </w:pPr>
      <w:r w:rsidRPr="00CB0747">
        <w:rPr>
          <w:sz w:val="20"/>
          <w:szCs w:val="20"/>
        </w:rPr>
        <w:t>Приложение № 2</w:t>
      </w:r>
    </w:p>
    <w:p w:rsidR="000D789C" w:rsidRPr="00CB0747" w:rsidRDefault="000D789C" w:rsidP="00CB0747">
      <w:pPr>
        <w:ind w:firstLine="709"/>
        <w:jc w:val="right"/>
      </w:pPr>
    </w:p>
    <w:p w:rsidR="000D789C" w:rsidRPr="00CB0747" w:rsidRDefault="000D789C" w:rsidP="00CB0747">
      <w:pPr>
        <w:ind w:firstLine="709"/>
        <w:jc w:val="right"/>
      </w:pPr>
      <w:r w:rsidRPr="00CB0747">
        <w:t>к постановлению администрации</w:t>
      </w:r>
    </w:p>
    <w:p w:rsidR="000D789C" w:rsidRPr="00CB0747" w:rsidRDefault="000D789C" w:rsidP="00CB0747">
      <w:pPr>
        <w:ind w:firstLine="709"/>
        <w:jc w:val="right"/>
      </w:pPr>
      <w:r w:rsidRPr="00CB0747">
        <w:t>Островского  муниципального района</w:t>
      </w:r>
    </w:p>
    <w:p w:rsidR="000D789C" w:rsidRPr="00CB0747" w:rsidRDefault="000D789C" w:rsidP="00CB0747">
      <w:pPr>
        <w:ind w:firstLine="709"/>
        <w:jc w:val="right"/>
      </w:pPr>
      <w:r w:rsidRPr="00CB0747">
        <w:t>от 07 февраля  2018 г. №  64</w:t>
      </w:r>
    </w:p>
    <w:p w:rsidR="000D789C" w:rsidRPr="00CB0747" w:rsidRDefault="000D789C" w:rsidP="00CB0747">
      <w:pPr>
        <w:pStyle w:val="23"/>
        <w:shd w:val="clear" w:color="auto" w:fill="auto"/>
        <w:spacing w:before="0" w:after="0" w:line="240" w:lineRule="auto"/>
        <w:ind w:firstLine="709"/>
        <w:rPr>
          <w:b w:val="0"/>
          <w:sz w:val="20"/>
          <w:szCs w:val="20"/>
        </w:rPr>
      </w:pPr>
    </w:p>
    <w:p w:rsidR="000D789C" w:rsidRPr="00CB0747" w:rsidRDefault="000D789C" w:rsidP="00CB0747">
      <w:pPr>
        <w:pStyle w:val="23"/>
        <w:shd w:val="clear" w:color="auto" w:fill="auto"/>
        <w:spacing w:before="0" w:after="0" w:line="240" w:lineRule="auto"/>
        <w:ind w:firstLine="709"/>
        <w:rPr>
          <w:b w:val="0"/>
          <w:sz w:val="20"/>
          <w:szCs w:val="20"/>
        </w:rPr>
      </w:pPr>
      <w:r w:rsidRPr="00CB0747">
        <w:rPr>
          <w:b w:val="0"/>
          <w:sz w:val="20"/>
          <w:szCs w:val="20"/>
        </w:rPr>
        <w:t>Регламент</w:t>
      </w:r>
    </w:p>
    <w:p w:rsidR="000D789C" w:rsidRPr="00CB0747" w:rsidRDefault="000D789C" w:rsidP="00CB0747">
      <w:pPr>
        <w:pStyle w:val="23"/>
        <w:shd w:val="clear" w:color="auto" w:fill="auto"/>
        <w:spacing w:before="0" w:after="0" w:line="240" w:lineRule="auto"/>
        <w:ind w:firstLine="709"/>
        <w:rPr>
          <w:b w:val="0"/>
          <w:sz w:val="20"/>
          <w:szCs w:val="20"/>
        </w:rPr>
      </w:pPr>
      <w:r w:rsidRPr="00CB0747">
        <w:rPr>
          <w:b w:val="0"/>
          <w:sz w:val="20"/>
          <w:szCs w:val="20"/>
        </w:rPr>
        <w:t xml:space="preserve">антитеррористической комиссии </w:t>
      </w:r>
    </w:p>
    <w:p w:rsidR="000D789C" w:rsidRPr="00CB0747" w:rsidRDefault="000D789C" w:rsidP="00CB0747">
      <w:pPr>
        <w:pStyle w:val="23"/>
        <w:shd w:val="clear" w:color="auto" w:fill="auto"/>
        <w:spacing w:before="0" w:after="0" w:line="240" w:lineRule="auto"/>
        <w:ind w:firstLine="709"/>
        <w:rPr>
          <w:b w:val="0"/>
          <w:sz w:val="20"/>
          <w:szCs w:val="20"/>
        </w:rPr>
      </w:pPr>
      <w:r w:rsidRPr="00CB0747">
        <w:rPr>
          <w:b w:val="0"/>
          <w:sz w:val="20"/>
          <w:szCs w:val="20"/>
        </w:rPr>
        <w:t>Островского  муниципального района</w:t>
      </w:r>
    </w:p>
    <w:p w:rsidR="000D789C" w:rsidRPr="00CB0747" w:rsidRDefault="000D789C" w:rsidP="00CB0747">
      <w:pPr>
        <w:pStyle w:val="23"/>
        <w:shd w:val="clear" w:color="auto" w:fill="auto"/>
        <w:spacing w:before="0" w:after="0" w:line="240" w:lineRule="auto"/>
        <w:ind w:firstLine="709"/>
        <w:rPr>
          <w:b w:val="0"/>
          <w:sz w:val="20"/>
          <w:szCs w:val="20"/>
        </w:rPr>
      </w:pPr>
    </w:p>
    <w:p w:rsidR="000D789C" w:rsidRPr="00CB0747" w:rsidRDefault="000D789C" w:rsidP="00CB0747">
      <w:pPr>
        <w:pStyle w:val="23"/>
        <w:numPr>
          <w:ilvl w:val="0"/>
          <w:numId w:val="17"/>
        </w:numPr>
        <w:shd w:val="clear" w:color="auto" w:fill="auto"/>
        <w:tabs>
          <w:tab w:val="clear" w:pos="-141"/>
          <w:tab w:val="num" w:pos="708"/>
          <w:tab w:val="left" w:pos="3998"/>
        </w:tabs>
        <w:suppressAutoHyphens/>
        <w:spacing w:before="0" w:after="0" w:line="240" w:lineRule="auto"/>
        <w:ind w:left="0" w:firstLine="709"/>
        <w:jc w:val="both"/>
        <w:rPr>
          <w:b w:val="0"/>
          <w:sz w:val="20"/>
          <w:szCs w:val="20"/>
        </w:rPr>
      </w:pPr>
      <w:r w:rsidRPr="00CB0747">
        <w:rPr>
          <w:b w:val="0"/>
          <w:sz w:val="20"/>
          <w:szCs w:val="20"/>
        </w:rPr>
        <w:t>Общие положения</w:t>
      </w:r>
    </w:p>
    <w:p w:rsidR="000D789C" w:rsidRPr="00CB0747" w:rsidRDefault="000D789C" w:rsidP="00CB0747">
      <w:pPr>
        <w:pStyle w:val="23"/>
        <w:numPr>
          <w:ilvl w:val="0"/>
          <w:numId w:val="18"/>
        </w:numPr>
        <w:shd w:val="clear" w:color="auto" w:fill="auto"/>
        <w:tabs>
          <w:tab w:val="left" w:pos="1018"/>
        </w:tabs>
        <w:suppressAutoHyphens/>
        <w:spacing w:before="0" w:after="0" w:line="240" w:lineRule="auto"/>
        <w:ind w:left="0" w:firstLine="709"/>
        <w:jc w:val="both"/>
        <w:rPr>
          <w:b w:val="0"/>
          <w:sz w:val="20"/>
          <w:szCs w:val="20"/>
        </w:rPr>
      </w:pPr>
      <w:r w:rsidRPr="00CB0747">
        <w:rPr>
          <w:b w:val="0"/>
          <w:sz w:val="20"/>
          <w:szCs w:val="20"/>
        </w:rPr>
        <w:t>Настоящий Регламент устанавливает общие правила организации деятельности антитеррористической комиссии Островского муниципального района (далее - Комиссия) по реализации ее полномочий, закрепленных в Положении об антитеррористической комиссии Островского  муниципального района.</w:t>
      </w:r>
    </w:p>
    <w:p w:rsidR="000D789C" w:rsidRPr="00CB0747" w:rsidRDefault="000D789C" w:rsidP="00CB0747">
      <w:pPr>
        <w:pStyle w:val="23"/>
        <w:numPr>
          <w:ilvl w:val="0"/>
          <w:numId w:val="18"/>
        </w:numPr>
        <w:shd w:val="clear" w:color="auto" w:fill="auto"/>
        <w:tabs>
          <w:tab w:val="left" w:pos="1014"/>
        </w:tabs>
        <w:suppressAutoHyphens/>
        <w:spacing w:before="0" w:after="0" w:line="240" w:lineRule="auto"/>
        <w:ind w:left="0" w:firstLine="709"/>
        <w:jc w:val="both"/>
        <w:rPr>
          <w:b w:val="0"/>
          <w:sz w:val="20"/>
          <w:szCs w:val="20"/>
        </w:rPr>
      </w:pPr>
      <w:r w:rsidRPr="00CB0747">
        <w:rPr>
          <w:b w:val="0"/>
          <w:sz w:val="20"/>
          <w:szCs w:val="20"/>
        </w:rPr>
        <w:t>Основная задача и функции Комиссии изложены в Положении об антитеррористической комиссии Островского  муниципального района.</w:t>
      </w:r>
    </w:p>
    <w:p w:rsidR="000D789C" w:rsidRPr="00CB0747" w:rsidRDefault="000D789C" w:rsidP="00CB0747">
      <w:pPr>
        <w:pStyle w:val="23"/>
        <w:numPr>
          <w:ilvl w:val="0"/>
          <w:numId w:val="17"/>
        </w:numPr>
        <w:shd w:val="clear" w:color="auto" w:fill="auto"/>
        <w:tabs>
          <w:tab w:val="clear" w:pos="-141"/>
          <w:tab w:val="num" w:pos="708"/>
          <w:tab w:val="left" w:pos="2274"/>
        </w:tabs>
        <w:suppressAutoHyphens/>
        <w:spacing w:before="0" w:after="0" w:line="240" w:lineRule="auto"/>
        <w:ind w:left="0" w:firstLine="709"/>
        <w:jc w:val="both"/>
        <w:rPr>
          <w:b w:val="0"/>
          <w:sz w:val="20"/>
          <w:szCs w:val="20"/>
        </w:rPr>
      </w:pPr>
      <w:r w:rsidRPr="00CB0747">
        <w:rPr>
          <w:b w:val="0"/>
          <w:sz w:val="20"/>
          <w:szCs w:val="20"/>
        </w:rPr>
        <w:t>Планирование и организация работы Комиссии</w:t>
      </w:r>
    </w:p>
    <w:p w:rsidR="000D789C" w:rsidRPr="00CB0747" w:rsidRDefault="000D789C" w:rsidP="00CB0747">
      <w:pPr>
        <w:pStyle w:val="23"/>
        <w:numPr>
          <w:ilvl w:val="0"/>
          <w:numId w:val="18"/>
        </w:numPr>
        <w:shd w:val="clear" w:color="auto" w:fill="auto"/>
        <w:tabs>
          <w:tab w:val="left" w:pos="1066"/>
        </w:tabs>
        <w:suppressAutoHyphens/>
        <w:spacing w:before="0" w:after="0" w:line="240" w:lineRule="auto"/>
        <w:ind w:left="0" w:firstLine="709"/>
        <w:jc w:val="both"/>
        <w:rPr>
          <w:b w:val="0"/>
          <w:sz w:val="20"/>
          <w:szCs w:val="20"/>
        </w:rPr>
      </w:pPr>
      <w:r w:rsidRPr="00CB0747">
        <w:rPr>
          <w:b w:val="0"/>
          <w:sz w:val="20"/>
          <w:szCs w:val="20"/>
        </w:rPr>
        <w:t>Комиссия осуществляет свою деятельность в соответствии с планом работы Комиссии на год (далее - план работы Комиссии).</w:t>
      </w:r>
    </w:p>
    <w:p w:rsidR="000D789C" w:rsidRPr="00CB0747" w:rsidRDefault="000D789C" w:rsidP="00CB0747">
      <w:pPr>
        <w:pStyle w:val="23"/>
        <w:numPr>
          <w:ilvl w:val="0"/>
          <w:numId w:val="18"/>
        </w:numPr>
        <w:shd w:val="clear" w:color="auto" w:fill="auto"/>
        <w:tabs>
          <w:tab w:val="left" w:pos="1076"/>
        </w:tabs>
        <w:suppressAutoHyphens/>
        <w:spacing w:before="0" w:after="0" w:line="240" w:lineRule="auto"/>
        <w:ind w:left="0" w:firstLine="709"/>
        <w:jc w:val="both"/>
        <w:rPr>
          <w:b w:val="0"/>
          <w:sz w:val="20"/>
          <w:szCs w:val="20"/>
        </w:rPr>
      </w:pPr>
      <w:r w:rsidRPr="00CB0747">
        <w:rPr>
          <w:b w:val="0"/>
          <w:sz w:val="20"/>
          <w:szCs w:val="20"/>
        </w:rPr>
        <w:t>План работы Комиссии готовится исходя из складывающейся обстановки в области профилактики терроризма в границах (на территории) Островского муниципального района и в Костромской области, с учетом рекомендаций аппарата Национального антитеррористического комитета и антитеррористической комиссии Костромской области (далее - АТК) по планированию деятельности Комиссии утверждается решением Комиссии.</w:t>
      </w:r>
    </w:p>
    <w:p w:rsidR="000D789C" w:rsidRPr="00CB0747" w:rsidRDefault="000D789C" w:rsidP="00CB0747">
      <w:pPr>
        <w:pStyle w:val="23"/>
        <w:numPr>
          <w:ilvl w:val="0"/>
          <w:numId w:val="18"/>
        </w:numPr>
        <w:shd w:val="clear" w:color="auto" w:fill="auto"/>
        <w:tabs>
          <w:tab w:val="left" w:pos="1076"/>
        </w:tabs>
        <w:suppressAutoHyphens/>
        <w:spacing w:before="0" w:after="0" w:line="240" w:lineRule="auto"/>
        <w:ind w:left="0" w:firstLine="709"/>
        <w:jc w:val="both"/>
        <w:rPr>
          <w:b w:val="0"/>
          <w:sz w:val="20"/>
          <w:szCs w:val="20"/>
        </w:rPr>
      </w:pPr>
      <w:r w:rsidRPr="00CB0747">
        <w:rPr>
          <w:b w:val="0"/>
          <w:sz w:val="20"/>
          <w:szCs w:val="20"/>
        </w:rPr>
        <w:t>Заседания Комиссии проводятся в соответствии с планом работы Комиссии не реже одного раза в квартал. В случае необходимости по решению председателя АТК  могут проводиться внеочередные заседания Комиссии.</w:t>
      </w:r>
    </w:p>
    <w:p w:rsidR="000D789C" w:rsidRPr="00CB0747" w:rsidRDefault="000D789C" w:rsidP="00CB0747">
      <w:pPr>
        <w:pStyle w:val="23"/>
        <w:numPr>
          <w:ilvl w:val="0"/>
          <w:numId w:val="18"/>
        </w:numPr>
        <w:shd w:val="clear" w:color="auto" w:fill="auto"/>
        <w:tabs>
          <w:tab w:val="left" w:pos="1071"/>
        </w:tabs>
        <w:suppressAutoHyphens/>
        <w:spacing w:before="0" w:after="0" w:line="240" w:lineRule="auto"/>
        <w:ind w:left="0" w:firstLine="709"/>
        <w:jc w:val="both"/>
        <w:rPr>
          <w:b w:val="0"/>
          <w:sz w:val="20"/>
          <w:szCs w:val="20"/>
        </w:rPr>
      </w:pPr>
      <w:r w:rsidRPr="00CB0747">
        <w:rPr>
          <w:b w:val="0"/>
          <w:sz w:val="20"/>
          <w:szCs w:val="20"/>
        </w:rPr>
        <w:t>Для выработки комплексных решений по вопросам профилактики терроризма в границах (на территории) Островского  муниципального района могут проводиться заседания Комиссии с участием членов оперативной группы</w:t>
      </w:r>
    </w:p>
    <w:p w:rsidR="000D789C" w:rsidRPr="00CB0747" w:rsidRDefault="000D789C" w:rsidP="00CB0747">
      <w:pPr>
        <w:pStyle w:val="23"/>
        <w:shd w:val="clear" w:color="auto" w:fill="auto"/>
        <w:spacing w:before="0" w:after="0" w:line="240" w:lineRule="auto"/>
        <w:ind w:firstLine="709"/>
        <w:jc w:val="left"/>
        <w:rPr>
          <w:b w:val="0"/>
          <w:sz w:val="20"/>
          <w:szCs w:val="20"/>
        </w:rPr>
      </w:pPr>
      <w:r w:rsidRPr="00CB0747">
        <w:rPr>
          <w:b w:val="0"/>
          <w:sz w:val="20"/>
          <w:szCs w:val="20"/>
        </w:rPr>
        <w:t>Островского  муниципального района.</w:t>
      </w:r>
    </w:p>
    <w:p w:rsidR="000D789C" w:rsidRPr="00CB0747" w:rsidRDefault="000D789C" w:rsidP="00CB0747">
      <w:pPr>
        <w:pStyle w:val="23"/>
        <w:numPr>
          <w:ilvl w:val="0"/>
          <w:numId w:val="18"/>
        </w:numPr>
        <w:shd w:val="clear" w:color="auto" w:fill="auto"/>
        <w:tabs>
          <w:tab w:val="left" w:pos="1048"/>
        </w:tabs>
        <w:suppressAutoHyphens/>
        <w:spacing w:before="0" w:after="0" w:line="240" w:lineRule="auto"/>
        <w:ind w:left="0" w:firstLine="709"/>
        <w:jc w:val="both"/>
        <w:rPr>
          <w:b w:val="0"/>
          <w:sz w:val="20"/>
          <w:szCs w:val="20"/>
        </w:rPr>
      </w:pPr>
      <w:r w:rsidRPr="00CB0747">
        <w:rPr>
          <w:b w:val="0"/>
          <w:sz w:val="20"/>
          <w:szCs w:val="20"/>
        </w:rPr>
        <w:t>Предложения в проект плана работы Комиссии вносятся в письменной форме в Комиссию не позднее, чем за два месяца до начала планируемого периода, либо в сроки, определенные председателем Комиссии.</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Предложения по рассмотрению вопросов на заседании Комиссии должны содержать:</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наименование вопроса и краткое обоснование необходимости его рассмотрения на заседании Комиссии;</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форму и содержание предлагаемого решения;</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наименование органа, ответственного за подготовку вопроса;</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перечень соисполнителей;</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дату рассмотрения на заседании Комиссии.</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В случае</w:t>
      </w:r>
      <w:proofErr w:type="gramStart"/>
      <w:r w:rsidRPr="00CB0747">
        <w:rPr>
          <w:b w:val="0"/>
          <w:sz w:val="20"/>
          <w:szCs w:val="20"/>
        </w:rPr>
        <w:t>,</w:t>
      </w:r>
      <w:proofErr w:type="gramEnd"/>
      <w:r w:rsidRPr="00CB0747">
        <w:rPr>
          <w:b w:val="0"/>
          <w:sz w:val="20"/>
          <w:szCs w:val="20"/>
        </w:rPr>
        <w:t xml:space="preserve"> если в проект плана работы Комиссии предлагается включить рассмотрение на заседании Комиссии вопроса, решение которого не относится к компетенции органа, его предлагающего, инициатору включения вопроса необходимо предварительно согласовать  с органом, к компетенции которого он относится.</w:t>
      </w:r>
    </w:p>
    <w:p w:rsidR="000D789C" w:rsidRPr="00CB0747" w:rsidRDefault="000D789C" w:rsidP="00CB0747">
      <w:pPr>
        <w:pStyle w:val="23"/>
        <w:numPr>
          <w:ilvl w:val="0"/>
          <w:numId w:val="18"/>
        </w:numPr>
        <w:shd w:val="clear" w:color="auto" w:fill="auto"/>
        <w:tabs>
          <w:tab w:val="left" w:pos="1048"/>
        </w:tabs>
        <w:suppressAutoHyphens/>
        <w:spacing w:before="0" w:after="0" w:line="240" w:lineRule="auto"/>
        <w:ind w:left="0" w:firstLine="709"/>
        <w:jc w:val="both"/>
        <w:rPr>
          <w:b w:val="0"/>
          <w:sz w:val="20"/>
          <w:szCs w:val="20"/>
        </w:rPr>
      </w:pPr>
      <w:r w:rsidRPr="00CB0747">
        <w:rPr>
          <w:b w:val="0"/>
          <w:sz w:val="20"/>
          <w:szCs w:val="20"/>
        </w:rPr>
        <w:t>На основе предложений, поступивших секретарю Комиссии, формируется проект плана работы Комиссии, который по согласованию с председателем Комиссии выносится для обсуждения и утверждения на последнем заседании Комиссии текущего года.</w:t>
      </w:r>
    </w:p>
    <w:p w:rsidR="000D789C" w:rsidRPr="00CB0747" w:rsidRDefault="000D789C" w:rsidP="00CB0747">
      <w:pPr>
        <w:pStyle w:val="23"/>
        <w:numPr>
          <w:ilvl w:val="0"/>
          <w:numId w:val="18"/>
        </w:numPr>
        <w:shd w:val="clear" w:color="auto" w:fill="auto"/>
        <w:tabs>
          <w:tab w:val="left" w:pos="1044"/>
        </w:tabs>
        <w:suppressAutoHyphens/>
        <w:spacing w:before="0" w:after="0" w:line="240" w:lineRule="auto"/>
        <w:ind w:left="0" w:firstLine="709"/>
        <w:jc w:val="both"/>
        <w:rPr>
          <w:b w:val="0"/>
          <w:sz w:val="20"/>
          <w:szCs w:val="20"/>
        </w:rPr>
      </w:pPr>
      <w:r w:rsidRPr="00CB0747">
        <w:rPr>
          <w:b w:val="0"/>
          <w:sz w:val="20"/>
          <w:szCs w:val="20"/>
        </w:rPr>
        <w:t>Утвержденный план работы Комиссии рассылается  секретарем Комиссии членам Комиссии и в аппарат АТК Костромской области.</w:t>
      </w:r>
    </w:p>
    <w:p w:rsidR="000D789C" w:rsidRPr="00CB0747" w:rsidRDefault="000D789C" w:rsidP="00CB0747">
      <w:pPr>
        <w:pStyle w:val="23"/>
        <w:numPr>
          <w:ilvl w:val="0"/>
          <w:numId w:val="18"/>
        </w:numPr>
        <w:shd w:val="clear" w:color="auto" w:fill="auto"/>
        <w:tabs>
          <w:tab w:val="left" w:pos="1182"/>
        </w:tabs>
        <w:suppressAutoHyphens/>
        <w:spacing w:before="0" w:after="0" w:line="240" w:lineRule="auto"/>
        <w:ind w:left="0" w:firstLine="709"/>
        <w:jc w:val="both"/>
        <w:rPr>
          <w:b w:val="0"/>
          <w:sz w:val="20"/>
          <w:szCs w:val="20"/>
        </w:rPr>
      </w:pPr>
      <w:r w:rsidRPr="00CB0747">
        <w:rPr>
          <w:b w:val="0"/>
          <w:sz w:val="20"/>
          <w:szCs w:val="20"/>
        </w:rPr>
        <w:t>Решение о внесении изменений в план работы Комиссии принимается председателем Комиссии по мотивированному письменному предложению члена Комиссии, ответственного за подготовку внесенного на рассмотрение вопроса.</w:t>
      </w:r>
    </w:p>
    <w:p w:rsidR="000D789C" w:rsidRPr="00CB0747" w:rsidRDefault="000D789C" w:rsidP="00CB0747">
      <w:pPr>
        <w:pStyle w:val="23"/>
        <w:numPr>
          <w:ilvl w:val="0"/>
          <w:numId w:val="18"/>
        </w:numPr>
        <w:shd w:val="clear" w:color="auto" w:fill="auto"/>
        <w:tabs>
          <w:tab w:val="left" w:pos="1182"/>
        </w:tabs>
        <w:suppressAutoHyphens/>
        <w:spacing w:before="0" w:after="0" w:line="240" w:lineRule="auto"/>
        <w:ind w:left="0" w:firstLine="709"/>
        <w:jc w:val="both"/>
        <w:rPr>
          <w:b w:val="0"/>
          <w:sz w:val="20"/>
          <w:szCs w:val="20"/>
        </w:rPr>
      </w:pPr>
      <w:r w:rsidRPr="00CB0747">
        <w:rPr>
          <w:b w:val="0"/>
          <w:sz w:val="20"/>
          <w:szCs w:val="20"/>
        </w:rPr>
        <w:t>Рассмотрение на заседаниях Комиссии дополнительных (внеплановых) вопросов осуществляется по  решению председателя Комиссии.</w:t>
      </w:r>
    </w:p>
    <w:p w:rsidR="000D789C" w:rsidRPr="00CB0747" w:rsidRDefault="000D789C" w:rsidP="00CB0747">
      <w:pPr>
        <w:pStyle w:val="23"/>
        <w:numPr>
          <w:ilvl w:val="0"/>
          <w:numId w:val="17"/>
        </w:numPr>
        <w:shd w:val="clear" w:color="auto" w:fill="auto"/>
        <w:tabs>
          <w:tab w:val="clear" w:pos="-141"/>
          <w:tab w:val="num" w:pos="708"/>
          <w:tab w:val="left" w:pos="3046"/>
        </w:tabs>
        <w:suppressAutoHyphens/>
        <w:spacing w:before="0" w:after="0" w:line="240" w:lineRule="auto"/>
        <w:ind w:left="0" w:firstLine="709"/>
        <w:jc w:val="both"/>
        <w:rPr>
          <w:b w:val="0"/>
          <w:sz w:val="20"/>
          <w:szCs w:val="20"/>
        </w:rPr>
      </w:pPr>
      <w:r w:rsidRPr="00CB0747">
        <w:rPr>
          <w:b w:val="0"/>
          <w:sz w:val="20"/>
          <w:szCs w:val="20"/>
        </w:rPr>
        <w:t>Порядок подготовки заседаний Комиссии</w:t>
      </w:r>
    </w:p>
    <w:p w:rsidR="000D789C" w:rsidRPr="00CB0747" w:rsidRDefault="000D789C" w:rsidP="00CB0747">
      <w:pPr>
        <w:pStyle w:val="23"/>
        <w:numPr>
          <w:ilvl w:val="0"/>
          <w:numId w:val="18"/>
        </w:numPr>
        <w:shd w:val="clear" w:color="auto" w:fill="auto"/>
        <w:tabs>
          <w:tab w:val="left" w:pos="1206"/>
        </w:tabs>
        <w:suppressAutoHyphens/>
        <w:spacing w:before="0" w:after="0" w:line="240" w:lineRule="auto"/>
        <w:ind w:left="0" w:firstLine="709"/>
        <w:jc w:val="both"/>
        <w:rPr>
          <w:b w:val="0"/>
          <w:sz w:val="20"/>
          <w:szCs w:val="20"/>
        </w:rPr>
      </w:pPr>
      <w:r w:rsidRPr="00CB0747">
        <w:rPr>
          <w:b w:val="0"/>
          <w:sz w:val="20"/>
          <w:szCs w:val="20"/>
        </w:rPr>
        <w:t xml:space="preserve"> Члены Комиссии, представители иных подразделений территориальных органов федеральных органов исполнительной власти, представители органов исполнительной власти Костромской области, органов местного самоуправления и организаций, на которых возложена подготовка соответствующих материалов для рассмотрения на заседаниях Комиссии, принимают участие в подготовке этих заседаний в соответствии с планом работы Комиссии и несут персональную ответственность за качество и своевременность представления материалов.</w:t>
      </w:r>
    </w:p>
    <w:p w:rsidR="000D789C" w:rsidRPr="00CB0747" w:rsidRDefault="000D789C" w:rsidP="00CB0747">
      <w:pPr>
        <w:pStyle w:val="23"/>
        <w:numPr>
          <w:ilvl w:val="0"/>
          <w:numId w:val="18"/>
        </w:numPr>
        <w:shd w:val="clear" w:color="auto" w:fill="auto"/>
        <w:tabs>
          <w:tab w:val="left" w:pos="1196"/>
        </w:tabs>
        <w:suppressAutoHyphens/>
        <w:spacing w:before="0" w:after="0" w:line="240" w:lineRule="auto"/>
        <w:ind w:left="0" w:firstLine="709"/>
        <w:jc w:val="both"/>
        <w:rPr>
          <w:b w:val="0"/>
          <w:sz w:val="20"/>
          <w:szCs w:val="20"/>
        </w:rPr>
      </w:pPr>
      <w:r w:rsidRPr="00CB0747">
        <w:rPr>
          <w:b w:val="0"/>
          <w:sz w:val="20"/>
          <w:szCs w:val="20"/>
        </w:rPr>
        <w:t xml:space="preserve"> Секретарь Комиссии оказывает организационную и методическую помощь представителям подразделений территориальных органов федеральных органов исполнительной власти, представителям органов исполнительной власти Костромской области, органов местного самоуправления и организаций, участвующим в подготовке материалов к заседанию Комиссии.</w:t>
      </w:r>
    </w:p>
    <w:p w:rsidR="000D789C" w:rsidRPr="00CB0747" w:rsidRDefault="000D789C" w:rsidP="00CB0747">
      <w:pPr>
        <w:pStyle w:val="23"/>
        <w:numPr>
          <w:ilvl w:val="0"/>
          <w:numId w:val="18"/>
        </w:numPr>
        <w:shd w:val="clear" w:color="auto" w:fill="auto"/>
        <w:tabs>
          <w:tab w:val="left" w:pos="1196"/>
        </w:tabs>
        <w:suppressAutoHyphens/>
        <w:spacing w:before="0" w:after="0" w:line="240" w:lineRule="auto"/>
        <w:ind w:left="0" w:firstLine="709"/>
        <w:jc w:val="both"/>
        <w:rPr>
          <w:b w:val="0"/>
          <w:sz w:val="20"/>
          <w:szCs w:val="20"/>
        </w:rPr>
      </w:pPr>
      <w:r w:rsidRPr="00CB0747">
        <w:rPr>
          <w:b w:val="0"/>
          <w:sz w:val="20"/>
          <w:szCs w:val="20"/>
        </w:rPr>
        <w:lastRenderedPageBreak/>
        <w:t xml:space="preserve"> Проект повестки дня заседания Комиссии уточняется в процессе подготовки к очередному заседанию и согласовывается секретарем Комиссии с председателем Комиссии. Повестка дня заседания окончательно утверждается непосредственно на заседании решением Комиссии.</w:t>
      </w:r>
    </w:p>
    <w:p w:rsidR="000D789C" w:rsidRPr="00CB0747" w:rsidRDefault="000D789C" w:rsidP="00CB0747">
      <w:pPr>
        <w:pStyle w:val="23"/>
        <w:numPr>
          <w:ilvl w:val="0"/>
          <w:numId w:val="18"/>
        </w:numPr>
        <w:shd w:val="clear" w:color="auto" w:fill="auto"/>
        <w:tabs>
          <w:tab w:val="left" w:pos="1191"/>
        </w:tabs>
        <w:suppressAutoHyphens/>
        <w:spacing w:before="0" w:after="0" w:line="240" w:lineRule="auto"/>
        <w:ind w:left="0" w:firstLine="709"/>
        <w:jc w:val="both"/>
        <w:rPr>
          <w:b w:val="0"/>
          <w:sz w:val="20"/>
          <w:szCs w:val="20"/>
        </w:rPr>
      </w:pPr>
      <w:r w:rsidRPr="00CB0747">
        <w:rPr>
          <w:b w:val="0"/>
          <w:sz w:val="20"/>
          <w:szCs w:val="20"/>
        </w:rPr>
        <w:t xml:space="preserve"> Для подготовки вопросов, вносимых на рассмотрение Комиссии, решением председателя Комиссии могут создаваться рабочие группы Комиссии из числа членов Комиссии, представителей заинтересованных органов местного самоуправления, секретаря Комиссии, а также экспертов (по согласованию).</w:t>
      </w:r>
    </w:p>
    <w:p w:rsidR="000D789C" w:rsidRPr="00CB0747" w:rsidRDefault="000D789C" w:rsidP="00CB0747">
      <w:pPr>
        <w:pStyle w:val="23"/>
        <w:numPr>
          <w:ilvl w:val="0"/>
          <w:numId w:val="18"/>
        </w:numPr>
        <w:shd w:val="clear" w:color="auto" w:fill="auto"/>
        <w:tabs>
          <w:tab w:val="left" w:pos="1182"/>
        </w:tabs>
        <w:suppressAutoHyphens/>
        <w:spacing w:before="0" w:after="0" w:line="240" w:lineRule="auto"/>
        <w:ind w:left="0" w:firstLine="709"/>
        <w:jc w:val="both"/>
        <w:rPr>
          <w:b w:val="0"/>
          <w:sz w:val="20"/>
          <w:szCs w:val="20"/>
        </w:rPr>
      </w:pPr>
      <w:r w:rsidRPr="00CB0747">
        <w:rPr>
          <w:b w:val="0"/>
          <w:sz w:val="20"/>
          <w:szCs w:val="20"/>
        </w:rPr>
        <w:t xml:space="preserve"> Материалы к заседанию Комиссии представляются </w:t>
      </w:r>
      <w:proofErr w:type="gramStart"/>
      <w:r w:rsidRPr="00CB0747">
        <w:rPr>
          <w:b w:val="0"/>
          <w:sz w:val="20"/>
          <w:szCs w:val="20"/>
        </w:rPr>
        <w:t>секретарю</w:t>
      </w:r>
      <w:proofErr w:type="gramEnd"/>
      <w:r w:rsidRPr="00CB0747">
        <w:rPr>
          <w:b w:val="0"/>
          <w:sz w:val="20"/>
          <w:szCs w:val="20"/>
        </w:rPr>
        <w:t xml:space="preserve"> Комиссии не позднее, чем за 5 дней до даты проведения заседания и включают в себя:</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аналитическую справку по рассматриваемому вопросу;</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тезисы выступления основного докладчика;</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проект решения по рассматриваемому вопросу с указанием исполнителей пунктов решения и сроками их исполнения;</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материалы согласования проекта решения с заинтересованными органами;</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особые мнения по представленному проекту, если таковые имеются.</w:t>
      </w:r>
    </w:p>
    <w:p w:rsidR="000D789C" w:rsidRPr="00CB0747" w:rsidRDefault="000D789C" w:rsidP="00CB0747">
      <w:pPr>
        <w:pStyle w:val="23"/>
        <w:numPr>
          <w:ilvl w:val="0"/>
          <w:numId w:val="18"/>
        </w:numPr>
        <w:shd w:val="clear" w:color="auto" w:fill="auto"/>
        <w:tabs>
          <w:tab w:val="left" w:pos="1182"/>
        </w:tabs>
        <w:suppressAutoHyphens/>
        <w:spacing w:before="0" w:after="0" w:line="240" w:lineRule="auto"/>
        <w:ind w:left="0" w:firstLine="709"/>
        <w:jc w:val="both"/>
        <w:rPr>
          <w:b w:val="0"/>
          <w:sz w:val="20"/>
          <w:szCs w:val="20"/>
        </w:rPr>
      </w:pPr>
      <w:r w:rsidRPr="00CB0747">
        <w:rPr>
          <w:b w:val="0"/>
          <w:sz w:val="20"/>
          <w:szCs w:val="20"/>
        </w:rPr>
        <w:t xml:space="preserve"> </w:t>
      </w:r>
      <w:proofErr w:type="gramStart"/>
      <w:r w:rsidRPr="00CB0747">
        <w:rPr>
          <w:b w:val="0"/>
          <w:sz w:val="20"/>
          <w:szCs w:val="20"/>
        </w:rPr>
        <w:t>Контроль за</w:t>
      </w:r>
      <w:proofErr w:type="gramEnd"/>
      <w:r w:rsidRPr="00CB0747">
        <w:rPr>
          <w:b w:val="0"/>
          <w:sz w:val="20"/>
          <w:szCs w:val="20"/>
        </w:rPr>
        <w:t xml:space="preserve"> своевременностью подготовки и представления материалов для рассмотрения на заседаниях Комиссии осуществляет секретарь Комиссии.</w:t>
      </w:r>
    </w:p>
    <w:p w:rsidR="000D789C" w:rsidRPr="00CB0747" w:rsidRDefault="000D789C" w:rsidP="00CB0747">
      <w:pPr>
        <w:pStyle w:val="23"/>
        <w:numPr>
          <w:ilvl w:val="0"/>
          <w:numId w:val="18"/>
        </w:numPr>
        <w:shd w:val="clear" w:color="auto" w:fill="auto"/>
        <w:tabs>
          <w:tab w:val="left" w:pos="1186"/>
        </w:tabs>
        <w:suppressAutoHyphens/>
        <w:spacing w:before="0" w:after="0" w:line="240" w:lineRule="auto"/>
        <w:ind w:left="0" w:firstLine="709"/>
        <w:jc w:val="both"/>
        <w:rPr>
          <w:b w:val="0"/>
          <w:sz w:val="20"/>
          <w:szCs w:val="20"/>
        </w:rPr>
      </w:pPr>
      <w:r w:rsidRPr="00CB0747">
        <w:rPr>
          <w:b w:val="0"/>
          <w:sz w:val="20"/>
          <w:szCs w:val="20"/>
        </w:rPr>
        <w:t xml:space="preserve"> В случае непредставления материалов в установленный настоящим Регламентом срок или их представления с нарушением настоящего Регламента вопрос может быть снят с рассмотрения либо перенесен для рассмотрения на другое заседание.</w:t>
      </w:r>
    </w:p>
    <w:p w:rsidR="000D789C" w:rsidRPr="00CB0747" w:rsidRDefault="000D789C" w:rsidP="00CB0747">
      <w:pPr>
        <w:pStyle w:val="23"/>
        <w:numPr>
          <w:ilvl w:val="0"/>
          <w:numId w:val="18"/>
        </w:numPr>
        <w:shd w:val="clear" w:color="auto" w:fill="auto"/>
        <w:tabs>
          <w:tab w:val="left" w:pos="1191"/>
        </w:tabs>
        <w:suppressAutoHyphens/>
        <w:spacing w:before="0" w:after="0" w:line="240" w:lineRule="auto"/>
        <w:ind w:left="0" w:firstLine="709"/>
        <w:jc w:val="both"/>
        <w:rPr>
          <w:b w:val="0"/>
          <w:sz w:val="20"/>
          <w:szCs w:val="20"/>
        </w:rPr>
      </w:pPr>
      <w:r w:rsidRPr="00CB0747">
        <w:rPr>
          <w:b w:val="0"/>
          <w:sz w:val="20"/>
          <w:szCs w:val="20"/>
        </w:rPr>
        <w:t xml:space="preserve"> Повестка предстоящего заседания, проект протокольного решения Комиссии с соответствующими материалами докладываются секретарем Комиссии председателю Комиссии не позднее, чем за 3 рабочих дней до даты проведения заседания.</w:t>
      </w:r>
    </w:p>
    <w:p w:rsidR="000D789C" w:rsidRPr="00CB0747" w:rsidRDefault="000D789C" w:rsidP="00CB0747">
      <w:pPr>
        <w:pStyle w:val="23"/>
        <w:numPr>
          <w:ilvl w:val="0"/>
          <w:numId w:val="18"/>
        </w:numPr>
        <w:shd w:val="clear" w:color="auto" w:fill="auto"/>
        <w:tabs>
          <w:tab w:val="left" w:pos="1186"/>
        </w:tabs>
        <w:suppressAutoHyphens/>
        <w:spacing w:before="0" w:after="0" w:line="240" w:lineRule="auto"/>
        <w:ind w:left="0" w:firstLine="709"/>
        <w:jc w:val="both"/>
        <w:rPr>
          <w:b w:val="0"/>
          <w:sz w:val="20"/>
          <w:szCs w:val="20"/>
        </w:rPr>
      </w:pPr>
      <w:r w:rsidRPr="00CB0747">
        <w:rPr>
          <w:b w:val="0"/>
          <w:sz w:val="20"/>
          <w:szCs w:val="20"/>
        </w:rPr>
        <w:t xml:space="preserve"> Одобренные председателем Комиссии повестка заседания, проект протокольного решения и соответствующие материалы рассылаются членам Комиссии и участникам заседания не </w:t>
      </w:r>
      <w:proofErr w:type="gramStart"/>
      <w:r w:rsidRPr="00CB0747">
        <w:rPr>
          <w:b w:val="0"/>
          <w:sz w:val="20"/>
          <w:szCs w:val="20"/>
        </w:rPr>
        <w:t>позднее</w:t>
      </w:r>
      <w:proofErr w:type="gramEnd"/>
      <w:r w:rsidRPr="00CB0747">
        <w:rPr>
          <w:b w:val="0"/>
          <w:sz w:val="20"/>
          <w:szCs w:val="20"/>
        </w:rPr>
        <w:t xml:space="preserve"> чем за 3 рабочих дня до даты проведения заседания.</w:t>
      </w:r>
    </w:p>
    <w:p w:rsidR="000D789C" w:rsidRPr="00CB0747" w:rsidRDefault="000D789C" w:rsidP="00CB0747">
      <w:pPr>
        <w:pStyle w:val="23"/>
        <w:numPr>
          <w:ilvl w:val="0"/>
          <w:numId w:val="18"/>
        </w:numPr>
        <w:shd w:val="clear" w:color="auto" w:fill="auto"/>
        <w:tabs>
          <w:tab w:val="left" w:pos="1186"/>
        </w:tabs>
        <w:suppressAutoHyphens/>
        <w:spacing w:before="0" w:after="0" w:line="240" w:lineRule="auto"/>
        <w:ind w:left="0" w:firstLine="709"/>
        <w:jc w:val="both"/>
        <w:rPr>
          <w:b w:val="0"/>
          <w:sz w:val="20"/>
          <w:szCs w:val="20"/>
        </w:rPr>
      </w:pPr>
      <w:r w:rsidRPr="00CB0747">
        <w:rPr>
          <w:b w:val="0"/>
          <w:sz w:val="20"/>
          <w:szCs w:val="20"/>
        </w:rPr>
        <w:t xml:space="preserve"> Члены Комиссии и участники заседания, которым разосланы повестка заседания, проект протокольного решения и соответствующие материалы, при наличии замечаний и предложений, не позднее, чем за 2 рабочих дня до даты проведения заседания представляют их в письменном виде секретарю Комиссии.</w:t>
      </w:r>
    </w:p>
    <w:p w:rsidR="000D789C" w:rsidRPr="00CB0747" w:rsidRDefault="000D789C" w:rsidP="00CB0747">
      <w:pPr>
        <w:pStyle w:val="23"/>
        <w:numPr>
          <w:ilvl w:val="0"/>
          <w:numId w:val="18"/>
        </w:numPr>
        <w:shd w:val="clear" w:color="auto" w:fill="auto"/>
        <w:tabs>
          <w:tab w:val="left" w:pos="1276"/>
        </w:tabs>
        <w:suppressAutoHyphens/>
        <w:spacing w:before="0" w:after="0" w:line="240" w:lineRule="auto"/>
        <w:ind w:left="0" w:firstLine="709"/>
        <w:jc w:val="both"/>
        <w:rPr>
          <w:b w:val="0"/>
          <w:sz w:val="20"/>
          <w:szCs w:val="20"/>
        </w:rPr>
      </w:pPr>
      <w:r w:rsidRPr="00CB0747">
        <w:rPr>
          <w:b w:val="0"/>
          <w:sz w:val="20"/>
          <w:szCs w:val="20"/>
        </w:rPr>
        <w:t>В случае</w:t>
      </w:r>
      <w:proofErr w:type="gramStart"/>
      <w:r w:rsidRPr="00CB0747">
        <w:rPr>
          <w:b w:val="0"/>
          <w:sz w:val="20"/>
          <w:szCs w:val="20"/>
        </w:rPr>
        <w:t>,</w:t>
      </w:r>
      <w:proofErr w:type="gramEnd"/>
      <w:r w:rsidRPr="00CB0747">
        <w:rPr>
          <w:b w:val="0"/>
          <w:sz w:val="20"/>
          <w:szCs w:val="20"/>
        </w:rPr>
        <w:t xml:space="preserve"> если для реализации решений Комиссии требуется принятие муниципального правового акта, одновременно с подготовкой материалов к заседанию Комиссии в установленном порядке разрабатываются и согласовываются соответствующие проекты муниципальных правовых актов.</w:t>
      </w:r>
    </w:p>
    <w:p w:rsidR="000D789C" w:rsidRPr="00CB0747" w:rsidRDefault="000D789C" w:rsidP="00CB0747">
      <w:pPr>
        <w:pStyle w:val="23"/>
        <w:numPr>
          <w:ilvl w:val="0"/>
          <w:numId w:val="18"/>
        </w:numPr>
        <w:shd w:val="clear" w:color="auto" w:fill="auto"/>
        <w:tabs>
          <w:tab w:val="left" w:pos="1276"/>
        </w:tabs>
        <w:suppressAutoHyphens/>
        <w:spacing w:before="0" w:after="0" w:line="240" w:lineRule="auto"/>
        <w:ind w:left="0" w:firstLine="709"/>
        <w:jc w:val="both"/>
        <w:rPr>
          <w:b w:val="0"/>
          <w:sz w:val="20"/>
          <w:szCs w:val="20"/>
        </w:rPr>
      </w:pPr>
      <w:r w:rsidRPr="00CB0747">
        <w:rPr>
          <w:b w:val="0"/>
          <w:sz w:val="20"/>
          <w:szCs w:val="20"/>
        </w:rPr>
        <w:t>Секретарь Комиссии не позднее, чем за 5 рабочих дней до даты проведения заседания информирует членов Комиссии и лиц, приглашенных на заседание, о дате, времени и месте проведения заседания Комиссии.</w:t>
      </w:r>
    </w:p>
    <w:p w:rsidR="000D789C" w:rsidRPr="00CB0747" w:rsidRDefault="000D789C" w:rsidP="00CB0747">
      <w:pPr>
        <w:pStyle w:val="23"/>
        <w:shd w:val="clear" w:color="auto" w:fill="auto"/>
        <w:tabs>
          <w:tab w:val="left" w:pos="1733"/>
        </w:tabs>
        <w:spacing w:before="0" w:after="0" w:line="240" w:lineRule="auto"/>
        <w:ind w:firstLine="709"/>
        <w:jc w:val="both"/>
        <w:rPr>
          <w:b w:val="0"/>
          <w:sz w:val="20"/>
          <w:szCs w:val="20"/>
        </w:rPr>
      </w:pPr>
      <w:r w:rsidRPr="00CB0747">
        <w:rPr>
          <w:b w:val="0"/>
          <w:sz w:val="20"/>
          <w:szCs w:val="20"/>
        </w:rPr>
        <w:t xml:space="preserve">24. Члены Комиссии не позднее, чем за 2 рабочих дня до даты проведения заседания Комиссии информируют председателя Комиссии о своем участии или причинах отсутствия на заседании. </w:t>
      </w:r>
    </w:p>
    <w:p w:rsidR="000D789C" w:rsidRPr="00CB0747" w:rsidRDefault="000D789C" w:rsidP="00CB0747">
      <w:pPr>
        <w:pStyle w:val="23"/>
        <w:numPr>
          <w:ilvl w:val="0"/>
          <w:numId w:val="4"/>
        </w:numPr>
        <w:shd w:val="clear" w:color="auto" w:fill="auto"/>
        <w:suppressAutoHyphens/>
        <w:spacing w:before="0" w:after="0" w:line="240" w:lineRule="auto"/>
        <w:ind w:left="0" w:firstLine="709"/>
        <w:jc w:val="both"/>
        <w:rPr>
          <w:b w:val="0"/>
          <w:sz w:val="20"/>
          <w:szCs w:val="20"/>
        </w:rPr>
      </w:pPr>
      <w:r w:rsidRPr="00CB0747">
        <w:rPr>
          <w:b w:val="0"/>
          <w:sz w:val="20"/>
          <w:szCs w:val="20"/>
        </w:rPr>
        <w:t>На заседания Комиссии могут быть приглашены руководители подразделений территориальных органов федеральных органов исполнительной власти, органов исполнительной власти Костромской области, органов местного самоуправления, а также руководители иных органов и организаций, имеющие непосредственное отношение к рассматриваемому вопросу.</w:t>
      </w:r>
    </w:p>
    <w:p w:rsidR="000D789C" w:rsidRPr="00CB0747" w:rsidRDefault="000D789C" w:rsidP="00CB0747">
      <w:pPr>
        <w:pStyle w:val="23"/>
        <w:numPr>
          <w:ilvl w:val="0"/>
          <w:numId w:val="4"/>
        </w:numPr>
        <w:shd w:val="clear" w:color="auto" w:fill="auto"/>
        <w:tabs>
          <w:tab w:val="left" w:pos="1418"/>
        </w:tabs>
        <w:suppressAutoHyphens/>
        <w:spacing w:before="0" w:after="0" w:line="240" w:lineRule="auto"/>
        <w:ind w:left="0" w:firstLine="709"/>
        <w:jc w:val="both"/>
        <w:rPr>
          <w:b w:val="0"/>
          <w:sz w:val="20"/>
          <w:szCs w:val="20"/>
        </w:rPr>
      </w:pPr>
      <w:r w:rsidRPr="00CB0747">
        <w:rPr>
          <w:b w:val="0"/>
          <w:sz w:val="20"/>
          <w:szCs w:val="20"/>
        </w:rPr>
        <w:t>Состав приглашаемых на заседание Комиссии лиц формируется секретарем Комиссии на основе предложений органов и организаций, ответственных за подготовку рассматриваемых вопросов, и докладывается председателю Комиссии заблаговременно вместе с пакетом документов к заседанию.</w:t>
      </w:r>
    </w:p>
    <w:p w:rsidR="000D789C" w:rsidRPr="00CB0747" w:rsidRDefault="000D789C" w:rsidP="00CB0747">
      <w:pPr>
        <w:pStyle w:val="23"/>
        <w:numPr>
          <w:ilvl w:val="0"/>
          <w:numId w:val="17"/>
        </w:numPr>
        <w:shd w:val="clear" w:color="auto" w:fill="auto"/>
        <w:tabs>
          <w:tab w:val="clear" w:pos="-141"/>
          <w:tab w:val="num" w:pos="708"/>
          <w:tab w:val="left" w:pos="2552"/>
        </w:tabs>
        <w:suppressAutoHyphens/>
        <w:spacing w:before="0" w:after="0" w:line="240" w:lineRule="auto"/>
        <w:ind w:left="0" w:firstLine="709"/>
        <w:jc w:val="both"/>
        <w:rPr>
          <w:b w:val="0"/>
          <w:sz w:val="20"/>
          <w:szCs w:val="20"/>
        </w:rPr>
      </w:pPr>
      <w:r w:rsidRPr="00CB0747">
        <w:rPr>
          <w:b w:val="0"/>
          <w:sz w:val="20"/>
          <w:szCs w:val="20"/>
        </w:rPr>
        <w:t>Порядок проведения заседаний Комиссии</w:t>
      </w:r>
    </w:p>
    <w:p w:rsidR="000D789C" w:rsidRPr="00CB0747" w:rsidRDefault="000D789C" w:rsidP="00CB0747">
      <w:pPr>
        <w:pStyle w:val="23"/>
        <w:numPr>
          <w:ilvl w:val="0"/>
          <w:numId w:val="4"/>
        </w:numPr>
        <w:shd w:val="clear" w:color="auto" w:fill="auto"/>
        <w:tabs>
          <w:tab w:val="left" w:pos="1276"/>
        </w:tabs>
        <w:suppressAutoHyphens/>
        <w:spacing w:before="0" w:after="0" w:line="240" w:lineRule="auto"/>
        <w:ind w:left="0" w:firstLine="709"/>
        <w:jc w:val="both"/>
        <w:rPr>
          <w:b w:val="0"/>
          <w:sz w:val="20"/>
          <w:szCs w:val="20"/>
        </w:rPr>
      </w:pPr>
      <w:r w:rsidRPr="00CB0747">
        <w:rPr>
          <w:b w:val="0"/>
          <w:sz w:val="20"/>
          <w:szCs w:val="20"/>
        </w:rPr>
        <w:t>Заседания Комиссии созываются председателем Комиссии либо, по его поручению, секретарем Комиссии.</w:t>
      </w:r>
    </w:p>
    <w:p w:rsidR="000D789C" w:rsidRPr="00CB0747" w:rsidRDefault="000D789C" w:rsidP="00CB0747">
      <w:pPr>
        <w:pStyle w:val="23"/>
        <w:numPr>
          <w:ilvl w:val="0"/>
          <w:numId w:val="4"/>
        </w:numPr>
        <w:shd w:val="clear" w:color="auto" w:fill="auto"/>
        <w:tabs>
          <w:tab w:val="left" w:pos="1276"/>
        </w:tabs>
        <w:suppressAutoHyphens/>
        <w:spacing w:before="0" w:after="0" w:line="240" w:lineRule="auto"/>
        <w:ind w:left="0" w:firstLine="709"/>
        <w:jc w:val="both"/>
        <w:rPr>
          <w:b w:val="0"/>
          <w:sz w:val="20"/>
          <w:szCs w:val="20"/>
        </w:rPr>
      </w:pPr>
      <w:r w:rsidRPr="00CB0747">
        <w:rPr>
          <w:b w:val="0"/>
          <w:sz w:val="20"/>
          <w:szCs w:val="20"/>
        </w:rPr>
        <w:t>Лица, прибывшие для участия в заседаниях Комиссии, регистрируются секретарем Комиссии.</w:t>
      </w:r>
    </w:p>
    <w:p w:rsidR="000D789C" w:rsidRPr="00CB0747" w:rsidRDefault="000D789C" w:rsidP="00CB0747">
      <w:pPr>
        <w:pStyle w:val="23"/>
        <w:numPr>
          <w:ilvl w:val="0"/>
          <w:numId w:val="4"/>
        </w:numPr>
        <w:shd w:val="clear" w:color="auto" w:fill="auto"/>
        <w:tabs>
          <w:tab w:val="left" w:pos="1276"/>
          <w:tab w:val="left" w:pos="2166"/>
        </w:tabs>
        <w:suppressAutoHyphens/>
        <w:spacing w:before="0" w:after="0" w:line="240" w:lineRule="auto"/>
        <w:ind w:left="0" w:firstLine="709"/>
        <w:jc w:val="both"/>
        <w:rPr>
          <w:b w:val="0"/>
          <w:sz w:val="20"/>
          <w:szCs w:val="20"/>
        </w:rPr>
      </w:pPr>
      <w:r w:rsidRPr="00CB0747">
        <w:rPr>
          <w:b w:val="0"/>
          <w:sz w:val="20"/>
          <w:szCs w:val="20"/>
        </w:rPr>
        <w:t>Присутствие на заседании Комиссии ее членов обязательно.</w:t>
      </w:r>
    </w:p>
    <w:p w:rsidR="000D789C" w:rsidRPr="00CB0747" w:rsidRDefault="000D789C" w:rsidP="00CB0747">
      <w:pPr>
        <w:pStyle w:val="23"/>
        <w:shd w:val="clear" w:color="auto" w:fill="auto"/>
        <w:tabs>
          <w:tab w:val="left" w:pos="1276"/>
        </w:tabs>
        <w:spacing w:before="0" w:after="0" w:line="240" w:lineRule="auto"/>
        <w:ind w:firstLine="709"/>
        <w:jc w:val="both"/>
        <w:rPr>
          <w:b w:val="0"/>
          <w:sz w:val="20"/>
          <w:szCs w:val="20"/>
        </w:rPr>
      </w:pPr>
      <w:r w:rsidRPr="00CB0747">
        <w:rPr>
          <w:b w:val="0"/>
          <w:sz w:val="20"/>
          <w:szCs w:val="20"/>
        </w:rPr>
        <w:t>Члены Комиссии не вправе делегировать свои полномочия иным лицам.</w:t>
      </w:r>
    </w:p>
    <w:p w:rsidR="000D789C" w:rsidRPr="00CB0747" w:rsidRDefault="000D789C" w:rsidP="00CB0747">
      <w:pPr>
        <w:pStyle w:val="23"/>
        <w:numPr>
          <w:ilvl w:val="0"/>
          <w:numId w:val="4"/>
        </w:numPr>
        <w:shd w:val="clear" w:color="auto" w:fill="auto"/>
        <w:tabs>
          <w:tab w:val="left" w:pos="1276"/>
        </w:tabs>
        <w:suppressAutoHyphens/>
        <w:spacing w:before="0" w:after="0" w:line="240" w:lineRule="auto"/>
        <w:ind w:left="0" w:firstLine="709"/>
        <w:jc w:val="both"/>
        <w:rPr>
          <w:b w:val="0"/>
          <w:sz w:val="20"/>
          <w:szCs w:val="20"/>
        </w:rPr>
      </w:pPr>
      <w:r w:rsidRPr="00CB0747">
        <w:rPr>
          <w:b w:val="0"/>
          <w:sz w:val="20"/>
          <w:szCs w:val="20"/>
        </w:rPr>
        <w:t>Члены Комиссии обладают равными правами при обсуждении рассматриваемых на заседании вопросов.</w:t>
      </w:r>
    </w:p>
    <w:p w:rsidR="000D789C" w:rsidRPr="00CB0747" w:rsidRDefault="000D789C" w:rsidP="00CB0747">
      <w:pPr>
        <w:pStyle w:val="23"/>
        <w:numPr>
          <w:ilvl w:val="0"/>
          <w:numId w:val="4"/>
        </w:numPr>
        <w:shd w:val="clear" w:color="auto" w:fill="auto"/>
        <w:tabs>
          <w:tab w:val="left" w:pos="1276"/>
        </w:tabs>
        <w:suppressAutoHyphens/>
        <w:spacing w:before="0" w:after="0" w:line="240" w:lineRule="auto"/>
        <w:ind w:left="0" w:firstLine="709"/>
        <w:jc w:val="both"/>
        <w:rPr>
          <w:b w:val="0"/>
          <w:sz w:val="20"/>
          <w:szCs w:val="20"/>
        </w:rPr>
      </w:pPr>
      <w:r w:rsidRPr="00CB0747">
        <w:rPr>
          <w:b w:val="0"/>
          <w:sz w:val="20"/>
          <w:szCs w:val="20"/>
        </w:rPr>
        <w:t>Заседание Комиссии считается правомочным, если на нем присутствует более половины ее членов.</w:t>
      </w:r>
    </w:p>
    <w:p w:rsidR="000D789C" w:rsidRPr="00CB0747" w:rsidRDefault="000D789C" w:rsidP="00CB0747">
      <w:pPr>
        <w:pStyle w:val="23"/>
        <w:numPr>
          <w:ilvl w:val="0"/>
          <w:numId w:val="4"/>
        </w:numPr>
        <w:shd w:val="clear" w:color="auto" w:fill="auto"/>
        <w:tabs>
          <w:tab w:val="left" w:pos="1276"/>
        </w:tabs>
        <w:suppressAutoHyphens/>
        <w:spacing w:before="0" w:after="0" w:line="240" w:lineRule="auto"/>
        <w:ind w:left="0" w:firstLine="709"/>
        <w:jc w:val="both"/>
        <w:rPr>
          <w:b w:val="0"/>
          <w:sz w:val="20"/>
          <w:szCs w:val="20"/>
        </w:rPr>
      </w:pPr>
      <w:r w:rsidRPr="00CB0747">
        <w:rPr>
          <w:b w:val="0"/>
          <w:sz w:val="20"/>
          <w:szCs w:val="20"/>
        </w:rPr>
        <w:t>Заседания проходят под председательством председателя Комиссии либо, по его поручению, заместителя председателя Комиссии.</w:t>
      </w:r>
    </w:p>
    <w:p w:rsidR="000D789C" w:rsidRPr="00CB0747" w:rsidRDefault="000D789C" w:rsidP="00CB0747">
      <w:pPr>
        <w:pStyle w:val="23"/>
        <w:shd w:val="clear" w:color="auto" w:fill="auto"/>
        <w:tabs>
          <w:tab w:val="left" w:pos="1276"/>
        </w:tabs>
        <w:spacing w:before="0" w:after="0" w:line="240" w:lineRule="auto"/>
        <w:ind w:firstLine="709"/>
        <w:jc w:val="both"/>
        <w:rPr>
          <w:b w:val="0"/>
          <w:sz w:val="20"/>
          <w:szCs w:val="20"/>
        </w:rPr>
      </w:pPr>
      <w:r w:rsidRPr="00CB0747">
        <w:rPr>
          <w:b w:val="0"/>
          <w:sz w:val="20"/>
          <w:szCs w:val="20"/>
        </w:rPr>
        <w:t>Председатель Комиссии:</w:t>
      </w:r>
    </w:p>
    <w:p w:rsidR="000D789C" w:rsidRPr="00CB0747" w:rsidRDefault="000D789C" w:rsidP="00CB0747">
      <w:pPr>
        <w:pStyle w:val="23"/>
        <w:shd w:val="clear" w:color="auto" w:fill="auto"/>
        <w:tabs>
          <w:tab w:val="left" w:pos="1276"/>
        </w:tabs>
        <w:spacing w:before="0" w:after="0" w:line="240" w:lineRule="auto"/>
        <w:ind w:firstLine="709"/>
        <w:jc w:val="both"/>
        <w:rPr>
          <w:b w:val="0"/>
          <w:sz w:val="20"/>
          <w:szCs w:val="20"/>
        </w:rPr>
      </w:pPr>
      <w:r w:rsidRPr="00CB0747">
        <w:rPr>
          <w:b w:val="0"/>
          <w:sz w:val="20"/>
          <w:szCs w:val="20"/>
        </w:rPr>
        <w:t>ведет заседание Комиссии;</w:t>
      </w:r>
    </w:p>
    <w:p w:rsidR="000D789C" w:rsidRPr="00CB0747" w:rsidRDefault="000D789C" w:rsidP="00CB0747">
      <w:pPr>
        <w:pStyle w:val="23"/>
        <w:shd w:val="clear" w:color="auto" w:fill="auto"/>
        <w:tabs>
          <w:tab w:val="left" w:pos="1276"/>
        </w:tabs>
        <w:spacing w:before="0" w:after="0" w:line="240" w:lineRule="auto"/>
        <w:ind w:firstLine="709"/>
        <w:jc w:val="both"/>
        <w:rPr>
          <w:b w:val="0"/>
          <w:sz w:val="20"/>
          <w:szCs w:val="20"/>
        </w:rPr>
      </w:pPr>
      <w:r w:rsidRPr="00CB0747">
        <w:rPr>
          <w:b w:val="0"/>
          <w:sz w:val="20"/>
          <w:szCs w:val="20"/>
        </w:rPr>
        <w:t xml:space="preserve">организует обсуждение </w:t>
      </w:r>
      <w:proofErr w:type="gramStart"/>
      <w:r w:rsidRPr="00CB0747">
        <w:rPr>
          <w:b w:val="0"/>
          <w:sz w:val="20"/>
          <w:szCs w:val="20"/>
        </w:rPr>
        <w:t>вопросов повестки дня заседания Комиссии</w:t>
      </w:r>
      <w:proofErr w:type="gramEnd"/>
      <w:r w:rsidRPr="00CB0747">
        <w:rPr>
          <w:b w:val="0"/>
          <w:sz w:val="20"/>
          <w:szCs w:val="20"/>
        </w:rPr>
        <w:t>;</w:t>
      </w:r>
    </w:p>
    <w:p w:rsidR="000D789C" w:rsidRPr="00CB0747" w:rsidRDefault="000D789C" w:rsidP="00CB0747">
      <w:pPr>
        <w:pStyle w:val="23"/>
        <w:shd w:val="clear" w:color="auto" w:fill="auto"/>
        <w:tabs>
          <w:tab w:val="left" w:pos="1276"/>
        </w:tabs>
        <w:spacing w:before="0" w:after="0" w:line="240" w:lineRule="auto"/>
        <w:ind w:firstLine="709"/>
        <w:jc w:val="both"/>
        <w:rPr>
          <w:b w:val="0"/>
          <w:sz w:val="20"/>
          <w:szCs w:val="20"/>
        </w:rPr>
      </w:pPr>
      <w:r w:rsidRPr="00CB0747">
        <w:rPr>
          <w:b w:val="0"/>
          <w:sz w:val="20"/>
          <w:szCs w:val="20"/>
        </w:rPr>
        <w:t>предоставляет слово для выступления членам Комиссии, а также приглашенным лицам;</w:t>
      </w:r>
    </w:p>
    <w:p w:rsidR="000D789C" w:rsidRPr="00CB0747" w:rsidRDefault="000D789C" w:rsidP="00CB0747">
      <w:pPr>
        <w:pStyle w:val="23"/>
        <w:shd w:val="clear" w:color="auto" w:fill="auto"/>
        <w:tabs>
          <w:tab w:val="left" w:pos="1276"/>
        </w:tabs>
        <w:spacing w:before="0" w:after="0" w:line="240" w:lineRule="auto"/>
        <w:ind w:firstLine="709"/>
        <w:jc w:val="both"/>
        <w:rPr>
          <w:b w:val="0"/>
          <w:sz w:val="20"/>
          <w:szCs w:val="20"/>
        </w:rPr>
      </w:pPr>
      <w:r w:rsidRPr="00CB0747">
        <w:rPr>
          <w:b w:val="0"/>
          <w:sz w:val="20"/>
          <w:szCs w:val="20"/>
        </w:rPr>
        <w:t>организует голосование и подсчет голосов, оглашает результаты голосования;</w:t>
      </w:r>
    </w:p>
    <w:p w:rsidR="000D789C" w:rsidRPr="00CB0747" w:rsidRDefault="000D789C" w:rsidP="00CB0747">
      <w:pPr>
        <w:pStyle w:val="23"/>
        <w:shd w:val="clear" w:color="auto" w:fill="auto"/>
        <w:tabs>
          <w:tab w:val="left" w:pos="1276"/>
        </w:tabs>
        <w:spacing w:before="0" w:after="0" w:line="240" w:lineRule="auto"/>
        <w:ind w:firstLine="709"/>
        <w:jc w:val="both"/>
        <w:rPr>
          <w:b w:val="0"/>
          <w:sz w:val="20"/>
          <w:szCs w:val="20"/>
        </w:rPr>
      </w:pPr>
      <w:r w:rsidRPr="00CB0747">
        <w:rPr>
          <w:b w:val="0"/>
          <w:sz w:val="20"/>
          <w:szCs w:val="20"/>
        </w:rPr>
        <w:t>обеспечивает соблюдение положений настоящего Регламента членами Комиссии и приглашенными лицами;</w:t>
      </w:r>
    </w:p>
    <w:p w:rsidR="000D789C" w:rsidRPr="00CB0747" w:rsidRDefault="000D789C" w:rsidP="00CB0747">
      <w:pPr>
        <w:pStyle w:val="23"/>
        <w:shd w:val="clear" w:color="auto" w:fill="auto"/>
        <w:tabs>
          <w:tab w:val="left" w:pos="1276"/>
        </w:tabs>
        <w:spacing w:before="0" w:after="0" w:line="240" w:lineRule="auto"/>
        <w:ind w:firstLine="709"/>
        <w:jc w:val="both"/>
        <w:rPr>
          <w:b w:val="0"/>
          <w:sz w:val="20"/>
          <w:szCs w:val="20"/>
        </w:rPr>
      </w:pPr>
      <w:r w:rsidRPr="00CB0747">
        <w:rPr>
          <w:b w:val="0"/>
          <w:sz w:val="20"/>
          <w:szCs w:val="20"/>
        </w:rPr>
        <w:t>участвуя в голосовании, голосует последним.</w:t>
      </w:r>
    </w:p>
    <w:p w:rsidR="000D789C" w:rsidRPr="00CB0747" w:rsidRDefault="000D789C" w:rsidP="00CB0747">
      <w:pPr>
        <w:pStyle w:val="23"/>
        <w:numPr>
          <w:ilvl w:val="0"/>
          <w:numId w:val="4"/>
        </w:numPr>
        <w:shd w:val="clear" w:color="auto" w:fill="auto"/>
        <w:tabs>
          <w:tab w:val="left" w:pos="1276"/>
        </w:tabs>
        <w:suppressAutoHyphens/>
        <w:spacing w:before="0" w:after="0" w:line="240" w:lineRule="auto"/>
        <w:ind w:left="0" w:firstLine="709"/>
        <w:jc w:val="both"/>
        <w:rPr>
          <w:b w:val="0"/>
          <w:sz w:val="20"/>
          <w:szCs w:val="20"/>
        </w:rPr>
      </w:pPr>
      <w:r w:rsidRPr="00CB0747">
        <w:rPr>
          <w:b w:val="0"/>
          <w:sz w:val="20"/>
          <w:szCs w:val="20"/>
        </w:rPr>
        <w:t>С докладами на заседаниях Комиссии по вопросам его повестки выступают члены Комиссии, приглашенные лица, либо в отдельных случаях, по согласованию с председателем Комиссии, лица, уполномоченные членами Комиссии.</w:t>
      </w:r>
    </w:p>
    <w:p w:rsidR="000D789C" w:rsidRPr="00CB0747" w:rsidRDefault="000D789C" w:rsidP="00CB0747">
      <w:pPr>
        <w:pStyle w:val="23"/>
        <w:numPr>
          <w:ilvl w:val="0"/>
          <w:numId w:val="4"/>
        </w:numPr>
        <w:shd w:val="clear" w:color="auto" w:fill="auto"/>
        <w:tabs>
          <w:tab w:val="left" w:pos="1276"/>
        </w:tabs>
        <w:suppressAutoHyphens/>
        <w:spacing w:before="0" w:after="0" w:line="240" w:lineRule="auto"/>
        <w:ind w:left="0" w:firstLine="709"/>
        <w:jc w:val="both"/>
        <w:rPr>
          <w:b w:val="0"/>
          <w:sz w:val="20"/>
          <w:szCs w:val="20"/>
        </w:rPr>
      </w:pPr>
      <w:r w:rsidRPr="00CB0747">
        <w:rPr>
          <w:b w:val="0"/>
          <w:sz w:val="20"/>
          <w:szCs w:val="20"/>
        </w:rPr>
        <w:t xml:space="preserve">Регламент заседания Комиссии определяется при подготовке к заседанию, и утверждается </w:t>
      </w:r>
      <w:r w:rsidRPr="00CB0747">
        <w:rPr>
          <w:b w:val="0"/>
          <w:sz w:val="20"/>
          <w:szCs w:val="20"/>
        </w:rPr>
        <w:lastRenderedPageBreak/>
        <w:t>непосредственно на заседании решением Комиссии.</w:t>
      </w:r>
    </w:p>
    <w:p w:rsidR="000D789C" w:rsidRPr="00CB0747" w:rsidRDefault="000D789C" w:rsidP="00CB0747">
      <w:pPr>
        <w:pStyle w:val="23"/>
        <w:numPr>
          <w:ilvl w:val="0"/>
          <w:numId w:val="4"/>
        </w:numPr>
        <w:shd w:val="clear" w:color="auto" w:fill="auto"/>
        <w:tabs>
          <w:tab w:val="left" w:pos="1276"/>
          <w:tab w:val="left" w:pos="2146"/>
        </w:tabs>
        <w:suppressAutoHyphens/>
        <w:spacing w:before="0" w:after="0" w:line="240" w:lineRule="auto"/>
        <w:ind w:left="0" w:firstLine="709"/>
        <w:jc w:val="both"/>
        <w:rPr>
          <w:b w:val="0"/>
          <w:sz w:val="20"/>
          <w:szCs w:val="20"/>
        </w:rPr>
      </w:pPr>
      <w:r w:rsidRPr="00CB0747">
        <w:rPr>
          <w:b w:val="0"/>
          <w:sz w:val="20"/>
          <w:szCs w:val="20"/>
        </w:rPr>
        <w:t>При голосовании член Комиссии имеет один голос и голосует лично. Член Комиссии, не согласный с предлагаемым Комиссией решением, вправе на заседании Комиссии, на котором указанное решение принимается, довести до сведения членов Комиссии свое особое мнение, которое вносится в протокол. Особое мнение, изложенное в письменной форме, прилагается к протоколу заседания Комиссии.</w:t>
      </w:r>
    </w:p>
    <w:p w:rsidR="000D789C" w:rsidRPr="00CB0747" w:rsidRDefault="000D789C" w:rsidP="00CB0747">
      <w:pPr>
        <w:pStyle w:val="23"/>
        <w:numPr>
          <w:ilvl w:val="0"/>
          <w:numId w:val="4"/>
        </w:numPr>
        <w:shd w:val="clear" w:color="auto" w:fill="auto"/>
        <w:tabs>
          <w:tab w:val="left" w:pos="1276"/>
        </w:tabs>
        <w:suppressAutoHyphens/>
        <w:spacing w:before="0" w:after="0" w:line="240" w:lineRule="auto"/>
        <w:ind w:left="0" w:firstLine="709"/>
        <w:jc w:val="both"/>
        <w:rPr>
          <w:b w:val="0"/>
          <w:sz w:val="20"/>
          <w:szCs w:val="20"/>
        </w:rPr>
      </w:pPr>
      <w:r w:rsidRPr="00CB0747">
        <w:rPr>
          <w:b w:val="0"/>
          <w:sz w:val="20"/>
          <w:szCs w:val="20"/>
        </w:rPr>
        <w:t xml:space="preserve"> Решения</w:t>
      </w:r>
      <w:r w:rsidRPr="00CB0747">
        <w:rPr>
          <w:b w:val="0"/>
          <w:sz w:val="20"/>
          <w:szCs w:val="20"/>
        </w:rPr>
        <w:tab/>
        <w:t>Комиссии принимаются большинством голосов присутствующих на заседании членов Комиссии. При равенстве голосов решающим является голос председателя Комиссии.</w:t>
      </w:r>
    </w:p>
    <w:p w:rsidR="000D789C" w:rsidRPr="00CB0747" w:rsidRDefault="000D789C" w:rsidP="00CB0747">
      <w:pPr>
        <w:pStyle w:val="23"/>
        <w:numPr>
          <w:ilvl w:val="0"/>
          <w:numId w:val="4"/>
        </w:numPr>
        <w:shd w:val="clear" w:color="auto" w:fill="auto"/>
        <w:tabs>
          <w:tab w:val="left" w:pos="1276"/>
          <w:tab w:val="left" w:pos="2142"/>
        </w:tabs>
        <w:suppressAutoHyphens/>
        <w:spacing w:before="0" w:after="0" w:line="240" w:lineRule="auto"/>
        <w:ind w:left="0" w:firstLine="709"/>
        <w:jc w:val="both"/>
        <w:rPr>
          <w:b w:val="0"/>
          <w:sz w:val="20"/>
          <w:szCs w:val="20"/>
        </w:rPr>
      </w:pPr>
      <w:r w:rsidRPr="00CB0747">
        <w:rPr>
          <w:b w:val="0"/>
          <w:sz w:val="20"/>
          <w:szCs w:val="20"/>
        </w:rPr>
        <w:t>Результаты голосования, оглашенные председателем Комиссии, вносятся в протокол.</w:t>
      </w:r>
    </w:p>
    <w:p w:rsidR="000D789C" w:rsidRPr="00CB0747" w:rsidRDefault="000D789C" w:rsidP="00CB0747">
      <w:pPr>
        <w:pStyle w:val="23"/>
        <w:numPr>
          <w:ilvl w:val="0"/>
          <w:numId w:val="4"/>
        </w:numPr>
        <w:shd w:val="clear" w:color="auto" w:fill="auto"/>
        <w:tabs>
          <w:tab w:val="left" w:pos="1276"/>
          <w:tab w:val="left" w:pos="2146"/>
        </w:tabs>
        <w:suppressAutoHyphens/>
        <w:spacing w:before="0" w:after="0" w:line="240" w:lineRule="auto"/>
        <w:ind w:left="0" w:firstLine="709"/>
        <w:jc w:val="both"/>
        <w:rPr>
          <w:b w:val="0"/>
          <w:sz w:val="20"/>
          <w:szCs w:val="20"/>
        </w:rPr>
      </w:pPr>
      <w:r w:rsidRPr="00CB0747">
        <w:rPr>
          <w:b w:val="0"/>
          <w:sz w:val="20"/>
          <w:szCs w:val="20"/>
        </w:rPr>
        <w:t>При проведении закрытых заседаний Комиссии (закрытого обсуждения отдельных вопросов) подготовка материалов, допуск на заседания, стенографирование, оформление протоколов и принимаемых решений осуществляются с соблюдением режима секретности.</w:t>
      </w:r>
    </w:p>
    <w:p w:rsidR="000D789C" w:rsidRPr="00CB0747" w:rsidRDefault="000D789C" w:rsidP="00CB0747">
      <w:pPr>
        <w:pStyle w:val="23"/>
        <w:numPr>
          <w:ilvl w:val="0"/>
          <w:numId w:val="4"/>
        </w:numPr>
        <w:shd w:val="clear" w:color="auto" w:fill="auto"/>
        <w:tabs>
          <w:tab w:val="left" w:pos="1276"/>
          <w:tab w:val="left" w:pos="2151"/>
        </w:tabs>
        <w:suppressAutoHyphens/>
        <w:spacing w:before="0" w:after="0" w:line="240" w:lineRule="auto"/>
        <w:ind w:left="0" w:firstLine="709"/>
        <w:jc w:val="both"/>
        <w:rPr>
          <w:b w:val="0"/>
          <w:sz w:val="20"/>
          <w:szCs w:val="20"/>
        </w:rPr>
      </w:pPr>
      <w:r w:rsidRPr="00CB0747">
        <w:rPr>
          <w:b w:val="0"/>
          <w:sz w:val="20"/>
          <w:szCs w:val="20"/>
        </w:rPr>
        <w:t>Материалы, содержащие сведения, составляющие государственную тайну, вручаются членам Комиссии под роспись в реестре во время регистрации перед заседанием и подлежат возврату секретарю Комиссии по окончании заседания.</w:t>
      </w:r>
    </w:p>
    <w:p w:rsidR="000D789C" w:rsidRPr="00CB0747" w:rsidRDefault="000D789C" w:rsidP="00CB0747">
      <w:pPr>
        <w:pStyle w:val="23"/>
        <w:numPr>
          <w:ilvl w:val="0"/>
          <w:numId w:val="4"/>
        </w:numPr>
        <w:shd w:val="clear" w:color="auto" w:fill="auto"/>
        <w:tabs>
          <w:tab w:val="left" w:pos="1276"/>
          <w:tab w:val="left" w:pos="2146"/>
        </w:tabs>
        <w:suppressAutoHyphens/>
        <w:spacing w:before="0" w:after="0" w:line="240" w:lineRule="auto"/>
        <w:ind w:left="0" w:firstLine="709"/>
        <w:jc w:val="both"/>
        <w:rPr>
          <w:b w:val="0"/>
          <w:sz w:val="20"/>
          <w:szCs w:val="20"/>
        </w:rPr>
      </w:pPr>
      <w:r w:rsidRPr="00CB0747">
        <w:rPr>
          <w:b w:val="0"/>
          <w:sz w:val="20"/>
          <w:szCs w:val="20"/>
        </w:rPr>
        <w:t>Присутствие представителей средств массовой информации и проведение кино-, видео- и фотосъемок, а также звукозаписи на заседаниях Комиссии организуются в порядке, определяемом председателем или, по его поручению, секретарем Комиссии.</w:t>
      </w:r>
    </w:p>
    <w:p w:rsidR="000D789C" w:rsidRPr="00CB0747" w:rsidRDefault="000D789C" w:rsidP="00CB0747">
      <w:pPr>
        <w:pStyle w:val="23"/>
        <w:numPr>
          <w:ilvl w:val="0"/>
          <w:numId w:val="4"/>
        </w:numPr>
        <w:shd w:val="clear" w:color="auto" w:fill="auto"/>
        <w:tabs>
          <w:tab w:val="left" w:pos="1276"/>
          <w:tab w:val="left" w:pos="2142"/>
        </w:tabs>
        <w:suppressAutoHyphens/>
        <w:spacing w:before="0" w:after="0" w:line="240" w:lineRule="auto"/>
        <w:ind w:left="0" w:firstLine="709"/>
        <w:jc w:val="both"/>
        <w:rPr>
          <w:b w:val="0"/>
          <w:sz w:val="20"/>
          <w:szCs w:val="20"/>
        </w:rPr>
      </w:pPr>
      <w:r w:rsidRPr="00CB0747">
        <w:rPr>
          <w:b w:val="0"/>
          <w:sz w:val="20"/>
          <w:szCs w:val="20"/>
        </w:rPr>
        <w:t>На заседаниях Комиссии по решению председателя Комиссии ведется стенографическая запись и аудиозапись заседания.</w:t>
      </w:r>
    </w:p>
    <w:p w:rsidR="000D789C" w:rsidRPr="00CB0747" w:rsidRDefault="000D789C" w:rsidP="00CB0747">
      <w:pPr>
        <w:pStyle w:val="23"/>
        <w:numPr>
          <w:ilvl w:val="0"/>
          <w:numId w:val="4"/>
        </w:numPr>
        <w:shd w:val="clear" w:color="auto" w:fill="auto"/>
        <w:tabs>
          <w:tab w:val="left" w:pos="1276"/>
          <w:tab w:val="left" w:pos="2146"/>
        </w:tabs>
        <w:suppressAutoHyphens/>
        <w:spacing w:before="0" w:after="0" w:line="240" w:lineRule="auto"/>
        <w:ind w:left="0" w:firstLine="709"/>
        <w:jc w:val="both"/>
        <w:rPr>
          <w:b w:val="0"/>
          <w:sz w:val="20"/>
          <w:szCs w:val="20"/>
        </w:rPr>
      </w:pPr>
      <w:r w:rsidRPr="00CB0747">
        <w:rPr>
          <w:b w:val="0"/>
          <w:sz w:val="20"/>
          <w:szCs w:val="20"/>
        </w:rPr>
        <w:t>Участникам заседания и приглашенным лицам не разрешается приносить на заседание кино-, видео- и фотоаппаратуру, звукозаписывающие устройства, а также средства связи.</w:t>
      </w:r>
    </w:p>
    <w:p w:rsidR="000D789C" w:rsidRPr="00CB0747" w:rsidRDefault="000D789C" w:rsidP="00CB0747">
      <w:pPr>
        <w:pStyle w:val="23"/>
        <w:numPr>
          <w:ilvl w:val="0"/>
          <w:numId w:val="17"/>
        </w:numPr>
        <w:shd w:val="clear" w:color="auto" w:fill="auto"/>
        <w:tabs>
          <w:tab w:val="clear" w:pos="-141"/>
          <w:tab w:val="num" w:pos="708"/>
          <w:tab w:val="left" w:pos="1843"/>
        </w:tabs>
        <w:suppressAutoHyphens/>
        <w:spacing w:before="0" w:after="0" w:line="240" w:lineRule="auto"/>
        <w:ind w:left="0" w:firstLine="709"/>
        <w:jc w:val="left"/>
        <w:rPr>
          <w:b w:val="0"/>
          <w:sz w:val="20"/>
          <w:szCs w:val="20"/>
        </w:rPr>
      </w:pPr>
      <w:r w:rsidRPr="00CB0747">
        <w:rPr>
          <w:b w:val="0"/>
          <w:sz w:val="20"/>
          <w:szCs w:val="20"/>
        </w:rPr>
        <w:t>Оформление решений, принятых на заседаниях Комиссии</w:t>
      </w:r>
    </w:p>
    <w:p w:rsidR="000D789C" w:rsidRPr="00CB0747" w:rsidRDefault="000D789C" w:rsidP="00CB0747">
      <w:pPr>
        <w:pStyle w:val="23"/>
        <w:numPr>
          <w:ilvl w:val="0"/>
          <w:numId w:val="4"/>
        </w:numPr>
        <w:shd w:val="clear" w:color="auto" w:fill="auto"/>
        <w:tabs>
          <w:tab w:val="left" w:pos="1426"/>
        </w:tabs>
        <w:suppressAutoHyphens/>
        <w:spacing w:before="0" w:after="0" w:line="240" w:lineRule="auto"/>
        <w:ind w:left="0" w:firstLine="709"/>
        <w:jc w:val="both"/>
        <w:rPr>
          <w:b w:val="0"/>
          <w:sz w:val="20"/>
          <w:szCs w:val="20"/>
        </w:rPr>
      </w:pPr>
      <w:r w:rsidRPr="00CB0747">
        <w:rPr>
          <w:b w:val="0"/>
          <w:sz w:val="20"/>
          <w:szCs w:val="20"/>
        </w:rPr>
        <w:t>Решения Комиссии оформляются протоколом, который в десятидневный срок после даты проведения заседания готовится секретарем Комиссии и подписывается председателем Комиссии.</w:t>
      </w:r>
    </w:p>
    <w:p w:rsidR="000D789C" w:rsidRPr="00CB0747" w:rsidRDefault="000D789C" w:rsidP="00CB0747">
      <w:pPr>
        <w:pStyle w:val="23"/>
        <w:numPr>
          <w:ilvl w:val="0"/>
          <w:numId w:val="4"/>
        </w:numPr>
        <w:shd w:val="clear" w:color="auto" w:fill="auto"/>
        <w:suppressAutoHyphens/>
        <w:spacing w:before="0" w:after="0" w:line="240" w:lineRule="auto"/>
        <w:ind w:left="0" w:firstLine="709"/>
        <w:jc w:val="both"/>
        <w:rPr>
          <w:b w:val="0"/>
          <w:sz w:val="20"/>
          <w:szCs w:val="20"/>
        </w:rPr>
      </w:pPr>
      <w:r w:rsidRPr="00CB0747">
        <w:rPr>
          <w:b w:val="0"/>
          <w:sz w:val="20"/>
          <w:szCs w:val="20"/>
        </w:rPr>
        <w:t>В решении Комиссии указываются: фамилии лица, проводящего заседание Комиссии, и присутствующих на заседании членов Комиссии, приглашенных лиц, вопросы, рассмотренные в ходе заседания, принятые решения.</w:t>
      </w:r>
    </w:p>
    <w:p w:rsidR="000D789C" w:rsidRPr="00CB0747" w:rsidRDefault="000D789C" w:rsidP="00CB0747">
      <w:pPr>
        <w:pStyle w:val="23"/>
        <w:numPr>
          <w:ilvl w:val="0"/>
          <w:numId w:val="4"/>
        </w:numPr>
        <w:shd w:val="clear" w:color="auto" w:fill="auto"/>
        <w:suppressAutoHyphens/>
        <w:spacing w:before="0" w:after="0" w:line="240" w:lineRule="auto"/>
        <w:ind w:left="0" w:firstLine="709"/>
        <w:jc w:val="both"/>
        <w:rPr>
          <w:b w:val="0"/>
          <w:sz w:val="20"/>
          <w:szCs w:val="20"/>
        </w:rPr>
      </w:pPr>
      <w:r w:rsidRPr="00CB0747">
        <w:rPr>
          <w:b w:val="0"/>
          <w:sz w:val="20"/>
          <w:szCs w:val="20"/>
        </w:rPr>
        <w:t>В случае необходимости доработки проектов, рассмотренных на заседании Комиссии материалов, по которым высказаны предложения и замечания, в решении Комиссии отражается соответствующее поручение членам Комиссии.</w:t>
      </w:r>
    </w:p>
    <w:p w:rsidR="000D789C" w:rsidRPr="00CB0747" w:rsidRDefault="000D789C" w:rsidP="00CB0747">
      <w:pPr>
        <w:pStyle w:val="23"/>
        <w:shd w:val="clear" w:color="auto" w:fill="auto"/>
        <w:tabs>
          <w:tab w:val="left" w:pos="1637"/>
        </w:tabs>
        <w:spacing w:before="0" w:after="0" w:line="240" w:lineRule="auto"/>
        <w:ind w:firstLine="709"/>
        <w:jc w:val="both"/>
        <w:rPr>
          <w:b w:val="0"/>
          <w:sz w:val="20"/>
          <w:szCs w:val="20"/>
        </w:rPr>
      </w:pPr>
      <w:r w:rsidRPr="00CB0747">
        <w:rPr>
          <w:b w:val="0"/>
          <w:sz w:val="20"/>
          <w:szCs w:val="20"/>
        </w:rPr>
        <w:t>46.  Решения Комиссии (выписки из решений Комиссии) направляются в подразделения территориальных органов федеральных органов исполнительной власти, органов исполнительной власти Костромской области, иные государственные органы, органы местного самоуправления в части, их касающейся, в трехдневный срок после получения секретарем Комиссии подписанного решения Комиссии, а также доводятся до сведения общественных объединений и организаций.</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 xml:space="preserve">47. </w:t>
      </w:r>
      <w:proofErr w:type="gramStart"/>
      <w:r w:rsidRPr="00CB0747">
        <w:rPr>
          <w:b w:val="0"/>
          <w:sz w:val="20"/>
          <w:szCs w:val="20"/>
        </w:rPr>
        <w:t>Контроль за</w:t>
      </w:r>
      <w:proofErr w:type="gramEnd"/>
      <w:r w:rsidRPr="00CB0747">
        <w:rPr>
          <w:b w:val="0"/>
          <w:sz w:val="20"/>
          <w:szCs w:val="20"/>
        </w:rPr>
        <w:t xml:space="preserve"> исполнением решений и поручений, содержащихся в решениях Комиссии, осуществляет секретарь Комиссии.</w:t>
      </w:r>
    </w:p>
    <w:p w:rsidR="000D789C" w:rsidRPr="00CB0747" w:rsidRDefault="000D789C" w:rsidP="00CB0747">
      <w:pPr>
        <w:pStyle w:val="23"/>
        <w:shd w:val="clear" w:color="auto" w:fill="auto"/>
        <w:spacing w:before="0" w:after="0" w:line="240" w:lineRule="auto"/>
        <w:ind w:firstLine="709"/>
        <w:jc w:val="both"/>
        <w:rPr>
          <w:b w:val="0"/>
          <w:sz w:val="20"/>
          <w:szCs w:val="20"/>
        </w:rPr>
      </w:pPr>
      <w:r w:rsidRPr="00CB0747">
        <w:rPr>
          <w:b w:val="0"/>
          <w:sz w:val="20"/>
          <w:szCs w:val="20"/>
        </w:rPr>
        <w:t>Секретарь Комиссии снимает с контроля исполнение поручений на основании решения председателя Комиссии, о чем информирует исполнителей.</w:t>
      </w:r>
    </w:p>
    <w:p w:rsidR="000D789C" w:rsidRPr="000D789C" w:rsidRDefault="000D789C" w:rsidP="000D789C">
      <w:pPr>
        <w:shd w:val="clear" w:color="auto" w:fill="FFFFFF"/>
        <w:spacing w:line="274" w:lineRule="exact"/>
        <w:jc w:val="right"/>
        <w:rPr>
          <w:color w:val="000000"/>
          <w:spacing w:val="-4"/>
        </w:rPr>
      </w:pPr>
    </w:p>
    <w:p w:rsidR="000D789C" w:rsidRPr="000D789C" w:rsidRDefault="000D789C" w:rsidP="00CB0747">
      <w:pPr>
        <w:shd w:val="clear" w:color="auto" w:fill="FFFFFF"/>
        <w:spacing w:line="274" w:lineRule="exact"/>
        <w:rPr>
          <w:color w:val="000000"/>
          <w:spacing w:val="-4"/>
        </w:rPr>
      </w:pPr>
    </w:p>
    <w:p w:rsidR="000D789C" w:rsidRPr="000D789C" w:rsidRDefault="000D789C" w:rsidP="000D789C">
      <w:pPr>
        <w:shd w:val="clear" w:color="auto" w:fill="FFFFFF"/>
        <w:spacing w:line="274" w:lineRule="exact"/>
        <w:jc w:val="right"/>
        <w:rPr>
          <w:color w:val="000000"/>
          <w:spacing w:val="-4"/>
        </w:rPr>
      </w:pPr>
    </w:p>
    <w:p w:rsidR="000D789C" w:rsidRPr="000D789C" w:rsidRDefault="000D789C" w:rsidP="00CB0747">
      <w:pPr>
        <w:shd w:val="clear" w:color="auto" w:fill="FFFFFF"/>
        <w:rPr>
          <w:color w:val="000000"/>
          <w:spacing w:val="-5"/>
        </w:rPr>
      </w:pPr>
    </w:p>
    <w:p w:rsidR="000D789C" w:rsidRPr="000D789C" w:rsidRDefault="000D789C" w:rsidP="000D789C">
      <w:pPr>
        <w:shd w:val="clear" w:color="auto" w:fill="FFFFFF"/>
        <w:jc w:val="right"/>
        <w:rPr>
          <w:color w:val="000000"/>
          <w:spacing w:val="-5"/>
        </w:rPr>
      </w:pPr>
      <w:r w:rsidRPr="000D789C">
        <w:rPr>
          <w:color w:val="000000"/>
          <w:spacing w:val="-5"/>
        </w:rPr>
        <w:t>Приложение № 3</w:t>
      </w:r>
    </w:p>
    <w:p w:rsidR="000D789C" w:rsidRPr="000D789C" w:rsidRDefault="000D789C" w:rsidP="000D789C">
      <w:pPr>
        <w:shd w:val="clear" w:color="auto" w:fill="FFFFFF"/>
        <w:jc w:val="right"/>
      </w:pPr>
    </w:p>
    <w:p w:rsidR="000D789C" w:rsidRPr="000D789C" w:rsidRDefault="000D789C" w:rsidP="000D789C">
      <w:pPr>
        <w:shd w:val="clear" w:color="auto" w:fill="FFFFFF"/>
        <w:ind w:left="5940"/>
        <w:jc w:val="right"/>
        <w:rPr>
          <w:color w:val="000000"/>
          <w:spacing w:val="-3"/>
        </w:rPr>
      </w:pPr>
      <w:r w:rsidRPr="000D789C">
        <w:rPr>
          <w:color w:val="000000"/>
          <w:spacing w:val="-3"/>
        </w:rPr>
        <w:t>к постановлению администрации</w:t>
      </w:r>
    </w:p>
    <w:p w:rsidR="000D789C" w:rsidRPr="000D789C" w:rsidRDefault="000D789C" w:rsidP="000D789C">
      <w:pPr>
        <w:shd w:val="clear" w:color="auto" w:fill="FFFFFF"/>
        <w:ind w:left="5940" w:hanging="1545"/>
        <w:jc w:val="right"/>
        <w:rPr>
          <w:color w:val="000000"/>
          <w:spacing w:val="-3"/>
        </w:rPr>
      </w:pPr>
      <w:r w:rsidRPr="000D789C">
        <w:rPr>
          <w:color w:val="000000"/>
          <w:spacing w:val="-3"/>
        </w:rPr>
        <w:t>Островского    муниципального  района</w:t>
      </w:r>
    </w:p>
    <w:p w:rsidR="000D789C" w:rsidRPr="00CB0747" w:rsidRDefault="000D789C" w:rsidP="00CB0747">
      <w:pPr>
        <w:shd w:val="clear" w:color="auto" w:fill="FFFFFF"/>
        <w:ind w:left="5940"/>
        <w:jc w:val="right"/>
        <w:rPr>
          <w:b/>
          <w:bCs/>
          <w:color w:val="000000"/>
          <w:spacing w:val="-1"/>
        </w:rPr>
      </w:pPr>
      <w:r w:rsidRPr="000D789C">
        <w:rPr>
          <w:color w:val="000000"/>
          <w:spacing w:val="-3"/>
        </w:rPr>
        <w:t xml:space="preserve">  от 07 февраля 2018 г. № 64</w:t>
      </w:r>
    </w:p>
    <w:p w:rsidR="000D789C" w:rsidRPr="000D789C" w:rsidRDefault="000D789C" w:rsidP="000D789C">
      <w:pPr>
        <w:shd w:val="clear" w:color="auto" w:fill="FFFFFF"/>
        <w:spacing w:line="274" w:lineRule="exact"/>
        <w:ind w:left="4608"/>
        <w:rPr>
          <w:b/>
          <w:bCs/>
          <w:color w:val="000000"/>
          <w:spacing w:val="-4"/>
        </w:rPr>
      </w:pPr>
    </w:p>
    <w:p w:rsidR="000D789C" w:rsidRPr="000D789C" w:rsidRDefault="000D789C" w:rsidP="000D789C">
      <w:pPr>
        <w:shd w:val="clear" w:color="auto" w:fill="FFFFFF"/>
        <w:spacing w:line="274" w:lineRule="exact"/>
        <w:ind w:left="3828"/>
        <w:rPr>
          <w:b/>
          <w:bCs/>
          <w:color w:val="000000"/>
          <w:spacing w:val="-4"/>
        </w:rPr>
      </w:pPr>
    </w:p>
    <w:p w:rsidR="000D789C" w:rsidRPr="000D789C" w:rsidRDefault="000D789C" w:rsidP="000D789C">
      <w:pPr>
        <w:shd w:val="clear" w:color="auto" w:fill="FFFFFF"/>
        <w:spacing w:line="274" w:lineRule="exact"/>
        <w:ind w:left="4608"/>
        <w:rPr>
          <w:bCs/>
          <w:color w:val="000000"/>
          <w:spacing w:val="-4"/>
        </w:rPr>
      </w:pPr>
      <w:r w:rsidRPr="000D789C">
        <w:rPr>
          <w:bCs/>
          <w:color w:val="000000"/>
          <w:spacing w:val="-4"/>
        </w:rPr>
        <w:t>Состав</w:t>
      </w:r>
    </w:p>
    <w:p w:rsidR="000D789C" w:rsidRPr="000D789C" w:rsidRDefault="000D789C" w:rsidP="000D789C">
      <w:pPr>
        <w:shd w:val="clear" w:color="auto" w:fill="FFFFFF"/>
        <w:spacing w:line="278" w:lineRule="exact"/>
        <w:ind w:left="2875" w:right="2010"/>
        <w:jc w:val="center"/>
        <w:rPr>
          <w:bCs/>
          <w:color w:val="000000"/>
          <w:spacing w:val="-1"/>
        </w:rPr>
      </w:pPr>
      <w:r w:rsidRPr="000D789C">
        <w:rPr>
          <w:bCs/>
          <w:color w:val="000000"/>
          <w:spacing w:val="-3"/>
        </w:rPr>
        <w:t xml:space="preserve">антитеррористической комиссии </w:t>
      </w:r>
      <w:r w:rsidRPr="000D789C">
        <w:rPr>
          <w:bCs/>
          <w:color w:val="000000"/>
          <w:spacing w:val="-1"/>
        </w:rPr>
        <w:t>Островского муниципального района</w:t>
      </w:r>
    </w:p>
    <w:p w:rsidR="000D789C" w:rsidRPr="000D789C" w:rsidRDefault="000D789C" w:rsidP="000D789C">
      <w:pPr>
        <w:shd w:val="clear" w:color="auto" w:fill="FFFFFF"/>
        <w:spacing w:line="278" w:lineRule="exact"/>
        <w:ind w:left="2875" w:right="2842"/>
        <w:jc w:val="center"/>
        <w:rPr>
          <w:b/>
          <w:bCs/>
          <w:color w:val="000000"/>
          <w:spacing w:val="-1"/>
        </w:rPr>
      </w:pPr>
    </w:p>
    <w:p w:rsidR="000D789C" w:rsidRPr="000D789C" w:rsidRDefault="000D789C" w:rsidP="000D789C">
      <w:pPr>
        <w:shd w:val="clear" w:color="auto" w:fill="FFFFFF"/>
        <w:spacing w:line="278" w:lineRule="exact"/>
        <w:ind w:left="2875" w:right="2842"/>
        <w:jc w:val="center"/>
        <w:rPr>
          <w:b/>
          <w:bCs/>
          <w:color w:val="000000"/>
          <w:spacing w:val="-1"/>
        </w:rPr>
      </w:pPr>
    </w:p>
    <w:tbl>
      <w:tblPr>
        <w:tblW w:w="10207" w:type="dxa"/>
        <w:tblInd w:w="-318" w:type="dxa"/>
        <w:tblLayout w:type="fixed"/>
        <w:tblLook w:val="01E0"/>
      </w:tblPr>
      <w:tblGrid>
        <w:gridCol w:w="426"/>
        <w:gridCol w:w="4395"/>
        <w:gridCol w:w="5386"/>
      </w:tblGrid>
      <w:tr w:rsidR="000D789C" w:rsidRPr="000D789C" w:rsidTr="000D789C">
        <w:tc>
          <w:tcPr>
            <w:tcW w:w="426" w:type="dxa"/>
            <w:shd w:val="clear" w:color="auto" w:fill="auto"/>
          </w:tcPr>
          <w:p w:rsidR="000D789C" w:rsidRPr="000D789C" w:rsidRDefault="000D789C" w:rsidP="000D789C">
            <w:pPr>
              <w:spacing w:line="278" w:lineRule="exact"/>
              <w:jc w:val="center"/>
            </w:pPr>
          </w:p>
        </w:tc>
        <w:tc>
          <w:tcPr>
            <w:tcW w:w="4395" w:type="dxa"/>
            <w:shd w:val="clear" w:color="auto" w:fill="auto"/>
          </w:tcPr>
          <w:p w:rsidR="000D789C" w:rsidRPr="000D789C" w:rsidRDefault="000D789C" w:rsidP="000D789C">
            <w:pPr>
              <w:spacing w:line="278" w:lineRule="exact"/>
              <w:ind w:right="-108"/>
            </w:pPr>
            <w:r w:rsidRPr="000D789C">
              <w:t>Председатель комиссии</w:t>
            </w:r>
          </w:p>
          <w:p w:rsidR="000D789C" w:rsidRPr="000D789C" w:rsidRDefault="000D789C" w:rsidP="000D789C">
            <w:pPr>
              <w:spacing w:line="278" w:lineRule="exact"/>
              <w:ind w:right="-108"/>
            </w:pPr>
          </w:p>
        </w:tc>
        <w:tc>
          <w:tcPr>
            <w:tcW w:w="5386" w:type="dxa"/>
            <w:shd w:val="clear" w:color="auto" w:fill="auto"/>
          </w:tcPr>
          <w:p w:rsidR="000D789C" w:rsidRPr="000D789C" w:rsidRDefault="000D789C" w:rsidP="000D789C">
            <w:pPr>
              <w:spacing w:line="278" w:lineRule="exact"/>
            </w:pPr>
          </w:p>
        </w:tc>
      </w:tr>
      <w:tr w:rsidR="000D789C" w:rsidRPr="000D789C" w:rsidTr="000D789C">
        <w:tc>
          <w:tcPr>
            <w:tcW w:w="426" w:type="dxa"/>
            <w:shd w:val="clear" w:color="auto" w:fill="auto"/>
          </w:tcPr>
          <w:p w:rsidR="000D789C" w:rsidRPr="000D789C" w:rsidRDefault="000D789C" w:rsidP="000D789C">
            <w:pPr>
              <w:spacing w:line="278" w:lineRule="exact"/>
              <w:jc w:val="center"/>
            </w:pPr>
            <w:r w:rsidRPr="000D789C">
              <w:t>1.</w:t>
            </w:r>
          </w:p>
        </w:tc>
        <w:tc>
          <w:tcPr>
            <w:tcW w:w="4395" w:type="dxa"/>
            <w:shd w:val="clear" w:color="auto" w:fill="auto"/>
          </w:tcPr>
          <w:p w:rsidR="000D789C" w:rsidRPr="000D789C" w:rsidRDefault="000D789C" w:rsidP="000D789C">
            <w:pPr>
              <w:spacing w:line="278" w:lineRule="exact"/>
              <w:ind w:right="-108"/>
            </w:pPr>
            <w:r w:rsidRPr="000D789C">
              <w:t>Полякова Галина Анатольевна</w:t>
            </w:r>
          </w:p>
        </w:tc>
        <w:tc>
          <w:tcPr>
            <w:tcW w:w="5386" w:type="dxa"/>
            <w:shd w:val="clear" w:color="auto" w:fill="auto"/>
          </w:tcPr>
          <w:p w:rsidR="000D789C" w:rsidRPr="000D789C" w:rsidRDefault="000D789C" w:rsidP="000D789C">
            <w:pPr>
              <w:spacing w:line="278" w:lineRule="exact"/>
            </w:pPr>
            <w:r w:rsidRPr="000D789C">
              <w:t>-глава Островского муниципального района (председатель комиссии);</w:t>
            </w:r>
          </w:p>
        </w:tc>
      </w:tr>
      <w:tr w:rsidR="000D789C" w:rsidRPr="000D789C" w:rsidTr="000D789C">
        <w:tc>
          <w:tcPr>
            <w:tcW w:w="426" w:type="dxa"/>
            <w:shd w:val="clear" w:color="auto" w:fill="auto"/>
          </w:tcPr>
          <w:p w:rsidR="000D789C" w:rsidRPr="000D789C" w:rsidRDefault="000D789C" w:rsidP="000D789C">
            <w:pPr>
              <w:spacing w:line="278" w:lineRule="exact"/>
              <w:jc w:val="center"/>
            </w:pPr>
          </w:p>
        </w:tc>
        <w:tc>
          <w:tcPr>
            <w:tcW w:w="4395" w:type="dxa"/>
            <w:shd w:val="clear" w:color="auto" w:fill="auto"/>
          </w:tcPr>
          <w:p w:rsidR="000D789C" w:rsidRPr="000D789C" w:rsidRDefault="000D789C" w:rsidP="000D789C">
            <w:pPr>
              <w:spacing w:line="278" w:lineRule="exact"/>
              <w:ind w:right="-108"/>
            </w:pPr>
            <w:r w:rsidRPr="000D789C">
              <w:t>Заместитель председателя комиссии</w:t>
            </w:r>
          </w:p>
        </w:tc>
        <w:tc>
          <w:tcPr>
            <w:tcW w:w="5386" w:type="dxa"/>
            <w:shd w:val="clear" w:color="auto" w:fill="auto"/>
          </w:tcPr>
          <w:p w:rsidR="000D789C" w:rsidRPr="000D789C" w:rsidRDefault="000D789C" w:rsidP="000D789C">
            <w:pPr>
              <w:spacing w:line="278" w:lineRule="exact"/>
            </w:pPr>
          </w:p>
        </w:tc>
      </w:tr>
      <w:tr w:rsidR="000D789C" w:rsidRPr="000D789C" w:rsidTr="000D789C">
        <w:tc>
          <w:tcPr>
            <w:tcW w:w="426" w:type="dxa"/>
            <w:shd w:val="clear" w:color="auto" w:fill="auto"/>
          </w:tcPr>
          <w:p w:rsidR="000D789C" w:rsidRPr="000D789C" w:rsidRDefault="000D789C" w:rsidP="000D789C">
            <w:pPr>
              <w:spacing w:line="278" w:lineRule="exact"/>
              <w:jc w:val="center"/>
            </w:pPr>
            <w:r w:rsidRPr="000D789C">
              <w:t>2.</w:t>
            </w:r>
          </w:p>
        </w:tc>
        <w:tc>
          <w:tcPr>
            <w:tcW w:w="4395" w:type="dxa"/>
            <w:shd w:val="clear" w:color="auto" w:fill="auto"/>
          </w:tcPr>
          <w:p w:rsidR="000D789C" w:rsidRPr="000D789C" w:rsidRDefault="000D789C" w:rsidP="000D789C">
            <w:pPr>
              <w:spacing w:line="278" w:lineRule="exact"/>
              <w:ind w:right="-108"/>
            </w:pPr>
            <w:r w:rsidRPr="000D789C">
              <w:t>Груздева Татьяна Николаевна</w:t>
            </w:r>
          </w:p>
        </w:tc>
        <w:tc>
          <w:tcPr>
            <w:tcW w:w="5386" w:type="dxa"/>
            <w:shd w:val="clear" w:color="auto" w:fill="auto"/>
          </w:tcPr>
          <w:p w:rsidR="000D789C" w:rsidRPr="000D789C" w:rsidRDefault="000D789C" w:rsidP="000D789C">
            <w:pPr>
              <w:spacing w:line="278" w:lineRule="exact"/>
            </w:pPr>
            <w:r w:rsidRPr="000D789C">
              <w:t>- заместитель главы администрации Островского муниципального района;</w:t>
            </w:r>
          </w:p>
        </w:tc>
      </w:tr>
      <w:tr w:rsidR="000D789C" w:rsidRPr="000D789C" w:rsidTr="000D789C">
        <w:tc>
          <w:tcPr>
            <w:tcW w:w="426" w:type="dxa"/>
            <w:shd w:val="clear" w:color="auto" w:fill="auto"/>
          </w:tcPr>
          <w:p w:rsidR="000D789C" w:rsidRPr="000D789C" w:rsidRDefault="000D789C" w:rsidP="000D789C">
            <w:pPr>
              <w:spacing w:line="278" w:lineRule="exact"/>
              <w:jc w:val="center"/>
            </w:pPr>
          </w:p>
        </w:tc>
        <w:tc>
          <w:tcPr>
            <w:tcW w:w="4395" w:type="dxa"/>
            <w:shd w:val="clear" w:color="auto" w:fill="auto"/>
          </w:tcPr>
          <w:p w:rsidR="000D789C" w:rsidRPr="000D789C" w:rsidRDefault="000D789C" w:rsidP="000D789C">
            <w:pPr>
              <w:spacing w:line="278" w:lineRule="exact"/>
              <w:ind w:right="-108"/>
            </w:pPr>
            <w:r w:rsidRPr="000D789C">
              <w:t>Члены комиссии:</w:t>
            </w:r>
          </w:p>
          <w:p w:rsidR="000D789C" w:rsidRPr="000D789C" w:rsidRDefault="000D789C" w:rsidP="000D789C">
            <w:pPr>
              <w:spacing w:line="278" w:lineRule="exact"/>
              <w:ind w:right="-108"/>
            </w:pPr>
          </w:p>
        </w:tc>
        <w:tc>
          <w:tcPr>
            <w:tcW w:w="5386" w:type="dxa"/>
            <w:shd w:val="clear" w:color="auto" w:fill="auto"/>
          </w:tcPr>
          <w:p w:rsidR="000D789C" w:rsidRPr="000D789C" w:rsidRDefault="000D789C" w:rsidP="000D789C">
            <w:pPr>
              <w:spacing w:line="278" w:lineRule="exact"/>
            </w:pPr>
          </w:p>
        </w:tc>
      </w:tr>
      <w:tr w:rsidR="000D789C" w:rsidRPr="000D789C" w:rsidTr="000D789C">
        <w:tc>
          <w:tcPr>
            <w:tcW w:w="426" w:type="dxa"/>
            <w:shd w:val="clear" w:color="auto" w:fill="auto"/>
          </w:tcPr>
          <w:p w:rsidR="000D789C" w:rsidRPr="000D789C" w:rsidRDefault="000D789C" w:rsidP="000D789C">
            <w:pPr>
              <w:spacing w:line="278" w:lineRule="exact"/>
              <w:jc w:val="center"/>
            </w:pPr>
            <w:r w:rsidRPr="000D789C">
              <w:lastRenderedPageBreak/>
              <w:t>3.</w:t>
            </w:r>
          </w:p>
        </w:tc>
        <w:tc>
          <w:tcPr>
            <w:tcW w:w="4395" w:type="dxa"/>
            <w:shd w:val="clear" w:color="auto" w:fill="auto"/>
          </w:tcPr>
          <w:p w:rsidR="000D789C" w:rsidRPr="000D789C" w:rsidRDefault="000D789C" w:rsidP="000D789C">
            <w:pPr>
              <w:spacing w:line="278" w:lineRule="exact"/>
              <w:ind w:right="-108"/>
            </w:pPr>
            <w:r w:rsidRPr="000D789C">
              <w:t xml:space="preserve">Карпычева Оксана </w:t>
            </w:r>
            <w:proofErr w:type="spellStart"/>
            <w:r w:rsidRPr="000D789C">
              <w:t>Мироновна</w:t>
            </w:r>
            <w:proofErr w:type="spellEnd"/>
          </w:p>
        </w:tc>
        <w:tc>
          <w:tcPr>
            <w:tcW w:w="5386" w:type="dxa"/>
            <w:shd w:val="clear" w:color="auto" w:fill="auto"/>
          </w:tcPr>
          <w:p w:rsidR="000D789C" w:rsidRPr="000D789C" w:rsidRDefault="000D789C" w:rsidP="000D789C">
            <w:pPr>
              <w:spacing w:line="278" w:lineRule="exact"/>
            </w:pPr>
            <w:r w:rsidRPr="000D789C">
              <w:t>- заместитель главы администрации Островского муниципального района;</w:t>
            </w:r>
          </w:p>
        </w:tc>
      </w:tr>
      <w:tr w:rsidR="000D789C" w:rsidRPr="000D789C" w:rsidTr="000D789C">
        <w:tc>
          <w:tcPr>
            <w:tcW w:w="426" w:type="dxa"/>
            <w:shd w:val="clear" w:color="auto" w:fill="auto"/>
          </w:tcPr>
          <w:p w:rsidR="000D789C" w:rsidRPr="000D789C" w:rsidRDefault="000D789C" w:rsidP="000D789C">
            <w:pPr>
              <w:spacing w:line="278" w:lineRule="exact"/>
              <w:jc w:val="center"/>
            </w:pPr>
            <w:r w:rsidRPr="000D789C">
              <w:t>4.</w:t>
            </w:r>
          </w:p>
        </w:tc>
        <w:tc>
          <w:tcPr>
            <w:tcW w:w="4395" w:type="dxa"/>
            <w:shd w:val="clear" w:color="auto" w:fill="auto"/>
          </w:tcPr>
          <w:p w:rsidR="000D789C" w:rsidRPr="000D789C" w:rsidRDefault="000D789C" w:rsidP="000D789C">
            <w:pPr>
              <w:spacing w:line="278" w:lineRule="exact"/>
              <w:ind w:right="-108"/>
            </w:pPr>
            <w:r w:rsidRPr="000D789C">
              <w:t>Смирнова Людмила Николаевна</w:t>
            </w:r>
          </w:p>
        </w:tc>
        <w:tc>
          <w:tcPr>
            <w:tcW w:w="5386" w:type="dxa"/>
            <w:shd w:val="clear" w:color="auto" w:fill="auto"/>
          </w:tcPr>
          <w:p w:rsidR="000D789C" w:rsidRPr="000D789C" w:rsidRDefault="000D789C" w:rsidP="000D789C">
            <w:pPr>
              <w:spacing w:line="278" w:lineRule="exact"/>
            </w:pPr>
            <w:r w:rsidRPr="000D789C">
              <w:t>- заместитель главы администрации Островского муниципального района;</w:t>
            </w:r>
          </w:p>
        </w:tc>
      </w:tr>
      <w:tr w:rsidR="000D789C" w:rsidRPr="000D789C" w:rsidTr="000D789C">
        <w:tc>
          <w:tcPr>
            <w:tcW w:w="426" w:type="dxa"/>
            <w:shd w:val="clear" w:color="auto" w:fill="auto"/>
          </w:tcPr>
          <w:p w:rsidR="000D789C" w:rsidRPr="000D789C" w:rsidRDefault="000D789C" w:rsidP="000D789C">
            <w:pPr>
              <w:spacing w:line="278" w:lineRule="exact"/>
              <w:jc w:val="center"/>
            </w:pPr>
            <w:r w:rsidRPr="000D789C">
              <w:t>5.</w:t>
            </w:r>
          </w:p>
        </w:tc>
        <w:tc>
          <w:tcPr>
            <w:tcW w:w="4395" w:type="dxa"/>
            <w:shd w:val="clear" w:color="auto" w:fill="auto"/>
          </w:tcPr>
          <w:p w:rsidR="000D789C" w:rsidRPr="000D789C" w:rsidRDefault="000D789C" w:rsidP="000D789C">
            <w:pPr>
              <w:spacing w:line="278" w:lineRule="exact"/>
              <w:ind w:right="-108"/>
            </w:pPr>
            <w:r w:rsidRPr="000D789C">
              <w:t>Терехов Вячеслав Николаевич</w:t>
            </w:r>
          </w:p>
        </w:tc>
        <w:tc>
          <w:tcPr>
            <w:tcW w:w="5386" w:type="dxa"/>
            <w:shd w:val="clear" w:color="auto" w:fill="auto"/>
          </w:tcPr>
          <w:p w:rsidR="000D789C" w:rsidRPr="000D789C" w:rsidRDefault="000D789C" w:rsidP="000D789C">
            <w:pPr>
              <w:spacing w:line="278" w:lineRule="exact"/>
              <w:ind w:right="-170"/>
            </w:pPr>
            <w:r w:rsidRPr="000D789C">
              <w:t>-начальник межмуниципального отдела МВД России «Островский»  (по согласованию);</w:t>
            </w:r>
          </w:p>
        </w:tc>
      </w:tr>
      <w:tr w:rsidR="000D789C" w:rsidRPr="000D789C" w:rsidTr="000D789C">
        <w:tc>
          <w:tcPr>
            <w:tcW w:w="426" w:type="dxa"/>
            <w:shd w:val="clear" w:color="auto" w:fill="auto"/>
          </w:tcPr>
          <w:p w:rsidR="000D789C" w:rsidRPr="000D789C" w:rsidRDefault="000D789C" w:rsidP="000D789C">
            <w:pPr>
              <w:spacing w:line="278" w:lineRule="exact"/>
              <w:jc w:val="center"/>
            </w:pPr>
            <w:r w:rsidRPr="000D789C">
              <w:t>6.</w:t>
            </w:r>
          </w:p>
        </w:tc>
        <w:tc>
          <w:tcPr>
            <w:tcW w:w="4395" w:type="dxa"/>
            <w:shd w:val="clear" w:color="auto" w:fill="auto"/>
          </w:tcPr>
          <w:p w:rsidR="000D789C" w:rsidRPr="000D789C" w:rsidRDefault="000D789C" w:rsidP="000D789C">
            <w:pPr>
              <w:spacing w:line="278" w:lineRule="exact"/>
              <w:ind w:right="-108"/>
            </w:pPr>
            <w:r w:rsidRPr="000D789C">
              <w:t>Петрова Алевтина Николаевна</w:t>
            </w:r>
          </w:p>
        </w:tc>
        <w:tc>
          <w:tcPr>
            <w:tcW w:w="5386" w:type="dxa"/>
            <w:shd w:val="clear" w:color="auto" w:fill="auto"/>
          </w:tcPr>
          <w:p w:rsidR="000D789C" w:rsidRPr="000D789C" w:rsidRDefault="000D789C" w:rsidP="000D789C">
            <w:pPr>
              <w:spacing w:line="278" w:lineRule="exact"/>
              <w:ind w:right="-170"/>
            </w:pPr>
            <w:r w:rsidRPr="000D789C">
              <w:t>-главный врач ОГБУЗ «Островская РБ» (по согласованию)</w:t>
            </w:r>
          </w:p>
        </w:tc>
      </w:tr>
      <w:tr w:rsidR="000D789C" w:rsidRPr="000D789C" w:rsidTr="000D789C">
        <w:tc>
          <w:tcPr>
            <w:tcW w:w="426" w:type="dxa"/>
            <w:shd w:val="clear" w:color="auto" w:fill="auto"/>
          </w:tcPr>
          <w:p w:rsidR="000D789C" w:rsidRPr="000D789C" w:rsidRDefault="000D789C" w:rsidP="000D789C">
            <w:pPr>
              <w:spacing w:line="278" w:lineRule="exact"/>
              <w:jc w:val="center"/>
            </w:pPr>
            <w:r w:rsidRPr="000D789C">
              <w:t>7.</w:t>
            </w:r>
          </w:p>
        </w:tc>
        <w:tc>
          <w:tcPr>
            <w:tcW w:w="4395" w:type="dxa"/>
            <w:shd w:val="clear" w:color="auto" w:fill="auto"/>
          </w:tcPr>
          <w:p w:rsidR="000D789C" w:rsidRPr="000D789C" w:rsidRDefault="000D789C" w:rsidP="000D789C">
            <w:pPr>
              <w:spacing w:line="278" w:lineRule="exact"/>
              <w:ind w:right="-108"/>
            </w:pPr>
            <w:r w:rsidRPr="000D789C">
              <w:t>Сироткин Анатолий Иванович</w:t>
            </w:r>
          </w:p>
        </w:tc>
        <w:tc>
          <w:tcPr>
            <w:tcW w:w="5386" w:type="dxa"/>
            <w:shd w:val="clear" w:color="auto" w:fill="auto"/>
          </w:tcPr>
          <w:p w:rsidR="000D789C" w:rsidRPr="000D789C" w:rsidRDefault="000D789C" w:rsidP="000D789C">
            <w:pPr>
              <w:spacing w:line="278" w:lineRule="exact"/>
              <w:ind w:right="-170"/>
            </w:pPr>
            <w:r w:rsidRPr="000D789C">
              <w:t>-заведующий отделом по  мобилизационной работе,  делам ГО и ЧС администрации Островского муниципального района;</w:t>
            </w:r>
          </w:p>
        </w:tc>
      </w:tr>
      <w:tr w:rsidR="000D789C" w:rsidRPr="000D789C" w:rsidTr="000D789C">
        <w:tc>
          <w:tcPr>
            <w:tcW w:w="426" w:type="dxa"/>
            <w:shd w:val="clear" w:color="auto" w:fill="auto"/>
          </w:tcPr>
          <w:p w:rsidR="000D789C" w:rsidRPr="000D789C" w:rsidRDefault="000D789C" w:rsidP="000D789C">
            <w:pPr>
              <w:spacing w:line="278" w:lineRule="exact"/>
              <w:jc w:val="center"/>
            </w:pPr>
            <w:r w:rsidRPr="000D789C">
              <w:t>8.</w:t>
            </w:r>
          </w:p>
        </w:tc>
        <w:tc>
          <w:tcPr>
            <w:tcW w:w="4395" w:type="dxa"/>
            <w:shd w:val="clear" w:color="auto" w:fill="auto"/>
          </w:tcPr>
          <w:p w:rsidR="000D789C" w:rsidRPr="000D789C" w:rsidRDefault="000D789C" w:rsidP="000D789C">
            <w:pPr>
              <w:spacing w:line="278" w:lineRule="exact"/>
              <w:ind w:right="-108"/>
            </w:pPr>
            <w:r w:rsidRPr="000D789C">
              <w:t>Егоров Евгений Олегович</w:t>
            </w:r>
          </w:p>
        </w:tc>
        <w:tc>
          <w:tcPr>
            <w:tcW w:w="5386" w:type="dxa"/>
            <w:shd w:val="clear" w:color="auto" w:fill="auto"/>
          </w:tcPr>
          <w:p w:rsidR="000D789C" w:rsidRPr="000D789C" w:rsidRDefault="000D789C" w:rsidP="000D789C">
            <w:pPr>
              <w:spacing w:line="278" w:lineRule="exact"/>
              <w:ind w:right="-170"/>
            </w:pPr>
            <w:r w:rsidRPr="000D789C">
              <w:t xml:space="preserve">-начальник ПСЧ-9 </w:t>
            </w:r>
            <w:proofErr w:type="gramStart"/>
            <w:r w:rsidRPr="000D789C">
              <w:t>Костромского</w:t>
            </w:r>
            <w:proofErr w:type="gramEnd"/>
            <w:r w:rsidRPr="000D789C">
              <w:t xml:space="preserve"> ОГПС-1 (по согласованию)</w:t>
            </w:r>
          </w:p>
        </w:tc>
      </w:tr>
    </w:tbl>
    <w:p w:rsidR="000D789C" w:rsidRDefault="000D789C" w:rsidP="000D789C">
      <w:pPr>
        <w:shd w:val="clear" w:color="auto" w:fill="FFFFFF"/>
        <w:spacing w:line="278" w:lineRule="exact"/>
        <w:ind w:left="2875" w:right="2842"/>
        <w:jc w:val="center"/>
      </w:pPr>
    </w:p>
    <w:p w:rsidR="004C5BC9" w:rsidRDefault="004C5BC9" w:rsidP="000D789C">
      <w:pPr>
        <w:shd w:val="clear" w:color="auto" w:fill="FFFFFF"/>
        <w:spacing w:line="278" w:lineRule="exact"/>
        <w:ind w:left="2875" w:right="2842"/>
        <w:jc w:val="center"/>
      </w:pPr>
    </w:p>
    <w:p w:rsidR="004C5BC9" w:rsidRDefault="004C5BC9" w:rsidP="004C5BC9">
      <w:pPr>
        <w:tabs>
          <w:tab w:val="left" w:pos="3796"/>
        </w:tabs>
        <w:jc w:val="center"/>
      </w:pPr>
      <w:r w:rsidRPr="007C3657">
        <w:t>*      *      *      *      *      *      *</w:t>
      </w:r>
    </w:p>
    <w:p w:rsidR="004C5BC9" w:rsidRDefault="004C5BC9" w:rsidP="000D789C">
      <w:pPr>
        <w:shd w:val="clear" w:color="auto" w:fill="FFFFFF"/>
        <w:spacing w:line="278" w:lineRule="exact"/>
        <w:ind w:left="2875" w:right="2842"/>
        <w:jc w:val="center"/>
      </w:pPr>
    </w:p>
    <w:p w:rsidR="004C5BC9" w:rsidRDefault="004C5BC9" w:rsidP="000D789C">
      <w:pPr>
        <w:shd w:val="clear" w:color="auto" w:fill="FFFFFF"/>
        <w:spacing w:line="278" w:lineRule="exact"/>
        <w:ind w:left="2875" w:right="2842"/>
        <w:jc w:val="center"/>
      </w:pPr>
    </w:p>
    <w:p w:rsidR="004C5BC9" w:rsidRDefault="004C5BC9" w:rsidP="000D789C">
      <w:pPr>
        <w:shd w:val="clear" w:color="auto" w:fill="FFFFFF"/>
        <w:spacing w:line="278" w:lineRule="exact"/>
        <w:ind w:left="2875" w:right="2842"/>
        <w:jc w:val="center"/>
      </w:pPr>
    </w:p>
    <w:p w:rsidR="000D789C" w:rsidRPr="000D789C" w:rsidRDefault="000D789C" w:rsidP="000D789C">
      <w:pPr>
        <w:shd w:val="clear" w:color="auto" w:fill="FFFFFF"/>
        <w:spacing w:line="278" w:lineRule="exact"/>
        <w:jc w:val="right"/>
        <w:rPr>
          <w:color w:val="000000"/>
          <w:spacing w:val="-4"/>
        </w:rPr>
      </w:pPr>
    </w:p>
    <w:p w:rsidR="00372E2F" w:rsidRDefault="00372E2F" w:rsidP="000D789C">
      <w:pPr>
        <w:tabs>
          <w:tab w:val="left" w:pos="3796"/>
        </w:tabs>
        <w:jc w:val="center"/>
        <w:rPr>
          <w:lang w:eastAsia="zh-CN"/>
        </w:rPr>
      </w:pPr>
    </w:p>
    <w:p w:rsidR="004C5BC9" w:rsidRDefault="004C5BC9" w:rsidP="000D789C">
      <w:pPr>
        <w:tabs>
          <w:tab w:val="left" w:pos="3796"/>
        </w:tabs>
        <w:jc w:val="center"/>
        <w:rPr>
          <w:lang w:eastAsia="zh-CN"/>
        </w:rPr>
      </w:pPr>
    </w:p>
    <w:p w:rsidR="004C5BC9" w:rsidRDefault="004C5BC9" w:rsidP="004C5BC9">
      <w:pPr>
        <w:jc w:val="center"/>
        <w:rPr>
          <w:b/>
        </w:rPr>
      </w:pPr>
      <w:r w:rsidRPr="00DD05B5">
        <w:rPr>
          <w:noProof/>
        </w:rPr>
        <w:drawing>
          <wp:anchor distT="0" distB="0" distL="114300" distR="114300" simplePos="0" relativeHeight="251666432" behindDoc="0" locked="0" layoutInCell="1" allowOverlap="1">
            <wp:simplePos x="0" y="0"/>
            <wp:positionH relativeFrom="column">
              <wp:posOffset>2766060</wp:posOffset>
            </wp:positionH>
            <wp:positionV relativeFrom="paragraph">
              <wp:posOffset>-605790</wp:posOffset>
            </wp:positionV>
            <wp:extent cx="832485" cy="1028700"/>
            <wp:effectExtent l="19050" t="0" r="5715" b="0"/>
            <wp:wrapSquare wrapText="right"/>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832485" cy="1028700"/>
                    </a:xfrm>
                    <a:prstGeom prst="rect">
                      <a:avLst/>
                    </a:prstGeom>
                    <a:noFill/>
                  </pic:spPr>
                </pic:pic>
              </a:graphicData>
            </a:graphic>
          </wp:anchor>
        </w:drawing>
      </w:r>
      <w:r>
        <w:t xml:space="preserve">                                              </w:t>
      </w:r>
    </w:p>
    <w:p w:rsidR="004C5BC9" w:rsidRDefault="004C5BC9" w:rsidP="004C5BC9">
      <w:pPr>
        <w:jc w:val="center"/>
        <w:rPr>
          <w:b/>
        </w:rPr>
      </w:pPr>
    </w:p>
    <w:p w:rsidR="004C5BC9" w:rsidRDefault="004C5BC9" w:rsidP="004C5BC9">
      <w:pPr>
        <w:jc w:val="both"/>
        <w:rPr>
          <w:b/>
        </w:rPr>
      </w:pPr>
    </w:p>
    <w:p w:rsidR="004C5BC9" w:rsidRDefault="004C5BC9" w:rsidP="004C5BC9">
      <w:pPr>
        <w:jc w:val="both"/>
        <w:rPr>
          <w:b/>
        </w:rPr>
      </w:pPr>
      <w:r>
        <w:rPr>
          <w:b/>
        </w:rPr>
        <w:t xml:space="preserve">                                                                  </w:t>
      </w:r>
    </w:p>
    <w:p w:rsidR="004C5BC9" w:rsidRPr="004C5BC9" w:rsidRDefault="004C5BC9" w:rsidP="004C5BC9">
      <w:pPr>
        <w:jc w:val="both"/>
        <w:rPr>
          <w:b/>
        </w:rPr>
      </w:pPr>
      <w:r w:rsidRPr="004C5BC9">
        <w:rPr>
          <w:b/>
        </w:rPr>
        <w:t xml:space="preserve">                                                                  ПОСТАНОВЛЕНИЕ</w:t>
      </w:r>
    </w:p>
    <w:p w:rsidR="004C5BC9" w:rsidRPr="004C5BC9" w:rsidRDefault="004C5BC9" w:rsidP="004C5BC9">
      <w:pPr>
        <w:jc w:val="center"/>
        <w:rPr>
          <w:b/>
        </w:rPr>
      </w:pPr>
    </w:p>
    <w:p w:rsidR="004C5BC9" w:rsidRPr="004C5BC9" w:rsidRDefault="004C5BC9" w:rsidP="004C5BC9">
      <w:pPr>
        <w:jc w:val="center"/>
        <w:rPr>
          <w:b/>
        </w:rPr>
      </w:pPr>
      <w:r w:rsidRPr="004C5BC9">
        <w:rPr>
          <w:b/>
        </w:rPr>
        <w:t xml:space="preserve"> АДМИНИСТРАЦИЯ ОСТРОВСКОГО МУНИЦИПАЛЬНОГО РАЙОНА</w:t>
      </w:r>
    </w:p>
    <w:p w:rsidR="004C5BC9" w:rsidRPr="004C5BC9" w:rsidRDefault="004C5BC9" w:rsidP="004C5BC9">
      <w:pPr>
        <w:jc w:val="center"/>
        <w:rPr>
          <w:b/>
        </w:rPr>
      </w:pPr>
      <w:r w:rsidRPr="004C5BC9">
        <w:rPr>
          <w:b/>
        </w:rPr>
        <w:t>КОСТРОМСКОЙ ОБЛАСТИ</w:t>
      </w:r>
    </w:p>
    <w:p w:rsidR="004C5BC9" w:rsidRPr="004C5BC9" w:rsidRDefault="004C5BC9" w:rsidP="004C5BC9">
      <w:pPr>
        <w:rPr>
          <w:b/>
        </w:rPr>
      </w:pPr>
    </w:p>
    <w:p w:rsidR="004C5BC9" w:rsidRPr="004C5BC9" w:rsidRDefault="004C5BC9" w:rsidP="004C5BC9">
      <w:pPr>
        <w:jc w:val="both"/>
        <w:rPr>
          <w:b/>
        </w:rPr>
      </w:pPr>
      <w:r w:rsidRPr="004C5BC9">
        <w:rPr>
          <w:b/>
        </w:rPr>
        <w:t xml:space="preserve">        ________________________________________________________________________</w:t>
      </w:r>
    </w:p>
    <w:p w:rsidR="004C5BC9" w:rsidRPr="004C5BC9" w:rsidRDefault="004C5BC9" w:rsidP="004C5BC9"/>
    <w:p w:rsidR="004C5BC9" w:rsidRPr="004C5BC9" w:rsidRDefault="004C5BC9" w:rsidP="004C5BC9"/>
    <w:p w:rsidR="004C5BC9" w:rsidRPr="004C5BC9" w:rsidRDefault="004C5BC9" w:rsidP="004C5BC9">
      <w:r w:rsidRPr="004C5BC9">
        <w:t>«09»     февраля           2018  г.                                №66                                    п. Островское</w:t>
      </w:r>
    </w:p>
    <w:p w:rsidR="004C5BC9" w:rsidRPr="004C5BC9" w:rsidRDefault="004C5BC9" w:rsidP="004C5BC9"/>
    <w:p w:rsidR="004C5BC9" w:rsidRPr="004C5BC9" w:rsidRDefault="004C5BC9" w:rsidP="004C5BC9">
      <w:pPr>
        <w:pStyle w:val="1"/>
        <w:rPr>
          <w:b/>
          <w:bCs/>
          <w:sz w:val="20"/>
          <w:szCs w:val="20"/>
        </w:rPr>
      </w:pPr>
      <w:r w:rsidRPr="004C5BC9">
        <w:rPr>
          <w:sz w:val="20"/>
          <w:szCs w:val="20"/>
        </w:rPr>
        <w:t xml:space="preserve">О внесении изменений в постановление </w:t>
      </w:r>
    </w:p>
    <w:p w:rsidR="004C5BC9" w:rsidRPr="004C5BC9" w:rsidRDefault="004C5BC9" w:rsidP="004C5BC9">
      <w:pPr>
        <w:pStyle w:val="1"/>
        <w:rPr>
          <w:b/>
          <w:sz w:val="20"/>
          <w:szCs w:val="20"/>
        </w:rPr>
      </w:pPr>
      <w:r w:rsidRPr="004C5BC9">
        <w:rPr>
          <w:sz w:val="20"/>
          <w:szCs w:val="20"/>
        </w:rPr>
        <w:t xml:space="preserve">администрации Островского муниципального </w:t>
      </w:r>
    </w:p>
    <w:p w:rsidR="004C5BC9" w:rsidRPr="004C5BC9" w:rsidRDefault="004C5BC9" w:rsidP="004C5BC9">
      <w:pPr>
        <w:pStyle w:val="1"/>
        <w:rPr>
          <w:b/>
          <w:sz w:val="20"/>
          <w:szCs w:val="20"/>
        </w:rPr>
      </w:pPr>
      <w:r w:rsidRPr="004C5BC9">
        <w:rPr>
          <w:sz w:val="20"/>
          <w:szCs w:val="20"/>
        </w:rPr>
        <w:t xml:space="preserve">района от 25.12.2013 года   №1212 </w:t>
      </w:r>
    </w:p>
    <w:p w:rsidR="004C5BC9" w:rsidRPr="004C5BC9" w:rsidRDefault="004C5BC9" w:rsidP="004C5BC9">
      <w:pPr>
        <w:pStyle w:val="ae"/>
        <w:spacing w:after="0"/>
        <w:ind w:firstLine="567"/>
        <w:jc w:val="both"/>
        <w:rPr>
          <w:sz w:val="20"/>
          <w:szCs w:val="20"/>
        </w:rPr>
      </w:pPr>
    </w:p>
    <w:p w:rsidR="004C5BC9" w:rsidRPr="004C5BC9" w:rsidRDefault="004C5BC9" w:rsidP="004C5BC9">
      <w:pPr>
        <w:pStyle w:val="ae"/>
        <w:spacing w:after="0"/>
        <w:ind w:firstLine="567"/>
        <w:jc w:val="both"/>
        <w:rPr>
          <w:sz w:val="20"/>
          <w:szCs w:val="20"/>
        </w:rPr>
      </w:pPr>
      <w:r w:rsidRPr="004C5BC9">
        <w:rPr>
          <w:sz w:val="20"/>
          <w:szCs w:val="20"/>
        </w:rPr>
        <w:t>В  связи с кадровыми изменениями в администрации Островского муниципального района, в соответствии с Федеральным законом от 05.04.2013г. N 44-ФЗ "О контрактной системе в сфере закупок товаров, работ, услуг для обеспечения государственных и муниципальных нужд", на основании Устава муниципального образования Островский муниципальный район, администрация Островского муниципального района постановляет:</w:t>
      </w:r>
    </w:p>
    <w:p w:rsidR="004C5BC9" w:rsidRPr="004C5BC9" w:rsidRDefault="004C5BC9" w:rsidP="004C5BC9">
      <w:pPr>
        <w:pStyle w:val="1"/>
        <w:spacing w:line="240" w:lineRule="atLeast"/>
        <w:contextualSpacing/>
        <w:jc w:val="both"/>
        <w:rPr>
          <w:b/>
          <w:sz w:val="20"/>
          <w:szCs w:val="20"/>
        </w:rPr>
      </w:pPr>
      <w:r w:rsidRPr="004C5BC9">
        <w:rPr>
          <w:rFonts w:eastAsia="Times New Roman"/>
          <w:sz w:val="20"/>
          <w:szCs w:val="20"/>
        </w:rPr>
        <w:t xml:space="preserve">       1. Внести следующие изменения в </w:t>
      </w:r>
      <w:r w:rsidRPr="004C5BC9">
        <w:rPr>
          <w:sz w:val="20"/>
          <w:szCs w:val="20"/>
        </w:rPr>
        <w:t xml:space="preserve"> постановление администрации Островского муниципального района Костромской области от 25.12.2013 №1212 «О создании Единой комиссии по осуществлению закупок товаров, работ, услуг для обеспечения государственных и муниципальных нужд Островского муниципального района»,  (далее Постановление).</w:t>
      </w:r>
    </w:p>
    <w:p w:rsidR="004C5BC9" w:rsidRPr="004C5BC9" w:rsidRDefault="004C5BC9" w:rsidP="004C5BC9">
      <w:pPr>
        <w:spacing w:line="240" w:lineRule="atLeast"/>
        <w:contextualSpacing/>
        <w:jc w:val="both"/>
      </w:pPr>
      <w:r w:rsidRPr="004C5BC9">
        <w:t xml:space="preserve">        2.Приложение №2 к Постановлению «Состав Единой комиссии по осуществлению закупок товаров, работ, услуг для муниципальных нужд Островского муниципального района Костромской области»  изложить в новой редакции согласно приложению  №1 к данному постановлению.</w:t>
      </w:r>
    </w:p>
    <w:p w:rsidR="004C5BC9" w:rsidRPr="004C5BC9" w:rsidRDefault="004C5BC9" w:rsidP="004C5BC9">
      <w:pPr>
        <w:spacing w:after="120" w:line="240" w:lineRule="atLeast"/>
        <w:ind w:firstLine="284"/>
        <w:contextualSpacing/>
        <w:jc w:val="both"/>
      </w:pPr>
      <w:r w:rsidRPr="004C5BC9">
        <w:t xml:space="preserve"> 3.Признать утратившими силу </w:t>
      </w:r>
      <w:r w:rsidRPr="004C5BC9">
        <w:rPr>
          <w:rStyle w:val="FontStyle12"/>
          <w:sz w:val="20"/>
          <w:szCs w:val="20"/>
        </w:rPr>
        <w:t xml:space="preserve">постановление администрации Островского муниципального района от 28.02.2017г. № 63 </w:t>
      </w:r>
      <w:r w:rsidRPr="004C5BC9">
        <w:t xml:space="preserve">«О внесении изменений в постановление администрации Островского муниципального района от 25.12.2013 года №1212». </w:t>
      </w:r>
    </w:p>
    <w:p w:rsidR="004C5BC9" w:rsidRPr="004C5BC9" w:rsidRDefault="004C5BC9" w:rsidP="004C5BC9">
      <w:pPr>
        <w:spacing w:after="120" w:line="0" w:lineRule="atLeast"/>
        <w:ind w:firstLine="284"/>
        <w:contextualSpacing/>
        <w:jc w:val="both"/>
      </w:pPr>
      <w:r w:rsidRPr="004C5BC9">
        <w:t xml:space="preserve"> 4. </w:t>
      </w:r>
      <w:proofErr w:type="gramStart"/>
      <w:r w:rsidRPr="004C5BC9">
        <w:t>Контроль за</w:t>
      </w:r>
      <w:proofErr w:type="gramEnd"/>
      <w:r w:rsidRPr="004C5BC9">
        <w:t xml:space="preserve"> исполнением настоящего </w:t>
      </w:r>
      <w:r w:rsidRPr="004C5BC9">
        <w:rPr>
          <w:rStyle w:val="FontStyle12"/>
          <w:sz w:val="20"/>
          <w:szCs w:val="20"/>
        </w:rPr>
        <w:t xml:space="preserve">постановления возложить на заместителя главы </w:t>
      </w:r>
      <w:r w:rsidRPr="004C5BC9">
        <w:t>администрации Островского муниципального района Груздеву Татьяну Николаевну.</w:t>
      </w:r>
    </w:p>
    <w:p w:rsidR="004C5BC9" w:rsidRPr="004C5BC9" w:rsidRDefault="004C5BC9" w:rsidP="004C5BC9">
      <w:pPr>
        <w:spacing w:after="120" w:line="0" w:lineRule="atLeast"/>
        <w:ind w:firstLine="284"/>
        <w:contextualSpacing/>
        <w:jc w:val="both"/>
      </w:pPr>
      <w:r w:rsidRPr="004C5BC9">
        <w:t xml:space="preserve">  5.  Настоящее постановление подлежит опубликованию в информационном бюллетене «Районные новости».</w:t>
      </w:r>
    </w:p>
    <w:p w:rsidR="004C5BC9" w:rsidRPr="004C5BC9" w:rsidRDefault="004C5BC9" w:rsidP="004C5BC9">
      <w:pPr>
        <w:spacing w:after="120" w:line="0" w:lineRule="atLeast"/>
        <w:ind w:firstLine="284"/>
        <w:contextualSpacing/>
        <w:jc w:val="both"/>
      </w:pPr>
      <w:r w:rsidRPr="004C5BC9">
        <w:t xml:space="preserve">  6. Настоящее постановление вступает в силу со дня его опубликования.</w:t>
      </w:r>
    </w:p>
    <w:p w:rsidR="004C5BC9" w:rsidRPr="004C5BC9" w:rsidRDefault="004C5BC9" w:rsidP="004C5BC9">
      <w:pPr>
        <w:tabs>
          <w:tab w:val="left" w:pos="-165"/>
          <w:tab w:val="left" w:pos="-150"/>
        </w:tabs>
        <w:spacing w:before="28" w:after="28" w:line="100" w:lineRule="atLeast"/>
        <w:ind w:firstLine="567"/>
        <w:jc w:val="both"/>
      </w:pPr>
      <w:r w:rsidRPr="004C5BC9">
        <w:t xml:space="preserve">  </w:t>
      </w:r>
    </w:p>
    <w:p w:rsidR="004C5BC9" w:rsidRPr="004C5BC9" w:rsidRDefault="004C5BC9" w:rsidP="004C5BC9"/>
    <w:p w:rsidR="004C5BC9" w:rsidRPr="004C5BC9" w:rsidRDefault="004C5BC9" w:rsidP="004C5BC9"/>
    <w:p w:rsidR="004C5BC9" w:rsidRPr="004C5BC9" w:rsidRDefault="004C5BC9" w:rsidP="004C5BC9">
      <w:pPr>
        <w:tabs>
          <w:tab w:val="left" w:pos="-165"/>
          <w:tab w:val="left" w:pos="-150"/>
        </w:tabs>
        <w:spacing w:before="28" w:after="28" w:line="100" w:lineRule="atLeast"/>
        <w:jc w:val="both"/>
        <w:rPr>
          <w:rStyle w:val="FontStyle12"/>
          <w:sz w:val="20"/>
          <w:szCs w:val="20"/>
        </w:rPr>
      </w:pPr>
      <w:r w:rsidRPr="004C5BC9">
        <w:rPr>
          <w:rStyle w:val="FontStyle12"/>
          <w:sz w:val="20"/>
          <w:szCs w:val="20"/>
        </w:rPr>
        <w:lastRenderedPageBreak/>
        <w:t>Глава Островского муниципального района:                                   Г.А.Полякова</w:t>
      </w:r>
    </w:p>
    <w:p w:rsidR="004C5BC9" w:rsidRPr="004C5BC9" w:rsidRDefault="004C5BC9" w:rsidP="004C5BC9">
      <w:pPr>
        <w:tabs>
          <w:tab w:val="left" w:pos="-165"/>
          <w:tab w:val="left" w:pos="-150"/>
        </w:tabs>
        <w:spacing w:before="28" w:after="28" w:line="100" w:lineRule="atLeast"/>
        <w:jc w:val="both"/>
        <w:rPr>
          <w:rStyle w:val="FontStyle12"/>
          <w:sz w:val="20"/>
          <w:szCs w:val="20"/>
        </w:rPr>
      </w:pPr>
    </w:p>
    <w:p w:rsidR="004C5BC9" w:rsidRPr="004C5BC9" w:rsidRDefault="004C5BC9" w:rsidP="004C5BC9">
      <w:pPr>
        <w:tabs>
          <w:tab w:val="left" w:pos="-165"/>
          <w:tab w:val="left" w:pos="-150"/>
        </w:tabs>
        <w:spacing w:before="28" w:after="28" w:line="100" w:lineRule="atLeast"/>
        <w:jc w:val="both"/>
        <w:rPr>
          <w:rStyle w:val="FontStyle12"/>
          <w:sz w:val="20"/>
          <w:szCs w:val="20"/>
        </w:rPr>
      </w:pPr>
    </w:p>
    <w:p w:rsidR="004C5BC9" w:rsidRPr="004C5BC9" w:rsidRDefault="004C5BC9" w:rsidP="004C5BC9">
      <w:pPr>
        <w:tabs>
          <w:tab w:val="left" w:pos="-165"/>
          <w:tab w:val="left" w:pos="-150"/>
        </w:tabs>
        <w:spacing w:before="28" w:after="28" w:line="100" w:lineRule="atLeast"/>
        <w:jc w:val="both"/>
        <w:rPr>
          <w:rStyle w:val="FontStyle12"/>
          <w:sz w:val="20"/>
          <w:szCs w:val="20"/>
        </w:rPr>
      </w:pPr>
    </w:p>
    <w:p w:rsidR="004C5BC9" w:rsidRPr="004C5BC9" w:rsidRDefault="004C5BC9" w:rsidP="004C5BC9">
      <w:pPr>
        <w:tabs>
          <w:tab w:val="left" w:pos="-165"/>
          <w:tab w:val="left" w:pos="-150"/>
        </w:tabs>
        <w:spacing w:before="28" w:after="28" w:line="100" w:lineRule="atLeast"/>
        <w:jc w:val="both"/>
        <w:rPr>
          <w:rStyle w:val="FontStyle12"/>
          <w:sz w:val="20"/>
          <w:szCs w:val="20"/>
        </w:rPr>
      </w:pPr>
    </w:p>
    <w:p w:rsidR="004C5BC9" w:rsidRPr="004C5BC9" w:rsidRDefault="004C5BC9" w:rsidP="004C5BC9">
      <w:pPr>
        <w:spacing w:before="28" w:after="28" w:line="100" w:lineRule="atLeast"/>
        <w:jc w:val="right"/>
      </w:pPr>
      <w:r w:rsidRPr="004C5BC9">
        <w:t xml:space="preserve">Приложение N 1 </w:t>
      </w:r>
      <w:r w:rsidRPr="004C5BC9">
        <w:br/>
        <w:t xml:space="preserve">к постановлению администрации </w:t>
      </w:r>
      <w:r w:rsidRPr="004C5BC9">
        <w:br/>
        <w:t xml:space="preserve">Островского муниципального района </w:t>
      </w:r>
      <w:r w:rsidRPr="004C5BC9">
        <w:br/>
        <w:t xml:space="preserve">Костромской области </w:t>
      </w:r>
    </w:p>
    <w:p w:rsidR="004C5BC9" w:rsidRPr="004C5BC9" w:rsidRDefault="004C5BC9" w:rsidP="004C5BC9">
      <w:pPr>
        <w:spacing w:before="28" w:after="28" w:line="100" w:lineRule="atLeast"/>
        <w:jc w:val="right"/>
      </w:pPr>
      <w:r w:rsidRPr="004C5BC9">
        <w:t xml:space="preserve">от 09 февраля 2018 г.  N66          </w:t>
      </w:r>
    </w:p>
    <w:p w:rsidR="004C5BC9" w:rsidRPr="004C5BC9" w:rsidRDefault="004C5BC9" w:rsidP="004C5BC9">
      <w:pPr>
        <w:spacing w:after="240" w:line="100" w:lineRule="atLeast"/>
        <w:rPr>
          <w:color w:val="FF0000"/>
        </w:rPr>
      </w:pPr>
      <w:r w:rsidRPr="004C5BC9">
        <w:rPr>
          <w:color w:val="FF0000"/>
        </w:rPr>
        <w:t xml:space="preserve">               </w:t>
      </w:r>
    </w:p>
    <w:p w:rsidR="004C5BC9" w:rsidRPr="004C5BC9" w:rsidRDefault="004C5BC9" w:rsidP="004C5BC9">
      <w:pPr>
        <w:pStyle w:val="1"/>
        <w:jc w:val="center"/>
        <w:rPr>
          <w:bCs/>
          <w:sz w:val="20"/>
          <w:szCs w:val="20"/>
        </w:rPr>
      </w:pPr>
      <w:r w:rsidRPr="004C5BC9">
        <w:rPr>
          <w:rFonts w:eastAsia="Times New Roman"/>
          <w:sz w:val="20"/>
          <w:szCs w:val="20"/>
        </w:rPr>
        <w:t xml:space="preserve">Состав Единой комиссии </w:t>
      </w:r>
      <w:r w:rsidRPr="004C5BC9">
        <w:rPr>
          <w:sz w:val="20"/>
          <w:szCs w:val="20"/>
        </w:rPr>
        <w:t xml:space="preserve">по осуществлению закупок  товаров, работ, услуг </w:t>
      </w:r>
      <w:proofErr w:type="gramStart"/>
      <w:r w:rsidRPr="004C5BC9">
        <w:rPr>
          <w:sz w:val="20"/>
          <w:szCs w:val="20"/>
        </w:rPr>
        <w:t>для</w:t>
      </w:r>
      <w:proofErr w:type="gramEnd"/>
    </w:p>
    <w:p w:rsidR="004C5BC9" w:rsidRPr="004C5BC9" w:rsidRDefault="004C5BC9" w:rsidP="004C5BC9">
      <w:pPr>
        <w:spacing w:before="28" w:after="28"/>
        <w:jc w:val="center"/>
        <w:rPr>
          <w:b/>
          <w:bCs/>
        </w:rPr>
      </w:pPr>
      <w:r w:rsidRPr="004C5BC9">
        <w:rPr>
          <w:b/>
        </w:rPr>
        <w:t>муниципальных нужд  Островского</w:t>
      </w:r>
      <w:r w:rsidRPr="004C5BC9">
        <w:rPr>
          <w:b/>
          <w:bCs/>
        </w:rPr>
        <w:t xml:space="preserve"> </w:t>
      </w:r>
      <w:r w:rsidRPr="004C5BC9">
        <w:rPr>
          <w:b/>
        </w:rPr>
        <w:t>муниципального района Костромской области</w:t>
      </w:r>
    </w:p>
    <w:p w:rsidR="004C5BC9" w:rsidRPr="004C5BC9" w:rsidRDefault="004C5BC9" w:rsidP="004C5BC9">
      <w:pPr>
        <w:spacing w:before="28" w:after="28" w:line="100" w:lineRule="atLeast"/>
        <w:jc w:val="center"/>
      </w:pPr>
    </w:p>
    <w:tbl>
      <w:tblPr>
        <w:tblW w:w="0" w:type="auto"/>
        <w:tblInd w:w="55" w:type="dxa"/>
        <w:tblLayout w:type="fixed"/>
        <w:tblCellMar>
          <w:top w:w="55" w:type="dxa"/>
          <w:left w:w="55" w:type="dxa"/>
          <w:bottom w:w="55" w:type="dxa"/>
          <w:right w:w="55" w:type="dxa"/>
        </w:tblCellMar>
        <w:tblLook w:val="0000"/>
      </w:tblPr>
      <w:tblGrid>
        <w:gridCol w:w="3720"/>
        <w:gridCol w:w="5925"/>
      </w:tblGrid>
      <w:tr w:rsidR="004C5BC9" w:rsidRPr="004C5BC9" w:rsidTr="004C5BC9">
        <w:tc>
          <w:tcPr>
            <w:tcW w:w="3720" w:type="dxa"/>
            <w:shd w:val="clear" w:color="auto" w:fill="auto"/>
          </w:tcPr>
          <w:p w:rsidR="004C5BC9" w:rsidRPr="004C5BC9" w:rsidRDefault="004C5BC9" w:rsidP="004C5BC9">
            <w:pPr>
              <w:snapToGrid w:val="0"/>
              <w:jc w:val="both"/>
            </w:pPr>
            <w:r w:rsidRPr="004C5BC9">
              <w:t>Груздева Татьяна Николаевна -</w:t>
            </w:r>
          </w:p>
        </w:tc>
        <w:tc>
          <w:tcPr>
            <w:tcW w:w="5925" w:type="dxa"/>
            <w:shd w:val="clear" w:color="auto" w:fill="auto"/>
          </w:tcPr>
          <w:p w:rsidR="004C5BC9" w:rsidRPr="004C5BC9" w:rsidRDefault="004C5BC9" w:rsidP="004C5BC9">
            <w:pPr>
              <w:snapToGrid w:val="0"/>
              <w:jc w:val="both"/>
            </w:pPr>
            <w:r w:rsidRPr="004C5BC9">
              <w:t>заместитель главы администрации Островского муниципального района Костромской области (председатель комиссии)</w:t>
            </w:r>
          </w:p>
        </w:tc>
      </w:tr>
      <w:tr w:rsidR="004C5BC9" w:rsidRPr="004C5BC9" w:rsidTr="004C5BC9">
        <w:trPr>
          <w:trHeight w:val="2095"/>
        </w:trPr>
        <w:tc>
          <w:tcPr>
            <w:tcW w:w="3720" w:type="dxa"/>
            <w:shd w:val="clear" w:color="auto" w:fill="auto"/>
          </w:tcPr>
          <w:p w:rsidR="004C5BC9" w:rsidRPr="004C5BC9" w:rsidRDefault="004C5BC9" w:rsidP="004C5BC9">
            <w:pPr>
              <w:snapToGrid w:val="0"/>
              <w:jc w:val="both"/>
            </w:pPr>
            <w:r w:rsidRPr="004C5BC9">
              <w:t>Смирнова Людмила Николаевна -</w:t>
            </w:r>
          </w:p>
          <w:p w:rsidR="004C5BC9" w:rsidRPr="004C5BC9" w:rsidRDefault="004C5BC9" w:rsidP="004C5BC9">
            <w:pPr>
              <w:snapToGrid w:val="0"/>
              <w:jc w:val="both"/>
            </w:pPr>
          </w:p>
          <w:p w:rsidR="004C5BC9" w:rsidRPr="004C5BC9" w:rsidRDefault="004C5BC9" w:rsidP="004C5BC9">
            <w:pPr>
              <w:snapToGrid w:val="0"/>
              <w:jc w:val="both"/>
            </w:pPr>
          </w:p>
          <w:p w:rsidR="004C5BC9" w:rsidRPr="004C5BC9" w:rsidRDefault="004C5BC9" w:rsidP="004C5BC9">
            <w:pPr>
              <w:snapToGrid w:val="0"/>
              <w:jc w:val="both"/>
            </w:pPr>
          </w:p>
          <w:p w:rsidR="004C5BC9" w:rsidRPr="004C5BC9" w:rsidRDefault="004C5BC9" w:rsidP="004C5BC9">
            <w:pPr>
              <w:snapToGrid w:val="0"/>
              <w:jc w:val="both"/>
            </w:pPr>
          </w:p>
          <w:p w:rsidR="004C5BC9" w:rsidRPr="004C5BC9" w:rsidRDefault="004C5BC9" w:rsidP="004C5BC9">
            <w:pPr>
              <w:snapToGrid w:val="0"/>
              <w:jc w:val="both"/>
            </w:pPr>
          </w:p>
          <w:p w:rsidR="004C5BC9" w:rsidRPr="004C5BC9" w:rsidRDefault="004C5BC9" w:rsidP="004C5BC9">
            <w:pPr>
              <w:snapToGrid w:val="0"/>
              <w:jc w:val="both"/>
            </w:pPr>
          </w:p>
          <w:p w:rsidR="004C5BC9" w:rsidRPr="004C5BC9" w:rsidRDefault="004C5BC9" w:rsidP="004C5BC9">
            <w:pPr>
              <w:snapToGrid w:val="0"/>
              <w:jc w:val="both"/>
            </w:pPr>
            <w:r w:rsidRPr="004C5BC9">
              <w:t>Члены комиссии:</w:t>
            </w:r>
          </w:p>
          <w:p w:rsidR="004C5BC9" w:rsidRPr="004C5BC9" w:rsidRDefault="004C5BC9" w:rsidP="004C5BC9">
            <w:pPr>
              <w:snapToGrid w:val="0"/>
              <w:jc w:val="both"/>
            </w:pPr>
          </w:p>
        </w:tc>
        <w:tc>
          <w:tcPr>
            <w:tcW w:w="5925" w:type="dxa"/>
            <w:shd w:val="clear" w:color="auto" w:fill="auto"/>
          </w:tcPr>
          <w:p w:rsidR="004C5BC9" w:rsidRPr="004C5BC9" w:rsidRDefault="004C5BC9" w:rsidP="004C5BC9">
            <w:pPr>
              <w:jc w:val="both"/>
              <w:rPr>
                <w:rFonts w:eastAsia="Arial CYR"/>
              </w:rPr>
            </w:pPr>
            <w:r w:rsidRPr="004C5BC9">
              <w:rPr>
                <w:rFonts w:eastAsia="Arial CYR"/>
              </w:rPr>
              <w:t>заместитель главы администрации Островского                                                                  муниципального района (заместитель                                                                   председателя комиссии)</w:t>
            </w:r>
          </w:p>
          <w:p w:rsidR="004C5BC9" w:rsidRPr="004C5BC9" w:rsidRDefault="004C5BC9" w:rsidP="004C5BC9">
            <w:pPr>
              <w:snapToGrid w:val="0"/>
              <w:jc w:val="both"/>
            </w:pPr>
          </w:p>
        </w:tc>
      </w:tr>
      <w:tr w:rsidR="004C5BC9" w:rsidRPr="004C5BC9" w:rsidTr="004C5BC9">
        <w:tc>
          <w:tcPr>
            <w:tcW w:w="3720" w:type="dxa"/>
            <w:shd w:val="clear" w:color="auto" w:fill="auto"/>
          </w:tcPr>
          <w:p w:rsidR="004C5BC9" w:rsidRPr="004C5BC9" w:rsidRDefault="004C5BC9" w:rsidP="004C5BC9">
            <w:pPr>
              <w:snapToGrid w:val="0"/>
              <w:jc w:val="both"/>
            </w:pPr>
            <w:r w:rsidRPr="004C5BC9">
              <w:t>Маслова Светлана Витальевна -</w:t>
            </w:r>
          </w:p>
          <w:p w:rsidR="004C5BC9" w:rsidRPr="004C5BC9" w:rsidRDefault="004C5BC9" w:rsidP="004C5BC9">
            <w:pPr>
              <w:snapToGrid w:val="0"/>
              <w:jc w:val="both"/>
            </w:pPr>
          </w:p>
          <w:p w:rsidR="004C5BC9" w:rsidRPr="004C5BC9" w:rsidRDefault="004C5BC9" w:rsidP="004C5BC9">
            <w:pPr>
              <w:snapToGrid w:val="0"/>
              <w:jc w:val="both"/>
            </w:pPr>
          </w:p>
          <w:p w:rsidR="004C5BC9" w:rsidRPr="004C5BC9" w:rsidRDefault="004C5BC9" w:rsidP="004C5BC9">
            <w:pPr>
              <w:snapToGrid w:val="0"/>
              <w:jc w:val="both"/>
            </w:pPr>
          </w:p>
          <w:p w:rsidR="004C5BC9" w:rsidRPr="004C5BC9" w:rsidRDefault="004C5BC9" w:rsidP="004C5BC9">
            <w:pPr>
              <w:snapToGrid w:val="0"/>
              <w:jc w:val="both"/>
            </w:pPr>
          </w:p>
          <w:p w:rsidR="004C5BC9" w:rsidRPr="004C5BC9" w:rsidRDefault="004C5BC9" w:rsidP="004C5BC9">
            <w:pPr>
              <w:snapToGrid w:val="0"/>
              <w:jc w:val="both"/>
              <w:rPr>
                <w:rFonts w:eastAsia="Arial CYR"/>
              </w:rPr>
            </w:pPr>
            <w:r w:rsidRPr="004C5BC9">
              <w:rPr>
                <w:rFonts w:eastAsia="Arial CYR"/>
              </w:rPr>
              <w:t xml:space="preserve">Кравчук Наталья Михайловна-         </w:t>
            </w:r>
          </w:p>
          <w:p w:rsidR="004C5BC9" w:rsidRPr="004C5BC9" w:rsidRDefault="004C5BC9" w:rsidP="004C5BC9">
            <w:pPr>
              <w:snapToGrid w:val="0"/>
              <w:jc w:val="both"/>
              <w:rPr>
                <w:rFonts w:eastAsia="Arial CYR"/>
              </w:rPr>
            </w:pPr>
          </w:p>
          <w:p w:rsidR="004C5BC9" w:rsidRPr="004C5BC9" w:rsidRDefault="004C5BC9" w:rsidP="004C5BC9"/>
        </w:tc>
        <w:tc>
          <w:tcPr>
            <w:tcW w:w="5925" w:type="dxa"/>
            <w:shd w:val="clear" w:color="auto" w:fill="auto"/>
          </w:tcPr>
          <w:p w:rsidR="004C5BC9" w:rsidRPr="004C5BC9" w:rsidRDefault="004C5BC9" w:rsidP="004C5BC9">
            <w:pPr>
              <w:jc w:val="both"/>
              <w:rPr>
                <w:rFonts w:eastAsia="Arial CYR"/>
              </w:rPr>
            </w:pPr>
            <w:r w:rsidRPr="004C5BC9">
              <w:rPr>
                <w:rFonts w:eastAsia="Arial CYR"/>
              </w:rPr>
              <w:t>заведующий отделом по экономике, имущественно                                                                – земельным отношениям и сельскому хозяйству администрации Островского муниципального района Костромской    области.</w:t>
            </w:r>
          </w:p>
          <w:p w:rsidR="004C5BC9" w:rsidRPr="004C5BC9" w:rsidRDefault="004C5BC9" w:rsidP="004C5BC9">
            <w:pPr>
              <w:jc w:val="both"/>
              <w:rPr>
                <w:rFonts w:eastAsia="Arial CYR"/>
              </w:rPr>
            </w:pPr>
          </w:p>
          <w:p w:rsidR="004C5BC9" w:rsidRPr="004C5BC9" w:rsidRDefault="004C5BC9" w:rsidP="004C5BC9">
            <w:pPr>
              <w:jc w:val="both"/>
              <w:rPr>
                <w:rFonts w:eastAsia="Arial CYR"/>
              </w:rPr>
            </w:pPr>
            <w:r w:rsidRPr="004C5BC9">
              <w:rPr>
                <w:rFonts w:eastAsia="Arial CYR"/>
              </w:rPr>
              <w:t>главный специалист отдела строительства, архитектуры, ЖКХ, природных ресурсов и дорожного хозяйства администрации Островского муниципального                                                                  района Костромской области</w:t>
            </w:r>
          </w:p>
        </w:tc>
      </w:tr>
      <w:tr w:rsidR="004C5BC9" w:rsidRPr="004C5BC9" w:rsidTr="004C5BC9">
        <w:tc>
          <w:tcPr>
            <w:tcW w:w="3720" w:type="dxa"/>
            <w:shd w:val="clear" w:color="auto" w:fill="auto"/>
          </w:tcPr>
          <w:p w:rsidR="004C5BC9" w:rsidRPr="004C5BC9" w:rsidRDefault="004C5BC9" w:rsidP="004C5BC9">
            <w:pPr>
              <w:jc w:val="both"/>
              <w:rPr>
                <w:rFonts w:eastAsia="Arial CYR"/>
              </w:rPr>
            </w:pPr>
            <w:r w:rsidRPr="004C5BC9">
              <w:rPr>
                <w:rFonts w:eastAsia="Arial CYR"/>
              </w:rPr>
              <w:t xml:space="preserve">Чугунова Светлана Геннадьевна -            </w:t>
            </w:r>
          </w:p>
          <w:p w:rsidR="004C5BC9" w:rsidRPr="004C5BC9" w:rsidRDefault="004C5BC9" w:rsidP="004C5BC9">
            <w:pPr>
              <w:ind w:firstLine="540"/>
              <w:jc w:val="both"/>
              <w:rPr>
                <w:rFonts w:eastAsia="Arial CYR"/>
              </w:rPr>
            </w:pPr>
          </w:p>
          <w:p w:rsidR="004C5BC9" w:rsidRPr="004C5BC9" w:rsidRDefault="004C5BC9" w:rsidP="004C5BC9">
            <w:pPr>
              <w:ind w:firstLine="539"/>
              <w:jc w:val="both"/>
              <w:rPr>
                <w:rFonts w:eastAsia="Arial CYR"/>
              </w:rPr>
            </w:pPr>
          </w:p>
          <w:p w:rsidR="004C5BC9" w:rsidRPr="004C5BC9" w:rsidRDefault="004C5BC9" w:rsidP="004C5BC9">
            <w:pPr>
              <w:ind w:firstLine="540"/>
              <w:jc w:val="both"/>
              <w:rPr>
                <w:rFonts w:eastAsia="Arial CYR"/>
              </w:rPr>
            </w:pPr>
          </w:p>
          <w:p w:rsidR="004C5BC9" w:rsidRPr="004C5BC9" w:rsidRDefault="004C5BC9" w:rsidP="004C5BC9">
            <w:pPr>
              <w:jc w:val="both"/>
              <w:rPr>
                <w:rFonts w:eastAsia="Arial CYR"/>
              </w:rPr>
            </w:pPr>
          </w:p>
          <w:p w:rsidR="004C5BC9" w:rsidRPr="004C5BC9" w:rsidRDefault="004C5BC9" w:rsidP="004C5BC9">
            <w:pPr>
              <w:jc w:val="both"/>
            </w:pPr>
            <w:r w:rsidRPr="004C5BC9">
              <w:rPr>
                <w:rFonts w:eastAsia="Arial CYR"/>
              </w:rPr>
              <w:t xml:space="preserve">      </w:t>
            </w:r>
          </w:p>
        </w:tc>
        <w:tc>
          <w:tcPr>
            <w:tcW w:w="5925" w:type="dxa"/>
            <w:shd w:val="clear" w:color="auto" w:fill="auto"/>
          </w:tcPr>
          <w:p w:rsidR="004C5BC9" w:rsidRPr="004C5BC9" w:rsidRDefault="004C5BC9" w:rsidP="004C5BC9">
            <w:pPr>
              <w:jc w:val="both"/>
              <w:rPr>
                <w:rFonts w:eastAsia="Arial CYR"/>
              </w:rPr>
            </w:pPr>
            <w:r w:rsidRPr="004C5BC9">
              <w:rPr>
                <w:rFonts w:eastAsia="Arial CYR"/>
              </w:rPr>
              <w:t xml:space="preserve">заведующий сектором по муниципальным закупкам отдела по экономике,           имущественно – земельным отношениям и сельскому хозяйству администрации </w:t>
            </w:r>
          </w:p>
          <w:p w:rsidR="004C5BC9" w:rsidRPr="004C5BC9" w:rsidRDefault="004C5BC9" w:rsidP="004C5BC9">
            <w:pPr>
              <w:jc w:val="both"/>
              <w:rPr>
                <w:rFonts w:eastAsia="Arial CYR"/>
              </w:rPr>
            </w:pPr>
            <w:r w:rsidRPr="004C5BC9">
              <w:rPr>
                <w:rFonts w:eastAsia="Arial CYR"/>
              </w:rPr>
              <w:t xml:space="preserve">Островского муниципального    района Костромской                                                    области </w:t>
            </w:r>
          </w:p>
          <w:p w:rsidR="004C5BC9" w:rsidRPr="004C5BC9" w:rsidRDefault="004C5BC9" w:rsidP="004C5BC9">
            <w:pPr>
              <w:jc w:val="both"/>
              <w:rPr>
                <w:rFonts w:eastAsia="Arial CYR"/>
              </w:rPr>
            </w:pPr>
          </w:p>
          <w:p w:rsidR="004C5BC9" w:rsidRPr="004C5BC9" w:rsidRDefault="004C5BC9" w:rsidP="004C5BC9">
            <w:pPr>
              <w:snapToGrid w:val="0"/>
              <w:jc w:val="both"/>
            </w:pPr>
          </w:p>
        </w:tc>
      </w:tr>
      <w:tr w:rsidR="004C5BC9" w:rsidTr="004C5BC9">
        <w:tc>
          <w:tcPr>
            <w:tcW w:w="3720" w:type="dxa"/>
            <w:shd w:val="clear" w:color="auto" w:fill="auto"/>
          </w:tcPr>
          <w:p w:rsidR="004C5BC9" w:rsidRDefault="004C5BC9" w:rsidP="004C5BC9">
            <w:pPr>
              <w:snapToGrid w:val="0"/>
              <w:jc w:val="both"/>
              <w:rPr>
                <w:rFonts w:cs="Latha"/>
              </w:rPr>
            </w:pPr>
          </w:p>
        </w:tc>
        <w:tc>
          <w:tcPr>
            <w:tcW w:w="5925" w:type="dxa"/>
            <w:shd w:val="clear" w:color="auto" w:fill="auto"/>
          </w:tcPr>
          <w:p w:rsidR="004C5BC9" w:rsidRDefault="004C5BC9" w:rsidP="004C5BC9">
            <w:pPr>
              <w:snapToGrid w:val="0"/>
              <w:jc w:val="both"/>
              <w:rPr>
                <w:rFonts w:cs="Latha"/>
              </w:rPr>
            </w:pPr>
          </w:p>
        </w:tc>
      </w:tr>
    </w:tbl>
    <w:p w:rsidR="004C5BC9" w:rsidRDefault="004C5BC9" w:rsidP="004C5BC9">
      <w:pPr>
        <w:tabs>
          <w:tab w:val="left" w:pos="3796"/>
        </w:tabs>
        <w:jc w:val="center"/>
      </w:pPr>
      <w:r w:rsidRPr="007C3657">
        <w:t>*      *      *      *      *      *      *</w:t>
      </w:r>
    </w:p>
    <w:p w:rsidR="004C5BC9" w:rsidRDefault="004C5BC9" w:rsidP="004C5BC9">
      <w:pPr>
        <w:jc w:val="both"/>
        <w:rPr>
          <w:rFonts w:ascii="Arial" w:hAnsi="Arial" w:cs="Latha"/>
          <w:sz w:val="23"/>
          <w:szCs w:val="23"/>
        </w:rPr>
      </w:pPr>
    </w:p>
    <w:p w:rsidR="004C5BC9" w:rsidRPr="00845706" w:rsidRDefault="004C5BC9" w:rsidP="004C5BC9">
      <w:pPr>
        <w:tabs>
          <w:tab w:val="left" w:pos="-165"/>
          <w:tab w:val="left" w:pos="-150"/>
        </w:tabs>
        <w:spacing w:before="28" w:after="28" w:line="100" w:lineRule="atLeast"/>
        <w:jc w:val="both"/>
        <w:rPr>
          <w:rStyle w:val="FontStyle12"/>
          <w:rFonts w:cs="Courier New"/>
          <w:sz w:val="24"/>
          <w:szCs w:val="24"/>
        </w:rPr>
      </w:pPr>
    </w:p>
    <w:p w:rsidR="004C5BC9" w:rsidRDefault="004C5BC9" w:rsidP="004C5BC9"/>
    <w:p w:rsidR="004C5BC9" w:rsidRPr="004C5BC9" w:rsidRDefault="004C5BC9" w:rsidP="004C5BC9">
      <w:pPr>
        <w:jc w:val="center"/>
        <w:rPr>
          <w:b/>
        </w:rPr>
      </w:pPr>
      <w:r w:rsidRPr="004C5BC9">
        <w:t xml:space="preserve">                   </w:t>
      </w:r>
      <w:r w:rsidRPr="004C5BC9">
        <w:rPr>
          <w:noProof/>
        </w:rPr>
        <w:drawing>
          <wp:inline distT="0" distB="0" distL="0" distR="0">
            <wp:extent cx="742950" cy="914400"/>
            <wp:effectExtent l="19050" t="0" r="0" b="0"/>
            <wp:docPr id="8" name="Рисунок 7"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ostrovsky_rayon_coa"/>
                    <pic:cNvPicPr>
                      <a:picLocks noChangeAspect="1" noChangeArrowheads="1"/>
                    </pic:cNvPicPr>
                  </pic:nvPicPr>
                  <pic:blipFill>
                    <a:blip r:embed="rId9"/>
                    <a:srcRect/>
                    <a:stretch>
                      <a:fillRect/>
                    </a:stretch>
                  </pic:blipFill>
                  <pic:spPr bwMode="auto">
                    <a:xfrm>
                      <a:off x="0" y="0"/>
                      <a:ext cx="742950" cy="914400"/>
                    </a:xfrm>
                    <a:prstGeom prst="rect">
                      <a:avLst/>
                    </a:prstGeom>
                    <a:noFill/>
                    <a:ln w="9525">
                      <a:noFill/>
                      <a:miter lim="800000"/>
                      <a:headEnd/>
                      <a:tailEnd/>
                    </a:ln>
                  </pic:spPr>
                </pic:pic>
              </a:graphicData>
            </a:graphic>
          </wp:inline>
        </w:drawing>
      </w:r>
      <w:r w:rsidRPr="004C5BC9">
        <w:t xml:space="preserve">                           </w:t>
      </w:r>
    </w:p>
    <w:p w:rsidR="004C5BC9" w:rsidRPr="004C5BC9" w:rsidRDefault="004C5BC9" w:rsidP="004C5BC9">
      <w:pPr>
        <w:jc w:val="center"/>
        <w:rPr>
          <w:b/>
        </w:rPr>
      </w:pPr>
      <w:r w:rsidRPr="004C5BC9">
        <w:rPr>
          <w:b/>
        </w:rPr>
        <w:t xml:space="preserve">                       ПОСТАНОВЛЕНИЕ</w:t>
      </w:r>
    </w:p>
    <w:p w:rsidR="004C5BC9" w:rsidRPr="004C5BC9" w:rsidRDefault="004C5BC9" w:rsidP="004C5BC9">
      <w:pPr>
        <w:jc w:val="center"/>
        <w:rPr>
          <w:b/>
        </w:rPr>
      </w:pPr>
    </w:p>
    <w:p w:rsidR="004C5BC9" w:rsidRPr="004C5BC9" w:rsidRDefault="004C5BC9" w:rsidP="004C5BC9">
      <w:pPr>
        <w:jc w:val="center"/>
        <w:rPr>
          <w:b/>
        </w:rPr>
      </w:pPr>
      <w:r w:rsidRPr="004C5BC9">
        <w:rPr>
          <w:b/>
        </w:rPr>
        <w:t xml:space="preserve"> АДМИНИСТРАЦИЯ ОСТРОВСКОГО МУНИЦИПАЛЬНОГО РАЙОНА</w:t>
      </w:r>
    </w:p>
    <w:p w:rsidR="004C5BC9" w:rsidRPr="004C5BC9" w:rsidRDefault="004C5BC9" w:rsidP="004C5BC9">
      <w:pPr>
        <w:jc w:val="center"/>
        <w:rPr>
          <w:b/>
        </w:rPr>
      </w:pPr>
      <w:r w:rsidRPr="004C5BC9">
        <w:rPr>
          <w:b/>
        </w:rPr>
        <w:t>КОСТРОМСКОЙ ОБЛАСТИ</w:t>
      </w:r>
    </w:p>
    <w:p w:rsidR="004C5BC9" w:rsidRPr="004C5BC9" w:rsidRDefault="004C5BC9" w:rsidP="004C5BC9">
      <w:pPr>
        <w:rPr>
          <w:b/>
        </w:rPr>
      </w:pPr>
    </w:p>
    <w:p w:rsidR="004C5BC9" w:rsidRPr="004C5BC9" w:rsidRDefault="004C5BC9" w:rsidP="004C5BC9">
      <w:pPr>
        <w:jc w:val="both"/>
        <w:rPr>
          <w:b/>
        </w:rPr>
      </w:pPr>
      <w:r w:rsidRPr="004C5BC9">
        <w:rPr>
          <w:b/>
        </w:rPr>
        <w:t xml:space="preserve">        ________________________________________________________________________</w:t>
      </w:r>
    </w:p>
    <w:p w:rsidR="004C5BC9" w:rsidRPr="004C5BC9" w:rsidRDefault="004C5BC9" w:rsidP="004C5BC9"/>
    <w:p w:rsidR="004C5BC9" w:rsidRPr="004C5BC9" w:rsidRDefault="004C5BC9" w:rsidP="004C5BC9"/>
    <w:p w:rsidR="004C5BC9" w:rsidRPr="004C5BC9" w:rsidRDefault="004C5BC9" w:rsidP="004C5BC9">
      <w:r w:rsidRPr="004C5BC9">
        <w:t xml:space="preserve">« 09»     февраля           2018  г.                                №67                                     п. </w:t>
      </w:r>
      <w:proofErr w:type="gramStart"/>
      <w:r w:rsidRPr="004C5BC9">
        <w:t>Островское</w:t>
      </w:r>
      <w:proofErr w:type="gramEnd"/>
    </w:p>
    <w:p w:rsidR="004C5BC9" w:rsidRPr="004C5BC9" w:rsidRDefault="004C5BC9" w:rsidP="004C5BC9"/>
    <w:p w:rsidR="004C5BC9" w:rsidRPr="004C5BC9" w:rsidRDefault="004C5BC9" w:rsidP="004C5BC9">
      <w:pPr>
        <w:pStyle w:val="1"/>
        <w:rPr>
          <w:b/>
          <w:bCs/>
          <w:sz w:val="20"/>
          <w:szCs w:val="20"/>
        </w:rPr>
      </w:pPr>
      <w:r w:rsidRPr="004C5BC9">
        <w:rPr>
          <w:sz w:val="20"/>
          <w:szCs w:val="20"/>
        </w:rPr>
        <w:lastRenderedPageBreak/>
        <w:t xml:space="preserve">О внесении изменений в постановление </w:t>
      </w:r>
    </w:p>
    <w:p w:rsidR="004C5BC9" w:rsidRPr="004C5BC9" w:rsidRDefault="004C5BC9" w:rsidP="004C5BC9">
      <w:pPr>
        <w:pStyle w:val="1"/>
        <w:rPr>
          <w:b/>
          <w:sz w:val="20"/>
          <w:szCs w:val="20"/>
        </w:rPr>
      </w:pPr>
      <w:r w:rsidRPr="004C5BC9">
        <w:rPr>
          <w:sz w:val="20"/>
          <w:szCs w:val="20"/>
        </w:rPr>
        <w:t xml:space="preserve">администрации Островского муниципального </w:t>
      </w:r>
    </w:p>
    <w:p w:rsidR="004C5BC9" w:rsidRPr="004C5BC9" w:rsidRDefault="004C5BC9" w:rsidP="004C5BC9">
      <w:pPr>
        <w:pStyle w:val="1"/>
        <w:rPr>
          <w:b/>
          <w:sz w:val="20"/>
          <w:szCs w:val="20"/>
        </w:rPr>
      </w:pPr>
      <w:r w:rsidRPr="004C5BC9">
        <w:rPr>
          <w:sz w:val="20"/>
          <w:szCs w:val="20"/>
        </w:rPr>
        <w:t xml:space="preserve">района от 01.09.2017 года   №417 </w:t>
      </w:r>
    </w:p>
    <w:p w:rsidR="004C5BC9" w:rsidRPr="004C5BC9" w:rsidRDefault="004C5BC9" w:rsidP="004C5BC9">
      <w:pPr>
        <w:pStyle w:val="ae"/>
        <w:spacing w:after="0"/>
        <w:ind w:firstLine="567"/>
        <w:jc w:val="both"/>
        <w:rPr>
          <w:sz w:val="20"/>
          <w:szCs w:val="20"/>
        </w:rPr>
      </w:pPr>
    </w:p>
    <w:p w:rsidR="004C5BC9" w:rsidRPr="004C5BC9" w:rsidRDefault="004C5BC9" w:rsidP="004C5BC9">
      <w:pPr>
        <w:pStyle w:val="ae"/>
        <w:spacing w:after="0"/>
        <w:ind w:firstLine="567"/>
        <w:jc w:val="both"/>
        <w:rPr>
          <w:sz w:val="20"/>
          <w:szCs w:val="20"/>
        </w:rPr>
      </w:pPr>
      <w:r w:rsidRPr="004C5BC9">
        <w:rPr>
          <w:sz w:val="20"/>
          <w:szCs w:val="20"/>
        </w:rPr>
        <w:t>В  связи с кадровыми изменениями в администрации Островского муниципального района, в соответствии с Федеральным законом от 05.04.2013г. N 44-ФЗ "О контрактной системе в сфере закупок товаров, работ, услуг для обеспечения государственных и муниципальных нужд", на основании Устава муниципального образования Островский муниципальный район, администрация Островского муниципального района постановляет:</w:t>
      </w:r>
    </w:p>
    <w:p w:rsidR="004C5BC9" w:rsidRPr="004C5BC9" w:rsidRDefault="004C5BC9" w:rsidP="004C5BC9">
      <w:pPr>
        <w:spacing w:line="200" w:lineRule="atLeast"/>
        <w:jc w:val="both"/>
      </w:pPr>
      <w:r w:rsidRPr="004C5BC9">
        <w:t xml:space="preserve">       1. Внести следующие изменения в  постановление администрации Островского муниципального района Костромской области от 01.09.2017 года №417 «О создании контрактной службы  администрации Островского муниципального района Костромской области »,  (далее Постановление).</w:t>
      </w:r>
    </w:p>
    <w:p w:rsidR="004C5BC9" w:rsidRPr="004C5BC9" w:rsidRDefault="004C5BC9" w:rsidP="004C5BC9">
      <w:pPr>
        <w:jc w:val="both"/>
      </w:pPr>
      <w:r w:rsidRPr="004C5BC9">
        <w:t xml:space="preserve">       2.Приложение  №2 к Постановлению «О создании контрактной службы  администрации Островского муниципального района Костромской области » изложить в новой редакции согласно приложению  №1 к данному постановлению.</w:t>
      </w:r>
    </w:p>
    <w:p w:rsidR="004C5BC9" w:rsidRPr="004C5BC9" w:rsidRDefault="004C5BC9" w:rsidP="004C5BC9">
      <w:pPr>
        <w:ind w:left="-180"/>
        <w:jc w:val="both"/>
      </w:pPr>
      <w:r w:rsidRPr="004C5BC9">
        <w:t xml:space="preserve">           3. </w:t>
      </w:r>
      <w:proofErr w:type="gramStart"/>
      <w:r w:rsidRPr="004C5BC9">
        <w:t>Контроль за</w:t>
      </w:r>
      <w:proofErr w:type="gramEnd"/>
      <w:r w:rsidRPr="004C5BC9">
        <w:t xml:space="preserve"> исполнением настоящего </w:t>
      </w:r>
      <w:r w:rsidRPr="004C5BC9">
        <w:rPr>
          <w:rStyle w:val="FontStyle12"/>
          <w:sz w:val="20"/>
          <w:szCs w:val="20"/>
        </w:rPr>
        <w:t xml:space="preserve">постановления возложить на заместителя главы </w:t>
      </w:r>
      <w:r w:rsidRPr="004C5BC9">
        <w:t>администрации Островского муниципального района Груздеву Татьяну Николаевну.</w:t>
      </w:r>
    </w:p>
    <w:p w:rsidR="004C5BC9" w:rsidRPr="004C5BC9" w:rsidRDefault="004C5BC9" w:rsidP="004C5BC9">
      <w:pPr>
        <w:pStyle w:val="ae"/>
        <w:spacing w:line="0" w:lineRule="atLeast"/>
        <w:contextualSpacing/>
        <w:jc w:val="both"/>
        <w:rPr>
          <w:sz w:val="20"/>
          <w:szCs w:val="20"/>
        </w:rPr>
      </w:pPr>
      <w:r w:rsidRPr="004C5BC9">
        <w:rPr>
          <w:sz w:val="20"/>
          <w:szCs w:val="20"/>
        </w:rPr>
        <w:t xml:space="preserve">        4.  Настоящее постановление подлежит опубликованию в информационном бюллетене «Районные новости».</w:t>
      </w:r>
    </w:p>
    <w:p w:rsidR="004C5BC9" w:rsidRPr="004C5BC9" w:rsidRDefault="004C5BC9" w:rsidP="004C5BC9">
      <w:pPr>
        <w:pStyle w:val="ae"/>
        <w:spacing w:line="0" w:lineRule="atLeast"/>
        <w:contextualSpacing/>
        <w:jc w:val="both"/>
        <w:rPr>
          <w:sz w:val="20"/>
          <w:szCs w:val="20"/>
        </w:rPr>
      </w:pPr>
      <w:r w:rsidRPr="004C5BC9">
        <w:rPr>
          <w:sz w:val="20"/>
          <w:szCs w:val="20"/>
        </w:rPr>
        <w:t xml:space="preserve">        5. Настоящее постановление вступает в силу со дня его опубликования.</w:t>
      </w:r>
    </w:p>
    <w:p w:rsidR="004C5BC9" w:rsidRPr="004C5BC9" w:rsidRDefault="004C5BC9" w:rsidP="004C5BC9">
      <w:pPr>
        <w:tabs>
          <w:tab w:val="left" w:pos="-165"/>
          <w:tab w:val="left" w:pos="-150"/>
        </w:tabs>
        <w:spacing w:before="28" w:after="28" w:line="100" w:lineRule="atLeast"/>
        <w:ind w:firstLine="567"/>
        <w:jc w:val="both"/>
      </w:pPr>
    </w:p>
    <w:p w:rsidR="004C5BC9" w:rsidRPr="004C5BC9" w:rsidRDefault="004C5BC9" w:rsidP="004C5BC9"/>
    <w:p w:rsidR="004C5BC9" w:rsidRPr="004C5BC9" w:rsidRDefault="004C5BC9" w:rsidP="004C5BC9"/>
    <w:p w:rsidR="004C5BC9" w:rsidRPr="004C5BC9" w:rsidRDefault="004C5BC9" w:rsidP="004C5BC9">
      <w:pPr>
        <w:tabs>
          <w:tab w:val="left" w:pos="-165"/>
          <w:tab w:val="left" w:pos="-150"/>
        </w:tabs>
        <w:spacing w:before="28" w:after="28" w:line="100" w:lineRule="atLeast"/>
        <w:jc w:val="both"/>
        <w:rPr>
          <w:rStyle w:val="FontStyle12"/>
          <w:sz w:val="20"/>
          <w:szCs w:val="20"/>
        </w:rPr>
      </w:pPr>
      <w:r w:rsidRPr="004C5BC9">
        <w:rPr>
          <w:rStyle w:val="FontStyle12"/>
          <w:sz w:val="20"/>
          <w:szCs w:val="20"/>
        </w:rPr>
        <w:t>Глава Островского муниципального района:                                   Г.А.Полякова</w:t>
      </w:r>
    </w:p>
    <w:p w:rsidR="004C5BC9" w:rsidRPr="004C5BC9" w:rsidRDefault="004C5BC9" w:rsidP="004C5BC9">
      <w:pPr>
        <w:tabs>
          <w:tab w:val="left" w:pos="-165"/>
          <w:tab w:val="left" w:pos="-150"/>
        </w:tabs>
        <w:spacing w:before="28" w:after="28" w:line="100" w:lineRule="atLeast"/>
        <w:jc w:val="both"/>
        <w:rPr>
          <w:rStyle w:val="FontStyle12"/>
          <w:sz w:val="20"/>
          <w:szCs w:val="20"/>
        </w:rPr>
      </w:pPr>
    </w:p>
    <w:p w:rsidR="004C5BC9" w:rsidRPr="004C5BC9" w:rsidRDefault="004C5BC9" w:rsidP="004C5BC9">
      <w:pPr>
        <w:tabs>
          <w:tab w:val="left" w:pos="-165"/>
          <w:tab w:val="left" w:pos="-150"/>
        </w:tabs>
        <w:spacing w:before="28" w:after="28" w:line="100" w:lineRule="atLeast"/>
        <w:jc w:val="both"/>
        <w:rPr>
          <w:rStyle w:val="FontStyle12"/>
          <w:sz w:val="20"/>
          <w:szCs w:val="20"/>
        </w:rPr>
      </w:pPr>
    </w:p>
    <w:p w:rsidR="004C5BC9" w:rsidRPr="004C5BC9" w:rsidRDefault="004C5BC9" w:rsidP="004C5BC9">
      <w:pPr>
        <w:tabs>
          <w:tab w:val="left" w:pos="-165"/>
          <w:tab w:val="left" w:pos="-150"/>
        </w:tabs>
        <w:spacing w:before="28" w:after="28" w:line="100" w:lineRule="atLeast"/>
        <w:jc w:val="both"/>
        <w:rPr>
          <w:rStyle w:val="FontStyle12"/>
          <w:sz w:val="20"/>
          <w:szCs w:val="20"/>
        </w:rPr>
      </w:pPr>
    </w:p>
    <w:p w:rsidR="004C5BC9" w:rsidRPr="004C5BC9" w:rsidRDefault="004C5BC9" w:rsidP="004C5BC9">
      <w:pPr>
        <w:tabs>
          <w:tab w:val="left" w:pos="-165"/>
          <w:tab w:val="left" w:pos="-150"/>
        </w:tabs>
        <w:spacing w:before="28" w:after="28" w:line="100" w:lineRule="atLeast"/>
        <w:jc w:val="both"/>
        <w:rPr>
          <w:rStyle w:val="FontStyle12"/>
          <w:sz w:val="20"/>
          <w:szCs w:val="20"/>
        </w:rPr>
      </w:pPr>
    </w:p>
    <w:p w:rsidR="004C5BC9" w:rsidRPr="004C5BC9" w:rsidRDefault="004C5BC9" w:rsidP="004C5BC9">
      <w:pPr>
        <w:pStyle w:val="ConsPlusNormal"/>
        <w:jc w:val="right"/>
        <w:rPr>
          <w:rFonts w:ascii="Times New Roman" w:hAnsi="Times New Roman" w:cs="Times New Roman"/>
          <w:sz w:val="20"/>
        </w:rPr>
      </w:pPr>
      <w:r w:rsidRPr="004C5BC9">
        <w:rPr>
          <w:rFonts w:ascii="Times New Roman" w:hAnsi="Times New Roman" w:cs="Times New Roman"/>
          <w:sz w:val="20"/>
        </w:rPr>
        <w:t xml:space="preserve">Приложение № 1 </w:t>
      </w:r>
    </w:p>
    <w:p w:rsidR="004C5BC9" w:rsidRPr="004C5BC9" w:rsidRDefault="004C5BC9" w:rsidP="004C5BC9">
      <w:pPr>
        <w:pStyle w:val="ConsPlusNormal"/>
        <w:jc w:val="right"/>
        <w:rPr>
          <w:rFonts w:ascii="Times New Roman" w:hAnsi="Times New Roman" w:cs="Times New Roman"/>
          <w:sz w:val="20"/>
        </w:rPr>
      </w:pPr>
      <w:r w:rsidRPr="004C5BC9">
        <w:rPr>
          <w:rFonts w:ascii="Times New Roman" w:hAnsi="Times New Roman" w:cs="Times New Roman"/>
          <w:sz w:val="20"/>
        </w:rPr>
        <w:t>Утверждено</w:t>
      </w:r>
    </w:p>
    <w:p w:rsidR="004C5BC9" w:rsidRPr="004C5BC9" w:rsidRDefault="004C5BC9" w:rsidP="004C5BC9">
      <w:pPr>
        <w:pStyle w:val="ConsPlusNormal"/>
        <w:jc w:val="right"/>
        <w:rPr>
          <w:rFonts w:ascii="Times New Roman" w:hAnsi="Times New Roman" w:cs="Times New Roman"/>
          <w:sz w:val="20"/>
        </w:rPr>
      </w:pPr>
      <w:r w:rsidRPr="004C5BC9">
        <w:rPr>
          <w:rFonts w:ascii="Times New Roman" w:hAnsi="Times New Roman" w:cs="Times New Roman"/>
          <w:sz w:val="20"/>
        </w:rPr>
        <w:t>постановлением администрации</w:t>
      </w:r>
    </w:p>
    <w:p w:rsidR="004C5BC9" w:rsidRPr="004C5BC9" w:rsidRDefault="004C5BC9" w:rsidP="004C5BC9">
      <w:pPr>
        <w:pStyle w:val="ConsPlusNormal"/>
        <w:jc w:val="right"/>
        <w:rPr>
          <w:rFonts w:ascii="Times New Roman" w:hAnsi="Times New Roman" w:cs="Times New Roman"/>
          <w:sz w:val="20"/>
        </w:rPr>
      </w:pPr>
      <w:r w:rsidRPr="004C5BC9">
        <w:rPr>
          <w:rFonts w:ascii="Times New Roman" w:hAnsi="Times New Roman" w:cs="Times New Roman"/>
          <w:sz w:val="20"/>
        </w:rPr>
        <w:t>Островского муниципального района Костромской области</w:t>
      </w:r>
    </w:p>
    <w:p w:rsidR="004C5BC9" w:rsidRPr="004C5BC9" w:rsidRDefault="004C5BC9" w:rsidP="004C5BC9">
      <w:pPr>
        <w:pStyle w:val="ConsPlusNormal"/>
        <w:jc w:val="right"/>
        <w:rPr>
          <w:rFonts w:ascii="Times New Roman" w:hAnsi="Times New Roman" w:cs="Times New Roman"/>
          <w:sz w:val="20"/>
        </w:rPr>
      </w:pPr>
      <w:r w:rsidRPr="004C5BC9">
        <w:rPr>
          <w:rFonts w:ascii="Times New Roman" w:hAnsi="Times New Roman" w:cs="Times New Roman"/>
          <w:sz w:val="20"/>
        </w:rPr>
        <w:t>от    9 февраля     2018 г. N 67</w:t>
      </w:r>
    </w:p>
    <w:p w:rsidR="004C5BC9" w:rsidRPr="004C5BC9" w:rsidRDefault="004C5BC9" w:rsidP="004C5BC9">
      <w:pPr>
        <w:spacing w:line="200" w:lineRule="atLeast"/>
        <w:jc w:val="center"/>
        <w:rPr>
          <w:b/>
        </w:rPr>
      </w:pPr>
    </w:p>
    <w:p w:rsidR="004C5BC9" w:rsidRPr="004C5BC9" w:rsidRDefault="004C5BC9" w:rsidP="004C5BC9">
      <w:pPr>
        <w:spacing w:line="200" w:lineRule="atLeast"/>
        <w:jc w:val="center"/>
        <w:rPr>
          <w:b/>
        </w:rPr>
      </w:pPr>
      <w:r w:rsidRPr="004C5BC9">
        <w:rPr>
          <w:b/>
        </w:rPr>
        <w:t xml:space="preserve">Состав </w:t>
      </w:r>
    </w:p>
    <w:p w:rsidR="004C5BC9" w:rsidRPr="004C5BC9" w:rsidRDefault="004C5BC9" w:rsidP="004C5BC9">
      <w:pPr>
        <w:spacing w:line="200" w:lineRule="atLeast"/>
        <w:jc w:val="center"/>
        <w:rPr>
          <w:b/>
        </w:rPr>
      </w:pPr>
      <w:r w:rsidRPr="004C5BC9">
        <w:rPr>
          <w:b/>
        </w:rPr>
        <w:t>контрактной службы  администрации</w:t>
      </w:r>
    </w:p>
    <w:p w:rsidR="004C5BC9" w:rsidRPr="004C5BC9" w:rsidRDefault="004C5BC9" w:rsidP="004C5BC9">
      <w:pPr>
        <w:spacing w:line="200" w:lineRule="atLeast"/>
        <w:jc w:val="center"/>
        <w:rPr>
          <w:b/>
        </w:rPr>
      </w:pPr>
      <w:r w:rsidRPr="004C5BC9">
        <w:rPr>
          <w:b/>
        </w:rPr>
        <w:t xml:space="preserve"> Островского муниципального района Костромской области</w:t>
      </w:r>
    </w:p>
    <w:p w:rsidR="004C5BC9" w:rsidRPr="004C5BC9" w:rsidRDefault="004C5BC9" w:rsidP="004C5BC9">
      <w:pPr>
        <w:pStyle w:val="ConsPlusNormal"/>
        <w:jc w:val="right"/>
        <w:rPr>
          <w:rFonts w:ascii="Times New Roman" w:hAnsi="Times New Roman" w:cs="Times New Roman"/>
          <w:sz w:val="20"/>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26"/>
      </w:tblGrid>
      <w:tr w:rsidR="004C5BC9" w:rsidRPr="004C5BC9" w:rsidTr="004C5BC9">
        <w:tc>
          <w:tcPr>
            <w:tcW w:w="4644" w:type="dxa"/>
          </w:tcPr>
          <w:p w:rsidR="004C5BC9" w:rsidRPr="004C5BC9" w:rsidRDefault="004C5BC9" w:rsidP="004C5BC9">
            <w:pPr>
              <w:pStyle w:val="ConsPlusNormal"/>
              <w:jc w:val="both"/>
              <w:rPr>
                <w:rFonts w:ascii="Times New Roman" w:hAnsi="Times New Roman" w:cs="Times New Roman"/>
                <w:sz w:val="20"/>
              </w:rPr>
            </w:pPr>
            <w:r w:rsidRPr="004C5BC9">
              <w:rPr>
                <w:rFonts w:ascii="Times New Roman" w:hAnsi="Times New Roman" w:cs="Times New Roman"/>
                <w:sz w:val="20"/>
              </w:rPr>
              <w:t>Полякова Галина Анатольевна</w:t>
            </w:r>
          </w:p>
        </w:tc>
        <w:tc>
          <w:tcPr>
            <w:tcW w:w="4926" w:type="dxa"/>
          </w:tcPr>
          <w:p w:rsidR="004C5BC9" w:rsidRPr="004C5BC9" w:rsidRDefault="004C5BC9" w:rsidP="004C5BC9">
            <w:pPr>
              <w:pStyle w:val="ConsPlusNormal"/>
              <w:jc w:val="both"/>
              <w:rPr>
                <w:rFonts w:ascii="Times New Roman" w:hAnsi="Times New Roman" w:cs="Times New Roman"/>
                <w:sz w:val="20"/>
              </w:rPr>
            </w:pPr>
            <w:r w:rsidRPr="004C5BC9">
              <w:rPr>
                <w:rFonts w:ascii="Times New Roman" w:hAnsi="Times New Roman" w:cs="Times New Roman"/>
                <w:sz w:val="20"/>
              </w:rPr>
              <w:t>-глава администрации Островского муниципального района Костромской области, руководитель контрактной службы</w:t>
            </w:r>
          </w:p>
        </w:tc>
      </w:tr>
      <w:tr w:rsidR="004C5BC9" w:rsidRPr="004C5BC9" w:rsidTr="004C5BC9">
        <w:tc>
          <w:tcPr>
            <w:tcW w:w="4644" w:type="dxa"/>
          </w:tcPr>
          <w:p w:rsidR="004C5BC9" w:rsidRPr="004C5BC9" w:rsidRDefault="004C5BC9" w:rsidP="004C5BC9">
            <w:pPr>
              <w:pStyle w:val="ConsPlusNormal"/>
              <w:jc w:val="both"/>
              <w:rPr>
                <w:rFonts w:ascii="Times New Roman" w:hAnsi="Times New Roman" w:cs="Times New Roman"/>
                <w:sz w:val="20"/>
              </w:rPr>
            </w:pPr>
            <w:proofErr w:type="spellStart"/>
            <w:r w:rsidRPr="004C5BC9">
              <w:rPr>
                <w:rFonts w:ascii="Times New Roman" w:hAnsi="Times New Roman" w:cs="Times New Roman"/>
                <w:sz w:val="20"/>
              </w:rPr>
              <w:t>Буднева</w:t>
            </w:r>
            <w:proofErr w:type="spellEnd"/>
            <w:r w:rsidRPr="004C5BC9">
              <w:rPr>
                <w:rFonts w:ascii="Times New Roman" w:hAnsi="Times New Roman" w:cs="Times New Roman"/>
                <w:sz w:val="20"/>
              </w:rPr>
              <w:t xml:space="preserve"> Ольга Владимировна</w:t>
            </w:r>
          </w:p>
        </w:tc>
        <w:tc>
          <w:tcPr>
            <w:tcW w:w="4926" w:type="dxa"/>
          </w:tcPr>
          <w:p w:rsidR="004C5BC9" w:rsidRPr="004C5BC9" w:rsidRDefault="004C5BC9" w:rsidP="004C5BC9">
            <w:pPr>
              <w:pStyle w:val="ConsPlusNormal"/>
              <w:jc w:val="both"/>
              <w:rPr>
                <w:rFonts w:ascii="Times New Roman" w:hAnsi="Times New Roman" w:cs="Times New Roman"/>
                <w:sz w:val="20"/>
              </w:rPr>
            </w:pPr>
            <w:r w:rsidRPr="004C5BC9">
              <w:rPr>
                <w:rFonts w:ascii="Times New Roman" w:hAnsi="Times New Roman" w:cs="Times New Roman"/>
                <w:sz w:val="20"/>
              </w:rPr>
              <w:t>-управляющий делами главы администрации Островского муниципального района Костромской области,  заместитель руководителя контрактной службы</w:t>
            </w:r>
          </w:p>
        </w:tc>
      </w:tr>
      <w:tr w:rsidR="004C5BC9" w:rsidRPr="004C5BC9" w:rsidTr="004C5BC9">
        <w:tc>
          <w:tcPr>
            <w:tcW w:w="4644" w:type="dxa"/>
          </w:tcPr>
          <w:p w:rsidR="004C5BC9" w:rsidRPr="004C5BC9" w:rsidRDefault="004C5BC9" w:rsidP="004C5BC9">
            <w:pPr>
              <w:pStyle w:val="ConsPlusNormal"/>
              <w:jc w:val="both"/>
              <w:rPr>
                <w:rFonts w:ascii="Times New Roman" w:hAnsi="Times New Roman" w:cs="Times New Roman"/>
                <w:sz w:val="20"/>
              </w:rPr>
            </w:pPr>
            <w:r w:rsidRPr="004C5BC9">
              <w:rPr>
                <w:rFonts w:ascii="Times New Roman" w:hAnsi="Times New Roman" w:cs="Times New Roman"/>
                <w:sz w:val="20"/>
              </w:rPr>
              <w:t>Сироткина Наталия Николаевна</w:t>
            </w:r>
          </w:p>
        </w:tc>
        <w:tc>
          <w:tcPr>
            <w:tcW w:w="4926" w:type="dxa"/>
          </w:tcPr>
          <w:p w:rsidR="004C5BC9" w:rsidRPr="004C5BC9" w:rsidRDefault="004C5BC9" w:rsidP="004C5BC9">
            <w:pPr>
              <w:pStyle w:val="ConsPlusNormal"/>
              <w:jc w:val="both"/>
              <w:rPr>
                <w:rFonts w:ascii="Times New Roman" w:hAnsi="Times New Roman" w:cs="Times New Roman"/>
                <w:sz w:val="20"/>
              </w:rPr>
            </w:pPr>
            <w:r w:rsidRPr="004C5BC9">
              <w:rPr>
                <w:rFonts w:ascii="Times New Roman" w:hAnsi="Times New Roman" w:cs="Times New Roman"/>
                <w:sz w:val="20"/>
              </w:rPr>
              <w:t>-заведующий отделом по учету и отчетности  администрации Островского муниципального района</w:t>
            </w:r>
          </w:p>
        </w:tc>
      </w:tr>
      <w:tr w:rsidR="004C5BC9" w:rsidRPr="004C5BC9" w:rsidTr="004C5BC9">
        <w:tc>
          <w:tcPr>
            <w:tcW w:w="4644" w:type="dxa"/>
          </w:tcPr>
          <w:p w:rsidR="004C5BC9" w:rsidRPr="004C5BC9" w:rsidRDefault="004C5BC9" w:rsidP="004C5BC9">
            <w:pPr>
              <w:pStyle w:val="ConsPlusNormal"/>
              <w:jc w:val="both"/>
              <w:rPr>
                <w:rFonts w:ascii="Times New Roman" w:hAnsi="Times New Roman" w:cs="Times New Roman"/>
                <w:sz w:val="20"/>
              </w:rPr>
            </w:pPr>
            <w:r w:rsidRPr="004C5BC9">
              <w:rPr>
                <w:rFonts w:ascii="Times New Roman" w:hAnsi="Times New Roman" w:cs="Times New Roman"/>
                <w:sz w:val="20"/>
              </w:rPr>
              <w:t>Чугунова Светлана Геннадьевна</w:t>
            </w:r>
          </w:p>
        </w:tc>
        <w:tc>
          <w:tcPr>
            <w:tcW w:w="4926" w:type="dxa"/>
          </w:tcPr>
          <w:p w:rsidR="004C5BC9" w:rsidRPr="004C5BC9" w:rsidRDefault="004C5BC9" w:rsidP="004C5BC9">
            <w:pPr>
              <w:jc w:val="both"/>
              <w:rPr>
                <w:rFonts w:eastAsia="Arial CYR"/>
              </w:rPr>
            </w:pPr>
            <w:r w:rsidRPr="004C5BC9">
              <w:t>-</w:t>
            </w:r>
            <w:r w:rsidRPr="004C5BC9">
              <w:rPr>
                <w:rFonts w:eastAsia="Arial CYR"/>
              </w:rPr>
              <w:t>заведующий сектором по муниципальным закупкам отдела по экономике,           имущественно – земельным отношениям и сельскому хозяйству администрации Островского</w:t>
            </w:r>
          </w:p>
          <w:p w:rsidR="004C5BC9" w:rsidRPr="004C5BC9" w:rsidRDefault="004C5BC9" w:rsidP="004C5BC9">
            <w:pPr>
              <w:jc w:val="both"/>
              <w:rPr>
                <w:rFonts w:eastAsia="Arial CYR"/>
              </w:rPr>
            </w:pPr>
            <w:r w:rsidRPr="004C5BC9">
              <w:rPr>
                <w:rFonts w:eastAsia="Arial CYR"/>
              </w:rPr>
              <w:t xml:space="preserve">муниципального    района Костромской                                                    области </w:t>
            </w:r>
          </w:p>
          <w:p w:rsidR="004C5BC9" w:rsidRPr="004C5BC9" w:rsidRDefault="004C5BC9" w:rsidP="004C5BC9">
            <w:pPr>
              <w:pStyle w:val="ConsPlusNormal"/>
              <w:jc w:val="both"/>
              <w:rPr>
                <w:rFonts w:ascii="Times New Roman" w:hAnsi="Times New Roman" w:cs="Times New Roman"/>
                <w:sz w:val="20"/>
              </w:rPr>
            </w:pPr>
          </w:p>
        </w:tc>
      </w:tr>
      <w:tr w:rsidR="004C5BC9" w:rsidRPr="004C5BC9" w:rsidTr="004C5BC9">
        <w:tc>
          <w:tcPr>
            <w:tcW w:w="4644" w:type="dxa"/>
          </w:tcPr>
          <w:p w:rsidR="004C5BC9" w:rsidRPr="004C5BC9" w:rsidRDefault="004C5BC9" w:rsidP="004C5BC9">
            <w:pPr>
              <w:pStyle w:val="ConsPlusNormal"/>
              <w:jc w:val="both"/>
              <w:rPr>
                <w:rFonts w:ascii="Times New Roman" w:hAnsi="Times New Roman" w:cs="Times New Roman"/>
                <w:sz w:val="20"/>
              </w:rPr>
            </w:pPr>
            <w:r w:rsidRPr="004C5BC9">
              <w:rPr>
                <w:rFonts w:ascii="Times New Roman" w:hAnsi="Times New Roman" w:cs="Times New Roman"/>
                <w:sz w:val="20"/>
              </w:rPr>
              <w:t>Кравчук Наталья Михайловна</w:t>
            </w:r>
          </w:p>
        </w:tc>
        <w:tc>
          <w:tcPr>
            <w:tcW w:w="4926" w:type="dxa"/>
          </w:tcPr>
          <w:p w:rsidR="004C5BC9" w:rsidRPr="004C5BC9" w:rsidRDefault="004C5BC9" w:rsidP="004C5BC9">
            <w:pPr>
              <w:pStyle w:val="ConsPlusNormal"/>
              <w:jc w:val="both"/>
              <w:rPr>
                <w:rFonts w:ascii="Times New Roman" w:hAnsi="Times New Roman" w:cs="Times New Roman"/>
                <w:sz w:val="20"/>
              </w:rPr>
            </w:pPr>
            <w:r w:rsidRPr="004C5BC9">
              <w:rPr>
                <w:rFonts w:ascii="Times New Roman" w:eastAsia="Arial CYR" w:hAnsi="Times New Roman" w:cs="Times New Roman"/>
                <w:sz w:val="20"/>
              </w:rPr>
              <w:t>-главный специалист отдела строительства, архитектуры, ЖКХ, природных ресурсов и дорожного хозяйства администрации Островского муниципального района  Костромской                                                               области</w:t>
            </w:r>
          </w:p>
        </w:tc>
      </w:tr>
    </w:tbl>
    <w:p w:rsidR="004C5BC9" w:rsidRPr="004C5BC9" w:rsidRDefault="004C5BC9" w:rsidP="004C5BC9">
      <w:pPr>
        <w:tabs>
          <w:tab w:val="left" w:pos="-165"/>
          <w:tab w:val="left" w:pos="-150"/>
        </w:tabs>
        <w:spacing w:before="28" w:after="28" w:line="100" w:lineRule="atLeast"/>
        <w:jc w:val="both"/>
        <w:rPr>
          <w:rStyle w:val="FontStyle12"/>
          <w:sz w:val="20"/>
          <w:szCs w:val="20"/>
        </w:rPr>
      </w:pPr>
    </w:p>
    <w:p w:rsidR="004C5BC9" w:rsidRDefault="004C5BC9" w:rsidP="004C5BC9">
      <w:pPr>
        <w:tabs>
          <w:tab w:val="left" w:pos="3796"/>
        </w:tabs>
        <w:jc w:val="center"/>
      </w:pPr>
      <w:r w:rsidRPr="007C3657">
        <w:t>*      *      *      *      *      *      *</w:t>
      </w:r>
    </w:p>
    <w:p w:rsidR="004C5BC9" w:rsidRDefault="004C5BC9" w:rsidP="000D789C">
      <w:pPr>
        <w:tabs>
          <w:tab w:val="left" w:pos="3796"/>
        </w:tabs>
        <w:jc w:val="center"/>
        <w:rPr>
          <w:lang w:eastAsia="zh-CN"/>
        </w:rPr>
      </w:pPr>
    </w:p>
    <w:p w:rsidR="004C5BC9" w:rsidRDefault="004C5BC9" w:rsidP="000D789C">
      <w:pPr>
        <w:tabs>
          <w:tab w:val="left" w:pos="3796"/>
        </w:tabs>
        <w:jc w:val="center"/>
        <w:rPr>
          <w:lang w:eastAsia="zh-CN"/>
        </w:rPr>
      </w:pPr>
    </w:p>
    <w:p w:rsidR="004C5BC9" w:rsidRPr="004C5BC9" w:rsidRDefault="004C5BC9" w:rsidP="004C5BC9">
      <w:pPr>
        <w:jc w:val="center"/>
        <w:rPr>
          <w:b/>
        </w:rPr>
      </w:pPr>
      <w:r w:rsidRPr="004C5BC9">
        <w:rPr>
          <w:b/>
          <w:noProof/>
        </w:rPr>
        <w:lastRenderedPageBreak/>
        <w:drawing>
          <wp:inline distT="0" distB="0" distL="0" distR="0">
            <wp:extent cx="641350" cy="795655"/>
            <wp:effectExtent l="19050" t="0" r="6350" b="0"/>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641350" cy="795655"/>
                    </a:xfrm>
                    <a:prstGeom prst="rect">
                      <a:avLst/>
                    </a:prstGeom>
                    <a:solidFill>
                      <a:srgbClr val="FFFFFF">
                        <a:alpha val="0"/>
                      </a:srgbClr>
                    </a:solidFill>
                    <a:ln w="9525">
                      <a:noFill/>
                      <a:miter lim="800000"/>
                      <a:headEnd/>
                      <a:tailEnd/>
                    </a:ln>
                  </pic:spPr>
                </pic:pic>
              </a:graphicData>
            </a:graphic>
          </wp:inline>
        </w:drawing>
      </w:r>
    </w:p>
    <w:p w:rsidR="004C5BC9" w:rsidRPr="004C5BC9" w:rsidRDefault="004C5BC9" w:rsidP="004C5BC9">
      <w:pPr>
        <w:jc w:val="center"/>
      </w:pPr>
      <w:r w:rsidRPr="004C5BC9">
        <w:rPr>
          <w:b/>
        </w:rPr>
        <w:t>ПОСТАНОВЛЕНИЕ</w:t>
      </w:r>
    </w:p>
    <w:p w:rsidR="004C5BC9" w:rsidRPr="004C5BC9" w:rsidRDefault="004C5BC9" w:rsidP="004C5BC9">
      <w:pPr>
        <w:jc w:val="center"/>
      </w:pPr>
      <w:r w:rsidRPr="004C5BC9">
        <w:t xml:space="preserve">АДМИНИСТРАЦИЯ ОСТРОВСКОГО МУНИЦИПАЛЬНОГО РАЙОНА </w:t>
      </w:r>
    </w:p>
    <w:p w:rsidR="004C5BC9" w:rsidRPr="004C5BC9" w:rsidRDefault="004C5BC9" w:rsidP="004C5BC9">
      <w:pPr>
        <w:jc w:val="center"/>
      </w:pPr>
      <w:r w:rsidRPr="004C5BC9">
        <w:t>КОСТРОМСКОЙ ОБЛАСТИ</w:t>
      </w:r>
    </w:p>
    <w:p w:rsidR="004C5BC9" w:rsidRPr="004C5BC9" w:rsidRDefault="004C5BC9" w:rsidP="004C5BC9">
      <w:pPr>
        <w:jc w:val="center"/>
      </w:pPr>
    </w:p>
    <w:p w:rsidR="004C5BC9" w:rsidRPr="004C5BC9" w:rsidRDefault="004C5BC9" w:rsidP="004C5BC9">
      <w:r w:rsidRPr="004C5BC9">
        <w:t xml:space="preserve">от   9    февраля 2018 года    № 70                                                               п. </w:t>
      </w:r>
      <w:proofErr w:type="gramStart"/>
      <w:r w:rsidRPr="004C5BC9">
        <w:t>Островское</w:t>
      </w:r>
      <w:proofErr w:type="gramEnd"/>
    </w:p>
    <w:p w:rsidR="004C5BC9" w:rsidRPr="004C5BC9" w:rsidRDefault="004C5BC9" w:rsidP="004C5BC9">
      <w:pPr>
        <w:spacing w:line="100" w:lineRule="atLeast"/>
      </w:pPr>
      <w:r w:rsidRPr="004C5BC9">
        <w:t xml:space="preserve">О порядке предоставления субсидии </w:t>
      </w:r>
    </w:p>
    <w:p w:rsidR="004C5BC9" w:rsidRPr="004C5BC9" w:rsidRDefault="004C5BC9" w:rsidP="004C5BC9">
      <w:pPr>
        <w:spacing w:line="100" w:lineRule="atLeast"/>
      </w:pPr>
      <w:r w:rsidRPr="004C5BC9">
        <w:t xml:space="preserve">на отдельные мероприятия в области </w:t>
      </w:r>
    </w:p>
    <w:p w:rsidR="004C5BC9" w:rsidRPr="004C5BC9" w:rsidRDefault="004C5BC9" w:rsidP="004C5BC9">
      <w:pPr>
        <w:spacing w:line="100" w:lineRule="atLeast"/>
      </w:pPr>
      <w:r w:rsidRPr="004C5BC9">
        <w:t>автомобильного транспорта</w:t>
      </w:r>
    </w:p>
    <w:p w:rsidR="004C5BC9" w:rsidRPr="004C5BC9" w:rsidRDefault="004C5BC9" w:rsidP="004C5BC9">
      <w:r w:rsidRPr="004C5BC9">
        <w:t xml:space="preserve">                                                                                                                                                                                                        В соответствии со статьей 78 Бюджетного кодекса Российской Федерации, постановлением Правительства Российской Федерации от 06.09.2016 года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w:t>
      </w:r>
      <w:proofErr w:type="gramStart"/>
      <w:r w:rsidRPr="004C5BC9">
        <w:t>)у</w:t>
      </w:r>
      <w:proofErr w:type="gramEnd"/>
      <w:r w:rsidRPr="004C5BC9">
        <w:t xml:space="preserve">чреждениям), индивидуальным предпринимателям, а также физическим лицам- производителям товаров, работ и услуг», руководствуясь Уставом муниципального образования Островский муниципальный район, администрация Островского муниципального района </w:t>
      </w:r>
    </w:p>
    <w:p w:rsidR="004C5BC9" w:rsidRPr="004C5BC9" w:rsidRDefault="004C5BC9" w:rsidP="004C5BC9">
      <w:r w:rsidRPr="004C5BC9">
        <w:t xml:space="preserve">                                 ПОСТАНОВЛЯЕТ                </w:t>
      </w:r>
      <w:r w:rsidRPr="004C5BC9">
        <w:tab/>
      </w:r>
    </w:p>
    <w:p w:rsidR="004C5BC9" w:rsidRPr="004C5BC9" w:rsidRDefault="004C5BC9" w:rsidP="004C5BC9">
      <w:pPr>
        <w:widowControl/>
        <w:numPr>
          <w:ilvl w:val="0"/>
          <w:numId w:val="7"/>
        </w:numPr>
        <w:tabs>
          <w:tab w:val="clear" w:pos="432"/>
          <w:tab w:val="num" w:pos="0"/>
        </w:tabs>
        <w:suppressAutoHyphens/>
        <w:autoSpaceDE/>
        <w:autoSpaceDN/>
        <w:adjustRightInd/>
        <w:spacing w:line="100" w:lineRule="atLeast"/>
        <w:ind w:left="0" w:firstLine="349"/>
        <w:jc w:val="both"/>
      </w:pPr>
      <w:r w:rsidRPr="004C5BC9">
        <w:t xml:space="preserve">Утвердить прилагаемый Порядок предоставления субсидии на  </w:t>
      </w:r>
      <w:r w:rsidRPr="004C5BC9">
        <w:rPr>
          <w:b/>
        </w:rPr>
        <w:t xml:space="preserve"> </w:t>
      </w:r>
      <w:r w:rsidRPr="004C5BC9">
        <w:t>отдельные мероприятия в области автомобильного транспорта.</w:t>
      </w:r>
    </w:p>
    <w:p w:rsidR="004C5BC9" w:rsidRPr="004C5BC9" w:rsidRDefault="004C5BC9" w:rsidP="004C5BC9">
      <w:pPr>
        <w:spacing w:line="100" w:lineRule="atLeast"/>
        <w:jc w:val="both"/>
      </w:pPr>
    </w:p>
    <w:p w:rsidR="004C5BC9" w:rsidRPr="004C5BC9" w:rsidRDefault="004C5BC9" w:rsidP="004C5BC9">
      <w:pPr>
        <w:spacing w:line="100" w:lineRule="atLeast"/>
        <w:jc w:val="both"/>
      </w:pPr>
      <w:r w:rsidRPr="004C5BC9">
        <w:t xml:space="preserve">     </w:t>
      </w:r>
      <w:proofErr w:type="gramStart"/>
      <w:r w:rsidRPr="004C5BC9">
        <w:t>2.Признать утратившими силу постановление администрации Островского муниципального района Костромской области №34 от 6 февраля 2017 года "О порядке предоставления субсидии на отдельные мероприятия в области автомобильного транспорта", постановление администрации Островского муниципального района Костромской области №123 от 31 марта 2017 года "О внесении изменений в Порядок предоставления субсидии на отдельные мероприятия в области автомобильного транспорта", постановление администрации Островского муниципального района</w:t>
      </w:r>
      <w:proofErr w:type="gramEnd"/>
      <w:r w:rsidRPr="004C5BC9">
        <w:t xml:space="preserve"> Костромской области №297 от 7 июля 2017 года "О внесении изменений в Порядок предоставления субсидии на отдельные мероприятия в области автомобильного транспорта".</w:t>
      </w:r>
    </w:p>
    <w:p w:rsidR="004C5BC9" w:rsidRPr="004C5BC9" w:rsidRDefault="004C5BC9" w:rsidP="004C5BC9">
      <w:pPr>
        <w:spacing w:line="100" w:lineRule="atLeast"/>
        <w:jc w:val="both"/>
      </w:pPr>
      <w:r w:rsidRPr="004C5BC9">
        <w:t xml:space="preserve">     </w:t>
      </w:r>
    </w:p>
    <w:p w:rsidR="004C5BC9" w:rsidRPr="004C5BC9" w:rsidRDefault="004C5BC9" w:rsidP="004C5BC9">
      <w:pPr>
        <w:spacing w:line="100" w:lineRule="atLeast"/>
        <w:jc w:val="both"/>
      </w:pPr>
      <w:r w:rsidRPr="004C5BC9">
        <w:t xml:space="preserve">    3.</w:t>
      </w:r>
      <w:proofErr w:type="gramStart"/>
      <w:r w:rsidRPr="004C5BC9">
        <w:t>Контроль за</w:t>
      </w:r>
      <w:proofErr w:type="gramEnd"/>
      <w:r w:rsidRPr="004C5BC9">
        <w:t xml:space="preserve"> выполнением настоящего постановления возложить на начальника       финансового управления администрации Островского муниципального района </w:t>
      </w:r>
    </w:p>
    <w:p w:rsidR="004C5BC9" w:rsidRPr="004C5BC9" w:rsidRDefault="004C5BC9" w:rsidP="004C5BC9">
      <w:pPr>
        <w:spacing w:line="360" w:lineRule="auto"/>
        <w:jc w:val="both"/>
      </w:pPr>
      <w:r w:rsidRPr="004C5BC9">
        <w:t>Кудряшову Л.Н.</w:t>
      </w:r>
    </w:p>
    <w:p w:rsidR="004C5BC9" w:rsidRPr="004C5BC9" w:rsidRDefault="004C5BC9" w:rsidP="004C5BC9">
      <w:pPr>
        <w:spacing w:line="100" w:lineRule="atLeast"/>
        <w:ind w:firstLine="349"/>
        <w:jc w:val="both"/>
      </w:pPr>
    </w:p>
    <w:p w:rsidR="004C5BC9" w:rsidRPr="004C5BC9" w:rsidRDefault="004C5BC9" w:rsidP="004C5BC9">
      <w:pPr>
        <w:spacing w:line="100" w:lineRule="atLeast"/>
        <w:ind w:firstLine="349"/>
        <w:jc w:val="both"/>
      </w:pPr>
      <w:r w:rsidRPr="004C5BC9">
        <w:t xml:space="preserve">4.Настоящее постановление вступает в силу со дня опубликования в информационном бюллетене «Районные новости» и распространяет действие на </w:t>
      </w:r>
      <w:proofErr w:type="gramStart"/>
      <w:r w:rsidRPr="004C5BC9">
        <w:t>правоотношения</w:t>
      </w:r>
      <w:proofErr w:type="gramEnd"/>
      <w:r w:rsidRPr="004C5BC9">
        <w:t xml:space="preserve"> возникшие с 01.01.2018 года.</w:t>
      </w:r>
    </w:p>
    <w:p w:rsidR="004C5BC9" w:rsidRPr="004C5BC9" w:rsidRDefault="004C5BC9" w:rsidP="004C5BC9">
      <w:pPr>
        <w:spacing w:line="360" w:lineRule="auto"/>
        <w:ind w:left="349"/>
        <w:jc w:val="both"/>
      </w:pPr>
    </w:p>
    <w:p w:rsidR="004C5BC9" w:rsidRPr="004C5BC9" w:rsidRDefault="004C5BC9" w:rsidP="004C5BC9">
      <w:pPr>
        <w:jc w:val="both"/>
      </w:pPr>
      <w:r w:rsidRPr="004C5BC9">
        <w:t>Глава Островского муниципального района                                              Г.А.Полякова</w:t>
      </w:r>
    </w:p>
    <w:p w:rsidR="004C5BC9" w:rsidRPr="004C5BC9" w:rsidRDefault="004C5BC9" w:rsidP="004C5BC9">
      <w:pPr>
        <w:jc w:val="both"/>
      </w:pPr>
    </w:p>
    <w:p w:rsidR="004C5BC9" w:rsidRPr="004C5BC9" w:rsidRDefault="004C5BC9" w:rsidP="004C5BC9">
      <w:pPr>
        <w:jc w:val="both"/>
      </w:pPr>
    </w:p>
    <w:p w:rsidR="004C5BC9" w:rsidRPr="004C5BC9" w:rsidRDefault="004C5BC9" w:rsidP="004C5BC9">
      <w:pPr>
        <w:pStyle w:val="Heading2"/>
        <w:spacing w:before="0" w:after="0"/>
        <w:ind w:left="5812" w:firstLine="2"/>
        <w:jc w:val="right"/>
        <w:rPr>
          <w:rFonts w:cs="Times New Roman"/>
          <w:b w:val="0"/>
          <w:bCs w:val="0"/>
          <w:sz w:val="20"/>
          <w:szCs w:val="20"/>
        </w:rPr>
      </w:pPr>
      <w:r w:rsidRPr="004C5BC9">
        <w:rPr>
          <w:rFonts w:cs="Times New Roman"/>
          <w:b w:val="0"/>
          <w:bCs w:val="0"/>
          <w:sz w:val="20"/>
          <w:szCs w:val="20"/>
        </w:rPr>
        <w:t xml:space="preserve">Приложение                                                                                                                                                                                                                                                                        к постановлению администрации  </w:t>
      </w:r>
    </w:p>
    <w:p w:rsidR="004C5BC9" w:rsidRPr="004C5BC9" w:rsidRDefault="004C5BC9" w:rsidP="004C5BC9">
      <w:pPr>
        <w:pStyle w:val="Heading2"/>
        <w:tabs>
          <w:tab w:val="left" w:pos="5655"/>
          <w:tab w:val="left" w:pos="5812"/>
          <w:tab w:val="left" w:pos="6270"/>
          <w:tab w:val="right" w:pos="9638"/>
        </w:tabs>
        <w:spacing w:before="0" w:after="0"/>
        <w:jc w:val="right"/>
        <w:rPr>
          <w:rFonts w:cs="Times New Roman"/>
          <w:b w:val="0"/>
          <w:bCs w:val="0"/>
          <w:sz w:val="20"/>
          <w:szCs w:val="20"/>
        </w:rPr>
      </w:pPr>
      <w:r w:rsidRPr="004C5BC9">
        <w:rPr>
          <w:rFonts w:cs="Times New Roman"/>
          <w:b w:val="0"/>
          <w:bCs w:val="0"/>
          <w:sz w:val="20"/>
          <w:szCs w:val="20"/>
        </w:rPr>
        <w:tab/>
        <w:t xml:space="preserve"> </w:t>
      </w:r>
      <w:r w:rsidRPr="004C5BC9">
        <w:rPr>
          <w:rFonts w:cs="Times New Roman"/>
          <w:b w:val="0"/>
          <w:bCs w:val="0"/>
          <w:sz w:val="20"/>
          <w:szCs w:val="20"/>
        </w:rPr>
        <w:tab/>
        <w:t>Островского муниципального</w:t>
      </w:r>
    </w:p>
    <w:p w:rsidR="004C5BC9" w:rsidRPr="004C5BC9" w:rsidRDefault="004C5BC9" w:rsidP="004C5BC9">
      <w:pPr>
        <w:pStyle w:val="Heading2"/>
        <w:tabs>
          <w:tab w:val="left" w:pos="5685"/>
          <w:tab w:val="left" w:pos="6315"/>
          <w:tab w:val="right" w:pos="9638"/>
        </w:tabs>
        <w:spacing w:before="0" w:after="0"/>
        <w:jc w:val="right"/>
        <w:rPr>
          <w:rFonts w:cs="Times New Roman"/>
          <w:sz w:val="20"/>
          <w:szCs w:val="20"/>
        </w:rPr>
      </w:pPr>
      <w:r w:rsidRPr="004C5BC9">
        <w:rPr>
          <w:rFonts w:cs="Times New Roman"/>
          <w:b w:val="0"/>
          <w:bCs w:val="0"/>
          <w:sz w:val="20"/>
          <w:szCs w:val="20"/>
        </w:rPr>
        <w:tab/>
        <w:t xml:space="preserve">  района Костромской области</w:t>
      </w:r>
    </w:p>
    <w:p w:rsidR="004C5BC9" w:rsidRPr="004C5BC9" w:rsidRDefault="004C5BC9" w:rsidP="004C5BC9">
      <w:pPr>
        <w:pStyle w:val="Textbody"/>
        <w:tabs>
          <w:tab w:val="left" w:pos="5685"/>
          <w:tab w:val="left" w:pos="6315"/>
          <w:tab w:val="right" w:pos="9638"/>
        </w:tabs>
        <w:spacing w:after="0"/>
        <w:jc w:val="right"/>
        <w:rPr>
          <w:sz w:val="20"/>
          <w:szCs w:val="20"/>
        </w:rPr>
      </w:pPr>
      <w:r w:rsidRPr="004C5BC9">
        <w:rPr>
          <w:sz w:val="20"/>
          <w:szCs w:val="20"/>
        </w:rPr>
        <w:t xml:space="preserve">                                                                                                 от "09 " февраля  2018 г. №70   </w:t>
      </w:r>
    </w:p>
    <w:p w:rsidR="004C5BC9" w:rsidRPr="004C5BC9" w:rsidRDefault="004C5BC9" w:rsidP="004C5BC9">
      <w:pPr>
        <w:pStyle w:val="Textbody"/>
        <w:jc w:val="center"/>
        <w:rPr>
          <w:sz w:val="20"/>
          <w:szCs w:val="20"/>
        </w:rPr>
      </w:pPr>
      <w:r w:rsidRPr="004C5BC9">
        <w:rPr>
          <w:sz w:val="20"/>
          <w:szCs w:val="20"/>
        </w:rPr>
        <w:t xml:space="preserve">                </w:t>
      </w:r>
    </w:p>
    <w:p w:rsidR="004C5BC9" w:rsidRPr="004C5BC9" w:rsidRDefault="004C5BC9" w:rsidP="004C5BC9">
      <w:pPr>
        <w:pStyle w:val="Heading2"/>
        <w:jc w:val="center"/>
        <w:rPr>
          <w:rFonts w:cs="Times New Roman"/>
          <w:b w:val="0"/>
          <w:bCs w:val="0"/>
          <w:sz w:val="20"/>
          <w:szCs w:val="20"/>
        </w:rPr>
      </w:pPr>
      <w:r w:rsidRPr="004C5BC9">
        <w:rPr>
          <w:rFonts w:cs="Times New Roman"/>
          <w:sz w:val="20"/>
          <w:szCs w:val="20"/>
        </w:rPr>
        <w:t xml:space="preserve">            ПОРЯДОК            </w:t>
      </w:r>
    </w:p>
    <w:p w:rsidR="004C5BC9" w:rsidRPr="004C5BC9" w:rsidRDefault="004C5BC9" w:rsidP="004C5BC9">
      <w:pPr>
        <w:pStyle w:val="Heading2"/>
        <w:jc w:val="center"/>
        <w:rPr>
          <w:rFonts w:cs="Times New Roman"/>
          <w:b w:val="0"/>
          <w:bCs w:val="0"/>
          <w:sz w:val="20"/>
          <w:szCs w:val="20"/>
        </w:rPr>
      </w:pPr>
      <w:r w:rsidRPr="004C5BC9">
        <w:rPr>
          <w:rFonts w:cs="Times New Roman"/>
          <w:b w:val="0"/>
          <w:bCs w:val="0"/>
          <w:sz w:val="20"/>
          <w:szCs w:val="20"/>
        </w:rPr>
        <w:t>предоставления субсидий  на отдельные мероприятия в области автомобильного транспорта</w:t>
      </w:r>
    </w:p>
    <w:p w:rsidR="004C5BC9" w:rsidRPr="004C5BC9" w:rsidRDefault="004C5BC9" w:rsidP="004C5BC9">
      <w:pPr>
        <w:pStyle w:val="Heading2"/>
        <w:rPr>
          <w:rFonts w:cs="Times New Roman"/>
          <w:sz w:val="20"/>
          <w:szCs w:val="20"/>
        </w:rPr>
      </w:pPr>
      <w:r w:rsidRPr="004C5BC9">
        <w:rPr>
          <w:rFonts w:cs="Times New Roman"/>
          <w:b w:val="0"/>
          <w:bCs w:val="0"/>
          <w:sz w:val="20"/>
          <w:szCs w:val="20"/>
        </w:rPr>
        <w:t>1.</w:t>
      </w:r>
      <w:r w:rsidRPr="004C5BC9">
        <w:rPr>
          <w:rStyle w:val="INS"/>
          <w:rFonts w:cs="Times New Roman"/>
          <w:b w:val="0"/>
          <w:bCs w:val="0"/>
          <w:sz w:val="20"/>
          <w:szCs w:val="20"/>
        </w:rPr>
        <w:t>Общие положения</w:t>
      </w:r>
    </w:p>
    <w:p w:rsidR="004C5BC9" w:rsidRPr="004C5BC9" w:rsidRDefault="004C5BC9" w:rsidP="004C5BC9">
      <w:pPr>
        <w:pStyle w:val="Textbody"/>
        <w:spacing w:after="0"/>
        <w:jc w:val="both"/>
        <w:rPr>
          <w:sz w:val="20"/>
          <w:szCs w:val="20"/>
        </w:rPr>
      </w:pPr>
      <w:r w:rsidRPr="004C5BC9">
        <w:rPr>
          <w:sz w:val="20"/>
          <w:szCs w:val="20"/>
        </w:rPr>
        <w:t xml:space="preserve">1.1.Настоящий Порядок предоставления субсидий из бюджета Островского муниципального района на отдельные мероприятия в области автомобильного транспорта (далее - Порядок) разработан в соответствии со </w:t>
      </w:r>
      <w:hyperlink r:id="rId13" w:history="1">
        <w:r w:rsidRPr="004C5BC9">
          <w:rPr>
            <w:rStyle w:val="af3"/>
            <w:sz w:val="20"/>
            <w:szCs w:val="20"/>
          </w:rPr>
          <w:t>статьей 78</w:t>
        </w:r>
      </w:hyperlink>
      <w:r w:rsidRPr="004C5BC9">
        <w:rPr>
          <w:sz w:val="20"/>
          <w:szCs w:val="20"/>
        </w:rPr>
        <w:t xml:space="preserve"> Бюджетного кодекса Российской Федерации.</w:t>
      </w:r>
    </w:p>
    <w:p w:rsidR="004C5BC9" w:rsidRPr="004C5BC9" w:rsidRDefault="004C5BC9" w:rsidP="004C5BC9">
      <w:pPr>
        <w:pStyle w:val="Textbody"/>
        <w:spacing w:after="0"/>
        <w:jc w:val="both"/>
        <w:rPr>
          <w:sz w:val="20"/>
          <w:szCs w:val="20"/>
        </w:rPr>
      </w:pPr>
      <w:r w:rsidRPr="004C5BC9">
        <w:rPr>
          <w:sz w:val="20"/>
          <w:szCs w:val="20"/>
        </w:rPr>
        <w:t>1.2.Целью предоставления субсидий из  бюджета Островского муниципального района на отдельные мероприятия в области автомобильного транспорта является возмещение части затрат</w:t>
      </w:r>
      <w:proofErr w:type="gramStart"/>
      <w:r w:rsidRPr="004C5BC9">
        <w:rPr>
          <w:sz w:val="20"/>
          <w:szCs w:val="20"/>
        </w:rPr>
        <w:t xml:space="preserve"> ,</w:t>
      </w:r>
      <w:proofErr w:type="gramEnd"/>
      <w:r w:rsidRPr="004C5BC9">
        <w:rPr>
          <w:sz w:val="20"/>
          <w:szCs w:val="20"/>
        </w:rPr>
        <w:t xml:space="preserve"> связанных с осуществлением регулярных перевозок пассажиров и багажа автомобильным транспортом общего пользования по муниципальным маршрутам на территории Островского муниципального района Костромской области (</w:t>
      </w:r>
      <w:proofErr w:type="spellStart"/>
      <w:r w:rsidRPr="004C5BC9">
        <w:rPr>
          <w:sz w:val="20"/>
          <w:szCs w:val="20"/>
        </w:rPr>
        <w:t>далее-регулярные</w:t>
      </w:r>
      <w:proofErr w:type="spellEnd"/>
      <w:r w:rsidRPr="004C5BC9">
        <w:rPr>
          <w:sz w:val="20"/>
          <w:szCs w:val="20"/>
        </w:rPr>
        <w:t xml:space="preserve"> перевозки).</w:t>
      </w:r>
    </w:p>
    <w:p w:rsidR="004C5BC9" w:rsidRPr="004C5BC9" w:rsidRDefault="004C5BC9" w:rsidP="004C5BC9">
      <w:pPr>
        <w:pStyle w:val="Textbody"/>
        <w:spacing w:after="0"/>
        <w:jc w:val="both"/>
        <w:rPr>
          <w:sz w:val="20"/>
          <w:szCs w:val="20"/>
        </w:rPr>
      </w:pPr>
      <w:proofErr w:type="gramStart"/>
      <w:r w:rsidRPr="004C5BC9">
        <w:rPr>
          <w:sz w:val="20"/>
          <w:szCs w:val="20"/>
        </w:rPr>
        <w:lastRenderedPageBreak/>
        <w:t>1.3.Главным распорядителем средств, предоставляемых в виде субсидий из  бюджета Островского муниципального района на отдельные мероприятия в области автомобильного транспорта (возмещение части затрат, связанных с осуществлением регулярных перевозок пассажиров и багажа автомобильным транспортом общего пользования по муниципальным маршрутам на территории Островского муниципального района Костромской области) (далее - Субсидии), является администрация Островского муниципального района (далее - главный распорядитель).</w:t>
      </w:r>
      <w:proofErr w:type="gramEnd"/>
    </w:p>
    <w:p w:rsidR="004C5BC9" w:rsidRPr="004C5BC9" w:rsidRDefault="004C5BC9" w:rsidP="004C5BC9">
      <w:pPr>
        <w:pStyle w:val="Textbody"/>
        <w:spacing w:after="0"/>
        <w:jc w:val="both"/>
        <w:rPr>
          <w:sz w:val="20"/>
          <w:szCs w:val="20"/>
        </w:rPr>
      </w:pPr>
      <w:r w:rsidRPr="004C5BC9">
        <w:rPr>
          <w:sz w:val="20"/>
          <w:szCs w:val="20"/>
        </w:rPr>
        <w:t>1.4. Право на получение субсидий имеют юридические лица (за исключением государственных и муниципальных учреждений) и индивидуальные предприниматели, осуществляющие регулярные перевозки пассажиров и багажа автомобильным транспортом общего пользования по муниципальным маршрутам на территории Островского муниципального района Костромской области, включенным в реестр маршрутов муниципального сообщения (</w:t>
      </w:r>
      <w:proofErr w:type="spellStart"/>
      <w:r w:rsidRPr="004C5BC9">
        <w:rPr>
          <w:sz w:val="20"/>
          <w:szCs w:val="20"/>
        </w:rPr>
        <w:t>далее-Получатель</w:t>
      </w:r>
      <w:proofErr w:type="spellEnd"/>
      <w:r w:rsidRPr="004C5BC9">
        <w:rPr>
          <w:sz w:val="20"/>
          <w:szCs w:val="20"/>
        </w:rPr>
        <w:t>).</w:t>
      </w:r>
    </w:p>
    <w:p w:rsidR="004C5BC9" w:rsidRPr="004C5BC9" w:rsidRDefault="004C5BC9" w:rsidP="004C5BC9">
      <w:pPr>
        <w:pStyle w:val="Heading2"/>
        <w:rPr>
          <w:rFonts w:cs="Times New Roman"/>
          <w:sz w:val="20"/>
          <w:szCs w:val="20"/>
        </w:rPr>
      </w:pPr>
      <w:r w:rsidRPr="004C5BC9">
        <w:rPr>
          <w:rFonts w:cs="Times New Roman"/>
          <w:b w:val="0"/>
          <w:bCs w:val="0"/>
          <w:sz w:val="20"/>
          <w:szCs w:val="20"/>
        </w:rPr>
        <w:t>2.</w:t>
      </w:r>
      <w:r w:rsidRPr="004C5BC9">
        <w:rPr>
          <w:rStyle w:val="INS"/>
          <w:rFonts w:cs="Times New Roman"/>
          <w:b w:val="0"/>
          <w:bCs w:val="0"/>
          <w:sz w:val="20"/>
          <w:szCs w:val="20"/>
        </w:rPr>
        <w:t>Условия и порядок предоставления субсидий</w:t>
      </w:r>
    </w:p>
    <w:p w:rsidR="004C5BC9" w:rsidRPr="004C5BC9" w:rsidRDefault="004C5BC9" w:rsidP="004C5BC9">
      <w:pPr>
        <w:pStyle w:val="Textbody"/>
        <w:spacing w:after="0"/>
        <w:jc w:val="both"/>
        <w:rPr>
          <w:sz w:val="20"/>
          <w:szCs w:val="20"/>
        </w:rPr>
      </w:pPr>
      <w:r w:rsidRPr="004C5BC9">
        <w:rPr>
          <w:sz w:val="20"/>
          <w:szCs w:val="20"/>
        </w:rPr>
        <w:t xml:space="preserve">2.1.Для получения субсидий Получатель ежемесячно направляет главному распорядителю не позднее 20 числа месяца </w:t>
      </w:r>
      <w:proofErr w:type="gramStart"/>
      <w:r w:rsidRPr="004C5BC9">
        <w:rPr>
          <w:sz w:val="20"/>
          <w:szCs w:val="20"/>
        </w:rPr>
        <w:t>следующего</w:t>
      </w:r>
      <w:proofErr w:type="gramEnd"/>
      <w:r w:rsidRPr="004C5BC9">
        <w:rPr>
          <w:sz w:val="20"/>
          <w:szCs w:val="20"/>
        </w:rPr>
        <w:t xml:space="preserve"> за отчетным месяцем следующие документы:</w:t>
      </w:r>
    </w:p>
    <w:p w:rsidR="004C5BC9" w:rsidRPr="004C5BC9" w:rsidRDefault="004C5BC9" w:rsidP="004C5BC9">
      <w:pPr>
        <w:pStyle w:val="Textbody"/>
        <w:spacing w:after="0"/>
        <w:jc w:val="both"/>
        <w:rPr>
          <w:sz w:val="20"/>
          <w:szCs w:val="20"/>
        </w:rPr>
      </w:pPr>
      <w:r w:rsidRPr="004C5BC9">
        <w:rPr>
          <w:sz w:val="20"/>
          <w:szCs w:val="20"/>
        </w:rPr>
        <w:t>- заявление о предоставлении субсидии (приложение №1);</w:t>
      </w:r>
    </w:p>
    <w:p w:rsidR="004C5BC9" w:rsidRPr="004C5BC9" w:rsidRDefault="004C5BC9" w:rsidP="004C5BC9">
      <w:pPr>
        <w:pStyle w:val="Textbody"/>
        <w:spacing w:after="0"/>
        <w:jc w:val="both"/>
        <w:rPr>
          <w:sz w:val="20"/>
          <w:szCs w:val="20"/>
        </w:rPr>
      </w:pPr>
      <w:r w:rsidRPr="004C5BC9">
        <w:rPr>
          <w:sz w:val="20"/>
          <w:szCs w:val="20"/>
        </w:rPr>
        <w:t>- анализ работы  пассажирского транспорта (приложение №2);</w:t>
      </w:r>
    </w:p>
    <w:p w:rsidR="004C5BC9" w:rsidRPr="004C5BC9" w:rsidRDefault="004C5BC9" w:rsidP="004C5BC9">
      <w:pPr>
        <w:pStyle w:val="Textbody"/>
        <w:spacing w:after="0"/>
        <w:jc w:val="both"/>
        <w:rPr>
          <w:sz w:val="20"/>
          <w:szCs w:val="20"/>
        </w:rPr>
      </w:pPr>
      <w:r w:rsidRPr="004C5BC9">
        <w:rPr>
          <w:sz w:val="20"/>
          <w:szCs w:val="20"/>
        </w:rPr>
        <w:t>- счета-фактуры,</w:t>
      </w:r>
      <w:r w:rsidR="00DE1303">
        <w:rPr>
          <w:sz w:val="20"/>
          <w:szCs w:val="20"/>
        </w:rPr>
        <w:t xml:space="preserve"> </w:t>
      </w:r>
      <w:r w:rsidRPr="004C5BC9">
        <w:rPr>
          <w:sz w:val="20"/>
          <w:szCs w:val="20"/>
        </w:rPr>
        <w:t>акты выполненных работ (в разрезе муниципальных маршрутов);</w:t>
      </w:r>
    </w:p>
    <w:p w:rsidR="004C5BC9" w:rsidRPr="004C5BC9" w:rsidRDefault="004C5BC9" w:rsidP="004C5BC9">
      <w:pPr>
        <w:pStyle w:val="Textbody"/>
        <w:spacing w:after="0"/>
        <w:jc w:val="both"/>
        <w:rPr>
          <w:sz w:val="20"/>
          <w:szCs w:val="20"/>
        </w:rPr>
      </w:pPr>
      <w:r w:rsidRPr="004C5BC9">
        <w:rPr>
          <w:sz w:val="20"/>
          <w:szCs w:val="20"/>
        </w:rPr>
        <w:t>2.2.Размер субсидии рассчитывается Главным распорядителем ежемесячно с учетом нарастающего итога и определяется как разница между суммой расходов и суммой доходов, понесенных Получателем при осуществлении регулярных перевозок в разрезе муниципальных маршрутов, при условии применения утвержденного тарифа (приложение №3).</w:t>
      </w:r>
    </w:p>
    <w:p w:rsidR="004C5BC9" w:rsidRPr="004C5BC9" w:rsidRDefault="004C5BC9" w:rsidP="004C5BC9">
      <w:pPr>
        <w:pStyle w:val="Textbody"/>
        <w:spacing w:after="0"/>
        <w:jc w:val="both"/>
        <w:rPr>
          <w:sz w:val="20"/>
          <w:szCs w:val="20"/>
        </w:rPr>
      </w:pPr>
      <w:r w:rsidRPr="004C5BC9">
        <w:rPr>
          <w:sz w:val="20"/>
          <w:szCs w:val="20"/>
        </w:rPr>
        <w:t>2.3.Главный распорядитель:</w:t>
      </w:r>
    </w:p>
    <w:p w:rsidR="004C5BC9" w:rsidRPr="004C5BC9" w:rsidRDefault="004C5BC9" w:rsidP="004C5BC9">
      <w:pPr>
        <w:pStyle w:val="Textbody"/>
        <w:spacing w:after="0"/>
        <w:jc w:val="both"/>
        <w:rPr>
          <w:sz w:val="20"/>
          <w:szCs w:val="20"/>
        </w:rPr>
      </w:pPr>
      <w:r w:rsidRPr="004C5BC9">
        <w:rPr>
          <w:sz w:val="20"/>
          <w:szCs w:val="20"/>
        </w:rPr>
        <w:t>1) регистрирует в день поступления заявление с прилагаемыми документами, с указанием даты поступления  (далее - комплект документов);</w:t>
      </w:r>
    </w:p>
    <w:p w:rsidR="004C5BC9" w:rsidRPr="004C5BC9" w:rsidRDefault="004C5BC9" w:rsidP="004C5BC9">
      <w:pPr>
        <w:pStyle w:val="Textbody"/>
        <w:spacing w:after="0"/>
        <w:jc w:val="both"/>
        <w:rPr>
          <w:sz w:val="20"/>
          <w:szCs w:val="20"/>
        </w:rPr>
      </w:pPr>
      <w:r w:rsidRPr="004C5BC9">
        <w:rPr>
          <w:sz w:val="20"/>
          <w:szCs w:val="20"/>
        </w:rPr>
        <w:t>2) в течение 10 рабочих дней со дня принятия комплекта документов:</w:t>
      </w:r>
    </w:p>
    <w:p w:rsidR="004C5BC9" w:rsidRPr="004C5BC9" w:rsidRDefault="004C5BC9" w:rsidP="004C5BC9">
      <w:pPr>
        <w:pStyle w:val="Textbody"/>
        <w:spacing w:after="0"/>
        <w:jc w:val="both"/>
        <w:rPr>
          <w:sz w:val="20"/>
          <w:szCs w:val="20"/>
        </w:rPr>
      </w:pPr>
      <w:r w:rsidRPr="004C5BC9">
        <w:rPr>
          <w:sz w:val="20"/>
          <w:szCs w:val="20"/>
        </w:rPr>
        <w:t>-рассматривает их, проверяет наличие оснований и условий для предоставления субсидий, принимает решение о предоставлении либо об отказе в предоставлении субсидий.</w:t>
      </w:r>
    </w:p>
    <w:p w:rsidR="004C5BC9" w:rsidRPr="004C5BC9" w:rsidRDefault="004C5BC9" w:rsidP="004C5BC9">
      <w:pPr>
        <w:pStyle w:val="Textbody"/>
        <w:spacing w:after="0"/>
        <w:jc w:val="both"/>
        <w:rPr>
          <w:sz w:val="20"/>
          <w:szCs w:val="20"/>
        </w:rPr>
      </w:pPr>
    </w:p>
    <w:p w:rsidR="004C5BC9" w:rsidRPr="004C5BC9" w:rsidRDefault="004C5BC9" w:rsidP="004C5BC9">
      <w:pPr>
        <w:pStyle w:val="Textbody"/>
        <w:spacing w:after="0"/>
        <w:jc w:val="both"/>
        <w:rPr>
          <w:sz w:val="20"/>
          <w:szCs w:val="20"/>
        </w:rPr>
      </w:pPr>
      <w:r w:rsidRPr="004C5BC9">
        <w:rPr>
          <w:sz w:val="20"/>
          <w:szCs w:val="20"/>
        </w:rPr>
        <w:t xml:space="preserve"> -в случае принятия решения об отказе в предоставлении субсидий главный распорядитель письменно уведомляет Получателя об этом с указанием оснований для отказа и разъяснением порядка обжалования, в срок, не превышающий 5-ти рабочих дней со дня принятия решения.</w:t>
      </w:r>
    </w:p>
    <w:p w:rsidR="004C5BC9" w:rsidRPr="004C5BC9" w:rsidRDefault="004C5BC9" w:rsidP="004C5BC9">
      <w:pPr>
        <w:pStyle w:val="Textbody"/>
        <w:spacing w:after="0"/>
        <w:jc w:val="both"/>
        <w:rPr>
          <w:sz w:val="20"/>
          <w:szCs w:val="20"/>
        </w:rPr>
      </w:pPr>
      <w:r w:rsidRPr="004C5BC9">
        <w:rPr>
          <w:sz w:val="20"/>
          <w:szCs w:val="20"/>
        </w:rPr>
        <w:t xml:space="preserve">          Основанием для отказа в предоставлении субсидий является:</w:t>
      </w:r>
    </w:p>
    <w:p w:rsidR="004C5BC9" w:rsidRPr="004C5BC9" w:rsidRDefault="004C5BC9" w:rsidP="004C5BC9">
      <w:pPr>
        <w:pStyle w:val="Textbody"/>
        <w:spacing w:after="0"/>
        <w:jc w:val="both"/>
        <w:rPr>
          <w:sz w:val="20"/>
          <w:szCs w:val="20"/>
        </w:rPr>
      </w:pPr>
      <w:r w:rsidRPr="004C5BC9">
        <w:rPr>
          <w:sz w:val="20"/>
          <w:szCs w:val="20"/>
        </w:rPr>
        <w:t>1) несоответствие Получателя требованиям, указанным в пункте 1.4. настоящего Порядка;</w:t>
      </w:r>
    </w:p>
    <w:p w:rsidR="004C5BC9" w:rsidRPr="004C5BC9" w:rsidRDefault="004C5BC9" w:rsidP="004C5BC9">
      <w:pPr>
        <w:pStyle w:val="Textbody"/>
        <w:spacing w:after="0"/>
        <w:jc w:val="both"/>
        <w:rPr>
          <w:sz w:val="20"/>
          <w:szCs w:val="20"/>
        </w:rPr>
      </w:pPr>
      <w:r w:rsidRPr="004C5BC9">
        <w:rPr>
          <w:sz w:val="20"/>
          <w:szCs w:val="20"/>
        </w:rPr>
        <w:t>2) представление неполного комплекта документов;</w:t>
      </w:r>
    </w:p>
    <w:p w:rsidR="004C5BC9" w:rsidRPr="004C5BC9" w:rsidRDefault="004C5BC9" w:rsidP="004C5BC9">
      <w:pPr>
        <w:pStyle w:val="Textbody"/>
        <w:spacing w:after="0"/>
        <w:jc w:val="both"/>
        <w:rPr>
          <w:sz w:val="20"/>
          <w:szCs w:val="20"/>
        </w:rPr>
      </w:pPr>
      <w:r w:rsidRPr="004C5BC9">
        <w:rPr>
          <w:sz w:val="20"/>
          <w:szCs w:val="20"/>
        </w:rPr>
        <w:t>3) представление комплекта документов, содержащих недостоверную информацию.</w:t>
      </w:r>
    </w:p>
    <w:p w:rsidR="004C5BC9" w:rsidRPr="004C5BC9" w:rsidRDefault="004C5BC9" w:rsidP="004C5BC9">
      <w:pPr>
        <w:pStyle w:val="Textbody"/>
        <w:spacing w:after="0"/>
        <w:jc w:val="both"/>
        <w:rPr>
          <w:sz w:val="20"/>
          <w:szCs w:val="20"/>
        </w:rPr>
      </w:pPr>
      <w:r w:rsidRPr="004C5BC9">
        <w:rPr>
          <w:sz w:val="20"/>
          <w:szCs w:val="20"/>
        </w:rPr>
        <w:t>Отказ в предоставлении субсидий не является препятствием для повторного обращения за предоставлением субсидий в случае устранения причин, послуживших основанием для отказа.</w:t>
      </w:r>
    </w:p>
    <w:p w:rsidR="004C5BC9" w:rsidRPr="004C5BC9" w:rsidRDefault="004C5BC9" w:rsidP="004C5BC9">
      <w:pPr>
        <w:pStyle w:val="Textbody"/>
        <w:spacing w:after="0"/>
        <w:jc w:val="both"/>
        <w:rPr>
          <w:sz w:val="20"/>
          <w:szCs w:val="20"/>
        </w:rPr>
      </w:pPr>
      <w:r w:rsidRPr="004C5BC9">
        <w:rPr>
          <w:sz w:val="20"/>
          <w:szCs w:val="20"/>
        </w:rPr>
        <w:t>Действия (бездействие), решения главного распорядителя, должностных лиц главного распорядителя, осуществляемы</w:t>
      </w:r>
      <w:proofErr w:type="gramStart"/>
      <w:r w:rsidRPr="004C5BC9">
        <w:rPr>
          <w:sz w:val="20"/>
          <w:szCs w:val="20"/>
        </w:rPr>
        <w:t>е(</w:t>
      </w:r>
      <w:proofErr w:type="gramEnd"/>
      <w:r w:rsidRPr="004C5BC9">
        <w:rPr>
          <w:sz w:val="20"/>
          <w:szCs w:val="20"/>
        </w:rPr>
        <w:t>принимаемые)в ходе предоставления субсидии, могут быть обжалованы лицами, указанными в п.2.1. настоящего Порядка, главе Островского муниципального района Костромской области и (или) в судебном порядке.</w:t>
      </w:r>
    </w:p>
    <w:p w:rsidR="004C5BC9" w:rsidRPr="004C5BC9" w:rsidRDefault="004C5BC9" w:rsidP="004C5BC9">
      <w:pPr>
        <w:pStyle w:val="Textbody"/>
        <w:spacing w:after="0"/>
        <w:jc w:val="both"/>
        <w:rPr>
          <w:sz w:val="20"/>
          <w:szCs w:val="20"/>
        </w:rPr>
      </w:pPr>
      <w:r w:rsidRPr="004C5BC9">
        <w:rPr>
          <w:sz w:val="20"/>
          <w:szCs w:val="20"/>
        </w:rPr>
        <w:t>2.4. Получатель Субсидии обязан вести раздельный учет, позволяющий выделить и сформировать расходы,</w:t>
      </w:r>
      <w:r w:rsidR="00DE1303">
        <w:rPr>
          <w:sz w:val="20"/>
          <w:szCs w:val="20"/>
        </w:rPr>
        <w:t xml:space="preserve"> </w:t>
      </w:r>
      <w:r w:rsidRPr="004C5BC9">
        <w:rPr>
          <w:sz w:val="20"/>
          <w:szCs w:val="20"/>
        </w:rPr>
        <w:t>доходы и финансовые результаты в разрезе маршрутов.</w:t>
      </w:r>
    </w:p>
    <w:p w:rsidR="004C5BC9" w:rsidRPr="004C5BC9" w:rsidRDefault="004C5BC9" w:rsidP="004C5BC9">
      <w:pPr>
        <w:pStyle w:val="Textbody"/>
        <w:spacing w:after="0"/>
        <w:jc w:val="both"/>
        <w:rPr>
          <w:sz w:val="20"/>
          <w:szCs w:val="20"/>
        </w:rPr>
      </w:pPr>
      <w:r w:rsidRPr="004C5BC9">
        <w:rPr>
          <w:sz w:val="20"/>
          <w:szCs w:val="20"/>
        </w:rPr>
        <w:t>2.5.Субсидия предоставляется после заключения Соглашения.</w:t>
      </w:r>
    </w:p>
    <w:p w:rsidR="004C5BC9" w:rsidRPr="004C5BC9" w:rsidRDefault="004C5BC9" w:rsidP="004C5BC9">
      <w:pPr>
        <w:pStyle w:val="Textbody"/>
        <w:spacing w:after="0"/>
        <w:jc w:val="both"/>
        <w:rPr>
          <w:rFonts w:eastAsia="Arial CYR"/>
          <w:sz w:val="20"/>
          <w:szCs w:val="20"/>
        </w:rPr>
      </w:pPr>
      <w:r w:rsidRPr="004C5BC9">
        <w:rPr>
          <w:sz w:val="20"/>
          <w:szCs w:val="20"/>
        </w:rPr>
        <w:t>Соглашением предусматривается:</w:t>
      </w:r>
    </w:p>
    <w:p w:rsidR="004C5BC9" w:rsidRPr="004C5BC9" w:rsidRDefault="004C5BC9" w:rsidP="004C5BC9">
      <w:pPr>
        <w:jc w:val="both"/>
        <w:rPr>
          <w:rFonts w:eastAsia="Arial CYR"/>
        </w:rPr>
      </w:pPr>
      <w:r w:rsidRPr="004C5BC9">
        <w:rPr>
          <w:rFonts w:eastAsia="Arial CYR"/>
        </w:rPr>
        <w:t>- целевое назначение, условия предоставления субсидии;</w:t>
      </w:r>
    </w:p>
    <w:p w:rsidR="004C5BC9" w:rsidRPr="004C5BC9" w:rsidRDefault="004C5BC9" w:rsidP="004C5BC9">
      <w:pPr>
        <w:jc w:val="both"/>
        <w:rPr>
          <w:rFonts w:eastAsia="Arial CYR"/>
        </w:rPr>
      </w:pPr>
      <w:r w:rsidRPr="004C5BC9">
        <w:rPr>
          <w:rFonts w:eastAsia="Arial CYR"/>
        </w:rPr>
        <w:t>- право главного распорядителя и сектора внутреннего муниципального финансового контроля администрации Островского муниципального района на проведение проверок соблюдения получателями условий, целей и порядка предоставления субсидии, а также согласие получателей на осуществление проверок;</w:t>
      </w:r>
    </w:p>
    <w:p w:rsidR="004C5BC9" w:rsidRPr="004C5BC9" w:rsidRDefault="004C5BC9" w:rsidP="004C5BC9">
      <w:pPr>
        <w:jc w:val="both"/>
      </w:pPr>
      <w:r w:rsidRPr="004C5BC9">
        <w:rPr>
          <w:rFonts w:eastAsia="Arial CYR"/>
        </w:rPr>
        <w:t>- порядок возврата субсидии в случае установления по итогам проверок, проведенных главным распорядителем и сектором внутреннего муниципального финансового контроля администрации Островского муниципального района, нарушения условий предоставления субсидии, определенных настоящим Порядком и заключенным Соглашением, а также в случае выявления недостоверных сведений в документах, представленных для получения субсидии.</w:t>
      </w:r>
    </w:p>
    <w:p w:rsidR="004C5BC9" w:rsidRPr="004C5BC9" w:rsidRDefault="004C5BC9" w:rsidP="004C5BC9">
      <w:pPr>
        <w:pStyle w:val="Textbody"/>
        <w:spacing w:after="0"/>
        <w:jc w:val="both"/>
        <w:rPr>
          <w:sz w:val="20"/>
          <w:szCs w:val="20"/>
        </w:rPr>
      </w:pPr>
      <w:r w:rsidRPr="004C5BC9">
        <w:rPr>
          <w:sz w:val="20"/>
          <w:szCs w:val="20"/>
        </w:rPr>
        <w:t>2.6.Главный распорядитель не позднее десятого рабочего дня после принятия решения о предоставлении субсидии перечисляет субсидию  на расчетные счета, открытые получателями в учреждениях Центрального банка Российской Федерации или кредитных организациях.</w:t>
      </w:r>
    </w:p>
    <w:p w:rsidR="004C5BC9" w:rsidRPr="004C5BC9" w:rsidRDefault="004C5BC9" w:rsidP="004C5BC9">
      <w:pPr>
        <w:pStyle w:val="Textbody"/>
        <w:spacing w:after="0"/>
        <w:jc w:val="both"/>
        <w:rPr>
          <w:sz w:val="20"/>
          <w:szCs w:val="20"/>
        </w:rPr>
      </w:pPr>
      <w:r w:rsidRPr="004C5BC9">
        <w:rPr>
          <w:sz w:val="20"/>
          <w:szCs w:val="20"/>
        </w:rPr>
        <w:t xml:space="preserve">    В случае поступления нескольких заявок о предоставлении субсидии на </w:t>
      </w:r>
      <w:proofErr w:type="gramStart"/>
      <w:r w:rsidRPr="004C5BC9">
        <w:rPr>
          <w:sz w:val="20"/>
          <w:szCs w:val="20"/>
        </w:rPr>
        <w:t>сумму</w:t>
      </w:r>
      <w:proofErr w:type="gramEnd"/>
      <w:r w:rsidRPr="004C5BC9">
        <w:rPr>
          <w:sz w:val="20"/>
          <w:szCs w:val="20"/>
        </w:rPr>
        <w:t xml:space="preserve"> превышающую предельный объем средств, предусмотренных бюджетом Островского муниципального района, главный распорядитель проводит финансирование пропорционально между Получателями субсидии в пределах средств, предусмотренных бюджетом Островского муниципального района в текущем финансовом году.</w:t>
      </w:r>
    </w:p>
    <w:p w:rsidR="004C5BC9" w:rsidRPr="004C5BC9" w:rsidRDefault="004C5BC9" w:rsidP="004C5BC9">
      <w:pPr>
        <w:pStyle w:val="Textbody"/>
        <w:spacing w:after="0"/>
        <w:jc w:val="both"/>
        <w:rPr>
          <w:sz w:val="20"/>
          <w:szCs w:val="20"/>
        </w:rPr>
      </w:pPr>
      <w:r w:rsidRPr="004C5BC9">
        <w:rPr>
          <w:sz w:val="20"/>
          <w:szCs w:val="20"/>
        </w:rPr>
        <w:t>2.7.Требования, которым должны соответствовать получатели на 1-ое число месяца, в котором планируется заключение соглашения:</w:t>
      </w:r>
    </w:p>
    <w:p w:rsidR="004C5BC9" w:rsidRPr="004C5BC9" w:rsidRDefault="004C5BC9" w:rsidP="004C5BC9">
      <w:pPr>
        <w:pStyle w:val="Textbody"/>
        <w:spacing w:after="0"/>
        <w:ind w:left="360"/>
        <w:jc w:val="both"/>
        <w:rPr>
          <w:sz w:val="20"/>
          <w:szCs w:val="20"/>
        </w:rPr>
      </w:pPr>
      <w:r>
        <w:rPr>
          <w:sz w:val="20"/>
          <w:szCs w:val="20"/>
        </w:rPr>
        <w:t>-</w:t>
      </w:r>
      <w:r w:rsidRPr="004C5BC9">
        <w:rPr>
          <w:sz w:val="20"/>
          <w:szCs w:val="20"/>
        </w:rPr>
        <w:t>получатели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4C5BC9" w:rsidRPr="004C5BC9" w:rsidRDefault="004C5BC9" w:rsidP="004C5BC9">
      <w:pPr>
        <w:pStyle w:val="Textbody"/>
        <w:spacing w:after="0"/>
        <w:ind w:left="360"/>
        <w:jc w:val="both"/>
        <w:rPr>
          <w:sz w:val="20"/>
          <w:szCs w:val="20"/>
        </w:rPr>
      </w:pPr>
      <w:proofErr w:type="gramStart"/>
      <w:r>
        <w:rPr>
          <w:sz w:val="20"/>
          <w:szCs w:val="20"/>
        </w:rPr>
        <w:lastRenderedPageBreak/>
        <w:t>-</w:t>
      </w:r>
      <w:r w:rsidRPr="004C5BC9">
        <w:rPr>
          <w:sz w:val="20"/>
          <w:szCs w:val="20"/>
        </w:rPr>
        <w:t>получатели не должны являться иностранными юридическими лицами, а также российскими юридическими лицами, в уставном капитале которых доля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4C5BC9">
        <w:rPr>
          <w:sz w:val="20"/>
          <w:szCs w:val="20"/>
        </w:rPr>
        <w:t>офшорные</w:t>
      </w:r>
      <w:proofErr w:type="spellEnd"/>
      <w:r w:rsidRPr="004C5BC9">
        <w:rPr>
          <w:sz w:val="20"/>
          <w:szCs w:val="20"/>
        </w:rPr>
        <w:t xml:space="preserve"> зоны) в отношении таких</w:t>
      </w:r>
      <w:proofErr w:type="gramEnd"/>
      <w:r w:rsidRPr="004C5BC9">
        <w:rPr>
          <w:sz w:val="20"/>
          <w:szCs w:val="20"/>
        </w:rPr>
        <w:t xml:space="preserve"> юридических лиц, в совокупности превышает 50 процентов;</w:t>
      </w:r>
    </w:p>
    <w:p w:rsidR="004C5BC9" w:rsidRPr="004C5BC9" w:rsidRDefault="004C5BC9" w:rsidP="004C5BC9">
      <w:pPr>
        <w:pStyle w:val="Textbody"/>
        <w:spacing w:after="0"/>
        <w:ind w:left="360"/>
        <w:jc w:val="both"/>
        <w:rPr>
          <w:sz w:val="20"/>
          <w:szCs w:val="20"/>
        </w:rPr>
      </w:pPr>
      <w:r>
        <w:rPr>
          <w:sz w:val="20"/>
          <w:szCs w:val="20"/>
        </w:rPr>
        <w:t>-</w:t>
      </w:r>
      <w:r w:rsidRPr="004C5BC9">
        <w:rPr>
          <w:sz w:val="20"/>
          <w:szCs w:val="20"/>
        </w:rPr>
        <w:t>у получателей должна отсутствовать просроченная задолженность по возврату в  бюджет Островского муниципального района субсидий или иной просроченной задолженности перед бюджетом Островского муниципального района;</w:t>
      </w:r>
    </w:p>
    <w:p w:rsidR="004C5BC9" w:rsidRPr="004C5BC9" w:rsidRDefault="004C5BC9" w:rsidP="004C5BC9">
      <w:pPr>
        <w:pStyle w:val="Textbody"/>
        <w:spacing w:after="0"/>
        <w:ind w:left="360"/>
        <w:jc w:val="both"/>
        <w:rPr>
          <w:sz w:val="20"/>
          <w:szCs w:val="20"/>
        </w:rPr>
      </w:pPr>
      <w:r>
        <w:rPr>
          <w:sz w:val="20"/>
          <w:szCs w:val="20"/>
        </w:rPr>
        <w:t>-</w:t>
      </w:r>
      <w:r w:rsidRPr="004C5BC9">
        <w:rPr>
          <w:sz w:val="20"/>
          <w:szCs w:val="20"/>
        </w:rPr>
        <w:t xml:space="preserve"> получатели не должны получать средства из бюджета Островского муниципального района в соответствии с иными нормативными правовыми актами, муниципальными правовыми актами на цели, указанные в подпункте 1.2. пункта 1 Порядка. </w:t>
      </w:r>
    </w:p>
    <w:p w:rsidR="004C5BC9" w:rsidRPr="004C5BC9" w:rsidRDefault="004C5BC9" w:rsidP="004C5BC9">
      <w:pPr>
        <w:pStyle w:val="Textbody"/>
        <w:spacing w:after="0"/>
        <w:jc w:val="both"/>
        <w:rPr>
          <w:sz w:val="20"/>
          <w:szCs w:val="20"/>
        </w:rPr>
      </w:pPr>
      <w:r w:rsidRPr="004C5BC9">
        <w:rPr>
          <w:sz w:val="20"/>
          <w:szCs w:val="20"/>
        </w:rPr>
        <w:t xml:space="preserve">2.8..Главный распорядитель, сектор внутреннего муниципального финансового контроля администрации Островского муниципального района в соответствии с установленными полномочиями осуществляют </w:t>
      </w:r>
      <w:proofErr w:type="gramStart"/>
      <w:r w:rsidRPr="004C5BC9">
        <w:rPr>
          <w:sz w:val="20"/>
          <w:szCs w:val="20"/>
        </w:rPr>
        <w:t>контроль за</w:t>
      </w:r>
      <w:proofErr w:type="gramEnd"/>
      <w:r w:rsidRPr="004C5BC9">
        <w:rPr>
          <w:sz w:val="20"/>
          <w:szCs w:val="20"/>
        </w:rPr>
        <w:t xml:space="preserve"> соблюдением условий, целей и порядка предоставления субсидий получателями.</w:t>
      </w:r>
    </w:p>
    <w:p w:rsidR="004C5BC9" w:rsidRPr="004C5BC9" w:rsidRDefault="004C5BC9" w:rsidP="004C5BC9">
      <w:pPr>
        <w:pStyle w:val="Textbody"/>
        <w:spacing w:after="0"/>
        <w:jc w:val="both"/>
        <w:rPr>
          <w:sz w:val="20"/>
          <w:szCs w:val="20"/>
        </w:rPr>
      </w:pPr>
      <w:r w:rsidRPr="004C5BC9">
        <w:rPr>
          <w:rFonts w:eastAsia="Times New Roman"/>
          <w:sz w:val="20"/>
          <w:szCs w:val="20"/>
        </w:rPr>
        <w:t xml:space="preserve">2.9. Показателем результативности предоставления субсидий является </w:t>
      </w:r>
      <w:proofErr w:type="spellStart"/>
      <w:r w:rsidRPr="004C5BC9">
        <w:rPr>
          <w:rFonts w:eastAsia="Times New Roman"/>
          <w:sz w:val="20"/>
          <w:szCs w:val="20"/>
        </w:rPr>
        <w:t>неснижение</w:t>
      </w:r>
      <w:proofErr w:type="spellEnd"/>
      <w:r w:rsidRPr="004C5BC9">
        <w:rPr>
          <w:rFonts w:eastAsia="Times New Roman"/>
          <w:sz w:val="20"/>
          <w:szCs w:val="20"/>
        </w:rPr>
        <w:t xml:space="preserve"> объема пассажирооборота при осуществлении регулярных перевозок пассажиров и багажа автомобильным транспортом общего пользования по муниципальным маршрутам на территории Островского муниципального района Костромской области за отчетный год по сравнению с аналогичным показателем за год, предшествующий отчетному году.</w:t>
      </w:r>
    </w:p>
    <w:p w:rsidR="004C5BC9" w:rsidRPr="004C5BC9" w:rsidRDefault="004C5BC9" w:rsidP="004C5BC9">
      <w:pPr>
        <w:pStyle w:val="Heading2"/>
        <w:rPr>
          <w:rFonts w:cs="Times New Roman"/>
          <w:b w:val="0"/>
          <w:bCs w:val="0"/>
          <w:sz w:val="20"/>
          <w:szCs w:val="20"/>
        </w:rPr>
      </w:pPr>
      <w:r w:rsidRPr="004C5BC9">
        <w:rPr>
          <w:rFonts w:cs="Times New Roman"/>
          <w:b w:val="0"/>
          <w:bCs w:val="0"/>
          <w:sz w:val="20"/>
          <w:szCs w:val="20"/>
        </w:rPr>
        <w:t>3.Требования к отчетности</w:t>
      </w:r>
    </w:p>
    <w:p w:rsidR="004C5BC9" w:rsidRPr="004C5BC9" w:rsidRDefault="004C5BC9" w:rsidP="004C5BC9">
      <w:pPr>
        <w:pStyle w:val="Textbody"/>
        <w:rPr>
          <w:sz w:val="20"/>
          <w:szCs w:val="20"/>
        </w:rPr>
      </w:pPr>
      <w:r w:rsidRPr="004C5BC9">
        <w:rPr>
          <w:sz w:val="20"/>
          <w:szCs w:val="20"/>
        </w:rPr>
        <w:t>3.1. Порядок, сроки и формы предоставления получателями субсидии отчетности определяется главным распорядителем в Соглашении.</w:t>
      </w:r>
    </w:p>
    <w:p w:rsidR="004C5BC9" w:rsidRPr="004C5BC9" w:rsidRDefault="004C5BC9" w:rsidP="004C5BC9">
      <w:pPr>
        <w:pStyle w:val="Heading2"/>
        <w:rPr>
          <w:rFonts w:cs="Times New Roman"/>
          <w:sz w:val="20"/>
          <w:szCs w:val="20"/>
        </w:rPr>
      </w:pPr>
      <w:r w:rsidRPr="004C5BC9">
        <w:rPr>
          <w:rFonts w:cs="Times New Roman"/>
          <w:b w:val="0"/>
          <w:bCs w:val="0"/>
          <w:sz w:val="20"/>
          <w:szCs w:val="20"/>
        </w:rPr>
        <w:t xml:space="preserve">4.Требования об осуществлении </w:t>
      </w:r>
      <w:proofErr w:type="gramStart"/>
      <w:r w:rsidRPr="004C5BC9">
        <w:rPr>
          <w:rFonts w:cs="Times New Roman"/>
          <w:b w:val="0"/>
          <w:bCs w:val="0"/>
          <w:sz w:val="20"/>
          <w:szCs w:val="20"/>
        </w:rPr>
        <w:t>контроля за</w:t>
      </w:r>
      <w:proofErr w:type="gramEnd"/>
      <w:r w:rsidRPr="004C5BC9">
        <w:rPr>
          <w:rFonts w:cs="Times New Roman"/>
          <w:b w:val="0"/>
          <w:bCs w:val="0"/>
          <w:sz w:val="20"/>
          <w:szCs w:val="20"/>
        </w:rPr>
        <w:t xml:space="preserve"> соблюдением условий, целей и порядка предоставления субсидий и ответственности за их нарушение</w:t>
      </w:r>
    </w:p>
    <w:p w:rsidR="004C5BC9" w:rsidRPr="004C5BC9" w:rsidRDefault="004C5BC9" w:rsidP="004C5BC9">
      <w:pPr>
        <w:pStyle w:val="Textbody"/>
        <w:rPr>
          <w:sz w:val="20"/>
          <w:szCs w:val="20"/>
        </w:rPr>
      </w:pPr>
    </w:p>
    <w:p w:rsidR="004C5BC9" w:rsidRPr="004C5BC9" w:rsidRDefault="004C5BC9" w:rsidP="004C5BC9">
      <w:pPr>
        <w:pStyle w:val="Textbody"/>
        <w:jc w:val="both"/>
        <w:rPr>
          <w:sz w:val="20"/>
          <w:szCs w:val="20"/>
        </w:rPr>
      </w:pPr>
      <w:r w:rsidRPr="004C5BC9">
        <w:rPr>
          <w:sz w:val="20"/>
          <w:szCs w:val="20"/>
        </w:rPr>
        <w:t>4.1.Проверка соблюдения условий, целей и порядка предос</w:t>
      </w:r>
      <w:r w:rsidR="00DE1303">
        <w:rPr>
          <w:sz w:val="20"/>
          <w:szCs w:val="20"/>
        </w:rPr>
        <w:t>тавления субсидий их получателя</w:t>
      </w:r>
      <w:r w:rsidRPr="004C5BC9">
        <w:rPr>
          <w:sz w:val="20"/>
          <w:szCs w:val="20"/>
        </w:rPr>
        <w:t>ми осуществляется главным распорядителем и органом внутреннего муниципального финансового контроля.</w:t>
      </w:r>
    </w:p>
    <w:p w:rsidR="004C5BC9" w:rsidRPr="004C5BC9" w:rsidRDefault="004C5BC9" w:rsidP="004C5BC9">
      <w:pPr>
        <w:pStyle w:val="Textbody"/>
        <w:jc w:val="both"/>
        <w:rPr>
          <w:rStyle w:val="INS"/>
          <w:sz w:val="20"/>
          <w:szCs w:val="20"/>
        </w:rPr>
      </w:pPr>
      <w:r w:rsidRPr="004C5BC9">
        <w:rPr>
          <w:sz w:val="20"/>
          <w:szCs w:val="20"/>
        </w:rPr>
        <w:t>4.2.В случае нарушения получателями субсидий условий предоставления субсидий, установленных настоящим Порядком и заключенным Соглашением</w:t>
      </w:r>
      <w:proofErr w:type="gramStart"/>
      <w:r w:rsidR="00DE1303">
        <w:rPr>
          <w:sz w:val="20"/>
          <w:szCs w:val="20"/>
        </w:rPr>
        <w:t xml:space="preserve"> </w:t>
      </w:r>
      <w:r w:rsidRPr="004C5BC9">
        <w:rPr>
          <w:sz w:val="20"/>
          <w:szCs w:val="20"/>
        </w:rPr>
        <w:t>,</w:t>
      </w:r>
      <w:proofErr w:type="gramEnd"/>
      <w:r w:rsidRPr="004C5BC9">
        <w:rPr>
          <w:sz w:val="20"/>
          <w:szCs w:val="20"/>
        </w:rPr>
        <w:t>а также обнаруженные при проверке излишне выплаченные суммы субсидий , выявленные недостоверные сведения в документах, представленных для получения субсидии, на основании письменного требования главного распорядителя или предписания сектора внутреннего муниципального финансового контроля администрации Островского муниципального района подлежат возврату получателями субсидий в  бюджет Островского муниципального района в соответствии с бюджетным законодательством Российской Федерации в течение 10 рабочих дней со дня получения соответствующего требования (предписания)</w:t>
      </w:r>
      <w:proofErr w:type="gramStart"/>
      <w:r w:rsidRPr="004C5BC9">
        <w:rPr>
          <w:sz w:val="20"/>
          <w:szCs w:val="20"/>
        </w:rPr>
        <w:t>,к</w:t>
      </w:r>
      <w:proofErr w:type="gramEnd"/>
      <w:r w:rsidRPr="004C5BC9">
        <w:rPr>
          <w:sz w:val="20"/>
          <w:szCs w:val="20"/>
        </w:rPr>
        <w:t>оторые направляются заказным письмом с уведомлением о вручении получателю.</w:t>
      </w:r>
    </w:p>
    <w:p w:rsidR="004C5BC9" w:rsidRPr="004C5BC9" w:rsidRDefault="004C5BC9" w:rsidP="004C5BC9">
      <w:pPr>
        <w:pStyle w:val="Textbody"/>
        <w:jc w:val="both"/>
        <w:rPr>
          <w:sz w:val="20"/>
          <w:szCs w:val="20"/>
        </w:rPr>
      </w:pPr>
      <w:r w:rsidRPr="004C5BC9">
        <w:rPr>
          <w:rStyle w:val="INS"/>
          <w:sz w:val="20"/>
          <w:szCs w:val="20"/>
        </w:rPr>
        <w:t>4.3.При отказе получателя субсидии произвести возврат суммы субсидии в добровольном порядке сумма субсидии взыскивается в судебном порядке в соответствии с  законодательством Российской Федерации.</w:t>
      </w:r>
    </w:p>
    <w:p w:rsidR="004C5BC9" w:rsidRPr="004C5BC9" w:rsidRDefault="004C5BC9" w:rsidP="004C5BC9">
      <w:pPr>
        <w:pStyle w:val="Textbody"/>
        <w:spacing w:after="0"/>
        <w:rPr>
          <w:sz w:val="20"/>
          <w:szCs w:val="20"/>
        </w:rPr>
      </w:pPr>
    </w:p>
    <w:p w:rsidR="004C5BC9" w:rsidRPr="004C5BC9" w:rsidRDefault="004C5BC9" w:rsidP="004C5BC9">
      <w:pPr>
        <w:spacing w:line="100" w:lineRule="atLeast"/>
      </w:pPr>
      <w:r w:rsidRPr="004C5BC9">
        <w:t xml:space="preserve">     5. Порядок возврата остатков субсидий,  не использованных в отчетном финансовом году.</w:t>
      </w:r>
    </w:p>
    <w:p w:rsidR="004C5BC9" w:rsidRPr="004C5BC9" w:rsidRDefault="004C5BC9" w:rsidP="004C5BC9">
      <w:pPr>
        <w:pStyle w:val="ConsPlusNormal2"/>
        <w:rPr>
          <w:sz w:val="20"/>
          <w:szCs w:val="20"/>
        </w:rPr>
      </w:pPr>
      <w:r w:rsidRPr="004C5BC9">
        <w:rPr>
          <w:sz w:val="20"/>
          <w:szCs w:val="20"/>
        </w:rPr>
        <w:t xml:space="preserve">        5.1. Остатки субсидий, не использованные в отчетном финансовом году, в случаях, предусмотренных Соглашением, подлежат возврату получателями субсидий в  бюджет Островского муниципального района в текущем финансовом году в соответствии с бюджетным законодательством Российской Федерации в срок до 1 февраля текущего финансового года.</w:t>
      </w:r>
    </w:p>
    <w:p w:rsidR="004C5BC9" w:rsidRPr="004C5BC9" w:rsidRDefault="004C5BC9" w:rsidP="004C5BC9">
      <w:pPr>
        <w:pStyle w:val="Textbody"/>
        <w:spacing w:after="0"/>
        <w:rPr>
          <w:sz w:val="20"/>
          <w:szCs w:val="20"/>
        </w:rPr>
      </w:pPr>
      <w:r w:rsidRPr="004C5BC9">
        <w:rPr>
          <w:rFonts w:eastAsia="Times New Roman"/>
          <w:sz w:val="20"/>
          <w:szCs w:val="20"/>
        </w:rPr>
        <w:t xml:space="preserve">       5.2. При невозвращении субсидий в бюджет Островского муниципального района получателями субсидий в срок, указанный в подпункте </w:t>
      </w:r>
      <w:r w:rsidRPr="004C5BC9">
        <w:rPr>
          <w:rFonts w:eastAsia="Times New Roman"/>
          <w:color w:val="0000FF"/>
          <w:sz w:val="20"/>
          <w:szCs w:val="20"/>
        </w:rPr>
        <w:t>5.1.</w:t>
      </w:r>
      <w:r w:rsidRPr="004C5BC9">
        <w:rPr>
          <w:rFonts w:eastAsia="Times New Roman"/>
          <w:sz w:val="20"/>
          <w:szCs w:val="20"/>
        </w:rPr>
        <w:t xml:space="preserve"> настоящего Порядка, взыскание субсидий осуществляется в судебном порядке</w:t>
      </w:r>
      <w:r w:rsidRPr="004C5BC9">
        <w:rPr>
          <w:sz w:val="20"/>
          <w:szCs w:val="20"/>
        </w:rPr>
        <w:t xml:space="preserve">                                                                                                         </w:t>
      </w:r>
    </w:p>
    <w:p w:rsidR="004C5BC9" w:rsidRPr="004C5BC9" w:rsidRDefault="004C5BC9" w:rsidP="004C5BC9">
      <w:pPr>
        <w:pStyle w:val="Textbody"/>
        <w:spacing w:after="0"/>
        <w:rPr>
          <w:sz w:val="20"/>
          <w:szCs w:val="20"/>
        </w:rPr>
      </w:pPr>
    </w:p>
    <w:p w:rsidR="004C5BC9" w:rsidRPr="004C5BC9" w:rsidRDefault="004C5BC9" w:rsidP="004C5BC9">
      <w:pPr>
        <w:pStyle w:val="Textbody"/>
        <w:spacing w:after="0"/>
        <w:rPr>
          <w:sz w:val="20"/>
          <w:szCs w:val="20"/>
        </w:rPr>
      </w:pPr>
    </w:p>
    <w:p w:rsidR="004C5BC9" w:rsidRPr="004C5BC9" w:rsidRDefault="004C5BC9" w:rsidP="004C5BC9">
      <w:pPr>
        <w:pStyle w:val="Textbody"/>
        <w:spacing w:after="0"/>
        <w:rPr>
          <w:sz w:val="20"/>
          <w:szCs w:val="20"/>
        </w:rPr>
      </w:pPr>
    </w:p>
    <w:p w:rsidR="004C5BC9" w:rsidRPr="004C5BC9" w:rsidRDefault="004C5BC9" w:rsidP="004C5BC9">
      <w:pPr>
        <w:pStyle w:val="Textbody"/>
        <w:spacing w:after="0"/>
        <w:jc w:val="right"/>
        <w:rPr>
          <w:sz w:val="20"/>
          <w:szCs w:val="20"/>
        </w:rPr>
      </w:pPr>
      <w:r w:rsidRPr="004C5BC9">
        <w:rPr>
          <w:sz w:val="20"/>
          <w:szCs w:val="20"/>
        </w:rPr>
        <w:t xml:space="preserve">                                                                                                                  Приложение №1</w:t>
      </w:r>
    </w:p>
    <w:p w:rsidR="004C5BC9" w:rsidRPr="004C5BC9" w:rsidRDefault="004C5BC9" w:rsidP="004C5BC9">
      <w:pPr>
        <w:pStyle w:val="Textbody"/>
        <w:spacing w:after="0"/>
        <w:jc w:val="right"/>
        <w:rPr>
          <w:sz w:val="20"/>
          <w:szCs w:val="20"/>
        </w:rPr>
      </w:pPr>
      <w:r w:rsidRPr="004C5BC9">
        <w:rPr>
          <w:sz w:val="20"/>
          <w:szCs w:val="20"/>
        </w:rPr>
        <w:t xml:space="preserve">                                                                                                                             к Порядку предоставления             </w:t>
      </w:r>
    </w:p>
    <w:p w:rsidR="004C5BC9" w:rsidRPr="004C5BC9" w:rsidRDefault="004C5BC9" w:rsidP="004C5BC9">
      <w:pPr>
        <w:pStyle w:val="Textbody"/>
        <w:spacing w:after="0"/>
        <w:jc w:val="right"/>
        <w:rPr>
          <w:sz w:val="20"/>
          <w:szCs w:val="20"/>
        </w:rPr>
      </w:pPr>
      <w:r w:rsidRPr="004C5BC9">
        <w:rPr>
          <w:sz w:val="20"/>
          <w:szCs w:val="20"/>
        </w:rPr>
        <w:t xml:space="preserve">                                                                                                                            субсидии </w:t>
      </w:r>
      <w:proofErr w:type="gramStart"/>
      <w:r w:rsidRPr="004C5BC9">
        <w:rPr>
          <w:sz w:val="20"/>
          <w:szCs w:val="20"/>
        </w:rPr>
        <w:t>на</w:t>
      </w:r>
      <w:proofErr w:type="gramEnd"/>
      <w:r w:rsidRPr="004C5BC9">
        <w:rPr>
          <w:sz w:val="20"/>
          <w:szCs w:val="20"/>
        </w:rPr>
        <w:t xml:space="preserve"> отдельные</w:t>
      </w:r>
    </w:p>
    <w:p w:rsidR="004C5BC9" w:rsidRPr="004C5BC9" w:rsidRDefault="004C5BC9" w:rsidP="004C5BC9">
      <w:pPr>
        <w:pStyle w:val="Textbody"/>
        <w:spacing w:after="0"/>
        <w:jc w:val="right"/>
        <w:rPr>
          <w:sz w:val="20"/>
          <w:szCs w:val="20"/>
        </w:rPr>
      </w:pPr>
      <w:r w:rsidRPr="004C5BC9">
        <w:rPr>
          <w:sz w:val="20"/>
          <w:szCs w:val="20"/>
        </w:rPr>
        <w:t xml:space="preserve">                                                                                                                            мероприятия в области</w:t>
      </w:r>
    </w:p>
    <w:p w:rsidR="004C5BC9" w:rsidRPr="004C5BC9" w:rsidRDefault="004C5BC9" w:rsidP="004C5BC9">
      <w:pPr>
        <w:pStyle w:val="Textbody"/>
        <w:spacing w:after="0"/>
        <w:jc w:val="right"/>
        <w:rPr>
          <w:sz w:val="20"/>
          <w:szCs w:val="20"/>
        </w:rPr>
      </w:pPr>
      <w:r w:rsidRPr="004C5BC9">
        <w:rPr>
          <w:sz w:val="20"/>
          <w:szCs w:val="20"/>
        </w:rPr>
        <w:t xml:space="preserve">                                                                                                                            автомобильного транспорта</w:t>
      </w:r>
    </w:p>
    <w:p w:rsidR="004C5BC9" w:rsidRPr="004C5BC9" w:rsidRDefault="004C5BC9" w:rsidP="004C5BC9">
      <w:pPr>
        <w:pStyle w:val="Textbody"/>
        <w:jc w:val="right"/>
        <w:rPr>
          <w:sz w:val="20"/>
          <w:szCs w:val="20"/>
        </w:rPr>
      </w:pPr>
    </w:p>
    <w:p w:rsidR="004C5BC9" w:rsidRDefault="004C5BC9" w:rsidP="004C5BC9">
      <w:pPr>
        <w:pStyle w:val="Textbody"/>
        <w:rPr>
          <w:sz w:val="20"/>
          <w:szCs w:val="20"/>
        </w:rPr>
      </w:pPr>
      <w:r w:rsidRPr="004C5BC9">
        <w:rPr>
          <w:sz w:val="20"/>
          <w:szCs w:val="20"/>
        </w:rPr>
        <w:t xml:space="preserve">                                                      </w:t>
      </w:r>
    </w:p>
    <w:p w:rsidR="003130D3" w:rsidRDefault="003130D3" w:rsidP="004C5BC9">
      <w:pPr>
        <w:pStyle w:val="Textbody"/>
        <w:rPr>
          <w:sz w:val="20"/>
          <w:szCs w:val="20"/>
        </w:rPr>
      </w:pPr>
    </w:p>
    <w:p w:rsidR="003130D3" w:rsidRPr="004C5BC9" w:rsidRDefault="003130D3" w:rsidP="004C5BC9">
      <w:pPr>
        <w:pStyle w:val="Textbody"/>
        <w:rPr>
          <w:sz w:val="20"/>
          <w:szCs w:val="20"/>
        </w:rPr>
      </w:pPr>
    </w:p>
    <w:p w:rsidR="004C5BC9" w:rsidRPr="004C5BC9" w:rsidRDefault="004C5BC9" w:rsidP="004C5BC9">
      <w:pPr>
        <w:pStyle w:val="Textbody"/>
        <w:rPr>
          <w:sz w:val="20"/>
          <w:szCs w:val="20"/>
        </w:rPr>
      </w:pPr>
      <w:r w:rsidRPr="004C5BC9">
        <w:rPr>
          <w:sz w:val="20"/>
          <w:szCs w:val="20"/>
        </w:rPr>
        <w:t xml:space="preserve">                                                                                          </w:t>
      </w:r>
    </w:p>
    <w:p w:rsidR="004C5BC9" w:rsidRPr="004C5BC9" w:rsidRDefault="004C5BC9" w:rsidP="004C5BC9">
      <w:pPr>
        <w:pStyle w:val="Textbody"/>
        <w:jc w:val="right"/>
        <w:rPr>
          <w:sz w:val="20"/>
          <w:szCs w:val="20"/>
        </w:rPr>
      </w:pPr>
      <w:r w:rsidRPr="004C5BC9">
        <w:rPr>
          <w:sz w:val="20"/>
          <w:szCs w:val="20"/>
        </w:rPr>
        <w:lastRenderedPageBreak/>
        <w:t xml:space="preserve">                                                                                 Главе  администрации Островского </w:t>
      </w:r>
    </w:p>
    <w:p w:rsidR="004C5BC9" w:rsidRPr="004C5BC9" w:rsidRDefault="004C5BC9" w:rsidP="004C5BC9">
      <w:pPr>
        <w:pStyle w:val="Textbody"/>
        <w:jc w:val="right"/>
        <w:rPr>
          <w:sz w:val="20"/>
          <w:szCs w:val="20"/>
        </w:rPr>
      </w:pPr>
      <w:r w:rsidRPr="004C5BC9">
        <w:rPr>
          <w:sz w:val="20"/>
          <w:szCs w:val="20"/>
        </w:rPr>
        <w:t xml:space="preserve">                                                                                            муниципального района</w:t>
      </w:r>
    </w:p>
    <w:p w:rsidR="004C5BC9" w:rsidRPr="004C5BC9" w:rsidRDefault="004C5BC9" w:rsidP="004C5BC9">
      <w:pPr>
        <w:pStyle w:val="Textbody"/>
        <w:jc w:val="right"/>
        <w:rPr>
          <w:sz w:val="20"/>
          <w:szCs w:val="20"/>
        </w:rPr>
      </w:pPr>
      <w:r w:rsidRPr="004C5BC9">
        <w:rPr>
          <w:sz w:val="20"/>
          <w:szCs w:val="20"/>
        </w:rPr>
        <w:t xml:space="preserve">                                                                                            ____________________________</w:t>
      </w:r>
    </w:p>
    <w:p w:rsidR="004C5BC9" w:rsidRPr="004C5BC9" w:rsidRDefault="004C5BC9" w:rsidP="004C5BC9">
      <w:pPr>
        <w:pStyle w:val="Textbody"/>
        <w:jc w:val="right"/>
        <w:rPr>
          <w:sz w:val="20"/>
          <w:szCs w:val="20"/>
        </w:rPr>
      </w:pPr>
      <w:r w:rsidRPr="004C5BC9">
        <w:rPr>
          <w:sz w:val="20"/>
          <w:szCs w:val="20"/>
        </w:rPr>
        <w:t xml:space="preserve">                                                                                                      (Ф.И.О.)</w:t>
      </w:r>
    </w:p>
    <w:p w:rsidR="004C5BC9" w:rsidRPr="004C5BC9" w:rsidRDefault="004C5BC9" w:rsidP="004C5BC9">
      <w:pPr>
        <w:pStyle w:val="Textbody"/>
        <w:rPr>
          <w:sz w:val="20"/>
          <w:szCs w:val="20"/>
        </w:rPr>
      </w:pPr>
    </w:p>
    <w:p w:rsidR="004C5BC9" w:rsidRPr="004C5BC9" w:rsidRDefault="004C5BC9" w:rsidP="004C5BC9">
      <w:pPr>
        <w:pStyle w:val="Textbody"/>
        <w:rPr>
          <w:sz w:val="20"/>
          <w:szCs w:val="20"/>
        </w:rPr>
      </w:pPr>
      <w:r w:rsidRPr="004C5BC9">
        <w:rPr>
          <w:sz w:val="20"/>
          <w:szCs w:val="20"/>
        </w:rPr>
        <w:t xml:space="preserve">                                                                   ЗАЯВЛЕНИЕ</w:t>
      </w:r>
    </w:p>
    <w:p w:rsidR="004C5BC9" w:rsidRPr="004C5BC9" w:rsidRDefault="004C5BC9" w:rsidP="004C5BC9">
      <w:pPr>
        <w:pStyle w:val="Textbody"/>
        <w:rPr>
          <w:sz w:val="20"/>
          <w:szCs w:val="20"/>
        </w:rPr>
      </w:pPr>
      <w:r w:rsidRPr="004C5BC9">
        <w:rPr>
          <w:sz w:val="20"/>
          <w:szCs w:val="20"/>
        </w:rPr>
        <w:t xml:space="preserve">                                                 О ПРЕДОСТАВЛЕНИИ СУБСИДИИ</w:t>
      </w:r>
    </w:p>
    <w:p w:rsidR="004C5BC9" w:rsidRPr="004C5BC9" w:rsidRDefault="004C5BC9" w:rsidP="004C5BC9">
      <w:pPr>
        <w:pStyle w:val="Textbody"/>
        <w:rPr>
          <w:sz w:val="20"/>
          <w:szCs w:val="20"/>
        </w:rPr>
      </w:pPr>
      <w:r w:rsidRPr="004C5BC9">
        <w:rPr>
          <w:sz w:val="20"/>
          <w:szCs w:val="20"/>
        </w:rPr>
        <w:t xml:space="preserve"> </w:t>
      </w:r>
    </w:p>
    <w:p w:rsidR="004C5BC9" w:rsidRPr="004C5BC9" w:rsidRDefault="004C5BC9" w:rsidP="004C5BC9">
      <w:pPr>
        <w:pStyle w:val="PreformattedText"/>
        <w:numPr>
          <w:ilvl w:val="0"/>
          <w:numId w:val="7"/>
        </w:numPr>
        <w:tabs>
          <w:tab w:val="clear" w:pos="432"/>
          <w:tab w:val="num" w:pos="0"/>
        </w:tabs>
        <w:ind w:left="707" w:hanging="283"/>
        <w:rPr>
          <w:rFonts w:ascii="Times New Roman" w:hAnsi="Times New Roman" w:cs="Times New Roman"/>
        </w:rPr>
      </w:pPr>
      <w:r w:rsidRPr="004C5BC9">
        <w:rPr>
          <w:rFonts w:ascii="Times New Roman" w:hAnsi="Times New Roman" w:cs="Times New Roman"/>
        </w:rPr>
        <w:t>Прошу предоставить субсидию ______________________________________________</w:t>
      </w:r>
    </w:p>
    <w:p w:rsidR="004C5BC9" w:rsidRPr="004C5BC9" w:rsidRDefault="004C5BC9" w:rsidP="004C5BC9">
      <w:pPr>
        <w:pStyle w:val="PreformattedText"/>
        <w:rPr>
          <w:rFonts w:ascii="Times New Roman" w:hAnsi="Times New Roman" w:cs="Times New Roman"/>
        </w:rPr>
      </w:pPr>
      <w:r w:rsidRPr="004C5BC9">
        <w:rPr>
          <w:rFonts w:ascii="Times New Roman" w:hAnsi="Times New Roman" w:cs="Times New Roman"/>
        </w:rPr>
        <w:t>__________________________________________________________________________</w:t>
      </w:r>
    </w:p>
    <w:p w:rsidR="004C5BC9" w:rsidRPr="004C5BC9" w:rsidRDefault="004C5BC9" w:rsidP="004C5BC9">
      <w:pPr>
        <w:pStyle w:val="PreformattedText"/>
        <w:rPr>
          <w:rFonts w:ascii="Times New Roman" w:hAnsi="Times New Roman" w:cs="Times New Roman"/>
        </w:rPr>
      </w:pPr>
      <w:r w:rsidRPr="004C5BC9">
        <w:rPr>
          <w:rFonts w:ascii="Times New Roman" w:hAnsi="Times New Roman" w:cs="Times New Roman"/>
        </w:rPr>
        <w:t xml:space="preserve">     (наименование юридического лица</w:t>
      </w:r>
      <w:proofErr w:type="gramStart"/>
      <w:r w:rsidRPr="004C5BC9">
        <w:rPr>
          <w:rFonts w:ascii="Times New Roman" w:hAnsi="Times New Roman" w:cs="Times New Roman"/>
        </w:rPr>
        <w:t>,Ф</w:t>
      </w:r>
      <w:proofErr w:type="gramEnd"/>
      <w:r w:rsidRPr="004C5BC9">
        <w:rPr>
          <w:rFonts w:ascii="Times New Roman" w:hAnsi="Times New Roman" w:cs="Times New Roman"/>
        </w:rPr>
        <w:t>.И.О. индивидуального предпринимателя)</w:t>
      </w:r>
    </w:p>
    <w:p w:rsidR="004C5BC9" w:rsidRPr="004C5BC9" w:rsidRDefault="004C5BC9" w:rsidP="004C5BC9">
      <w:pPr>
        <w:pStyle w:val="PreformattedText"/>
        <w:rPr>
          <w:rFonts w:ascii="Times New Roman" w:hAnsi="Times New Roman" w:cs="Times New Roman"/>
        </w:rPr>
      </w:pPr>
      <w:r w:rsidRPr="004C5BC9">
        <w:rPr>
          <w:rFonts w:ascii="Times New Roman" w:hAnsi="Times New Roman" w:cs="Times New Roman"/>
        </w:rPr>
        <w:t>__________________________________________________________________________</w:t>
      </w:r>
    </w:p>
    <w:p w:rsidR="004C5BC9" w:rsidRPr="004C5BC9" w:rsidRDefault="004C5BC9" w:rsidP="004C5BC9">
      <w:pPr>
        <w:pStyle w:val="PreformattedText"/>
        <w:rPr>
          <w:rFonts w:ascii="Times New Roman" w:hAnsi="Times New Roman" w:cs="Times New Roman"/>
        </w:rPr>
      </w:pPr>
      <w:r w:rsidRPr="004C5BC9">
        <w:rPr>
          <w:rFonts w:ascii="Times New Roman" w:hAnsi="Times New Roman" w:cs="Times New Roman"/>
        </w:rPr>
        <w:t xml:space="preserve">                         (адрес, контактный телефон)</w:t>
      </w:r>
    </w:p>
    <w:p w:rsidR="004C5BC9" w:rsidRPr="004C5BC9" w:rsidRDefault="004C5BC9" w:rsidP="004C5BC9">
      <w:pPr>
        <w:pStyle w:val="PreformattedText"/>
        <w:rPr>
          <w:rFonts w:ascii="Times New Roman" w:hAnsi="Times New Roman" w:cs="Times New Roman"/>
        </w:rPr>
      </w:pPr>
      <w:r w:rsidRPr="004C5BC9">
        <w:rPr>
          <w:rFonts w:ascii="Times New Roman" w:hAnsi="Times New Roman" w:cs="Times New Roman"/>
        </w:rPr>
        <w:t>на  возмещение  части  затрат от осуществления регулярных перевозок пассажиров и багажа автомобильным транспортом общего пользования по муниципальным маршрутам на территории Островского муниципального района Костромской области за период</w:t>
      </w:r>
    </w:p>
    <w:p w:rsidR="004C5BC9" w:rsidRPr="004C5BC9" w:rsidRDefault="004C5BC9" w:rsidP="004C5BC9">
      <w:pPr>
        <w:pStyle w:val="PreformattedText"/>
        <w:rPr>
          <w:rFonts w:ascii="Times New Roman" w:hAnsi="Times New Roman" w:cs="Times New Roman"/>
        </w:rPr>
      </w:pPr>
    </w:p>
    <w:p w:rsidR="004C5BC9" w:rsidRPr="004C5BC9" w:rsidRDefault="004C5BC9" w:rsidP="004C5BC9">
      <w:pPr>
        <w:pStyle w:val="PreformattedText"/>
        <w:rPr>
          <w:rFonts w:ascii="Times New Roman" w:hAnsi="Times New Roman" w:cs="Times New Roman"/>
        </w:rPr>
      </w:pPr>
      <w:r w:rsidRPr="004C5BC9">
        <w:rPr>
          <w:rFonts w:ascii="Times New Roman" w:hAnsi="Times New Roman" w:cs="Times New Roman"/>
        </w:rPr>
        <w:t>с "____" ___________   20___ года по "____"__________     20__ года.</w:t>
      </w:r>
    </w:p>
    <w:p w:rsidR="004C5BC9" w:rsidRPr="004C5BC9" w:rsidRDefault="004C5BC9" w:rsidP="004C5BC9">
      <w:pPr>
        <w:pStyle w:val="PreformattedText"/>
        <w:rPr>
          <w:rFonts w:ascii="Times New Roman" w:hAnsi="Times New Roman" w:cs="Times New Roman"/>
        </w:rPr>
      </w:pPr>
    </w:p>
    <w:p w:rsidR="004C5BC9" w:rsidRPr="004C5BC9" w:rsidRDefault="004C5BC9" w:rsidP="004C5BC9">
      <w:pPr>
        <w:pStyle w:val="PreformattedText"/>
        <w:numPr>
          <w:ilvl w:val="0"/>
          <w:numId w:val="7"/>
        </w:numPr>
        <w:tabs>
          <w:tab w:val="clear" w:pos="432"/>
          <w:tab w:val="num" w:pos="0"/>
        </w:tabs>
        <w:ind w:left="707" w:hanging="283"/>
        <w:rPr>
          <w:rFonts w:ascii="Times New Roman" w:hAnsi="Times New Roman" w:cs="Times New Roman"/>
        </w:rPr>
      </w:pPr>
      <w:r w:rsidRPr="004C5BC9">
        <w:rPr>
          <w:rFonts w:ascii="Times New Roman" w:hAnsi="Times New Roman" w:cs="Times New Roman"/>
        </w:rPr>
        <w:t>Приложение:</w:t>
      </w:r>
    </w:p>
    <w:p w:rsidR="004C5BC9" w:rsidRPr="004C5BC9" w:rsidRDefault="004C5BC9" w:rsidP="004C5BC9">
      <w:pPr>
        <w:pStyle w:val="PreformattedText"/>
        <w:rPr>
          <w:rFonts w:ascii="Times New Roman" w:hAnsi="Times New Roman" w:cs="Times New Roman"/>
        </w:rPr>
      </w:pPr>
      <w:r w:rsidRPr="004C5BC9">
        <w:rPr>
          <w:rFonts w:ascii="Times New Roman" w:hAnsi="Times New Roman" w:cs="Times New Roman"/>
        </w:rPr>
        <w:t>__________________________________________________________________________</w:t>
      </w:r>
    </w:p>
    <w:p w:rsidR="004C5BC9" w:rsidRPr="004C5BC9" w:rsidRDefault="004C5BC9" w:rsidP="004C5BC9">
      <w:pPr>
        <w:pStyle w:val="PreformattedText"/>
        <w:rPr>
          <w:rFonts w:ascii="Times New Roman" w:hAnsi="Times New Roman" w:cs="Times New Roman"/>
        </w:rPr>
      </w:pPr>
    </w:p>
    <w:p w:rsidR="004C5BC9" w:rsidRPr="004C5BC9" w:rsidRDefault="004C5BC9" w:rsidP="004C5BC9">
      <w:pPr>
        <w:pStyle w:val="PreformattedText"/>
        <w:rPr>
          <w:rFonts w:ascii="Times New Roman" w:hAnsi="Times New Roman" w:cs="Times New Roman"/>
        </w:rPr>
      </w:pPr>
      <w:r w:rsidRPr="004C5BC9">
        <w:rPr>
          <w:rFonts w:ascii="Times New Roman" w:hAnsi="Times New Roman" w:cs="Times New Roman"/>
        </w:rPr>
        <w:t>__________________________________________________________________________</w:t>
      </w:r>
    </w:p>
    <w:p w:rsidR="004C5BC9" w:rsidRPr="004C5BC9" w:rsidRDefault="004C5BC9" w:rsidP="004C5BC9">
      <w:pPr>
        <w:pStyle w:val="PreformattedText"/>
        <w:rPr>
          <w:rFonts w:ascii="Times New Roman" w:hAnsi="Times New Roman" w:cs="Times New Roman"/>
        </w:rPr>
      </w:pPr>
      <w:r w:rsidRPr="004C5BC9">
        <w:rPr>
          <w:rFonts w:ascii="Times New Roman" w:hAnsi="Times New Roman" w:cs="Times New Roman"/>
        </w:rPr>
        <w:t xml:space="preserve">     </w:t>
      </w:r>
    </w:p>
    <w:p w:rsidR="004C5BC9" w:rsidRPr="004C5BC9" w:rsidRDefault="004C5BC9" w:rsidP="004C5BC9">
      <w:pPr>
        <w:pStyle w:val="PreformattedText"/>
        <w:rPr>
          <w:rFonts w:ascii="Times New Roman" w:hAnsi="Times New Roman" w:cs="Times New Roman"/>
        </w:rPr>
      </w:pPr>
    </w:p>
    <w:p w:rsidR="004C5BC9" w:rsidRPr="004C5BC9" w:rsidRDefault="004C5BC9" w:rsidP="004C5BC9">
      <w:pPr>
        <w:pStyle w:val="PreformattedText"/>
        <w:rPr>
          <w:rFonts w:ascii="Times New Roman" w:hAnsi="Times New Roman" w:cs="Times New Roman"/>
        </w:rPr>
      </w:pPr>
    </w:p>
    <w:p w:rsidR="004C5BC9" w:rsidRPr="004C5BC9" w:rsidRDefault="004C5BC9" w:rsidP="004C5BC9">
      <w:pPr>
        <w:pStyle w:val="PreformattedText"/>
        <w:rPr>
          <w:rFonts w:ascii="Times New Roman" w:hAnsi="Times New Roman" w:cs="Times New Roman"/>
        </w:rPr>
      </w:pPr>
    </w:p>
    <w:p w:rsidR="004C5BC9" w:rsidRPr="004C5BC9" w:rsidRDefault="004C5BC9" w:rsidP="004C5BC9">
      <w:pPr>
        <w:pStyle w:val="PreformattedText"/>
        <w:rPr>
          <w:rFonts w:ascii="Times New Roman" w:hAnsi="Times New Roman" w:cs="Times New Roman"/>
        </w:rPr>
      </w:pPr>
      <w:r w:rsidRPr="004C5BC9">
        <w:rPr>
          <w:rFonts w:ascii="Times New Roman" w:hAnsi="Times New Roman" w:cs="Times New Roman"/>
        </w:rPr>
        <w:t>Руководитель</w:t>
      </w:r>
      <w:proofErr w:type="gramStart"/>
      <w:r w:rsidRPr="004C5BC9">
        <w:rPr>
          <w:rFonts w:ascii="Times New Roman" w:hAnsi="Times New Roman" w:cs="Times New Roman"/>
        </w:rPr>
        <w:t xml:space="preserve"> ___________ (_____________________________)</w:t>
      </w:r>
      <w:proofErr w:type="gramEnd"/>
    </w:p>
    <w:p w:rsidR="004C5BC9" w:rsidRDefault="004C5BC9" w:rsidP="004C5BC9">
      <w:pPr>
        <w:tabs>
          <w:tab w:val="left" w:pos="3796"/>
        </w:tabs>
        <w:jc w:val="center"/>
      </w:pPr>
      <w:r w:rsidRPr="004C5BC9">
        <w:t xml:space="preserve">           (подпись)     (Фамилия, имя, отчество</w:t>
      </w:r>
      <w:proofErr w:type="gramStart"/>
      <w:r w:rsidRPr="004C5BC9">
        <w:t>)М</w:t>
      </w:r>
      <w:proofErr w:type="gramEnd"/>
      <w:r w:rsidRPr="004C5BC9">
        <w:t>.П.</w:t>
      </w:r>
    </w:p>
    <w:p w:rsidR="004C5BC9" w:rsidRDefault="004C5BC9" w:rsidP="004C5BC9">
      <w:pPr>
        <w:tabs>
          <w:tab w:val="left" w:pos="3796"/>
        </w:tabs>
        <w:jc w:val="center"/>
      </w:pPr>
    </w:p>
    <w:p w:rsidR="004C5BC9" w:rsidRDefault="004C5BC9" w:rsidP="004C5BC9">
      <w:pPr>
        <w:tabs>
          <w:tab w:val="left" w:pos="3796"/>
        </w:tabs>
        <w:jc w:val="center"/>
      </w:pPr>
    </w:p>
    <w:p w:rsidR="004C5BC9" w:rsidRDefault="004C5BC9" w:rsidP="004C5BC9">
      <w:pPr>
        <w:tabs>
          <w:tab w:val="left" w:pos="3796"/>
        </w:tabs>
        <w:jc w:val="center"/>
      </w:pPr>
    </w:p>
    <w:p w:rsidR="004C5BC9" w:rsidRDefault="004C5BC9" w:rsidP="004C5BC9">
      <w:pPr>
        <w:tabs>
          <w:tab w:val="left" w:pos="3796"/>
        </w:tabs>
        <w:jc w:val="center"/>
      </w:pPr>
    </w:p>
    <w:p w:rsidR="004C5BC9" w:rsidRDefault="004C5BC9" w:rsidP="004C5BC9">
      <w:pPr>
        <w:tabs>
          <w:tab w:val="left" w:pos="3796"/>
        </w:tabs>
        <w:jc w:val="center"/>
        <w:rPr>
          <w:lang w:eastAsia="zh-CN"/>
        </w:rPr>
        <w:sectPr w:rsidR="004C5BC9" w:rsidSect="003130D3">
          <w:footerReference w:type="even" r:id="rId14"/>
          <w:pgSz w:w="11907" w:h="16840" w:code="9"/>
          <w:pgMar w:top="720" w:right="720" w:bottom="720" w:left="1560" w:header="0" w:footer="0" w:gutter="0"/>
          <w:cols w:space="720"/>
          <w:docGrid w:linePitch="272"/>
        </w:sectPr>
      </w:pPr>
    </w:p>
    <w:p w:rsidR="004C5BC9" w:rsidRPr="00D3420D" w:rsidRDefault="004C5BC9" w:rsidP="004C5BC9">
      <w:pPr>
        <w:jc w:val="right"/>
      </w:pPr>
      <w:r w:rsidRPr="00D3420D">
        <w:lastRenderedPageBreak/>
        <w:t>Приложение № _2</w:t>
      </w:r>
    </w:p>
    <w:p w:rsidR="004C5BC9" w:rsidRPr="00D3420D" w:rsidRDefault="004C5BC9" w:rsidP="004C5BC9">
      <w:pPr>
        <w:tabs>
          <w:tab w:val="left" w:pos="10095"/>
          <w:tab w:val="left" w:pos="10620"/>
          <w:tab w:val="right" w:pos="14570"/>
        </w:tabs>
        <w:jc w:val="right"/>
      </w:pPr>
      <w:r w:rsidRPr="00D3420D">
        <w:t xml:space="preserve">                                                                                                                                                                                  к Порядку предоставления  субсидии </w:t>
      </w:r>
    </w:p>
    <w:p w:rsidR="004C5BC9" w:rsidRPr="00D3420D" w:rsidRDefault="004C5BC9" w:rsidP="004C5BC9">
      <w:pPr>
        <w:tabs>
          <w:tab w:val="left" w:pos="10095"/>
          <w:tab w:val="left" w:pos="10620"/>
          <w:tab w:val="right" w:pos="14570"/>
        </w:tabs>
        <w:jc w:val="right"/>
      </w:pPr>
      <w:r w:rsidRPr="00D3420D">
        <w:t xml:space="preserve">                                                                                                                                             </w:t>
      </w:r>
      <w:r w:rsidRPr="00D3420D">
        <w:tab/>
      </w:r>
      <w:r w:rsidRPr="00D3420D">
        <w:tab/>
        <w:t>на отдельные мероприятия в области</w:t>
      </w:r>
    </w:p>
    <w:p w:rsidR="004C5BC9" w:rsidRPr="00D3420D" w:rsidRDefault="004C5BC9" w:rsidP="004C5BC9">
      <w:pPr>
        <w:tabs>
          <w:tab w:val="left" w:pos="10095"/>
          <w:tab w:val="left" w:pos="10620"/>
          <w:tab w:val="right" w:pos="14570"/>
        </w:tabs>
        <w:jc w:val="right"/>
        <w:rPr>
          <w:b/>
          <w:i/>
        </w:rPr>
      </w:pPr>
      <w:r w:rsidRPr="00D3420D">
        <w:t xml:space="preserve">                                                                                                                                                                                   автомобильного транспорта</w:t>
      </w:r>
    </w:p>
    <w:p w:rsidR="004C5BC9" w:rsidRPr="00D3420D" w:rsidRDefault="004C5BC9" w:rsidP="004C5BC9">
      <w:pPr>
        <w:jc w:val="right"/>
        <w:rPr>
          <w:b/>
          <w:i/>
        </w:rPr>
      </w:pPr>
    </w:p>
    <w:p w:rsidR="004C5BC9" w:rsidRPr="00D3420D" w:rsidRDefault="004C5BC9" w:rsidP="004C5BC9">
      <w:pPr>
        <w:jc w:val="center"/>
        <w:rPr>
          <w:b/>
          <w:i/>
        </w:rPr>
      </w:pPr>
      <w:r w:rsidRPr="00D3420D">
        <w:rPr>
          <w:b/>
          <w:i/>
        </w:rPr>
        <w:t xml:space="preserve">АНАЛИЗ РАБОТЫ  ПАССАЖИРСКОГО ТРАНСПОРТА </w:t>
      </w:r>
    </w:p>
    <w:p w:rsidR="004C5BC9" w:rsidRPr="00D3420D" w:rsidRDefault="004C5BC9" w:rsidP="004C5BC9">
      <w:pPr>
        <w:jc w:val="center"/>
        <w:rPr>
          <w:b/>
          <w:i/>
        </w:rPr>
      </w:pPr>
      <w:r w:rsidRPr="00D3420D">
        <w:rPr>
          <w:b/>
          <w:i/>
        </w:rPr>
        <w:t>ЗА ________________ 20 1__ ГОДА.</w:t>
      </w:r>
    </w:p>
    <w:p w:rsidR="004C5BC9" w:rsidRPr="00D3420D" w:rsidRDefault="004C5BC9" w:rsidP="004C5BC9">
      <w:pPr>
        <w:jc w:val="center"/>
        <w:rPr>
          <w:b/>
          <w:i/>
        </w:rPr>
      </w:pPr>
    </w:p>
    <w:tbl>
      <w:tblPr>
        <w:tblW w:w="0" w:type="auto"/>
        <w:tblInd w:w="-35" w:type="dxa"/>
        <w:tblLayout w:type="fixed"/>
        <w:tblLook w:val="0000"/>
      </w:tblPr>
      <w:tblGrid>
        <w:gridCol w:w="1355"/>
        <w:gridCol w:w="1296"/>
        <w:gridCol w:w="1301"/>
        <w:gridCol w:w="1295"/>
        <w:gridCol w:w="1444"/>
        <w:gridCol w:w="1318"/>
        <w:gridCol w:w="1367"/>
        <w:gridCol w:w="1285"/>
        <w:gridCol w:w="1326"/>
        <w:gridCol w:w="1584"/>
        <w:gridCol w:w="1428"/>
      </w:tblGrid>
      <w:tr w:rsidR="004C5BC9" w:rsidRPr="00D3420D" w:rsidTr="004C5BC9">
        <w:trPr>
          <w:trHeight w:val="703"/>
        </w:trPr>
        <w:tc>
          <w:tcPr>
            <w:tcW w:w="1355"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Маршруты</w:t>
            </w:r>
          </w:p>
        </w:tc>
        <w:tc>
          <w:tcPr>
            <w:tcW w:w="1296"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Пробег (</w:t>
            </w:r>
            <w:proofErr w:type="gramStart"/>
            <w:r w:rsidRPr="00D3420D">
              <w:t>км</w:t>
            </w:r>
            <w:proofErr w:type="gramEnd"/>
            <w:r w:rsidRPr="00D3420D">
              <w:t>)</w:t>
            </w:r>
          </w:p>
        </w:tc>
        <w:tc>
          <w:tcPr>
            <w:tcW w:w="1301"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ВСЕГО</w:t>
            </w:r>
          </w:p>
        </w:tc>
        <w:tc>
          <w:tcPr>
            <w:tcW w:w="1295"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Оплата труда</w:t>
            </w:r>
          </w:p>
        </w:tc>
        <w:tc>
          <w:tcPr>
            <w:tcW w:w="1444"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Отчисления</w:t>
            </w:r>
          </w:p>
          <w:p w:rsidR="004C5BC9" w:rsidRPr="00D3420D" w:rsidRDefault="004C5BC9" w:rsidP="004C5BC9">
            <w:pPr>
              <w:jc w:val="center"/>
            </w:pPr>
          </w:p>
        </w:tc>
        <w:tc>
          <w:tcPr>
            <w:tcW w:w="1318"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Топливо</w:t>
            </w:r>
          </w:p>
        </w:tc>
        <w:tc>
          <w:tcPr>
            <w:tcW w:w="1367"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Смазочные</w:t>
            </w:r>
          </w:p>
        </w:tc>
        <w:tc>
          <w:tcPr>
            <w:tcW w:w="1285"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Шины</w:t>
            </w:r>
          </w:p>
        </w:tc>
        <w:tc>
          <w:tcPr>
            <w:tcW w:w="1326"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Текущий ремонт</w:t>
            </w:r>
          </w:p>
        </w:tc>
        <w:tc>
          <w:tcPr>
            <w:tcW w:w="1584"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Амортизация</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5BC9" w:rsidRPr="00D3420D" w:rsidRDefault="004C5BC9" w:rsidP="004C5BC9">
            <w:pPr>
              <w:snapToGrid w:val="0"/>
              <w:jc w:val="center"/>
            </w:pPr>
            <w:r w:rsidRPr="00D3420D">
              <w:t>Накладные расходы</w:t>
            </w:r>
          </w:p>
        </w:tc>
      </w:tr>
      <w:tr w:rsidR="004C5BC9" w:rsidRPr="00D3420D" w:rsidTr="004C5BC9">
        <w:trPr>
          <w:trHeight w:val="703"/>
        </w:trPr>
        <w:tc>
          <w:tcPr>
            <w:tcW w:w="135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01"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4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18"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6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8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135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01"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4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18"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6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8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135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01"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4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18"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6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8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135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01"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4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18"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6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8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135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01"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4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18"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6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8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135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01"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4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18"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6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8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135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01"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9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4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18"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6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285"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3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5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bl>
    <w:p w:rsidR="004C5BC9" w:rsidRPr="00D3420D" w:rsidRDefault="004C5BC9" w:rsidP="004C5BC9">
      <w:pPr>
        <w:jc w:val="center"/>
      </w:pPr>
    </w:p>
    <w:p w:rsidR="004C5BC9" w:rsidRDefault="004C5BC9" w:rsidP="004C5BC9">
      <w:pPr>
        <w:rPr>
          <w:b/>
          <w:i/>
        </w:rPr>
      </w:pPr>
    </w:p>
    <w:p w:rsidR="004C5BC9" w:rsidRDefault="004C5BC9" w:rsidP="004C5BC9">
      <w:pPr>
        <w:jc w:val="right"/>
      </w:pPr>
      <w:r>
        <w:t xml:space="preserve">              </w:t>
      </w:r>
      <w:r>
        <w:tab/>
      </w:r>
      <w:r>
        <w:tab/>
      </w:r>
    </w:p>
    <w:p w:rsidR="004C5BC9" w:rsidRDefault="004C5BC9" w:rsidP="004C5BC9">
      <w:pPr>
        <w:jc w:val="right"/>
      </w:pPr>
    </w:p>
    <w:p w:rsidR="004C5BC9" w:rsidRDefault="004C5BC9" w:rsidP="004C5BC9">
      <w:pPr>
        <w:jc w:val="right"/>
      </w:pPr>
    </w:p>
    <w:p w:rsidR="004C5BC9" w:rsidRDefault="004C5BC9" w:rsidP="004C5BC9">
      <w:pPr>
        <w:jc w:val="right"/>
      </w:pPr>
    </w:p>
    <w:p w:rsidR="004C5BC9" w:rsidRDefault="004C5BC9" w:rsidP="004C5BC9">
      <w:pPr>
        <w:jc w:val="right"/>
      </w:pPr>
    </w:p>
    <w:p w:rsidR="004C5BC9" w:rsidRDefault="004C5BC9" w:rsidP="004C5BC9">
      <w:pPr>
        <w:jc w:val="right"/>
      </w:pPr>
    </w:p>
    <w:p w:rsidR="004C5BC9" w:rsidRDefault="004C5BC9" w:rsidP="004C5BC9">
      <w:pPr>
        <w:jc w:val="right"/>
      </w:pPr>
    </w:p>
    <w:p w:rsidR="004C5BC9" w:rsidRDefault="004C5BC9" w:rsidP="004C5BC9">
      <w:pPr>
        <w:jc w:val="right"/>
      </w:pPr>
    </w:p>
    <w:p w:rsidR="004C5BC9" w:rsidRDefault="004C5BC9" w:rsidP="004C5BC9">
      <w:pPr>
        <w:jc w:val="right"/>
      </w:pPr>
    </w:p>
    <w:p w:rsidR="004C5BC9" w:rsidRDefault="004C5BC9" w:rsidP="004C5BC9">
      <w:pPr>
        <w:jc w:val="right"/>
      </w:pPr>
    </w:p>
    <w:p w:rsidR="004C5BC9" w:rsidRPr="00D3420D" w:rsidRDefault="004C5BC9" w:rsidP="004C5BC9">
      <w:pPr>
        <w:jc w:val="right"/>
      </w:pPr>
      <w:r w:rsidRPr="00D3420D">
        <w:lastRenderedPageBreak/>
        <w:t>Приложение № 3</w:t>
      </w:r>
    </w:p>
    <w:p w:rsidR="004C5BC9" w:rsidRPr="00D3420D" w:rsidRDefault="004C5BC9" w:rsidP="004C5BC9">
      <w:pPr>
        <w:tabs>
          <w:tab w:val="left" w:pos="10095"/>
          <w:tab w:val="left" w:pos="10620"/>
          <w:tab w:val="right" w:pos="14570"/>
        </w:tabs>
        <w:jc w:val="right"/>
      </w:pPr>
      <w:r w:rsidRPr="00D3420D">
        <w:t xml:space="preserve">                                                                                                                                                                                  к Порядку предоставления  субсидии </w:t>
      </w:r>
    </w:p>
    <w:p w:rsidR="004C5BC9" w:rsidRPr="00D3420D" w:rsidRDefault="004C5BC9" w:rsidP="004C5BC9">
      <w:pPr>
        <w:tabs>
          <w:tab w:val="left" w:pos="10095"/>
          <w:tab w:val="left" w:pos="10620"/>
          <w:tab w:val="right" w:pos="14570"/>
        </w:tabs>
        <w:jc w:val="right"/>
      </w:pPr>
      <w:r w:rsidRPr="00D3420D">
        <w:t xml:space="preserve">                                                                                                                                             </w:t>
      </w:r>
      <w:r w:rsidRPr="00D3420D">
        <w:tab/>
      </w:r>
      <w:r w:rsidRPr="00D3420D">
        <w:tab/>
        <w:t>на отдельные мероприятия в области</w:t>
      </w:r>
    </w:p>
    <w:p w:rsidR="004C5BC9" w:rsidRPr="00D3420D" w:rsidRDefault="004C5BC9" w:rsidP="004C5BC9">
      <w:pPr>
        <w:tabs>
          <w:tab w:val="left" w:pos="10095"/>
          <w:tab w:val="left" w:pos="10620"/>
          <w:tab w:val="right" w:pos="14570"/>
        </w:tabs>
        <w:jc w:val="right"/>
      </w:pPr>
      <w:r w:rsidRPr="00D3420D">
        <w:t xml:space="preserve">                                                                                                                                                                                   автомобильного транспорта</w:t>
      </w:r>
    </w:p>
    <w:p w:rsidR="004C5BC9" w:rsidRPr="00D3420D" w:rsidRDefault="004C5BC9" w:rsidP="004C5BC9">
      <w:pPr>
        <w:jc w:val="right"/>
        <w:rPr>
          <w:b/>
          <w:i/>
        </w:rPr>
      </w:pPr>
      <w:r w:rsidRPr="00D3420D">
        <w:tab/>
        <w:t xml:space="preserve"> </w:t>
      </w:r>
    </w:p>
    <w:p w:rsidR="004C5BC9" w:rsidRDefault="004C5BC9" w:rsidP="004C5BC9">
      <w:pPr>
        <w:jc w:val="center"/>
        <w:rPr>
          <w:b/>
          <w:i/>
        </w:rPr>
      </w:pPr>
    </w:p>
    <w:p w:rsidR="004C5BC9" w:rsidRDefault="004C5BC9" w:rsidP="004C5BC9">
      <w:pPr>
        <w:jc w:val="center"/>
        <w:rPr>
          <w:b/>
          <w:i/>
        </w:rPr>
      </w:pPr>
    </w:p>
    <w:p w:rsidR="004C5BC9" w:rsidRPr="00D3420D" w:rsidRDefault="004C5BC9" w:rsidP="004C5BC9">
      <w:pPr>
        <w:jc w:val="center"/>
        <w:rPr>
          <w:b/>
          <w:i/>
        </w:rPr>
      </w:pPr>
    </w:p>
    <w:p w:rsidR="004C5BC9" w:rsidRPr="00D3420D" w:rsidRDefault="004C5BC9" w:rsidP="004C5BC9">
      <w:pPr>
        <w:jc w:val="center"/>
        <w:rPr>
          <w:b/>
          <w:i/>
        </w:rPr>
      </w:pPr>
      <w:r w:rsidRPr="00D3420D">
        <w:rPr>
          <w:b/>
          <w:i/>
        </w:rPr>
        <w:t xml:space="preserve">РАСЧЕТ СУБСИДИИ  </w:t>
      </w:r>
    </w:p>
    <w:p w:rsidR="004C5BC9" w:rsidRPr="00D3420D" w:rsidRDefault="004C5BC9" w:rsidP="004C5BC9">
      <w:pPr>
        <w:jc w:val="center"/>
        <w:rPr>
          <w:b/>
          <w:i/>
        </w:rPr>
      </w:pPr>
      <w:r w:rsidRPr="00D3420D">
        <w:rPr>
          <w:b/>
          <w:i/>
        </w:rPr>
        <w:t>ЗА ________________ 20 1__ ГОДА.</w:t>
      </w:r>
    </w:p>
    <w:p w:rsidR="004C5BC9" w:rsidRPr="00D3420D" w:rsidRDefault="004C5BC9" w:rsidP="004C5BC9">
      <w:pPr>
        <w:jc w:val="center"/>
        <w:rPr>
          <w:b/>
          <w:i/>
        </w:rPr>
      </w:pPr>
    </w:p>
    <w:tbl>
      <w:tblPr>
        <w:tblW w:w="0" w:type="auto"/>
        <w:tblInd w:w="-20" w:type="dxa"/>
        <w:tblLayout w:type="fixed"/>
        <w:tblLook w:val="0000"/>
      </w:tblPr>
      <w:tblGrid>
        <w:gridCol w:w="3652"/>
        <w:gridCol w:w="1417"/>
        <w:gridCol w:w="1984"/>
        <w:gridCol w:w="2126"/>
        <w:gridCol w:w="1986"/>
        <w:gridCol w:w="1984"/>
        <w:gridCol w:w="2166"/>
      </w:tblGrid>
      <w:tr w:rsidR="004C5BC9" w:rsidRPr="00D3420D" w:rsidTr="004C5BC9">
        <w:trPr>
          <w:trHeight w:val="703"/>
        </w:trPr>
        <w:tc>
          <w:tcPr>
            <w:tcW w:w="3652"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Наименование маршрута</w:t>
            </w:r>
          </w:p>
        </w:tc>
        <w:tc>
          <w:tcPr>
            <w:tcW w:w="1417"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 xml:space="preserve">Пробег </w:t>
            </w:r>
          </w:p>
          <w:p w:rsidR="004C5BC9" w:rsidRPr="00D3420D" w:rsidRDefault="004C5BC9" w:rsidP="004C5BC9">
            <w:pPr>
              <w:jc w:val="center"/>
            </w:pPr>
            <w:r w:rsidRPr="00D3420D">
              <w:t>всего</w:t>
            </w:r>
          </w:p>
          <w:p w:rsidR="004C5BC9" w:rsidRPr="00D3420D" w:rsidRDefault="004C5BC9" w:rsidP="004C5BC9">
            <w:pPr>
              <w:jc w:val="center"/>
            </w:pPr>
            <w:r w:rsidRPr="00D3420D">
              <w:t>(</w:t>
            </w:r>
            <w:proofErr w:type="gramStart"/>
            <w:r w:rsidRPr="00D3420D">
              <w:t>км</w:t>
            </w:r>
            <w:proofErr w:type="gramEnd"/>
            <w:r w:rsidRPr="00D3420D">
              <w:t>)</w:t>
            </w:r>
          </w:p>
        </w:tc>
        <w:tc>
          <w:tcPr>
            <w:tcW w:w="1984"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 xml:space="preserve">Пассажиры платные </w:t>
            </w:r>
          </w:p>
          <w:p w:rsidR="004C5BC9" w:rsidRPr="00D3420D" w:rsidRDefault="004C5BC9" w:rsidP="004C5BC9">
            <w:pPr>
              <w:jc w:val="center"/>
            </w:pPr>
            <w:r w:rsidRPr="00D3420D">
              <w:t>(тыс. пас.)</w:t>
            </w:r>
          </w:p>
        </w:tc>
        <w:tc>
          <w:tcPr>
            <w:tcW w:w="2126"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Пассажирооборот платный</w:t>
            </w:r>
          </w:p>
          <w:p w:rsidR="004C5BC9" w:rsidRPr="00D3420D" w:rsidRDefault="004C5BC9" w:rsidP="004C5BC9">
            <w:pPr>
              <w:jc w:val="center"/>
            </w:pPr>
            <w:r w:rsidRPr="00D3420D">
              <w:t xml:space="preserve">(тыс. п. </w:t>
            </w:r>
            <w:proofErr w:type="gramStart"/>
            <w:r w:rsidRPr="00D3420D">
              <w:t>км</w:t>
            </w:r>
            <w:proofErr w:type="gramEnd"/>
            <w:r w:rsidRPr="00D3420D">
              <w:t>.)</w:t>
            </w:r>
          </w:p>
        </w:tc>
        <w:tc>
          <w:tcPr>
            <w:tcW w:w="1986"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 xml:space="preserve">Доходы </w:t>
            </w:r>
          </w:p>
          <w:p w:rsidR="004C5BC9" w:rsidRPr="00D3420D" w:rsidRDefault="004C5BC9" w:rsidP="004C5BC9">
            <w:pPr>
              <w:jc w:val="center"/>
            </w:pPr>
            <w:r w:rsidRPr="00D3420D">
              <w:t>тыс. руб.</w:t>
            </w:r>
          </w:p>
        </w:tc>
        <w:tc>
          <w:tcPr>
            <w:tcW w:w="1984" w:type="dxa"/>
            <w:tcBorders>
              <w:top w:val="single" w:sz="4" w:space="0" w:color="000000"/>
              <w:left w:val="single" w:sz="4" w:space="0" w:color="000000"/>
              <w:bottom w:val="single" w:sz="4" w:space="0" w:color="000000"/>
            </w:tcBorders>
            <w:shd w:val="clear" w:color="auto" w:fill="auto"/>
            <w:vAlign w:val="center"/>
          </w:tcPr>
          <w:p w:rsidR="004C5BC9" w:rsidRPr="00D3420D" w:rsidRDefault="004C5BC9" w:rsidP="004C5BC9">
            <w:pPr>
              <w:snapToGrid w:val="0"/>
              <w:jc w:val="center"/>
            </w:pPr>
            <w:r w:rsidRPr="00D3420D">
              <w:t xml:space="preserve">Расходы </w:t>
            </w:r>
          </w:p>
          <w:p w:rsidR="004C5BC9" w:rsidRPr="00D3420D" w:rsidRDefault="004C5BC9" w:rsidP="004C5BC9">
            <w:pPr>
              <w:jc w:val="center"/>
            </w:pPr>
            <w:r w:rsidRPr="00D3420D">
              <w:t>тыс. руб.</w:t>
            </w:r>
          </w:p>
        </w:tc>
        <w:tc>
          <w:tcPr>
            <w:tcW w:w="2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5BC9" w:rsidRPr="00D3420D" w:rsidRDefault="004C5BC9" w:rsidP="004C5BC9">
            <w:pPr>
              <w:snapToGrid w:val="0"/>
              <w:jc w:val="center"/>
            </w:pPr>
            <w:r w:rsidRPr="00D3420D">
              <w:t>Убытки</w:t>
            </w:r>
          </w:p>
          <w:p w:rsidR="004C5BC9" w:rsidRPr="00D3420D" w:rsidRDefault="004C5BC9" w:rsidP="004C5BC9">
            <w:pPr>
              <w:jc w:val="center"/>
            </w:pPr>
            <w:r w:rsidRPr="00D3420D">
              <w:t xml:space="preserve"> тыс. руб.</w:t>
            </w:r>
          </w:p>
        </w:tc>
      </w:tr>
      <w:tr w:rsidR="004C5BC9" w:rsidRPr="00D3420D" w:rsidTr="004C5BC9">
        <w:trPr>
          <w:trHeight w:val="703"/>
        </w:trPr>
        <w:tc>
          <w:tcPr>
            <w:tcW w:w="3652"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1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3652"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1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3652"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1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3652"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1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3652"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1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3652"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1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r w:rsidR="004C5BC9" w:rsidRPr="00D3420D" w:rsidTr="004C5BC9">
        <w:trPr>
          <w:trHeight w:val="703"/>
        </w:trPr>
        <w:tc>
          <w:tcPr>
            <w:tcW w:w="3652"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417"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2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6"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1984" w:type="dxa"/>
            <w:tcBorders>
              <w:top w:val="single" w:sz="4" w:space="0" w:color="000000"/>
              <w:left w:val="single" w:sz="4" w:space="0" w:color="000000"/>
              <w:bottom w:val="single" w:sz="4" w:space="0" w:color="000000"/>
            </w:tcBorders>
            <w:shd w:val="clear" w:color="auto" w:fill="auto"/>
          </w:tcPr>
          <w:p w:rsidR="004C5BC9" w:rsidRPr="00D3420D" w:rsidRDefault="004C5BC9" w:rsidP="004C5BC9">
            <w:pPr>
              <w:snapToGrid w:val="0"/>
              <w:jc w:val="center"/>
            </w:pP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4C5BC9" w:rsidRPr="00D3420D" w:rsidRDefault="004C5BC9" w:rsidP="004C5BC9">
            <w:pPr>
              <w:snapToGrid w:val="0"/>
              <w:jc w:val="center"/>
            </w:pPr>
          </w:p>
        </w:tc>
      </w:tr>
    </w:tbl>
    <w:p w:rsidR="004C5BC9" w:rsidRDefault="004C5BC9" w:rsidP="004C5BC9">
      <w:pPr>
        <w:tabs>
          <w:tab w:val="left" w:pos="3796"/>
        </w:tabs>
        <w:jc w:val="center"/>
      </w:pPr>
    </w:p>
    <w:p w:rsidR="004C5BC9" w:rsidRDefault="004C5BC9" w:rsidP="004C5BC9">
      <w:pPr>
        <w:tabs>
          <w:tab w:val="left" w:pos="3796"/>
        </w:tabs>
        <w:jc w:val="center"/>
      </w:pPr>
      <w:r w:rsidRPr="007C3657">
        <w:t>*      *      *      *      *      *      *</w:t>
      </w:r>
    </w:p>
    <w:p w:rsidR="004C5BC9" w:rsidRDefault="004C5BC9" w:rsidP="004C5BC9">
      <w:pPr>
        <w:tabs>
          <w:tab w:val="left" w:pos="3796"/>
        </w:tabs>
        <w:jc w:val="center"/>
        <w:rPr>
          <w:lang w:eastAsia="zh-CN"/>
        </w:rPr>
        <w:sectPr w:rsidR="004C5BC9" w:rsidSect="004C5BC9">
          <w:pgSz w:w="16840" w:h="11907" w:orient="landscape" w:code="9"/>
          <w:pgMar w:top="720" w:right="720" w:bottom="720" w:left="720" w:header="0" w:footer="0" w:gutter="0"/>
          <w:cols w:space="720"/>
          <w:docGrid w:linePitch="272"/>
        </w:sectPr>
      </w:pPr>
    </w:p>
    <w:p w:rsidR="003451F8" w:rsidRPr="003451F8" w:rsidRDefault="003451F8" w:rsidP="003451F8">
      <w:pPr>
        <w:pStyle w:val="af4"/>
        <w:jc w:val="center"/>
        <w:rPr>
          <w:rFonts w:eastAsia="Times New Roman"/>
        </w:rPr>
      </w:pPr>
      <w:r w:rsidRPr="003451F8">
        <w:rPr>
          <w:rFonts w:eastAsia="Times New Roman"/>
          <w:noProof/>
          <w:lang w:eastAsia="ru-RU"/>
        </w:rPr>
        <w:lastRenderedPageBreak/>
        <w:drawing>
          <wp:inline distT="0" distB="0" distL="0" distR="0">
            <wp:extent cx="676275" cy="838200"/>
            <wp:effectExtent l="19050" t="0" r="9525"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3451F8" w:rsidRPr="003451F8" w:rsidRDefault="003451F8" w:rsidP="003451F8">
      <w:pPr>
        <w:pStyle w:val="af4"/>
        <w:rPr>
          <w:rFonts w:eastAsia="Times New Roman"/>
        </w:rPr>
      </w:pPr>
    </w:p>
    <w:p w:rsidR="003451F8" w:rsidRPr="003451F8" w:rsidRDefault="003451F8" w:rsidP="003451F8">
      <w:pPr>
        <w:jc w:val="center"/>
        <w:rPr>
          <w:b/>
        </w:rPr>
      </w:pPr>
      <w:r w:rsidRPr="003451F8">
        <w:rPr>
          <w:b/>
        </w:rPr>
        <w:t>ПОСТАНОВЛЕНИЕ</w:t>
      </w:r>
    </w:p>
    <w:p w:rsidR="003451F8" w:rsidRPr="003451F8" w:rsidRDefault="003451F8" w:rsidP="003451F8">
      <w:pPr>
        <w:jc w:val="center"/>
      </w:pPr>
    </w:p>
    <w:p w:rsidR="003451F8" w:rsidRPr="003451F8" w:rsidRDefault="003451F8" w:rsidP="003451F8">
      <w:pPr>
        <w:jc w:val="center"/>
        <w:rPr>
          <w:b/>
          <w:bCs/>
          <w:i/>
          <w:iCs/>
          <w:u w:val="single"/>
        </w:rPr>
      </w:pPr>
    </w:p>
    <w:p w:rsidR="003451F8" w:rsidRPr="003451F8" w:rsidRDefault="003451F8" w:rsidP="003451F8">
      <w:pPr>
        <w:pStyle w:val="110"/>
        <w:tabs>
          <w:tab w:val="clear" w:pos="0"/>
        </w:tabs>
        <w:ind w:left="0"/>
        <w:rPr>
          <w:sz w:val="20"/>
          <w:szCs w:val="20"/>
        </w:rPr>
      </w:pPr>
      <w:r w:rsidRPr="003451F8">
        <w:rPr>
          <w:sz w:val="20"/>
          <w:szCs w:val="20"/>
        </w:rPr>
        <w:t>АДМИНИСТРАЦИЯ ОСТРОВСКОГО МУНИЦИПАЛЬНОГО РАЙОНА КОСТРОМСКОЙ ОБЛАСТИ</w:t>
      </w:r>
    </w:p>
    <w:p w:rsidR="003451F8" w:rsidRPr="003451F8" w:rsidRDefault="003451F8" w:rsidP="003451F8"/>
    <w:p w:rsidR="003451F8" w:rsidRPr="003451F8" w:rsidRDefault="003451F8" w:rsidP="003451F8"/>
    <w:p w:rsidR="003451F8" w:rsidRPr="003451F8" w:rsidRDefault="003451F8" w:rsidP="003451F8">
      <w:pPr>
        <w:ind w:firstLine="284"/>
      </w:pPr>
      <w:r w:rsidRPr="003451F8">
        <w:t xml:space="preserve">От «  09  » февраля 2018 года     № 71                                         п. </w:t>
      </w:r>
      <w:proofErr w:type="gramStart"/>
      <w:r w:rsidRPr="003451F8">
        <w:t>Островское</w:t>
      </w:r>
      <w:proofErr w:type="gramEnd"/>
    </w:p>
    <w:p w:rsidR="003451F8" w:rsidRPr="003451F8" w:rsidRDefault="003451F8" w:rsidP="003451F8">
      <w:pPr>
        <w:pStyle w:val="af4"/>
      </w:pPr>
    </w:p>
    <w:p w:rsidR="003451F8" w:rsidRPr="003451F8" w:rsidRDefault="003451F8" w:rsidP="003451F8">
      <w:pPr>
        <w:pStyle w:val="af4"/>
        <w:ind w:firstLine="709"/>
        <w:jc w:val="center"/>
        <w:rPr>
          <w:b/>
        </w:rPr>
      </w:pPr>
      <w:r w:rsidRPr="003451F8">
        <w:rPr>
          <w:b/>
        </w:rPr>
        <w:t xml:space="preserve">О внесении изменений в постановление администрации Островского муниципального района от 14.12.2017 года № 631 «Об утверждении </w:t>
      </w:r>
      <w:proofErr w:type="gramStart"/>
      <w:r w:rsidRPr="003451F8">
        <w:rPr>
          <w:b/>
        </w:rPr>
        <w:t>плана контрольной деятельности сектора внутреннего муниципального финансового контроля администрации Островского муниципального района Костромской области</w:t>
      </w:r>
      <w:proofErr w:type="gramEnd"/>
      <w:r w:rsidRPr="003451F8">
        <w:rPr>
          <w:b/>
        </w:rPr>
        <w:t xml:space="preserve"> на территории </w:t>
      </w:r>
      <w:proofErr w:type="spellStart"/>
      <w:r w:rsidRPr="003451F8">
        <w:rPr>
          <w:b/>
        </w:rPr>
        <w:t>Адищевского</w:t>
      </w:r>
      <w:proofErr w:type="spellEnd"/>
      <w:r w:rsidRPr="003451F8">
        <w:rPr>
          <w:b/>
        </w:rPr>
        <w:t xml:space="preserve">, Александровского, </w:t>
      </w:r>
      <w:proofErr w:type="spellStart"/>
      <w:r w:rsidRPr="003451F8">
        <w:rPr>
          <w:b/>
        </w:rPr>
        <w:t>Игодовского</w:t>
      </w:r>
      <w:proofErr w:type="spellEnd"/>
      <w:r w:rsidRPr="003451F8">
        <w:rPr>
          <w:b/>
        </w:rPr>
        <w:t xml:space="preserve">, </w:t>
      </w:r>
      <w:proofErr w:type="spellStart"/>
      <w:r w:rsidRPr="003451F8">
        <w:rPr>
          <w:b/>
        </w:rPr>
        <w:t>Клеванцовского</w:t>
      </w:r>
      <w:proofErr w:type="spellEnd"/>
      <w:r w:rsidRPr="003451F8">
        <w:rPr>
          <w:b/>
        </w:rPr>
        <w:t>, Островского, Островского (центрального) сельских поселений Островского муниципального района Костромской области на 2018 год»</w:t>
      </w:r>
    </w:p>
    <w:p w:rsidR="00DE1303" w:rsidRDefault="00DE1303" w:rsidP="003451F8">
      <w:pPr>
        <w:pStyle w:val="af4"/>
        <w:ind w:firstLine="709"/>
        <w:jc w:val="both"/>
      </w:pPr>
    </w:p>
    <w:p w:rsidR="003451F8" w:rsidRPr="003451F8" w:rsidRDefault="003451F8" w:rsidP="003451F8">
      <w:pPr>
        <w:pStyle w:val="af4"/>
        <w:ind w:firstLine="709"/>
        <w:jc w:val="both"/>
      </w:pPr>
      <w:r w:rsidRPr="003451F8">
        <w:t>На основании поручения главы Островского муниципального района Костромской области, в связи с кадровыми изменениями в администрации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ПОСТАНОВЛЯЕТ:</w:t>
      </w:r>
    </w:p>
    <w:p w:rsidR="003451F8" w:rsidRPr="003451F8" w:rsidRDefault="003451F8" w:rsidP="003451F8">
      <w:pPr>
        <w:pStyle w:val="af4"/>
        <w:tabs>
          <w:tab w:val="left" w:pos="0"/>
          <w:tab w:val="left" w:pos="30"/>
        </w:tabs>
        <w:jc w:val="both"/>
      </w:pPr>
      <w:r w:rsidRPr="003451F8">
        <w:t xml:space="preserve">1. </w:t>
      </w:r>
      <w:proofErr w:type="gramStart"/>
      <w:r w:rsidRPr="003451F8">
        <w:t xml:space="preserve">Внести в постановление администрации Островского муниципального района Костромской области от 14.12.2017 года № 631 «Об утверждении плана контрольной деятельности сектора внутреннего муниципального финансового контроля администрации Островского муниципального района Костромской области на территории </w:t>
      </w:r>
      <w:proofErr w:type="spellStart"/>
      <w:r w:rsidRPr="003451F8">
        <w:t>Адищевского</w:t>
      </w:r>
      <w:proofErr w:type="spellEnd"/>
      <w:r w:rsidRPr="003451F8">
        <w:t xml:space="preserve">, Александровского, </w:t>
      </w:r>
      <w:proofErr w:type="spellStart"/>
      <w:r w:rsidRPr="003451F8">
        <w:t>Игодовского</w:t>
      </w:r>
      <w:proofErr w:type="spellEnd"/>
      <w:r w:rsidRPr="003451F8">
        <w:t xml:space="preserve">, </w:t>
      </w:r>
      <w:proofErr w:type="spellStart"/>
      <w:r w:rsidRPr="003451F8">
        <w:t>Клеванцовского</w:t>
      </w:r>
      <w:proofErr w:type="spellEnd"/>
      <w:r w:rsidRPr="003451F8">
        <w:t>, Островского, Островского (центрального) сельских поселений Островского муниципального района Костромской области на 2018 год» (далее – Постановление) следующие изменения:</w:t>
      </w:r>
      <w:proofErr w:type="gramEnd"/>
    </w:p>
    <w:p w:rsidR="003451F8" w:rsidRPr="003451F8" w:rsidRDefault="003451F8" w:rsidP="003451F8">
      <w:pPr>
        <w:pStyle w:val="af4"/>
        <w:tabs>
          <w:tab w:val="left" w:pos="0"/>
          <w:tab w:val="left" w:pos="30"/>
        </w:tabs>
        <w:jc w:val="both"/>
      </w:pPr>
      <w:r w:rsidRPr="003451F8">
        <w:t xml:space="preserve">1.1. В Постановлении «План контрольной </w:t>
      </w:r>
      <w:proofErr w:type="gramStart"/>
      <w:r w:rsidRPr="003451F8">
        <w:t>деятельности сектора внутреннего муниципального финансового контроля администрации Островского муниципального района Костромской области</w:t>
      </w:r>
      <w:proofErr w:type="gramEnd"/>
      <w:r w:rsidRPr="003451F8">
        <w:t xml:space="preserve"> на территории </w:t>
      </w:r>
      <w:proofErr w:type="spellStart"/>
      <w:r w:rsidRPr="003451F8">
        <w:t>Адищевского</w:t>
      </w:r>
      <w:proofErr w:type="spellEnd"/>
      <w:r w:rsidRPr="003451F8">
        <w:t xml:space="preserve">, Александровского, </w:t>
      </w:r>
      <w:proofErr w:type="spellStart"/>
      <w:r w:rsidRPr="003451F8">
        <w:t>Игодовского</w:t>
      </w:r>
      <w:proofErr w:type="spellEnd"/>
      <w:r w:rsidRPr="003451F8">
        <w:t xml:space="preserve">, </w:t>
      </w:r>
      <w:proofErr w:type="spellStart"/>
      <w:r w:rsidRPr="003451F8">
        <w:t>Клеванцовского</w:t>
      </w:r>
      <w:proofErr w:type="spellEnd"/>
      <w:r w:rsidRPr="003451F8">
        <w:t>, Островского, Островского (центрального) сельских поселений Островского муниципального района Костромской области на 2018 год» изложить в новой редакции согласно приложения к настоящему Постановлению.</w:t>
      </w:r>
    </w:p>
    <w:p w:rsidR="003451F8" w:rsidRPr="003451F8" w:rsidRDefault="003451F8" w:rsidP="003451F8">
      <w:pPr>
        <w:pStyle w:val="af4"/>
        <w:jc w:val="both"/>
      </w:pPr>
      <w:r w:rsidRPr="003451F8">
        <w:t>2. Настоящее постановление вступает в силу со дня подписания и подлежит официальному опубликованию в информационном бюллетене «Районные новости».</w:t>
      </w:r>
    </w:p>
    <w:p w:rsidR="003451F8" w:rsidRPr="003451F8" w:rsidRDefault="003451F8" w:rsidP="003451F8">
      <w:pPr>
        <w:pStyle w:val="af4"/>
        <w:jc w:val="both"/>
      </w:pPr>
    </w:p>
    <w:p w:rsidR="003451F8" w:rsidRPr="003451F8" w:rsidRDefault="003451F8" w:rsidP="003451F8">
      <w:pPr>
        <w:pStyle w:val="af4"/>
        <w:jc w:val="both"/>
      </w:pPr>
      <w:r w:rsidRPr="003451F8">
        <w:t>Глава Островского муниципального района                               Г.А. Полякова</w:t>
      </w:r>
    </w:p>
    <w:p w:rsidR="003451F8" w:rsidRPr="003451F8" w:rsidRDefault="003451F8" w:rsidP="003451F8">
      <w:pPr>
        <w:pStyle w:val="af4"/>
        <w:jc w:val="both"/>
      </w:pPr>
    </w:p>
    <w:p w:rsidR="003451F8" w:rsidRPr="003451F8" w:rsidRDefault="003451F8" w:rsidP="003451F8">
      <w:pPr>
        <w:pStyle w:val="af4"/>
        <w:jc w:val="both"/>
      </w:pPr>
    </w:p>
    <w:p w:rsidR="003451F8" w:rsidRPr="003451F8" w:rsidRDefault="003451F8" w:rsidP="003451F8">
      <w:pPr>
        <w:jc w:val="right"/>
      </w:pPr>
      <w:r w:rsidRPr="003451F8">
        <w:t xml:space="preserve">Утвержден </w:t>
      </w:r>
    </w:p>
    <w:p w:rsidR="003451F8" w:rsidRPr="003451F8" w:rsidRDefault="003451F8" w:rsidP="003451F8">
      <w:pPr>
        <w:jc w:val="right"/>
      </w:pPr>
      <w:r w:rsidRPr="003451F8">
        <w:t>Постановлением администрации</w:t>
      </w:r>
    </w:p>
    <w:p w:rsidR="003451F8" w:rsidRPr="003451F8" w:rsidRDefault="003451F8" w:rsidP="003451F8">
      <w:pPr>
        <w:jc w:val="right"/>
      </w:pPr>
      <w:r w:rsidRPr="003451F8">
        <w:t>Островского муниципального района</w:t>
      </w:r>
    </w:p>
    <w:p w:rsidR="003451F8" w:rsidRPr="003451F8" w:rsidRDefault="003451F8" w:rsidP="003451F8">
      <w:pPr>
        <w:jc w:val="right"/>
      </w:pPr>
      <w:r w:rsidRPr="003451F8">
        <w:t>От «__»  февраля 2018 года №____</w:t>
      </w:r>
    </w:p>
    <w:p w:rsidR="003451F8" w:rsidRPr="003451F8" w:rsidRDefault="003451F8" w:rsidP="003451F8">
      <w:pPr>
        <w:jc w:val="center"/>
      </w:pPr>
    </w:p>
    <w:p w:rsidR="003451F8" w:rsidRPr="003451F8" w:rsidRDefault="003451F8" w:rsidP="003451F8">
      <w:pPr>
        <w:jc w:val="center"/>
      </w:pPr>
      <w:r w:rsidRPr="003451F8">
        <w:t>ПЛАН</w:t>
      </w:r>
    </w:p>
    <w:p w:rsidR="003451F8" w:rsidRPr="003451F8" w:rsidRDefault="003451F8" w:rsidP="003451F8">
      <w:pPr>
        <w:pStyle w:val="af4"/>
        <w:jc w:val="center"/>
        <w:rPr>
          <w:rFonts w:eastAsia="Times New Roman"/>
        </w:rPr>
      </w:pPr>
      <w:r w:rsidRPr="003451F8">
        <w:rPr>
          <w:color w:val="000000"/>
        </w:rPr>
        <w:t>контрольной деятельности</w:t>
      </w:r>
      <w:r w:rsidRPr="003451F8">
        <w:rPr>
          <w:rFonts w:eastAsia="Times New Roman"/>
        </w:rPr>
        <w:t xml:space="preserve"> </w:t>
      </w:r>
      <w:proofErr w:type="gramStart"/>
      <w:r w:rsidRPr="003451F8">
        <w:rPr>
          <w:rFonts w:eastAsia="Times New Roman"/>
        </w:rPr>
        <w:t>сектора внутреннего муниципального финансового контроля администрации Островского муниципального района Костромской области</w:t>
      </w:r>
      <w:proofErr w:type="gramEnd"/>
      <w:r w:rsidRPr="003451F8">
        <w:rPr>
          <w:color w:val="000000"/>
        </w:rPr>
        <w:t xml:space="preserve">  на территории  </w:t>
      </w:r>
      <w:proofErr w:type="spellStart"/>
      <w:r w:rsidRPr="003451F8">
        <w:rPr>
          <w:color w:val="000000"/>
        </w:rPr>
        <w:t>Адищевского</w:t>
      </w:r>
      <w:proofErr w:type="spellEnd"/>
      <w:r w:rsidRPr="003451F8">
        <w:rPr>
          <w:color w:val="000000"/>
        </w:rPr>
        <w:t xml:space="preserve">, Александровского, </w:t>
      </w:r>
      <w:proofErr w:type="spellStart"/>
      <w:r w:rsidRPr="003451F8">
        <w:rPr>
          <w:color w:val="000000"/>
        </w:rPr>
        <w:t>Игодовского</w:t>
      </w:r>
      <w:proofErr w:type="spellEnd"/>
      <w:r w:rsidRPr="003451F8">
        <w:rPr>
          <w:color w:val="000000"/>
        </w:rPr>
        <w:t xml:space="preserve">, </w:t>
      </w:r>
      <w:proofErr w:type="spellStart"/>
      <w:r w:rsidRPr="003451F8">
        <w:rPr>
          <w:color w:val="000000"/>
        </w:rPr>
        <w:t>Клеванцовского</w:t>
      </w:r>
      <w:proofErr w:type="spellEnd"/>
      <w:r w:rsidRPr="003451F8">
        <w:rPr>
          <w:color w:val="000000"/>
        </w:rPr>
        <w:t>, Островского, Островского (центрального) сельских поселений Островского муниципального района Костромской области на 2018 год</w:t>
      </w:r>
      <w:r w:rsidRPr="003451F8">
        <w:rPr>
          <w:rFonts w:eastAsia="Times New Roman"/>
        </w:rPr>
        <w:t xml:space="preserve"> </w:t>
      </w:r>
    </w:p>
    <w:p w:rsidR="003451F8" w:rsidRPr="003451F8" w:rsidRDefault="003451F8" w:rsidP="003451F8">
      <w:pPr>
        <w:jc w:val="center"/>
      </w:pPr>
    </w:p>
    <w:tbl>
      <w:tblPr>
        <w:tblStyle w:val="a4"/>
        <w:tblW w:w="10856" w:type="dxa"/>
        <w:tblInd w:w="-1152" w:type="dxa"/>
        <w:tblLayout w:type="fixed"/>
        <w:tblLook w:val="01E0"/>
      </w:tblPr>
      <w:tblGrid>
        <w:gridCol w:w="720"/>
        <w:gridCol w:w="2880"/>
        <w:gridCol w:w="1800"/>
        <w:gridCol w:w="1800"/>
        <w:gridCol w:w="1800"/>
        <w:gridCol w:w="1856"/>
      </w:tblGrid>
      <w:tr w:rsidR="003451F8" w:rsidRPr="003451F8" w:rsidTr="003451F8">
        <w:tc>
          <w:tcPr>
            <w:tcW w:w="720" w:type="dxa"/>
          </w:tcPr>
          <w:p w:rsidR="003451F8" w:rsidRPr="003451F8" w:rsidRDefault="003451F8" w:rsidP="003451F8">
            <w:pPr>
              <w:jc w:val="center"/>
            </w:pPr>
            <w:r w:rsidRPr="003451F8">
              <w:t xml:space="preserve">№ </w:t>
            </w:r>
            <w:proofErr w:type="spellStart"/>
            <w:proofErr w:type="gramStart"/>
            <w:r w:rsidRPr="003451F8">
              <w:t>п</w:t>
            </w:r>
            <w:proofErr w:type="spellEnd"/>
            <w:proofErr w:type="gramEnd"/>
            <w:r w:rsidRPr="003451F8">
              <w:t>/</w:t>
            </w:r>
            <w:proofErr w:type="spellStart"/>
            <w:r w:rsidRPr="003451F8">
              <w:t>п</w:t>
            </w:r>
            <w:proofErr w:type="spellEnd"/>
          </w:p>
        </w:tc>
        <w:tc>
          <w:tcPr>
            <w:tcW w:w="2880" w:type="dxa"/>
          </w:tcPr>
          <w:p w:rsidR="003451F8" w:rsidRPr="003451F8" w:rsidRDefault="003451F8" w:rsidP="003451F8">
            <w:pPr>
              <w:jc w:val="center"/>
            </w:pPr>
            <w:r w:rsidRPr="003451F8">
              <w:t>Объект контроля, в отношении которого планируется контрольное мероприятие</w:t>
            </w:r>
          </w:p>
        </w:tc>
        <w:tc>
          <w:tcPr>
            <w:tcW w:w="1800" w:type="dxa"/>
          </w:tcPr>
          <w:p w:rsidR="003451F8" w:rsidRPr="003451F8" w:rsidRDefault="003451F8" w:rsidP="003451F8">
            <w:pPr>
              <w:jc w:val="center"/>
            </w:pPr>
            <w:r w:rsidRPr="003451F8">
              <w:t>Метод осуществления контрольного мероприятия</w:t>
            </w:r>
          </w:p>
        </w:tc>
        <w:tc>
          <w:tcPr>
            <w:tcW w:w="1800" w:type="dxa"/>
          </w:tcPr>
          <w:p w:rsidR="003451F8" w:rsidRPr="003451F8" w:rsidRDefault="003451F8" w:rsidP="003451F8">
            <w:pPr>
              <w:jc w:val="center"/>
            </w:pPr>
            <w:r w:rsidRPr="003451F8">
              <w:t>Проверяемый период (годы)</w:t>
            </w:r>
          </w:p>
        </w:tc>
        <w:tc>
          <w:tcPr>
            <w:tcW w:w="1800" w:type="dxa"/>
          </w:tcPr>
          <w:p w:rsidR="003451F8" w:rsidRPr="003451F8" w:rsidRDefault="003451F8" w:rsidP="003451F8">
            <w:pPr>
              <w:jc w:val="center"/>
            </w:pPr>
            <w:r w:rsidRPr="003451F8">
              <w:t>Месяц начала проведения контрольного мероприятия</w:t>
            </w:r>
          </w:p>
        </w:tc>
        <w:tc>
          <w:tcPr>
            <w:tcW w:w="1856" w:type="dxa"/>
          </w:tcPr>
          <w:p w:rsidR="003451F8" w:rsidRPr="003451F8" w:rsidRDefault="003451F8" w:rsidP="003451F8">
            <w:pPr>
              <w:jc w:val="center"/>
            </w:pPr>
            <w:r w:rsidRPr="003451F8">
              <w:t>Ответственные исполнители</w:t>
            </w:r>
          </w:p>
        </w:tc>
      </w:tr>
      <w:tr w:rsidR="003451F8" w:rsidRPr="003451F8" w:rsidTr="003451F8">
        <w:tc>
          <w:tcPr>
            <w:tcW w:w="10856" w:type="dxa"/>
            <w:gridSpan w:val="6"/>
          </w:tcPr>
          <w:p w:rsidR="003451F8" w:rsidRPr="003451F8" w:rsidRDefault="003451F8" w:rsidP="003451F8">
            <w:pPr>
              <w:jc w:val="both"/>
            </w:pPr>
            <w:r w:rsidRPr="003451F8">
              <w:t>Проверка эффективности  и целевого использования средств дорожного фонда</w:t>
            </w:r>
          </w:p>
        </w:tc>
      </w:tr>
      <w:tr w:rsidR="003451F8" w:rsidRPr="003451F8" w:rsidTr="003451F8">
        <w:tc>
          <w:tcPr>
            <w:tcW w:w="720" w:type="dxa"/>
          </w:tcPr>
          <w:p w:rsidR="003451F8" w:rsidRPr="003451F8" w:rsidRDefault="003451F8" w:rsidP="003451F8">
            <w:pPr>
              <w:jc w:val="center"/>
            </w:pPr>
            <w:r w:rsidRPr="003451F8">
              <w:t>1</w:t>
            </w:r>
          </w:p>
        </w:tc>
        <w:tc>
          <w:tcPr>
            <w:tcW w:w="2880" w:type="dxa"/>
          </w:tcPr>
          <w:p w:rsidR="003451F8" w:rsidRPr="003451F8" w:rsidRDefault="003451F8" w:rsidP="003451F8">
            <w:pPr>
              <w:jc w:val="center"/>
            </w:pPr>
            <w:r w:rsidRPr="003451F8">
              <w:t xml:space="preserve">Администрация </w:t>
            </w:r>
            <w:proofErr w:type="spellStart"/>
            <w:r w:rsidRPr="003451F8">
              <w:t>Клеванцовского</w:t>
            </w:r>
            <w:proofErr w:type="spellEnd"/>
            <w:r w:rsidRPr="003451F8">
              <w:t xml:space="preserve"> сельского поселения Островского муниципального района </w:t>
            </w:r>
            <w:r w:rsidRPr="003451F8">
              <w:lastRenderedPageBreak/>
              <w:t>Костромской области</w:t>
            </w:r>
          </w:p>
        </w:tc>
        <w:tc>
          <w:tcPr>
            <w:tcW w:w="1800" w:type="dxa"/>
          </w:tcPr>
          <w:p w:rsidR="003451F8" w:rsidRPr="003451F8" w:rsidRDefault="003451F8" w:rsidP="003451F8">
            <w:pPr>
              <w:jc w:val="center"/>
            </w:pPr>
            <w:r w:rsidRPr="003451F8">
              <w:lastRenderedPageBreak/>
              <w:t>Камеральная проверка</w:t>
            </w:r>
          </w:p>
        </w:tc>
        <w:tc>
          <w:tcPr>
            <w:tcW w:w="1800" w:type="dxa"/>
          </w:tcPr>
          <w:p w:rsidR="003451F8" w:rsidRPr="003451F8" w:rsidRDefault="003451F8" w:rsidP="003451F8">
            <w:pPr>
              <w:jc w:val="center"/>
            </w:pPr>
            <w:r w:rsidRPr="003451F8">
              <w:t>2017</w:t>
            </w:r>
          </w:p>
        </w:tc>
        <w:tc>
          <w:tcPr>
            <w:tcW w:w="1800" w:type="dxa"/>
          </w:tcPr>
          <w:p w:rsidR="003451F8" w:rsidRPr="003451F8" w:rsidRDefault="003451F8" w:rsidP="003451F8">
            <w:pPr>
              <w:jc w:val="center"/>
            </w:pPr>
            <w:r w:rsidRPr="003451F8">
              <w:t>июнь</w:t>
            </w:r>
          </w:p>
        </w:tc>
        <w:tc>
          <w:tcPr>
            <w:tcW w:w="1856" w:type="dxa"/>
          </w:tcPr>
          <w:p w:rsidR="003451F8" w:rsidRPr="003451F8" w:rsidRDefault="003451F8" w:rsidP="003451F8">
            <w:pPr>
              <w:jc w:val="center"/>
            </w:pPr>
            <w:r w:rsidRPr="003451F8">
              <w:t>Смирнова А.А.</w:t>
            </w:r>
          </w:p>
        </w:tc>
      </w:tr>
      <w:tr w:rsidR="003451F8" w:rsidRPr="003451F8" w:rsidTr="003451F8">
        <w:tc>
          <w:tcPr>
            <w:tcW w:w="720" w:type="dxa"/>
          </w:tcPr>
          <w:p w:rsidR="003451F8" w:rsidRPr="003451F8" w:rsidRDefault="003451F8" w:rsidP="003451F8">
            <w:pPr>
              <w:jc w:val="center"/>
            </w:pPr>
            <w:r w:rsidRPr="003451F8">
              <w:lastRenderedPageBreak/>
              <w:t>2</w:t>
            </w:r>
          </w:p>
        </w:tc>
        <w:tc>
          <w:tcPr>
            <w:tcW w:w="2880" w:type="dxa"/>
          </w:tcPr>
          <w:p w:rsidR="003451F8" w:rsidRPr="003451F8" w:rsidRDefault="003451F8" w:rsidP="003451F8">
            <w:pPr>
              <w:jc w:val="center"/>
            </w:pPr>
            <w:r w:rsidRPr="003451F8">
              <w:t>Администрация Островского (центрального) сельского поселения Островского муниципального района Костромской области</w:t>
            </w:r>
          </w:p>
        </w:tc>
        <w:tc>
          <w:tcPr>
            <w:tcW w:w="1800" w:type="dxa"/>
          </w:tcPr>
          <w:p w:rsidR="003451F8" w:rsidRPr="003451F8" w:rsidRDefault="003451F8" w:rsidP="003451F8">
            <w:pPr>
              <w:jc w:val="center"/>
            </w:pPr>
            <w:r w:rsidRPr="003451F8">
              <w:t>Камеральная проверка</w:t>
            </w:r>
          </w:p>
        </w:tc>
        <w:tc>
          <w:tcPr>
            <w:tcW w:w="1800" w:type="dxa"/>
          </w:tcPr>
          <w:p w:rsidR="003451F8" w:rsidRPr="003451F8" w:rsidRDefault="003451F8" w:rsidP="003451F8">
            <w:pPr>
              <w:jc w:val="center"/>
            </w:pPr>
            <w:r w:rsidRPr="003451F8">
              <w:t>2017</w:t>
            </w:r>
          </w:p>
        </w:tc>
        <w:tc>
          <w:tcPr>
            <w:tcW w:w="1800" w:type="dxa"/>
          </w:tcPr>
          <w:p w:rsidR="003451F8" w:rsidRPr="003451F8" w:rsidRDefault="003451F8" w:rsidP="003451F8">
            <w:pPr>
              <w:jc w:val="center"/>
            </w:pPr>
            <w:r w:rsidRPr="003451F8">
              <w:t>август</w:t>
            </w:r>
          </w:p>
        </w:tc>
        <w:tc>
          <w:tcPr>
            <w:tcW w:w="1856" w:type="dxa"/>
          </w:tcPr>
          <w:p w:rsidR="003451F8" w:rsidRPr="003451F8" w:rsidRDefault="003451F8" w:rsidP="003451F8">
            <w:pPr>
              <w:jc w:val="center"/>
            </w:pPr>
            <w:r w:rsidRPr="003451F8">
              <w:t>Смирнова А.А.</w:t>
            </w:r>
          </w:p>
        </w:tc>
      </w:tr>
    </w:tbl>
    <w:p w:rsidR="003451F8" w:rsidRPr="003451F8" w:rsidRDefault="003451F8" w:rsidP="003451F8"/>
    <w:p w:rsidR="003451F8" w:rsidRPr="003451F8" w:rsidRDefault="003451F8" w:rsidP="003451F8"/>
    <w:p w:rsidR="003451F8" w:rsidRDefault="003451F8" w:rsidP="003451F8">
      <w:pPr>
        <w:tabs>
          <w:tab w:val="left" w:pos="3796"/>
        </w:tabs>
        <w:jc w:val="center"/>
      </w:pPr>
      <w:r w:rsidRPr="007C3657">
        <w:t>*      *      *      *      *      *      *</w:t>
      </w:r>
    </w:p>
    <w:p w:rsidR="003451F8" w:rsidRDefault="003451F8" w:rsidP="004C5BC9">
      <w:pPr>
        <w:tabs>
          <w:tab w:val="left" w:pos="3796"/>
        </w:tabs>
        <w:jc w:val="center"/>
        <w:rPr>
          <w:lang w:eastAsia="zh-CN"/>
        </w:rPr>
      </w:pPr>
    </w:p>
    <w:p w:rsidR="003451F8" w:rsidRPr="003451F8" w:rsidRDefault="003451F8" w:rsidP="003451F8">
      <w:pPr>
        <w:ind w:firstLine="227"/>
        <w:jc w:val="center"/>
        <w:rPr>
          <w:rFonts w:eastAsia="Times New Roman CYR"/>
          <w:color w:val="000000"/>
        </w:rPr>
      </w:pPr>
      <w:r w:rsidRPr="003451F8">
        <w:rPr>
          <w:rFonts w:eastAsia="Times New Roman CYR"/>
          <w:noProof/>
          <w:color w:val="000000"/>
        </w:rPr>
        <w:drawing>
          <wp:inline distT="0" distB="0" distL="0" distR="0">
            <wp:extent cx="676275" cy="838200"/>
            <wp:effectExtent l="19050" t="0" r="9525" b="0"/>
            <wp:docPr id="1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3451F8" w:rsidRPr="003451F8" w:rsidRDefault="003451F8" w:rsidP="003451F8">
      <w:pPr>
        <w:ind w:firstLine="227"/>
        <w:jc w:val="center"/>
        <w:rPr>
          <w:rFonts w:eastAsia="Times New Roman CYR"/>
          <w:color w:val="000000"/>
        </w:rPr>
      </w:pPr>
    </w:p>
    <w:p w:rsidR="003451F8" w:rsidRPr="003451F8" w:rsidRDefault="003451F8" w:rsidP="003451F8">
      <w:pPr>
        <w:ind w:firstLine="227"/>
        <w:jc w:val="center"/>
        <w:rPr>
          <w:rFonts w:eastAsia="Times New Roman CYR"/>
          <w:color w:val="000000"/>
        </w:rPr>
      </w:pPr>
    </w:p>
    <w:p w:rsidR="003451F8" w:rsidRPr="003451F8" w:rsidRDefault="003451F8" w:rsidP="003451F8">
      <w:pPr>
        <w:ind w:firstLine="227"/>
        <w:jc w:val="center"/>
        <w:rPr>
          <w:rFonts w:eastAsia="Times New Roman CYR"/>
          <w:color w:val="000000"/>
        </w:rPr>
      </w:pPr>
      <w:r w:rsidRPr="003451F8">
        <w:rPr>
          <w:rFonts w:eastAsia="Times New Roman CYR"/>
          <w:color w:val="000000"/>
        </w:rPr>
        <w:t>АДМИНИСТРАЦИЯ ОСТРОВСКОГО  МУНИЦИПАЛЬНОГО РАЙОНА</w:t>
      </w:r>
    </w:p>
    <w:p w:rsidR="003451F8" w:rsidRPr="003451F8" w:rsidRDefault="003451F8" w:rsidP="003451F8">
      <w:pPr>
        <w:ind w:firstLine="227"/>
        <w:jc w:val="center"/>
        <w:rPr>
          <w:rFonts w:eastAsia="Times New Roman CYR"/>
          <w:color w:val="000000"/>
        </w:rPr>
      </w:pPr>
      <w:r w:rsidRPr="003451F8">
        <w:rPr>
          <w:rFonts w:eastAsia="Times New Roman CYR"/>
          <w:color w:val="000000"/>
        </w:rPr>
        <w:t>КОСТРОМСКОЙ ОБЛАСТИ</w:t>
      </w:r>
    </w:p>
    <w:p w:rsidR="003451F8" w:rsidRPr="003451F8" w:rsidRDefault="003451F8" w:rsidP="003451F8">
      <w:pPr>
        <w:ind w:firstLine="227"/>
        <w:jc w:val="center"/>
        <w:rPr>
          <w:rFonts w:eastAsia="Times New Roman CYR"/>
          <w:color w:val="000000"/>
        </w:rPr>
      </w:pPr>
    </w:p>
    <w:p w:rsidR="003451F8" w:rsidRPr="003451F8" w:rsidRDefault="003451F8" w:rsidP="003451F8">
      <w:pPr>
        <w:ind w:firstLine="227"/>
        <w:jc w:val="center"/>
        <w:rPr>
          <w:rFonts w:eastAsia="Times New Roman CYR"/>
          <w:color w:val="000000"/>
        </w:rPr>
      </w:pPr>
      <w:r w:rsidRPr="003451F8">
        <w:rPr>
          <w:rFonts w:eastAsia="Times New Roman CYR"/>
          <w:color w:val="000000"/>
        </w:rPr>
        <w:t>ПОСТАНОВЛЕНИЕ</w:t>
      </w:r>
    </w:p>
    <w:p w:rsidR="003451F8" w:rsidRPr="003451F8" w:rsidRDefault="003451F8" w:rsidP="003451F8">
      <w:pPr>
        <w:ind w:firstLine="227"/>
        <w:jc w:val="center"/>
        <w:rPr>
          <w:rFonts w:eastAsia="Times New Roman CYR"/>
          <w:color w:val="000000"/>
        </w:rPr>
      </w:pPr>
    </w:p>
    <w:p w:rsidR="003451F8" w:rsidRPr="003451F8" w:rsidRDefault="003451F8" w:rsidP="003451F8">
      <w:pPr>
        <w:rPr>
          <w:rFonts w:eastAsia="Times New Roman CYR"/>
          <w:color w:val="000000"/>
        </w:rPr>
      </w:pPr>
    </w:p>
    <w:p w:rsidR="003451F8" w:rsidRPr="003451F8" w:rsidRDefault="003451F8" w:rsidP="003451F8">
      <w:pPr>
        <w:ind w:firstLine="227"/>
        <w:jc w:val="both"/>
        <w:rPr>
          <w:rFonts w:eastAsia="Times New Roman CYR"/>
          <w:b/>
          <w:bCs/>
          <w:color w:val="000000"/>
        </w:rPr>
      </w:pPr>
      <w:r w:rsidRPr="003451F8">
        <w:rPr>
          <w:rFonts w:eastAsia="Times New Roman CYR"/>
          <w:color w:val="000000"/>
        </w:rPr>
        <w:t xml:space="preserve">от « 09    »      02           2018   г.            №    73                                                   п. </w:t>
      </w:r>
      <w:proofErr w:type="gramStart"/>
      <w:r w:rsidRPr="003451F8">
        <w:rPr>
          <w:rFonts w:eastAsia="Times New Roman CYR"/>
          <w:color w:val="000000"/>
        </w:rPr>
        <w:t>Островское</w:t>
      </w:r>
      <w:proofErr w:type="gramEnd"/>
    </w:p>
    <w:p w:rsidR="003451F8" w:rsidRPr="003451F8" w:rsidRDefault="003451F8" w:rsidP="003451F8">
      <w:pPr>
        <w:ind w:firstLine="225"/>
        <w:jc w:val="center"/>
        <w:rPr>
          <w:rFonts w:eastAsia="Times New Roman CYR"/>
          <w:b/>
          <w:bCs/>
          <w:color w:val="000000"/>
        </w:rPr>
      </w:pPr>
    </w:p>
    <w:p w:rsidR="003451F8" w:rsidRPr="003451F8" w:rsidRDefault="003451F8" w:rsidP="003451F8">
      <w:r w:rsidRPr="003451F8">
        <w:t xml:space="preserve">О разработке проекта планировки и проекта </w:t>
      </w:r>
    </w:p>
    <w:p w:rsidR="003451F8" w:rsidRPr="003451F8" w:rsidRDefault="003451F8" w:rsidP="003451F8">
      <w:r w:rsidRPr="003451F8">
        <w:t>межевания территории по объекту "Реконструкция</w:t>
      </w:r>
    </w:p>
    <w:p w:rsidR="003451F8" w:rsidRPr="003451F8" w:rsidRDefault="003451F8" w:rsidP="003451F8">
      <w:r w:rsidRPr="003451F8">
        <w:t xml:space="preserve"> автомобильной дороги "</w:t>
      </w:r>
      <w:proofErr w:type="spellStart"/>
      <w:r w:rsidRPr="003451F8">
        <w:t>Щелыково-Василево</w:t>
      </w:r>
      <w:proofErr w:type="spellEnd"/>
      <w:r w:rsidRPr="003451F8">
        <w:t xml:space="preserve">" </w:t>
      </w:r>
      <w:proofErr w:type="gramStart"/>
      <w:r w:rsidRPr="003451F8">
        <w:t>на</w:t>
      </w:r>
      <w:proofErr w:type="gramEnd"/>
      <w:r w:rsidRPr="003451F8">
        <w:t xml:space="preserve"> </w:t>
      </w:r>
    </w:p>
    <w:p w:rsidR="003451F8" w:rsidRPr="003451F8" w:rsidRDefault="003451F8" w:rsidP="003451F8">
      <w:r w:rsidRPr="003451F8">
        <w:t xml:space="preserve">участке мостового перехода через реку </w:t>
      </w:r>
      <w:proofErr w:type="spellStart"/>
      <w:r w:rsidRPr="003451F8">
        <w:t>Куекша</w:t>
      </w:r>
      <w:proofErr w:type="spellEnd"/>
      <w:r w:rsidRPr="003451F8">
        <w:t xml:space="preserve"> </w:t>
      </w:r>
      <w:proofErr w:type="gramStart"/>
      <w:r w:rsidRPr="003451F8">
        <w:t>в</w:t>
      </w:r>
      <w:proofErr w:type="gramEnd"/>
    </w:p>
    <w:p w:rsidR="003451F8" w:rsidRPr="003451F8" w:rsidRDefault="003451F8" w:rsidP="003451F8">
      <w:proofErr w:type="gramStart"/>
      <w:r w:rsidRPr="003451F8">
        <w:t>Островском</w:t>
      </w:r>
      <w:proofErr w:type="gramEnd"/>
      <w:r w:rsidRPr="003451F8">
        <w:t xml:space="preserve"> районе Костромской области" </w:t>
      </w:r>
    </w:p>
    <w:p w:rsidR="003451F8" w:rsidRPr="003451F8" w:rsidRDefault="003451F8" w:rsidP="003451F8">
      <w:pPr>
        <w:ind w:firstLine="225"/>
        <w:jc w:val="center"/>
      </w:pPr>
    </w:p>
    <w:p w:rsidR="003451F8" w:rsidRPr="003451F8" w:rsidRDefault="003451F8" w:rsidP="003451F8">
      <w:pPr>
        <w:pStyle w:val="a3"/>
        <w:shd w:val="clear" w:color="auto" w:fill="FFFFFF"/>
        <w:spacing w:before="0" w:beforeAutospacing="0" w:after="0"/>
        <w:ind w:firstLine="709"/>
        <w:jc w:val="both"/>
        <w:rPr>
          <w:sz w:val="20"/>
          <w:szCs w:val="20"/>
        </w:rPr>
      </w:pPr>
      <w:r w:rsidRPr="003451F8">
        <w:rPr>
          <w:sz w:val="20"/>
          <w:szCs w:val="20"/>
        </w:rPr>
        <w:t xml:space="preserve">      В соответствии со статьями 42, 45, 46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3451F8" w:rsidRPr="003451F8" w:rsidRDefault="003451F8" w:rsidP="003451F8">
      <w:pPr>
        <w:ind w:firstLine="709"/>
        <w:jc w:val="both"/>
        <w:rPr>
          <w:rFonts w:eastAsia="Times New Roman CYR"/>
        </w:rPr>
      </w:pPr>
      <w:r w:rsidRPr="003451F8">
        <w:t xml:space="preserve">      1. Начать разработку проекта планировки и проекта межевания территории по объекту "Реконструкция автомобильной дороги "</w:t>
      </w:r>
      <w:proofErr w:type="spellStart"/>
      <w:r w:rsidRPr="003451F8">
        <w:t>Щелыково-Василево</w:t>
      </w:r>
      <w:proofErr w:type="spellEnd"/>
      <w:r w:rsidRPr="003451F8">
        <w:t xml:space="preserve">" на участке мостового перехода через реку </w:t>
      </w:r>
      <w:proofErr w:type="spellStart"/>
      <w:r w:rsidRPr="003451F8">
        <w:t>Куекша</w:t>
      </w:r>
      <w:proofErr w:type="spellEnd"/>
      <w:r w:rsidRPr="003451F8">
        <w:t xml:space="preserve"> в Островском районе Костромской области"   </w:t>
      </w:r>
      <w:r w:rsidRPr="003451F8">
        <w:rPr>
          <w:rFonts w:eastAsia="Times New Roman CYR"/>
        </w:rPr>
        <w:t xml:space="preserve">       </w:t>
      </w:r>
    </w:p>
    <w:p w:rsidR="003451F8" w:rsidRPr="003451F8" w:rsidRDefault="003451F8" w:rsidP="003451F8">
      <w:pPr>
        <w:ind w:firstLine="709"/>
        <w:jc w:val="both"/>
      </w:pPr>
      <w:r w:rsidRPr="003451F8">
        <w:rPr>
          <w:rFonts w:eastAsia="Times New Roman CYR"/>
        </w:rPr>
        <w:t xml:space="preserve">      2. </w:t>
      </w:r>
      <w:proofErr w:type="gramStart"/>
      <w:r w:rsidRPr="003451F8">
        <w:t>Контроль за</w:t>
      </w:r>
      <w:proofErr w:type="gramEnd"/>
      <w:r w:rsidRPr="003451F8">
        <w:t xml:space="preserve"> исполнением настоящего </w:t>
      </w:r>
      <w:r w:rsidRPr="003451F8">
        <w:rPr>
          <w:rStyle w:val="FontStyle12"/>
          <w:sz w:val="20"/>
          <w:szCs w:val="20"/>
        </w:rPr>
        <w:t xml:space="preserve">постановления возложить на заместителя главы </w:t>
      </w:r>
      <w:r w:rsidRPr="003451F8">
        <w:t>администрации Островского муниципального района Смирнову Людмилу Николаевну.</w:t>
      </w:r>
    </w:p>
    <w:p w:rsidR="003451F8" w:rsidRPr="003451F8" w:rsidRDefault="003451F8" w:rsidP="003451F8">
      <w:pPr>
        <w:tabs>
          <w:tab w:val="left" w:pos="-165"/>
          <w:tab w:val="left" w:pos="-150"/>
        </w:tabs>
        <w:ind w:firstLine="709"/>
        <w:jc w:val="both"/>
      </w:pPr>
      <w:r w:rsidRPr="003451F8">
        <w:t xml:space="preserve">      3. Настоящее постановление подлежит опубликованию в информационном бюллетене «Районные новости».</w:t>
      </w:r>
    </w:p>
    <w:p w:rsidR="003451F8" w:rsidRPr="003451F8" w:rsidRDefault="003451F8" w:rsidP="003451F8">
      <w:pPr>
        <w:tabs>
          <w:tab w:val="left" w:pos="-165"/>
          <w:tab w:val="left" w:pos="-150"/>
        </w:tabs>
        <w:ind w:firstLine="709"/>
        <w:jc w:val="both"/>
      </w:pPr>
      <w:r w:rsidRPr="003451F8">
        <w:t xml:space="preserve">     4. Настоящее постановление вступает в силу со дня его опубликования.</w:t>
      </w:r>
    </w:p>
    <w:p w:rsidR="003451F8" w:rsidRPr="003451F8" w:rsidRDefault="003451F8" w:rsidP="003451F8">
      <w:pPr>
        <w:pStyle w:val="172"/>
        <w:shd w:val="clear" w:color="auto" w:fill="auto"/>
        <w:spacing w:before="0" w:line="240" w:lineRule="auto"/>
        <w:ind w:firstLine="709"/>
        <w:rPr>
          <w:sz w:val="20"/>
          <w:szCs w:val="20"/>
        </w:rPr>
      </w:pPr>
    </w:p>
    <w:p w:rsidR="003451F8" w:rsidRPr="003451F8" w:rsidRDefault="003451F8" w:rsidP="003451F8">
      <w:pPr>
        <w:pStyle w:val="172"/>
        <w:shd w:val="clear" w:color="auto" w:fill="auto"/>
        <w:spacing w:before="0" w:line="240" w:lineRule="auto"/>
        <w:ind w:firstLine="709"/>
        <w:rPr>
          <w:sz w:val="20"/>
          <w:szCs w:val="20"/>
        </w:rPr>
      </w:pPr>
      <w:r w:rsidRPr="003451F8">
        <w:rPr>
          <w:sz w:val="20"/>
          <w:szCs w:val="20"/>
        </w:rPr>
        <w:t xml:space="preserve">       </w:t>
      </w:r>
    </w:p>
    <w:p w:rsidR="003451F8" w:rsidRPr="003451F8" w:rsidRDefault="003451F8" w:rsidP="003451F8">
      <w:pPr>
        <w:pStyle w:val="172"/>
        <w:shd w:val="clear" w:color="auto" w:fill="auto"/>
        <w:spacing w:before="0" w:line="240" w:lineRule="auto"/>
        <w:ind w:firstLine="709"/>
        <w:jc w:val="left"/>
        <w:rPr>
          <w:sz w:val="20"/>
          <w:szCs w:val="20"/>
        </w:rPr>
      </w:pPr>
      <w:r w:rsidRPr="003451F8">
        <w:rPr>
          <w:sz w:val="20"/>
          <w:szCs w:val="20"/>
        </w:rPr>
        <w:t xml:space="preserve">Глава Островского муниципального района                                                    Г.А Полякова                                                                    </w:t>
      </w:r>
    </w:p>
    <w:p w:rsidR="003451F8" w:rsidRDefault="003451F8" w:rsidP="003451F8">
      <w:pPr>
        <w:tabs>
          <w:tab w:val="left" w:pos="3796"/>
        </w:tabs>
        <w:ind w:firstLine="709"/>
        <w:jc w:val="center"/>
      </w:pPr>
    </w:p>
    <w:p w:rsidR="003451F8" w:rsidRDefault="003451F8" w:rsidP="003451F8">
      <w:pPr>
        <w:tabs>
          <w:tab w:val="left" w:pos="3796"/>
        </w:tabs>
        <w:ind w:firstLine="709"/>
        <w:jc w:val="center"/>
      </w:pPr>
    </w:p>
    <w:p w:rsidR="003451F8" w:rsidRDefault="003451F8" w:rsidP="003451F8">
      <w:pPr>
        <w:tabs>
          <w:tab w:val="left" w:pos="3796"/>
        </w:tabs>
        <w:ind w:firstLine="709"/>
        <w:jc w:val="center"/>
      </w:pPr>
      <w:r w:rsidRPr="007C3657">
        <w:t>*      *      *      *      *      *      *</w:t>
      </w:r>
    </w:p>
    <w:p w:rsidR="003451F8" w:rsidRDefault="003451F8" w:rsidP="003451F8">
      <w:pPr>
        <w:tabs>
          <w:tab w:val="left" w:pos="3796"/>
        </w:tabs>
        <w:ind w:firstLine="709"/>
        <w:jc w:val="center"/>
      </w:pPr>
    </w:p>
    <w:p w:rsidR="003451F8" w:rsidRDefault="003451F8" w:rsidP="003451F8">
      <w:pPr>
        <w:tabs>
          <w:tab w:val="left" w:pos="3796"/>
        </w:tabs>
        <w:ind w:firstLine="709"/>
        <w:jc w:val="center"/>
      </w:pPr>
    </w:p>
    <w:p w:rsidR="003451F8" w:rsidRDefault="003451F8" w:rsidP="003451F8">
      <w:pPr>
        <w:jc w:val="both"/>
        <w:rPr>
          <w:sz w:val="24"/>
          <w:szCs w:val="24"/>
        </w:rPr>
      </w:pPr>
    </w:p>
    <w:p w:rsidR="003451F8" w:rsidRDefault="003451F8" w:rsidP="003451F8"/>
    <w:p w:rsidR="003451F8" w:rsidRPr="003451F8" w:rsidRDefault="003451F8" w:rsidP="003451F8">
      <w:pPr>
        <w:tabs>
          <w:tab w:val="left" w:pos="5040"/>
        </w:tabs>
        <w:jc w:val="center"/>
      </w:pPr>
      <w:r w:rsidRPr="003451F8">
        <w:rPr>
          <w:noProof/>
        </w:rPr>
        <w:drawing>
          <wp:inline distT="0" distB="0" distL="0" distR="0">
            <wp:extent cx="742950" cy="914400"/>
            <wp:effectExtent l="19050" t="0" r="0" b="0"/>
            <wp:docPr id="1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42950" cy="914400"/>
                    </a:xfrm>
                    <a:prstGeom prst="rect">
                      <a:avLst/>
                    </a:prstGeom>
                    <a:noFill/>
                    <a:ln w="9525">
                      <a:noFill/>
                      <a:miter lim="800000"/>
                      <a:headEnd/>
                      <a:tailEnd/>
                    </a:ln>
                  </pic:spPr>
                </pic:pic>
              </a:graphicData>
            </a:graphic>
          </wp:inline>
        </w:drawing>
      </w:r>
    </w:p>
    <w:p w:rsidR="003451F8" w:rsidRPr="003451F8" w:rsidRDefault="003451F8" w:rsidP="003451F8">
      <w:pPr>
        <w:pStyle w:val="1"/>
        <w:jc w:val="center"/>
        <w:rPr>
          <w:sz w:val="20"/>
          <w:szCs w:val="20"/>
        </w:rPr>
      </w:pPr>
      <w:r w:rsidRPr="003451F8">
        <w:rPr>
          <w:sz w:val="20"/>
          <w:szCs w:val="20"/>
        </w:rPr>
        <w:t>ПОСТАНОВЛЕНИЕ</w:t>
      </w:r>
      <w:r w:rsidRPr="003451F8">
        <w:rPr>
          <w:sz w:val="20"/>
          <w:szCs w:val="20"/>
        </w:rPr>
        <w:br/>
        <w:t>АДМИНИСТРАЦИЯ ОСТРОВСКОГО  МУНИЦИПАЛЬНОГО  РАЙОНА</w:t>
      </w:r>
    </w:p>
    <w:p w:rsidR="003451F8" w:rsidRPr="003451F8" w:rsidRDefault="003451F8" w:rsidP="003451F8">
      <w:pPr>
        <w:jc w:val="center"/>
      </w:pPr>
      <w:r w:rsidRPr="003451F8">
        <w:t>КОСТРОМСКОЙ ОБЛАСТИ</w:t>
      </w:r>
    </w:p>
    <w:p w:rsidR="003451F8" w:rsidRPr="003451F8" w:rsidRDefault="003451F8" w:rsidP="003451F8">
      <w:pPr>
        <w:jc w:val="center"/>
      </w:pPr>
    </w:p>
    <w:p w:rsidR="003451F8" w:rsidRPr="003451F8" w:rsidRDefault="003451F8" w:rsidP="003451F8">
      <w:r w:rsidRPr="003451F8">
        <w:t xml:space="preserve">от  « 9»       февраля 2018 г.                          №    74                                      п. </w:t>
      </w:r>
      <w:proofErr w:type="gramStart"/>
      <w:r w:rsidRPr="003451F8">
        <w:t>Островское</w:t>
      </w:r>
      <w:proofErr w:type="gramEnd"/>
    </w:p>
    <w:p w:rsidR="00DE1303" w:rsidRDefault="00DE1303" w:rsidP="003451F8">
      <w:pPr>
        <w:pStyle w:val="af4"/>
      </w:pPr>
    </w:p>
    <w:p w:rsidR="003451F8" w:rsidRPr="003451F8" w:rsidRDefault="003451F8" w:rsidP="003451F8">
      <w:pPr>
        <w:pStyle w:val="af4"/>
      </w:pPr>
      <w:r w:rsidRPr="003451F8">
        <w:t xml:space="preserve">О базовом должностном  окладе руководителя </w:t>
      </w:r>
    </w:p>
    <w:p w:rsidR="003451F8" w:rsidRPr="003451F8" w:rsidRDefault="003451F8" w:rsidP="003451F8">
      <w:pPr>
        <w:pStyle w:val="af4"/>
      </w:pPr>
      <w:r w:rsidRPr="003451F8">
        <w:t>муниципального казенного учреждения</w:t>
      </w:r>
    </w:p>
    <w:p w:rsidR="003451F8" w:rsidRPr="003451F8" w:rsidRDefault="003451F8" w:rsidP="003451F8">
      <w:pPr>
        <w:pStyle w:val="af4"/>
      </w:pPr>
      <w:r w:rsidRPr="003451F8">
        <w:t xml:space="preserve"> дополнительного образования «Островская ДШИ»</w:t>
      </w:r>
    </w:p>
    <w:p w:rsidR="003451F8" w:rsidRPr="003451F8" w:rsidRDefault="003451F8" w:rsidP="003451F8"/>
    <w:p w:rsidR="003451F8" w:rsidRPr="003451F8" w:rsidRDefault="003451F8" w:rsidP="003451F8">
      <w:pPr>
        <w:shd w:val="clear" w:color="auto" w:fill="FFFFFF"/>
        <w:ind w:right="139"/>
        <w:jc w:val="both"/>
      </w:pPr>
      <w:r w:rsidRPr="003451F8">
        <w:t xml:space="preserve">В соответствии с постановлением  администрации Островского муниципального района от 05.12.2017г № 606 « Об оплате труда руководителей муниципальных образовательных организаций Островского района Костромской области, </w:t>
      </w:r>
      <w:r w:rsidRPr="003451F8">
        <w:rPr>
          <w:bCs/>
        </w:rPr>
        <w:t xml:space="preserve"> на  основании Устава муниципального образования Островский муниципальный район, администрация Островского муниципального района,</w:t>
      </w:r>
    </w:p>
    <w:p w:rsidR="003451F8" w:rsidRPr="003451F8" w:rsidRDefault="003451F8" w:rsidP="003451F8">
      <w:pPr>
        <w:jc w:val="both"/>
        <w:rPr>
          <w:bCs/>
        </w:rPr>
      </w:pPr>
      <w:r w:rsidRPr="003451F8">
        <w:t>ПОСТАНОВЛЯЕТ:</w:t>
      </w:r>
    </w:p>
    <w:p w:rsidR="003451F8" w:rsidRPr="003451F8" w:rsidRDefault="003451F8" w:rsidP="003451F8">
      <w:pPr>
        <w:pStyle w:val="af4"/>
        <w:jc w:val="both"/>
      </w:pPr>
      <w:r w:rsidRPr="003451F8">
        <w:t>1.Установить базовый должностной оклад руководителю муниципального казенного учреждения  дополнительного образования «Островская ДШИ» Перовской Т.</w:t>
      </w:r>
      <w:proofErr w:type="gramStart"/>
      <w:r w:rsidRPr="003451F8">
        <w:t>В</w:t>
      </w:r>
      <w:proofErr w:type="gramEnd"/>
      <w:r w:rsidRPr="003451F8">
        <w:t xml:space="preserve"> </w:t>
      </w:r>
      <w:proofErr w:type="gramStart"/>
      <w:r w:rsidRPr="003451F8">
        <w:t>в</w:t>
      </w:r>
      <w:proofErr w:type="gramEnd"/>
      <w:r w:rsidRPr="003451F8">
        <w:t xml:space="preserve"> следующем размере: базовый оклад 18151 рубль коэффициент по должности-1.</w:t>
      </w:r>
    </w:p>
    <w:p w:rsidR="003451F8" w:rsidRPr="003451F8" w:rsidRDefault="003451F8" w:rsidP="003451F8">
      <w:pPr>
        <w:pStyle w:val="af4"/>
        <w:jc w:val="both"/>
      </w:pPr>
      <w:r w:rsidRPr="003451F8">
        <w:t xml:space="preserve">2.  </w:t>
      </w:r>
      <w:proofErr w:type="gramStart"/>
      <w:r w:rsidRPr="003451F8">
        <w:t>Контроль за</w:t>
      </w:r>
      <w:proofErr w:type="gramEnd"/>
      <w:r w:rsidRPr="003451F8">
        <w:t xml:space="preserve"> исполнением настоящего постановления возложить на заместителя </w:t>
      </w:r>
    </w:p>
    <w:p w:rsidR="003451F8" w:rsidRPr="003451F8" w:rsidRDefault="003451F8" w:rsidP="003451F8">
      <w:pPr>
        <w:pStyle w:val="af4"/>
        <w:jc w:val="both"/>
      </w:pPr>
      <w:r w:rsidRPr="003451F8">
        <w:t xml:space="preserve">главы администрации Островского муниципального района </w:t>
      </w:r>
      <w:proofErr w:type="gramStart"/>
      <w:r w:rsidRPr="003451F8">
        <w:t xml:space="preserve">( </w:t>
      </w:r>
      <w:proofErr w:type="gramEnd"/>
      <w:r w:rsidRPr="003451F8">
        <w:t>Карпычеву О.М.)</w:t>
      </w:r>
    </w:p>
    <w:p w:rsidR="003451F8" w:rsidRPr="003451F8" w:rsidRDefault="003451F8" w:rsidP="003451F8">
      <w:pPr>
        <w:pStyle w:val="af4"/>
        <w:jc w:val="both"/>
      </w:pPr>
      <w:r w:rsidRPr="003451F8">
        <w:t>3. Настоящее постановление опубликовать в информационном бюллетене «Районные новости».</w:t>
      </w:r>
    </w:p>
    <w:p w:rsidR="003451F8" w:rsidRPr="003451F8" w:rsidRDefault="003451F8" w:rsidP="003451F8">
      <w:pPr>
        <w:pStyle w:val="af4"/>
        <w:jc w:val="both"/>
      </w:pPr>
      <w:r w:rsidRPr="003451F8">
        <w:t>4. Настоящее постановление вступает в силу со дня подписания и распространяет свое действие на правоотношения, возникшие с 05 февраля 2018 года.</w:t>
      </w:r>
    </w:p>
    <w:p w:rsidR="003451F8" w:rsidRPr="003451F8" w:rsidRDefault="003451F8" w:rsidP="003451F8">
      <w:pPr>
        <w:pStyle w:val="af4"/>
        <w:jc w:val="both"/>
      </w:pPr>
    </w:p>
    <w:p w:rsidR="003451F8" w:rsidRPr="003451F8" w:rsidRDefault="003451F8" w:rsidP="003451F8">
      <w:pPr>
        <w:pStyle w:val="af4"/>
        <w:jc w:val="both"/>
      </w:pPr>
    </w:p>
    <w:p w:rsidR="003451F8" w:rsidRPr="003451F8" w:rsidRDefault="003451F8" w:rsidP="003451F8">
      <w:pPr>
        <w:pStyle w:val="af4"/>
        <w:jc w:val="both"/>
      </w:pPr>
    </w:p>
    <w:p w:rsidR="003451F8" w:rsidRPr="003451F8" w:rsidRDefault="003451F8" w:rsidP="003451F8">
      <w:r w:rsidRPr="003451F8">
        <w:t>Глава Островского муниципального района                                    Г.А. Полякова</w:t>
      </w:r>
    </w:p>
    <w:p w:rsidR="003451F8" w:rsidRPr="003451F8" w:rsidRDefault="003451F8" w:rsidP="003451F8">
      <w:pPr>
        <w:tabs>
          <w:tab w:val="left" w:pos="3796"/>
        </w:tabs>
        <w:ind w:firstLine="709"/>
        <w:jc w:val="center"/>
      </w:pPr>
    </w:p>
    <w:p w:rsidR="003451F8" w:rsidRPr="003451F8" w:rsidRDefault="003451F8" w:rsidP="003451F8">
      <w:pPr>
        <w:pStyle w:val="172"/>
        <w:shd w:val="clear" w:color="auto" w:fill="auto"/>
        <w:spacing w:before="0" w:line="240" w:lineRule="auto"/>
        <w:ind w:firstLine="709"/>
        <w:rPr>
          <w:sz w:val="20"/>
          <w:szCs w:val="20"/>
        </w:rPr>
      </w:pPr>
    </w:p>
    <w:p w:rsidR="003451F8" w:rsidRPr="003451F8" w:rsidRDefault="003451F8" w:rsidP="003451F8">
      <w:pPr>
        <w:pStyle w:val="172"/>
        <w:shd w:val="clear" w:color="auto" w:fill="auto"/>
        <w:spacing w:before="0" w:line="240" w:lineRule="auto"/>
        <w:ind w:firstLine="709"/>
        <w:rPr>
          <w:sz w:val="20"/>
          <w:szCs w:val="20"/>
        </w:rPr>
      </w:pPr>
    </w:p>
    <w:p w:rsidR="003451F8" w:rsidRPr="003451F8" w:rsidRDefault="003451F8" w:rsidP="003451F8">
      <w:pPr>
        <w:pStyle w:val="172"/>
        <w:shd w:val="clear" w:color="auto" w:fill="auto"/>
        <w:spacing w:before="0" w:line="240" w:lineRule="auto"/>
        <w:ind w:firstLine="709"/>
        <w:rPr>
          <w:sz w:val="20"/>
          <w:szCs w:val="20"/>
        </w:rPr>
      </w:pPr>
    </w:p>
    <w:p w:rsidR="003451F8" w:rsidRDefault="003451F8" w:rsidP="003451F8">
      <w:pPr>
        <w:pStyle w:val="172"/>
        <w:shd w:val="clear" w:color="auto" w:fill="auto"/>
        <w:spacing w:before="0" w:line="240" w:lineRule="auto"/>
        <w:ind w:firstLine="709"/>
        <w:rPr>
          <w:sz w:val="24"/>
          <w:szCs w:val="24"/>
        </w:rPr>
      </w:pPr>
    </w:p>
    <w:p w:rsidR="003451F8" w:rsidRDefault="003451F8" w:rsidP="003451F8">
      <w:pPr>
        <w:tabs>
          <w:tab w:val="left" w:pos="3796"/>
        </w:tabs>
        <w:ind w:firstLine="709"/>
        <w:jc w:val="center"/>
      </w:pPr>
      <w:r w:rsidRPr="007C3657">
        <w:t>*      *      *      *      *      *      *</w:t>
      </w:r>
    </w:p>
    <w:p w:rsidR="003451F8" w:rsidRDefault="003451F8" w:rsidP="003451F8">
      <w:pPr>
        <w:pStyle w:val="172"/>
        <w:shd w:val="clear" w:color="auto" w:fill="auto"/>
        <w:spacing w:before="0" w:line="240" w:lineRule="auto"/>
        <w:ind w:left="20"/>
        <w:rPr>
          <w:sz w:val="24"/>
          <w:szCs w:val="24"/>
        </w:rPr>
      </w:pPr>
    </w:p>
    <w:p w:rsidR="003451F8" w:rsidRDefault="003451F8" w:rsidP="003451F8">
      <w:pPr>
        <w:pStyle w:val="a3"/>
        <w:spacing w:after="0"/>
        <w:ind w:firstLine="227"/>
        <w:jc w:val="center"/>
      </w:pPr>
    </w:p>
    <w:p w:rsidR="003451F8" w:rsidRPr="003451F8" w:rsidRDefault="003451F8" w:rsidP="003451F8">
      <w:pPr>
        <w:pStyle w:val="a3"/>
        <w:spacing w:before="0" w:beforeAutospacing="0" w:after="0"/>
        <w:ind w:firstLine="709"/>
        <w:jc w:val="center"/>
        <w:rPr>
          <w:sz w:val="20"/>
          <w:szCs w:val="20"/>
        </w:rPr>
      </w:pPr>
      <w:r w:rsidRPr="003451F8">
        <w:rPr>
          <w:color w:val="000000"/>
          <w:sz w:val="20"/>
          <w:szCs w:val="20"/>
        </w:rPr>
        <w:t>ПОСТАНОВЛЕНИЕ</w:t>
      </w:r>
    </w:p>
    <w:p w:rsidR="003451F8" w:rsidRPr="003451F8" w:rsidRDefault="003451F8" w:rsidP="003451F8">
      <w:pPr>
        <w:pStyle w:val="a3"/>
        <w:spacing w:before="0" w:beforeAutospacing="0" w:after="0"/>
        <w:ind w:firstLine="709"/>
        <w:jc w:val="center"/>
        <w:rPr>
          <w:sz w:val="20"/>
          <w:szCs w:val="20"/>
        </w:rPr>
      </w:pPr>
    </w:p>
    <w:p w:rsidR="003451F8" w:rsidRPr="003451F8" w:rsidRDefault="003451F8" w:rsidP="003451F8">
      <w:pPr>
        <w:pStyle w:val="a3"/>
        <w:spacing w:before="0" w:beforeAutospacing="0" w:after="0"/>
        <w:ind w:firstLine="709"/>
        <w:jc w:val="center"/>
        <w:rPr>
          <w:sz w:val="20"/>
          <w:szCs w:val="20"/>
        </w:rPr>
      </w:pPr>
      <w:r w:rsidRPr="003451F8">
        <w:rPr>
          <w:color w:val="000000"/>
          <w:sz w:val="20"/>
          <w:szCs w:val="20"/>
        </w:rPr>
        <w:t>АДМИНИСТРАЦИИ ОСТРОВСКОГО МУНИЦИПАЛЬНОГО РАЙОНА</w:t>
      </w:r>
    </w:p>
    <w:p w:rsidR="003451F8" w:rsidRPr="003451F8" w:rsidRDefault="003451F8" w:rsidP="003451F8">
      <w:pPr>
        <w:pStyle w:val="a3"/>
        <w:spacing w:before="0" w:beforeAutospacing="0" w:after="0"/>
        <w:ind w:firstLine="709"/>
        <w:jc w:val="center"/>
        <w:rPr>
          <w:sz w:val="20"/>
          <w:szCs w:val="20"/>
        </w:rPr>
      </w:pPr>
      <w:r w:rsidRPr="003451F8">
        <w:rPr>
          <w:color w:val="000000"/>
          <w:sz w:val="20"/>
          <w:szCs w:val="20"/>
        </w:rPr>
        <w:t>КОСТРОМСКОЙ ОБЛАСТИ</w:t>
      </w:r>
    </w:p>
    <w:p w:rsidR="003451F8" w:rsidRPr="003451F8" w:rsidRDefault="003451F8" w:rsidP="003451F8">
      <w:pPr>
        <w:pStyle w:val="a3"/>
        <w:spacing w:before="0" w:beforeAutospacing="0" w:after="0"/>
        <w:ind w:firstLine="709"/>
        <w:jc w:val="center"/>
        <w:rPr>
          <w:sz w:val="20"/>
          <w:szCs w:val="20"/>
        </w:rPr>
      </w:pPr>
    </w:p>
    <w:p w:rsidR="003451F8" w:rsidRPr="003451F8" w:rsidRDefault="003451F8" w:rsidP="003451F8">
      <w:pPr>
        <w:pStyle w:val="a3"/>
        <w:spacing w:before="0" w:beforeAutospacing="0" w:after="0"/>
        <w:ind w:firstLine="709"/>
        <w:jc w:val="center"/>
        <w:rPr>
          <w:sz w:val="20"/>
          <w:szCs w:val="20"/>
        </w:rPr>
      </w:pPr>
    </w:p>
    <w:p w:rsidR="003451F8" w:rsidRPr="003451F8" w:rsidRDefault="003451F8" w:rsidP="003451F8">
      <w:pPr>
        <w:pStyle w:val="a3"/>
        <w:spacing w:before="0" w:beforeAutospacing="0" w:after="0"/>
        <w:ind w:firstLine="709"/>
        <w:rPr>
          <w:sz w:val="20"/>
          <w:szCs w:val="20"/>
        </w:rPr>
      </w:pPr>
      <w:r w:rsidRPr="003451F8">
        <w:rPr>
          <w:color w:val="000000"/>
          <w:sz w:val="20"/>
          <w:szCs w:val="20"/>
        </w:rPr>
        <w:t xml:space="preserve">от «16 » февраля 2018 г. </w:t>
      </w:r>
      <w:r>
        <w:rPr>
          <w:color w:val="000000"/>
          <w:sz w:val="20"/>
          <w:szCs w:val="20"/>
        </w:rPr>
        <w:t xml:space="preserve">  </w:t>
      </w:r>
      <w:r w:rsidRPr="003451F8">
        <w:rPr>
          <w:color w:val="000000"/>
          <w:sz w:val="20"/>
          <w:szCs w:val="20"/>
        </w:rPr>
        <w:t>№ 75</w:t>
      </w:r>
      <w:r>
        <w:rPr>
          <w:color w:val="000000"/>
          <w:sz w:val="20"/>
          <w:szCs w:val="20"/>
        </w:rPr>
        <w:t xml:space="preserve">                   </w:t>
      </w:r>
      <w:r w:rsidRPr="003451F8">
        <w:rPr>
          <w:color w:val="000000"/>
          <w:sz w:val="20"/>
          <w:szCs w:val="20"/>
        </w:rPr>
        <w:t xml:space="preserve"> п. </w:t>
      </w:r>
      <w:proofErr w:type="gramStart"/>
      <w:r w:rsidRPr="003451F8">
        <w:rPr>
          <w:color w:val="000000"/>
          <w:sz w:val="20"/>
          <w:szCs w:val="20"/>
        </w:rPr>
        <w:t>Островское</w:t>
      </w:r>
      <w:proofErr w:type="gramEnd"/>
    </w:p>
    <w:p w:rsidR="003451F8" w:rsidRPr="003451F8" w:rsidRDefault="003451F8" w:rsidP="003451F8">
      <w:pPr>
        <w:pStyle w:val="a3"/>
        <w:spacing w:before="0" w:beforeAutospacing="0" w:after="0"/>
        <w:ind w:firstLine="709"/>
        <w:jc w:val="center"/>
        <w:rPr>
          <w:sz w:val="20"/>
          <w:szCs w:val="20"/>
        </w:rPr>
      </w:pPr>
    </w:p>
    <w:p w:rsidR="003451F8" w:rsidRPr="003451F8" w:rsidRDefault="003451F8" w:rsidP="003451F8">
      <w:pPr>
        <w:pStyle w:val="a3"/>
        <w:spacing w:before="0" w:beforeAutospacing="0" w:after="0"/>
        <w:ind w:firstLine="709"/>
        <w:rPr>
          <w:sz w:val="20"/>
          <w:szCs w:val="20"/>
        </w:rPr>
      </w:pPr>
    </w:p>
    <w:p w:rsidR="003451F8" w:rsidRPr="003451F8" w:rsidRDefault="003451F8" w:rsidP="003451F8">
      <w:pPr>
        <w:pStyle w:val="a3"/>
        <w:spacing w:before="0" w:beforeAutospacing="0" w:after="0"/>
        <w:ind w:firstLine="709"/>
        <w:rPr>
          <w:sz w:val="20"/>
          <w:szCs w:val="20"/>
        </w:rPr>
      </w:pPr>
      <w:r w:rsidRPr="003451F8">
        <w:rPr>
          <w:sz w:val="20"/>
          <w:szCs w:val="20"/>
        </w:rPr>
        <w:t xml:space="preserve">О назначении гарантирующей организации </w:t>
      </w:r>
    </w:p>
    <w:p w:rsidR="003451F8" w:rsidRPr="003451F8" w:rsidRDefault="003451F8" w:rsidP="003451F8">
      <w:pPr>
        <w:pStyle w:val="a3"/>
        <w:spacing w:before="0" w:beforeAutospacing="0" w:after="0"/>
        <w:ind w:firstLine="709"/>
        <w:rPr>
          <w:sz w:val="20"/>
          <w:szCs w:val="20"/>
        </w:rPr>
      </w:pPr>
      <w:r w:rsidRPr="003451F8">
        <w:rPr>
          <w:sz w:val="20"/>
          <w:szCs w:val="20"/>
        </w:rPr>
        <w:t xml:space="preserve">для централизованной системы холодного </w:t>
      </w:r>
    </w:p>
    <w:p w:rsidR="003451F8" w:rsidRPr="003451F8" w:rsidRDefault="003451F8" w:rsidP="003451F8">
      <w:pPr>
        <w:pStyle w:val="a3"/>
        <w:spacing w:before="0" w:beforeAutospacing="0" w:after="0"/>
        <w:ind w:firstLine="709"/>
        <w:rPr>
          <w:sz w:val="20"/>
          <w:szCs w:val="20"/>
        </w:rPr>
      </w:pPr>
      <w:r w:rsidRPr="003451F8">
        <w:rPr>
          <w:sz w:val="20"/>
          <w:szCs w:val="20"/>
        </w:rPr>
        <w:t xml:space="preserve">водоснабжения и водоотведения на территории </w:t>
      </w:r>
    </w:p>
    <w:p w:rsidR="003451F8" w:rsidRPr="003451F8" w:rsidRDefault="003451F8" w:rsidP="003451F8">
      <w:pPr>
        <w:pStyle w:val="a3"/>
        <w:spacing w:before="0" w:beforeAutospacing="0" w:after="0"/>
        <w:ind w:firstLine="709"/>
        <w:rPr>
          <w:sz w:val="20"/>
          <w:szCs w:val="20"/>
        </w:rPr>
      </w:pPr>
      <w:r w:rsidRPr="003451F8">
        <w:rPr>
          <w:sz w:val="20"/>
          <w:szCs w:val="20"/>
        </w:rPr>
        <w:t>Островского муниципального района</w:t>
      </w:r>
    </w:p>
    <w:p w:rsidR="003451F8" w:rsidRPr="003451F8" w:rsidRDefault="003451F8" w:rsidP="003451F8">
      <w:pPr>
        <w:pStyle w:val="a3"/>
        <w:spacing w:before="0" w:beforeAutospacing="0" w:after="0"/>
        <w:ind w:firstLine="709"/>
        <w:rPr>
          <w:sz w:val="20"/>
          <w:szCs w:val="20"/>
        </w:rPr>
      </w:pPr>
    </w:p>
    <w:p w:rsidR="003451F8" w:rsidRPr="003451F8" w:rsidRDefault="003451F8" w:rsidP="003451F8">
      <w:pPr>
        <w:pStyle w:val="a3"/>
        <w:spacing w:before="0" w:beforeAutospacing="0" w:after="0"/>
        <w:ind w:firstLine="709"/>
        <w:rPr>
          <w:sz w:val="20"/>
          <w:szCs w:val="20"/>
        </w:rPr>
      </w:pPr>
      <w:r w:rsidRPr="003451F8">
        <w:rPr>
          <w:color w:val="000000"/>
          <w:sz w:val="20"/>
          <w:szCs w:val="20"/>
        </w:rPr>
        <w:t>В соответствии со ст. 14 Федерального закона от 06.10.2003 г. № 131 - ФЗ «Об общих принципах организации местного самоуправления в Российской Федерации», ст. 12 Федерального закона Российской Федерации от 07.12. 2011 г. № 416-ФЗ "О водоснабжении и водоотведении", Законом Костромской области от 4.12.2015 года № 38-6-ЗКО «О закреплении за сельскими поселениями Костромской области вопросов местного значения» администрация Островского муниципального района постановляет:</w:t>
      </w:r>
    </w:p>
    <w:p w:rsidR="003451F8" w:rsidRPr="003451F8" w:rsidRDefault="003451F8" w:rsidP="003451F8">
      <w:pPr>
        <w:pStyle w:val="a3"/>
        <w:numPr>
          <w:ilvl w:val="0"/>
          <w:numId w:val="19"/>
        </w:numPr>
        <w:spacing w:before="0" w:beforeAutospacing="0" w:after="0"/>
        <w:ind w:left="0" w:firstLine="709"/>
        <w:rPr>
          <w:sz w:val="20"/>
          <w:szCs w:val="20"/>
        </w:rPr>
      </w:pPr>
      <w:r w:rsidRPr="003451F8">
        <w:rPr>
          <w:color w:val="000000"/>
          <w:sz w:val="20"/>
          <w:szCs w:val="20"/>
        </w:rPr>
        <w:t>Наделить МУП «Тепловик» статусом гарантирующей организации для централизованной системы водоснабжения и водоотведения, как единственного поставщика данного ресурса на территории муниципального образования Островский муниципальный район Костромской области.</w:t>
      </w:r>
    </w:p>
    <w:p w:rsidR="003451F8" w:rsidRPr="003451F8" w:rsidRDefault="003451F8" w:rsidP="003451F8">
      <w:pPr>
        <w:pStyle w:val="a3"/>
        <w:numPr>
          <w:ilvl w:val="0"/>
          <w:numId w:val="19"/>
        </w:numPr>
        <w:spacing w:before="0" w:beforeAutospacing="0" w:after="0"/>
        <w:ind w:left="0" w:firstLine="709"/>
        <w:rPr>
          <w:sz w:val="20"/>
          <w:szCs w:val="20"/>
        </w:rPr>
      </w:pPr>
      <w:r w:rsidRPr="003451F8">
        <w:rPr>
          <w:color w:val="000000"/>
          <w:sz w:val="20"/>
          <w:szCs w:val="20"/>
        </w:rPr>
        <w:t>Зона деятельности МУП «Тепловик» устанавливается в соответствии с границами муниципального образования Островский муниципальный район.</w:t>
      </w:r>
    </w:p>
    <w:p w:rsidR="003451F8" w:rsidRPr="003451F8" w:rsidRDefault="003451F8" w:rsidP="003451F8">
      <w:pPr>
        <w:pStyle w:val="a3"/>
        <w:numPr>
          <w:ilvl w:val="0"/>
          <w:numId w:val="19"/>
        </w:numPr>
        <w:spacing w:before="0" w:beforeAutospacing="0" w:after="0"/>
        <w:ind w:left="0" w:firstLine="709"/>
        <w:rPr>
          <w:sz w:val="20"/>
          <w:szCs w:val="20"/>
        </w:rPr>
      </w:pPr>
      <w:proofErr w:type="gramStart"/>
      <w:r w:rsidRPr="003451F8">
        <w:rPr>
          <w:color w:val="000000"/>
          <w:sz w:val="20"/>
          <w:szCs w:val="20"/>
        </w:rPr>
        <w:t>Контроль за</w:t>
      </w:r>
      <w:proofErr w:type="gramEnd"/>
      <w:r w:rsidRPr="003451F8">
        <w:rPr>
          <w:color w:val="000000"/>
          <w:sz w:val="20"/>
          <w:szCs w:val="20"/>
        </w:rP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3451F8" w:rsidRPr="003451F8" w:rsidRDefault="003451F8" w:rsidP="003451F8">
      <w:pPr>
        <w:pStyle w:val="a3"/>
        <w:numPr>
          <w:ilvl w:val="0"/>
          <w:numId w:val="19"/>
        </w:numPr>
        <w:spacing w:before="0" w:beforeAutospacing="0" w:after="0"/>
        <w:ind w:left="0" w:firstLine="709"/>
        <w:rPr>
          <w:sz w:val="20"/>
          <w:szCs w:val="20"/>
        </w:rPr>
      </w:pPr>
      <w:r w:rsidRPr="003451F8">
        <w:rPr>
          <w:color w:val="000000"/>
          <w:sz w:val="20"/>
          <w:szCs w:val="20"/>
        </w:rPr>
        <w:t xml:space="preserve">Настоящее постановление вступает в силу со дня подписания и подлежит официальному опубликованию в информационном бюллетене «Районные новости» и размещению на официальном сайте </w:t>
      </w:r>
      <w:r w:rsidRPr="003451F8">
        <w:rPr>
          <w:color w:val="000000"/>
          <w:sz w:val="20"/>
          <w:szCs w:val="20"/>
        </w:rPr>
        <w:lastRenderedPageBreak/>
        <w:t>администрации Островского муниципального района Костромской области в информационно-телекоммуникационной сети Интернет.</w:t>
      </w:r>
    </w:p>
    <w:p w:rsidR="003451F8" w:rsidRPr="003451F8" w:rsidRDefault="003451F8" w:rsidP="003451F8">
      <w:pPr>
        <w:pStyle w:val="a3"/>
        <w:spacing w:before="0" w:beforeAutospacing="0" w:after="0"/>
        <w:ind w:firstLine="709"/>
        <w:rPr>
          <w:sz w:val="20"/>
          <w:szCs w:val="20"/>
        </w:rPr>
      </w:pPr>
    </w:p>
    <w:p w:rsidR="003451F8" w:rsidRPr="003451F8" w:rsidRDefault="003451F8" w:rsidP="003451F8">
      <w:pPr>
        <w:pStyle w:val="a3"/>
        <w:spacing w:before="0" w:beforeAutospacing="0" w:after="0"/>
        <w:ind w:firstLine="709"/>
        <w:rPr>
          <w:sz w:val="20"/>
          <w:szCs w:val="20"/>
        </w:rPr>
      </w:pPr>
      <w:r w:rsidRPr="003451F8">
        <w:rPr>
          <w:color w:val="000000"/>
          <w:sz w:val="20"/>
          <w:szCs w:val="20"/>
        </w:rPr>
        <w:t>Глава Островского муниципального района Г.А.Полякова</w:t>
      </w:r>
    </w:p>
    <w:p w:rsidR="003451F8" w:rsidRPr="003451F8" w:rsidRDefault="003451F8" w:rsidP="003451F8">
      <w:pPr>
        <w:pStyle w:val="172"/>
        <w:shd w:val="clear" w:color="auto" w:fill="auto"/>
        <w:spacing w:before="0" w:line="240" w:lineRule="auto"/>
        <w:ind w:firstLine="709"/>
        <w:rPr>
          <w:sz w:val="20"/>
          <w:szCs w:val="20"/>
        </w:rPr>
      </w:pPr>
    </w:p>
    <w:p w:rsidR="003451F8" w:rsidRPr="003451F8" w:rsidRDefault="003451F8" w:rsidP="003451F8">
      <w:pPr>
        <w:pStyle w:val="172"/>
        <w:shd w:val="clear" w:color="auto" w:fill="auto"/>
        <w:spacing w:before="0" w:line="240" w:lineRule="auto"/>
        <w:ind w:firstLine="709"/>
        <w:rPr>
          <w:sz w:val="20"/>
          <w:szCs w:val="20"/>
        </w:rPr>
      </w:pPr>
    </w:p>
    <w:p w:rsidR="003451F8" w:rsidRPr="003451F8" w:rsidRDefault="003451F8" w:rsidP="003451F8">
      <w:pPr>
        <w:pStyle w:val="172"/>
        <w:shd w:val="clear" w:color="auto" w:fill="auto"/>
        <w:spacing w:before="0" w:line="240" w:lineRule="auto"/>
        <w:ind w:firstLine="709"/>
        <w:rPr>
          <w:sz w:val="20"/>
          <w:szCs w:val="20"/>
        </w:rPr>
      </w:pPr>
    </w:p>
    <w:p w:rsidR="003451F8" w:rsidRDefault="003451F8" w:rsidP="003451F8">
      <w:pPr>
        <w:tabs>
          <w:tab w:val="left" w:pos="3796"/>
        </w:tabs>
        <w:ind w:firstLine="709"/>
        <w:jc w:val="center"/>
      </w:pPr>
      <w:r w:rsidRPr="007C3657">
        <w:t>*      *      *      *      *      *      *</w:t>
      </w:r>
    </w:p>
    <w:p w:rsidR="003451F8" w:rsidRDefault="003451F8" w:rsidP="003451F8">
      <w:pPr>
        <w:pStyle w:val="172"/>
        <w:shd w:val="clear" w:color="auto" w:fill="auto"/>
        <w:spacing w:before="0" w:line="240" w:lineRule="auto"/>
        <w:ind w:firstLine="709"/>
        <w:rPr>
          <w:sz w:val="20"/>
          <w:szCs w:val="20"/>
        </w:rPr>
      </w:pPr>
    </w:p>
    <w:p w:rsidR="003451F8" w:rsidRDefault="003451F8" w:rsidP="003451F8">
      <w:pPr>
        <w:pStyle w:val="172"/>
        <w:shd w:val="clear" w:color="auto" w:fill="auto"/>
        <w:spacing w:before="0" w:line="240" w:lineRule="auto"/>
        <w:ind w:firstLine="709"/>
        <w:rPr>
          <w:sz w:val="20"/>
          <w:szCs w:val="20"/>
        </w:rPr>
      </w:pPr>
    </w:p>
    <w:p w:rsidR="003451F8" w:rsidRPr="0053770C" w:rsidRDefault="003451F8" w:rsidP="003451F8">
      <w:pPr>
        <w:tabs>
          <w:tab w:val="left" w:pos="720"/>
          <w:tab w:val="left" w:pos="900"/>
          <w:tab w:val="left" w:pos="5040"/>
        </w:tabs>
        <w:jc w:val="center"/>
        <w:rPr>
          <w:sz w:val="24"/>
          <w:szCs w:val="24"/>
        </w:rPr>
      </w:pPr>
      <w:r>
        <w:rPr>
          <w:noProof/>
          <w:sz w:val="24"/>
          <w:szCs w:val="24"/>
        </w:rPr>
        <w:drawing>
          <wp:inline distT="0" distB="0" distL="0" distR="0">
            <wp:extent cx="748030" cy="914400"/>
            <wp:effectExtent l="19050" t="0" r="0" b="0"/>
            <wp:docPr id="13"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3451F8" w:rsidRPr="0053770C" w:rsidRDefault="003451F8" w:rsidP="003451F8">
      <w:pPr>
        <w:tabs>
          <w:tab w:val="left" w:pos="5040"/>
        </w:tabs>
        <w:rPr>
          <w:sz w:val="24"/>
          <w:szCs w:val="24"/>
        </w:rPr>
      </w:pPr>
    </w:p>
    <w:p w:rsidR="003451F8" w:rsidRPr="003451F8" w:rsidRDefault="003451F8" w:rsidP="003451F8">
      <w:pPr>
        <w:jc w:val="center"/>
        <w:rPr>
          <w:b/>
        </w:rPr>
      </w:pPr>
      <w:r w:rsidRPr="003451F8">
        <w:rPr>
          <w:b/>
        </w:rPr>
        <w:t>ПОСТАНОВЛЕНИЕ</w:t>
      </w:r>
    </w:p>
    <w:p w:rsidR="003451F8" w:rsidRPr="003451F8" w:rsidRDefault="003451F8" w:rsidP="003451F8">
      <w:pPr>
        <w:jc w:val="center"/>
        <w:rPr>
          <w:b/>
        </w:rPr>
      </w:pPr>
    </w:p>
    <w:p w:rsidR="003451F8" w:rsidRPr="003451F8" w:rsidRDefault="003451F8" w:rsidP="003451F8">
      <w:pPr>
        <w:jc w:val="center"/>
        <w:rPr>
          <w:b/>
        </w:rPr>
      </w:pPr>
      <w:r w:rsidRPr="003451F8">
        <w:rPr>
          <w:b/>
        </w:rPr>
        <w:t xml:space="preserve"> АДМИНИСТРАЦИЯ ОСТРОВСКОГО МУНИЦИПАЛЬНОГО РАЙОНА</w:t>
      </w:r>
    </w:p>
    <w:p w:rsidR="003451F8" w:rsidRPr="003451F8" w:rsidRDefault="003451F8" w:rsidP="003451F8">
      <w:pPr>
        <w:jc w:val="center"/>
        <w:rPr>
          <w:b/>
        </w:rPr>
      </w:pPr>
      <w:r w:rsidRPr="003451F8">
        <w:rPr>
          <w:b/>
        </w:rPr>
        <w:t>КОСТРОМСКОЙ ОБЛАСТИ</w:t>
      </w:r>
    </w:p>
    <w:p w:rsidR="003451F8" w:rsidRPr="003451F8" w:rsidRDefault="003451F8" w:rsidP="003451F8">
      <w:pPr>
        <w:rPr>
          <w:b/>
        </w:rPr>
      </w:pPr>
    </w:p>
    <w:p w:rsidR="003451F8" w:rsidRPr="003451F8" w:rsidRDefault="003451F8" w:rsidP="003451F8">
      <w:pPr>
        <w:jc w:val="both"/>
        <w:rPr>
          <w:b/>
        </w:rPr>
      </w:pPr>
      <w:r w:rsidRPr="003451F8">
        <w:rPr>
          <w:b/>
        </w:rPr>
        <w:t xml:space="preserve">         ______________________________________________________________________</w:t>
      </w:r>
    </w:p>
    <w:p w:rsidR="003451F8" w:rsidRPr="003451F8" w:rsidRDefault="003451F8" w:rsidP="003451F8">
      <w:r w:rsidRPr="003451F8">
        <w:t xml:space="preserve">  </w:t>
      </w:r>
    </w:p>
    <w:p w:rsidR="003451F8" w:rsidRPr="003451F8" w:rsidRDefault="003451F8" w:rsidP="003451F8">
      <w:pPr>
        <w:pStyle w:val="a3"/>
        <w:spacing w:before="123" w:beforeAutospacing="0" w:after="123"/>
        <w:jc w:val="both"/>
        <w:rPr>
          <w:rFonts w:ascii="Arial" w:hAnsi="Arial" w:cs="Arial"/>
          <w:sz w:val="20"/>
          <w:szCs w:val="20"/>
        </w:rPr>
      </w:pPr>
      <w:r w:rsidRPr="003451F8">
        <w:rPr>
          <w:sz w:val="20"/>
          <w:szCs w:val="20"/>
        </w:rPr>
        <w:t xml:space="preserve"> «  16   »          02                   2018 г                 №       76                                                       п. </w:t>
      </w:r>
      <w:proofErr w:type="gramStart"/>
      <w:r w:rsidRPr="003451F8">
        <w:rPr>
          <w:sz w:val="20"/>
          <w:szCs w:val="20"/>
        </w:rPr>
        <w:t>Островское</w:t>
      </w:r>
      <w:proofErr w:type="gramEnd"/>
    </w:p>
    <w:p w:rsidR="003451F8" w:rsidRPr="003451F8" w:rsidRDefault="003451F8" w:rsidP="003451F8">
      <w:pPr>
        <w:pStyle w:val="a3"/>
        <w:spacing w:before="0" w:beforeAutospacing="0" w:after="0"/>
        <w:jc w:val="both"/>
        <w:rPr>
          <w:rFonts w:ascii="Arial" w:hAnsi="Arial" w:cs="Arial"/>
          <w:sz w:val="20"/>
          <w:szCs w:val="20"/>
        </w:rPr>
      </w:pPr>
      <w:r w:rsidRPr="003451F8">
        <w:rPr>
          <w:rFonts w:ascii="Arial" w:hAnsi="Arial" w:cs="Arial"/>
          <w:sz w:val="20"/>
          <w:szCs w:val="20"/>
        </w:rPr>
        <w:t> </w:t>
      </w:r>
    </w:p>
    <w:p w:rsidR="003451F8" w:rsidRPr="003451F8" w:rsidRDefault="003451F8" w:rsidP="003451F8">
      <w:pPr>
        <w:pStyle w:val="a3"/>
        <w:spacing w:before="0" w:beforeAutospacing="0" w:after="0"/>
        <w:rPr>
          <w:sz w:val="20"/>
          <w:szCs w:val="20"/>
        </w:rPr>
      </w:pPr>
      <w:r w:rsidRPr="003451F8">
        <w:rPr>
          <w:sz w:val="20"/>
          <w:szCs w:val="20"/>
        </w:rPr>
        <w:t xml:space="preserve">О внесении изменений </w:t>
      </w:r>
      <w:proofErr w:type="gramStart"/>
      <w:r w:rsidRPr="003451F8">
        <w:rPr>
          <w:sz w:val="20"/>
          <w:szCs w:val="20"/>
        </w:rPr>
        <w:t>в</w:t>
      </w:r>
      <w:proofErr w:type="gramEnd"/>
      <w:r w:rsidRPr="003451F8">
        <w:rPr>
          <w:sz w:val="20"/>
          <w:szCs w:val="20"/>
        </w:rPr>
        <w:t xml:space="preserve"> </w:t>
      </w:r>
    </w:p>
    <w:p w:rsidR="003451F8" w:rsidRPr="003451F8" w:rsidRDefault="003451F8" w:rsidP="003451F8">
      <w:pPr>
        <w:pStyle w:val="a3"/>
        <w:spacing w:before="0" w:beforeAutospacing="0" w:after="0"/>
        <w:rPr>
          <w:sz w:val="20"/>
          <w:szCs w:val="20"/>
        </w:rPr>
      </w:pPr>
      <w:r w:rsidRPr="003451F8">
        <w:rPr>
          <w:sz w:val="20"/>
          <w:szCs w:val="20"/>
        </w:rPr>
        <w:t>административные регламенты </w:t>
      </w:r>
    </w:p>
    <w:p w:rsidR="003451F8" w:rsidRPr="003451F8" w:rsidRDefault="003451F8" w:rsidP="003451F8">
      <w:pPr>
        <w:pStyle w:val="a3"/>
        <w:spacing w:before="0" w:beforeAutospacing="0" w:after="0"/>
        <w:jc w:val="both"/>
        <w:rPr>
          <w:sz w:val="20"/>
          <w:szCs w:val="20"/>
        </w:rPr>
      </w:pPr>
    </w:p>
    <w:p w:rsidR="003451F8" w:rsidRPr="003451F8" w:rsidRDefault="003451F8" w:rsidP="003451F8">
      <w:pPr>
        <w:pStyle w:val="a3"/>
        <w:spacing w:before="123" w:beforeAutospacing="0" w:after="123"/>
        <w:jc w:val="both"/>
        <w:rPr>
          <w:sz w:val="20"/>
          <w:szCs w:val="20"/>
        </w:rPr>
      </w:pPr>
      <w:r w:rsidRPr="003451F8">
        <w:rPr>
          <w:sz w:val="20"/>
          <w:szCs w:val="20"/>
        </w:rPr>
        <w:t xml:space="preserve">         В связи с изменением структуры администрации Островского муниципального района Костромской области,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w:t>
      </w:r>
    </w:p>
    <w:p w:rsidR="003451F8" w:rsidRPr="003451F8" w:rsidRDefault="003451F8" w:rsidP="003451F8">
      <w:pPr>
        <w:pStyle w:val="a3"/>
        <w:spacing w:before="123" w:beforeAutospacing="0" w:after="123"/>
        <w:jc w:val="both"/>
        <w:rPr>
          <w:sz w:val="20"/>
          <w:szCs w:val="20"/>
        </w:rPr>
      </w:pPr>
      <w:r w:rsidRPr="003451F8">
        <w:rPr>
          <w:sz w:val="20"/>
          <w:szCs w:val="20"/>
        </w:rPr>
        <w:t>  ПОСТАНОВЛЯЕТ:</w:t>
      </w:r>
    </w:p>
    <w:p w:rsidR="003451F8" w:rsidRPr="003451F8" w:rsidRDefault="003451F8" w:rsidP="003451F8">
      <w:pPr>
        <w:pStyle w:val="a3"/>
        <w:spacing w:before="0" w:beforeAutospacing="0" w:after="0"/>
        <w:ind w:firstLine="709"/>
        <w:jc w:val="both"/>
        <w:rPr>
          <w:sz w:val="20"/>
          <w:szCs w:val="20"/>
        </w:rPr>
      </w:pPr>
      <w:r w:rsidRPr="003451F8">
        <w:rPr>
          <w:sz w:val="20"/>
          <w:szCs w:val="20"/>
        </w:rPr>
        <w:t xml:space="preserve">  1. Внести следующие изменения в административный регламент </w:t>
      </w:r>
      <w:r w:rsidRPr="003451F8">
        <w:rPr>
          <w:bCs/>
          <w:sz w:val="20"/>
          <w:szCs w:val="20"/>
        </w:rPr>
        <w:t>предоставления администрацией Островского</w:t>
      </w:r>
      <w:r w:rsidRPr="003451F8">
        <w:rPr>
          <w:sz w:val="20"/>
          <w:szCs w:val="20"/>
        </w:rPr>
        <w:t xml:space="preserve"> </w:t>
      </w:r>
      <w:r w:rsidRPr="003451F8">
        <w:rPr>
          <w:bCs/>
          <w:sz w:val="20"/>
          <w:szCs w:val="20"/>
        </w:rPr>
        <w:t>муниципального района Костромской области</w:t>
      </w:r>
      <w:r w:rsidRPr="003451F8">
        <w:rPr>
          <w:i/>
          <w:iCs/>
          <w:sz w:val="20"/>
          <w:szCs w:val="20"/>
        </w:rPr>
        <w:t xml:space="preserve"> </w:t>
      </w:r>
      <w:r w:rsidRPr="003451F8">
        <w:rPr>
          <w:sz w:val="20"/>
          <w:szCs w:val="20"/>
        </w:rPr>
        <w:t xml:space="preserve"> </w:t>
      </w:r>
      <w:r w:rsidRPr="003451F8">
        <w:rPr>
          <w:bCs/>
          <w:sz w:val="20"/>
          <w:szCs w:val="20"/>
        </w:rPr>
        <w:t xml:space="preserve">муниципальной услуги </w:t>
      </w:r>
      <w:r w:rsidRPr="003451F8">
        <w:rPr>
          <w:sz w:val="20"/>
          <w:szCs w:val="20"/>
        </w:rPr>
        <w:t>по выдаче разрешения на ввод объектов в эксплуатацию при осуществлении строительства и реконструкции объектов капитального строительства, в том числе в электронном виде, утверждённый постановлением администрации Островского  муниципального района Костромской области от 20.10.2016г. № 313 (в редакции от 23.03.2017 г. № 111, от 12.12.2017 г. № 625) (далее - административный регламент) следующего содержания:</w:t>
      </w:r>
    </w:p>
    <w:p w:rsidR="003451F8" w:rsidRPr="003451F8" w:rsidRDefault="003451F8" w:rsidP="003451F8">
      <w:pPr>
        <w:ind w:firstLine="709"/>
        <w:jc w:val="both"/>
      </w:pPr>
      <w:r w:rsidRPr="003451F8">
        <w:t>1.1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 xml:space="preserve">отдел строительства, архитектуры, ЖКХ, природных ресурсов и дорожного хозяйства» в соответствующих падежах.        </w:t>
      </w:r>
    </w:p>
    <w:p w:rsidR="003451F8" w:rsidRPr="003451F8" w:rsidRDefault="003451F8" w:rsidP="003451F8">
      <w:pPr>
        <w:ind w:firstLine="709"/>
        <w:jc w:val="both"/>
      </w:pPr>
      <w:r w:rsidRPr="003451F8">
        <w:t xml:space="preserve">2. Внести следующие изменения в административный регламент </w:t>
      </w:r>
      <w:r w:rsidRPr="003451F8">
        <w:rPr>
          <w:bCs/>
        </w:rPr>
        <w:t>предоставления администрацией Островского</w:t>
      </w:r>
      <w:r w:rsidRPr="003451F8">
        <w:t xml:space="preserve"> </w:t>
      </w:r>
      <w:r w:rsidRPr="003451F8">
        <w:rPr>
          <w:bCs/>
        </w:rPr>
        <w:t>муниципального района Костромской области</w:t>
      </w:r>
      <w:r w:rsidRPr="003451F8">
        <w:rPr>
          <w:i/>
          <w:iCs/>
        </w:rPr>
        <w:t xml:space="preserve"> </w:t>
      </w:r>
      <w:r w:rsidRPr="003451F8">
        <w:t xml:space="preserve"> </w:t>
      </w:r>
      <w:r w:rsidRPr="003451F8">
        <w:rPr>
          <w:bCs/>
        </w:rPr>
        <w:t>муниципальной услуги по подготовке, регистрации</w:t>
      </w:r>
      <w:r w:rsidRPr="003451F8">
        <w:t xml:space="preserve"> </w:t>
      </w:r>
      <w:r w:rsidRPr="003451F8">
        <w:rPr>
          <w:bCs/>
        </w:rPr>
        <w:t>и выдаче градостроительного плана земельного участка,</w:t>
      </w:r>
      <w:r w:rsidRPr="003451F8">
        <w:t xml:space="preserve"> </w:t>
      </w:r>
      <w:r w:rsidRPr="003451F8">
        <w:rPr>
          <w:bCs/>
        </w:rPr>
        <w:t xml:space="preserve">в том числе в электронном виде, </w:t>
      </w:r>
      <w:r w:rsidRPr="003451F8">
        <w:t>утверждённый постановлением администрации Островского  муниципального района Костромской области от 16.01.2018 г.  № 21  (далее - административный регламент) следующего содержания:</w:t>
      </w:r>
    </w:p>
    <w:p w:rsidR="003451F8" w:rsidRPr="003451F8" w:rsidRDefault="003451F8" w:rsidP="003451F8">
      <w:pPr>
        <w:ind w:firstLine="709"/>
        <w:jc w:val="both"/>
      </w:pPr>
      <w:r w:rsidRPr="003451F8">
        <w:t>2.1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отдел строительства, архитектуры, ЖКХ, природных ресурсов и дорожного хозяйства» в соответствующих падежах.</w:t>
      </w:r>
    </w:p>
    <w:p w:rsidR="003451F8" w:rsidRPr="003451F8" w:rsidRDefault="003451F8" w:rsidP="003451F8">
      <w:pPr>
        <w:ind w:firstLine="709"/>
        <w:jc w:val="both"/>
        <w:rPr>
          <w:bCs/>
        </w:rPr>
      </w:pPr>
      <w:r w:rsidRPr="003451F8">
        <w:t xml:space="preserve">3. Внести следующие изменения в административный регламент </w:t>
      </w:r>
      <w:r w:rsidRPr="003451F8">
        <w:rPr>
          <w:bCs/>
        </w:rPr>
        <w:t>предоставления администрацией Островского</w:t>
      </w:r>
      <w:r w:rsidRPr="003451F8">
        <w:t xml:space="preserve"> </w:t>
      </w:r>
      <w:r w:rsidRPr="003451F8">
        <w:rPr>
          <w:bCs/>
        </w:rPr>
        <w:t>муниципального района Костромской области</w:t>
      </w:r>
      <w:r w:rsidRPr="003451F8">
        <w:rPr>
          <w:i/>
          <w:iCs/>
        </w:rPr>
        <w:t xml:space="preserve"> </w:t>
      </w:r>
      <w:r w:rsidRPr="003451F8">
        <w:t xml:space="preserve"> </w:t>
      </w:r>
      <w:r w:rsidRPr="003451F8">
        <w:rPr>
          <w:bCs/>
        </w:rPr>
        <w:t xml:space="preserve">муниципальной услуги по выдаче (продлению срока действия) разрешений на строительство, реконструкцию объектов капитального строительства, </w:t>
      </w:r>
      <w:r w:rsidRPr="003451F8">
        <w:rPr>
          <w:rFonts w:eastAsia="Arial Unicode MS"/>
          <w:kern w:val="1"/>
        </w:rPr>
        <w:t>внесению изменений в разрешение на строительство, в том числе в электронном виде</w:t>
      </w:r>
      <w:r w:rsidRPr="003451F8">
        <w:t>, утверждённый постановлением администрации Островского  муниципального района Костромской области от 19.10.2016г. № 310 (в редакции от 23.03.2017 г. № 110, от 14.12.2017 г. № 632) (далее - административный регламент) следующего содержания:</w:t>
      </w:r>
    </w:p>
    <w:p w:rsidR="003451F8" w:rsidRPr="003451F8" w:rsidRDefault="003451F8" w:rsidP="003451F8">
      <w:pPr>
        <w:ind w:firstLine="709"/>
        <w:jc w:val="both"/>
      </w:pPr>
      <w:r w:rsidRPr="003451F8">
        <w:t>3.1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отдел строительства, архитектуры, ЖКХ, природных ресурсов и дорожного хозяйства» в соответствующих падежах.</w:t>
      </w:r>
    </w:p>
    <w:p w:rsidR="003451F8" w:rsidRPr="003451F8" w:rsidRDefault="003451F8" w:rsidP="003451F8">
      <w:pPr>
        <w:ind w:firstLine="709"/>
        <w:jc w:val="both"/>
        <w:rPr>
          <w:bCs/>
        </w:rPr>
      </w:pPr>
      <w:r w:rsidRPr="003451F8">
        <w:t xml:space="preserve">4. Внести следующие изменения в административный регламент </w:t>
      </w:r>
      <w:r w:rsidRPr="003451F8">
        <w:rPr>
          <w:bCs/>
        </w:rPr>
        <w:t xml:space="preserve">предоставления администрацией </w:t>
      </w:r>
      <w:r w:rsidRPr="003451F8">
        <w:rPr>
          <w:bCs/>
        </w:rPr>
        <w:lastRenderedPageBreak/>
        <w:t>Островского</w:t>
      </w:r>
      <w:r w:rsidRPr="003451F8">
        <w:t xml:space="preserve"> </w:t>
      </w:r>
      <w:r w:rsidRPr="003451F8">
        <w:rPr>
          <w:bCs/>
        </w:rPr>
        <w:t>муниципального района Костромской области</w:t>
      </w:r>
      <w:r w:rsidRPr="003451F8">
        <w:rPr>
          <w:i/>
          <w:iCs/>
        </w:rPr>
        <w:t xml:space="preserve"> </w:t>
      </w:r>
      <w:r w:rsidRPr="003451F8">
        <w:t xml:space="preserve"> </w:t>
      </w:r>
      <w:r w:rsidRPr="003451F8">
        <w:rPr>
          <w:bCs/>
        </w:rPr>
        <w:t>муниципальной услуги по выдаче, продлению, переоформлению и закрытию разрешений, предоставляющих право производства на территории Островского муниципального района Костромской области земляных работ</w:t>
      </w:r>
      <w:r w:rsidRPr="003451F8">
        <w:rPr>
          <w:rFonts w:eastAsia="Arial Unicode MS"/>
          <w:kern w:val="1"/>
        </w:rPr>
        <w:t>, в том числе в электронном виде</w:t>
      </w:r>
      <w:r w:rsidRPr="003451F8">
        <w:t xml:space="preserve">, утверждённый постановлением администрации Островского  муниципального района Костромской области от 11.05.2017 г. № 187 (в редакции </w:t>
      </w:r>
      <w:r w:rsidRPr="003451F8">
        <w:rPr>
          <w:bCs/>
        </w:rPr>
        <w:t>от 15.08.2017 г. № 375, от 15.09.2017 г. № 425</w:t>
      </w:r>
      <w:r w:rsidRPr="003451F8">
        <w:t>) (далее - административный регламент) следующего содержания:</w:t>
      </w:r>
    </w:p>
    <w:p w:rsidR="003451F8" w:rsidRPr="003451F8" w:rsidRDefault="003451F8" w:rsidP="003451F8">
      <w:pPr>
        <w:ind w:firstLine="709"/>
        <w:jc w:val="both"/>
      </w:pPr>
      <w:r w:rsidRPr="003451F8">
        <w:t>4.1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отдел строительства, архитектуры, ЖКХ, природных ресурсов и дорожного хозяйства» в соответствующих падежах.</w:t>
      </w:r>
    </w:p>
    <w:p w:rsidR="003451F8" w:rsidRPr="003451F8" w:rsidRDefault="003451F8" w:rsidP="003451F8">
      <w:pPr>
        <w:ind w:firstLine="709"/>
        <w:jc w:val="both"/>
        <w:rPr>
          <w:bCs/>
        </w:rPr>
      </w:pPr>
      <w:r w:rsidRPr="003451F8">
        <w:t xml:space="preserve">5. Внести следующие изменения в административный регламент </w:t>
      </w:r>
      <w:r w:rsidRPr="003451F8">
        <w:rPr>
          <w:bCs/>
        </w:rPr>
        <w:t>предоставления администрацией Островского</w:t>
      </w:r>
      <w:r w:rsidRPr="003451F8">
        <w:t xml:space="preserve"> </w:t>
      </w:r>
      <w:r w:rsidRPr="003451F8">
        <w:rPr>
          <w:bCs/>
        </w:rPr>
        <w:t>муниципального района Костромской области</w:t>
      </w:r>
      <w:r w:rsidRPr="003451F8">
        <w:rPr>
          <w:i/>
          <w:iCs/>
        </w:rPr>
        <w:t xml:space="preserve"> </w:t>
      </w:r>
      <w:r w:rsidRPr="003451F8">
        <w:t xml:space="preserve"> </w:t>
      </w:r>
      <w:r w:rsidRPr="003451F8">
        <w:rPr>
          <w:bCs/>
        </w:rPr>
        <w:t xml:space="preserve">муниципальной </w:t>
      </w:r>
      <w:r w:rsidRPr="003451F8">
        <w:rPr>
          <w:color w:val="000000"/>
        </w:rPr>
        <w:t>«</w:t>
      </w:r>
      <w:r w:rsidRPr="003451F8">
        <w:t>Предоставление разрешения на условно разрешенный вид использования земельного участка или объекта капитального строительства на территории Островского муниципального района Костромской области», утверждённый постановлением администрации Островского  муниципального района Костромской области от 31.01.2018 г. № 44 (далее - административный регламент) следующего содержания:</w:t>
      </w:r>
    </w:p>
    <w:p w:rsidR="003451F8" w:rsidRPr="003451F8" w:rsidRDefault="003451F8" w:rsidP="003451F8">
      <w:pPr>
        <w:ind w:firstLine="709"/>
        <w:jc w:val="both"/>
      </w:pPr>
      <w:r w:rsidRPr="003451F8">
        <w:t>5.1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отдел строительства, архитектуры, ЖКХ, природных ресурсов и дорожного хозяйства» в соответствующих падежах.</w:t>
      </w:r>
    </w:p>
    <w:p w:rsidR="003451F8" w:rsidRPr="003451F8" w:rsidRDefault="003451F8" w:rsidP="003451F8">
      <w:pPr>
        <w:ind w:firstLine="709"/>
        <w:jc w:val="both"/>
        <w:rPr>
          <w:rFonts w:ascii="Arial" w:hAnsi="Arial" w:cs="Arial"/>
          <w:bCs/>
        </w:rPr>
      </w:pPr>
      <w:r w:rsidRPr="003451F8">
        <w:t xml:space="preserve">6. Внести следующие изменения в административный регламент </w:t>
      </w:r>
      <w:r w:rsidRPr="003451F8">
        <w:rPr>
          <w:bCs/>
        </w:rPr>
        <w:t>предоставления администрацией Островского</w:t>
      </w:r>
      <w:r w:rsidRPr="003451F8">
        <w:t xml:space="preserve"> </w:t>
      </w:r>
      <w:r w:rsidRPr="003451F8">
        <w:rPr>
          <w:bCs/>
        </w:rPr>
        <w:t>муниципального района Костромской области</w:t>
      </w:r>
      <w:r w:rsidRPr="003451F8">
        <w:rPr>
          <w:i/>
          <w:iCs/>
        </w:rPr>
        <w:t xml:space="preserve"> </w:t>
      </w:r>
      <w:r w:rsidRPr="003451F8">
        <w:t xml:space="preserve"> </w:t>
      </w:r>
      <w:r w:rsidRPr="003451F8">
        <w:rPr>
          <w:bCs/>
        </w:rPr>
        <w:t xml:space="preserve">муниципальной услуги по выдаче разрешения на установку и эксплуатацию рекламной конструкции </w:t>
      </w:r>
      <w:r w:rsidRPr="003451F8">
        <w:rPr>
          <w:color w:val="000000"/>
        </w:rPr>
        <w:t xml:space="preserve">на территории </w:t>
      </w:r>
      <w:r w:rsidRPr="003451F8">
        <w:rPr>
          <w:bCs/>
        </w:rPr>
        <w:t>Островского муниципального района</w:t>
      </w:r>
      <w:r w:rsidRPr="003451F8">
        <w:t xml:space="preserve"> </w:t>
      </w:r>
      <w:r w:rsidRPr="003451F8">
        <w:rPr>
          <w:bCs/>
        </w:rPr>
        <w:t>Костромской области,</w:t>
      </w:r>
      <w:r w:rsidRPr="003451F8">
        <w:rPr>
          <w:rFonts w:ascii="Arial" w:hAnsi="Arial" w:cs="Arial"/>
          <w:bCs/>
        </w:rPr>
        <w:t xml:space="preserve"> </w:t>
      </w:r>
      <w:r w:rsidRPr="003451F8">
        <w:rPr>
          <w:bCs/>
        </w:rPr>
        <w:t>в том числе в электронном виде</w:t>
      </w:r>
      <w:r w:rsidRPr="003451F8">
        <w:t>, утверждённый постановлением администрации Островского  муниципального района Костромской области от 02.08.2017 г. № 364 (далее - административный регламент) следующего содержания:</w:t>
      </w:r>
    </w:p>
    <w:p w:rsidR="003451F8" w:rsidRPr="003451F8" w:rsidRDefault="003451F8" w:rsidP="003451F8">
      <w:pPr>
        <w:ind w:firstLine="709"/>
        <w:jc w:val="both"/>
      </w:pPr>
      <w:r w:rsidRPr="003451F8">
        <w:t>6.1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отдел строительства, архитектуры, ЖКХ, природных ресурсов и дорожного хозяйства» в соответствующих падежах.</w:t>
      </w:r>
    </w:p>
    <w:p w:rsidR="003451F8" w:rsidRPr="003451F8" w:rsidRDefault="003451F8" w:rsidP="003451F8">
      <w:pPr>
        <w:ind w:firstLine="709"/>
        <w:jc w:val="both"/>
        <w:rPr>
          <w:bCs/>
        </w:rPr>
      </w:pPr>
      <w:r w:rsidRPr="003451F8">
        <w:t xml:space="preserve">7. Внести следующие изменения в административный регламент </w:t>
      </w:r>
      <w:r w:rsidRPr="003451F8">
        <w:rPr>
          <w:bCs/>
        </w:rPr>
        <w:t>предоставления администрацией Островского</w:t>
      </w:r>
      <w:r w:rsidRPr="003451F8">
        <w:t xml:space="preserve"> </w:t>
      </w:r>
      <w:r w:rsidRPr="003451F8">
        <w:rPr>
          <w:bCs/>
        </w:rPr>
        <w:t>муниципального района Костромской области</w:t>
      </w:r>
      <w:r w:rsidRPr="003451F8">
        <w:rPr>
          <w:i/>
          <w:iCs/>
        </w:rPr>
        <w:t xml:space="preserve"> </w:t>
      </w:r>
      <w:r w:rsidRPr="003451F8">
        <w:t xml:space="preserve"> </w:t>
      </w:r>
      <w:r w:rsidRPr="003451F8">
        <w:rPr>
          <w:bCs/>
        </w:rPr>
        <w:t>муниципальной услуги по предоставлению разрешения на отклонение от предельных параметров  разрешённого строительства, реконструкции объектов капитального строительства</w:t>
      </w:r>
      <w:r w:rsidRPr="003451F8">
        <w:t>, утверждённый постановлением администрации Островского  муниципального района Костромской области от 29.08.2017 г. № 399 (далее - административный регламент) следующего содержания:</w:t>
      </w:r>
    </w:p>
    <w:p w:rsidR="003451F8" w:rsidRPr="003451F8" w:rsidRDefault="003451F8" w:rsidP="003451F8">
      <w:pPr>
        <w:ind w:firstLine="709"/>
        <w:jc w:val="both"/>
      </w:pPr>
      <w:r w:rsidRPr="003451F8">
        <w:t>7.1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отдел строительства, архитектуры, ЖКХ, природных ресурсов и дорожного хозяйства» в соответствующих падежах.</w:t>
      </w:r>
    </w:p>
    <w:p w:rsidR="003451F8" w:rsidRPr="003451F8" w:rsidRDefault="003451F8" w:rsidP="003451F8">
      <w:pPr>
        <w:pStyle w:val="Standard"/>
        <w:ind w:firstLine="709"/>
        <w:jc w:val="both"/>
        <w:rPr>
          <w:sz w:val="20"/>
          <w:szCs w:val="20"/>
        </w:rPr>
      </w:pPr>
      <w:r w:rsidRPr="003451F8">
        <w:rPr>
          <w:sz w:val="20"/>
          <w:szCs w:val="20"/>
        </w:rPr>
        <w:t xml:space="preserve">8. Внести следующие изменения в административный регламент предоставления муниципальной услуги «Выдача (продление срока действия) разрешения на строительство, реконструкцию объектов дорожного сервиса, размещаемых в границах полосы отвода автомобильной дороги местного значения и в границах придорожных полос автомобильной дороги местного значения» на территории  Островского муниципального района  Костромской области, утверждённый постановлением администрации Островского  муниципального района Костромской области от 22.06.2012 г. № 591 (в редакции </w:t>
      </w:r>
      <w:r w:rsidRPr="003451F8">
        <w:rPr>
          <w:bCs/>
          <w:sz w:val="20"/>
          <w:szCs w:val="20"/>
        </w:rPr>
        <w:t>от 23.07.2012 г. № 739, от 26.11.2013 г. № 1094, от 25.04.2016 г. № 141)</w:t>
      </w:r>
      <w:r w:rsidRPr="003451F8">
        <w:rPr>
          <w:sz w:val="20"/>
          <w:szCs w:val="20"/>
        </w:rPr>
        <w:t xml:space="preserve">  (далее - административный регламент) следующего содержания:</w:t>
      </w:r>
    </w:p>
    <w:p w:rsidR="003451F8" w:rsidRPr="003451F8" w:rsidRDefault="003451F8" w:rsidP="003451F8">
      <w:pPr>
        <w:ind w:firstLine="709"/>
        <w:jc w:val="both"/>
      </w:pPr>
      <w:r w:rsidRPr="003451F8">
        <w:t>8.1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отдел строительства, архитектуры, ЖКХ, природных ресурсов и дорожного хозяйства» в соответствующих падежах.</w:t>
      </w:r>
    </w:p>
    <w:p w:rsidR="003451F8" w:rsidRPr="003451F8" w:rsidRDefault="003451F8" w:rsidP="003451F8">
      <w:pPr>
        <w:pStyle w:val="Standard"/>
        <w:ind w:firstLine="709"/>
        <w:jc w:val="both"/>
        <w:rPr>
          <w:sz w:val="20"/>
          <w:szCs w:val="20"/>
        </w:rPr>
      </w:pPr>
      <w:r w:rsidRPr="003451F8">
        <w:rPr>
          <w:sz w:val="20"/>
          <w:szCs w:val="20"/>
        </w:rPr>
        <w:t xml:space="preserve">9. Внести следующие изменения в административный регламент </w:t>
      </w:r>
      <w:r w:rsidRPr="003451F8">
        <w:rPr>
          <w:color w:val="000000"/>
          <w:sz w:val="20"/>
          <w:szCs w:val="20"/>
        </w:rPr>
        <w:t>по предоставлению администрацией Островского муниципального района Костромской области</w:t>
      </w:r>
      <w:r w:rsidRPr="003451F8">
        <w:rPr>
          <w:sz w:val="20"/>
          <w:szCs w:val="20"/>
        </w:rPr>
        <w:t xml:space="preserve"> муниципальной услуги  «Предоставление сведений информационной системы  обеспечения градостроительной деятельности», утверждённый постановлением администрации Островского  муниципального района Костромской области от 22.06.2012 г. № 593 (в редакции</w:t>
      </w:r>
      <w:r w:rsidRPr="003451F8">
        <w:rPr>
          <w:bCs/>
          <w:sz w:val="20"/>
          <w:szCs w:val="20"/>
        </w:rPr>
        <w:t xml:space="preserve"> от 26.11.2013 г. № 1099, от 25.04.2016 г. № 142)</w:t>
      </w:r>
      <w:r w:rsidRPr="003451F8">
        <w:rPr>
          <w:sz w:val="20"/>
          <w:szCs w:val="20"/>
        </w:rPr>
        <w:t xml:space="preserve">  (далее - административный регламент) следующего содержания:</w:t>
      </w:r>
    </w:p>
    <w:p w:rsidR="003451F8" w:rsidRPr="003451F8" w:rsidRDefault="003451F8" w:rsidP="003451F8">
      <w:pPr>
        <w:ind w:firstLine="709"/>
        <w:jc w:val="both"/>
      </w:pPr>
      <w:r w:rsidRPr="003451F8">
        <w:t>9.1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отдел строительства, архитектуры, ЖКХ, природных ресурсов и дорожного хозяйства» в соответствующих падежах.</w:t>
      </w:r>
    </w:p>
    <w:p w:rsidR="003451F8" w:rsidRPr="003451F8" w:rsidRDefault="003451F8" w:rsidP="003451F8">
      <w:pPr>
        <w:ind w:firstLine="709"/>
        <w:jc w:val="both"/>
        <w:rPr>
          <w:bCs/>
        </w:rPr>
      </w:pPr>
      <w:r w:rsidRPr="003451F8">
        <w:t>10. Внести следующие изменения в административный регламент о</w:t>
      </w:r>
      <w:r w:rsidRPr="003451F8">
        <w:rPr>
          <w:bCs/>
          <w:spacing w:val="-1"/>
        </w:rPr>
        <w:t>существления администрацией Островского муниципального района Костромской области функции по муниципальному жилищному контролю</w:t>
      </w:r>
      <w:r w:rsidRPr="003451F8">
        <w:rPr>
          <w:bCs/>
        </w:rPr>
        <w:t xml:space="preserve"> на территории Островского муниципального района Костромской области</w:t>
      </w:r>
      <w:r w:rsidRPr="003451F8">
        <w:t>, утверждённый постановлением администрации Островского  муниципального района Костромской области от 07.10.2015 г. № 386 (в редакции</w:t>
      </w:r>
      <w:r w:rsidRPr="003451F8">
        <w:rPr>
          <w:bCs/>
        </w:rPr>
        <w:t xml:space="preserve"> от 10.03.2017 г. № 89, от 17.05.2017 г. № 190)</w:t>
      </w:r>
      <w:r w:rsidRPr="003451F8">
        <w:t xml:space="preserve">  (далее - административный регламент) следующего содержания:</w:t>
      </w:r>
    </w:p>
    <w:p w:rsidR="003451F8" w:rsidRPr="003451F8" w:rsidRDefault="003451F8" w:rsidP="003451F8">
      <w:pPr>
        <w:ind w:firstLine="709"/>
        <w:jc w:val="both"/>
      </w:pPr>
      <w:r w:rsidRPr="003451F8">
        <w:t>10.1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отдел строительства, архитектуры, ЖКХ, природных ресурсов и дорожного хозяйства» в соответствующих падежах.</w:t>
      </w:r>
    </w:p>
    <w:p w:rsidR="003451F8" w:rsidRPr="003451F8" w:rsidRDefault="003451F8" w:rsidP="003451F8">
      <w:pPr>
        <w:ind w:firstLine="709"/>
        <w:jc w:val="both"/>
        <w:rPr>
          <w:bCs/>
        </w:rPr>
      </w:pPr>
      <w:r w:rsidRPr="003451F8">
        <w:t xml:space="preserve">11. Внести следующие изменения в административный регламент исполнения администрацией </w:t>
      </w:r>
      <w:r w:rsidRPr="003451F8">
        <w:lastRenderedPageBreak/>
        <w:t xml:space="preserve">Островского муниципального района Костромской области муниципальной функции по осуществлению муниципального контроля  </w:t>
      </w:r>
      <w:hyperlink r:id="rId15" w:history="1">
        <w:r w:rsidRPr="003451F8">
          <w:t>за обеспечением сохранности автомобильных дорог местного значения Островского муниципального района Костромской области</w:t>
        </w:r>
      </w:hyperlink>
      <w:r w:rsidRPr="003451F8">
        <w:t>, утверждённый постановлением администрации Островского  муниципального района Костромской области от 14.08.2017 г. № 372 (в редакции</w:t>
      </w:r>
      <w:r w:rsidRPr="003451F8">
        <w:rPr>
          <w:bCs/>
        </w:rPr>
        <w:t xml:space="preserve"> от </w:t>
      </w:r>
      <w:r w:rsidRPr="003451F8">
        <w:t>01.11.2017 г. № 518</w:t>
      </w:r>
      <w:r w:rsidRPr="003451F8">
        <w:rPr>
          <w:bCs/>
        </w:rPr>
        <w:t>)</w:t>
      </w:r>
      <w:r w:rsidRPr="003451F8">
        <w:t xml:space="preserve">  (далее - административный регламент) следующего содержания:</w:t>
      </w:r>
    </w:p>
    <w:p w:rsidR="003451F8" w:rsidRPr="003451F8" w:rsidRDefault="003451F8" w:rsidP="003451F8">
      <w:pPr>
        <w:ind w:firstLine="709"/>
        <w:jc w:val="both"/>
      </w:pPr>
      <w:r w:rsidRPr="003451F8">
        <w:t>11.1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отдел строительства, архитектуры, ЖКХ, природных ресурсов и дорожного хозяйства» в соответствующих падежах.</w:t>
      </w:r>
    </w:p>
    <w:p w:rsidR="003451F8" w:rsidRPr="003451F8" w:rsidRDefault="003451F8" w:rsidP="003451F8">
      <w:pPr>
        <w:ind w:firstLine="709"/>
        <w:jc w:val="both"/>
      </w:pPr>
      <w:r w:rsidRPr="003451F8">
        <w:t xml:space="preserve">12. Внести следующие изменения в административный регламент </w:t>
      </w:r>
      <w:r w:rsidRPr="003451F8">
        <w:rPr>
          <w:rFonts w:eastAsia="Andale Sans UI"/>
          <w:kern w:val="1"/>
          <w:lang w:eastAsia="ar-SA"/>
        </w:rPr>
        <w:t>и</w:t>
      </w:r>
      <w:r w:rsidRPr="003451F8">
        <w:t>сполнения муниципальной функции «Контроль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 утверждённый постановлением администрации Островского  муниципального района Костромской области от 13.07.2015 г. № 300 (в редакции</w:t>
      </w:r>
      <w:r w:rsidRPr="003451F8">
        <w:rPr>
          <w:bCs/>
        </w:rPr>
        <w:t xml:space="preserve"> от </w:t>
      </w:r>
      <w:r w:rsidRPr="003451F8">
        <w:t>06.12.2017 г. № 616</w:t>
      </w:r>
      <w:r w:rsidRPr="003451F8">
        <w:rPr>
          <w:bCs/>
        </w:rPr>
        <w:t>)</w:t>
      </w:r>
      <w:r w:rsidRPr="003451F8">
        <w:t xml:space="preserve">  (далее - административный регламент) следующего содержания:</w:t>
      </w:r>
    </w:p>
    <w:p w:rsidR="003451F8" w:rsidRPr="003451F8" w:rsidRDefault="003451F8" w:rsidP="003451F8">
      <w:pPr>
        <w:ind w:firstLine="709"/>
        <w:jc w:val="both"/>
      </w:pPr>
      <w:r w:rsidRPr="003451F8">
        <w:t>12.1</w:t>
      </w:r>
      <w:proofErr w:type="gramStart"/>
      <w:r w:rsidRPr="003451F8">
        <w:t xml:space="preserve"> П</w:t>
      </w:r>
      <w:proofErr w:type="gramEnd"/>
      <w:r w:rsidRPr="003451F8">
        <w:t xml:space="preserve">о тексту административного регламента слова: «отдел строительства, архитектуры, ЖКХ, природных ресурсов и </w:t>
      </w:r>
      <w:r w:rsidRPr="003451F8">
        <w:rPr>
          <w:bCs/>
        </w:rPr>
        <w:t>охраны окружающей среды» заменить словами «</w:t>
      </w:r>
      <w:r w:rsidRPr="003451F8">
        <w:t>отдел строительства, архитектуры, ЖКХ, природных ресурсов и дорожного хозяйства» в соответствующих падежах.</w:t>
      </w:r>
    </w:p>
    <w:p w:rsidR="003451F8" w:rsidRPr="003451F8" w:rsidRDefault="003451F8" w:rsidP="003451F8">
      <w:pPr>
        <w:jc w:val="both"/>
      </w:pPr>
      <w:r w:rsidRPr="003451F8">
        <w:t xml:space="preserve">          13.  </w:t>
      </w:r>
      <w:proofErr w:type="gramStart"/>
      <w:r w:rsidRPr="003451F8">
        <w:t>Контроль за</w:t>
      </w:r>
      <w:proofErr w:type="gramEnd"/>
      <w:r w:rsidRPr="003451F8">
        <w:t xml:space="preserve"> исполнением настоящего постановления возложить на заместителя главы администрации Островского муниципального района (Смирнова Л.Н.)</w:t>
      </w:r>
      <w:r w:rsidRPr="003451F8">
        <w:br/>
        <w:t xml:space="preserve">          14.  Настоящее постановление вступает в силу со дня официального опубликования в информационном бюллетене «Районные новости»</w:t>
      </w:r>
    </w:p>
    <w:p w:rsidR="003451F8" w:rsidRPr="003451F8" w:rsidRDefault="003451F8" w:rsidP="003451F8">
      <w:pPr>
        <w:pStyle w:val="a3"/>
        <w:spacing w:before="123" w:beforeAutospacing="0" w:after="123"/>
        <w:jc w:val="both"/>
        <w:rPr>
          <w:sz w:val="20"/>
          <w:szCs w:val="20"/>
        </w:rPr>
      </w:pPr>
      <w:r w:rsidRPr="003451F8">
        <w:rPr>
          <w:sz w:val="20"/>
          <w:szCs w:val="20"/>
        </w:rPr>
        <w:t> </w:t>
      </w:r>
    </w:p>
    <w:p w:rsidR="003451F8" w:rsidRPr="003451F8" w:rsidRDefault="003451F8" w:rsidP="003451F8">
      <w:pPr>
        <w:pStyle w:val="a3"/>
        <w:spacing w:before="123" w:beforeAutospacing="0" w:after="123"/>
        <w:jc w:val="both"/>
        <w:rPr>
          <w:sz w:val="20"/>
          <w:szCs w:val="20"/>
        </w:rPr>
      </w:pPr>
      <w:r w:rsidRPr="003451F8">
        <w:rPr>
          <w:sz w:val="20"/>
          <w:szCs w:val="20"/>
        </w:rPr>
        <w:t xml:space="preserve">               </w:t>
      </w:r>
    </w:p>
    <w:p w:rsidR="003451F8" w:rsidRPr="003451F8" w:rsidRDefault="003451F8" w:rsidP="003451F8">
      <w:pPr>
        <w:pStyle w:val="a3"/>
        <w:spacing w:before="123" w:beforeAutospacing="0" w:after="123"/>
        <w:jc w:val="center"/>
        <w:rPr>
          <w:sz w:val="20"/>
          <w:szCs w:val="20"/>
        </w:rPr>
      </w:pPr>
      <w:r w:rsidRPr="003451F8">
        <w:rPr>
          <w:sz w:val="20"/>
          <w:szCs w:val="20"/>
        </w:rPr>
        <w:t>Глава Островского муниципального района                                                Г.А.Полякова</w:t>
      </w:r>
    </w:p>
    <w:p w:rsidR="003451F8" w:rsidRPr="0053770C" w:rsidRDefault="003451F8" w:rsidP="003451F8">
      <w:pPr>
        <w:pStyle w:val="a3"/>
        <w:spacing w:before="123" w:beforeAutospacing="0" w:after="123"/>
        <w:jc w:val="center"/>
      </w:pPr>
    </w:p>
    <w:p w:rsidR="003451F8" w:rsidRDefault="003451F8" w:rsidP="003451F8">
      <w:pPr>
        <w:tabs>
          <w:tab w:val="left" w:pos="3796"/>
        </w:tabs>
        <w:jc w:val="center"/>
      </w:pPr>
      <w:r w:rsidRPr="007C3657">
        <w:t>*      *      *      *      *      *      *</w:t>
      </w:r>
    </w:p>
    <w:p w:rsidR="003451F8" w:rsidRPr="003451F8" w:rsidRDefault="003451F8" w:rsidP="003451F8">
      <w:pPr>
        <w:pStyle w:val="172"/>
        <w:shd w:val="clear" w:color="auto" w:fill="auto"/>
        <w:spacing w:before="0" w:line="240" w:lineRule="auto"/>
        <w:rPr>
          <w:sz w:val="20"/>
          <w:szCs w:val="20"/>
        </w:rPr>
      </w:pPr>
    </w:p>
    <w:p w:rsidR="003451F8" w:rsidRDefault="003451F8" w:rsidP="003451F8">
      <w:pPr>
        <w:pStyle w:val="172"/>
        <w:shd w:val="clear" w:color="auto" w:fill="auto"/>
        <w:spacing w:before="0" w:line="240" w:lineRule="auto"/>
        <w:ind w:left="20"/>
        <w:rPr>
          <w:sz w:val="24"/>
          <w:szCs w:val="24"/>
        </w:rPr>
      </w:pPr>
    </w:p>
    <w:p w:rsidR="003451F8" w:rsidRPr="003451F8" w:rsidRDefault="003451F8" w:rsidP="003451F8">
      <w:pPr>
        <w:ind w:firstLine="709"/>
        <w:jc w:val="center"/>
        <w:rPr>
          <w:rFonts w:eastAsia="Times New Roman CYR"/>
          <w:color w:val="000000"/>
        </w:rPr>
      </w:pPr>
      <w:r w:rsidRPr="003451F8">
        <w:rPr>
          <w:rFonts w:eastAsia="Times New Roman CYR"/>
          <w:noProof/>
          <w:color w:val="000000"/>
        </w:rPr>
        <w:drawing>
          <wp:inline distT="0" distB="0" distL="0" distR="0">
            <wp:extent cx="676910" cy="843280"/>
            <wp:effectExtent l="19050" t="0" r="889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srcRect/>
                    <a:stretch>
                      <a:fillRect/>
                    </a:stretch>
                  </pic:blipFill>
                  <pic:spPr bwMode="auto">
                    <a:xfrm>
                      <a:off x="0" y="0"/>
                      <a:ext cx="676910" cy="843280"/>
                    </a:xfrm>
                    <a:prstGeom prst="rect">
                      <a:avLst/>
                    </a:prstGeom>
                    <a:solidFill>
                      <a:srgbClr val="FFFFFF"/>
                    </a:solidFill>
                    <a:ln w="9525">
                      <a:noFill/>
                      <a:miter lim="800000"/>
                      <a:headEnd/>
                      <a:tailEnd/>
                    </a:ln>
                  </pic:spPr>
                </pic:pic>
              </a:graphicData>
            </a:graphic>
          </wp:inline>
        </w:drawing>
      </w:r>
    </w:p>
    <w:p w:rsidR="003451F8" w:rsidRPr="003451F8" w:rsidRDefault="003451F8" w:rsidP="003451F8">
      <w:pPr>
        <w:ind w:firstLine="709"/>
        <w:jc w:val="center"/>
        <w:rPr>
          <w:rFonts w:eastAsia="Times New Roman CYR"/>
          <w:color w:val="000000"/>
        </w:rPr>
      </w:pPr>
    </w:p>
    <w:p w:rsidR="003451F8" w:rsidRPr="003451F8" w:rsidRDefault="003451F8" w:rsidP="003451F8">
      <w:pPr>
        <w:ind w:firstLine="709"/>
        <w:jc w:val="center"/>
        <w:rPr>
          <w:rFonts w:eastAsia="Times New Roman CYR"/>
          <w:color w:val="000000"/>
        </w:rPr>
      </w:pPr>
      <w:r w:rsidRPr="003451F8">
        <w:rPr>
          <w:rFonts w:eastAsia="Times New Roman CYR"/>
          <w:color w:val="000000"/>
        </w:rPr>
        <w:t>ПОСТАНОВЛЕНИЕ</w:t>
      </w:r>
    </w:p>
    <w:p w:rsidR="003451F8" w:rsidRPr="003451F8" w:rsidRDefault="003451F8" w:rsidP="003451F8">
      <w:pPr>
        <w:ind w:firstLine="709"/>
        <w:jc w:val="center"/>
        <w:rPr>
          <w:rFonts w:eastAsia="Times New Roman CYR"/>
          <w:color w:val="000000"/>
        </w:rPr>
      </w:pPr>
    </w:p>
    <w:p w:rsidR="003451F8" w:rsidRPr="003451F8" w:rsidRDefault="003451F8" w:rsidP="003451F8">
      <w:pPr>
        <w:ind w:firstLine="709"/>
        <w:jc w:val="center"/>
        <w:rPr>
          <w:rFonts w:eastAsia="Times New Roman CYR"/>
          <w:color w:val="000000"/>
        </w:rPr>
      </w:pPr>
      <w:r w:rsidRPr="003451F8">
        <w:rPr>
          <w:rFonts w:eastAsia="Times New Roman CYR"/>
          <w:color w:val="000000"/>
        </w:rPr>
        <w:t>АДМИНИСТРАЦИЯ ОСТРОВСКОГО  МУНИЦИПАЛЬНОГО РАЙОНА</w:t>
      </w:r>
    </w:p>
    <w:p w:rsidR="003451F8" w:rsidRPr="003451F8" w:rsidRDefault="003451F8" w:rsidP="003451F8">
      <w:pPr>
        <w:ind w:firstLine="709"/>
        <w:jc w:val="center"/>
        <w:rPr>
          <w:rFonts w:eastAsia="Times New Roman CYR"/>
          <w:color w:val="000000"/>
        </w:rPr>
      </w:pPr>
      <w:r w:rsidRPr="003451F8">
        <w:rPr>
          <w:rFonts w:eastAsia="Times New Roman CYR"/>
          <w:color w:val="000000"/>
        </w:rPr>
        <w:t>КОСТРОМСКОЙ ОБЛАСТИ</w:t>
      </w:r>
    </w:p>
    <w:p w:rsidR="003451F8" w:rsidRPr="003451F8" w:rsidRDefault="003451F8" w:rsidP="003451F8">
      <w:pPr>
        <w:ind w:firstLine="709"/>
        <w:jc w:val="center"/>
        <w:rPr>
          <w:rFonts w:eastAsia="Times New Roman CYR"/>
          <w:color w:val="000000"/>
        </w:rPr>
      </w:pPr>
    </w:p>
    <w:p w:rsidR="003451F8" w:rsidRPr="003451F8" w:rsidRDefault="003451F8" w:rsidP="003451F8">
      <w:pPr>
        <w:ind w:firstLine="709"/>
        <w:jc w:val="center"/>
        <w:rPr>
          <w:rFonts w:eastAsia="Times New Roman CYR"/>
          <w:color w:val="000000"/>
        </w:rPr>
      </w:pPr>
    </w:p>
    <w:p w:rsidR="003451F8" w:rsidRPr="003451F8" w:rsidRDefault="003451F8" w:rsidP="003451F8">
      <w:pPr>
        <w:ind w:firstLine="709"/>
        <w:jc w:val="both"/>
        <w:rPr>
          <w:rFonts w:eastAsia="Times New Roman CYR"/>
          <w:b/>
          <w:bCs/>
          <w:color w:val="000000"/>
        </w:rPr>
      </w:pPr>
      <w:r w:rsidRPr="003451F8">
        <w:rPr>
          <w:rFonts w:eastAsia="Times New Roman CYR"/>
          <w:color w:val="000000"/>
        </w:rPr>
        <w:t xml:space="preserve">от «16 »     февраля               2018 г.    № 77                                                       п. </w:t>
      </w:r>
      <w:proofErr w:type="gramStart"/>
      <w:r w:rsidRPr="003451F8">
        <w:rPr>
          <w:rFonts w:eastAsia="Times New Roman CYR"/>
          <w:color w:val="000000"/>
        </w:rPr>
        <w:t>Островское</w:t>
      </w:r>
      <w:proofErr w:type="gramEnd"/>
    </w:p>
    <w:p w:rsidR="003451F8" w:rsidRPr="003451F8" w:rsidRDefault="003451F8" w:rsidP="003451F8">
      <w:pPr>
        <w:ind w:firstLine="709"/>
        <w:jc w:val="center"/>
        <w:rPr>
          <w:rFonts w:eastAsia="Times New Roman CYR"/>
          <w:b/>
          <w:bCs/>
          <w:color w:val="000000"/>
        </w:rPr>
      </w:pPr>
    </w:p>
    <w:p w:rsidR="003451F8" w:rsidRPr="003451F8" w:rsidRDefault="003451F8" w:rsidP="003451F8">
      <w:pPr>
        <w:ind w:firstLine="709"/>
      </w:pPr>
      <w:r w:rsidRPr="003451F8">
        <w:t xml:space="preserve">О внесении изменений в постановление </w:t>
      </w:r>
    </w:p>
    <w:p w:rsidR="003451F8" w:rsidRPr="003451F8" w:rsidRDefault="003451F8" w:rsidP="003451F8">
      <w:pPr>
        <w:ind w:firstLine="709"/>
      </w:pPr>
      <w:r w:rsidRPr="003451F8">
        <w:t>от 20.12.2017 года  № 646</w:t>
      </w:r>
    </w:p>
    <w:p w:rsidR="003451F8" w:rsidRPr="003451F8" w:rsidRDefault="003451F8" w:rsidP="003451F8">
      <w:pPr>
        <w:ind w:firstLine="709"/>
      </w:pPr>
    </w:p>
    <w:p w:rsidR="003451F8" w:rsidRPr="003451F8" w:rsidRDefault="003451F8" w:rsidP="003451F8">
      <w:pPr>
        <w:ind w:firstLine="709"/>
      </w:pPr>
    </w:p>
    <w:p w:rsidR="003451F8" w:rsidRPr="003451F8" w:rsidRDefault="003451F8" w:rsidP="003451F8">
      <w:pPr>
        <w:pStyle w:val="a3"/>
        <w:shd w:val="clear" w:color="auto" w:fill="FFFFFF"/>
        <w:spacing w:before="0" w:beforeAutospacing="0" w:after="0"/>
        <w:ind w:firstLine="709"/>
        <w:jc w:val="both"/>
        <w:rPr>
          <w:sz w:val="20"/>
          <w:szCs w:val="20"/>
        </w:rPr>
      </w:pPr>
      <w:r w:rsidRPr="003451F8">
        <w:rPr>
          <w:sz w:val="20"/>
          <w:szCs w:val="20"/>
        </w:rPr>
        <w:t xml:space="preserve">   В связи с изменением структуры администрации Островского муниципального района, руководствуясь</w:t>
      </w:r>
      <w:r w:rsidRPr="003451F8">
        <w:rPr>
          <w:color w:val="000000"/>
          <w:sz w:val="20"/>
          <w:szCs w:val="20"/>
        </w:rPr>
        <w:t xml:space="preserve"> </w:t>
      </w:r>
      <w:r w:rsidRPr="003451F8">
        <w:rPr>
          <w:sz w:val="20"/>
          <w:szCs w:val="20"/>
        </w:rPr>
        <w:t>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3451F8" w:rsidRPr="003451F8" w:rsidRDefault="003451F8" w:rsidP="003451F8">
      <w:pPr>
        <w:pStyle w:val="a3"/>
        <w:shd w:val="clear" w:color="auto" w:fill="FFFFFF"/>
        <w:spacing w:before="0" w:beforeAutospacing="0" w:after="0"/>
        <w:ind w:firstLine="709"/>
        <w:jc w:val="both"/>
        <w:rPr>
          <w:sz w:val="20"/>
          <w:szCs w:val="20"/>
        </w:rPr>
      </w:pPr>
    </w:p>
    <w:p w:rsidR="003451F8" w:rsidRPr="003451F8" w:rsidRDefault="003451F8" w:rsidP="003451F8">
      <w:pPr>
        <w:ind w:firstLine="709"/>
        <w:jc w:val="both"/>
      </w:pPr>
      <w:r w:rsidRPr="003451F8">
        <w:tab/>
        <w:t>1.Внести изменения  в постановление  администрации Островского муниципального района  от 20.12.2017 № 646 «Об утверждении Программы профилактики нарушений юридическими лицами и индивидуальными предпринимателями обязательных требований жилищного законодательства на территории Островского муниципального района Костромской области на 2018 год»;</w:t>
      </w:r>
    </w:p>
    <w:p w:rsidR="003451F8" w:rsidRPr="003451F8" w:rsidRDefault="003451F8" w:rsidP="003451F8">
      <w:pPr>
        <w:ind w:firstLine="709"/>
        <w:jc w:val="both"/>
        <w:rPr>
          <w:rFonts w:eastAsia="Times New Roman CYR"/>
        </w:rPr>
      </w:pPr>
      <w:r w:rsidRPr="003451F8">
        <w:tab/>
        <w:t xml:space="preserve">1.1. Программу профилактики нарушений юридическими лицами и индивидуальными предпринимателями обязательных требований жилищного законодательства на территории Островского муниципального района Костромской области на 2018 год, изложить в новой редакции  </w:t>
      </w:r>
      <w:proofErr w:type="gramStart"/>
      <w:r w:rsidRPr="003451F8">
        <w:t>согласно приложения</w:t>
      </w:r>
      <w:proofErr w:type="gramEnd"/>
      <w:r w:rsidRPr="003451F8">
        <w:t xml:space="preserve">  к настоящему  постановлению.   </w:t>
      </w:r>
      <w:r w:rsidRPr="003451F8">
        <w:rPr>
          <w:rFonts w:eastAsia="Times New Roman CYR"/>
        </w:rPr>
        <w:t xml:space="preserve">       </w:t>
      </w:r>
    </w:p>
    <w:p w:rsidR="003451F8" w:rsidRPr="003451F8" w:rsidRDefault="003451F8" w:rsidP="003451F8">
      <w:pPr>
        <w:ind w:firstLine="709"/>
        <w:jc w:val="both"/>
      </w:pPr>
      <w:r w:rsidRPr="003451F8">
        <w:rPr>
          <w:rFonts w:eastAsia="Times New Roman CYR"/>
        </w:rPr>
        <w:tab/>
        <w:t xml:space="preserve">2. Настоящее постановление вступает в силу со дня подписания и подлежит официальному </w:t>
      </w:r>
      <w:r w:rsidRPr="003451F8">
        <w:rPr>
          <w:rFonts w:eastAsia="Times New Roman CYR"/>
        </w:rPr>
        <w:lastRenderedPageBreak/>
        <w:t>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3451F8" w:rsidRPr="003451F8" w:rsidRDefault="003451F8" w:rsidP="003451F8">
      <w:pPr>
        <w:pStyle w:val="172"/>
        <w:shd w:val="clear" w:color="auto" w:fill="auto"/>
        <w:spacing w:before="0" w:line="240" w:lineRule="auto"/>
        <w:ind w:firstLine="709"/>
        <w:rPr>
          <w:sz w:val="20"/>
          <w:szCs w:val="20"/>
        </w:rPr>
      </w:pPr>
    </w:p>
    <w:p w:rsidR="003451F8" w:rsidRPr="003451F8" w:rsidRDefault="003451F8" w:rsidP="003451F8">
      <w:pPr>
        <w:pStyle w:val="172"/>
        <w:shd w:val="clear" w:color="auto" w:fill="auto"/>
        <w:spacing w:before="0" w:line="240" w:lineRule="auto"/>
        <w:ind w:firstLine="709"/>
        <w:rPr>
          <w:sz w:val="20"/>
          <w:szCs w:val="20"/>
        </w:rPr>
      </w:pPr>
    </w:p>
    <w:p w:rsidR="003451F8" w:rsidRPr="003451F8" w:rsidRDefault="003451F8" w:rsidP="003451F8">
      <w:pPr>
        <w:pStyle w:val="172"/>
        <w:shd w:val="clear" w:color="auto" w:fill="auto"/>
        <w:spacing w:before="0" w:line="240" w:lineRule="auto"/>
        <w:ind w:firstLine="709"/>
        <w:rPr>
          <w:sz w:val="20"/>
          <w:szCs w:val="20"/>
        </w:rPr>
      </w:pPr>
      <w:r w:rsidRPr="003451F8">
        <w:rPr>
          <w:sz w:val="20"/>
          <w:szCs w:val="20"/>
        </w:rPr>
        <w:t xml:space="preserve">       </w:t>
      </w:r>
    </w:p>
    <w:p w:rsidR="003451F8" w:rsidRPr="003451F8" w:rsidRDefault="003451F8" w:rsidP="003451F8">
      <w:pPr>
        <w:pStyle w:val="172"/>
        <w:shd w:val="clear" w:color="auto" w:fill="auto"/>
        <w:spacing w:before="0" w:line="240" w:lineRule="auto"/>
        <w:ind w:firstLine="709"/>
        <w:jc w:val="left"/>
        <w:rPr>
          <w:sz w:val="20"/>
          <w:szCs w:val="20"/>
        </w:rPr>
      </w:pPr>
      <w:r w:rsidRPr="003451F8">
        <w:rPr>
          <w:sz w:val="20"/>
          <w:szCs w:val="20"/>
        </w:rPr>
        <w:t xml:space="preserve"> </w:t>
      </w:r>
    </w:p>
    <w:p w:rsidR="003451F8" w:rsidRPr="003451F8" w:rsidRDefault="003451F8" w:rsidP="003451F8">
      <w:pPr>
        <w:pStyle w:val="172"/>
        <w:shd w:val="clear" w:color="auto" w:fill="auto"/>
        <w:spacing w:before="0" w:line="240" w:lineRule="auto"/>
        <w:ind w:firstLine="709"/>
        <w:jc w:val="left"/>
        <w:rPr>
          <w:sz w:val="20"/>
          <w:szCs w:val="20"/>
        </w:rPr>
      </w:pPr>
      <w:r w:rsidRPr="003451F8">
        <w:rPr>
          <w:sz w:val="20"/>
          <w:szCs w:val="20"/>
        </w:rPr>
        <w:t xml:space="preserve">Глава Островского муниципального района                                               Г.А. Полякова                                                                  </w:t>
      </w:r>
    </w:p>
    <w:p w:rsidR="003451F8" w:rsidRPr="003451F8" w:rsidRDefault="003451F8" w:rsidP="003451F8">
      <w:pPr>
        <w:pStyle w:val="172"/>
        <w:shd w:val="clear" w:color="auto" w:fill="auto"/>
        <w:spacing w:before="0" w:line="240" w:lineRule="auto"/>
        <w:rPr>
          <w:sz w:val="20"/>
          <w:szCs w:val="20"/>
        </w:rPr>
      </w:pPr>
    </w:p>
    <w:p w:rsidR="003451F8" w:rsidRPr="003451F8" w:rsidRDefault="003451F8" w:rsidP="003451F8">
      <w:pPr>
        <w:pStyle w:val="172"/>
        <w:shd w:val="clear" w:color="auto" w:fill="auto"/>
        <w:spacing w:before="0" w:line="240" w:lineRule="auto"/>
        <w:ind w:firstLine="709"/>
        <w:rPr>
          <w:sz w:val="20"/>
          <w:szCs w:val="20"/>
        </w:rPr>
      </w:pPr>
    </w:p>
    <w:p w:rsidR="003451F8" w:rsidRPr="003451F8" w:rsidRDefault="003451F8" w:rsidP="003451F8">
      <w:pPr>
        <w:pStyle w:val="172"/>
        <w:shd w:val="clear" w:color="auto" w:fill="auto"/>
        <w:spacing w:before="0" w:line="240" w:lineRule="auto"/>
        <w:ind w:firstLine="709"/>
        <w:rPr>
          <w:sz w:val="20"/>
          <w:szCs w:val="20"/>
        </w:rPr>
      </w:pPr>
    </w:p>
    <w:p w:rsidR="003451F8" w:rsidRPr="003451F8" w:rsidRDefault="003451F8" w:rsidP="003451F8">
      <w:pPr>
        <w:pStyle w:val="172"/>
        <w:shd w:val="clear" w:color="auto" w:fill="auto"/>
        <w:spacing w:before="0" w:line="240" w:lineRule="auto"/>
        <w:ind w:firstLine="709"/>
        <w:rPr>
          <w:sz w:val="20"/>
          <w:szCs w:val="20"/>
        </w:rPr>
      </w:pPr>
    </w:p>
    <w:p w:rsidR="003451F8" w:rsidRPr="003451F8" w:rsidRDefault="003451F8" w:rsidP="003451F8">
      <w:pPr>
        <w:pStyle w:val="172"/>
        <w:shd w:val="clear" w:color="auto" w:fill="auto"/>
        <w:spacing w:before="0" w:line="240" w:lineRule="auto"/>
        <w:ind w:firstLine="709"/>
        <w:rPr>
          <w:sz w:val="20"/>
          <w:szCs w:val="20"/>
        </w:rPr>
      </w:pPr>
    </w:p>
    <w:p w:rsidR="003451F8" w:rsidRPr="003451F8" w:rsidRDefault="003451F8" w:rsidP="003451F8">
      <w:pPr>
        <w:ind w:firstLine="709"/>
        <w:jc w:val="right"/>
      </w:pPr>
      <w:r w:rsidRPr="003451F8">
        <w:t xml:space="preserve">Приложение </w:t>
      </w:r>
    </w:p>
    <w:p w:rsidR="003451F8" w:rsidRPr="003451F8" w:rsidRDefault="003451F8" w:rsidP="003451F8">
      <w:pPr>
        <w:ind w:firstLine="709"/>
        <w:jc w:val="right"/>
      </w:pPr>
      <w:r w:rsidRPr="003451F8">
        <w:t xml:space="preserve">к постановлению администрации </w:t>
      </w:r>
    </w:p>
    <w:p w:rsidR="003451F8" w:rsidRPr="003451F8" w:rsidRDefault="003451F8" w:rsidP="003451F8">
      <w:pPr>
        <w:ind w:firstLine="709"/>
        <w:jc w:val="right"/>
      </w:pPr>
      <w:r w:rsidRPr="003451F8">
        <w:t>Островского района Костромской области</w:t>
      </w:r>
    </w:p>
    <w:p w:rsidR="003451F8" w:rsidRPr="003451F8" w:rsidRDefault="003451F8" w:rsidP="003451F8">
      <w:pPr>
        <w:ind w:firstLine="709"/>
        <w:jc w:val="right"/>
      </w:pPr>
      <w:r w:rsidRPr="003451F8">
        <w:t>от ____________ № ___________</w:t>
      </w:r>
    </w:p>
    <w:p w:rsidR="003451F8" w:rsidRPr="003451F8" w:rsidRDefault="003451F8" w:rsidP="003451F8">
      <w:pPr>
        <w:ind w:firstLine="709"/>
        <w:jc w:val="center"/>
      </w:pPr>
      <w:r w:rsidRPr="003451F8">
        <w:t>ПРОГРАММА</w:t>
      </w:r>
    </w:p>
    <w:p w:rsidR="003451F8" w:rsidRPr="003451F8" w:rsidRDefault="003451F8" w:rsidP="003451F8">
      <w:pPr>
        <w:ind w:firstLine="709"/>
        <w:jc w:val="center"/>
      </w:pPr>
      <w:r w:rsidRPr="003451F8">
        <w:t>профилактики нарушений юридическими лицами и индивидуальными предпринимателями обязательных требований жилищного законодательства на территории Островского муниципального района Костромской области на 2018 год</w:t>
      </w:r>
    </w:p>
    <w:p w:rsidR="003451F8" w:rsidRPr="003451F8" w:rsidRDefault="003451F8" w:rsidP="003451F8">
      <w:pPr>
        <w:ind w:firstLine="709"/>
        <w:jc w:val="center"/>
      </w:pPr>
    </w:p>
    <w:p w:rsidR="003451F8" w:rsidRPr="003451F8" w:rsidRDefault="003451F8" w:rsidP="003451F8">
      <w:pPr>
        <w:ind w:firstLine="709"/>
        <w:jc w:val="center"/>
      </w:pPr>
      <w:r w:rsidRPr="003451F8">
        <w:t>Паспорт программы</w:t>
      </w:r>
    </w:p>
    <w:tbl>
      <w:tblPr>
        <w:tblW w:w="0" w:type="auto"/>
        <w:tblInd w:w="-55" w:type="dxa"/>
        <w:tblLayout w:type="fixed"/>
        <w:tblLook w:val="0000"/>
      </w:tblPr>
      <w:tblGrid>
        <w:gridCol w:w="2749"/>
        <w:gridCol w:w="6932"/>
      </w:tblGrid>
      <w:tr w:rsidR="003451F8" w:rsidRPr="003451F8" w:rsidTr="003451F8">
        <w:trPr>
          <w:trHeight w:val="1376"/>
        </w:trPr>
        <w:tc>
          <w:tcPr>
            <w:tcW w:w="2749"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pPr>
            <w:r w:rsidRPr="003451F8">
              <w:t>Наименование Программы</w:t>
            </w:r>
          </w:p>
          <w:p w:rsidR="003451F8" w:rsidRPr="003451F8" w:rsidRDefault="003451F8" w:rsidP="003451F8">
            <w:pPr>
              <w:ind w:firstLine="709"/>
            </w:pPr>
          </w:p>
        </w:tc>
        <w:tc>
          <w:tcPr>
            <w:tcW w:w="6932"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ind w:firstLine="709"/>
              <w:jc w:val="both"/>
            </w:pPr>
            <w:r w:rsidRPr="003451F8">
              <w:t>профилактика нарушений юридическими лицами и индивидуальными предпринимателями обязательных требований жилищного законодательства на территории Островского муниципального района Костромской области на 2018 год</w:t>
            </w:r>
          </w:p>
        </w:tc>
      </w:tr>
      <w:tr w:rsidR="003451F8" w:rsidRPr="003451F8" w:rsidTr="003451F8">
        <w:trPr>
          <w:trHeight w:val="606"/>
        </w:trPr>
        <w:tc>
          <w:tcPr>
            <w:tcW w:w="2749"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pPr>
            <w:r w:rsidRPr="003451F8">
              <w:t xml:space="preserve">Исполнители мероприятий Программы </w:t>
            </w:r>
          </w:p>
        </w:tc>
        <w:tc>
          <w:tcPr>
            <w:tcW w:w="6932"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ind w:firstLine="709"/>
            </w:pPr>
            <w:r w:rsidRPr="003451F8">
              <w:t xml:space="preserve">Отдел </w:t>
            </w:r>
            <w:proofErr w:type="spellStart"/>
            <w:r w:rsidRPr="003451F8">
              <w:t>строительства</w:t>
            </w:r>
            <w:proofErr w:type="gramStart"/>
            <w:r w:rsidRPr="003451F8">
              <w:t>,а</w:t>
            </w:r>
            <w:proofErr w:type="gramEnd"/>
            <w:r w:rsidRPr="003451F8">
              <w:t>рхитектуры</w:t>
            </w:r>
            <w:proofErr w:type="spellEnd"/>
            <w:r w:rsidRPr="003451F8">
              <w:t>, ЖКХ, природных ресурсов и дорожного хозяйства администрации Островского муниципального района</w:t>
            </w:r>
          </w:p>
        </w:tc>
      </w:tr>
      <w:tr w:rsidR="003451F8" w:rsidRPr="003451F8" w:rsidTr="003451F8">
        <w:trPr>
          <w:trHeight w:val="524"/>
        </w:trPr>
        <w:tc>
          <w:tcPr>
            <w:tcW w:w="2749"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pPr>
            <w:r w:rsidRPr="003451F8">
              <w:t>Разработчик Программы</w:t>
            </w:r>
          </w:p>
        </w:tc>
        <w:tc>
          <w:tcPr>
            <w:tcW w:w="6932"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ind w:firstLine="709"/>
            </w:pPr>
            <w:r w:rsidRPr="003451F8">
              <w:t>администрация Островского муниципального района Костромской области</w:t>
            </w:r>
          </w:p>
        </w:tc>
      </w:tr>
      <w:tr w:rsidR="003451F8" w:rsidRPr="003451F8" w:rsidTr="003451F8">
        <w:trPr>
          <w:trHeight w:val="3029"/>
        </w:trPr>
        <w:tc>
          <w:tcPr>
            <w:tcW w:w="2749"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pPr>
            <w:r w:rsidRPr="003451F8">
              <w:t xml:space="preserve">Цель и задачи Программы </w:t>
            </w:r>
          </w:p>
        </w:tc>
        <w:tc>
          <w:tcPr>
            <w:tcW w:w="6932"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pStyle w:val="ConsPlusNonformat"/>
              <w:widowControl/>
              <w:ind w:firstLine="709"/>
              <w:jc w:val="both"/>
              <w:rPr>
                <w:rFonts w:ascii="Times New Roman" w:hAnsi="Times New Roman" w:cs="Times New Roman"/>
                <w:bCs/>
              </w:rPr>
            </w:pPr>
            <w:r w:rsidRPr="003451F8">
              <w:rPr>
                <w:rFonts w:ascii="Times New Roman" w:hAnsi="Times New Roman" w:cs="Times New Roman"/>
              </w:rPr>
              <w:t>цели Программы:</w:t>
            </w:r>
          </w:p>
          <w:p w:rsidR="003451F8" w:rsidRPr="003451F8" w:rsidRDefault="003451F8" w:rsidP="003451F8">
            <w:pPr>
              <w:ind w:firstLine="709"/>
              <w:jc w:val="both"/>
              <w:rPr>
                <w:bCs/>
              </w:rPr>
            </w:pPr>
            <w:r w:rsidRPr="003451F8">
              <w:rPr>
                <w:bCs/>
              </w:rPr>
              <w:t xml:space="preserve">- предупреждение </w:t>
            </w:r>
            <w:proofErr w:type="gramStart"/>
            <w:r w:rsidRPr="003451F8">
              <w:rPr>
                <w:bCs/>
              </w:rPr>
              <w:t>нарушений</w:t>
            </w:r>
            <w:proofErr w:type="gramEnd"/>
            <w:r w:rsidRPr="003451F8">
              <w:rPr>
                <w:bCs/>
              </w:rPr>
              <w:t xml:space="preserve"> подконтрольными субъектами обязательных требований, включая устранение причин, факторов и условий, способствующих возможному нарушению обязательных требований;</w:t>
            </w:r>
          </w:p>
          <w:p w:rsidR="003451F8" w:rsidRPr="003451F8" w:rsidRDefault="003451F8" w:rsidP="003451F8">
            <w:pPr>
              <w:ind w:firstLine="709"/>
              <w:jc w:val="both"/>
              <w:rPr>
                <w:bCs/>
              </w:rPr>
            </w:pPr>
            <w:r w:rsidRPr="003451F8">
              <w:rPr>
                <w:bCs/>
              </w:rPr>
              <w:t>- снижение административной нагрузки на подконтрольные субъекты;</w:t>
            </w:r>
          </w:p>
          <w:p w:rsidR="003451F8" w:rsidRPr="003451F8" w:rsidRDefault="003451F8" w:rsidP="003451F8">
            <w:pPr>
              <w:ind w:firstLine="709"/>
              <w:jc w:val="both"/>
              <w:rPr>
                <w:bCs/>
              </w:rPr>
            </w:pPr>
            <w:r w:rsidRPr="003451F8">
              <w:rPr>
                <w:bCs/>
              </w:rPr>
              <w:t>- создание мотивации к добросовестному поведению подконтрольных субъектов;</w:t>
            </w:r>
          </w:p>
          <w:p w:rsidR="003451F8" w:rsidRPr="003451F8" w:rsidRDefault="003451F8" w:rsidP="003451F8">
            <w:pPr>
              <w:ind w:firstLine="709"/>
              <w:jc w:val="both"/>
              <w:rPr>
                <w:bCs/>
              </w:rPr>
            </w:pPr>
            <w:r w:rsidRPr="003451F8">
              <w:rPr>
                <w:bCs/>
              </w:rPr>
              <w:t>- снижение уровня ущерба охраняемым законом ценностям.</w:t>
            </w:r>
          </w:p>
          <w:p w:rsidR="003451F8" w:rsidRPr="003451F8" w:rsidRDefault="003451F8" w:rsidP="003451F8">
            <w:pPr>
              <w:ind w:firstLine="709"/>
              <w:jc w:val="both"/>
            </w:pPr>
            <w:r w:rsidRPr="003451F8">
              <w:rPr>
                <w:bCs/>
              </w:rPr>
              <w:t>Задачи Программы:</w:t>
            </w:r>
          </w:p>
          <w:p w:rsidR="003451F8" w:rsidRPr="003451F8" w:rsidRDefault="003451F8" w:rsidP="003451F8">
            <w:pPr>
              <w:ind w:firstLine="709"/>
              <w:jc w:val="both"/>
            </w:pPr>
            <w:r w:rsidRPr="003451F8">
              <w:t xml:space="preserve">- укрепление системы профилактики нарушений обязательных требований путем активизации профилактической деятельности; </w:t>
            </w:r>
          </w:p>
          <w:p w:rsidR="003451F8" w:rsidRPr="003451F8" w:rsidRDefault="003451F8" w:rsidP="003451F8">
            <w:pPr>
              <w:ind w:firstLine="709"/>
              <w:jc w:val="both"/>
            </w:pPr>
            <w:r w:rsidRPr="003451F8">
              <w:t xml:space="preserve">- выявление причин, факторов и условий, способствующих нарушениям обязательных требований; </w:t>
            </w:r>
          </w:p>
          <w:p w:rsidR="003451F8" w:rsidRPr="003451F8" w:rsidRDefault="003451F8" w:rsidP="003451F8">
            <w:pPr>
              <w:ind w:firstLine="709"/>
              <w:jc w:val="both"/>
            </w:pPr>
            <w:r w:rsidRPr="003451F8">
              <w:t>- повышение правосознания и правовой культуры руководителей юридических лиц и индивидуальных предпринимателей.</w:t>
            </w:r>
          </w:p>
        </w:tc>
      </w:tr>
      <w:tr w:rsidR="003451F8" w:rsidRPr="003451F8" w:rsidTr="003451F8">
        <w:trPr>
          <w:trHeight w:val="599"/>
        </w:trPr>
        <w:tc>
          <w:tcPr>
            <w:tcW w:w="2749"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pPr>
            <w:r w:rsidRPr="003451F8">
              <w:t xml:space="preserve">Сроки реализации Программы </w:t>
            </w:r>
          </w:p>
        </w:tc>
        <w:tc>
          <w:tcPr>
            <w:tcW w:w="6932"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ind w:firstLine="709"/>
            </w:pPr>
            <w:r w:rsidRPr="003451F8">
              <w:t xml:space="preserve">2018 год </w:t>
            </w:r>
          </w:p>
        </w:tc>
      </w:tr>
      <w:tr w:rsidR="003451F8" w:rsidRPr="003451F8" w:rsidTr="003451F8">
        <w:trPr>
          <w:trHeight w:val="375"/>
        </w:trPr>
        <w:tc>
          <w:tcPr>
            <w:tcW w:w="2749"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rPr>
                <w:color w:val="000000"/>
              </w:rPr>
            </w:pPr>
            <w:r w:rsidRPr="003451F8">
              <w:t xml:space="preserve">Ожидаемые конечные результаты реализации Программы </w:t>
            </w:r>
          </w:p>
        </w:tc>
        <w:tc>
          <w:tcPr>
            <w:tcW w:w="6932"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widowControl/>
              <w:numPr>
                <w:ilvl w:val="0"/>
                <w:numId w:val="7"/>
              </w:numPr>
              <w:tabs>
                <w:tab w:val="clear" w:pos="432"/>
                <w:tab w:val="num" w:pos="720"/>
              </w:tabs>
              <w:suppressAutoHyphens/>
              <w:autoSpaceDE/>
              <w:autoSpaceDN/>
              <w:adjustRightInd/>
              <w:ind w:left="0" w:firstLine="709"/>
              <w:jc w:val="both"/>
              <w:rPr>
                <w:color w:val="000000"/>
              </w:rPr>
            </w:pPr>
            <w:r w:rsidRPr="003451F8">
              <w:rPr>
                <w:color w:val="000000"/>
              </w:rPr>
              <w:t xml:space="preserve">повышение эффективности профилактической работы проводимой </w:t>
            </w:r>
            <w:r w:rsidRPr="003451F8">
              <w:t>отделом  строительства, архитектуры, ЖКХ, природных ресурсов и дорожного хозяйства администрации Островского муниципального района</w:t>
            </w:r>
            <w:r w:rsidRPr="003451F8">
              <w:rPr>
                <w:color w:val="000000"/>
              </w:rPr>
              <w:t xml:space="preserve"> по предупреждению нарушений требований жилищного законодательства;</w:t>
            </w:r>
          </w:p>
          <w:p w:rsidR="003451F8" w:rsidRPr="003451F8" w:rsidRDefault="003451F8" w:rsidP="003451F8">
            <w:pPr>
              <w:widowControl/>
              <w:numPr>
                <w:ilvl w:val="0"/>
                <w:numId w:val="7"/>
              </w:numPr>
              <w:tabs>
                <w:tab w:val="clear" w:pos="432"/>
                <w:tab w:val="num" w:pos="720"/>
              </w:tabs>
              <w:suppressAutoHyphens/>
              <w:autoSpaceDE/>
              <w:autoSpaceDN/>
              <w:adjustRightInd/>
              <w:ind w:left="0" w:firstLine="709"/>
              <w:jc w:val="both"/>
            </w:pPr>
            <w:r w:rsidRPr="003451F8">
              <w:rPr>
                <w:color w:val="000000"/>
              </w:rPr>
              <w:t>снижение общего числа нарушений законодательства в сфере жилищных отношений</w:t>
            </w:r>
          </w:p>
          <w:p w:rsidR="003451F8" w:rsidRPr="003451F8" w:rsidRDefault="003451F8" w:rsidP="003451F8">
            <w:pPr>
              <w:ind w:firstLine="709"/>
              <w:jc w:val="both"/>
            </w:pPr>
            <w:r w:rsidRPr="003451F8">
              <w:t xml:space="preserve"> </w:t>
            </w:r>
          </w:p>
        </w:tc>
      </w:tr>
    </w:tbl>
    <w:p w:rsidR="003451F8" w:rsidRPr="003451F8" w:rsidRDefault="003451F8" w:rsidP="003451F8">
      <w:pPr>
        <w:ind w:firstLine="709"/>
      </w:pPr>
    </w:p>
    <w:p w:rsidR="003451F8" w:rsidRPr="003451F8" w:rsidRDefault="003451F8" w:rsidP="003451F8">
      <w:pPr>
        <w:ind w:firstLine="709"/>
        <w:jc w:val="center"/>
      </w:pPr>
      <w:r w:rsidRPr="003451F8">
        <w:t>1.Обоснование принятия программы</w:t>
      </w:r>
    </w:p>
    <w:p w:rsidR="003451F8" w:rsidRPr="003451F8" w:rsidRDefault="003451F8" w:rsidP="003451F8">
      <w:pPr>
        <w:ind w:firstLine="709"/>
        <w:jc w:val="both"/>
      </w:pPr>
      <w:r w:rsidRPr="003451F8">
        <w:tab/>
        <w:t xml:space="preserve">В 2016 году было отделом строительства, архитектуры, ЖКХ, природных ресурсов и охраны </w:t>
      </w:r>
      <w:r w:rsidRPr="003451F8">
        <w:lastRenderedPageBreak/>
        <w:t>окружающей среды администрации Островского муниципального  района  проведено 2 проверки соблюдения жилищного законодательства юридическими лицами и индивидуальными предпринимателями. Выявлено нарушений –  2</w:t>
      </w:r>
    </w:p>
    <w:p w:rsidR="003451F8" w:rsidRPr="003451F8" w:rsidRDefault="003451F8" w:rsidP="003451F8">
      <w:pPr>
        <w:ind w:firstLine="709"/>
        <w:jc w:val="both"/>
      </w:pPr>
      <w:r w:rsidRPr="003451F8">
        <w:t>В 2017 году было проведено 4 проверки соблюдения жилищного законодательства юридическими лицами и индивидуальными предпринимателями. Выявлено нарушений -1</w:t>
      </w:r>
    </w:p>
    <w:p w:rsidR="003451F8" w:rsidRPr="003451F8" w:rsidRDefault="003451F8" w:rsidP="003451F8">
      <w:pPr>
        <w:ind w:firstLine="709"/>
        <w:jc w:val="both"/>
      </w:pPr>
      <w:r w:rsidRPr="003451F8">
        <w:t xml:space="preserve"> Результаты проверок отражаются в ежегодном докладе администрации Островского муниципального района об осуществлении муниципального контроля на территории  Островского муниципального района Костромской области  и об эффективности такого контроля.</w:t>
      </w:r>
    </w:p>
    <w:p w:rsidR="003451F8" w:rsidRPr="003451F8" w:rsidRDefault="003451F8" w:rsidP="003451F8">
      <w:pPr>
        <w:ind w:firstLine="709"/>
        <w:jc w:val="both"/>
      </w:pPr>
      <w:r w:rsidRPr="003451F8">
        <w:t xml:space="preserve">  Задачами данной программы являются:</w:t>
      </w:r>
    </w:p>
    <w:p w:rsidR="003451F8" w:rsidRPr="003451F8" w:rsidRDefault="003451F8" w:rsidP="003451F8">
      <w:pPr>
        <w:ind w:firstLine="709"/>
        <w:jc w:val="both"/>
      </w:pPr>
      <w:r w:rsidRPr="003451F8">
        <w:t xml:space="preserve">- укрепление системы профилактики нарушений обязательных требований путем активизации профилактической деятельности; </w:t>
      </w:r>
    </w:p>
    <w:p w:rsidR="003451F8" w:rsidRPr="003451F8" w:rsidRDefault="003451F8" w:rsidP="003451F8">
      <w:pPr>
        <w:ind w:firstLine="709"/>
        <w:jc w:val="both"/>
      </w:pPr>
      <w:r w:rsidRPr="003451F8">
        <w:t xml:space="preserve">- выявление причин, факторов и условий, способствующих нарушениям обязательных требований; </w:t>
      </w:r>
    </w:p>
    <w:p w:rsidR="003451F8" w:rsidRPr="003451F8" w:rsidRDefault="003451F8" w:rsidP="003451F8">
      <w:pPr>
        <w:ind w:firstLine="709"/>
        <w:jc w:val="both"/>
        <w:rPr>
          <w:color w:val="000000"/>
        </w:rPr>
      </w:pPr>
      <w:r w:rsidRPr="003451F8">
        <w:t>- повышение правосознания и правовой культуры руководителей юридических лиц и индивидуальных предпринимателей.</w:t>
      </w:r>
    </w:p>
    <w:p w:rsidR="003451F8" w:rsidRPr="003451F8" w:rsidRDefault="003451F8" w:rsidP="003451F8">
      <w:pPr>
        <w:shd w:val="clear" w:color="auto" w:fill="FFFFFF"/>
        <w:ind w:firstLine="709"/>
        <w:jc w:val="both"/>
        <w:rPr>
          <w:color w:val="000000"/>
        </w:rPr>
      </w:pPr>
    </w:p>
    <w:p w:rsidR="003451F8" w:rsidRPr="003451F8" w:rsidRDefault="003451F8" w:rsidP="003451F8">
      <w:pPr>
        <w:pStyle w:val="ConsPlusNormal"/>
        <w:ind w:firstLine="709"/>
        <w:jc w:val="both"/>
        <w:rPr>
          <w:sz w:val="20"/>
        </w:rPr>
      </w:pPr>
    </w:p>
    <w:p w:rsidR="003451F8" w:rsidRPr="003451F8" w:rsidRDefault="003451F8" w:rsidP="003451F8">
      <w:pPr>
        <w:pStyle w:val="ConsPlusNormal"/>
        <w:jc w:val="both"/>
        <w:rPr>
          <w:sz w:val="20"/>
        </w:rPr>
      </w:pPr>
    </w:p>
    <w:p w:rsidR="003451F8" w:rsidRPr="003451F8" w:rsidRDefault="003451F8" w:rsidP="003451F8">
      <w:pPr>
        <w:pStyle w:val="ConsPlusNormal"/>
        <w:ind w:firstLine="709"/>
        <w:jc w:val="both"/>
        <w:rPr>
          <w:sz w:val="20"/>
        </w:rPr>
      </w:pPr>
    </w:p>
    <w:p w:rsidR="003451F8" w:rsidRPr="003451F8" w:rsidRDefault="003451F8" w:rsidP="003451F8">
      <w:pPr>
        <w:pStyle w:val="ConsPlusTitle"/>
        <w:widowControl/>
        <w:ind w:firstLine="709"/>
        <w:jc w:val="center"/>
        <w:rPr>
          <w:rFonts w:ascii="Times New Roman" w:hAnsi="Times New Roman" w:cs="Times New Roman"/>
          <w:sz w:val="20"/>
        </w:rPr>
      </w:pPr>
      <w:r w:rsidRPr="003451F8">
        <w:rPr>
          <w:rFonts w:ascii="Times New Roman" w:hAnsi="Times New Roman" w:cs="Times New Roman"/>
          <w:b w:val="0"/>
          <w:sz w:val="20"/>
        </w:rPr>
        <w:t>2.Мероприятия программы</w:t>
      </w:r>
    </w:p>
    <w:p w:rsidR="003451F8" w:rsidRPr="003451F8" w:rsidRDefault="003451F8" w:rsidP="003451F8">
      <w:pPr>
        <w:ind w:firstLine="709"/>
        <w:jc w:val="center"/>
      </w:pPr>
    </w:p>
    <w:tbl>
      <w:tblPr>
        <w:tblW w:w="0" w:type="auto"/>
        <w:tblInd w:w="-55" w:type="dxa"/>
        <w:tblLayout w:type="fixed"/>
        <w:tblLook w:val="0000"/>
      </w:tblPr>
      <w:tblGrid>
        <w:gridCol w:w="540"/>
        <w:gridCol w:w="4680"/>
        <w:gridCol w:w="1935"/>
        <w:gridCol w:w="2350"/>
      </w:tblGrid>
      <w:tr w:rsidR="003451F8" w:rsidRPr="003451F8" w:rsidTr="003451F8">
        <w:tc>
          <w:tcPr>
            <w:tcW w:w="54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 xml:space="preserve">№ </w:t>
            </w:r>
            <w:proofErr w:type="spellStart"/>
            <w:proofErr w:type="gramStart"/>
            <w:r w:rsidRPr="003451F8">
              <w:t>п</w:t>
            </w:r>
            <w:proofErr w:type="spellEnd"/>
            <w:proofErr w:type="gramEnd"/>
            <w:r w:rsidRPr="003451F8">
              <w:t>/</w:t>
            </w:r>
            <w:proofErr w:type="spellStart"/>
            <w:r w:rsidRPr="003451F8">
              <w:t>п</w:t>
            </w:r>
            <w:proofErr w:type="spellEnd"/>
          </w:p>
        </w:tc>
        <w:tc>
          <w:tcPr>
            <w:tcW w:w="468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Наименование мероприятия</w:t>
            </w:r>
          </w:p>
        </w:tc>
        <w:tc>
          <w:tcPr>
            <w:tcW w:w="1935"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Срок реализации</w:t>
            </w:r>
          </w:p>
          <w:p w:rsidR="003451F8" w:rsidRPr="003451F8" w:rsidRDefault="003451F8" w:rsidP="003451F8">
            <w:pPr>
              <w:ind w:firstLine="709"/>
              <w:jc w:val="center"/>
            </w:pPr>
            <w:r w:rsidRPr="003451F8">
              <w:t>мероприятия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ind w:firstLine="709"/>
              <w:jc w:val="center"/>
            </w:pPr>
            <w:r w:rsidRPr="003451F8">
              <w:t>Ответственный</w:t>
            </w:r>
          </w:p>
          <w:p w:rsidR="003451F8" w:rsidRPr="003451F8" w:rsidRDefault="003451F8" w:rsidP="003451F8">
            <w:pPr>
              <w:ind w:firstLine="709"/>
              <w:jc w:val="center"/>
            </w:pPr>
            <w:r w:rsidRPr="003451F8">
              <w:t>исполнитель</w:t>
            </w:r>
          </w:p>
        </w:tc>
      </w:tr>
      <w:tr w:rsidR="003451F8" w:rsidRPr="003451F8" w:rsidTr="003451F8">
        <w:tc>
          <w:tcPr>
            <w:tcW w:w="54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1</w:t>
            </w:r>
          </w:p>
        </w:tc>
        <w:tc>
          <w:tcPr>
            <w:tcW w:w="468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2</w:t>
            </w:r>
          </w:p>
        </w:tc>
        <w:tc>
          <w:tcPr>
            <w:tcW w:w="1935"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3</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ind w:firstLine="709"/>
              <w:jc w:val="center"/>
            </w:pPr>
            <w:r w:rsidRPr="003451F8">
              <w:t>4</w:t>
            </w:r>
          </w:p>
        </w:tc>
      </w:tr>
      <w:tr w:rsidR="003451F8" w:rsidRPr="003451F8" w:rsidTr="003451F8">
        <w:tc>
          <w:tcPr>
            <w:tcW w:w="54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1.</w:t>
            </w:r>
          </w:p>
        </w:tc>
        <w:tc>
          <w:tcPr>
            <w:tcW w:w="468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both"/>
            </w:pPr>
            <w:r w:rsidRPr="003451F8">
              <w:t>Размещение на официальном сайте администрации Островского муниципального района перечней нормативных правовых актов (их отдельных частей) в сфере реализации муниципального жилищного контроля,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tc>
        <w:tc>
          <w:tcPr>
            <w:tcW w:w="1935"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snapToGrid w:val="0"/>
              <w:ind w:firstLine="709"/>
              <w:jc w:val="center"/>
            </w:pPr>
          </w:p>
          <w:p w:rsidR="003451F8" w:rsidRPr="003451F8" w:rsidRDefault="003451F8" w:rsidP="003451F8">
            <w:pPr>
              <w:ind w:firstLine="709"/>
              <w:jc w:val="center"/>
            </w:pPr>
          </w:p>
          <w:p w:rsidR="003451F8" w:rsidRPr="003451F8" w:rsidRDefault="003451F8" w:rsidP="003451F8">
            <w:pPr>
              <w:ind w:firstLine="709"/>
              <w:jc w:val="center"/>
            </w:pPr>
            <w:r w:rsidRPr="003451F8">
              <w:t>Постоянно в течение 2018</w:t>
            </w:r>
          </w:p>
          <w:p w:rsidR="003451F8" w:rsidRPr="003451F8" w:rsidRDefault="003451F8" w:rsidP="003451F8">
            <w:pPr>
              <w:ind w:firstLine="709"/>
              <w:jc w:val="center"/>
            </w:pPr>
            <w:r w:rsidRPr="003451F8">
              <w:t>года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snapToGrid w:val="0"/>
              <w:ind w:firstLine="709"/>
              <w:jc w:val="center"/>
            </w:pPr>
          </w:p>
          <w:p w:rsidR="003451F8" w:rsidRPr="003451F8" w:rsidRDefault="003451F8" w:rsidP="003451F8">
            <w:pPr>
              <w:ind w:firstLine="709"/>
              <w:jc w:val="both"/>
            </w:pPr>
            <w:r w:rsidRPr="003451F8">
              <w:t xml:space="preserve">Отдел строительства, </w:t>
            </w:r>
            <w:proofErr w:type="spellStart"/>
            <w:r w:rsidRPr="003451F8">
              <w:t>архитектуры</w:t>
            </w:r>
            <w:proofErr w:type="gramStart"/>
            <w:r w:rsidRPr="003451F8">
              <w:t>,Ж</w:t>
            </w:r>
            <w:proofErr w:type="gramEnd"/>
            <w:r w:rsidRPr="003451F8">
              <w:t>КХ</w:t>
            </w:r>
            <w:proofErr w:type="spellEnd"/>
            <w:r w:rsidRPr="003451F8">
              <w:t>, природных ресурсов и  дорожного хозяйства администрации Островского муниципального района</w:t>
            </w:r>
          </w:p>
        </w:tc>
      </w:tr>
      <w:tr w:rsidR="003451F8" w:rsidRPr="003451F8" w:rsidTr="003451F8">
        <w:tc>
          <w:tcPr>
            <w:tcW w:w="54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2.</w:t>
            </w:r>
          </w:p>
        </w:tc>
        <w:tc>
          <w:tcPr>
            <w:tcW w:w="468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both"/>
            </w:pPr>
            <w:r w:rsidRPr="003451F8">
              <w:t xml:space="preserve">Информирование юридических лиц, индивидуальных предпринимателей по вопросам соблюдения обязательных требований, в том числе посредством: </w:t>
            </w:r>
          </w:p>
          <w:p w:rsidR="003451F8" w:rsidRPr="003451F8" w:rsidRDefault="003451F8" w:rsidP="003451F8">
            <w:pPr>
              <w:ind w:firstLine="709"/>
              <w:jc w:val="both"/>
            </w:pPr>
            <w:r w:rsidRPr="003451F8">
              <w:t>- разъяснительной работы в средствах массовой информации и на официальном сайте администрации Островского муниципального района;</w:t>
            </w:r>
          </w:p>
          <w:p w:rsidR="003451F8" w:rsidRPr="003451F8" w:rsidRDefault="003451F8" w:rsidP="003451F8">
            <w:pPr>
              <w:ind w:firstLine="709"/>
            </w:pPr>
            <w:r w:rsidRPr="003451F8">
              <w:t>- устного консультирования по вопросам соблюдения обязательных требований, письменных ответов на поступающие письменные обращения</w:t>
            </w:r>
          </w:p>
        </w:tc>
        <w:tc>
          <w:tcPr>
            <w:tcW w:w="1935"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в течение года</w:t>
            </w:r>
          </w:p>
          <w:p w:rsidR="003451F8" w:rsidRPr="003451F8" w:rsidRDefault="003451F8" w:rsidP="003451F8">
            <w:pPr>
              <w:ind w:firstLine="709"/>
              <w:jc w:val="center"/>
            </w:pPr>
            <w:r w:rsidRPr="003451F8">
              <w:t>(по мере необходимости)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ind w:firstLine="709"/>
              <w:jc w:val="both"/>
            </w:pPr>
            <w:r w:rsidRPr="003451F8">
              <w:t xml:space="preserve">Отдел строительства, </w:t>
            </w:r>
            <w:proofErr w:type="spellStart"/>
            <w:r w:rsidRPr="003451F8">
              <w:t>архитектуры</w:t>
            </w:r>
            <w:proofErr w:type="gramStart"/>
            <w:r w:rsidRPr="003451F8">
              <w:t>,Ж</w:t>
            </w:r>
            <w:proofErr w:type="gramEnd"/>
            <w:r w:rsidRPr="003451F8">
              <w:t>КХ</w:t>
            </w:r>
            <w:proofErr w:type="spellEnd"/>
            <w:r w:rsidRPr="003451F8">
              <w:t>, природных ресурсов и дорожного хозяйства среды администрации Островского муниципального района</w:t>
            </w:r>
          </w:p>
        </w:tc>
      </w:tr>
      <w:tr w:rsidR="003451F8" w:rsidRPr="003451F8" w:rsidTr="003451F8">
        <w:tc>
          <w:tcPr>
            <w:tcW w:w="54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3.</w:t>
            </w:r>
          </w:p>
        </w:tc>
        <w:tc>
          <w:tcPr>
            <w:tcW w:w="468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pPr>
            <w:r w:rsidRPr="003451F8">
              <w:t>В случае изменения обязательных требований:</w:t>
            </w:r>
          </w:p>
          <w:p w:rsidR="003451F8" w:rsidRPr="003451F8" w:rsidRDefault="003451F8" w:rsidP="003451F8">
            <w:pPr>
              <w:ind w:firstLine="709"/>
            </w:pPr>
            <w:r w:rsidRPr="003451F8">
              <w:t xml:space="preserve">    - подготовка и размещение на сайте администрации Островского муниципального района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w:t>
            </w:r>
          </w:p>
        </w:tc>
        <w:tc>
          <w:tcPr>
            <w:tcW w:w="1935"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в течение года (по мере необходимости)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ind w:firstLine="709"/>
              <w:jc w:val="both"/>
            </w:pPr>
            <w:r w:rsidRPr="003451F8">
              <w:t xml:space="preserve">Отдел строительства, </w:t>
            </w:r>
            <w:proofErr w:type="spellStart"/>
            <w:r w:rsidRPr="003451F8">
              <w:t>архитектуры</w:t>
            </w:r>
            <w:proofErr w:type="gramStart"/>
            <w:r w:rsidRPr="003451F8">
              <w:t>,Ж</w:t>
            </w:r>
            <w:proofErr w:type="gramEnd"/>
            <w:r w:rsidRPr="003451F8">
              <w:t>КХ</w:t>
            </w:r>
            <w:proofErr w:type="spellEnd"/>
            <w:r w:rsidRPr="003451F8">
              <w:t>, природных ресурсов и  дорожного хозяйства администрации Островского муниципального района</w:t>
            </w:r>
          </w:p>
        </w:tc>
      </w:tr>
      <w:tr w:rsidR="003451F8" w:rsidRPr="003451F8" w:rsidTr="003451F8">
        <w:trPr>
          <w:trHeight w:val="754"/>
        </w:trPr>
        <w:tc>
          <w:tcPr>
            <w:tcW w:w="54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4.</w:t>
            </w:r>
          </w:p>
        </w:tc>
        <w:tc>
          <w:tcPr>
            <w:tcW w:w="468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both"/>
            </w:pPr>
            <w:r w:rsidRPr="003451F8">
              <w:t xml:space="preserve"> Обобщение и размещение на официальном сайте Островского муниципального района  практики осуществления муниципального жилищного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w:t>
            </w:r>
            <w:r w:rsidRPr="003451F8">
              <w:lastRenderedPageBreak/>
              <w:t>юридическими лицами, индивидуальными предпринимателями, в соответствующих сферах контроля</w:t>
            </w:r>
          </w:p>
        </w:tc>
        <w:tc>
          <w:tcPr>
            <w:tcW w:w="1935"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snapToGrid w:val="0"/>
              <w:ind w:firstLine="709"/>
              <w:jc w:val="center"/>
            </w:pPr>
          </w:p>
          <w:p w:rsidR="003451F8" w:rsidRPr="003451F8" w:rsidRDefault="003451F8" w:rsidP="003451F8">
            <w:pPr>
              <w:ind w:firstLine="709"/>
              <w:jc w:val="center"/>
            </w:pPr>
          </w:p>
          <w:p w:rsidR="003451F8" w:rsidRPr="003451F8" w:rsidRDefault="003451F8" w:rsidP="003451F8">
            <w:pPr>
              <w:ind w:firstLine="709"/>
              <w:jc w:val="center"/>
            </w:pPr>
          </w:p>
          <w:p w:rsidR="003451F8" w:rsidRPr="003451F8" w:rsidRDefault="003451F8" w:rsidP="003451F8">
            <w:pPr>
              <w:ind w:firstLine="709"/>
              <w:jc w:val="center"/>
            </w:pPr>
            <w:r w:rsidRPr="003451F8">
              <w:t>Один раз в год</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ind w:firstLine="709"/>
              <w:jc w:val="both"/>
            </w:pPr>
            <w:r w:rsidRPr="003451F8">
              <w:t xml:space="preserve">Отдел строительства, </w:t>
            </w:r>
            <w:proofErr w:type="spellStart"/>
            <w:r w:rsidRPr="003451F8">
              <w:t>архитектуры</w:t>
            </w:r>
            <w:proofErr w:type="gramStart"/>
            <w:r w:rsidRPr="003451F8">
              <w:t>,Ж</w:t>
            </w:r>
            <w:proofErr w:type="gramEnd"/>
            <w:r w:rsidRPr="003451F8">
              <w:t>КХ</w:t>
            </w:r>
            <w:proofErr w:type="spellEnd"/>
            <w:r w:rsidRPr="003451F8">
              <w:t xml:space="preserve">, природных ресурсов и дорожного хозяйства администрации Островского </w:t>
            </w:r>
            <w:r w:rsidRPr="003451F8">
              <w:lastRenderedPageBreak/>
              <w:t>муниципального района</w:t>
            </w:r>
          </w:p>
        </w:tc>
      </w:tr>
      <w:tr w:rsidR="003451F8" w:rsidRPr="003451F8" w:rsidTr="003451F8">
        <w:tc>
          <w:tcPr>
            <w:tcW w:w="54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lastRenderedPageBreak/>
              <w:t>5.</w:t>
            </w:r>
          </w:p>
        </w:tc>
        <w:tc>
          <w:tcPr>
            <w:tcW w:w="468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both"/>
            </w:pPr>
            <w:r w:rsidRPr="003451F8">
              <w:t>Составление и направление предостережений о недопустимости нарушения обязательных требований в соответствии с частями 5-7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порядке, определяемом правительством Российской Федерации</w:t>
            </w:r>
          </w:p>
        </w:tc>
        <w:tc>
          <w:tcPr>
            <w:tcW w:w="1935"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snapToGrid w:val="0"/>
              <w:ind w:firstLine="709"/>
              <w:jc w:val="center"/>
            </w:pPr>
          </w:p>
          <w:p w:rsidR="003451F8" w:rsidRPr="003451F8" w:rsidRDefault="003451F8" w:rsidP="003451F8">
            <w:pPr>
              <w:ind w:firstLine="709"/>
              <w:jc w:val="center"/>
            </w:pPr>
            <w:r w:rsidRPr="003451F8">
              <w:t>постоянно, при наличии сведений о готовящихся нарушениях или о признаках нарушений обязательных требований</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snapToGrid w:val="0"/>
              <w:ind w:firstLine="709"/>
              <w:jc w:val="center"/>
            </w:pPr>
          </w:p>
          <w:p w:rsidR="003451F8" w:rsidRPr="003451F8" w:rsidRDefault="003451F8" w:rsidP="003451F8">
            <w:pPr>
              <w:ind w:firstLine="709"/>
              <w:jc w:val="both"/>
            </w:pPr>
            <w:r w:rsidRPr="003451F8">
              <w:t>Инспекторы по муниципальному жилищному контролю</w:t>
            </w:r>
          </w:p>
          <w:p w:rsidR="003451F8" w:rsidRPr="003451F8" w:rsidRDefault="003451F8" w:rsidP="003451F8">
            <w:pPr>
              <w:ind w:firstLine="709"/>
              <w:jc w:val="both"/>
            </w:pPr>
            <w:r w:rsidRPr="003451F8">
              <w:t xml:space="preserve">отдела </w:t>
            </w:r>
            <w:proofErr w:type="spellStart"/>
            <w:r w:rsidRPr="003451F8">
              <w:t>строительства</w:t>
            </w:r>
            <w:proofErr w:type="gramStart"/>
            <w:r w:rsidRPr="003451F8">
              <w:t>,а</w:t>
            </w:r>
            <w:proofErr w:type="gramEnd"/>
            <w:r w:rsidRPr="003451F8">
              <w:t>рхитектуры</w:t>
            </w:r>
            <w:proofErr w:type="spellEnd"/>
            <w:r w:rsidRPr="003451F8">
              <w:t>, ЖКХ, природных ресурсов и  дорожного хозяйства администрации Островского муниципального района</w:t>
            </w:r>
          </w:p>
        </w:tc>
      </w:tr>
      <w:tr w:rsidR="003451F8" w:rsidRPr="003451F8" w:rsidTr="003451F8">
        <w:tc>
          <w:tcPr>
            <w:tcW w:w="54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center"/>
            </w:pPr>
            <w:r w:rsidRPr="003451F8">
              <w:t>6.</w:t>
            </w:r>
          </w:p>
        </w:tc>
        <w:tc>
          <w:tcPr>
            <w:tcW w:w="4680"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ind w:firstLine="709"/>
              <w:jc w:val="both"/>
            </w:pPr>
            <w:r w:rsidRPr="003451F8">
              <w:t>Разработка и утверждение Программы профилактики нарушений юридическими лицами и индивидуальными предпринимателями обязательных требований на 2018 год</w:t>
            </w:r>
          </w:p>
        </w:tc>
        <w:tc>
          <w:tcPr>
            <w:tcW w:w="1935" w:type="dxa"/>
            <w:tcBorders>
              <w:top w:val="single" w:sz="4" w:space="0" w:color="000000"/>
              <w:left w:val="single" w:sz="4" w:space="0" w:color="000000"/>
              <w:bottom w:val="single" w:sz="4" w:space="0" w:color="000000"/>
            </w:tcBorders>
            <w:shd w:val="clear" w:color="auto" w:fill="auto"/>
          </w:tcPr>
          <w:p w:rsidR="003451F8" w:rsidRPr="003451F8" w:rsidRDefault="003451F8" w:rsidP="003451F8">
            <w:pPr>
              <w:snapToGrid w:val="0"/>
              <w:ind w:firstLine="709"/>
              <w:jc w:val="center"/>
            </w:pPr>
          </w:p>
          <w:p w:rsidR="003451F8" w:rsidRPr="003451F8" w:rsidRDefault="003451F8" w:rsidP="003451F8">
            <w:pPr>
              <w:ind w:firstLine="709"/>
              <w:jc w:val="center"/>
            </w:pPr>
            <w:r w:rsidRPr="003451F8">
              <w:t xml:space="preserve"> декабрь </w:t>
            </w:r>
          </w:p>
          <w:p w:rsidR="003451F8" w:rsidRPr="003451F8" w:rsidRDefault="003451F8" w:rsidP="003451F8">
            <w:pPr>
              <w:ind w:firstLine="709"/>
              <w:jc w:val="center"/>
            </w:pPr>
            <w:r w:rsidRPr="003451F8">
              <w:t>2018 года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3451F8" w:rsidRPr="003451F8" w:rsidRDefault="003451F8" w:rsidP="003451F8">
            <w:pPr>
              <w:ind w:firstLine="709"/>
              <w:jc w:val="both"/>
            </w:pPr>
            <w:r w:rsidRPr="003451F8">
              <w:t xml:space="preserve">Отдел </w:t>
            </w:r>
            <w:proofErr w:type="spellStart"/>
            <w:r w:rsidRPr="003451F8">
              <w:t>строительства</w:t>
            </w:r>
            <w:proofErr w:type="gramStart"/>
            <w:r w:rsidRPr="003451F8">
              <w:t>,а</w:t>
            </w:r>
            <w:proofErr w:type="gramEnd"/>
            <w:r w:rsidRPr="003451F8">
              <w:t>рхитектуры</w:t>
            </w:r>
            <w:proofErr w:type="spellEnd"/>
            <w:r w:rsidRPr="003451F8">
              <w:t>, ЖКХ, природных ресурсов и  дорожного хозяйства администрации Островского муниципального района</w:t>
            </w:r>
          </w:p>
        </w:tc>
      </w:tr>
    </w:tbl>
    <w:p w:rsidR="003451F8" w:rsidRPr="003451F8" w:rsidRDefault="003451F8" w:rsidP="003451F8">
      <w:pPr>
        <w:ind w:firstLine="709"/>
        <w:jc w:val="center"/>
      </w:pPr>
    </w:p>
    <w:p w:rsidR="003451F8" w:rsidRPr="003451F8" w:rsidRDefault="003451F8" w:rsidP="003451F8">
      <w:pPr>
        <w:pStyle w:val="172"/>
        <w:shd w:val="clear" w:color="auto" w:fill="auto"/>
        <w:spacing w:before="0" w:line="240" w:lineRule="auto"/>
        <w:ind w:firstLine="709"/>
        <w:rPr>
          <w:sz w:val="20"/>
          <w:szCs w:val="20"/>
        </w:rPr>
      </w:pPr>
    </w:p>
    <w:p w:rsidR="003451F8" w:rsidRDefault="003451F8" w:rsidP="003451F8">
      <w:pPr>
        <w:tabs>
          <w:tab w:val="left" w:pos="3796"/>
        </w:tabs>
        <w:jc w:val="center"/>
      </w:pPr>
      <w:r w:rsidRPr="007C3657">
        <w:t>*      *      *      *      *      *      *</w:t>
      </w:r>
    </w:p>
    <w:p w:rsidR="003451F8" w:rsidRDefault="003451F8" w:rsidP="003451F8">
      <w:pPr>
        <w:tabs>
          <w:tab w:val="left" w:pos="3796"/>
        </w:tabs>
        <w:ind w:firstLine="709"/>
        <w:jc w:val="center"/>
        <w:rPr>
          <w:lang w:eastAsia="zh-CN"/>
        </w:rPr>
      </w:pPr>
    </w:p>
    <w:p w:rsidR="003451F8" w:rsidRDefault="003451F8" w:rsidP="003451F8">
      <w:pPr>
        <w:tabs>
          <w:tab w:val="left" w:pos="3796"/>
        </w:tabs>
        <w:ind w:firstLine="709"/>
        <w:jc w:val="center"/>
        <w:rPr>
          <w:lang w:eastAsia="zh-CN"/>
        </w:rPr>
      </w:pPr>
    </w:p>
    <w:p w:rsidR="003451F8" w:rsidRDefault="003451F8" w:rsidP="003451F8">
      <w:pPr>
        <w:pStyle w:val="a3"/>
        <w:spacing w:after="0"/>
        <w:ind w:firstLine="227"/>
        <w:jc w:val="center"/>
      </w:pPr>
    </w:p>
    <w:p w:rsidR="003451F8" w:rsidRPr="003451F8" w:rsidRDefault="003451F8" w:rsidP="003451F8">
      <w:pPr>
        <w:pStyle w:val="a3"/>
        <w:spacing w:before="0" w:beforeAutospacing="0" w:after="0"/>
        <w:ind w:firstLine="709"/>
        <w:jc w:val="center"/>
        <w:rPr>
          <w:sz w:val="20"/>
          <w:szCs w:val="20"/>
        </w:rPr>
      </w:pPr>
      <w:r w:rsidRPr="003451F8">
        <w:rPr>
          <w:color w:val="000000"/>
          <w:sz w:val="20"/>
          <w:szCs w:val="20"/>
        </w:rPr>
        <w:t>ПОСТАНОВЛЕНИЕ</w:t>
      </w:r>
    </w:p>
    <w:p w:rsidR="003451F8" w:rsidRPr="003451F8" w:rsidRDefault="003451F8" w:rsidP="003451F8">
      <w:pPr>
        <w:pStyle w:val="a3"/>
        <w:spacing w:before="0" w:beforeAutospacing="0" w:after="0"/>
        <w:ind w:firstLine="709"/>
        <w:jc w:val="center"/>
        <w:rPr>
          <w:sz w:val="20"/>
          <w:szCs w:val="20"/>
        </w:rPr>
      </w:pPr>
    </w:p>
    <w:p w:rsidR="003451F8" w:rsidRPr="003451F8" w:rsidRDefault="003451F8" w:rsidP="003451F8">
      <w:pPr>
        <w:pStyle w:val="a3"/>
        <w:spacing w:before="0" w:beforeAutospacing="0" w:after="0"/>
        <w:ind w:firstLine="709"/>
        <w:jc w:val="center"/>
        <w:rPr>
          <w:sz w:val="20"/>
          <w:szCs w:val="20"/>
        </w:rPr>
      </w:pPr>
      <w:r w:rsidRPr="003451F8">
        <w:rPr>
          <w:color w:val="000000"/>
          <w:sz w:val="20"/>
          <w:szCs w:val="20"/>
        </w:rPr>
        <w:t>АДМИНИСТРАЦИЯ ОСТРОВСКОГО МУНИЦИПАЛЬНОГО РАЙОНА</w:t>
      </w:r>
    </w:p>
    <w:p w:rsidR="003451F8" w:rsidRPr="003451F8" w:rsidRDefault="003451F8" w:rsidP="003451F8">
      <w:pPr>
        <w:pStyle w:val="a3"/>
        <w:spacing w:before="0" w:beforeAutospacing="0" w:after="0"/>
        <w:ind w:firstLine="709"/>
        <w:jc w:val="center"/>
        <w:rPr>
          <w:sz w:val="20"/>
          <w:szCs w:val="20"/>
        </w:rPr>
      </w:pPr>
      <w:r w:rsidRPr="003451F8">
        <w:rPr>
          <w:color w:val="000000"/>
          <w:sz w:val="20"/>
          <w:szCs w:val="20"/>
        </w:rPr>
        <w:t>КОСТРОМСКОЙ ОБЛАСТИ</w:t>
      </w:r>
    </w:p>
    <w:p w:rsidR="003451F8" w:rsidRPr="003451F8" w:rsidRDefault="003451F8" w:rsidP="003451F8">
      <w:pPr>
        <w:pStyle w:val="a3"/>
        <w:spacing w:before="0" w:beforeAutospacing="0" w:after="0"/>
        <w:ind w:firstLine="709"/>
        <w:jc w:val="center"/>
        <w:rPr>
          <w:sz w:val="20"/>
          <w:szCs w:val="20"/>
        </w:rPr>
      </w:pPr>
    </w:p>
    <w:p w:rsidR="003451F8" w:rsidRPr="003451F8" w:rsidRDefault="003451F8" w:rsidP="003451F8">
      <w:pPr>
        <w:pStyle w:val="a3"/>
        <w:spacing w:before="0" w:beforeAutospacing="0" w:after="0"/>
        <w:ind w:firstLine="709"/>
        <w:jc w:val="center"/>
        <w:rPr>
          <w:sz w:val="20"/>
          <w:szCs w:val="20"/>
        </w:rPr>
      </w:pPr>
    </w:p>
    <w:p w:rsidR="003451F8" w:rsidRPr="003451F8" w:rsidRDefault="003451F8" w:rsidP="003451F8">
      <w:pPr>
        <w:pStyle w:val="a3"/>
        <w:spacing w:before="0" w:beforeAutospacing="0" w:after="0"/>
        <w:ind w:firstLine="709"/>
        <w:rPr>
          <w:sz w:val="20"/>
          <w:szCs w:val="20"/>
        </w:rPr>
      </w:pPr>
      <w:r w:rsidRPr="003451F8">
        <w:rPr>
          <w:color w:val="000000"/>
          <w:sz w:val="20"/>
          <w:szCs w:val="20"/>
        </w:rPr>
        <w:t xml:space="preserve">от «20 » февраля 2018 г. № 82 </w:t>
      </w:r>
      <w:r w:rsidR="004D69AE">
        <w:rPr>
          <w:color w:val="000000"/>
          <w:sz w:val="20"/>
          <w:szCs w:val="20"/>
        </w:rPr>
        <w:t xml:space="preserve">                                                                               </w:t>
      </w:r>
      <w:r w:rsidRPr="003451F8">
        <w:rPr>
          <w:color w:val="000000"/>
          <w:sz w:val="20"/>
          <w:szCs w:val="20"/>
        </w:rPr>
        <w:t xml:space="preserve">п. </w:t>
      </w:r>
      <w:proofErr w:type="gramStart"/>
      <w:r w:rsidRPr="003451F8">
        <w:rPr>
          <w:color w:val="000000"/>
          <w:sz w:val="20"/>
          <w:szCs w:val="20"/>
        </w:rPr>
        <w:t>Островское</w:t>
      </w:r>
      <w:proofErr w:type="gramEnd"/>
    </w:p>
    <w:p w:rsidR="003451F8" w:rsidRPr="003451F8" w:rsidRDefault="003451F8" w:rsidP="003451F8">
      <w:pPr>
        <w:pStyle w:val="a3"/>
        <w:spacing w:before="0" w:beforeAutospacing="0" w:after="0"/>
        <w:ind w:firstLine="709"/>
        <w:jc w:val="center"/>
        <w:rPr>
          <w:sz w:val="20"/>
          <w:szCs w:val="20"/>
        </w:rPr>
      </w:pPr>
    </w:p>
    <w:p w:rsidR="003451F8" w:rsidRPr="003451F8" w:rsidRDefault="003451F8" w:rsidP="003451F8">
      <w:pPr>
        <w:pStyle w:val="a3"/>
        <w:spacing w:before="0" w:beforeAutospacing="0" w:after="0"/>
        <w:ind w:firstLine="709"/>
        <w:rPr>
          <w:sz w:val="20"/>
          <w:szCs w:val="20"/>
        </w:rPr>
      </w:pPr>
      <w:r w:rsidRPr="003451F8">
        <w:rPr>
          <w:sz w:val="20"/>
          <w:szCs w:val="20"/>
        </w:rPr>
        <w:t xml:space="preserve">О внесении изменений в постановление </w:t>
      </w:r>
    </w:p>
    <w:p w:rsidR="003451F8" w:rsidRPr="003451F8" w:rsidRDefault="003451F8" w:rsidP="003451F8">
      <w:pPr>
        <w:pStyle w:val="a3"/>
        <w:spacing w:before="0" w:beforeAutospacing="0" w:after="0"/>
        <w:ind w:firstLine="709"/>
        <w:rPr>
          <w:sz w:val="20"/>
          <w:szCs w:val="20"/>
        </w:rPr>
      </w:pPr>
      <w:r w:rsidRPr="003451F8">
        <w:rPr>
          <w:sz w:val="20"/>
          <w:szCs w:val="20"/>
        </w:rPr>
        <w:t>от 12.01.2018 года №15</w:t>
      </w:r>
    </w:p>
    <w:p w:rsidR="003451F8" w:rsidRPr="003451F8" w:rsidRDefault="003451F8" w:rsidP="003451F8">
      <w:pPr>
        <w:pStyle w:val="a3"/>
        <w:spacing w:before="0" w:beforeAutospacing="0" w:after="0"/>
        <w:ind w:firstLine="709"/>
        <w:rPr>
          <w:sz w:val="20"/>
          <w:szCs w:val="20"/>
        </w:rPr>
      </w:pPr>
    </w:p>
    <w:p w:rsidR="003451F8" w:rsidRPr="003451F8" w:rsidRDefault="003451F8" w:rsidP="003451F8">
      <w:pPr>
        <w:pStyle w:val="a3"/>
        <w:spacing w:before="0" w:beforeAutospacing="0" w:after="0"/>
        <w:ind w:firstLine="709"/>
        <w:rPr>
          <w:sz w:val="20"/>
          <w:szCs w:val="20"/>
        </w:rPr>
      </w:pPr>
    </w:p>
    <w:p w:rsidR="003451F8" w:rsidRPr="003451F8" w:rsidRDefault="003451F8" w:rsidP="003451F8">
      <w:pPr>
        <w:pStyle w:val="a3"/>
        <w:shd w:val="clear" w:color="auto" w:fill="FFFFFF"/>
        <w:spacing w:before="0" w:beforeAutospacing="0" w:after="0"/>
        <w:ind w:firstLine="709"/>
        <w:rPr>
          <w:sz w:val="20"/>
          <w:szCs w:val="20"/>
        </w:rPr>
      </w:pPr>
      <w:r w:rsidRPr="003451F8">
        <w:rPr>
          <w:sz w:val="20"/>
          <w:szCs w:val="20"/>
        </w:rPr>
        <w:t>В связи с изменением структуры администрации Островского муниципального района, руководствуясь</w:t>
      </w:r>
      <w:r w:rsidRPr="003451F8">
        <w:rPr>
          <w:color w:val="000000"/>
          <w:sz w:val="20"/>
          <w:szCs w:val="20"/>
        </w:rPr>
        <w:t xml:space="preserve"> </w:t>
      </w:r>
      <w:r w:rsidRPr="003451F8">
        <w:rPr>
          <w:sz w:val="20"/>
          <w:szCs w:val="20"/>
        </w:rPr>
        <w:t>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3451F8" w:rsidRPr="003451F8" w:rsidRDefault="003451F8" w:rsidP="003451F8">
      <w:pPr>
        <w:pStyle w:val="a3"/>
        <w:shd w:val="clear" w:color="auto" w:fill="FFFFFF"/>
        <w:spacing w:before="0" w:beforeAutospacing="0" w:after="0"/>
        <w:ind w:firstLine="709"/>
        <w:rPr>
          <w:sz w:val="20"/>
          <w:szCs w:val="20"/>
        </w:rPr>
      </w:pPr>
    </w:p>
    <w:p w:rsidR="003451F8" w:rsidRPr="003451F8" w:rsidRDefault="003451F8" w:rsidP="003451F8">
      <w:pPr>
        <w:pStyle w:val="a3"/>
        <w:spacing w:before="0" w:beforeAutospacing="0" w:after="0"/>
        <w:ind w:firstLine="709"/>
        <w:rPr>
          <w:sz w:val="20"/>
          <w:szCs w:val="20"/>
        </w:rPr>
      </w:pPr>
      <w:r w:rsidRPr="003451F8">
        <w:rPr>
          <w:sz w:val="20"/>
          <w:szCs w:val="20"/>
        </w:rPr>
        <w:t>1. Внести изменения в постановление администрации Островского муниципального района от 12.01.2018 № 15 «О создании комиссии по рассмотрению заявок на присвоение статуса единой теплоснабжающей организации на территории муниципального образования Островского муниципального района Костромской области»;</w:t>
      </w:r>
    </w:p>
    <w:p w:rsidR="003451F8" w:rsidRPr="003451F8" w:rsidRDefault="003451F8" w:rsidP="003451F8">
      <w:pPr>
        <w:pStyle w:val="a3"/>
        <w:spacing w:before="0" w:beforeAutospacing="0" w:after="0"/>
        <w:ind w:firstLine="709"/>
        <w:rPr>
          <w:sz w:val="20"/>
          <w:szCs w:val="20"/>
        </w:rPr>
      </w:pPr>
      <w:r w:rsidRPr="003451F8">
        <w:rPr>
          <w:sz w:val="20"/>
          <w:szCs w:val="20"/>
        </w:rPr>
        <w:t xml:space="preserve">1.1. Состав комиссии по рассмотрению заявок на присвоение статуса единой теплоснабжающей организации на территории муниципального образования Островского муниципального района Костромской области, изложить в новой редакции </w:t>
      </w:r>
      <w:proofErr w:type="gramStart"/>
      <w:r w:rsidRPr="003451F8">
        <w:rPr>
          <w:sz w:val="20"/>
          <w:szCs w:val="20"/>
        </w:rPr>
        <w:t>согласно приложения</w:t>
      </w:r>
      <w:proofErr w:type="gramEnd"/>
      <w:r w:rsidRPr="003451F8">
        <w:rPr>
          <w:sz w:val="20"/>
          <w:szCs w:val="20"/>
        </w:rPr>
        <w:t xml:space="preserve"> 1 к настоящему постановлению. </w:t>
      </w:r>
    </w:p>
    <w:p w:rsidR="003451F8" w:rsidRPr="003451F8" w:rsidRDefault="003451F8" w:rsidP="003451F8">
      <w:pPr>
        <w:pStyle w:val="a3"/>
        <w:spacing w:before="0" w:beforeAutospacing="0" w:after="0"/>
        <w:ind w:firstLine="709"/>
        <w:rPr>
          <w:sz w:val="20"/>
          <w:szCs w:val="20"/>
        </w:rPr>
      </w:pPr>
      <w:r w:rsidRPr="003451F8">
        <w:rPr>
          <w:sz w:val="20"/>
          <w:szCs w:val="20"/>
        </w:rPr>
        <w:t>2. Настоящее постановление вступает в силу со дня подписания и подлежит официальному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3451F8" w:rsidRPr="003451F8" w:rsidRDefault="003451F8" w:rsidP="003451F8">
      <w:pPr>
        <w:pStyle w:val="a3"/>
        <w:spacing w:before="0" w:beforeAutospacing="0" w:after="0"/>
        <w:ind w:firstLine="709"/>
        <w:rPr>
          <w:sz w:val="20"/>
          <w:szCs w:val="20"/>
        </w:rPr>
      </w:pPr>
    </w:p>
    <w:p w:rsidR="003451F8" w:rsidRPr="003451F8" w:rsidRDefault="003451F8" w:rsidP="003451F8">
      <w:pPr>
        <w:pStyle w:val="a3"/>
        <w:spacing w:before="0" w:beforeAutospacing="0" w:after="0"/>
        <w:ind w:firstLine="709"/>
        <w:rPr>
          <w:sz w:val="20"/>
          <w:szCs w:val="20"/>
        </w:rPr>
      </w:pPr>
    </w:p>
    <w:p w:rsidR="003451F8" w:rsidRPr="003451F8" w:rsidRDefault="003451F8" w:rsidP="003451F8">
      <w:pPr>
        <w:pStyle w:val="a3"/>
        <w:spacing w:before="0" w:beforeAutospacing="0" w:after="0"/>
        <w:ind w:firstLine="709"/>
        <w:rPr>
          <w:sz w:val="20"/>
          <w:szCs w:val="20"/>
        </w:rPr>
      </w:pPr>
      <w:r w:rsidRPr="003451F8">
        <w:rPr>
          <w:sz w:val="20"/>
          <w:szCs w:val="20"/>
        </w:rPr>
        <w:t xml:space="preserve">Глава Островского муниципального района </w:t>
      </w:r>
      <w:r>
        <w:rPr>
          <w:sz w:val="20"/>
          <w:szCs w:val="20"/>
        </w:rPr>
        <w:t xml:space="preserve">                                                             </w:t>
      </w:r>
      <w:r w:rsidRPr="003451F8">
        <w:rPr>
          <w:sz w:val="20"/>
          <w:szCs w:val="20"/>
        </w:rPr>
        <w:t xml:space="preserve">Г.А. Полякова </w:t>
      </w:r>
    </w:p>
    <w:p w:rsidR="003451F8" w:rsidRPr="003451F8" w:rsidRDefault="003451F8" w:rsidP="003451F8">
      <w:pPr>
        <w:pStyle w:val="a3"/>
        <w:spacing w:before="0" w:beforeAutospacing="0" w:after="0"/>
        <w:ind w:firstLine="709"/>
        <w:rPr>
          <w:sz w:val="20"/>
          <w:szCs w:val="20"/>
        </w:rPr>
      </w:pPr>
    </w:p>
    <w:p w:rsidR="003451F8" w:rsidRPr="003451F8" w:rsidRDefault="003451F8" w:rsidP="003451F8">
      <w:pPr>
        <w:pStyle w:val="a3"/>
        <w:spacing w:before="0" w:beforeAutospacing="0" w:after="0"/>
        <w:rPr>
          <w:sz w:val="20"/>
          <w:szCs w:val="20"/>
        </w:rPr>
      </w:pPr>
    </w:p>
    <w:p w:rsidR="003451F8" w:rsidRPr="003451F8" w:rsidRDefault="003451F8" w:rsidP="003451F8">
      <w:pPr>
        <w:pStyle w:val="a3"/>
        <w:spacing w:before="0" w:beforeAutospacing="0" w:after="0"/>
        <w:ind w:firstLine="709"/>
        <w:jc w:val="center"/>
        <w:rPr>
          <w:sz w:val="20"/>
          <w:szCs w:val="20"/>
        </w:rPr>
      </w:pPr>
    </w:p>
    <w:p w:rsidR="003451F8" w:rsidRPr="003451F8" w:rsidRDefault="003451F8" w:rsidP="003451F8">
      <w:pPr>
        <w:pStyle w:val="a3"/>
        <w:spacing w:before="0" w:beforeAutospacing="0" w:after="0"/>
        <w:ind w:firstLine="709"/>
        <w:jc w:val="center"/>
        <w:rPr>
          <w:sz w:val="20"/>
          <w:szCs w:val="20"/>
        </w:rPr>
      </w:pPr>
    </w:p>
    <w:p w:rsidR="003451F8" w:rsidRPr="003451F8" w:rsidRDefault="003451F8" w:rsidP="003451F8">
      <w:pPr>
        <w:pStyle w:val="a3"/>
        <w:spacing w:before="0" w:beforeAutospacing="0" w:after="0"/>
        <w:ind w:firstLine="709"/>
        <w:jc w:val="right"/>
        <w:rPr>
          <w:sz w:val="20"/>
          <w:szCs w:val="20"/>
        </w:rPr>
      </w:pPr>
      <w:r w:rsidRPr="003451F8">
        <w:rPr>
          <w:sz w:val="20"/>
          <w:szCs w:val="20"/>
        </w:rPr>
        <w:t xml:space="preserve">Приложение № 1 </w:t>
      </w:r>
    </w:p>
    <w:p w:rsidR="003451F8" w:rsidRPr="003451F8" w:rsidRDefault="003451F8" w:rsidP="003451F8">
      <w:pPr>
        <w:pStyle w:val="a3"/>
        <w:spacing w:before="0" w:beforeAutospacing="0" w:after="0"/>
        <w:ind w:firstLine="709"/>
        <w:jc w:val="right"/>
        <w:rPr>
          <w:sz w:val="20"/>
          <w:szCs w:val="20"/>
        </w:rPr>
      </w:pPr>
      <w:r w:rsidRPr="003451F8">
        <w:rPr>
          <w:sz w:val="20"/>
          <w:szCs w:val="20"/>
        </w:rPr>
        <w:t xml:space="preserve">к постановлению администрации </w:t>
      </w:r>
    </w:p>
    <w:p w:rsidR="003451F8" w:rsidRPr="003451F8" w:rsidRDefault="003451F8" w:rsidP="003451F8">
      <w:pPr>
        <w:pStyle w:val="a3"/>
        <w:spacing w:before="0" w:beforeAutospacing="0" w:after="0"/>
        <w:ind w:firstLine="709"/>
        <w:jc w:val="right"/>
        <w:rPr>
          <w:sz w:val="20"/>
          <w:szCs w:val="20"/>
        </w:rPr>
      </w:pPr>
      <w:r w:rsidRPr="003451F8">
        <w:rPr>
          <w:sz w:val="20"/>
          <w:szCs w:val="20"/>
        </w:rPr>
        <w:t xml:space="preserve">Островского муниципального района </w:t>
      </w:r>
    </w:p>
    <w:p w:rsidR="003451F8" w:rsidRPr="003451F8" w:rsidRDefault="003451F8" w:rsidP="003451F8">
      <w:pPr>
        <w:pStyle w:val="a3"/>
        <w:spacing w:before="0" w:beforeAutospacing="0" w:after="0"/>
        <w:ind w:firstLine="709"/>
        <w:jc w:val="right"/>
        <w:rPr>
          <w:sz w:val="20"/>
          <w:szCs w:val="20"/>
        </w:rPr>
      </w:pPr>
      <w:r w:rsidRPr="003451F8">
        <w:rPr>
          <w:sz w:val="20"/>
          <w:szCs w:val="20"/>
        </w:rPr>
        <w:t xml:space="preserve">от 20.02.2018 года №_____ </w:t>
      </w:r>
    </w:p>
    <w:p w:rsidR="003451F8" w:rsidRPr="003451F8" w:rsidRDefault="003451F8" w:rsidP="003451F8">
      <w:pPr>
        <w:pStyle w:val="a3"/>
        <w:spacing w:before="0" w:beforeAutospacing="0" w:after="0"/>
        <w:ind w:firstLine="709"/>
        <w:jc w:val="center"/>
        <w:rPr>
          <w:sz w:val="20"/>
          <w:szCs w:val="20"/>
        </w:rPr>
      </w:pPr>
      <w:r w:rsidRPr="003451F8">
        <w:rPr>
          <w:color w:val="000000"/>
          <w:sz w:val="20"/>
          <w:szCs w:val="20"/>
        </w:rPr>
        <w:t>СОСТАВ</w:t>
      </w:r>
    </w:p>
    <w:p w:rsidR="003451F8" w:rsidRPr="003451F8" w:rsidRDefault="003451F8" w:rsidP="003451F8">
      <w:pPr>
        <w:pStyle w:val="a3"/>
        <w:spacing w:before="0" w:beforeAutospacing="0" w:after="0"/>
        <w:ind w:firstLine="709"/>
        <w:jc w:val="center"/>
        <w:rPr>
          <w:sz w:val="20"/>
          <w:szCs w:val="20"/>
        </w:rPr>
      </w:pPr>
      <w:r w:rsidRPr="003451F8">
        <w:rPr>
          <w:color w:val="000000"/>
          <w:sz w:val="20"/>
          <w:szCs w:val="20"/>
        </w:rPr>
        <w:t>КОМИССИИ ПО РАССМОТРЕНИЮ ЗАЯВОК НА ПРИСВОЕНИЕ СТАТУСА ЕДИНОЙ ТЕПЛОСНАБЖАЮЩЕЙ ОРГАНИЗАЦИИ НА ТЕРРИТОРИИ МУНИЦИПАЛЬНОГО ОБРАЗОВАНИЯ ОСТРОВСКОГО МУНИЦИПАЛЬНОГО РАЙОНА КОСТРОМСКОЙ ОБЛАСТИ</w:t>
      </w:r>
    </w:p>
    <w:p w:rsidR="003451F8" w:rsidRPr="003451F8" w:rsidRDefault="003451F8" w:rsidP="003451F8">
      <w:pPr>
        <w:pStyle w:val="a3"/>
        <w:spacing w:before="0" w:beforeAutospacing="0" w:after="0"/>
        <w:ind w:firstLine="709"/>
        <w:jc w:val="center"/>
        <w:rPr>
          <w:sz w:val="20"/>
          <w:szCs w:val="20"/>
        </w:rPr>
      </w:pPr>
    </w:p>
    <w:p w:rsidR="003451F8" w:rsidRPr="003451F8" w:rsidRDefault="003451F8" w:rsidP="003451F8">
      <w:pPr>
        <w:pStyle w:val="a3"/>
        <w:spacing w:before="0" w:beforeAutospacing="0" w:after="0"/>
        <w:ind w:firstLine="709"/>
        <w:rPr>
          <w:sz w:val="20"/>
          <w:szCs w:val="20"/>
        </w:rPr>
      </w:pPr>
      <w:r w:rsidRPr="003451F8">
        <w:rPr>
          <w:color w:val="000000"/>
          <w:sz w:val="20"/>
          <w:szCs w:val="20"/>
        </w:rPr>
        <w:t>Председатель комиссии:</w:t>
      </w:r>
    </w:p>
    <w:p w:rsidR="003451F8" w:rsidRPr="003451F8" w:rsidRDefault="003451F8" w:rsidP="003451F8">
      <w:pPr>
        <w:pStyle w:val="a3"/>
        <w:spacing w:before="0" w:beforeAutospacing="0" w:after="0"/>
        <w:ind w:firstLine="709"/>
        <w:rPr>
          <w:sz w:val="20"/>
          <w:szCs w:val="20"/>
        </w:rPr>
      </w:pPr>
      <w:r w:rsidRPr="003451F8">
        <w:rPr>
          <w:sz w:val="20"/>
          <w:szCs w:val="20"/>
        </w:rPr>
        <w:t>Смирнова Людмила Николаевна – заместитель главы администрации Островского муниципального района</w:t>
      </w:r>
      <w:proofErr w:type="gramStart"/>
      <w:r w:rsidRPr="003451F8">
        <w:rPr>
          <w:sz w:val="20"/>
          <w:szCs w:val="20"/>
        </w:rPr>
        <w:t xml:space="preserve"> ;</w:t>
      </w:r>
      <w:proofErr w:type="gramEnd"/>
    </w:p>
    <w:p w:rsidR="003451F8" w:rsidRPr="003451F8" w:rsidRDefault="003451F8" w:rsidP="003451F8">
      <w:pPr>
        <w:pStyle w:val="a3"/>
        <w:spacing w:before="0" w:beforeAutospacing="0" w:after="0"/>
        <w:ind w:firstLine="709"/>
        <w:rPr>
          <w:sz w:val="20"/>
          <w:szCs w:val="20"/>
        </w:rPr>
      </w:pPr>
      <w:r w:rsidRPr="003451F8">
        <w:rPr>
          <w:sz w:val="20"/>
          <w:szCs w:val="20"/>
        </w:rPr>
        <w:t xml:space="preserve">Заместитель председателя комиссии: </w:t>
      </w:r>
    </w:p>
    <w:p w:rsidR="003451F8" w:rsidRPr="003451F8" w:rsidRDefault="003451F8" w:rsidP="003451F8">
      <w:pPr>
        <w:pStyle w:val="a3"/>
        <w:spacing w:before="0" w:beforeAutospacing="0" w:after="0"/>
        <w:ind w:firstLine="709"/>
        <w:rPr>
          <w:sz w:val="20"/>
          <w:szCs w:val="20"/>
        </w:rPr>
      </w:pPr>
      <w:r w:rsidRPr="003451F8">
        <w:rPr>
          <w:sz w:val="20"/>
          <w:szCs w:val="20"/>
        </w:rPr>
        <w:t xml:space="preserve">Смирнов Александр Владимирович - заместитель </w:t>
      </w:r>
      <w:proofErr w:type="gramStart"/>
      <w:r w:rsidRPr="003451F8">
        <w:rPr>
          <w:sz w:val="20"/>
          <w:szCs w:val="20"/>
        </w:rPr>
        <w:t>заведующего отдела</w:t>
      </w:r>
      <w:proofErr w:type="gramEnd"/>
      <w:r w:rsidRPr="003451F8">
        <w:rPr>
          <w:sz w:val="20"/>
          <w:szCs w:val="20"/>
        </w:rPr>
        <w:t xml:space="preserve"> строительства, архитектуры, ЖКХ, природных ресурсов и дорожного хозяйства;</w:t>
      </w:r>
    </w:p>
    <w:p w:rsidR="003451F8" w:rsidRPr="003451F8" w:rsidRDefault="003451F8" w:rsidP="003451F8">
      <w:pPr>
        <w:pStyle w:val="a3"/>
        <w:spacing w:before="0" w:beforeAutospacing="0" w:after="0"/>
        <w:ind w:firstLine="709"/>
        <w:rPr>
          <w:sz w:val="20"/>
          <w:szCs w:val="20"/>
        </w:rPr>
      </w:pPr>
      <w:r w:rsidRPr="003451F8">
        <w:rPr>
          <w:sz w:val="20"/>
          <w:szCs w:val="20"/>
        </w:rPr>
        <w:t xml:space="preserve">Члены комиссии: </w:t>
      </w:r>
    </w:p>
    <w:p w:rsidR="003451F8" w:rsidRPr="003451F8" w:rsidRDefault="003451F8" w:rsidP="003451F8">
      <w:pPr>
        <w:pStyle w:val="a3"/>
        <w:spacing w:before="0" w:beforeAutospacing="0" w:after="0"/>
        <w:ind w:firstLine="709"/>
        <w:rPr>
          <w:sz w:val="20"/>
          <w:szCs w:val="20"/>
        </w:rPr>
      </w:pPr>
      <w:r w:rsidRPr="003451F8">
        <w:rPr>
          <w:sz w:val="20"/>
          <w:szCs w:val="20"/>
        </w:rPr>
        <w:t xml:space="preserve">Груздева Светлана Николаевна - и.о. </w:t>
      </w:r>
      <w:proofErr w:type="gramStart"/>
      <w:r w:rsidRPr="003451F8">
        <w:rPr>
          <w:sz w:val="20"/>
          <w:szCs w:val="20"/>
        </w:rPr>
        <w:t>заведующего отдела</w:t>
      </w:r>
      <w:proofErr w:type="gramEnd"/>
      <w:r w:rsidRPr="003451F8">
        <w:rPr>
          <w:sz w:val="20"/>
          <w:szCs w:val="20"/>
        </w:rPr>
        <w:t xml:space="preserve"> строительства, архитектуры, ЖКХ, природных ресурсов и дорожного хозяйства;</w:t>
      </w:r>
    </w:p>
    <w:p w:rsidR="003451F8" w:rsidRPr="003451F8" w:rsidRDefault="003451F8" w:rsidP="003451F8">
      <w:pPr>
        <w:pStyle w:val="a3"/>
        <w:spacing w:before="0" w:beforeAutospacing="0" w:after="0"/>
        <w:ind w:firstLine="709"/>
        <w:rPr>
          <w:sz w:val="20"/>
          <w:szCs w:val="20"/>
        </w:rPr>
      </w:pPr>
      <w:r w:rsidRPr="003451F8">
        <w:rPr>
          <w:sz w:val="20"/>
          <w:szCs w:val="20"/>
        </w:rPr>
        <w:t xml:space="preserve">Кравчук Наталья Михайловна – главный специалист отдела строительства, архитектуры, ЖКХ, природных ресурсов и дорожного хозяйства; </w:t>
      </w:r>
    </w:p>
    <w:p w:rsidR="003451F8" w:rsidRPr="003451F8" w:rsidRDefault="003451F8" w:rsidP="003451F8">
      <w:pPr>
        <w:pStyle w:val="a3"/>
        <w:spacing w:before="0" w:beforeAutospacing="0" w:after="0"/>
        <w:ind w:firstLine="709"/>
        <w:rPr>
          <w:sz w:val="20"/>
          <w:szCs w:val="20"/>
        </w:rPr>
      </w:pPr>
    </w:p>
    <w:p w:rsidR="003451F8" w:rsidRPr="003451F8" w:rsidRDefault="003451F8" w:rsidP="003451F8">
      <w:pPr>
        <w:pStyle w:val="a3"/>
        <w:spacing w:before="0" w:beforeAutospacing="0" w:after="0"/>
        <w:ind w:firstLine="709"/>
        <w:rPr>
          <w:sz w:val="20"/>
          <w:szCs w:val="20"/>
        </w:rPr>
      </w:pPr>
    </w:p>
    <w:p w:rsidR="003451F8" w:rsidRDefault="003451F8" w:rsidP="003451F8">
      <w:pPr>
        <w:pStyle w:val="a3"/>
        <w:spacing w:after="0"/>
        <w:jc w:val="center"/>
      </w:pPr>
    </w:p>
    <w:p w:rsidR="004D69AE" w:rsidRDefault="004D69AE" w:rsidP="004D69AE">
      <w:pPr>
        <w:tabs>
          <w:tab w:val="left" w:pos="3796"/>
        </w:tabs>
        <w:jc w:val="center"/>
      </w:pPr>
      <w:r w:rsidRPr="007C3657">
        <w:t>*      *      *      *      *      *      *</w:t>
      </w:r>
    </w:p>
    <w:p w:rsidR="004D69AE" w:rsidRDefault="004D69AE" w:rsidP="004D69AE">
      <w:pPr>
        <w:pStyle w:val="af4"/>
        <w:jc w:val="center"/>
        <w:rPr>
          <w:sz w:val="24"/>
          <w:szCs w:val="24"/>
        </w:rPr>
      </w:pPr>
    </w:p>
    <w:p w:rsidR="004D69AE" w:rsidRPr="004D69AE" w:rsidRDefault="004D69AE" w:rsidP="004D69AE">
      <w:pPr>
        <w:pStyle w:val="af4"/>
        <w:ind w:firstLine="709"/>
        <w:jc w:val="center"/>
      </w:pPr>
      <w:r w:rsidRPr="004D69AE">
        <w:rPr>
          <w:noProof/>
          <w:lang w:eastAsia="ru-RU"/>
        </w:rPr>
        <w:drawing>
          <wp:inline distT="0" distB="0" distL="0" distR="0">
            <wp:extent cx="739775" cy="914400"/>
            <wp:effectExtent l="19050" t="0" r="3175" b="0"/>
            <wp:docPr id="1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
                    <a:srcRect/>
                    <a:stretch>
                      <a:fillRect/>
                    </a:stretch>
                  </pic:blipFill>
                  <pic:spPr bwMode="auto">
                    <a:xfrm>
                      <a:off x="0" y="0"/>
                      <a:ext cx="739775" cy="914400"/>
                    </a:xfrm>
                    <a:prstGeom prst="rect">
                      <a:avLst/>
                    </a:prstGeom>
                    <a:solidFill>
                      <a:srgbClr val="FFFFFF"/>
                    </a:solidFill>
                    <a:ln w="9525">
                      <a:noFill/>
                      <a:miter lim="800000"/>
                      <a:headEnd/>
                      <a:tailEnd/>
                    </a:ln>
                  </pic:spPr>
                </pic:pic>
              </a:graphicData>
            </a:graphic>
          </wp:inline>
        </w:drawing>
      </w:r>
      <w:r w:rsidRPr="004D69AE">
        <w:t xml:space="preserve"> </w:t>
      </w:r>
    </w:p>
    <w:p w:rsidR="004D69AE" w:rsidRPr="004D69AE" w:rsidRDefault="004D69AE" w:rsidP="004D69AE">
      <w:pPr>
        <w:pStyle w:val="af4"/>
        <w:ind w:firstLine="709"/>
        <w:jc w:val="center"/>
      </w:pPr>
      <w:r w:rsidRPr="004D69AE">
        <w:t>ПОСТАНОВЛЕНИЕ</w:t>
      </w:r>
    </w:p>
    <w:p w:rsidR="004D69AE" w:rsidRPr="004D69AE" w:rsidRDefault="004D69AE" w:rsidP="004D69AE">
      <w:pPr>
        <w:pStyle w:val="af4"/>
        <w:ind w:firstLine="709"/>
        <w:jc w:val="center"/>
      </w:pPr>
    </w:p>
    <w:p w:rsidR="004D69AE" w:rsidRPr="004D69AE" w:rsidRDefault="004D69AE" w:rsidP="004D69AE">
      <w:pPr>
        <w:pStyle w:val="af4"/>
        <w:ind w:firstLine="709"/>
        <w:jc w:val="center"/>
      </w:pPr>
      <w:r w:rsidRPr="004D69AE">
        <w:t>АДМИНИСТРАЦИЯ ОСТРОВСКОГО МУНИЦИПАЛЬНОГО РАЙОНА</w:t>
      </w:r>
    </w:p>
    <w:p w:rsidR="004D69AE" w:rsidRPr="004D69AE" w:rsidRDefault="004D69AE" w:rsidP="004D69AE">
      <w:pPr>
        <w:pStyle w:val="af4"/>
        <w:ind w:firstLine="709"/>
        <w:jc w:val="center"/>
      </w:pPr>
      <w:r w:rsidRPr="004D69AE">
        <w:t>КОСТРОМСКОЙ ОБЛАСТИ</w:t>
      </w:r>
    </w:p>
    <w:p w:rsidR="004D69AE" w:rsidRPr="004D69AE" w:rsidRDefault="004D69AE" w:rsidP="004D69AE">
      <w:pPr>
        <w:pStyle w:val="af4"/>
        <w:ind w:firstLine="709"/>
      </w:pPr>
    </w:p>
    <w:p w:rsidR="004D69AE" w:rsidRPr="004D69AE" w:rsidRDefault="004D69AE" w:rsidP="004D69AE">
      <w:pPr>
        <w:pStyle w:val="af4"/>
        <w:ind w:firstLine="709"/>
      </w:pPr>
    </w:p>
    <w:p w:rsidR="004D69AE" w:rsidRPr="004D69AE" w:rsidRDefault="004D69AE" w:rsidP="004D69AE">
      <w:pPr>
        <w:pStyle w:val="af4"/>
        <w:ind w:firstLine="709"/>
      </w:pPr>
      <w:r w:rsidRPr="004D69AE">
        <w:t>от «26»    02    2018года      № 90                                                       п. Островское</w:t>
      </w:r>
    </w:p>
    <w:p w:rsidR="004D69AE" w:rsidRPr="004D69AE" w:rsidRDefault="004D69AE" w:rsidP="004D69AE">
      <w:pPr>
        <w:pStyle w:val="af4"/>
        <w:ind w:firstLine="709"/>
      </w:pPr>
    </w:p>
    <w:p w:rsidR="004D69AE" w:rsidRPr="004D69AE" w:rsidRDefault="004D69AE" w:rsidP="004D69AE">
      <w:pPr>
        <w:pStyle w:val="af4"/>
        <w:ind w:firstLine="709"/>
      </w:pPr>
    </w:p>
    <w:p w:rsidR="004D69AE" w:rsidRPr="004D69AE" w:rsidRDefault="004D69AE" w:rsidP="003130D3">
      <w:pPr>
        <w:pStyle w:val="af4"/>
        <w:ind w:firstLine="709"/>
      </w:pPr>
      <w:r w:rsidRPr="004D69AE">
        <w:t xml:space="preserve">О внесении изменений в постановление </w:t>
      </w:r>
    </w:p>
    <w:p w:rsidR="004D69AE" w:rsidRPr="004D69AE" w:rsidRDefault="004D69AE" w:rsidP="003130D3">
      <w:pPr>
        <w:pStyle w:val="af4"/>
        <w:ind w:firstLine="709"/>
      </w:pPr>
      <w:r w:rsidRPr="004D69AE">
        <w:t>администрации Островского муниципального</w:t>
      </w:r>
    </w:p>
    <w:p w:rsidR="004D69AE" w:rsidRPr="004D69AE" w:rsidRDefault="004D69AE" w:rsidP="003130D3">
      <w:pPr>
        <w:pStyle w:val="af4"/>
        <w:ind w:firstLine="709"/>
      </w:pPr>
      <w:r w:rsidRPr="004D69AE">
        <w:t xml:space="preserve"> района  от 02.02.2016г. № 24 «О комиссии </w:t>
      </w:r>
    </w:p>
    <w:p w:rsidR="004D69AE" w:rsidRPr="004D69AE" w:rsidRDefault="004D69AE" w:rsidP="003130D3">
      <w:pPr>
        <w:pStyle w:val="af4"/>
        <w:ind w:firstLine="709"/>
      </w:pPr>
      <w:r w:rsidRPr="004D69AE">
        <w:t>по делам несовершеннолетних и защите их прав</w:t>
      </w:r>
    </w:p>
    <w:p w:rsidR="004D69AE" w:rsidRPr="004D69AE" w:rsidRDefault="004D69AE" w:rsidP="003130D3">
      <w:pPr>
        <w:pStyle w:val="af4"/>
        <w:ind w:firstLine="709"/>
      </w:pPr>
      <w:proofErr w:type="gramStart"/>
      <w:r w:rsidRPr="004D69AE">
        <w:t xml:space="preserve">Островского муниципального района» (с </w:t>
      </w:r>
      <w:proofErr w:type="spellStart"/>
      <w:r w:rsidRPr="004D69AE">
        <w:t>изм</w:t>
      </w:r>
      <w:proofErr w:type="spellEnd"/>
      <w:r w:rsidRPr="004D69AE">
        <w:t>. от 04.10.2016г. № 298,</w:t>
      </w:r>
      <w:proofErr w:type="gramEnd"/>
    </w:p>
    <w:p w:rsidR="004D69AE" w:rsidRPr="004D69AE" w:rsidRDefault="004D69AE" w:rsidP="003130D3">
      <w:pPr>
        <w:pStyle w:val="af4"/>
        <w:ind w:firstLine="709"/>
      </w:pPr>
      <w:proofErr w:type="spellStart"/>
      <w:proofErr w:type="gramStart"/>
      <w:r w:rsidRPr="004D69AE">
        <w:t>изм</w:t>
      </w:r>
      <w:proofErr w:type="spellEnd"/>
      <w:r w:rsidRPr="004D69AE">
        <w:t>. от 15.11.2017г. № 560)</w:t>
      </w:r>
      <w:proofErr w:type="gramEnd"/>
    </w:p>
    <w:p w:rsidR="003130D3" w:rsidRDefault="003130D3" w:rsidP="004D69AE">
      <w:pPr>
        <w:pStyle w:val="a3"/>
        <w:spacing w:before="0" w:beforeAutospacing="0" w:after="0"/>
        <w:ind w:firstLine="709"/>
        <w:jc w:val="both"/>
        <w:rPr>
          <w:sz w:val="20"/>
          <w:szCs w:val="20"/>
        </w:rPr>
      </w:pPr>
    </w:p>
    <w:p w:rsidR="004D69AE" w:rsidRPr="004D69AE" w:rsidRDefault="004D69AE" w:rsidP="004D69AE">
      <w:pPr>
        <w:pStyle w:val="a3"/>
        <w:spacing w:before="0" w:beforeAutospacing="0" w:after="0"/>
        <w:ind w:firstLine="709"/>
        <w:jc w:val="both"/>
        <w:rPr>
          <w:sz w:val="20"/>
          <w:szCs w:val="20"/>
        </w:rPr>
      </w:pPr>
      <w:proofErr w:type="gramStart"/>
      <w:r w:rsidRPr="004D69AE">
        <w:rPr>
          <w:sz w:val="20"/>
          <w:szCs w:val="20"/>
        </w:rPr>
        <w:t>В целях правового регулирования отношений, возникающих в связи с деятельностью учреждений системы профилактики безнадзорности и правонарушений несовершеннолетних, в связи с кадровыми изменениями в Островском муниципальном районе, во исполнение требования Закона Костромской области от 19 декабря 2005 года № 349-ЗКО «О комиссиях по делам несовершеннолетних и защите их прав в Костромской области», в соответствии с Федеральным законом от 06.10.2003г. №131-ФЗ «Об</w:t>
      </w:r>
      <w:proofErr w:type="gramEnd"/>
      <w:r w:rsidRPr="004D69AE">
        <w:rPr>
          <w:sz w:val="20"/>
          <w:szCs w:val="20"/>
        </w:rPr>
        <w:t xml:space="preserve"> общих </w:t>
      </w:r>
      <w:proofErr w:type="gramStart"/>
      <w:r w:rsidRPr="004D69AE">
        <w:rPr>
          <w:sz w:val="20"/>
          <w:szCs w:val="20"/>
        </w:rPr>
        <w:t>принципах</w:t>
      </w:r>
      <w:proofErr w:type="gramEnd"/>
      <w:r w:rsidRPr="004D69AE">
        <w:rPr>
          <w:sz w:val="20"/>
          <w:szCs w:val="20"/>
        </w:rPr>
        <w:t xml:space="preserve"> организации местного самоуправления в РФ» и на основании Устава муниципального образования Островский муниципальный район, администрация Островского муниципального района Костромской области</w:t>
      </w:r>
    </w:p>
    <w:p w:rsidR="004D69AE" w:rsidRPr="004D69AE" w:rsidRDefault="004D69AE" w:rsidP="004D69AE">
      <w:pPr>
        <w:pStyle w:val="a3"/>
        <w:spacing w:before="0" w:beforeAutospacing="0" w:after="0"/>
        <w:ind w:firstLine="709"/>
        <w:jc w:val="center"/>
        <w:rPr>
          <w:sz w:val="20"/>
          <w:szCs w:val="20"/>
        </w:rPr>
      </w:pPr>
      <w:r w:rsidRPr="004D69AE">
        <w:rPr>
          <w:sz w:val="20"/>
          <w:szCs w:val="20"/>
        </w:rPr>
        <w:t>ПОСТАНОВЛЯЕТ:</w:t>
      </w:r>
    </w:p>
    <w:p w:rsidR="004D69AE" w:rsidRPr="004D69AE" w:rsidRDefault="004D69AE" w:rsidP="004D69AE">
      <w:pPr>
        <w:pStyle w:val="af4"/>
        <w:ind w:firstLine="709"/>
        <w:jc w:val="both"/>
      </w:pPr>
      <w:r w:rsidRPr="004D69AE">
        <w:t xml:space="preserve">1.Внести следующие изменения в постановление администрации Островского муниципального района  Костромской области  от 02.02.2016г. № 24 «О комиссии по делам несовершеннолетних и защите их прав Островского муниципального района» (с </w:t>
      </w:r>
      <w:proofErr w:type="spellStart"/>
      <w:r w:rsidRPr="004D69AE">
        <w:t>изм</w:t>
      </w:r>
      <w:proofErr w:type="spellEnd"/>
      <w:r w:rsidRPr="004D69AE">
        <w:t xml:space="preserve">. от 04.10.2016г. № 298, </w:t>
      </w:r>
      <w:proofErr w:type="spellStart"/>
      <w:r w:rsidRPr="004D69AE">
        <w:t>изм</w:t>
      </w:r>
      <w:proofErr w:type="spellEnd"/>
      <w:r w:rsidRPr="004D69AE">
        <w:t>. от 15.11.2017г.№ 560): (Далее постановление);</w:t>
      </w:r>
    </w:p>
    <w:p w:rsidR="004D69AE" w:rsidRPr="004D69AE" w:rsidRDefault="004D69AE" w:rsidP="004D69AE">
      <w:pPr>
        <w:pStyle w:val="af4"/>
        <w:ind w:firstLine="709"/>
        <w:jc w:val="both"/>
      </w:pPr>
      <w:r w:rsidRPr="004D69AE">
        <w:lastRenderedPageBreak/>
        <w:t xml:space="preserve">1.1. В пункте 1 постановления слова «Баранова Ольга Алексеевна  - заместитель директора ГКУ </w:t>
      </w:r>
      <w:proofErr w:type="gramStart"/>
      <w:r w:rsidRPr="004D69AE">
        <w:t>КО</w:t>
      </w:r>
      <w:proofErr w:type="gramEnd"/>
      <w:r w:rsidRPr="004D69AE">
        <w:t xml:space="preserve"> «Островский центр помощи детям, оставшимся без попечения родителей» (по согласованию) следует читать «Баранова Ольга Алексеевна — исполняющий обязанности заместителя главы администрации Островского муниципального района»;</w:t>
      </w:r>
    </w:p>
    <w:p w:rsidR="004D69AE" w:rsidRPr="004D69AE" w:rsidRDefault="004D69AE" w:rsidP="004D69AE">
      <w:pPr>
        <w:pStyle w:val="af4"/>
        <w:ind w:firstLine="709"/>
        <w:jc w:val="both"/>
      </w:pPr>
      <w:r w:rsidRPr="004D69AE">
        <w:t>2.  Настоящее постановление вступает в силу с момента подписания;</w:t>
      </w:r>
    </w:p>
    <w:p w:rsidR="004D69AE" w:rsidRPr="004D69AE" w:rsidRDefault="004D69AE" w:rsidP="004D69AE">
      <w:pPr>
        <w:pStyle w:val="af4"/>
        <w:ind w:firstLine="709"/>
        <w:jc w:val="both"/>
      </w:pPr>
      <w:r w:rsidRPr="004D69AE">
        <w:t xml:space="preserve">3. Настоящее постановление подлежит опубликованию в информационном бюллетене   </w:t>
      </w:r>
    </w:p>
    <w:p w:rsidR="004D69AE" w:rsidRPr="004D69AE" w:rsidRDefault="004D69AE" w:rsidP="004D69AE">
      <w:pPr>
        <w:pStyle w:val="af4"/>
        <w:ind w:firstLine="709"/>
        <w:jc w:val="both"/>
      </w:pPr>
      <w:r w:rsidRPr="004D69AE">
        <w:t xml:space="preserve"> « Районные новости ».</w:t>
      </w:r>
    </w:p>
    <w:p w:rsidR="004D69AE" w:rsidRPr="004D69AE" w:rsidRDefault="004D69AE" w:rsidP="004D69AE">
      <w:pPr>
        <w:pStyle w:val="a3"/>
        <w:spacing w:before="0" w:beforeAutospacing="0" w:after="0"/>
        <w:ind w:firstLine="709"/>
        <w:rPr>
          <w:sz w:val="20"/>
          <w:szCs w:val="20"/>
        </w:rPr>
      </w:pPr>
    </w:p>
    <w:p w:rsidR="004D69AE" w:rsidRPr="004D69AE" w:rsidRDefault="004D69AE" w:rsidP="004D69AE">
      <w:pPr>
        <w:pStyle w:val="a3"/>
        <w:spacing w:before="0" w:beforeAutospacing="0" w:after="0"/>
        <w:ind w:firstLine="709"/>
        <w:rPr>
          <w:sz w:val="20"/>
          <w:szCs w:val="20"/>
        </w:rPr>
      </w:pPr>
      <w:r w:rsidRPr="004D69AE">
        <w:rPr>
          <w:sz w:val="20"/>
          <w:szCs w:val="20"/>
        </w:rPr>
        <w:t xml:space="preserve">Глава администрации </w:t>
      </w:r>
    </w:p>
    <w:p w:rsidR="004D69AE" w:rsidRPr="004D69AE" w:rsidRDefault="004D69AE" w:rsidP="004D69AE">
      <w:pPr>
        <w:pStyle w:val="a3"/>
        <w:spacing w:before="0" w:beforeAutospacing="0" w:after="0"/>
        <w:ind w:firstLine="709"/>
        <w:rPr>
          <w:sz w:val="20"/>
          <w:szCs w:val="20"/>
        </w:rPr>
      </w:pPr>
      <w:r w:rsidRPr="004D69AE">
        <w:rPr>
          <w:sz w:val="20"/>
          <w:szCs w:val="20"/>
        </w:rPr>
        <w:t>Островского муниципального района                                                                          Г.А. Полякова</w:t>
      </w:r>
    </w:p>
    <w:p w:rsidR="004D69AE" w:rsidRPr="004D69AE" w:rsidRDefault="004D69AE" w:rsidP="004D69AE">
      <w:pPr>
        <w:pStyle w:val="af4"/>
        <w:ind w:firstLine="709"/>
        <w:jc w:val="both"/>
      </w:pPr>
      <w:r w:rsidRPr="004D69AE">
        <w:t xml:space="preserve"> </w:t>
      </w:r>
    </w:p>
    <w:p w:rsidR="004D69AE" w:rsidRPr="004D69AE" w:rsidRDefault="004D69AE" w:rsidP="004D69AE">
      <w:pPr>
        <w:ind w:firstLine="709"/>
      </w:pPr>
    </w:p>
    <w:p w:rsidR="004D69AE" w:rsidRPr="004D69AE" w:rsidRDefault="004D69AE" w:rsidP="004D69AE">
      <w:pPr>
        <w:ind w:firstLine="709"/>
      </w:pPr>
    </w:p>
    <w:p w:rsidR="004D69AE" w:rsidRPr="004D69AE" w:rsidRDefault="004D69AE" w:rsidP="004D69AE">
      <w:pPr>
        <w:tabs>
          <w:tab w:val="left" w:pos="3796"/>
        </w:tabs>
        <w:ind w:firstLine="709"/>
        <w:jc w:val="center"/>
      </w:pPr>
      <w:r w:rsidRPr="004D69AE">
        <w:t>*      *      *      *      *      *      *</w:t>
      </w:r>
    </w:p>
    <w:p w:rsidR="003451F8" w:rsidRPr="004D69AE" w:rsidRDefault="003451F8" w:rsidP="004D69AE">
      <w:pPr>
        <w:pStyle w:val="a3"/>
        <w:spacing w:before="0" w:beforeAutospacing="0" w:after="0"/>
        <w:ind w:firstLine="709"/>
        <w:jc w:val="center"/>
        <w:rPr>
          <w:sz w:val="20"/>
          <w:szCs w:val="20"/>
        </w:rPr>
      </w:pPr>
    </w:p>
    <w:p w:rsidR="004D69AE" w:rsidRPr="004D69AE" w:rsidRDefault="004D69AE" w:rsidP="004D69AE">
      <w:pPr>
        <w:pStyle w:val="a3"/>
        <w:spacing w:before="0" w:beforeAutospacing="0" w:after="0"/>
        <w:ind w:firstLine="709"/>
        <w:rPr>
          <w:sz w:val="20"/>
          <w:szCs w:val="20"/>
        </w:rPr>
      </w:pPr>
    </w:p>
    <w:p w:rsidR="004D69AE" w:rsidRPr="004D69AE" w:rsidRDefault="004D69AE" w:rsidP="004D69AE">
      <w:pPr>
        <w:pStyle w:val="1"/>
        <w:ind w:firstLine="709"/>
        <w:jc w:val="center"/>
        <w:rPr>
          <w:sz w:val="20"/>
          <w:szCs w:val="20"/>
        </w:rPr>
      </w:pPr>
      <w:r w:rsidRPr="004D69AE">
        <w:rPr>
          <w:sz w:val="20"/>
          <w:szCs w:val="20"/>
        </w:rPr>
        <w:t>ПОСТАНОВЛЕНИЕ</w:t>
      </w:r>
    </w:p>
    <w:p w:rsidR="004D69AE" w:rsidRPr="004D69AE" w:rsidRDefault="004D69AE" w:rsidP="004D69AE">
      <w:pPr>
        <w:pStyle w:val="a3"/>
        <w:spacing w:before="0" w:beforeAutospacing="0" w:after="0"/>
        <w:ind w:firstLine="709"/>
        <w:jc w:val="center"/>
        <w:rPr>
          <w:sz w:val="20"/>
          <w:szCs w:val="20"/>
        </w:rPr>
      </w:pPr>
    </w:p>
    <w:p w:rsidR="004D69AE" w:rsidRPr="004D69AE" w:rsidRDefault="004D69AE" w:rsidP="004D69AE">
      <w:pPr>
        <w:pStyle w:val="a3"/>
        <w:spacing w:before="0" w:beforeAutospacing="0" w:after="0"/>
        <w:ind w:firstLine="709"/>
        <w:jc w:val="center"/>
        <w:rPr>
          <w:sz w:val="20"/>
          <w:szCs w:val="20"/>
        </w:rPr>
      </w:pPr>
      <w:r w:rsidRPr="004D69AE">
        <w:rPr>
          <w:sz w:val="20"/>
          <w:szCs w:val="20"/>
        </w:rPr>
        <w:t>АДМИНИСТРАЦИЯ ОСТРОВСКОГО МУНИЦИПАЛЬНОГО РАЙОНА</w:t>
      </w:r>
    </w:p>
    <w:p w:rsidR="004D69AE" w:rsidRPr="004D69AE" w:rsidRDefault="004D69AE" w:rsidP="004D69AE">
      <w:pPr>
        <w:pStyle w:val="a3"/>
        <w:spacing w:before="0" w:beforeAutospacing="0" w:after="0"/>
        <w:ind w:firstLine="709"/>
        <w:jc w:val="center"/>
        <w:rPr>
          <w:sz w:val="20"/>
          <w:szCs w:val="20"/>
        </w:rPr>
      </w:pPr>
      <w:r w:rsidRPr="004D69AE">
        <w:rPr>
          <w:sz w:val="20"/>
          <w:szCs w:val="20"/>
        </w:rPr>
        <w:t>КОСТРОМСКОЙ ОБЛАСТИ</w:t>
      </w:r>
    </w:p>
    <w:p w:rsidR="004D69AE" w:rsidRPr="004D69AE" w:rsidRDefault="004D69AE" w:rsidP="004D69AE">
      <w:pPr>
        <w:pStyle w:val="a3"/>
        <w:spacing w:before="0" w:beforeAutospacing="0" w:after="0"/>
        <w:ind w:firstLine="709"/>
        <w:rPr>
          <w:sz w:val="20"/>
          <w:szCs w:val="20"/>
        </w:rPr>
      </w:pPr>
      <w:r w:rsidRPr="004D69AE">
        <w:rPr>
          <w:sz w:val="20"/>
          <w:szCs w:val="20"/>
        </w:rPr>
        <w:t>_____________________________________________________________________________</w:t>
      </w:r>
    </w:p>
    <w:p w:rsidR="004D69AE" w:rsidRPr="004D69AE" w:rsidRDefault="004D69AE" w:rsidP="004D69AE">
      <w:pPr>
        <w:pStyle w:val="a3"/>
        <w:spacing w:before="0" w:beforeAutospacing="0" w:after="0"/>
        <w:ind w:firstLine="709"/>
        <w:rPr>
          <w:sz w:val="20"/>
          <w:szCs w:val="20"/>
        </w:rPr>
      </w:pPr>
    </w:p>
    <w:p w:rsidR="004D69AE" w:rsidRPr="004D69AE" w:rsidRDefault="004D69AE" w:rsidP="004D69AE">
      <w:pPr>
        <w:pStyle w:val="a3"/>
        <w:spacing w:before="0" w:beforeAutospacing="0" w:after="0"/>
        <w:ind w:firstLine="709"/>
        <w:rPr>
          <w:sz w:val="20"/>
          <w:szCs w:val="20"/>
        </w:rPr>
      </w:pPr>
      <w:r w:rsidRPr="004D69AE">
        <w:rPr>
          <w:sz w:val="20"/>
          <w:szCs w:val="20"/>
        </w:rPr>
        <w:t xml:space="preserve">« 26 » февраля 2018 года № </w:t>
      </w:r>
      <w:r w:rsidRPr="004D69AE">
        <w:rPr>
          <w:sz w:val="20"/>
          <w:szCs w:val="20"/>
          <w:u w:val="single"/>
        </w:rPr>
        <w:t>91</w:t>
      </w:r>
      <w:r>
        <w:rPr>
          <w:sz w:val="20"/>
          <w:szCs w:val="20"/>
        </w:rPr>
        <w:t xml:space="preserve">                                                          </w:t>
      </w:r>
      <w:r w:rsidRPr="004D69AE">
        <w:rPr>
          <w:sz w:val="20"/>
          <w:szCs w:val="20"/>
        </w:rPr>
        <w:t xml:space="preserve">п. </w:t>
      </w:r>
      <w:proofErr w:type="gramStart"/>
      <w:r w:rsidRPr="004D69AE">
        <w:rPr>
          <w:sz w:val="20"/>
          <w:szCs w:val="20"/>
        </w:rPr>
        <w:t>Островское</w:t>
      </w:r>
      <w:proofErr w:type="gramEnd"/>
      <w:r w:rsidRPr="004D69AE">
        <w:rPr>
          <w:sz w:val="20"/>
          <w:szCs w:val="20"/>
        </w:rPr>
        <w:t> </w:t>
      </w:r>
    </w:p>
    <w:p w:rsidR="004D69AE" w:rsidRPr="004D69AE" w:rsidRDefault="004D69AE" w:rsidP="004D69AE">
      <w:pPr>
        <w:pStyle w:val="a3"/>
        <w:spacing w:before="0" w:beforeAutospacing="0" w:after="0"/>
        <w:ind w:firstLine="709"/>
        <w:rPr>
          <w:sz w:val="20"/>
          <w:szCs w:val="20"/>
        </w:rPr>
      </w:pPr>
      <w:r w:rsidRPr="004D69AE">
        <w:rPr>
          <w:sz w:val="20"/>
          <w:szCs w:val="20"/>
        </w:rPr>
        <w:t> </w:t>
      </w:r>
    </w:p>
    <w:p w:rsidR="004D69AE" w:rsidRPr="004D69AE" w:rsidRDefault="004D69AE" w:rsidP="004D69AE">
      <w:pPr>
        <w:pStyle w:val="a3"/>
        <w:spacing w:before="0" w:beforeAutospacing="0" w:after="0"/>
        <w:ind w:firstLine="709"/>
        <w:rPr>
          <w:sz w:val="20"/>
          <w:szCs w:val="20"/>
        </w:rPr>
      </w:pPr>
      <w:r w:rsidRPr="004D69AE">
        <w:rPr>
          <w:sz w:val="20"/>
          <w:szCs w:val="20"/>
        </w:rPr>
        <w:t xml:space="preserve">Об утверждении Перечня </w:t>
      </w:r>
      <w:proofErr w:type="gramStart"/>
      <w:r w:rsidRPr="004D69AE">
        <w:rPr>
          <w:sz w:val="20"/>
          <w:szCs w:val="20"/>
        </w:rPr>
        <w:t>должностных</w:t>
      </w:r>
      <w:proofErr w:type="gramEnd"/>
    </w:p>
    <w:p w:rsidR="004D69AE" w:rsidRPr="004D69AE" w:rsidRDefault="004D69AE" w:rsidP="004D69AE">
      <w:pPr>
        <w:pStyle w:val="a3"/>
        <w:spacing w:before="0" w:beforeAutospacing="0" w:after="0"/>
        <w:ind w:firstLine="709"/>
        <w:rPr>
          <w:sz w:val="20"/>
          <w:szCs w:val="20"/>
        </w:rPr>
      </w:pPr>
      <w:r w:rsidRPr="004D69AE">
        <w:rPr>
          <w:sz w:val="20"/>
          <w:szCs w:val="20"/>
        </w:rPr>
        <w:t>лиц администрации Островского муниципального</w:t>
      </w:r>
    </w:p>
    <w:p w:rsidR="004D69AE" w:rsidRPr="004D69AE" w:rsidRDefault="004D69AE" w:rsidP="004D69AE">
      <w:pPr>
        <w:pStyle w:val="a3"/>
        <w:spacing w:before="0" w:beforeAutospacing="0" w:after="0"/>
        <w:ind w:firstLine="709"/>
        <w:rPr>
          <w:sz w:val="20"/>
          <w:szCs w:val="20"/>
        </w:rPr>
      </w:pPr>
      <w:r w:rsidRPr="004D69AE">
        <w:rPr>
          <w:sz w:val="20"/>
          <w:szCs w:val="20"/>
        </w:rPr>
        <w:t>района, уполномоченных составлять протоколы</w:t>
      </w:r>
    </w:p>
    <w:p w:rsidR="004D69AE" w:rsidRPr="004D69AE" w:rsidRDefault="004D69AE" w:rsidP="004D69AE">
      <w:pPr>
        <w:pStyle w:val="a3"/>
        <w:spacing w:before="0" w:beforeAutospacing="0" w:after="0"/>
        <w:ind w:firstLine="709"/>
        <w:rPr>
          <w:sz w:val="20"/>
          <w:szCs w:val="20"/>
        </w:rPr>
      </w:pPr>
      <w:r w:rsidRPr="004D69AE">
        <w:rPr>
          <w:sz w:val="20"/>
          <w:szCs w:val="20"/>
        </w:rPr>
        <w:t>об административных правонарушениях,</w:t>
      </w:r>
    </w:p>
    <w:p w:rsidR="004D69AE" w:rsidRPr="004D69AE" w:rsidRDefault="004D69AE" w:rsidP="004D69AE">
      <w:pPr>
        <w:pStyle w:val="a3"/>
        <w:spacing w:before="0" w:beforeAutospacing="0" w:after="0"/>
        <w:ind w:firstLine="709"/>
        <w:rPr>
          <w:sz w:val="20"/>
          <w:szCs w:val="20"/>
        </w:rPr>
      </w:pPr>
      <w:proofErr w:type="gramStart"/>
      <w:r w:rsidRPr="004D69AE">
        <w:rPr>
          <w:sz w:val="20"/>
          <w:szCs w:val="20"/>
        </w:rPr>
        <w:t>предусмотренных</w:t>
      </w:r>
      <w:proofErr w:type="gramEnd"/>
      <w:r w:rsidRPr="004D69AE">
        <w:rPr>
          <w:sz w:val="20"/>
          <w:szCs w:val="20"/>
        </w:rPr>
        <w:t xml:space="preserve"> Кодексом Костромской области</w:t>
      </w:r>
    </w:p>
    <w:p w:rsidR="004D69AE" w:rsidRPr="004D69AE" w:rsidRDefault="004D69AE" w:rsidP="004D69AE">
      <w:pPr>
        <w:pStyle w:val="a3"/>
        <w:spacing w:before="0" w:beforeAutospacing="0" w:after="0"/>
        <w:ind w:firstLine="709"/>
        <w:rPr>
          <w:sz w:val="20"/>
          <w:szCs w:val="20"/>
        </w:rPr>
      </w:pPr>
      <w:r w:rsidRPr="004D69AE">
        <w:rPr>
          <w:sz w:val="20"/>
          <w:szCs w:val="20"/>
        </w:rPr>
        <w:t>об административных правонарушениях</w:t>
      </w:r>
    </w:p>
    <w:p w:rsidR="004D69AE" w:rsidRDefault="004D69AE" w:rsidP="004D69AE">
      <w:pPr>
        <w:pStyle w:val="a3"/>
        <w:spacing w:before="0" w:beforeAutospacing="0" w:after="0"/>
        <w:ind w:firstLine="709"/>
        <w:rPr>
          <w:sz w:val="20"/>
          <w:szCs w:val="20"/>
        </w:rPr>
      </w:pPr>
      <w:r>
        <w:rPr>
          <w:sz w:val="20"/>
          <w:szCs w:val="20"/>
        </w:rPr>
        <w:t xml:space="preserve"> </w:t>
      </w:r>
    </w:p>
    <w:p w:rsidR="004D69AE" w:rsidRPr="004D69AE" w:rsidRDefault="004D69AE" w:rsidP="004D69AE">
      <w:pPr>
        <w:pStyle w:val="a3"/>
        <w:spacing w:before="0" w:beforeAutospacing="0" w:after="0"/>
        <w:ind w:firstLine="709"/>
        <w:rPr>
          <w:sz w:val="20"/>
          <w:szCs w:val="20"/>
        </w:rPr>
      </w:pPr>
      <w:r w:rsidRPr="004D69AE">
        <w:rPr>
          <w:sz w:val="20"/>
          <w:szCs w:val="20"/>
        </w:rPr>
        <w:t>В соответствие с частью 5 статьи 61 Кодекса Костромской области об административных правонарушениях, статьей 4 Закона Костромской области от 21 июля 2008 года №354-4ЗКО «О наделении органов местного самоуправления государственными полномочиями Костромской области по составлению протоколов об административных правонарушениях», администрация Островского муниципального района</w:t>
      </w:r>
    </w:p>
    <w:p w:rsidR="004D69AE" w:rsidRPr="004D69AE" w:rsidRDefault="004D69AE" w:rsidP="004D69AE">
      <w:pPr>
        <w:pStyle w:val="a3"/>
        <w:spacing w:before="0" w:beforeAutospacing="0" w:after="0"/>
        <w:ind w:firstLine="709"/>
        <w:rPr>
          <w:sz w:val="20"/>
          <w:szCs w:val="20"/>
        </w:rPr>
      </w:pPr>
      <w:r w:rsidRPr="004D69AE">
        <w:rPr>
          <w:sz w:val="20"/>
          <w:szCs w:val="20"/>
        </w:rPr>
        <w:t>ПОСТАНОВЛЯЕТ:</w:t>
      </w:r>
    </w:p>
    <w:p w:rsidR="004D69AE" w:rsidRPr="004D69AE" w:rsidRDefault="004D69AE" w:rsidP="004D69AE">
      <w:pPr>
        <w:pStyle w:val="a3"/>
        <w:spacing w:before="0" w:beforeAutospacing="0" w:after="0"/>
        <w:ind w:firstLine="709"/>
        <w:rPr>
          <w:sz w:val="20"/>
          <w:szCs w:val="20"/>
        </w:rPr>
      </w:pPr>
      <w:r w:rsidRPr="004D69AE">
        <w:rPr>
          <w:sz w:val="20"/>
          <w:szCs w:val="20"/>
        </w:rPr>
        <w:t>1.Утвердить прилагаемый перечень должностных лиц администрации Островского муниципального района Костромской области уполномоченных составлять протоколы об административных правонарушениях, предусмотренных Кодексом Костромской области об административных правонарушениях.</w:t>
      </w:r>
    </w:p>
    <w:p w:rsidR="004D69AE" w:rsidRPr="004D69AE" w:rsidRDefault="004D69AE" w:rsidP="004D69AE">
      <w:pPr>
        <w:pStyle w:val="a3"/>
        <w:spacing w:before="0" w:beforeAutospacing="0" w:after="0"/>
        <w:ind w:firstLine="709"/>
        <w:rPr>
          <w:sz w:val="20"/>
          <w:szCs w:val="20"/>
        </w:rPr>
      </w:pPr>
      <w:r w:rsidRPr="004D69AE">
        <w:rPr>
          <w:sz w:val="20"/>
          <w:szCs w:val="20"/>
        </w:rPr>
        <w:t>2.Установить, что должностные лица, уполномоченные в соответствии с настоящим постановлением составлять протоколы об административных правонарушениях, предусмотренных Кодексом Костромской области об административных правонарушениях, вправе выдавать предписания об устранении выявленных правонарушений нормативных правовых актов Костромской области и муниципальных правовых актов.</w:t>
      </w:r>
    </w:p>
    <w:p w:rsidR="004D69AE" w:rsidRPr="004D69AE" w:rsidRDefault="004D69AE" w:rsidP="004D69AE">
      <w:pPr>
        <w:pStyle w:val="a3"/>
        <w:spacing w:before="0" w:beforeAutospacing="0" w:after="0"/>
        <w:ind w:firstLine="709"/>
        <w:rPr>
          <w:sz w:val="20"/>
          <w:szCs w:val="20"/>
        </w:rPr>
      </w:pPr>
      <w:r w:rsidRPr="004D69AE">
        <w:rPr>
          <w:sz w:val="20"/>
          <w:szCs w:val="20"/>
        </w:rPr>
        <w:t>3.Признать утратившим силу постановление администрации Островского муниципального района от 26.02.2016 г. № 51 «Об утверждении Перечня должностных лиц администрации Островского муниципального района, уполномоченных составлять протоколы  об административных правонарушениях, предусмотренных Кодексом Костромской области об административных правонарушениях.</w:t>
      </w:r>
    </w:p>
    <w:p w:rsidR="004D69AE" w:rsidRPr="004D69AE" w:rsidRDefault="004D69AE" w:rsidP="004D69AE">
      <w:pPr>
        <w:pStyle w:val="a3"/>
        <w:spacing w:before="0" w:beforeAutospacing="0" w:after="0"/>
        <w:ind w:firstLine="709"/>
        <w:rPr>
          <w:sz w:val="20"/>
          <w:szCs w:val="20"/>
        </w:rPr>
      </w:pPr>
      <w:r w:rsidRPr="004D69AE">
        <w:rPr>
          <w:sz w:val="20"/>
          <w:szCs w:val="20"/>
        </w:rPr>
        <w:t>4.Настоящее постановление вступает в силу со дня опубликования в информационном бюллетене «Районные новости».</w:t>
      </w:r>
    </w:p>
    <w:p w:rsidR="004D69AE" w:rsidRPr="004D69AE" w:rsidRDefault="004D69AE" w:rsidP="004D69AE">
      <w:pPr>
        <w:pStyle w:val="a3"/>
        <w:spacing w:before="0" w:beforeAutospacing="0" w:after="0"/>
        <w:ind w:firstLine="709"/>
        <w:rPr>
          <w:sz w:val="20"/>
          <w:szCs w:val="20"/>
        </w:rPr>
      </w:pPr>
      <w:r w:rsidRPr="004D69AE">
        <w:rPr>
          <w:sz w:val="20"/>
          <w:szCs w:val="20"/>
        </w:rPr>
        <w:t> </w:t>
      </w:r>
    </w:p>
    <w:p w:rsidR="004D69AE" w:rsidRPr="004D69AE" w:rsidRDefault="004D69AE" w:rsidP="004D69AE">
      <w:pPr>
        <w:pStyle w:val="a3"/>
        <w:spacing w:before="0" w:beforeAutospacing="0" w:after="0"/>
        <w:ind w:firstLine="709"/>
        <w:rPr>
          <w:sz w:val="20"/>
          <w:szCs w:val="20"/>
        </w:rPr>
      </w:pPr>
      <w:r w:rsidRPr="004D69AE">
        <w:rPr>
          <w:sz w:val="20"/>
          <w:szCs w:val="20"/>
        </w:rPr>
        <w:t>Глава  Островского муниципального района                                   Г.А. Полякова</w:t>
      </w:r>
    </w:p>
    <w:p w:rsidR="004D69AE" w:rsidRPr="004D69AE" w:rsidRDefault="004D69AE" w:rsidP="004D69AE">
      <w:pPr>
        <w:pStyle w:val="a3"/>
        <w:spacing w:before="0" w:beforeAutospacing="0" w:after="0"/>
        <w:ind w:firstLine="709"/>
        <w:jc w:val="right"/>
        <w:rPr>
          <w:sz w:val="20"/>
          <w:szCs w:val="20"/>
        </w:rPr>
      </w:pPr>
    </w:p>
    <w:p w:rsidR="004D69AE" w:rsidRPr="004D69AE" w:rsidRDefault="004D69AE" w:rsidP="004D69AE">
      <w:pPr>
        <w:pStyle w:val="a3"/>
        <w:spacing w:before="0" w:beforeAutospacing="0" w:after="0"/>
        <w:ind w:firstLine="709"/>
        <w:jc w:val="right"/>
        <w:rPr>
          <w:sz w:val="20"/>
          <w:szCs w:val="20"/>
        </w:rPr>
      </w:pPr>
    </w:p>
    <w:p w:rsidR="004D69AE" w:rsidRPr="004D69AE" w:rsidRDefault="004D69AE" w:rsidP="004D69AE">
      <w:pPr>
        <w:pStyle w:val="a3"/>
        <w:spacing w:before="0" w:beforeAutospacing="0" w:after="0"/>
        <w:ind w:firstLine="709"/>
        <w:jc w:val="right"/>
        <w:rPr>
          <w:sz w:val="20"/>
          <w:szCs w:val="20"/>
        </w:rPr>
      </w:pPr>
    </w:p>
    <w:p w:rsidR="004D69AE" w:rsidRPr="004D69AE" w:rsidRDefault="004D69AE" w:rsidP="004D69AE">
      <w:pPr>
        <w:pStyle w:val="a3"/>
        <w:spacing w:before="0" w:beforeAutospacing="0" w:after="0"/>
        <w:ind w:firstLine="709"/>
        <w:jc w:val="right"/>
        <w:rPr>
          <w:sz w:val="20"/>
          <w:szCs w:val="20"/>
        </w:rPr>
      </w:pPr>
    </w:p>
    <w:p w:rsidR="004D69AE" w:rsidRPr="004D69AE" w:rsidRDefault="004D69AE" w:rsidP="004D69AE">
      <w:pPr>
        <w:pStyle w:val="a3"/>
        <w:spacing w:before="0" w:beforeAutospacing="0" w:after="0"/>
        <w:ind w:firstLine="709"/>
        <w:jc w:val="right"/>
        <w:rPr>
          <w:sz w:val="20"/>
          <w:szCs w:val="20"/>
        </w:rPr>
      </w:pPr>
    </w:p>
    <w:p w:rsidR="004D69AE" w:rsidRPr="004D69AE" w:rsidRDefault="004D69AE" w:rsidP="004D69AE">
      <w:pPr>
        <w:pStyle w:val="a3"/>
        <w:spacing w:before="0" w:beforeAutospacing="0" w:after="0"/>
        <w:ind w:firstLine="709"/>
        <w:jc w:val="right"/>
        <w:rPr>
          <w:sz w:val="20"/>
          <w:szCs w:val="20"/>
        </w:rPr>
      </w:pPr>
      <w:r w:rsidRPr="004D69AE">
        <w:rPr>
          <w:sz w:val="20"/>
          <w:szCs w:val="20"/>
        </w:rPr>
        <w:t>Приложение к постановлению</w:t>
      </w:r>
    </w:p>
    <w:p w:rsidR="004D69AE" w:rsidRPr="004D69AE" w:rsidRDefault="004D69AE" w:rsidP="004D69AE">
      <w:pPr>
        <w:pStyle w:val="a3"/>
        <w:spacing w:before="0" w:beforeAutospacing="0" w:after="0"/>
        <w:ind w:firstLine="709"/>
        <w:jc w:val="right"/>
        <w:rPr>
          <w:sz w:val="20"/>
          <w:szCs w:val="20"/>
        </w:rPr>
      </w:pPr>
      <w:r w:rsidRPr="004D69AE">
        <w:rPr>
          <w:sz w:val="20"/>
          <w:szCs w:val="20"/>
        </w:rPr>
        <w:t> администрации Островского муниципального района</w:t>
      </w:r>
    </w:p>
    <w:p w:rsidR="004D69AE" w:rsidRPr="004D69AE" w:rsidRDefault="004D69AE" w:rsidP="004D69AE">
      <w:pPr>
        <w:pStyle w:val="a3"/>
        <w:spacing w:before="0" w:beforeAutospacing="0" w:after="0"/>
        <w:ind w:firstLine="709"/>
        <w:jc w:val="right"/>
        <w:rPr>
          <w:sz w:val="20"/>
          <w:szCs w:val="20"/>
        </w:rPr>
      </w:pPr>
      <w:r w:rsidRPr="004D69AE">
        <w:rPr>
          <w:sz w:val="20"/>
          <w:szCs w:val="20"/>
        </w:rPr>
        <w:t>Костромской области</w:t>
      </w:r>
    </w:p>
    <w:p w:rsidR="004D69AE" w:rsidRPr="004D69AE" w:rsidRDefault="004D69AE" w:rsidP="004D69AE">
      <w:pPr>
        <w:pStyle w:val="a3"/>
        <w:spacing w:before="0" w:beforeAutospacing="0" w:after="0"/>
        <w:ind w:firstLine="709"/>
        <w:jc w:val="right"/>
        <w:rPr>
          <w:sz w:val="20"/>
          <w:szCs w:val="20"/>
        </w:rPr>
      </w:pPr>
      <w:r w:rsidRPr="004D69AE">
        <w:rPr>
          <w:sz w:val="20"/>
          <w:szCs w:val="20"/>
        </w:rPr>
        <w:t>от «__» ______ 2018 г. №____</w:t>
      </w:r>
    </w:p>
    <w:p w:rsidR="004D69AE" w:rsidRPr="004D69AE" w:rsidRDefault="004D69AE" w:rsidP="004D69AE">
      <w:pPr>
        <w:pStyle w:val="a3"/>
        <w:spacing w:before="0" w:beforeAutospacing="0" w:after="0"/>
        <w:ind w:firstLine="709"/>
        <w:rPr>
          <w:sz w:val="20"/>
          <w:szCs w:val="20"/>
        </w:rPr>
      </w:pPr>
      <w:r w:rsidRPr="004D69AE">
        <w:rPr>
          <w:sz w:val="20"/>
          <w:szCs w:val="20"/>
        </w:rPr>
        <w:t> </w:t>
      </w:r>
    </w:p>
    <w:p w:rsidR="004D69AE" w:rsidRPr="004D69AE" w:rsidRDefault="004D69AE" w:rsidP="004D69AE">
      <w:pPr>
        <w:pStyle w:val="a3"/>
        <w:spacing w:before="0" w:beforeAutospacing="0" w:after="0"/>
        <w:ind w:firstLine="709"/>
        <w:rPr>
          <w:sz w:val="20"/>
          <w:szCs w:val="20"/>
        </w:rPr>
      </w:pPr>
      <w:r w:rsidRPr="004D69AE">
        <w:rPr>
          <w:sz w:val="20"/>
          <w:szCs w:val="20"/>
        </w:rPr>
        <w:t> </w:t>
      </w:r>
    </w:p>
    <w:p w:rsidR="004D69AE" w:rsidRPr="004D69AE" w:rsidRDefault="004D69AE" w:rsidP="004D69AE">
      <w:pPr>
        <w:pStyle w:val="a3"/>
        <w:spacing w:before="0" w:beforeAutospacing="0" w:after="0"/>
        <w:ind w:firstLine="709"/>
        <w:jc w:val="center"/>
        <w:rPr>
          <w:sz w:val="20"/>
          <w:szCs w:val="20"/>
        </w:rPr>
      </w:pPr>
      <w:r w:rsidRPr="004D69AE">
        <w:rPr>
          <w:sz w:val="20"/>
          <w:szCs w:val="20"/>
        </w:rPr>
        <w:t>ПЕРЕЧЕНЬ</w:t>
      </w:r>
    </w:p>
    <w:p w:rsidR="004D69AE" w:rsidRPr="004D69AE" w:rsidRDefault="004D69AE" w:rsidP="004D69AE">
      <w:pPr>
        <w:pStyle w:val="a3"/>
        <w:spacing w:before="0" w:beforeAutospacing="0" w:after="0"/>
        <w:ind w:firstLine="709"/>
        <w:jc w:val="center"/>
        <w:rPr>
          <w:sz w:val="20"/>
          <w:szCs w:val="20"/>
        </w:rPr>
      </w:pPr>
      <w:r w:rsidRPr="004D69AE">
        <w:rPr>
          <w:sz w:val="20"/>
          <w:szCs w:val="20"/>
        </w:rPr>
        <w:lastRenderedPageBreak/>
        <w:t>должностных лиц администрации Островского муниципального района уполномоченных составлять протоколы об административных правонарушениях, предусмотренных Кодексом Костромской области об административных правонарушениях</w:t>
      </w:r>
    </w:p>
    <w:p w:rsidR="004D69AE" w:rsidRPr="004D69AE" w:rsidRDefault="004D69AE" w:rsidP="004D69AE">
      <w:pPr>
        <w:pStyle w:val="a3"/>
        <w:spacing w:before="0" w:beforeAutospacing="0" w:after="0"/>
        <w:ind w:firstLine="709"/>
        <w:rPr>
          <w:sz w:val="20"/>
          <w:szCs w:val="20"/>
        </w:rPr>
      </w:pPr>
      <w:r w:rsidRPr="004D69AE">
        <w:rPr>
          <w:sz w:val="20"/>
          <w:szCs w:val="20"/>
        </w:rPr>
        <w:t>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85"/>
        <w:gridCol w:w="4802"/>
        <w:gridCol w:w="4214"/>
      </w:tblGrid>
      <w:tr w:rsidR="004D69AE" w:rsidRPr="004D69AE" w:rsidTr="004D69AE">
        <w:trPr>
          <w:tblCellSpacing w:w="0" w:type="dxa"/>
        </w:trPr>
        <w:tc>
          <w:tcPr>
            <w:tcW w:w="400" w:type="pct"/>
            <w:hideMark/>
          </w:tcPr>
          <w:p w:rsidR="004D69AE" w:rsidRPr="004D69AE" w:rsidRDefault="004D69AE" w:rsidP="004D69AE">
            <w:pPr>
              <w:pStyle w:val="a3"/>
              <w:spacing w:before="0" w:beforeAutospacing="0" w:after="0"/>
              <w:ind w:firstLine="709"/>
              <w:jc w:val="center"/>
              <w:rPr>
                <w:sz w:val="20"/>
                <w:szCs w:val="20"/>
              </w:rPr>
            </w:pPr>
            <w:r w:rsidRPr="004D69AE">
              <w:rPr>
                <w:sz w:val="20"/>
                <w:szCs w:val="20"/>
              </w:rPr>
              <w:t xml:space="preserve">№ </w:t>
            </w:r>
            <w:proofErr w:type="spellStart"/>
            <w:proofErr w:type="gramStart"/>
            <w:r w:rsidRPr="004D69AE">
              <w:rPr>
                <w:sz w:val="20"/>
                <w:szCs w:val="20"/>
              </w:rPr>
              <w:t>п</w:t>
            </w:r>
            <w:proofErr w:type="spellEnd"/>
            <w:proofErr w:type="gramEnd"/>
            <w:r w:rsidRPr="004D69AE">
              <w:rPr>
                <w:sz w:val="20"/>
                <w:szCs w:val="20"/>
              </w:rPr>
              <w:t>/</w:t>
            </w:r>
            <w:proofErr w:type="spellStart"/>
            <w:r w:rsidRPr="004D69AE">
              <w:rPr>
                <w:sz w:val="20"/>
                <w:szCs w:val="20"/>
              </w:rPr>
              <w:t>п</w:t>
            </w:r>
            <w:proofErr w:type="spellEnd"/>
          </w:p>
        </w:tc>
        <w:tc>
          <w:tcPr>
            <w:tcW w:w="2450" w:type="pct"/>
            <w:hideMark/>
          </w:tcPr>
          <w:p w:rsidR="004D69AE" w:rsidRPr="004D69AE" w:rsidRDefault="004D69AE" w:rsidP="004D69AE">
            <w:pPr>
              <w:pStyle w:val="a3"/>
              <w:spacing w:before="0" w:beforeAutospacing="0" w:after="0"/>
              <w:ind w:firstLine="709"/>
              <w:jc w:val="center"/>
              <w:rPr>
                <w:sz w:val="20"/>
                <w:szCs w:val="20"/>
              </w:rPr>
            </w:pPr>
            <w:r w:rsidRPr="004D69AE">
              <w:rPr>
                <w:sz w:val="20"/>
                <w:szCs w:val="20"/>
              </w:rPr>
              <w:t>Наименование должности</w:t>
            </w:r>
          </w:p>
        </w:tc>
        <w:tc>
          <w:tcPr>
            <w:tcW w:w="2150" w:type="pct"/>
            <w:hideMark/>
          </w:tcPr>
          <w:p w:rsidR="004D69AE" w:rsidRPr="004D69AE" w:rsidRDefault="004D69AE" w:rsidP="004D69AE">
            <w:pPr>
              <w:pStyle w:val="a3"/>
              <w:spacing w:before="0" w:beforeAutospacing="0" w:after="0"/>
              <w:ind w:firstLine="709"/>
              <w:jc w:val="center"/>
              <w:rPr>
                <w:sz w:val="20"/>
                <w:szCs w:val="20"/>
              </w:rPr>
            </w:pPr>
            <w:r w:rsidRPr="004D69AE">
              <w:rPr>
                <w:sz w:val="20"/>
                <w:szCs w:val="20"/>
              </w:rPr>
              <w:t xml:space="preserve">Статья Кодекса </w:t>
            </w:r>
            <w:proofErr w:type="spellStart"/>
            <w:r w:rsidRPr="004D69AE">
              <w:rPr>
                <w:sz w:val="20"/>
                <w:szCs w:val="20"/>
              </w:rPr>
              <w:t>КоАП</w:t>
            </w:r>
            <w:proofErr w:type="spellEnd"/>
          </w:p>
        </w:tc>
      </w:tr>
      <w:tr w:rsidR="004D69AE" w:rsidRPr="004D69AE" w:rsidTr="004D69AE">
        <w:trPr>
          <w:tblCellSpacing w:w="0" w:type="dxa"/>
        </w:trPr>
        <w:tc>
          <w:tcPr>
            <w:tcW w:w="400" w:type="pct"/>
            <w:hideMark/>
          </w:tcPr>
          <w:p w:rsidR="004D69AE" w:rsidRPr="004D69AE" w:rsidRDefault="004D69AE" w:rsidP="004D69AE">
            <w:pPr>
              <w:pStyle w:val="a3"/>
              <w:spacing w:before="0" w:beforeAutospacing="0" w:after="0"/>
              <w:ind w:firstLine="709"/>
              <w:jc w:val="center"/>
              <w:rPr>
                <w:sz w:val="20"/>
                <w:szCs w:val="20"/>
              </w:rPr>
            </w:pPr>
            <w:r w:rsidRPr="004D69AE">
              <w:rPr>
                <w:sz w:val="20"/>
                <w:szCs w:val="20"/>
              </w:rPr>
              <w:t>1</w:t>
            </w:r>
          </w:p>
        </w:tc>
        <w:tc>
          <w:tcPr>
            <w:tcW w:w="2450" w:type="pct"/>
            <w:hideMark/>
          </w:tcPr>
          <w:p w:rsidR="004D69AE" w:rsidRPr="004D69AE" w:rsidRDefault="004D69AE" w:rsidP="004D69AE">
            <w:pPr>
              <w:pStyle w:val="a3"/>
              <w:spacing w:before="0" w:beforeAutospacing="0" w:after="0"/>
              <w:ind w:firstLine="709"/>
              <w:rPr>
                <w:sz w:val="20"/>
                <w:szCs w:val="20"/>
              </w:rPr>
            </w:pPr>
            <w:r w:rsidRPr="004D69AE">
              <w:rPr>
                <w:sz w:val="20"/>
                <w:szCs w:val="20"/>
              </w:rPr>
              <w:t>Заведующий отделом по экономике, имущественно - земельным отношениями и сельскому хозяйству администрации Островского муниципального района</w:t>
            </w:r>
          </w:p>
        </w:tc>
        <w:tc>
          <w:tcPr>
            <w:tcW w:w="2150" w:type="pct"/>
            <w:vMerge w:val="restart"/>
            <w:hideMark/>
          </w:tcPr>
          <w:p w:rsidR="004D69AE" w:rsidRPr="004D69AE" w:rsidRDefault="0023258D" w:rsidP="004D69AE">
            <w:pPr>
              <w:pStyle w:val="a3"/>
              <w:spacing w:before="0" w:beforeAutospacing="0" w:after="0"/>
              <w:ind w:firstLine="709"/>
              <w:rPr>
                <w:color w:val="000000" w:themeColor="text1"/>
                <w:sz w:val="20"/>
                <w:szCs w:val="20"/>
              </w:rPr>
            </w:pPr>
            <w:hyperlink r:id="rId16" w:tgtFrame="_top" w:history="1">
              <w:proofErr w:type="gramStart"/>
              <w:r w:rsidR="004D69AE" w:rsidRPr="004D69AE">
                <w:rPr>
                  <w:rStyle w:val="af3"/>
                  <w:rFonts w:eastAsia="Andale Sans UI"/>
                  <w:color w:val="000000" w:themeColor="text1"/>
                  <w:sz w:val="20"/>
                  <w:szCs w:val="20"/>
                </w:rPr>
                <w:t>Часть 2 статьи 4.1</w:t>
              </w:r>
            </w:hyperlink>
            <w:r w:rsidR="004D69AE" w:rsidRPr="004D69AE">
              <w:rPr>
                <w:color w:val="000000" w:themeColor="text1"/>
                <w:sz w:val="20"/>
                <w:szCs w:val="20"/>
              </w:rPr>
              <w:t xml:space="preserve">, </w:t>
            </w:r>
            <w:hyperlink r:id="rId17" w:tgtFrame="_top" w:history="1">
              <w:r w:rsidR="004D69AE" w:rsidRPr="004D69AE">
                <w:rPr>
                  <w:rStyle w:val="af3"/>
                  <w:rFonts w:eastAsia="Andale Sans UI"/>
                  <w:color w:val="000000" w:themeColor="text1"/>
                  <w:sz w:val="20"/>
                  <w:szCs w:val="20"/>
                </w:rPr>
                <w:t>частью 4 статьи 4.1</w:t>
              </w:r>
            </w:hyperlink>
            <w:r w:rsidR="004D69AE" w:rsidRPr="004D69AE">
              <w:rPr>
                <w:color w:val="000000" w:themeColor="text1"/>
                <w:sz w:val="20"/>
                <w:szCs w:val="20"/>
              </w:rPr>
              <w:t xml:space="preserve"> (в отношении должностных лиц органов местного самоуправления), </w:t>
            </w:r>
            <w:hyperlink r:id="rId18" w:tgtFrame="_top" w:history="1">
              <w:r w:rsidR="004D69AE" w:rsidRPr="004D69AE">
                <w:rPr>
                  <w:rStyle w:val="af3"/>
                  <w:rFonts w:eastAsia="Andale Sans UI"/>
                  <w:color w:val="000000" w:themeColor="text1"/>
                  <w:sz w:val="20"/>
                  <w:szCs w:val="20"/>
                </w:rPr>
                <w:t>статьями 5</w:t>
              </w:r>
            </w:hyperlink>
            <w:r w:rsidR="004D69AE" w:rsidRPr="004D69AE">
              <w:rPr>
                <w:color w:val="000000" w:themeColor="text1"/>
                <w:sz w:val="20"/>
                <w:szCs w:val="20"/>
              </w:rPr>
              <w:t>-</w:t>
            </w:r>
            <w:hyperlink r:id="rId19" w:tgtFrame="_top" w:history="1">
              <w:r w:rsidR="004D69AE" w:rsidRPr="004D69AE">
                <w:rPr>
                  <w:rStyle w:val="af3"/>
                  <w:rFonts w:eastAsia="Andale Sans UI"/>
                  <w:color w:val="000000" w:themeColor="text1"/>
                  <w:sz w:val="20"/>
                  <w:szCs w:val="20"/>
                </w:rPr>
                <w:t>17</w:t>
              </w:r>
            </w:hyperlink>
            <w:r w:rsidR="004D69AE" w:rsidRPr="004D69AE">
              <w:rPr>
                <w:color w:val="000000" w:themeColor="text1"/>
                <w:sz w:val="20"/>
                <w:szCs w:val="20"/>
              </w:rPr>
              <w:t xml:space="preserve">, </w:t>
            </w:r>
            <w:hyperlink r:id="rId20" w:tgtFrame="_top" w:history="1">
              <w:r w:rsidR="004D69AE" w:rsidRPr="004D69AE">
                <w:rPr>
                  <w:rStyle w:val="af3"/>
                  <w:rFonts w:eastAsia="Andale Sans UI"/>
                  <w:color w:val="000000" w:themeColor="text1"/>
                  <w:sz w:val="20"/>
                  <w:szCs w:val="20"/>
                </w:rPr>
                <w:t>21</w:t>
              </w:r>
            </w:hyperlink>
            <w:r w:rsidR="004D69AE" w:rsidRPr="004D69AE">
              <w:rPr>
                <w:color w:val="000000" w:themeColor="text1"/>
                <w:sz w:val="20"/>
                <w:szCs w:val="20"/>
              </w:rPr>
              <w:t xml:space="preserve">, </w:t>
            </w:r>
            <w:hyperlink r:id="rId21" w:tgtFrame="_top" w:history="1">
              <w:r w:rsidR="004D69AE" w:rsidRPr="004D69AE">
                <w:rPr>
                  <w:rStyle w:val="af3"/>
                  <w:rFonts w:eastAsia="Andale Sans UI"/>
                  <w:color w:val="000000" w:themeColor="text1"/>
                  <w:sz w:val="20"/>
                  <w:szCs w:val="20"/>
                </w:rPr>
                <w:t>23</w:t>
              </w:r>
            </w:hyperlink>
            <w:r w:rsidR="004D69AE" w:rsidRPr="004D69AE">
              <w:rPr>
                <w:color w:val="000000" w:themeColor="text1"/>
                <w:sz w:val="20"/>
                <w:szCs w:val="20"/>
              </w:rPr>
              <w:t xml:space="preserve">, </w:t>
            </w:r>
            <w:hyperlink r:id="rId22" w:tgtFrame="_top" w:history="1">
              <w:r w:rsidR="004D69AE" w:rsidRPr="004D69AE">
                <w:rPr>
                  <w:rStyle w:val="af3"/>
                  <w:rFonts w:eastAsia="Andale Sans UI"/>
                  <w:color w:val="000000" w:themeColor="text1"/>
                  <w:sz w:val="20"/>
                  <w:szCs w:val="20"/>
                </w:rPr>
                <w:t>25</w:t>
              </w:r>
            </w:hyperlink>
            <w:r w:rsidR="004D69AE" w:rsidRPr="004D69AE">
              <w:rPr>
                <w:color w:val="000000" w:themeColor="text1"/>
                <w:sz w:val="20"/>
                <w:szCs w:val="20"/>
              </w:rPr>
              <w:t xml:space="preserve">, </w:t>
            </w:r>
            <w:hyperlink r:id="rId23" w:tgtFrame="_top" w:history="1">
              <w:r w:rsidR="004D69AE" w:rsidRPr="004D69AE">
                <w:rPr>
                  <w:rStyle w:val="af3"/>
                  <w:rFonts w:eastAsia="Andale Sans UI"/>
                  <w:color w:val="000000" w:themeColor="text1"/>
                  <w:sz w:val="20"/>
                  <w:szCs w:val="20"/>
                </w:rPr>
                <w:t>28</w:t>
              </w:r>
            </w:hyperlink>
            <w:r w:rsidR="004D69AE" w:rsidRPr="004D69AE">
              <w:rPr>
                <w:color w:val="000000" w:themeColor="text1"/>
                <w:sz w:val="20"/>
                <w:szCs w:val="20"/>
              </w:rPr>
              <w:t xml:space="preserve">, </w:t>
            </w:r>
            <w:hyperlink r:id="rId24" w:tgtFrame="_top" w:history="1">
              <w:r w:rsidR="004D69AE" w:rsidRPr="004D69AE">
                <w:rPr>
                  <w:rStyle w:val="af3"/>
                  <w:rFonts w:eastAsia="Andale Sans UI"/>
                  <w:color w:val="000000" w:themeColor="text1"/>
                  <w:sz w:val="20"/>
                  <w:szCs w:val="20"/>
                </w:rPr>
                <w:t>30</w:t>
              </w:r>
            </w:hyperlink>
            <w:r w:rsidR="004D69AE" w:rsidRPr="004D69AE">
              <w:rPr>
                <w:color w:val="000000" w:themeColor="text1"/>
                <w:sz w:val="20"/>
                <w:szCs w:val="20"/>
              </w:rPr>
              <w:t xml:space="preserve">, </w:t>
            </w:r>
            <w:hyperlink r:id="rId25" w:tgtFrame="_top" w:history="1">
              <w:r w:rsidR="004D69AE" w:rsidRPr="004D69AE">
                <w:rPr>
                  <w:rStyle w:val="af3"/>
                  <w:rFonts w:eastAsia="Andale Sans UI"/>
                  <w:color w:val="000000" w:themeColor="text1"/>
                  <w:sz w:val="20"/>
                  <w:szCs w:val="20"/>
                </w:rPr>
                <w:t>31</w:t>
              </w:r>
            </w:hyperlink>
            <w:r w:rsidR="004D69AE" w:rsidRPr="004D69AE">
              <w:rPr>
                <w:color w:val="000000" w:themeColor="text1"/>
                <w:sz w:val="20"/>
                <w:szCs w:val="20"/>
              </w:rPr>
              <w:t xml:space="preserve">, </w:t>
            </w:r>
            <w:hyperlink r:id="rId26" w:tgtFrame="_top" w:history="1">
              <w:r w:rsidR="004D69AE" w:rsidRPr="004D69AE">
                <w:rPr>
                  <w:rStyle w:val="af3"/>
                  <w:rFonts w:eastAsia="Andale Sans UI"/>
                  <w:color w:val="000000" w:themeColor="text1"/>
                  <w:sz w:val="20"/>
                  <w:szCs w:val="20"/>
                </w:rPr>
                <w:t>37</w:t>
              </w:r>
            </w:hyperlink>
            <w:r w:rsidR="004D69AE" w:rsidRPr="004D69AE">
              <w:rPr>
                <w:color w:val="000000" w:themeColor="text1"/>
                <w:sz w:val="20"/>
                <w:szCs w:val="20"/>
              </w:rPr>
              <w:t xml:space="preserve">, </w:t>
            </w:r>
            <w:hyperlink r:id="rId27" w:tgtFrame="_top" w:history="1">
              <w:r w:rsidR="004D69AE" w:rsidRPr="004D69AE">
                <w:rPr>
                  <w:rStyle w:val="af3"/>
                  <w:rFonts w:eastAsia="Andale Sans UI"/>
                  <w:color w:val="000000" w:themeColor="text1"/>
                  <w:sz w:val="20"/>
                  <w:szCs w:val="20"/>
                </w:rPr>
                <w:t>38</w:t>
              </w:r>
            </w:hyperlink>
            <w:r w:rsidR="004D69AE" w:rsidRPr="004D69AE">
              <w:rPr>
                <w:color w:val="000000" w:themeColor="text1"/>
                <w:sz w:val="20"/>
                <w:szCs w:val="20"/>
              </w:rPr>
              <w:t xml:space="preserve"> (в части нарушения порядка изготовления, использования, хранения или уничтожения бланков, печатей либо иных носителей изображения герба муниципального образования), </w:t>
            </w:r>
            <w:hyperlink r:id="rId28" w:tgtFrame="_top" w:history="1">
              <w:r w:rsidR="004D69AE" w:rsidRPr="004D69AE">
                <w:rPr>
                  <w:rStyle w:val="af3"/>
                  <w:rFonts w:eastAsia="Andale Sans UI"/>
                  <w:color w:val="000000" w:themeColor="text1"/>
                  <w:sz w:val="20"/>
                  <w:szCs w:val="20"/>
                </w:rPr>
                <w:t>40</w:t>
              </w:r>
            </w:hyperlink>
            <w:r w:rsidR="004D69AE" w:rsidRPr="004D69AE">
              <w:rPr>
                <w:color w:val="000000" w:themeColor="text1"/>
                <w:sz w:val="20"/>
                <w:szCs w:val="20"/>
              </w:rPr>
              <w:t xml:space="preserve">, </w:t>
            </w:r>
            <w:hyperlink r:id="rId29" w:tgtFrame="_top" w:history="1">
              <w:r w:rsidR="004D69AE" w:rsidRPr="004D69AE">
                <w:rPr>
                  <w:rStyle w:val="af3"/>
                  <w:rFonts w:eastAsia="Andale Sans UI"/>
                  <w:color w:val="000000" w:themeColor="text1"/>
                  <w:sz w:val="20"/>
                  <w:szCs w:val="20"/>
                </w:rPr>
                <w:t>41</w:t>
              </w:r>
            </w:hyperlink>
            <w:r w:rsidR="004D69AE" w:rsidRPr="004D69AE">
              <w:rPr>
                <w:color w:val="000000" w:themeColor="text1"/>
                <w:sz w:val="20"/>
                <w:szCs w:val="20"/>
              </w:rPr>
              <w:t xml:space="preserve"> (в части осуществления муниципального контроля), </w:t>
            </w:r>
            <w:hyperlink r:id="rId30" w:tgtFrame="_top" w:history="1">
              <w:r w:rsidR="004D69AE" w:rsidRPr="004D69AE">
                <w:rPr>
                  <w:rStyle w:val="af3"/>
                  <w:rFonts w:eastAsia="Andale Sans UI"/>
                  <w:color w:val="000000" w:themeColor="text1"/>
                  <w:sz w:val="20"/>
                  <w:szCs w:val="20"/>
                </w:rPr>
                <w:t>39</w:t>
              </w:r>
            </w:hyperlink>
            <w:r w:rsidR="004D69AE" w:rsidRPr="004D69AE">
              <w:rPr>
                <w:color w:val="000000" w:themeColor="text1"/>
                <w:sz w:val="20"/>
                <w:szCs w:val="20"/>
              </w:rPr>
              <w:t xml:space="preserve">, </w:t>
            </w:r>
            <w:hyperlink r:id="rId31" w:tgtFrame="_top" w:history="1">
              <w:r w:rsidR="004D69AE" w:rsidRPr="004D69AE">
                <w:rPr>
                  <w:rStyle w:val="af3"/>
                  <w:rFonts w:eastAsia="Andale Sans UI"/>
                  <w:color w:val="000000" w:themeColor="text1"/>
                  <w:sz w:val="20"/>
                  <w:szCs w:val="20"/>
                </w:rPr>
                <w:t>43</w:t>
              </w:r>
            </w:hyperlink>
            <w:r w:rsidR="004D69AE" w:rsidRPr="004D69AE">
              <w:rPr>
                <w:color w:val="000000" w:themeColor="text1"/>
                <w:sz w:val="20"/>
                <w:szCs w:val="20"/>
              </w:rPr>
              <w:t xml:space="preserve">, </w:t>
            </w:r>
            <w:hyperlink r:id="rId32" w:tgtFrame="_top" w:history="1">
              <w:r w:rsidR="004D69AE" w:rsidRPr="004D69AE">
                <w:rPr>
                  <w:rStyle w:val="af3"/>
                  <w:rFonts w:eastAsia="Andale Sans UI"/>
                  <w:color w:val="000000" w:themeColor="text1"/>
                  <w:sz w:val="20"/>
                  <w:szCs w:val="20"/>
                </w:rPr>
                <w:t>44</w:t>
              </w:r>
            </w:hyperlink>
            <w:r w:rsidR="004D69AE" w:rsidRPr="004D69AE">
              <w:rPr>
                <w:color w:val="000000" w:themeColor="text1"/>
                <w:sz w:val="20"/>
                <w:szCs w:val="20"/>
              </w:rPr>
              <w:t xml:space="preserve">, </w:t>
            </w:r>
            <w:hyperlink r:id="rId33" w:tgtFrame="_top" w:history="1">
              <w:r w:rsidR="004D69AE" w:rsidRPr="004D69AE">
                <w:rPr>
                  <w:rStyle w:val="af3"/>
                  <w:rFonts w:eastAsia="Andale Sans UI"/>
                  <w:color w:val="000000" w:themeColor="text1"/>
                  <w:sz w:val="20"/>
                  <w:szCs w:val="20"/>
                </w:rPr>
                <w:t>49</w:t>
              </w:r>
            </w:hyperlink>
            <w:r w:rsidR="004D69AE" w:rsidRPr="004D69AE">
              <w:rPr>
                <w:color w:val="000000" w:themeColor="text1"/>
                <w:sz w:val="20"/>
                <w:szCs w:val="20"/>
              </w:rPr>
              <w:t xml:space="preserve">, </w:t>
            </w:r>
            <w:hyperlink r:id="rId34" w:tgtFrame="_top" w:history="1">
              <w:r w:rsidR="004D69AE" w:rsidRPr="004D69AE">
                <w:rPr>
                  <w:rStyle w:val="af3"/>
                  <w:rFonts w:eastAsia="Andale Sans UI"/>
                  <w:color w:val="000000" w:themeColor="text1"/>
                  <w:sz w:val="20"/>
                  <w:szCs w:val="20"/>
                </w:rPr>
                <w:t>50</w:t>
              </w:r>
            </w:hyperlink>
            <w:r w:rsidR="004D69AE" w:rsidRPr="004D69AE">
              <w:rPr>
                <w:color w:val="000000" w:themeColor="text1"/>
                <w:sz w:val="20"/>
                <w:szCs w:val="20"/>
              </w:rPr>
              <w:t xml:space="preserve">, </w:t>
            </w:r>
            <w:hyperlink r:id="rId35" w:tgtFrame="_top" w:history="1">
              <w:r w:rsidR="004D69AE" w:rsidRPr="004D69AE">
                <w:rPr>
                  <w:rStyle w:val="af3"/>
                  <w:rFonts w:eastAsia="Andale Sans UI"/>
                  <w:color w:val="000000" w:themeColor="text1"/>
                  <w:sz w:val="20"/>
                  <w:szCs w:val="20"/>
                </w:rPr>
                <w:t>51</w:t>
              </w:r>
            </w:hyperlink>
            <w:r w:rsidR="004D69AE" w:rsidRPr="004D69AE">
              <w:rPr>
                <w:color w:val="000000" w:themeColor="text1"/>
                <w:sz w:val="20"/>
                <w:szCs w:val="20"/>
              </w:rPr>
              <w:t xml:space="preserve">, </w:t>
            </w:r>
            <w:hyperlink r:id="rId36" w:tgtFrame="_top" w:history="1">
              <w:r w:rsidR="004D69AE" w:rsidRPr="004D69AE">
                <w:rPr>
                  <w:rStyle w:val="af3"/>
                  <w:rFonts w:eastAsia="Andale Sans UI"/>
                  <w:color w:val="000000" w:themeColor="text1"/>
                  <w:sz w:val="20"/>
                  <w:szCs w:val="20"/>
                </w:rPr>
                <w:t>51.3</w:t>
              </w:r>
            </w:hyperlink>
            <w:r w:rsidR="004D69AE" w:rsidRPr="004D69AE">
              <w:rPr>
                <w:color w:val="000000" w:themeColor="text1"/>
                <w:sz w:val="20"/>
                <w:szCs w:val="20"/>
              </w:rPr>
              <w:t xml:space="preserve">, </w:t>
            </w:r>
            <w:hyperlink r:id="rId37" w:tgtFrame="_top" w:history="1">
              <w:r w:rsidR="004D69AE" w:rsidRPr="004D69AE">
                <w:rPr>
                  <w:rStyle w:val="af3"/>
                  <w:rFonts w:eastAsia="Andale Sans UI"/>
                  <w:color w:val="000000" w:themeColor="text1"/>
                  <w:sz w:val="20"/>
                  <w:szCs w:val="20"/>
                </w:rPr>
                <w:t>51.5</w:t>
              </w:r>
            </w:hyperlink>
            <w:r w:rsidR="004D69AE" w:rsidRPr="004D69AE">
              <w:rPr>
                <w:color w:val="000000" w:themeColor="text1"/>
                <w:sz w:val="20"/>
                <w:szCs w:val="20"/>
              </w:rPr>
              <w:t xml:space="preserve"> Кодекса Костромской области об административных правонарушениях</w:t>
            </w:r>
            <w:proofErr w:type="gramEnd"/>
          </w:p>
          <w:p w:rsidR="004D69AE" w:rsidRPr="004D69AE" w:rsidRDefault="004D69AE" w:rsidP="004D69AE">
            <w:pPr>
              <w:pStyle w:val="a3"/>
              <w:spacing w:before="0" w:beforeAutospacing="0" w:after="0"/>
              <w:ind w:firstLine="709"/>
              <w:rPr>
                <w:color w:val="000000" w:themeColor="text1"/>
                <w:sz w:val="20"/>
                <w:szCs w:val="20"/>
              </w:rPr>
            </w:pPr>
          </w:p>
          <w:p w:rsidR="004D69AE" w:rsidRPr="004D69AE" w:rsidRDefault="004D69AE" w:rsidP="004D69AE">
            <w:pPr>
              <w:pStyle w:val="a3"/>
              <w:spacing w:before="0" w:beforeAutospacing="0" w:after="0"/>
              <w:ind w:firstLine="709"/>
              <w:rPr>
                <w:sz w:val="20"/>
                <w:szCs w:val="20"/>
              </w:rPr>
            </w:pPr>
            <w:r w:rsidRPr="004D69AE">
              <w:rPr>
                <w:sz w:val="20"/>
                <w:szCs w:val="20"/>
              </w:rPr>
              <w:t> </w:t>
            </w:r>
          </w:p>
        </w:tc>
      </w:tr>
      <w:tr w:rsidR="004D69AE" w:rsidRPr="004D69AE" w:rsidTr="004D69AE">
        <w:trPr>
          <w:tblCellSpacing w:w="0" w:type="dxa"/>
        </w:trPr>
        <w:tc>
          <w:tcPr>
            <w:tcW w:w="400" w:type="pct"/>
            <w:hideMark/>
          </w:tcPr>
          <w:p w:rsidR="004D69AE" w:rsidRPr="004D69AE" w:rsidRDefault="004D69AE" w:rsidP="004D69AE">
            <w:pPr>
              <w:pStyle w:val="a3"/>
              <w:spacing w:before="0" w:beforeAutospacing="0" w:after="0"/>
              <w:ind w:firstLine="709"/>
              <w:jc w:val="center"/>
              <w:rPr>
                <w:sz w:val="20"/>
                <w:szCs w:val="20"/>
              </w:rPr>
            </w:pPr>
            <w:r w:rsidRPr="004D69AE">
              <w:rPr>
                <w:sz w:val="20"/>
                <w:szCs w:val="20"/>
              </w:rPr>
              <w:t>2</w:t>
            </w:r>
          </w:p>
        </w:tc>
        <w:tc>
          <w:tcPr>
            <w:tcW w:w="2450" w:type="pct"/>
            <w:hideMark/>
          </w:tcPr>
          <w:p w:rsidR="004D69AE" w:rsidRPr="004D69AE" w:rsidRDefault="004D69AE" w:rsidP="004D69AE">
            <w:pPr>
              <w:pStyle w:val="a3"/>
              <w:spacing w:before="0" w:beforeAutospacing="0" w:after="0"/>
              <w:ind w:firstLine="709"/>
              <w:rPr>
                <w:sz w:val="20"/>
                <w:szCs w:val="20"/>
              </w:rPr>
            </w:pPr>
            <w:r w:rsidRPr="004D69AE">
              <w:rPr>
                <w:sz w:val="20"/>
                <w:szCs w:val="20"/>
              </w:rPr>
              <w:t>Заведующий сектором по делам архивов администрации Островского муниципального района</w:t>
            </w:r>
          </w:p>
        </w:tc>
        <w:tc>
          <w:tcPr>
            <w:tcW w:w="0" w:type="auto"/>
            <w:vMerge/>
            <w:hideMark/>
          </w:tcPr>
          <w:p w:rsidR="004D69AE" w:rsidRPr="004D69AE" w:rsidRDefault="004D69AE" w:rsidP="004D69AE">
            <w:pPr>
              <w:ind w:firstLine="709"/>
            </w:pPr>
          </w:p>
        </w:tc>
      </w:tr>
      <w:tr w:rsidR="004D69AE" w:rsidRPr="004D69AE" w:rsidTr="004D69AE">
        <w:trPr>
          <w:tblCellSpacing w:w="0" w:type="dxa"/>
        </w:trPr>
        <w:tc>
          <w:tcPr>
            <w:tcW w:w="400" w:type="pct"/>
            <w:hideMark/>
          </w:tcPr>
          <w:p w:rsidR="004D69AE" w:rsidRPr="004D69AE" w:rsidRDefault="004D69AE" w:rsidP="004D69AE">
            <w:pPr>
              <w:pStyle w:val="a3"/>
              <w:spacing w:before="0" w:beforeAutospacing="0" w:after="0"/>
              <w:ind w:firstLine="709"/>
              <w:jc w:val="center"/>
              <w:rPr>
                <w:sz w:val="20"/>
                <w:szCs w:val="20"/>
              </w:rPr>
            </w:pPr>
            <w:r w:rsidRPr="004D69AE">
              <w:rPr>
                <w:sz w:val="20"/>
                <w:szCs w:val="20"/>
              </w:rPr>
              <w:t>3</w:t>
            </w:r>
          </w:p>
        </w:tc>
        <w:tc>
          <w:tcPr>
            <w:tcW w:w="2450" w:type="pct"/>
            <w:hideMark/>
          </w:tcPr>
          <w:p w:rsidR="004D69AE" w:rsidRPr="004D69AE" w:rsidRDefault="004D69AE" w:rsidP="004D69AE">
            <w:pPr>
              <w:pStyle w:val="a3"/>
              <w:spacing w:before="0" w:beforeAutospacing="0" w:after="0"/>
              <w:ind w:firstLine="709"/>
              <w:rPr>
                <w:sz w:val="20"/>
                <w:szCs w:val="20"/>
              </w:rPr>
            </w:pPr>
            <w:r w:rsidRPr="004D69AE">
              <w:rPr>
                <w:sz w:val="20"/>
                <w:szCs w:val="20"/>
              </w:rPr>
              <w:t>Главный специалист отдела по экономике, имущественн</w:t>
            </w:r>
            <w:proofErr w:type="gramStart"/>
            <w:r w:rsidRPr="004D69AE">
              <w:rPr>
                <w:sz w:val="20"/>
                <w:szCs w:val="20"/>
              </w:rPr>
              <w:t>о-</w:t>
            </w:r>
            <w:proofErr w:type="gramEnd"/>
            <w:r w:rsidRPr="004D69AE">
              <w:rPr>
                <w:sz w:val="20"/>
                <w:szCs w:val="20"/>
              </w:rPr>
              <w:t xml:space="preserve"> земельным отношениям и сельскому хозяйства администрации Островского муниципального района</w:t>
            </w:r>
          </w:p>
        </w:tc>
        <w:tc>
          <w:tcPr>
            <w:tcW w:w="0" w:type="auto"/>
            <w:vMerge/>
            <w:hideMark/>
          </w:tcPr>
          <w:p w:rsidR="004D69AE" w:rsidRPr="004D69AE" w:rsidRDefault="004D69AE" w:rsidP="004D69AE">
            <w:pPr>
              <w:ind w:firstLine="709"/>
            </w:pPr>
          </w:p>
        </w:tc>
      </w:tr>
      <w:tr w:rsidR="004D69AE" w:rsidRPr="004D69AE" w:rsidTr="004D69AE">
        <w:trPr>
          <w:tblCellSpacing w:w="0" w:type="dxa"/>
        </w:trPr>
        <w:tc>
          <w:tcPr>
            <w:tcW w:w="400" w:type="pct"/>
            <w:hideMark/>
          </w:tcPr>
          <w:p w:rsidR="004D69AE" w:rsidRPr="004D69AE" w:rsidRDefault="004D69AE" w:rsidP="004D69AE">
            <w:pPr>
              <w:pStyle w:val="a3"/>
              <w:spacing w:before="0" w:beforeAutospacing="0" w:after="0"/>
              <w:ind w:firstLine="709"/>
              <w:jc w:val="center"/>
              <w:rPr>
                <w:sz w:val="20"/>
                <w:szCs w:val="20"/>
              </w:rPr>
            </w:pPr>
            <w:r w:rsidRPr="004D69AE">
              <w:rPr>
                <w:sz w:val="20"/>
                <w:szCs w:val="20"/>
              </w:rPr>
              <w:t>4</w:t>
            </w:r>
          </w:p>
        </w:tc>
        <w:tc>
          <w:tcPr>
            <w:tcW w:w="2450" w:type="pct"/>
            <w:hideMark/>
          </w:tcPr>
          <w:p w:rsidR="004D69AE" w:rsidRPr="004D69AE" w:rsidRDefault="004D69AE" w:rsidP="004D69AE">
            <w:pPr>
              <w:pStyle w:val="a3"/>
              <w:spacing w:before="0" w:beforeAutospacing="0" w:after="0"/>
              <w:ind w:firstLine="709"/>
              <w:rPr>
                <w:sz w:val="20"/>
                <w:szCs w:val="20"/>
              </w:rPr>
            </w:pPr>
            <w:r w:rsidRPr="004D69AE">
              <w:rPr>
                <w:sz w:val="20"/>
                <w:szCs w:val="20"/>
              </w:rPr>
              <w:t>Главный специалист юридического отдела администрации Островского муниципального района</w:t>
            </w:r>
          </w:p>
        </w:tc>
        <w:tc>
          <w:tcPr>
            <w:tcW w:w="0" w:type="auto"/>
            <w:vMerge/>
            <w:hideMark/>
          </w:tcPr>
          <w:p w:rsidR="004D69AE" w:rsidRPr="004D69AE" w:rsidRDefault="004D69AE" w:rsidP="004D69AE">
            <w:pPr>
              <w:ind w:firstLine="709"/>
            </w:pPr>
          </w:p>
        </w:tc>
      </w:tr>
      <w:tr w:rsidR="004D69AE" w:rsidRPr="004D69AE" w:rsidTr="004D69AE">
        <w:trPr>
          <w:tblCellSpacing w:w="0" w:type="dxa"/>
        </w:trPr>
        <w:tc>
          <w:tcPr>
            <w:tcW w:w="400" w:type="pct"/>
            <w:hideMark/>
          </w:tcPr>
          <w:p w:rsidR="004D69AE" w:rsidRPr="004D69AE" w:rsidRDefault="004D69AE" w:rsidP="004D69AE">
            <w:pPr>
              <w:pStyle w:val="a3"/>
              <w:spacing w:before="0" w:beforeAutospacing="0" w:after="0"/>
              <w:ind w:firstLine="709"/>
              <w:jc w:val="center"/>
              <w:rPr>
                <w:sz w:val="20"/>
                <w:szCs w:val="20"/>
              </w:rPr>
            </w:pPr>
            <w:r w:rsidRPr="004D69AE">
              <w:rPr>
                <w:sz w:val="20"/>
                <w:szCs w:val="20"/>
              </w:rPr>
              <w:t>5</w:t>
            </w:r>
          </w:p>
        </w:tc>
        <w:tc>
          <w:tcPr>
            <w:tcW w:w="2450" w:type="pct"/>
            <w:hideMark/>
          </w:tcPr>
          <w:p w:rsidR="004D69AE" w:rsidRPr="004D69AE" w:rsidRDefault="004D69AE" w:rsidP="004D69AE">
            <w:pPr>
              <w:pStyle w:val="a3"/>
              <w:spacing w:before="0" w:beforeAutospacing="0" w:after="0"/>
              <w:ind w:firstLine="709"/>
              <w:rPr>
                <w:sz w:val="20"/>
                <w:szCs w:val="20"/>
              </w:rPr>
            </w:pPr>
            <w:r w:rsidRPr="004D69AE">
              <w:rPr>
                <w:sz w:val="20"/>
                <w:szCs w:val="20"/>
              </w:rPr>
              <w:t>Заведующий отделом строительства, архитектуры, ЖКХ, природных ресурсов и дорожного хозяйства администрации Островского муниципального района</w:t>
            </w:r>
          </w:p>
        </w:tc>
        <w:tc>
          <w:tcPr>
            <w:tcW w:w="0" w:type="auto"/>
            <w:vMerge/>
            <w:hideMark/>
          </w:tcPr>
          <w:p w:rsidR="004D69AE" w:rsidRPr="004D69AE" w:rsidRDefault="004D69AE" w:rsidP="004D69AE">
            <w:pPr>
              <w:ind w:firstLine="709"/>
            </w:pPr>
          </w:p>
        </w:tc>
      </w:tr>
      <w:tr w:rsidR="004D69AE" w:rsidRPr="004D69AE" w:rsidTr="004D69AE">
        <w:trPr>
          <w:tblCellSpacing w:w="0" w:type="dxa"/>
        </w:trPr>
        <w:tc>
          <w:tcPr>
            <w:tcW w:w="400" w:type="pct"/>
            <w:hideMark/>
          </w:tcPr>
          <w:p w:rsidR="004D69AE" w:rsidRPr="004D69AE" w:rsidRDefault="004D69AE" w:rsidP="004D69AE">
            <w:pPr>
              <w:pStyle w:val="a3"/>
              <w:spacing w:before="0" w:beforeAutospacing="0" w:after="0"/>
              <w:ind w:firstLine="709"/>
              <w:jc w:val="center"/>
              <w:rPr>
                <w:sz w:val="20"/>
                <w:szCs w:val="20"/>
              </w:rPr>
            </w:pPr>
            <w:r w:rsidRPr="004D69AE">
              <w:rPr>
                <w:sz w:val="20"/>
                <w:szCs w:val="20"/>
              </w:rPr>
              <w:t>6</w:t>
            </w:r>
          </w:p>
        </w:tc>
        <w:tc>
          <w:tcPr>
            <w:tcW w:w="2450" w:type="pct"/>
            <w:hideMark/>
          </w:tcPr>
          <w:p w:rsidR="004D69AE" w:rsidRPr="004D69AE" w:rsidRDefault="004D69AE" w:rsidP="004D69AE">
            <w:pPr>
              <w:pStyle w:val="a3"/>
              <w:spacing w:before="0" w:beforeAutospacing="0" w:after="0"/>
              <w:ind w:firstLine="709"/>
              <w:rPr>
                <w:sz w:val="20"/>
                <w:szCs w:val="20"/>
              </w:rPr>
            </w:pPr>
            <w:r w:rsidRPr="004D69AE">
              <w:rPr>
                <w:sz w:val="20"/>
                <w:szCs w:val="20"/>
              </w:rPr>
              <w:t>Главный специалист по труду администрации Островского муниципального района</w:t>
            </w:r>
          </w:p>
        </w:tc>
        <w:tc>
          <w:tcPr>
            <w:tcW w:w="0" w:type="auto"/>
            <w:vMerge/>
            <w:hideMark/>
          </w:tcPr>
          <w:p w:rsidR="004D69AE" w:rsidRPr="004D69AE" w:rsidRDefault="004D69AE" w:rsidP="004D69AE">
            <w:pPr>
              <w:ind w:firstLine="709"/>
            </w:pPr>
          </w:p>
        </w:tc>
      </w:tr>
      <w:tr w:rsidR="004D69AE" w:rsidRPr="004D69AE" w:rsidTr="004D69AE">
        <w:trPr>
          <w:tblCellSpacing w:w="0" w:type="dxa"/>
        </w:trPr>
        <w:tc>
          <w:tcPr>
            <w:tcW w:w="400" w:type="pct"/>
            <w:hideMark/>
          </w:tcPr>
          <w:p w:rsidR="004D69AE" w:rsidRPr="004D69AE" w:rsidRDefault="004D69AE" w:rsidP="004D69AE">
            <w:pPr>
              <w:pStyle w:val="a3"/>
              <w:spacing w:before="0" w:beforeAutospacing="0" w:after="0"/>
              <w:ind w:firstLine="709"/>
              <w:jc w:val="center"/>
              <w:rPr>
                <w:sz w:val="20"/>
                <w:szCs w:val="20"/>
              </w:rPr>
            </w:pPr>
            <w:r w:rsidRPr="004D69AE">
              <w:rPr>
                <w:sz w:val="20"/>
                <w:szCs w:val="20"/>
              </w:rPr>
              <w:t>7</w:t>
            </w:r>
          </w:p>
        </w:tc>
        <w:tc>
          <w:tcPr>
            <w:tcW w:w="2450" w:type="pct"/>
            <w:hideMark/>
          </w:tcPr>
          <w:p w:rsidR="004D69AE" w:rsidRPr="004D69AE" w:rsidRDefault="004D69AE" w:rsidP="004D69AE">
            <w:pPr>
              <w:pStyle w:val="a3"/>
              <w:spacing w:before="0" w:beforeAutospacing="0" w:after="0"/>
              <w:ind w:firstLine="709"/>
              <w:rPr>
                <w:sz w:val="20"/>
                <w:szCs w:val="20"/>
              </w:rPr>
            </w:pPr>
            <w:r w:rsidRPr="004D69AE">
              <w:rPr>
                <w:sz w:val="20"/>
                <w:szCs w:val="20"/>
              </w:rPr>
              <w:t>Главный специалист отдела строительства, архитектуры, ЖКХ, природных ресурсов и дорожного хозяйства администрации Островского муниципального района</w:t>
            </w:r>
          </w:p>
        </w:tc>
        <w:tc>
          <w:tcPr>
            <w:tcW w:w="0" w:type="auto"/>
            <w:vMerge/>
            <w:hideMark/>
          </w:tcPr>
          <w:p w:rsidR="004D69AE" w:rsidRPr="004D69AE" w:rsidRDefault="004D69AE" w:rsidP="004D69AE">
            <w:pPr>
              <w:ind w:firstLine="709"/>
            </w:pPr>
          </w:p>
        </w:tc>
      </w:tr>
    </w:tbl>
    <w:p w:rsidR="004D69AE" w:rsidRPr="004D69AE" w:rsidRDefault="004D69AE" w:rsidP="004D69AE">
      <w:pPr>
        <w:pStyle w:val="a3"/>
        <w:spacing w:before="0" w:beforeAutospacing="0" w:after="0"/>
        <w:ind w:firstLine="709"/>
        <w:rPr>
          <w:sz w:val="20"/>
          <w:szCs w:val="20"/>
        </w:rPr>
      </w:pPr>
    </w:p>
    <w:p w:rsidR="003451F8" w:rsidRPr="004D69AE" w:rsidRDefault="003451F8" w:rsidP="004D69AE">
      <w:pPr>
        <w:pStyle w:val="a3"/>
        <w:spacing w:before="0" w:beforeAutospacing="0" w:after="0"/>
        <w:rPr>
          <w:sz w:val="20"/>
          <w:szCs w:val="20"/>
        </w:rPr>
      </w:pPr>
    </w:p>
    <w:p w:rsidR="003451F8" w:rsidRPr="004D69AE" w:rsidRDefault="003451F8" w:rsidP="004D69AE">
      <w:pPr>
        <w:pStyle w:val="a3"/>
        <w:spacing w:before="0" w:beforeAutospacing="0" w:after="0"/>
        <w:rPr>
          <w:sz w:val="20"/>
          <w:szCs w:val="20"/>
        </w:rPr>
      </w:pPr>
    </w:p>
    <w:p w:rsidR="003451F8" w:rsidRPr="004D69AE" w:rsidRDefault="003451F8" w:rsidP="004D69AE">
      <w:pPr>
        <w:pStyle w:val="a3"/>
        <w:spacing w:before="0" w:beforeAutospacing="0" w:after="0"/>
        <w:ind w:firstLine="709"/>
        <w:jc w:val="center"/>
        <w:rPr>
          <w:sz w:val="20"/>
          <w:szCs w:val="20"/>
        </w:rPr>
      </w:pPr>
    </w:p>
    <w:p w:rsidR="003451F8" w:rsidRPr="004D69AE" w:rsidRDefault="003451F8" w:rsidP="004D69AE">
      <w:pPr>
        <w:pStyle w:val="a3"/>
        <w:spacing w:before="0" w:beforeAutospacing="0" w:after="0"/>
        <w:ind w:firstLine="709"/>
        <w:jc w:val="center"/>
        <w:rPr>
          <w:sz w:val="20"/>
          <w:szCs w:val="20"/>
        </w:rPr>
      </w:pPr>
    </w:p>
    <w:p w:rsidR="004D69AE" w:rsidRDefault="004D69AE" w:rsidP="004D69AE">
      <w:pPr>
        <w:tabs>
          <w:tab w:val="left" w:pos="3796"/>
        </w:tabs>
        <w:jc w:val="center"/>
      </w:pPr>
      <w:r w:rsidRPr="007C3657">
        <w:t>*      *      *      *      *      *      *</w:t>
      </w:r>
    </w:p>
    <w:p w:rsidR="004D69AE" w:rsidRDefault="004D69AE" w:rsidP="004D69AE">
      <w:pPr>
        <w:tabs>
          <w:tab w:val="left" w:pos="3796"/>
        </w:tabs>
        <w:jc w:val="center"/>
      </w:pPr>
    </w:p>
    <w:p w:rsidR="004D69AE" w:rsidRDefault="004D69AE" w:rsidP="004D69AE">
      <w:pPr>
        <w:pStyle w:val="a3"/>
        <w:spacing w:after="0"/>
        <w:ind w:firstLine="227"/>
        <w:jc w:val="center"/>
      </w:pPr>
    </w:p>
    <w:p w:rsidR="004D69AE" w:rsidRPr="004D69AE" w:rsidRDefault="004D69AE" w:rsidP="004D69AE">
      <w:pPr>
        <w:pStyle w:val="a3"/>
        <w:spacing w:before="0" w:beforeAutospacing="0" w:after="0"/>
        <w:ind w:firstLine="709"/>
        <w:jc w:val="center"/>
        <w:rPr>
          <w:sz w:val="20"/>
          <w:szCs w:val="20"/>
        </w:rPr>
      </w:pPr>
      <w:r w:rsidRPr="004D69AE">
        <w:rPr>
          <w:color w:val="000000"/>
          <w:sz w:val="20"/>
          <w:szCs w:val="20"/>
        </w:rPr>
        <w:t>ПОСТАНОВЛЕНИЕ</w:t>
      </w:r>
    </w:p>
    <w:p w:rsidR="004D69AE" w:rsidRPr="004D69AE" w:rsidRDefault="004D69AE" w:rsidP="004D69AE">
      <w:pPr>
        <w:pStyle w:val="a3"/>
        <w:spacing w:before="0" w:beforeAutospacing="0" w:after="0"/>
        <w:ind w:firstLine="709"/>
        <w:jc w:val="center"/>
        <w:rPr>
          <w:sz w:val="20"/>
          <w:szCs w:val="20"/>
        </w:rPr>
      </w:pPr>
    </w:p>
    <w:p w:rsidR="004D69AE" w:rsidRPr="004D69AE" w:rsidRDefault="004D69AE" w:rsidP="004D69AE">
      <w:pPr>
        <w:pStyle w:val="a3"/>
        <w:spacing w:before="0" w:beforeAutospacing="0" w:after="0"/>
        <w:ind w:firstLine="709"/>
        <w:jc w:val="center"/>
        <w:rPr>
          <w:sz w:val="20"/>
          <w:szCs w:val="20"/>
        </w:rPr>
      </w:pPr>
      <w:r w:rsidRPr="004D69AE">
        <w:rPr>
          <w:color w:val="000000"/>
          <w:sz w:val="20"/>
          <w:szCs w:val="20"/>
        </w:rPr>
        <w:t>АДМИНИСТРАЦИЯ ОСТРОВСКОГО МУНИЦИПАЛЬНОГО РАЙОНА</w:t>
      </w:r>
    </w:p>
    <w:p w:rsidR="004D69AE" w:rsidRPr="004D69AE" w:rsidRDefault="004D69AE" w:rsidP="004D69AE">
      <w:pPr>
        <w:pStyle w:val="a3"/>
        <w:spacing w:before="0" w:beforeAutospacing="0" w:after="0"/>
        <w:ind w:firstLine="709"/>
        <w:jc w:val="center"/>
        <w:rPr>
          <w:sz w:val="20"/>
          <w:szCs w:val="20"/>
        </w:rPr>
      </w:pPr>
      <w:r w:rsidRPr="004D69AE">
        <w:rPr>
          <w:color w:val="000000"/>
          <w:sz w:val="20"/>
          <w:szCs w:val="20"/>
        </w:rPr>
        <w:t>КОСТРОМСКОЙ ОБЛАСТИ</w:t>
      </w:r>
    </w:p>
    <w:p w:rsidR="004D69AE" w:rsidRPr="004D69AE" w:rsidRDefault="004D69AE" w:rsidP="004D69AE">
      <w:pPr>
        <w:pStyle w:val="a3"/>
        <w:spacing w:before="0" w:beforeAutospacing="0" w:after="0"/>
        <w:ind w:firstLine="709"/>
        <w:jc w:val="center"/>
        <w:rPr>
          <w:sz w:val="20"/>
          <w:szCs w:val="20"/>
        </w:rPr>
      </w:pPr>
    </w:p>
    <w:p w:rsidR="004D69AE" w:rsidRPr="004D69AE" w:rsidRDefault="004D69AE" w:rsidP="004D69AE">
      <w:pPr>
        <w:pStyle w:val="a3"/>
        <w:spacing w:before="0" w:beforeAutospacing="0" w:after="0"/>
        <w:ind w:firstLine="709"/>
        <w:jc w:val="center"/>
        <w:rPr>
          <w:sz w:val="20"/>
          <w:szCs w:val="20"/>
        </w:rPr>
      </w:pPr>
    </w:p>
    <w:p w:rsidR="004D69AE" w:rsidRPr="004D69AE" w:rsidRDefault="004D69AE" w:rsidP="004D69AE">
      <w:pPr>
        <w:pStyle w:val="a3"/>
        <w:spacing w:before="0" w:beforeAutospacing="0" w:after="0"/>
        <w:ind w:firstLine="709"/>
        <w:rPr>
          <w:sz w:val="20"/>
          <w:szCs w:val="20"/>
        </w:rPr>
      </w:pPr>
      <w:r w:rsidRPr="004D69AE">
        <w:rPr>
          <w:color w:val="000000"/>
          <w:sz w:val="20"/>
          <w:szCs w:val="20"/>
        </w:rPr>
        <w:t xml:space="preserve">от «26 » февраля 2018 г. № 92 </w:t>
      </w:r>
      <w:r>
        <w:rPr>
          <w:color w:val="000000"/>
          <w:sz w:val="20"/>
          <w:szCs w:val="20"/>
        </w:rPr>
        <w:t xml:space="preserve">                                                                          </w:t>
      </w:r>
      <w:r w:rsidRPr="004D69AE">
        <w:rPr>
          <w:color w:val="000000"/>
          <w:sz w:val="20"/>
          <w:szCs w:val="20"/>
        </w:rPr>
        <w:t xml:space="preserve">п. </w:t>
      </w:r>
      <w:proofErr w:type="gramStart"/>
      <w:r w:rsidRPr="004D69AE">
        <w:rPr>
          <w:color w:val="000000"/>
          <w:sz w:val="20"/>
          <w:szCs w:val="20"/>
        </w:rPr>
        <w:t>Островское</w:t>
      </w:r>
      <w:proofErr w:type="gramEnd"/>
    </w:p>
    <w:p w:rsidR="004D69AE" w:rsidRPr="004D69AE" w:rsidRDefault="004D69AE" w:rsidP="004D69AE">
      <w:pPr>
        <w:pStyle w:val="a3"/>
        <w:spacing w:before="0" w:beforeAutospacing="0" w:after="0"/>
        <w:ind w:firstLine="709"/>
        <w:rPr>
          <w:sz w:val="20"/>
          <w:szCs w:val="20"/>
        </w:rPr>
      </w:pPr>
    </w:p>
    <w:p w:rsidR="004D69AE" w:rsidRPr="004D69AE" w:rsidRDefault="004D69AE" w:rsidP="004D69AE">
      <w:pPr>
        <w:pStyle w:val="a3"/>
        <w:spacing w:before="0" w:beforeAutospacing="0" w:after="0"/>
        <w:ind w:firstLine="709"/>
        <w:rPr>
          <w:sz w:val="20"/>
          <w:szCs w:val="20"/>
        </w:rPr>
      </w:pPr>
      <w:r w:rsidRPr="004D69AE">
        <w:rPr>
          <w:sz w:val="20"/>
          <w:szCs w:val="20"/>
        </w:rPr>
        <w:t xml:space="preserve">О присвоении статуса единой теплоснабжающей организации </w:t>
      </w:r>
    </w:p>
    <w:p w:rsidR="004D69AE" w:rsidRPr="004D69AE" w:rsidRDefault="004D69AE" w:rsidP="004D69AE">
      <w:pPr>
        <w:pStyle w:val="a3"/>
        <w:spacing w:before="0" w:beforeAutospacing="0" w:after="0"/>
        <w:ind w:firstLine="709"/>
        <w:rPr>
          <w:sz w:val="20"/>
          <w:szCs w:val="20"/>
        </w:rPr>
      </w:pPr>
      <w:r w:rsidRPr="004D69AE">
        <w:rPr>
          <w:sz w:val="20"/>
          <w:szCs w:val="20"/>
        </w:rPr>
        <w:t xml:space="preserve">на территории Островского муниципального района </w:t>
      </w:r>
    </w:p>
    <w:p w:rsidR="004D69AE" w:rsidRPr="004D69AE" w:rsidRDefault="004D69AE" w:rsidP="004D69AE">
      <w:pPr>
        <w:pStyle w:val="a3"/>
        <w:spacing w:before="0" w:beforeAutospacing="0" w:after="0"/>
        <w:ind w:firstLine="709"/>
        <w:rPr>
          <w:sz w:val="20"/>
          <w:szCs w:val="20"/>
        </w:rPr>
      </w:pPr>
    </w:p>
    <w:p w:rsidR="004D69AE" w:rsidRPr="004D69AE" w:rsidRDefault="004D69AE" w:rsidP="004D69AE">
      <w:pPr>
        <w:pStyle w:val="a3"/>
        <w:spacing w:before="0" w:beforeAutospacing="0" w:after="0"/>
        <w:ind w:firstLine="709"/>
        <w:rPr>
          <w:sz w:val="20"/>
          <w:szCs w:val="20"/>
        </w:rPr>
      </w:pPr>
    </w:p>
    <w:p w:rsidR="004D69AE" w:rsidRPr="004D69AE" w:rsidRDefault="004D69AE" w:rsidP="004D69AE">
      <w:pPr>
        <w:pStyle w:val="a3"/>
        <w:shd w:val="clear" w:color="auto" w:fill="FFFFFF"/>
        <w:spacing w:before="0" w:beforeAutospacing="0" w:after="0"/>
        <w:ind w:firstLine="709"/>
        <w:rPr>
          <w:sz w:val="20"/>
          <w:szCs w:val="20"/>
        </w:rPr>
      </w:pPr>
      <w:proofErr w:type="gramStart"/>
      <w:r w:rsidRPr="004D69AE">
        <w:rPr>
          <w:sz w:val="20"/>
          <w:szCs w:val="20"/>
        </w:rPr>
        <w:t xml:space="preserve">В соответствии с Федеральным законом от 27.07.2010 N 190-ФЗ «О теплоснабжении», Федеральным законом от 06.10.2003 N 131-ФЗ «Об общих принципах организации местного самоуправления в Российской Федерации», Правилами организации теплоснабжения в Российской Федерации, утвержденными постановлением Правительства РФ от 08.08.2012 N 808, </w:t>
      </w:r>
      <w:r w:rsidRPr="004D69AE">
        <w:rPr>
          <w:color w:val="000000"/>
          <w:sz w:val="20"/>
          <w:szCs w:val="20"/>
        </w:rPr>
        <w:t>Законом Костромской области от 4.12.2015 года № 38-6-ЗКО «О закреплении за сельскими поселениями Костромской области вопросов местного значения»</w:t>
      </w:r>
      <w:r w:rsidRPr="004D69AE">
        <w:rPr>
          <w:sz w:val="20"/>
          <w:szCs w:val="20"/>
        </w:rPr>
        <w:t xml:space="preserve">, </w:t>
      </w:r>
      <w:r w:rsidRPr="004D69AE">
        <w:rPr>
          <w:color w:val="000000"/>
          <w:sz w:val="20"/>
          <w:szCs w:val="20"/>
        </w:rPr>
        <w:t>Протокола рассмотрения заявок</w:t>
      </w:r>
      <w:proofErr w:type="gramEnd"/>
      <w:r w:rsidRPr="004D69AE">
        <w:rPr>
          <w:color w:val="000000"/>
          <w:sz w:val="20"/>
          <w:szCs w:val="20"/>
        </w:rPr>
        <w:t xml:space="preserve"> от теплоснабжающих и (или) </w:t>
      </w:r>
      <w:proofErr w:type="spellStart"/>
      <w:r w:rsidRPr="004D69AE">
        <w:rPr>
          <w:color w:val="000000"/>
          <w:sz w:val="20"/>
          <w:szCs w:val="20"/>
        </w:rPr>
        <w:t>теплосетевых</w:t>
      </w:r>
      <w:proofErr w:type="spellEnd"/>
      <w:r w:rsidRPr="004D69AE">
        <w:rPr>
          <w:color w:val="000000"/>
          <w:sz w:val="20"/>
          <w:szCs w:val="20"/>
        </w:rPr>
        <w:t xml:space="preserve"> организаций о присвоении им статуса единой теплоснабжающей организации от 22.02.2018 года, </w:t>
      </w:r>
      <w:r w:rsidRPr="004D69AE">
        <w:rPr>
          <w:sz w:val="20"/>
          <w:szCs w:val="20"/>
        </w:rPr>
        <w:t>руководствуясь</w:t>
      </w:r>
      <w:r w:rsidRPr="004D69AE">
        <w:rPr>
          <w:color w:val="000000"/>
          <w:sz w:val="20"/>
          <w:szCs w:val="20"/>
        </w:rPr>
        <w:t xml:space="preserve"> </w:t>
      </w:r>
      <w:r w:rsidRPr="004D69AE">
        <w:rPr>
          <w:sz w:val="20"/>
          <w:szCs w:val="20"/>
        </w:rPr>
        <w:t>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4D69AE" w:rsidRPr="004D69AE" w:rsidRDefault="004D69AE" w:rsidP="004D69AE">
      <w:pPr>
        <w:pStyle w:val="a3"/>
        <w:shd w:val="clear" w:color="auto" w:fill="FFFFFF"/>
        <w:spacing w:before="0" w:beforeAutospacing="0" w:after="0"/>
        <w:ind w:firstLine="709"/>
        <w:rPr>
          <w:sz w:val="20"/>
          <w:szCs w:val="20"/>
        </w:rPr>
      </w:pPr>
    </w:p>
    <w:p w:rsidR="004D69AE" w:rsidRPr="004D69AE" w:rsidRDefault="004D69AE" w:rsidP="004D69AE">
      <w:pPr>
        <w:pStyle w:val="a3"/>
        <w:spacing w:before="0" w:beforeAutospacing="0" w:after="0"/>
        <w:ind w:firstLine="709"/>
        <w:rPr>
          <w:sz w:val="20"/>
          <w:szCs w:val="20"/>
        </w:rPr>
      </w:pPr>
      <w:r w:rsidRPr="004D69AE">
        <w:rPr>
          <w:sz w:val="20"/>
          <w:szCs w:val="20"/>
        </w:rPr>
        <w:t xml:space="preserve">1. Присвоить статус единой теплоснабжающей организации МУП « Тепловик» на территории Островского муниципального района Костромской области (за исключением с. </w:t>
      </w:r>
      <w:proofErr w:type="spellStart"/>
      <w:r w:rsidRPr="004D69AE">
        <w:rPr>
          <w:sz w:val="20"/>
          <w:szCs w:val="20"/>
        </w:rPr>
        <w:t>Щелыково</w:t>
      </w:r>
      <w:proofErr w:type="spellEnd"/>
      <w:r w:rsidRPr="004D69AE">
        <w:rPr>
          <w:sz w:val="20"/>
          <w:szCs w:val="20"/>
        </w:rPr>
        <w:t>).</w:t>
      </w:r>
    </w:p>
    <w:p w:rsidR="004D69AE" w:rsidRPr="004D69AE" w:rsidRDefault="004D69AE" w:rsidP="004D69AE">
      <w:pPr>
        <w:pStyle w:val="a3"/>
        <w:spacing w:before="0" w:beforeAutospacing="0" w:after="0"/>
        <w:ind w:firstLine="709"/>
        <w:rPr>
          <w:sz w:val="20"/>
          <w:szCs w:val="20"/>
        </w:rPr>
      </w:pPr>
      <w:r w:rsidRPr="004D69AE">
        <w:rPr>
          <w:sz w:val="20"/>
          <w:szCs w:val="20"/>
        </w:rPr>
        <w:lastRenderedPageBreak/>
        <w:t xml:space="preserve">2. Присвоить статус единой теплоснабжающей </w:t>
      </w:r>
      <w:proofErr w:type="gramStart"/>
      <w:r w:rsidRPr="004D69AE">
        <w:rPr>
          <w:sz w:val="20"/>
          <w:szCs w:val="20"/>
        </w:rPr>
        <w:t>организации</w:t>
      </w:r>
      <w:proofErr w:type="gramEnd"/>
      <w:r w:rsidRPr="004D69AE">
        <w:rPr>
          <w:sz w:val="20"/>
          <w:szCs w:val="20"/>
        </w:rPr>
        <w:t xml:space="preserve"> ЧУ « Санаторий «</w:t>
      </w:r>
      <w:proofErr w:type="spellStart"/>
      <w:r w:rsidRPr="004D69AE">
        <w:rPr>
          <w:sz w:val="20"/>
          <w:szCs w:val="20"/>
        </w:rPr>
        <w:t>Щелыково</w:t>
      </w:r>
      <w:proofErr w:type="spellEnd"/>
      <w:r w:rsidRPr="004D69AE">
        <w:rPr>
          <w:sz w:val="20"/>
          <w:szCs w:val="20"/>
        </w:rPr>
        <w:t xml:space="preserve">» СТД РФ» на территории с. </w:t>
      </w:r>
      <w:proofErr w:type="spellStart"/>
      <w:r w:rsidRPr="004D69AE">
        <w:rPr>
          <w:sz w:val="20"/>
          <w:szCs w:val="20"/>
        </w:rPr>
        <w:t>Щелыково</w:t>
      </w:r>
      <w:proofErr w:type="spellEnd"/>
      <w:r w:rsidRPr="004D69AE">
        <w:rPr>
          <w:sz w:val="20"/>
          <w:szCs w:val="20"/>
        </w:rPr>
        <w:t xml:space="preserve"> Островского муниципального района Костромской области.</w:t>
      </w:r>
    </w:p>
    <w:p w:rsidR="004D69AE" w:rsidRPr="004D69AE" w:rsidRDefault="004D69AE" w:rsidP="004D69AE">
      <w:pPr>
        <w:pStyle w:val="a3"/>
        <w:spacing w:before="0" w:beforeAutospacing="0" w:after="0"/>
        <w:ind w:firstLine="709"/>
        <w:rPr>
          <w:sz w:val="20"/>
          <w:szCs w:val="20"/>
        </w:rPr>
      </w:pPr>
      <w:r w:rsidRPr="004D69AE">
        <w:rPr>
          <w:sz w:val="20"/>
          <w:szCs w:val="20"/>
        </w:rPr>
        <w:t xml:space="preserve">3. </w:t>
      </w:r>
      <w:proofErr w:type="gramStart"/>
      <w:r w:rsidRPr="004D69AE">
        <w:rPr>
          <w:sz w:val="20"/>
          <w:szCs w:val="20"/>
        </w:rPr>
        <w:t>Контроль за</w:t>
      </w:r>
      <w:proofErr w:type="gramEnd"/>
      <w:r w:rsidRPr="004D69AE">
        <w:rPr>
          <w:sz w:val="20"/>
          <w:szCs w:val="20"/>
        </w:rPr>
        <w:t xml:space="preserve"> исполнением настоящего постановления возложить на заместителя главы администрации Островского муниципального района Смирнову Л.Н. </w:t>
      </w:r>
    </w:p>
    <w:p w:rsidR="004D69AE" w:rsidRPr="004D69AE" w:rsidRDefault="004D69AE" w:rsidP="004D69AE">
      <w:pPr>
        <w:pStyle w:val="a3"/>
        <w:spacing w:before="0" w:beforeAutospacing="0" w:after="0"/>
        <w:ind w:firstLine="709"/>
        <w:rPr>
          <w:sz w:val="20"/>
          <w:szCs w:val="20"/>
        </w:rPr>
      </w:pPr>
      <w:r w:rsidRPr="004D69AE">
        <w:rPr>
          <w:sz w:val="20"/>
          <w:szCs w:val="20"/>
        </w:rPr>
        <w:t>4. Настоящее постановление вступает в силу со дня подписания и подлежит официальному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4D69AE" w:rsidRPr="004D69AE" w:rsidRDefault="004D69AE" w:rsidP="004D69AE">
      <w:pPr>
        <w:pStyle w:val="a3"/>
        <w:spacing w:before="0" w:beforeAutospacing="0" w:after="0"/>
        <w:ind w:firstLine="709"/>
        <w:rPr>
          <w:sz w:val="20"/>
          <w:szCs w:val="20"/>
        </w:rPr>
      </w:pPr>
    </w:p>
    <w:p w:rsidR="004D69AE" w:rsidRPr="004D69AE" w:rsidRDefault="004D69AE" w:rsidP="004D69AE">
      <w:pPr>
        <w:pStyle w:val="a3"/>
        <w:spacing w:before="0" w:beforeAutospacing="0" w:after="0"/>
        <w:ind w:firstLine="709"/>
        <w:rPr>
          <w:sz w:val="20"/>
          <w:szCs w:val="20"/>
        </w:rPr>
      </w:pPr>
    </w:p>
    <w:p w:rsidR="004D69AE" w:rsidRPr="004D69AE" w:rsidRDefault="004D69AE" w:rsidP="004D69AE">
      <w:pPr>
        <w:pStyle w:val="a3"/>
        <w:spacing w:before="0" w:beforeAutospacing="0" w:after="0"/>
        <w:ind w:firstLine="709"/>
        <w:rPr>
          <w:sz w:val="20"/>
          <w:szCs w:val="20"/>
        </w:rPr>
      </w:pPr>
      <w:r w:rsidRPr="004D69AE">
        <w:rPr>
          <w:sz w:val="20"/>
          <w:szCs w:val="20"/>
        </w:rPr>
        <w:t xml:space="preserve">Глава Островского муниципального района Г.А. Полякова </w:t>
      </w:r>
    </w:p>
    <w:p w:rsidR="004D69AE" w:rsidRPr="004D69AE" w:rsidRDefault="004D69AE" w:rsidP="004D69AE">
      <w:pPr>
        <w:pStyle w:val="a3"/>
        <w:spacing w:before="0" w:beforeAutospacing="0" w:after="0"/>
        <w:ind w:firstLine="709"/>
        <w:rPr>
          <w:sz w:val="20"/>
          <w:szCs w:val="20"/>
        </w:rPr>
      </w:pPr>
    </w:p>
    <w:p w:rsidR="004D69AE" w:rsidRPr="004D69AE" w:rsidRDefault="004D69AE" w:rsidP="004D69AE">
      <w:pPr>
        <w:pStyle w:val="a3"/>
        <w:spacing w:before="0" w:beforeAutospacing="0" w:after="0"/>
        <w:ind w:firstLine="709"/>
        <w:rPr>
          <w:sz w:val="20"/>
          <w:szCs w:val="20"/>
        </w:rPr>
      </w:pPr>
    </w:p>
    <w:p w:rsidR="00B14D56" w:rsidRPr="004D69AE" w:rsidRDefault="00B14D56" w:rsidP="00B14D56">
      <w:pPr>
        <w:pStyle w:val="a3"/>
        <w:spacing w:before="0" w:beforeAutospacing="0" w:after="0"/>
        <w:ind w:firstLine="709"/>
        <w:jc w:val="center"/>
        <w:rPr>
          <w:sz w:val="20"/>
          <w:szCs w:val="20"/>
        </w:rPr>
      </w:pPr>
    </w:p>
    <w:p w:rsidR="00B14D56" w:rsidRDefault="00B14D56" w:rsidP="00B14D56">
      <w:pPr>
        <w:tabs>
          <w:tab w:val="left" w:pos="3796"/>
        </w:tabs>
        <w:jc w:val="center"/>
      </w:pPr>
      <w:r w:rsidRPr="007C3657">
        <w:t>*      *      *      *      *      *      *</w:t>
      </w:r>
    </w:p>
    <w:p w:rsidR="004D69AE" w:rsidRDefault="004D69AE" w:rsidP="004D69AE">
      <w:pPr>
        <w:pStyle w:val="a3"/>
        <w:spacing w:after="0"/>
        <w:ind w:left="23"/>
      </w:pPr>
    </w:p>
    <w:p w:rsidR="00B14D56" w:rsidRPr="00B14D56" w:rsidRDefault="00B14D56" w:rsidP="00B14D56">
      <w:pPr>
        <w:tabs>
          <w:tab w:val="left" w:pos="720"/>
          <w:tab w:val="left" w:pos="900"/>
          <w:tab w:val="left" w:pos="5040"/>
        </w:tabs>
        <w:jc w:val="center"/>
      </w:pPr>
      <w:r w:rsidRPr="00B14D56">
        <w:rPr>
          <w:noProof/>
        </w:rPr>
        <w:drawing>
          <wp:inline distT="0" distB="0" distL="0" distR="0">
            <wp:extent cx="739140" cy="914400"/>
            <wp:effectExtent l="19050" t="0" r="3810" b="0"/>
            <wp:docPr id="16"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cstate="print"/>
                    <a:srcRect/>
                    <a:stretch>
                      <a:fillRect/>
                    </a:stretch>
                  </pic:blipFill>
                  <pic:spPr bwMode="auto">
                    <a:xfrm>
                      <a:off x="0" y="0"/>
                      <a:ext cx="739140" cy="914400"/>
                    </a:xfrm>
                    <a:prstGeom prst="rect">
                      <a:avLst/>
                    </a:prstGeom>
                    <a:noFill/>
                    <a:ln w="9525">
                      <a:noFill/>
                      <a:miter lim="800000"/>
                      <a:headEnd/>
                      <a:tailEnd/>
                    </a:ln>
                  </pic:spPr>
                </pic:pic>
              </a:graphicData>
            </a:graphic>
          </wp:inline>
        </w:drawing>
      </w:r>
    </w:p>
    <w:p w:rsidR="00B14D56" w:rsidRPr="00B14D56" w:rsidRDefault="00B14D56" w:rsidP="00B14D56">
      <w:pPr>
        <w:tabs>
          <w:tab w:val="left" w:pos="5040"/>
        </w:tabs>
      </w:pPr>
    </w:p>
    <w:p w:rsidR="00B14D56" w:rsidRPr="00B14D56" w:rsidRDefault="00B14D56" w:rsidP="00B14D56">
      <w:pPr>
        <w:jc w:val="center"/>
        <w:rPr>
          <w:b/>
        </w:rPr>
      </w:pPr>
      <w:r w:rsidRPr="00B14D56">
        <w:rPr>
          <w:b/>
        </w:rPr>
        <w:t>ПОСТАНОВЛЕНИЕ</w:t>
      </w:r>
    </w:p>
    <w:p w:rsidR="00B14D56" w:rsidRPr="00B14D56" w:rsidRDefault="00B14D56" w:rsidP="00B14D56">
      <w:pPr>
        <w:jc w:val="center"/>
        <w:rPr>
          <w:b/>
        </w:rPr>
      </w:pPr>
    </w:p>
    <w:p w:rsidR="00B14D56" w:rsidRPr="00B14D56" w:rsidRDefault="00B14D56" w:rsidP="00B14D56">
      <w:pPr>
        <w:jc w:val="center"/>
        <w:rPr>
          <w:b/>
        </w:rPr>
      </w:pPr>
      <w:r w:rsidRPr="00B14D56">
        <w:rPr>
          <w:b/>
        </w:rPr>
        <w:t xml:space="preserve"> АДМИНИСТРАЦИЯ ОСТРОВСКОГО МУНИЦИПАЛЬНОГО РАЙОНА</w:t>
      </w:r>
    </w:p>
    <w:p w:rsidR="00B14D56" w:rsidRPr="00B14D56" w:rsidRDefault="00B14D56" w:rsidP="00B14D56">
      <w:pPr>
        <w:jc w:val="center"/>
        <w:rPr>
          <w:b/>
        </w:rPr>
      </w:pPr>
      <w:r w:rsidRPr="00B14D56">
        <w:rPr>
          <w:b/>
        </w:rPr>
        <w:t>КОСТРОМСКОЙ ОБЛАСТИ</w:t>
      </w:r>
    </w:p>
    <w:p w:rsidR="00B14D56" w:rsidRPr="00B14D56" w:rsidRDefault="00B14D56" w:rsidP="00B14D56">
      <w:pPr>
        <w:rPr>
          <w:b/>
        </w:rPr>
      </w:pPr>
    </w:p>
    <w:p w:rsidR="00B14D56" w:rsidRPr="00B14D56" w:rsidRDefault="00B14D56" w:rsidP="00B14D56">
      <w:pPr>
        <w:jc w:val="both"/>
        <w:rPr>
          <w:b/>
        </w:rPr>
      </w:pPr>
      <w:r w:rsidRPr="00B14D56">
        <w:rPr>
          <w:b/>
        </w:rPr>
        <w:t xml:space="preserve">         ______________________________________________________________________</w:t>
      </w:r>
    </w:p>
    <w:p w:rsidR="00B14D56" w:rsidRPr="00B14D56" w:rsidRDefault="00B14D56" w:rsidP="00B14D56">
      <w:r w:rsidRPr="00B14D56">
        <w:t xml:space="preserve">  </w:t>
      </w:r>
    </w:p>
    <w:p w:rsidR="00B14D56" w:rsidRPr="00B14D56" w:rsidRDefault="00B14D56" w:rsidP="00B14D56"/>
    <w:p w:rsidR="00B14D56" w:rsidRPr="00B14D56" w:rsidRDefault="00B14D56" w:rsidP="00B14D56">
      <w:r w:rsidRPr="00B14D56">
        <w:t xml:space="preserve"> « 26 »  02    2018 г. №    94                                                                 п. </w:t>
      </w:r>
      <w:proofErr w:type="gramStart"/>
      <w:r w:rsidRPr="00B14D56">
        <w:t>Островское</w:t>
      </w:r>
      <w:proofErr w:type="gramEnd"/>
      <w:r w:rsidRPr="00B14D56">
        <w:t xml:space="preserve">   </w:t>
      </w:r>
    </w:p>
    <w:p w:rsidR="00B14D56" w:rsidRPr="00B14D56" w:rsidRDefault="00B14D56" w:rsidP="00B14D56"/>
    <w:p w:rsidR="00B14D56" w:rsidRPr="00B14D56" w:rsidRDefault="00B14D56" w:rsidP="00B14D56"/>
    <w:p w:rsidR="00B14D56" w:rsidRPr="00B14D56" w:rsidRDefault="00B14D56" w:rsidP="00B14D56">
      <w:pPr>
        <w:spacing w:before="240" w:after="240" w:line="273" w:lineRule="atLeast"/>
        <w:jc w:val="center"/>
        <w:rPr>
          <w:bCs/>
          <w:color w:val="000000"/>
        </w:rPr>
      </w:pPr>
      <w:r w:rsidRPr="00B14D56">
        <w:rPr>
          <w:bCs/>
          <w:color w:val="000000"/>
        </w:rPr>
        <w:t>Об организации публичных обсуждений правоприменительной практики контрольно-надзорной деятельности по видам муниципального контроля  Островского м</w:t>
      </w:r>
      <w:r w:rsidRPr="00B14D56">
        <w:t>униципального района Костромской области</w:t>
      </w:r>
    </w:p>
    <w:p w:rsidR="00B14D56" w:rsidRPr="00B14D56" w:rsidRDefault="00B14D56" w:rsidP="00B14D56">
      <w:pPr>
        <w:pStyle w:val="ConsPlusNormal"/>
        <w:ind w:firstLine="540"/>
        <w:jc w:val="both"/>
        <w:rPr>
          <w:rFonts w:ascii="Times New Roman" w:hAnsi="Times New Roman" w:cs="Times New Roman"/>
          <w:sz w:val="20"/>
        </w:rPr>
      </w:pPr>
    </w:p>
    <w:p w:rsidR="00B14D56" w:rsidRPr="00B14D56" w:rsidRDefault="00B14D56" w:rsidP="00B14D56">
      <w:pPr>
        <w:pStyle w:val="ConsPlusNormal"/>
        <w:ind w:firstLine="539"/>
        <w:jc w:val="both"/>
        <w:rPr>
          <w:rFonts w:ascii="Times New Roman" w:hAnsi="Times New Roman" w:cs="Times New Roman"/>
          <w:sz w:val="20"/>
        </w:rPr>
      </w:pPr>
      <w:proofErr w:type="gramStart"/>
      <w:r w:rsidRPr="00B14D56">
        <w:rPr>
          <w:rFonts w:ascii="Times New Roman" w:hAnsi="Times New Roman" w:cs="Times New Roman"/>
          <w:spacing w:val="2"/>
          <w:sz w:val="20"/>
          <w:shd w:val="clear" w:color="auto" w:fill="FFFFFF"/>
        </w:rPr>
        <w:t xml:space="preserve">В рамках работы по внедрению проекта "Повышение качества реализации контрольно-надзорных полномочий на региональном и муниципальном уровнях", </w:t>
      </w:r>
      <w:r w:rsidRPr="00B14D56">
        <w:rPr>
          <w:rFonts w:ascii="Times New Roman" w:hAnsi="Times New Roman" w:cs="Times New Roman"/>
          <w:sz w:val="20"/>
        </w:rPr>
        <w:t>в целях реализации статьи 8.2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администрация Островского муниципального района Костромской области постановляет:</w:t>
      </w:r>
      <w:proofErr w:type="gramEnd"/>
    </w:p>
    <w:p w:rsidR="00B14D56" w:rsidRPr="00B14D56" w:rsidRDefault="00B14D56" w:rsidP="00B14D56">
      <w:pPr>
        <w:pStyle w:val="ConsPlusNormal"/>
        <w:ind w:firstLine="539"/>
        <w:jc w:val="both"/>
        <w:rPr>
          <w:rFonts w:ascii="Times New Roman" w:hAnsi="Times New Roman" w:cs="Times New Roman"/>
          <w:color w:val="000000"/>
          <w:sz w:val="20"/>
        </w:rPr>
      </w:pPr>
      <w:r w:rsidRPr="00B14D56">
        <w:rPr>
          <w:rFonts w:ascii="Times New Roman" w:hAnsi="Times New Roman" w:cs="Times New Roman"/>
          <w:sz w:val="20"/>
        </w:rPr>
        <w:t xml:space="preserve">1. </w:t>
      </w:r>
      <w:r w:rsidRPr="00B14D56">
        <w:rPr>
          <w:rFonts w:ascii="Times New Roman" w:hAnsi="Times New Roman" w:cs="Times New Roman"/>
          <w:color w:val="000000"/>
          <w:sz w:val="20"/>
        </w:rPr>
        <w:t>Утвердить:</w:t>
      </w:r>
    </w:p>
    <w:p w:rsidR="00B14D56" w:rsidRPr="00B14D56" w:rsidRDefault="00B14D56" w:rsidP="00B14D56">
      <w:pPr>
        <w:pStyle w:val="ConsPlusNormal"/>
        <w:jc w:val="both"/>
        <w:rPr>
          <w:rFonts w:ascii="Times New Roman" w:hAnsi="Times New Roman" w:cs="Times New Roman"/>
          <w:sz w:val="20"/>
        </w:rPr>
      </w:pPr>
      <w:r w:rsidRPr="00B14D56">
        <w:rPr>
          <w:rFonts w:ascii="Times New Roman" w:hAnsi="Times New Roman" w:cs="Times New Roman"/>
          <w:color w:val="000000"/>
          <w:sz w:val="20"/>
        </w:rPr>
        <w:t xml:space="preserve">         Порядок организации и проведения </w:t>
      </w:r>
      <w:r w:rsidRPr="00B14D56">
        <w:rPr>
          <w:rFonts w:ascii="Times New Roman" w:hAnsi="Times New Roman" w:cs="Times New Roman"/>
          <w:bCs/>
          <w:color w:val="000000"/>
          <w:sz w:val="20"/>
        </w:rPr>
        <w:t>публичных обсуждений результатов правоприменительной практики контрольно-надзорной деятельности по видам муниципального контроля   Островского м</w:t>
      </w:r>
      <w:r w:rsidRPr="00B14D56">
        <w:rPr>
          <w:rFonts w:ascii="Times New Roman" w:hAnsi="Times New Roman" w:cs="Times New Roman"/>
          <w:sz w:val="20"/>
        </w:rPr>
        <w:t>униципального района Костромской области (Приложение 1).</w:t>
      </w:r>
    </w:p>
    <w:p w:rsidR="00B14D56" w:rsidRPr="00B14D56" w:rsidRDefault="00B14D56" w:rsidP="00B14D56">
      <w:pPr>
        <w:pStyle w:val="ConsPlusNormal"/>
        <w:ind w:firstLine="539"/>
        <w:jc w:val="both"/>
        <w:rPr>
          <w:rFonts w:ascii="Times New Roman" w:hAnsi="Times New Roman" w:cs="Times New Roman"/>
          <w:sz w:val="20"/>
        </w:rPr>
      </w:pPr>
      <w:r w:rsidRPr="00B14D56">
        <w:rPr>
          <w:rFonts w:ascii="Times New Roman" w:hAnsi="Times New Roman" w:cs="Times New Roman"/>
          <w:sz w:val="20"/>
        </w:rPr>
        <w:t>2. Настоящее постановление вступает в силу с момента  опубликования  в информационном бюллетене «Районные новости».</w:t>
      </w:r>
    </w:p>
    <w:p w:rsidR="00B14D56" w:rsidRPr="00B14D56" w:rsidRDefault="00B14D56" w:rsidP="00B14D56">
      <w:pPr>
        <w:pStyle w:val="ConsPlusNormal"/>
        <w:ind w:firstLine="540"/>
        <w:jc w:val="both"/>
        <w:rPr>
          <w:rFonts w:ascii="Times New Roman" w:hAnsi="Times New Roman" w:cs="Times New Roman"/>
          <w:sz w:val="20"/>
        </w:rPr>
      </w:pPr>
    </w:p>
    <w:p w:rsidR="00B14D56" w:rsidRPr="00B14D56" w:rsidRDefault="00B14D56" w:rsidP="00B14D56">
      <w:pPr>
        <w:pStyle w:val="ConsPlusNormal"/>
        <w:ind w:firstLine="540"/>
        <w:jc w:val="both"/>
        <w:rPr>
          <w:rFonts w:ascii="Times New Roman" w:hAnsi="Times New Roman" w:cs="Times New Roman"/>
          <w:sz w:val="20"/>
        </w:rPr>
      </w:pPr>
    </w:p>
    <w:p w:rsidR="00B14D56" w:rsidRPr="00B14D56" w:rsidRDefault="00B14D56" w:rsidP="00B14D56">
      <w:pPr>
        <w:pStyle w:val="ConsPlusNormal"/>
        <w:ind w:firstLine="540"/>
        <w:jc w:val="both"/>
        <w:rPr>
          <w:rFonts w:ascii="Times New Roman" w:hAnsi="Times New Roman" w:cs="Times New Roman"/>
          <w:sz w:val="20"/>
        </w:rPr>
      </w:pPr>
      <w:r w:rsidRPr="00B14D56">
        <w:rPr>
          <w:rFonts w:ascii="Times New Roman" w:hAnsi="Times New Roman" w:cs="Times New Roman"/>
          <w:sz w:val="20"/>
        </w:rPr>
        <w:t>Глава Островского муниципального района</w:t>
      </w:r>
    </w:p>
    <w:p w:rsidR="00B14D56" w:rsidRPr="00B14D56" w:rsidRDefault="00B14D56" w:rsidP="00B14D56">
      <w:pPr>
        <w:pStyle w:val="ConsPlusNormal"/>
        <w:ind w:firstLine="540"/>
        <w:jc w:val="both"/>
        <w:rPr>
          <w:rFonts w:ascii="Times New Roman" w:hAnsi="Times New Roman" w:cs="Times New Roman"/>
          <w:sz w:val="20"/>
        </w:rPr>
      </w:pPr>
      <w:r w:rsidRPr="00B14D56">
        <w:rPr>
          <w:rFonts w:ascii="Times New Roman" w:hAnsi="Times New Roman" w:cs="Times New Roman"/>
          <w:sz w:val="20"/>
        </w:rPr>
        <w:t>Костромской области:                                                                       Г.А.Полякова</w:t>
      </w:r>
    </w:p>
    <w:p w:rsidR="00B14D56" w:rsidRPr="00B14D56" w:rsidRDefault="00B14D56" w:rsidP="00B14D56">
      <w:pPr>
        <w:pStyle w:val="ConsPlusNormal"/>
        <w:ind w:firstLine="540"/>
        <w:jc w:val="both"/>
        <w:rPr>
          <w:rFonts w:ascii="Times New Roman" w:hAnsi="Times New Roman" w:cs="Times New Roman"/>
          <w:sz w:val="20"/>
        </w:rPr>
      </w:pPr>
    </w:p>
    <w:p w:rsidR="00B14D56" w:rsidRPr="00B14D56" w:rsidRDefault="00B14D56" w:rsidP="00B14D56">
      <w:pPr>
        <w:pStyle w:val="ConsPlusNormal"/>
        <w:jc w:val="both"/>
        <w:rPr>
          <w:rFonts w:ascii="Times New Roman" w:hAnsi="Times New Roman" w:cs="Times New Roman"/>
          <w:sz w:val="20"/>
        </w:rPr>
      </w:pPr>
    </w:p>
    <w:p w:rsidR="00B14D56" w:rsidRPr="00B14D56" w:rsidRDefault="00B14D56" w:rsidP="00B14D56">
      <w:pPr>
        <w:pStyle w:val="ConsPlusNormal"/>
        <w:ind w:firstLine="540"/>
        <w:jc w:val="both"/>
        <w:rPr>
          <w:rFonts w:ascii="Times New Roman" w:hAnsi="Times New Roman" w:cs="Times New Roman"/>
          <w:sz w:val="20"/>
        </w:rPr>
      </w:pPr>
    </w:p>
    <w:p w:rsidR="00B14D56" w:rsidRPr="00B14D56" w:rsidRDefault="00B14D56" w:rsidP="00B14D56">
      <w:pPr>
        <w:pStyle w:val="ConsPlusNormal"/>
        <w:jc w:val="right"/>
        <w:outlineLvl w:val="0"/>
        <w:rPr>
          <w:rFonts w:ascii="Times New Roman" w:hAnsi="Times New Roman" w:cs="Times New Roman"/>
          <w:sz w:val="20"/>
        </w:rPr>
      </w:pPr>
      <w:r w:rsidRPr="00B14D56">
        <w:rPr>
          <w:rFonts w:ascii="Times New Roman" w:hAnsi="Times New Roman" w:cs="Times New Roman"/>
          <w:sz w:val="20"/>
        </w:rPr>
        <w:t>Приложение 1</w:t>
      </w:r>
    </w:p>
    <w:p w:rsidR="00B14D56" w:rsidRPr="00B14D56" w:rsidRDefault="00B14D56" w:rsidP="00B14D56">
      <w:pPr>
        <w:pStyle w:val="ConsPlusNormal"/>
        <w:ind w:firstLine="540"/>
        <w:jc w:val="both"/>
        <w:rPr>
          <w:rFonts w:ascii="Times New Roman" w:hAnsi="Times New Roman" w:cs="Times New Roman"/>
          <w:sz w:val="20"/>
        </w:rPr>
      </w:pPr>
    </w:p>
    <w:p w:rsidR="00B14D56" w:rsidRPr="00B14D56" w:rsidRDefault="00B14D56" w:rsidP="00B14D56">
      <w:pPr>
        <w:pStyle w:val="ConsPlusNormal"/>
        <w:jc w:val="right"/>
        <w:rPr>
          <w:rFonts w:ascii="Times New Roman" w:hAnsi="Times New Roman" w:cs="Times New Roman"/>
          <w:sz w:val="20"/>
        </w:rPr>
      </w:pPr>
      <w:r w:rsidRPr="00B14D56">
        <w:rPr>
          <w:rFonts w:ascii="Times New Roman" w:hAnsi="Times New Roman" w:cs="Times New Roman"/>
          <w:sz w:val="20"/>
        </w:rPr>
        <w:t>Утвержден</w:t>
      </w:r>
    </w:p>
    <w:p w:rsidR="00B14D56" w:rsidRPr="00B14D56" w:rsidRDefault="00B14D56" w:rsidP="00B14D56">
      <w:pPr>
        <w:pStyle w:val="ConsPlusNormal"/>
        <w:jc w:val="right"/>
        <w:rPr>
          <w:rFonts w:ascii="Times New Roman" w:hAnsi="Times New Roman" w:cs="Times New Roman"/>
          <w:sz w:val="20"/>
        </w:rPr>
      </w:pPr>
      <w:r w:rsidRPr="00B14D56">
        <w:rPr>
          <w:rFonts w:ascii="Times New Roman" w:hAnsi="Times New Roman" w:cs="Times New Roman"/>
          <w:sz w:val="20"/>
        </w:rPr>
        <w:t>постановлением</w:t>
      </w:r>
    </w:p>
    <w:p w:rsidR="00B14D56" w:rsidRPr="00B14D56" w:rsidRDefault="00B14D56" w:rsidP="00B14D56">
      <w:pPr>
        <w:pStyle w:val="ConsPlusNormal"/>
        <w:jc w:val="right"/>
        <w:rPr>
          <w:rFonts w:ascii="Times New Roman" w:hAnsi="Times New Roman" w:cs="Times New Roman"/>
          <w:sz w:val="20"/>
        </w:rPr>
      </w:pPr>
      <w:r w:rsidRPr="00B14D56">
        <w:rPr>
          <w:rFonts w:ascii="Times New Roman" w:hAnsi="Times New Roman" w:cs="Times New Roman"/>
          <w:sz w:val="20"/>
        </w:rPr>
        <w:lastRenderedPageBreak/>
        <w:t xml:space="preserve">администрации Островского муниципального района </w:t>
      </w:r>
    </w:p>
    <w:p w:rsidR="00B14D56" w:rsidRPr="00B14D56" w:rsidRDefault="00B14D56" w:rsidP="00B14D56">
      <w:pPr>
        <w:pStyle w:val="ConsPlusNormal"/>
        <w:jc w:val="right"/>
        <w:rPr>
          <w:rFonts w:ascii="Times New Roman" w:hAnsi="Times New Roman" w:cs="Times New Roman"/>
          <w:sz w:val="20"/>
        </w:rPr>
      </w:pPr>
      <w:r w:rsidRPr="00B14D56">
        <w:rPr>
          <w:rFonts w:ascii="Times New Roman" w:hAnsi="Times New Roman" w:cs="Times New Roman"/>
          <w:sz w:val="20"/>
        </w:rPr>
        <w:t>Костромской области</w:t>
      </w:r>
    </w:p>
    <w:p w:rsidR="00B14D56" w:rsidRPr="00B14D56" w:rsidRDefault="00B14D56" w:rsidP="00B14D56">
      <w:pPr>
        <w:pStyle w:val="ConsPlusNormal"/>
        <w:jc w:val="center"/>
        <w:rPr>
          <w:rFonts w:ascii="Times New Roman" w:hAnsi="Times New Roman" w:cs="Times New Roman"/>
          <w:sz w:val="20"/>
        </w:rPr>
      </w:pPr>
      <w:r w:rsidRPr="00B14D56">
        <w:rPr>
          <w:rFonts w:ascii="Times New Roman" w:hAnsi="Times New Roman" w:cs="Times New Roman"/>
          <w:sz w:val="20"/>
        </w:rPr>
        <w:t xml:space="preserve">                                                                                                   от    .     . 2018 г. N        </w:t>
      </w:r>
    </w:p>
    <w:p w:rsidR="00B14D56" w:rsidRPr="00B14D56" w:rsidRDefault="00B14D56" w:rsidP="00B14D56">
      <w:pPr>
        <w:pStyle w:val="ConsPlusNormal"/>
        <w:ind w:firstLine="540"/>
        <w:jc w:val="both"/>
        <w:rPr>
          <w:rFonts w:ascii="Times New Roman" w:hAnsi="Times New Roman" w:cs="Times New Roman"/>
          <w:sz w:val="20"/>
        </w:rPr>
      </w:pPr>
    </w:p>
    <w:p w:rsidR="00B14D56" w:rsidRPr="00B14D56" w:rsidRDefault="00B14D56" w:rsidP="00B14D56">
      <w:pPr>
        <w:pStyle w:val="ConsPlusNormal"/>
        <w:ind w:firstLine="540"/>
        <w:jc w:val="center"/>
        <w:rPr>
          <w:rFonts w:ascii="Times New Roman" w:hAnsi="Times New Roman" w:cs="Times New Roman"/>
          <w:b/>
          <w:sz w:val="20"/>
        </w:rPr>
      </w:pPr>
      <w:bookmarkStart w:id="2" w:name="P29"/>
      <w:bookmarkEnd w:id="2"/>
      <w:r w:rsidRPr="00B14D56">
        <w:rPr>
          <w:rFonts w:ascii="Times New Roman" w:hAnsi="Times New Roman" w:cs="Times New Roman"/>
          <w:b/>
          <w:color w:val="000000"/>
          <w:sz w:val="20"/>
        </w:rPr>
        <w:t xml:space="preserve">Порядок организации и проведения </w:t>
      </w:r>
      <w:r w:rsidRPr="00B14D56">
        <w:rPr>
          <w:rFonts w:ascii="Times New Roman" w:hAnsi="Times New Roman" w:cs="Times New Roman"/>
          <w:b/>
          <w:bCs/>
          <w:color w:val="000000"/>
          <w:sz w:val="20"/>
        </w:rPr>
        <w:t>публичных обсуждений результатов правоприменительной практики контрольно-надзорной деятельности по видам муниципального контроля   Островского м</w:t>
      </w:r>
      <w:r w:rsidRPr="00B14D56">
        <w:rPr>
          <w:rFonts w:ascii="Times New Roman" w:hAnsi="Times New Roman" w:cs="Times New Roman"/>
          <w:b/>
          <w:sz w:val="20"/>
        </w:rPr>
        <w:t>униципального района Костромской области</w:t>
      </w:r>
    </w:p>
    <w:p w:rsidR="00B14D56" w:rsidRPr="00B14D56" w:rsidRDefault="00B14D56" w:rsidP="00B14D56">
      <w:pPr>
        <w:pStyle w:val="ConsPlusNormal"/>
        <w:ind w:firstLine="540"/>
        <w:jc w:val="center"/>
        <w:rPr>
          <w:rFonts w:ascii="Times New Roman" w:hAnsi="Times New Roman" w:cs="Times New Roman"/>
          <w:b/>
          <w:sz w:val="20"/>
        </w:rPr>
      </w:pPr>
    </w:p>
    <w:p w:rsidR="00B14D56" w:rsidRPr="00B14D56" w:rsidRDefault="00B14D56" w:rsidP="00B14D56">
      <w:pPr>
        <w:pStyle w:val="ConsPlusNormal"/>
        <w:ind w:firstLine="540"/>
        <w:jc w:val="both"/>
        <w:rPr>
          <w:rFonts w:ascii="Times New Roman" w:hAnsi="Times New Roman" w:cs="Times New Roman"/>
          <w:sz w:val="20"/>
        </w:rPr>
      </w:pPr>
      <w:r w:rsidRPr="00B14D56">
        <w:rPr>
          <w:rFonts w:ascii="Times New Roman" w:hAnsi="Times New Roman" w:cs="Times New Roman"/>
          <w:color w:val="000000"/>
          <w:sz w:val="20"/>
        </w:rPr>
        <w:t xml:space="preserve">1. Настоящий Порядок организации и проведения публичных обсуждений результатов правоприменительной практики надзорной деятельности </w:t>
      </w:r>
      <w:r w:rsidRPr="00B14D56">
        <w:rPr>
          <w:rFonts w:ascii="Times New Roman" w:hAnsi="Times New Roman" w:cs="Times New Roman"/>
          <w:bCs/>
          <w:color w:val="000000"/>
          <w:sz w:val="20"/>
        </w:rPr>
        <w:t>по видам муниципального контроля   Островского м</w:t>
      </w:r>
      <w:r w:rsidRPr="00B14D56">
        <w:rPr>
          <w:rFonts w:ascii="Times New Roman" w:hAnsi="Times New Roman" w:cs="Times New Roman"/>
          <w:sz w:val="20"/>
        </w:rPr>
        <w:t xml:space="preserve">униципального района Костромской области </w:t>
      </w:r>
      <w:r w:rsidRPr="00B14D56">
        <w:rPr>
          <w:rFonts w:ascii="Times New Roman" w:hAnsi="Times New Roman" w:cs="Times New Roman"/>
          <w:color w:val="000000"/>
          <w:sz w:val="20"/>
        </w:rPr>
        <w:t>(далее - Порядок) разработан с целью повышения эффективности проводимых мероприятий, а также формирования единого подхода к их подготовке, организации и проведению  органами муниципального контроля Островского муниципального района.</w:t>
      </w:r>
    </w:p>
    <w:p w:rsidR="00B14D56" w:rsidRPr="00B14D56" w:rsidRDefault="00B14D56" w:rsidP="00B14D56">
      <w:pPr>
        <w:jc w:val="both"/>
        <w:rPr>
          <w:color w:val="000000"/>
        </w:rPr>
      </w:pPr>
      <w:r w:rsidRPr="00B14D56">
        <w:rPr>
          <w:color w:val="000000"/>
        </w:rPr>
        <w:t xml:space="preserve">  2. Порядок реализует положения:</w:t>
      </w:r>
    </w:p>
    <w:p w:rsidR="00B14D56" w:rsidRPr="00B14D56" w:rsidRDefault="00B14D56" w:rsidP="00B14D56">
      <w:pPr>
        <w:jc w:val="both"/>
        <w:rPr>
          <w:color w:val="000000"/>
        </w:rPr>
      </w:pPr>
      <w:r w:rsidRPr="00B14D56">
        <w:rPr>
          <w:color w:val="000000"/>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4D56" w:rsidRPr="00B14D56" w:rsidRDefault="00B14D56" w:rsidP="00B14D56">
      <w:pPr>
        <w:jc w:val="both"/>
        <w:rPr>
          <w:color w:val="000000"/>
        </w:rPr>
      </w:pPr>
      <w:r w:rsidRPr="00B14D56">
        <w:rPr>
          <w:color w:val="000000"/>
        </w:rPr>
        <w:t xml:space="preserve">      методических рекомендаций по организации и проведению публичных обсуждений результатов правоприменительной практики, руководств по соблюдению обязательных требований органа государственного контроля (надзора), одобренных протоколом заседания проектного комитета по основному направлению стратегического развития "Реформа контрольной и надзорной деятельности" от 21 февраля 2017 г. N 13(2).</w:t>
      </w:r>
    </w:p>
    <w:p w:rsidR="00B14D56" w:rsidRPr="00B14D56" w:rsidRDefault="00B14D56" w:rsidP="00B14D56">
      <w:pPr>
        <w:jc w:val="both"/>
        <w:rPr>
          <w:color w:val="000000"/>
        </w:rPr>
      </w:pPr>
      <w:r w:rsidRPr="00B14D56">
        <w:rPr>
          <w:color w:val="000000"/>
        </w:rPr>
        <w:t xml:space="preserve">  3. Публичные обсуждения проводятся в целях:</w:t>
      </w:r>
    </w:p>
    <w:p w:rsidR="00B14D56" w:rsidRPr="00B14D56" w:rsidRDefault="00B14D56" w:rsidP="00B14D56">
      <w:pPr>
        <w:jc w:val="both"/>
        <w:rPr>
          <w:color w:val="000000"/>
        </w:rPr>
      </w:pPr>
      <w:r w:rsidRPr="00B14D56">
        <w:rPr>
          <w:color w:val="000000"/>
        </w:rPr>
        <w:t xml:space="preserve">    - вовлечение в обсуждение вопросов осуществления контрольно-надзорной деятельности и проведения профилактической работы максимального количества подконтрольных субъектов;</w:t>
      </w:r>
    </w:p>
    <w:p w:rsidR="00B14D56" w:rsidRPr="00B14D56" w:rsidRDefault="00B14D56" w:rsidP="00B14D56">
      <w:pPr>
        <w:jc w:val="both"/>
      </w:pPr>
      <w:r w:rsidRPr="00B14D56">
        <w:rPr>
          <w:color w:val="000000"/>
        </w:rPr>
        <w:t xml:space="preserve">     </w:t>
      </w:r>
      <w:r w:rsidRPr="00B14D56">
        <w:t>- снижение количества нарушений обязательных требований и повышение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w:t>
      </w:r>
    </w:p>
    <w:p w:rsidR="00B14D56" w:rsidRPr="00B14D56" w:rsidRDefault="00B14D56" w:rsidP="00B14D56">
      <w:pPr>
        <w:ind w:firstLine="709"/>
        <w:jc w:val="both"/>
      </w:pPr>
      <w:r w:rsidRPr="00B14D56">
        <w:t>- выявление типичных нарушений обязательных требований и подготовка предложений по реализации профилактических мероприятий для их предупреждения.</w:t>
      </w:r>
    </w:p>
    <w:p w:rsidR="00B14D56" w:rsidRPr="00B14D56" w:rsidRDefault="00B14D56" w:rsidP="00B14D56">
      <w:pPr>
        <w:jc w:val="both"/>
        <w:textAlignment w:val="baseline"/>
        <w:rPr>
          <w:color w:val="000000"/>
        </w:rPr>
      </w:pPr>
      <w:r w:rsidRPr="00B14D56">
        <w:rPr>
          <w:color w:val="000000"/>
        </w:rPr>
        <w:t xml:space="preserve">     4. Публичные обсуждения проводятся одновременно для всех видов контрольно-надзорной деятельности администрации Островского муниципального района:</w:t>
      </w:r>
    </w:p>
    <w:p w:rsidR="00B14D56" w:rsidRPr="00B14D56" w:rsidRDefault="00B14D56" w:rsidP="00B14D56">
      <w:pPr>
        <w:rPr>
          <w:color w:val="000000"/>
        </w:rPr>
      </w:pPr>
      <w:r w:rsidRPr="00B14D56">
        <w:rPr>
          <w:color w:val="000000"/>
        </w:rPr>
        <w:t>муниципального жилищного контроля;</w:t>
      </w:r>
    </w:p>
    <w:p w:rsidR="00B14D56" w:rsidRPr="00B14D56" w:rsidRDefault="00B14D56" w:rsidP="00B14D56">
      <w:pPr>
        <w:rPr>
          <w:color w:val="000000"/>
        </w:rPr>
      </w:pPr>
      <w:r w:rsidRPr="00B14D56">
        <w:rPr>
          <w:color w:val="000000"/>
        </w:rPr>
        <w:t>муниципального земельного контроля;</w:t>
      </w:r>
    </w:p>
    <w:p w:rsidR="00B14D56" w:rsidRPr="00B14D56" w:rsidRDefault="00B14D56" w:rsidP="00B14D56">
      <w:pPr>
        <w:rPr>
          <w:color w:val="000000"/>
        </w:rPr>
      </w:pPr>
      <w:r w:rsidRPr="00B14D56">
        <w:rPr>
          <w:color w:val="000000"/>
        </w:rPr>
        <w:t xml:space="preserve"> внутреннего финансового  муниципального контроля;</w:t>
      </w:r>
    </w:p>
    <w:p w:rsidR="00B14D56" w:rsidRPr="00B14D56" w:rsidRDefault="00B14D56" w:rsidP="00B14D56">
      <w:pPr>
        <w:jc w:val="both"/>
        <w:rPr>
          <w:color w:val="000000"/>
        </w:rPr>
      </w:pPr>
      <w:r w:rsidRPr="00B14D56">
        <w:rPr>
          <w:color w:val="000000"/>
        </w:rPr>
        <w:t xml:space="preserve">муниципального </w:t>
      </w:r>
      <w:proofErr w:type="gramStart"/>
      <w:r w:rsidRPr="00B14D56">
        <w:rPr>
          <w:color w:val="000000"/>
        </w:rPr>
        <w:t>контроля за</w:t>
      </w:r>
      <w:proofErr w:type="gramEnd"/>
      <w:r w:rsidRPr="00B14D56">
        <w:rPr>
          <w:color w:val="000000"/>
        </w:rPr>
        <w:t xml:space="preserve"> обеспечением сохранности автомобильных дорог  местного значения;</w:t>
      </w:r>
    </w:p>
    <w:p w:rsidR="00B14D56" w:rsidRPr="00B14D56" w:rsidRDefault="00B14D56" w:rsidP="00B14D56">
      <w:pPr>
        <w:rPr>
          <w:color w:val="000000"/>
        </w:rPr>
      </w:pPr>
      <w:r w:rsidRPr="00B14D56">
        <w:rPr>
          <w:color w:val="000000"/>
        </w:rPr>
        <w:t xml:space="preserve">муниципального </w:t>
      </w:r>
      <w:proofErr w:type="gramStart"/>
      <w:r w:rsidRPr="00B14D56">
        <w:rPr>
          <w:color w:val="000000"/>
        </w:rPr>
        <w:t>контроля за</w:t>
      </w:r>
      <w:proofErr w:type="gramEnd"/>
      <w:r w:rsidRPr="00B14D56">
        <w:rPr>
          <w:color w:val="000000"/>
        </w:rPr>
        <w:t xml:space="preserve"> использованием и охраной недр.</w:t>
      </w:r>
    </w:p>
    <w:p w:rsidR="00B14D56" w:rsidRPr="00B14D56" w:rsidRDefault="00B14D56" w:rsidP="00B14D56">
      <w:pPr>
        <w:rPr>
          <w:color w:val="000000"/>
        </w:rPr>
      </w:pPr>
      <w:r w:rsidRPr="00B14D56">
        <w:rPr>
          <w:color w:val="000000"/>
        </w:rPr>
        <w:t xml:space="preserve">  5. В рамках подготовки к публичным обсуждениям:</w:t>
      </w:r>
    </w:p>
    <w:p w:rsidR="00B14D56" w:rsidRPr="00B14D56" w:rsidRDefault="00B14D56" w:rsidP="00B14D56">
      <w:pPr>
        <w:jc w:val="both"/>
        <w:rPr>
          <w:color w:val="000000"/>
        </w:rPr>
      </w:pPr>
      <w:r w:rsidRPr="00B14D56">
        <w:rPr>
          <w:color w:val="000000"/>
        </w:rPr>
        <w:t>Уполномоченное лицо, ответственное за проведение муниципального контроля готовит:</w:t>
      </w:r>
    </w:p>
    <w:p w:rsidR="00B14D56" w:rsidRPr="00B14D56" w:rsidRDefault="00B14D56" w:rsidP="00B14D56">
      <w:pPr>
        <w:jc w:val="both"/>
      </w:pPr>
      <w:r w:rsidRPr="00B14D56">
        <w:rPr>
          <w:color w:val="000000"/>
        </w:rPr>
        <w:t xml:space="preserve"> - доклад по правоприменительной практике органа муниципального контроля</w:t>
      </w:r>
      <w:r w:rsidRPr="00B14D56">
        <w:t>;</w:t>
      </w:r>
    </w:p>
    <w:p w:rsidR="00B14D56" w:rsidRPr="00B14D56" w:rsidRDefault="00B14D56" w:rsidP="00B14D56">
      <w:pPr>
        <w:jc w:val="both"/>
        <w:rPr>
          <w:color w:val="000000"/>
        </w:rPr>
      </w:pPr>
      <w:r w:rsidRPr="00B14D56">
        <w:t xml:space="preserve"> </w:t>
      </w:r>
      <w:r w:rsidRPr="00B14D56">
        <w:rPr>
          <w:color w:val="000000"/>
        </w:rPr>
        <w:t>- презентацию доклада;</w:t>
      </w:r>
    </w:p>
    <w:p w:rsidR="00B14D56" w:rsidRPr="00B14D56" w:rsidRDefault="00B14D56" w:rsidP="00B14D56">
      <w:pPr>
        <w:jc w:val="both"/>
        <w:rPr>
          <w:color w:val="000000"/>
        </w:rPr>
      </w:pPr>
      <w:r w:rsidRPr="00B14D56">
        <w:rPr>
          <w:color w:val="000000"/>
        </w:rPr>
        <w:t xml:space="preserve">- ответы на вопросы (обращения), замечания и комментарии, полученные в электронном виде,  по докладам,  размещенным для публичного обсуждения. </w:t>
      </w:r>
    </w:p>
    <w:p w:rsidR="00B14D56" w:rsidRPr="00B14D56" w:rsidRDefault="00B14D56" w:rsidP="00B14D56">
      <w:pPr>
        <w:jc w:val="both"/>
        <w:textAlignment w:val="baseline"/>
        <w:rPr>
          <w:color w:val="000000"/>
        </w:rPr>
      </w:pPr>
      <w:r w:rsidRPr="00B14D56">
        <w:rPr>
          <w:color w:val="000000"/>
        </w:rPr>
        <w:t xml:space="preserve"> 6. План-график проведения публичных обсуждений на календарный год утверждается главой Островского муниципального района Костромской области. В плане-графике содержится информация о времени и месте проведения публичных обсуждений.</w:t>
      </w:r>
    </w:p>
    <w:p w:rsidR="00B14D56" w:rsidRPr="00B14D56" w:rsidRDefault="00B14D56" w:rsidP="00B14D56">
      <w:pPr>
        <w:jc w:val="both"/>
        <w:rPr>
          <w:color w:val="000000"/>
        </w:rPr>
      </w:pPr>
      <w:r w:rsidRPr="00B14D56">
        <w:rPr>
          <w:color w:val="000000"/>
        </w:rPr>
        <w:t xml:space="preserve">7. Публичные обсуждения проводятся ежегодно в 3-й декаде марта года, следующего за </w:t>
      </w:r>
      <w:proofErr w:type="gramStart"/>
      <w:r w:rsidRPr="00B14D56">
        <w:rPr>
          <w:color w:val="000000"/>
        </w:rPr>
        <w:t>отчетным</w:t>
      </w:r>
      <w:proofErr w:type="gramEnd"/>
      <w:r w:rsidRPr="00B14D56">
        <w:rPr>
          <w:color w:val="000000"/>
        </w:rPr>
        <w:t>.</w:t>
      </w:r>
    </w:p>
    <w:p w:rsidR="00B14D56" w:rsidRPr="00B14D56" w:rsidRDefault="00B14D56" w:rsidP="00B14D56">
      <w:pPr>
        <w:jc w:val="both"/>
        <w:textAlignment w:val="baseline"/>
        <w:rPr>
          <w:color w:val="000000"/>
        </w:rPr>
      </w:pPr>
      <w:r w:rsidRPr="00B14D56">
        <w:rPr>
          <w:color w:val="000000"/>
        </w:rPr>
        <w:t xml:space="preserve">8. Уведомление подконтрольных лиц о проведении публичных обсуждений размещается на официальном сайте  администрации Островского муниципального района в информационно-телекоммуникационной сети "Интернет" не </w:t>
      </w:r>
      <w:proofErr w:type="gramStart"/>
      <w:r w:rsidRPr="00B14D56">
        <w:rPr>
          <w:color w:val="000000"/>
        </w:rPr>
        <w:t>позднее</w:t>
      </w:r>
      <w:proofErr w:type="gramEnd"/>
      <w:r w:rsidRPr="00B14D56">
        <w:rPr>
          <w:color w:val="000000"/>
        </w:rPr>
        <w:t xml:space="preserve"> чем за две недели до проведения мероприятия.</w:t>
      </w:r>
    </w:p>
    <w:p w:rsidR="00B14D56" w:rsidRPr="00B14D56" w:rsidRDefault="00B14D56" w:rsidP="00B14D56">
      <w:pPr>
        <w:jc w:val="both"/>
        <w:textAlignment w:val="baseline"/>
        <w:rPr>
          <w:color w:val="000000"/>
        </w:rPr>
      </w:pPr>
      <w:bookmarkStart w:id="3" w:name="100008"/>
      <w:bookmarkEnd w:id="3"/>
      <w:r w:rsidRPr="00B14D56">
        <w:rPr>
          <w:color w:val="000000"/>
        </w:rPr>
        <w:t>9. Уведомление должно включать в себя информацию о дате, времени и месте проведения публичного обсуждения.</w:t>
      </w:r>
    </w:p>
    <w:p w:rsidR="00B14D56" w:rsidRPr="00B14D56" w:rsidRDefault="00B14D56" w:rsidP="00B14D56">
      <w:pPr>
        <w:jc w:val="both"/>
        <w:textAlignment w:val="baseline"/>
        <w:rPr>
          <w:color w:val="000000"/>
        </w:rPr>
      </w:pPr>
      <w:r w:rsidRPr="00B14D56">
        <w:rPr>
          <w:color w:val="000000"/>
        </w:rPr>
        <w:t>10. Уведомление  направляется по адресам подконтрольных субъектов, в том числе по адресам их электронной почты, а также освещается в средствах массовой информации</w:t>
      </w:r>
      <w:bookmarkStart w:id="4" w:name="100010"/>
      <w:bookmarkEnd w:id="4"/>
      <w:r w:rsidRPr="00B14D56">
        <w:rPr>
          <w:color w:val="000000"/>
        </w:rPr>
        <w:t>.</w:t>
      </w:r>
    </w:p>
    <w:p w:rsidR="00B14D56" w:rsidRPr="00B14D56" w:rsidRDefault="00B14D56" w:rsidP="00B14D56">
      <w:pPr>
        <w:jc w:val="both"/>
        <w:textAlignment w:val="baseline"/>
        <w:rPr>
          <w:color w:val="000000"/>
        </w:rPr>
      </w:pPr>
      <w:r w:rsidRPr="00B14D56">
        <w:rPr>
          <w:color w:val="000000"/>
        </w:rPr>
        <w:t xml:space="preserve"> Уведомление о проведении публичного обсуждения </w:t>
      </w:r>
      <w:proofErr w:type="gramStart"/>
      <w:r w:rsidRPr="00B14D56">
        <w:rPr>
          <w:color w:val="000000"/>
        </w:rPr>
        <w:t>направляется</w:t>
      </w:r>
      <w:proofErr w:type="gramEnd"/>
      <w:r w:rsidRPr="00B14D56">
        <w:rPr>
          <w:color w:val="000000"/>
        </w:rPr>
        <w:t xml:space="preserve"> в том числе подконтрольным субъектам, в отношении которых проводились проверки или иные мероприятия по контролю.</w:t>
      </w:r>
    </w:p>
    <w:p w:rsidR="00B14D56" w:rsidRPr="00B14D56" w:rsidRDefault="00B14D56" w:rsidP="00B14D56">
      <w:pPr>
        <w:jc w:val="both"/>
        <w:textAlignment w:val="baseline"/>
        <w:rPr>
          <w:color w:val="000000"/>
        </w:rPr>
      </w:pPr>
      <w:bookmarkStart w:id="5" w:name="100011"/>
      <w:bookmarkStart w:id="6" w:name="100012"/>
      <w:bookmarkEnd w:id="5"/>
      <w:bookmarkEnd w:id="6"/>
      <w:r w:rsidRPr="00B14D56">
        <w:rPr>
          <w:color w:val="000000"/>
        </w:rPr>
        <w:t>11. На официальном сайте  администрации Островского муниципального района в уведомлении о проведении публичных обсуждений размещаются сведения согласно </w:t>
      </w:r>
      <w:hyperlink r:id="rId38" w:anchor="100042" w:history="1">
        <w:r w:rsidRPr="00B14D56">
          <w:t>Приложению</w:t>
        </w:r>
      </w:hyperlink>
      <w:r w:rsidRPr="00B14D56">
        <w:t xml:space="preserve"> 1 </w:t>
      </w:r>
      <w:r w:rsidRPr="00B14D56">
        <w:rPr>
          <w:color w:val="000000"/>
        </w:rPr>
        <w:t> к настоящему Порядку .</w:t>
      </w:r>
      <w:bookmarkStart w:id="7" w:name="100013"/>
      <w:bookmarkEnd w:id="7"/>
    </w:p>
    <w:p w:rsidR="00B14D56" w:rsidRPr="00B14D56" w:rsidRDefault="00B14D56" w:rsidP="00B14D56">
      <w:pPr>
        <w:jc w:val="both"/>
        <w:textAlignment w:val="baseline"/>
        <w:rPr>
          <w:color w:val="000000"/>
        </w:rPr>
      </w:pPr>
      <w:r w:rsidRPr="00B14D56">
        <w:rPr>
          <w:color w:val="000000"/>
        </w:rPr>
        <w:t xml:space="preserve"> 12. </w:t>
      </w:r>
      <w:proofErr w:type="gramStart"/>
      <w:r w:rsidRPr="00B14D56">
        <w:rPr>
          <w:color w:val="000000"/>
        </w:rPr>
        <w:t xml:space="preserve">Для целей проведения мероприятия уполномоченными лицами, ответственными за проведение муниципального контроля направляются приглашения для участия в публичных обсуждениях  </w:t>
      </w:r>
      <w:r w:rsidRPr="00B14D56">
        <w:t>общероссийским общественным объединениям предпринимателей (Торгово-промышленная палата Российской Федерации, Российский союз промышленников и предпринимателей, Общероссийская общественная организация малого и среднего предпринимательства «ОПОРА РОССИИ», Общероссийская общественная организация «Деловая Россия»), Уполномоченному по защите прав предпринимателей в Костромской области, Уполномоченному по противодействию коррупции в Костромской области</w:t>
      </w:r>
      <w:proofErr w:type="gramEnd"/>
      <w:r w:rsidRPr="00B14D56">
        <w:t xml:space="preserve">, отраслевым ассоциациям, иным органам государственного </w:t>
      </w:r>
      <w:r w:rsidRPr="00B14D56">
        <w:lastRenderedPageBreak/>
        <w:t>контроля (надзора), исполнительным органам государственной власти субъектов Российской Федерации, уполномоченным на осуществление государственного контроля (надзора), органам местного самоуправления, уполномоченным на осуществление муниципального контроля, а также средствам массовой информации и органам прокуратуры</w:t>
      </w:r>
      <w:r w:rsidRPr="00B14D56">
        <w:rPr>
          <w:color w:val="000000"/>
        </w:rPr>
        <w:t>.</w:t>
      </w:r>
    </w:p>
    <w:p w:rsidR="00B14D56" w:rsidRPr="00B14D56" w:rsidRDefault="00B14D56" w:rsidP="00B14D56">
      <w:pPr>
        <w:jc w:val="both"/>
        <w:textAlignment w:val="baseline"/>
        <w:rPr>
          <w:color w:val="000000"/>
        </w:rPr>
      </w:pPr>
      <w:bookmarkStart w:id="8" w:name="100014"/>
      <w:bookmarkEnd w:id="8"/>
      <w:r w:rsidRPr="00B14D56">
        <w:rPr>
          <w:color w:val="000000"/>
        </w:rPr>
        <w:t xml:space="preserve">  13. </w:t>
      </w:r>
      <w:bookmarkStart w:id="9" w:name="100015"/>
      <w:bookmarkEnd w:id="9"/>
      <w:r w:rsidRPr="00B14D56">
        <w:rPr>
          <w:color w:val="000000"/>
        </w:rPr>
        <w:t>Ответы на вопросы (обращения), замечания и комментарии даются в обобщенном виде при проведении самих публичных обсуждений.</w:t>
      </w:r>
    </w:p>
    <w:p w:rsidR="00B14D56" w:rsidRPr="00B14D56" w:rsidRDefault="00B14D56" w:rsidP="00B14D56">
      <w:pPr>
        <w:jc w:val="both"/>
        <w:textAlignment w:val="baseline"/>
        <w:rPr>
          <w:color w:val="000000"/>
        </w:rPr>
      </w:pPr>
      <w:bookmarkStart w:id="10" w:name="100016"/>
      <w:bookmarkEnd w:id="10"/>
      <w:r w:rsidRPr="00B14D56">
        <w:rPr>
          <w:color w:val="000000"/>
        </w:rPr>
        <w:t xml:space="preserve">       В случае  если ответ на вопрос (обращение), замечание или комментарий не может быть дан до начала публичного мероприятия, он дается  в ходе мероприятия.</w:t>
      </w:r>
    </w:p>
    <w:p w:rsidR="00B14D56" w:rsidRPr="00B14D56" w:rsidRDefault="00B14D56" w:rsidP="00B14D56">
      <w:pPr>
        <w:jc w:val="both"/>
        <w:textAlignment w:val="baseline"/>
        <w:rPr>
          <w:color w:val="000000"/>
        </w:rPr>
      </w:pPr>
    </w:p>
    <w:p w:rsidR="00B14D56" w:rsidRPr="00B14D56" w:rsidRDefault="00B14D56" w:rsidP="00B14D56">
      <w:pPr>
        <w:jc w:val="center"/>
        <w:textAlignment w:val="baseline"/>
        <w:rPr>
          <w:color w:val="000000"/>
        </w:rPr>
      </w:pPr>
      <w:r w:rsidRPr="00B14D56">
        <w:rPr>
          <w:color w:val="000000"/>
        </w:rPr>
        <w:t>II. Проведение публичных обсуждений</w:t>
      </w:r>
    </w:p>
    <w:p w:rsidR="00B14D56" w:rsidRPr="00B14D56" w:rsidRDefault="00B14D56" w:rsidP="00B14D56">
      <w:pPr>
        <w:jc w:val="both"/>
        <w:textAlignment w:val="baseline"/>
        <w:rPr>
          <w:color w:val="000000"/>
        </w:rPr>
      </w:pPr>
      <w:bookmarkStart w:id="11" w:name="100018"/>
      <w:bookmarkEnd w:id="11"/>
      <w:r w:rsidRPr="00B14D56">
        <w:rPr>
          <w:color w:val="000000"/>
        </w:rPr>
        <w:t xml:space="preserve">14. Публичное обсуждение проводит </w:t>
      </w:r>
      <w:bookmarkStart w:id="12" w:name="100019"/>
      <w:bookmarkEnd w:id="12"/>
      <w:r w:rsidRPr="00B14D56">
        <w:rPr>
          <w:color w:val="000000"/>
        </w:rPr>
        <w:t>Уполномоченное лицо, ответственное за проведение муниципального контроля</w:t>
      </w:r>
    </w:p>
    <w:p w:rsidR="00B14D56" w:rsidRPr="00B14D56" w:rsidRDefault="00B14D56" w:rsidP="00B14D56">
      <w:pPr>
        <w:jc w:val="both"/>
        <w:textAlignment w:val="baseline"/>
        <w:rPr>
          <w:color w:val="000000"/>
        </w:rPr>
      </w:pPr>
      <w:bookmarkStart w:id="13" w:name="100020"/>
      <w:bookmarkEnd w:id="13"/>
      <w:r w:rsidRPr="00B14D56">
        <w:rPr>
          <w:color w:val="000000"/>
        </w:rPr>
        <w:t>Публичное обсуждение проводится с участием представителей инспекторского состава органа муниципального контроля (надзора).</w:t>
      </w:r>
    </w:p>
    <w:p w:rsidR="00B14D56" w:rsidRPr="00B14D56" w:rsidRDefault="00B14D56" w:rsidP="00B14D56">
      <w:pPr>
        <w:jc w:val="both"/>
        <w:textAlignment w:val="baseline"/>
        <w:rPr>
          <w:color w:val="000000"/>
        </w:rPr>
      </w:pPr>
      <w:bookmarkStart w:id="14" w:name="100021"/>
      <w:bookmarkStart w:id="15" w:name="100022"/>
      <w:bookmarkStart w:id="16" w:name="100023"/>
      <w:bookmarkEnd w:id="14"/>
      <w:bookmarkEnd w:id="15"/>
      <w:bookmarkEnd w:id="16"/>
      <w:r w:rsidRPr="00B14D56">
        <w:rPr>
          <w:color w:val="000000"/>
        </w:rPr>
        <w:t xml:space="preserve">15. При проведении публичных обсуждений при наличии технической возможности осуществлять видеозапись мероприятия и </w:t>
      </w:r>
      <w:proofErr w:type="spellStart"/>
      <w:r w:rsidRPr="00B14D56">
        <w:rPr>
          <w:color w:val="000000"/>
        </w:rPr>
        <w:t>онлайн-трансляцию</w:t>
      </w:r>
      <w:proofErr w:type="spellEnd"/>
      <w:r w:rsidRPr="00B14D56">
        <w:rPr>
          <w:color w:val="000000"/>
        </w:rPr>
        <w:t xml:space="preserve"> на официальном сайте администрации Островского муниципального района Костромской области, в том числе с возможностью получения вопросов (обращений) в </w:t>
      </w:r>
      <w:proofErr w:type="spellStart"/>
      <w:r w:rsidRPr="00B14D56">
        <w:rPr>
          <w:color w:val="000000"/>
        </w:rPr>
        <w:t>онлайн-режиме</w:t>
      </w:r>
      <w:proofErr w:type="spellEnd"/>
      <w:r w:rsidRPr="00B14D56">
        <w:rPr>
          <w:color w:val="000000"/>
        </w:rPr>
        <w:t>.</w:t>
      </w:r>
    </w:p>
    <w:p w:rsidR="00B14D56" w:rsidRPr="00B14D56" w:rsidRDefault="00B14D56" w:rsidP="00B14D56">
      <w:pPr>
        <w:jc w:val="both"/>
        <w:textAlignment w:val="baseline"/>
        <w:rPr>
          <w:color w:val="000000"/>
        </w:rPr>
      </w:pPr>
      <w:bookmarkStart w:id="17" w:name="100024"/>
      <w:bookmarkEnd w:id="17"/>
      <w:r w:rsidRPr="00B14D56">
        <w:rPr>
          <w:color w:val="000000"/>
        </w:rPr>
        <w:t>Для участников публичных обсуждений обеспечивается возможность задать вопрос с места с помощью микрофона или иных технических средств.</w:t>
      </w:r>
    </w:p>
    <w:p w:rsidR="00B14D56" w:rsidRPr="00B14D56" w:rsidRDefault="00B14D56" w:rsidP="00B14D56">
      <w:pPr>
        <w:jc w:val="both"/>
        <w:textAlignment w:val="baseline"/>
        <w:rPr>
          <w:color w:val="000000"/>
        </w:rPr>
      </w:pPr>
      <w:bookmarkStart w:id="18" w:name="100025"/>
      <w:bookmarkEnd w:id="18"/>
      <w:r w:rsidRPr="00B14D56">
        <w:rPr>
          <w:color w:val="000000"/>
        </w:rPr>
        <w:t>16. Продолжительность проведения публичных обсуждений составляет не менее двух - трех часов. Публичное обсуждение включает в себя:</w:t>
      </w:r>
    </w:p>
    <w:p w:rsidR="00B14D56" w:rsidRPr="00B14D56" w:rsidRDefault="00B14D56" w:rsidP="00B14D56">
      <w:pPr>
        <w:jc w:val="both"/>
        <w:textAlignment w:val="baseline"/>
        <w:rPr>
          <w:color w:val="000000"/>
        </w:rPr>
      </w:pPr>
      <w:bookmarkStart w:id="19" w:name="100026"/>
      <w:bookmarkEnd w:id="19"/>
      <w:r w:rsidRPr="00B14D56">
        <w:rPr>
          <w:color w:val="000000"/>
        </w:rPr>
        <w:t>презентацию докладов, размещенных на сайте администрации Островского муниципального района Костромской области согласно </w:t>
      </w:r>
      <w:hyperlink r:id="rId39" w:anchor="100042" w:history="1">
        <w:r w:rsidRPr="00B14D56">
          <w:t>приложению</w:t>
        </w:r>
      </w:hyperlink>
      <w:r w:rsidRPr="00B14D56">
        <w:t xml:space="preserve"> №1 </w:t>
      </w:r>
      <w:r w:rsidRPr="00B14D56">
        <w:rPr>
          <w:color w:val="000000"/>
        </w:rPr>
        <w:t> к настоящему Порядку;</w:t>
      </w:r>
    </w:p>
    <w:p w:rsidR="00B14D56" w:rsidRPr="00B14D56" w:rsidRDefault="00B14D56" w:rsidP="00B14D56">
      <w:pPr>
        <w:jc w:val="both"/>
        <w:textAlignment w:val="baseline"/>
        <w:rPr>
          <w:color w:val="000000"/>
        </w:rPr>
      </w:pPr>
      <w:bookmarkStart w:id="20" w:name="100027"/>
      <w:bookmarkEnd w:id="20"/>
      <w:r w:rsidRPr="00B14D56">
        <w:rPr>
          <w:color w:val="000000"/>
        </w:rPr>
        <w:t xml:space="preserve">ответы органа муниципального контроля (надзора) на вопросы (обращения), полученные в электронном виде; </w:t>
      </w:r>
      <w:bookmarkStart w:id="21" w:name="100028"/>
      <w:bookmarkEnd w:id="21"/>
    </w:p>
    <w:p w:rsidR="00B14D56" w:rsidRPr="00B14D56" w:rsidRDefault="00B14D56" w:rsidP="00B14D56">
      <w:pPr>
        <w:jc w:val="both"/>
        <w:textAlignment w:val="baseline"/>
        <w:rPr>
          <w:color w:val="000000"/>
        </w:rPr>
      </w:pPr>
      <w:r w:rsidRPr="00B14D56">
        <w:rPr>
          <w:color w:val="000000"/>
        </w:rPr>
        <w:t>ответы органа муниципального контроля (надзора) на вопросы, полученные из зала;</w:t>
      </w:r>
    </w:p>
    <w:p w:rsidR="00B14D56" w:rsidRPr="00B14D56" w:rsidRDefault="00B14D56" w:rsidP="00B14D56">
      <w:pPr>
        <w:jc w:val="both"/>
        <w:textAlignment w:val="baseline"/>
        <w:rPr>
          <w:color w:val="000000"/>
        </w:rPr>
      </w:pPr>
      <w:bookmarkStart w:id="22" w:name="100029"/>
      <w:bookmarkEnd w:id="22"/>
      <w:r w:rsidRPr="00B14D56">
        <w:rPr>
          <w:color w:val="000000"/>
        </w:rPr>
        <w:t>выступление подконтрольных лиц и общественных объединений предпринимателей с комментариями к докладам, размещенным на сайте  администрации Островского муниципального района согласно </w:t>
      </w:r>
      <w:hyperlink r:id="rId40" w:anchor="100042" w:history="1">
        <w:r w:rsidRPr="00B14D56">
          <w:t>приложению</w:t>
        </w:r>
      </w:hyperlink>
      <w:r w:rsidRPr="00B14D56">
        <w:t xml:space="preserve"> №1 </w:t>
      </w:r>
      <w:r w:rsidRPr="00B14D56">
        <w:rPr>
          <w:color w:val="000000"/>
        </w:rPr>
        <w:t>к настоящему Порядку.</w:t>
      </w:r>
    </w:p>
    <w:p w:rsidR="00B14D56" w:rsidRPr="00B14D56" w:rsidRDefault="00B14D56" w:rsidP="00B14D56">
      <w:pPr>
        <w:jc w:val="both"/>
        <w:textAlignment w:val="baseline"/>
        <w:rPr>
          <w:color w:val="000000"/>
        </w:rPr>
      </w:pPr>
      <w:bookmarkStart w:id="23" w:name="100030"/>
      <w:bookmarkEnd w:id="23"/>
      <w:r w:rsidRPr="00B14D56">
        <w:rPr>
          <w:color w:val="000000"/>
        </w:rPr>
        <w:t xml:space="preserve">17. </w:t>
      </w:r>
      <w:proofErr w:type="gramStart"/>
      <w:r w:rsidRPr="00B14D56">
        <w:rPr>
          <w:color w:val="000000"/>
        </w:rPr>
        <w:t>В случае невозможности дачи ответа на вопросы, поступившие из зала непосредственно на публичных обсуждениях в связи с необходимостью получения дополнительной информации, в том числе при необходимости направления запроса в вышестоящий орган государственного контроля (надзора), федеральное министерство, осуществляющее функции по выработке государственной политики и нормативно-правовому регулированию в соответствующей сфере государственного контроля (надзора), ответы подготавливаются по итогам получения необходимой информации и размещаются</w:t>
      </w:r>
      <w:proofErr w:type="gramEnd"/>
      <w:r w:rsidRPr="00B14D56">
        <w:rPr>
          <w:color w:val="000000"/>
        </w:rPr>
        <w:t xml:space="preserve"> на официальном сайте органа государственного контроля (надзора) в информационно-телекоммуникационной сети "Интернет" (например в разделе "Вопрос-ответ").</w:t>
      </w:r>
    </w:p>
    <w:p w:rsidR="00B14D56" w:rsidRPr="00B14D56" w:rsidRDefault="00B14D56" w:rsidP="00B14D56">
      <w:pPr>
        <w:jc w:val="both"/>
        <w:textAlignment w:val="baseline"/>
        <w:rPr>
          <w:color w:val="000000"/>
        </w:rPr>
      </w:pPr>
      <w:bookmarkStart w:id="24" w:name="100031"/>
      <w:bookmarkEnd w:id="24"/>
      <w:r w:rsidRPr="00B14D56">
        <w:rPr>
          <w:color w:val="000000"/>
        </w:rPr>
        <w:t>18. Доступ на публичные обсуждения является открытым.</w:t>
      </w:r>
    </w:p>
    <w:p w:rsidR="00B14D56" w:rsidRPr="00B14D56" w:rsidRDefault="00B14D56" w:rsidP="00B14D56">
      <w:pPr>
        <w:jc w:val="both"/>
        <w:textAlignment w:val="baseline"/>
        <w:rPr>
          <w:color w:val="000000"/>
        </w:rPr>
      </w:pPr>
      <w:bookmarkStart w:id="25" w:name="100032"/>
      <w:bookmarkEnd w:id="25"/>
      <w:r w:rsidRPr="00B14D56">
        <w:rPr>
          <w:color w:val="000000"/>
        </w:rPr>
        <w:t>19. Публичные обсуждения проводятся в рабочие дни.</w:t>
      </w:r>
    </w:p>
    <w:p w:rsidR="00B14D56" w:rsidRPr="00B14D56" w:rsidRDefault="00B14D56" w:rsidP="00B14D56">
      <w:pPr>
        <w:jc w:val="both"/>
        <w:textAlignment w:val="baseline"/>
        <w:rPr>
          <w:color w:val="000000"/>
        </w:rPr>
      </w:pPr>
      <w:bookmarkStart w:id="26" w:name="100033"/>
      <w:bookmarkEnd w:id="26"/>
      <w:r w:rsidRPr="00B14D56">
        <w:rPr>
          <w:color w:val="000000"/>
        </w:rPr>
        <w:t>20. Публичные обсуждения проводятся под руководством руководителя (заместителя руководителя) органа муниципального контроля (надзора).</w:t>
      </w:r>
    </w:p>
    <w:p w:rsidR="00B14D56" w:rsidRPr="00B14D56" w:rsidRDefault="00B14D56" w:rsidP="00B14D56">
      <w:pPr>
        <w:jc w:val="center"/>
        <w:textAlignment w:val="baseline"/>
        <w:rPr>
          <w:color w:val="000000"/>
        </w:rPr>
      </w:pPr>
      <w:bookmarkStart w:id="27" w:name="100034"/>
      <w:bookmarkEnd w:id="27"/>
    </w:p>
    <w:p w:rsidR="00B14D56" w:rsidRPr="00B14D56" w:rsidRDefault="00B14D56" w:rsidP="00B14D56">
      <w:pPr>
        <w:jc w:val="center"/>
        <w:textAlignment w:val="baseline"/>
        <w:rPr>
          <w:color w:val="000000"/>
        </w:rPr>
      </w:pPr>
      <w:r w:rsidRPr="00B14D56">
        <w:rPr>
          <w:color w:val="000000"/>
        </w:rPr>
        <w:t>III. Подведение итогов публичных обсуждений</w:t>
      </w:r>
    </w:p>
    <w:p w:rsidR="00B14D56" w:rsidRPr="00B14D56" w:rsidRDefault="00B14D56" w:rsidP="00B14D56">
      <w:pPr>
        <w:jc w:val="both"/>
        <w:textAlignment w:val="baseline"/>
        <w:rPr>
          <w:color w:val="000000"/>
        </w:rPr>
      </w:pPr>
      <w:bookmarkStart w:id="28" w:name="100035"/>
      <w:bookmarkEnd w:id="28"/>
      <w:r w:rsidRPr="00B14D56">
        <w:rPr>
          <w:color w:val="000000"/>
        </w:rPr>
        <w:t>21. В целях подведения итогов проведения публичных обсуждений, определения их эффективности и полезности на официальном сайте органа муниципального контроля (надзора) для сбора обратной связи  размещается специальная анкета либо обеспечивается заполнение участниками публичных обсуждения специальных анкет в бумажном виде непосредственно после завершения мероприятия.</w:t>
      </w:r>
    </w:p>
    <w:p w:rsidR="00B14D56" w:rsidRPr="00B14D56" w:rsidRDefault="00B14D56" w:rsidP="00B14D56">
      <w:pPr>
        <w:jc w:val="both"/>
        <w:textAlignment w:val="baseline"/>
        <w:rPr>
          <w:color w:val="000000"/>
        </w:rPr>
      </w:pPr>
      <w:bookmarkStart w:id="29" w:name="100036"/>
      <w:bookmarkEnd w:id="29"/>
      <w:r w:rsidRPr="00B14D56">
        <w:rPr>
          <w:color w:val="000000"/>
        </w:rPr>
        <w:t>Обобщенные итоги рассмотрения специальных анкет размещаются на официальном сайте органа муниципального контроля (надзора) в течение двух недель после завершения публичных обсуждений.</w:t>
      </w:r>
    </w:p>
    <w:p w:rsidR="00B14D56" w:rsidRPr="00B14D56" w:rsidRDefault="00B14D56" w:rsidP="00B14D56">
      <w:pPr>
        <w:spacing w:line="0" w:lineRule="atLeast"/>
        <w:contextualSpacing/>
        <w:jc w:val="both"/>
        <w:textAlignment w:val="baseline"/>
        <w:rPr>
          <w:color w:val="000000"/>
        </w:rPr>
      </w:pPr>
      <w:bookmarkStart w:id="30" w:name="100037"/>
      <w:bookmarkEnd w:id="30"/>
      <w:r w:rsidRPr="00B14D56">
        <w:rPr>
          <w:color w:val="000000"/>
        </w:rPr>
        <w:t>22. По итогам проведения публичного мероприятия готовится пресс-релиз, информация о проведении публичного мероприятия размещается на официальном сайте администрации Островского муниципального района Костромской области.</w:t>
      </w:r>
      <w:bookmarkStart w:id="31" w:name="100038"/>
      <w:bookmarkEnd w:id="31"/>
    </w:p>
    <w:p w:rsidR="00B14D56" w:rsidRPr="00B14D56" w:rsidRDefault="00B14D56" w:rsidP="00B14D56">
      <w:pPr>
        <w:spacing w:line="0" w:lineRule="atLeast"/>
        <w:contextualSpacing/>
        <w:jc w:val="both"/>
        <w:textAlignment w:val="baseline"/>
        <w:rPr>
          <w:color w:val="000000"/>
        </w:rPr>
      </w:pPr>
      <w:r w:rsidRPr="00B14D56">
        <w:t xml:space="preserve">23. На официальном сайте администрации Островского муниципального района рекомендуется размещать видеозапись проведения публичного мероприятия, при её наличии, обобщённые ответы на вопросы (обращения), полученные до и вовремя проведения публичных обсуждений. </w:t>
      </w:r>
    </w:p>
    <w:p w:rsidR="00B14D56" w:rsidRPr="00B14D56" w:rsidRDefault="00B14D56" w:rsidP="00B14D56">
      <w:pPr>
        <w:spacing w:line="0" w:lineRule="atLeast"/>
        <w:contextualSpacing/>
        <w:jc w:val="both"/>
        <w:textAlignment w:val="baseline"/>
        <w:rPr>
          <w:color w:val="000000"/>
        </w:rPr>
      </w:pPr>
      <w:r w:rsidRPr="00B14D56">
        <w:t xml:space="preserve">24. Полученные вопросы (обращения) и данные на них ответы учитываются  </w:t>
      </w:r>
      <w:r w:rsidRPr="00B14D56">
        <w:rPr>
          <w:color w:val="000000"/>
        </w:rPr>
        <w:t xml:space="preserve">Уполномоченными  лицами, ответственными за проведение муниципального контроля </w:t>
      </w:r>
      <w:proofErr w:type="gramStart"/>
      <w:r w:rsidRPr="00B14D56">
        <w:rPr>
          <w:color w:val="000000"/>
        </w:rPr>
        <w:t>согласно пункта</w:t>
      </w:r>
      <w:proofErr w:type="gramEnd"/>
      <w:r w:rsidRPr="00B14D56">
        <w:rPr>
          <w:color w:val="000000"/>
        </w:rPr>
        <w:t xml:space="preserve"> 4 настоящего Порядка, </w:t>
      </w:r>
      <w:r w:rsidRPr="00B14D56">
        <w:t>при доработке докладов,  за следующий отчётный период, а также в правоприменительной практике органа муниципального контроля (надзора), в том числе при организации и проведении иных профилактических мероприятий.</w:t>
      </w:r>
      <w:bookmarkStart w:id="32" w:name="100041"/>
      <w:bookmarkEnd w:id="32"/>
    </w:p>
    <w:p w:rsidR="00B14D56" w:rsidRPr="00B14D56" w:rsidRDefault="00B14D56" w:rsidP="00B14D56">
      <w:pPr>
        <w:jc w:val="right"/>
        <w:textAlignment w:val="baseline"/>
        <w:rPr>
          <w:color w:val="000000"/>
        </w:rPr>
      </w:pPr>
    </w:p>
    <w:p w:rsidR="00B14D56" w:rsidRPr="00B14D56" w:rsidRDefault="00B14D56" w:rsidP="00B14D56">
      <w:pPr>
        <w:jc w:val="right"/>
        <w:textAlignment w:val="baseline"/>
        <w:rPr>
          <w:color w:val="000000"/>
        </w:rPr>
      </w:pPr>
    </w:p>
    <w:p w:rsidR="00B14D56" w:rsidRPr="00B14D56" w:rsidRDefault="00B14D56" w:rsidP="00B14D56">
      <w:pPr>
        <w:jc w:val="right"/>
        <w:textAlignment w:val="baseline"/>
        <w:rPr>
          <w:color w:val="000000"/>
        </w:rPr>
      </w:pPr>
    </w:p>
    <w:p w:rsidR="00B14D56" w:rsidRPr="00B14D56" w:rsidRDefault="00B14D56" w:rsidP="00B14D56">
      <w:pPr>
        <w:textAlignment w:val="baseline"/>
        <w:rPr>
          <w:color w:val="000000"/>
        </w:rPr>
      </w:pPr>
    </w:p>
    <w:p w:rsidR="00B14D56" w:rsidRPr="00B14D56" w:rsidRDefault="00B14D56" w:rsidP="00B14D56">
      <w:pPr>
        <w:jc w:val="right"/>
        <w:textAlignment w:val="baseline"/>
        <w:rPr>
          <w:color w:val="000000"/>
        </w:rPr>
      </w:pPr>
      <w:r w:rsidRPr="00B14D56">
        <w:rPr>
          <w:color w:val="000000"/>
        </w:rPr>
        <w:t>Приложение№1</w:t>
      </w:r>
    </w:p>
    <w:p w:rsidR="00B14D56" w:rsidRPr="00B14D56" w:rsidRDefault="00B14D56" w:rsidP="00B14D56">
      <w:pPr>
        <w:jc w:val="right"/>
        <w:textAlignment w:val="baseline"/>
        <w:rPr>
          <w:bCs/>
          <w:color w:val="000000"/>
        </w:rPr>
      </w:pPr>
      <w:r w:rsidRPr="00B14D56">
        <w:rPr>
          <w:color w:val="000000"/>
        </w:rPr>
        <w:t xml:space="preserve">К порядку </w:t>
      </w:r>
      <w:r w:rsidRPr="00B14D56">
        <w:rPr>
          <w:bCs/>
          <w:color w:val="000000"/>
        </w:rPr>
        <w:t>публичных обсуждений</w:t>
      </w:r>
    </w:p>
    <w:p w:rsidR="00B14D56" w:rsidRPr="00B14D56" w:rsidRDefault="00B14D56" w:rsidP="00B14D56">
      <w:pPr>
        <w:jc w:val="right"/>
        <w:textAlignment w:val="baseline"/>
        <w:rPr>
          <w:bCs/>
          <w:color w:val="000000"/>
        </w:rPr>
      </w:pPr>
      <w:r w:rsidRPr="00B14D56">
        <w:rPr>
          <w:bCs/>
          <w:color w:val="000000"/>
        </w:rPr>
        <w:lastRenderedPageBreak/>
        <w:t xml:space="preserve"> правоприменительной практики контрольно-надзорной</w:t>
      </w:r>
    </w:p>
    <w:p w:rsidR="00B14D56" w:rsidRPr="00B14D56" w:rsidRDefault="00B14D56" w:rsidP="00B14D56">
      <w:pPr>
        <w:jc w:val="right"/>
        <w:textAlignment w:val="baseline"/>
        <w:rPr>
          <w:bCs/>
          <w:color w:val="000000"/>
        </w:rPr>
      </w:pPr>
      <w:r w:rsidRPr="00B14D56">
        <w:rPr>
          <w:bCs/>
          <w:color w:val="000000"/>
        </w:rPr>
        <w:t xml:space="preserve"> деятельности по видам муниципального контроля </w:t>
      </w:r>
    </w:p>
    <w:p w:rsidR="00B14D56" w:rsidRPr="00B14D56" w:rsidRDefault="00B14D56" w:rsidP="00B14D56">
      <w:pPr>
        <w:jc w:val="right"/>
        <w:textAlignment w:val="baseline"/>
        <w:rPr>
          <w:color w:val="000000"/>
        </w:rPr>
      </w:pPr>
      <w:r w:rsidRPr="00B14D56">
        <w:rPr>
          <w:bCs/>
          <w:color w:val="000000"/>
        </w:rPr>
        <w:t xml:space="preserve">  Островского м</w:t>
      </w:r>
      <w:r w:rsidRPr="00B14D56">
        <w:t>униципального района Костромской области</w:t>
      </w:r>
    </w:p>
    <w:p w:rsidR="00B14D56" w:rsidRPr="00B14D56" w:rsidRDefault="00B14D56" w:rsidP="00B14D56">
      <w:pPr>
        <w:jc w:val="right"/>
        <w:textAlignment w:val="baseline"/>
        <w:rPr>
          <w:color w:val="000000"/>
        </w:rPr>
      </w:pPr>
    </w:p>
    <w:p w:rsidR="00B14D56" w:rsidRPr="00B14D56" w:rsidRDefault="00B14D56" w:rsidP="00B14D56">
      <w:pPr>
        <w:jc w:val="center"/>
        <w:textAlignment w:val="baseline"/>
        <w:rPr>
          <w:color w:val="000000"/>
        </w:rPr>
      </w:pPr>
      <w:bookmarkStart w:id="33" w:name="100042"/>
      <w:bookmarkEnd w:id="33"/>
      <w:r w:rsidRPr="00B14D56">
        <w:rPr>
          <w:color w:val="000000"/>
        </w:rPr>
        <w:t>СВЕДЕНИЯ,</w:t>
      </w:r>
    </w:p>
    <w:p w:rsidR="00B14D56" w:rsidRPr="00B14D56" w:rsidRDefault="00B14D56" w:rsidP="00B14D56">
      <w:pPr>
        <w:jc w:val="center"/>
        <w:textAlignment w:val="baseline"/>
        <w:rPr>
          <w:color w:val="000000"/>
        </w:rPr>
      </w:pPr>
      <w:proofErr w:type="gramStart"/>
      <w:r w:rsidRPr="00B14D56">
        <w:rPr>
          <w:color w:val="000000"/>
        </w:rPr>
        <w:t>РАЗМЕЩЕННЫЕ</w:t>
      </w:r>
      <w:proofErr w:type="gramEnd"/>
      <w:r w:rsidRPr="00B14D56">
        <w:rPr>
          <w:color w:val="000000"/>
        </w:rPr>
        <w:t xml:space="preserve"> НА САЙТЕ ОРГАНА МУНИЦИПАЛЬНОГО КОНТРОЛЯ</w:t>
      </w:r>
    </w:p>
    <w:p w:rsidR="00B14D56" w:rsidRPr="00B14D56" w:rsidRDefault="00B14D56" w:rsidP="00B14D56">
      <w:pPr>
        <w:jc w:val="center"/>
        <w:textAlignment w:val="baseline"/>
        <w:rPr>
          <w:color w:val="000000"/>
        </w:rPr>
      </w:pPr>
      <w:r w:rsidRPr="00B14D56">
        <w:rPr>
          <w:color w:val="000000"/>
        </w:rPr>
        <w:t>(НАДЗОРА), ДЛЯ ЦЕЛЕЙ ПОДГОТОВКИ ПУБЛИЧНОГО ОБСУЖДЕНИЯ</w:t>
      </w:r>
    </w:p>
    <w:p w:rsidR="00B14D56" w:rsidRPr="00B14D56" w:rsidRDefault="00B14D56" w:rsidP="00B14D56">
      <w:pPr>
        <w:jc w:val="center"/>
        <w:textAlignment w:val="baseline"/>
        <w:rPr>
          <w:color w:val="000000"/>
        </w:rPr>
      </w:pPr>
      <w:r w:rsidRPr="00B14D56">
        <w:rPr>
          <w:color w:val="000000"/>
        </w:rPr>
        <w:t>РЕЗУЛЬТАТОВ ПРАВОПРИМЕНИТЕЛЬНОЙ ПРАКТИКИ</w:t>
      </w:r>
    </w:p>
    <w:p w:rsidR="00B14D56" w:rsidRPr="00B14D56" w:rsidRDefault="00B14D56" w:rsidP="00B14D56">
      <w:pPr>
        <w:jc w:val="center"/>
        <w:textAlignment w:val="baseline"/>
        <w:rPr>
          <w:color w:val="000000"/>
        </w:rPr>
      </w:pPr>
    </w:p>
    <w:p w:rsidR="00B14D56" w:rsidRPr="00B14D56" w:rsidRDefault="00B14D56" w:rsidP="00B14D56">
      <w:pPr>
        <w:rPr>
          <w:color w:val="000000"/>
        </w:rPr>
      </w:pPr>
      <w:bookmarkStart w:id="34" w:name="100043"/>
      <w:bookmarkEnd w:id="34"/>
      <w:r w:rsidRPr="00B14D56">
        <w:rPr>
          <w:color w:val="000000"/>
        </w:rPr>
        <w:t>до 1 февраля текущего года планы графики проведения публичных обсуждений результатов правоприменительной практики;</w:t>
      </w:r>
    </w:p>
    <w:p w:rsidR="00B14D56" w:rsidRPr="00B14D56" w:rsidRDefault="00B14D56" w:rsidP="00B14D56">
      <w:pPr>
        <w:rPr>
          <w:color w:val="000000"/>
        </w:rPr>
      </w:pPr>
      <w:r w:rsidRPr="00B14D56">
        <w:rPr>
          <w:color w:val="000000"/>
        </w:rPr>
        <w:t>не менее чем за 2 недели до начала публичного обсуждения:</w:t>
      </w:r>
    </w:p>
    <w:p w:rsidR="00B14D56" w:rsidRPr="00B14D56" w:rsidRDefault="00B14D56" w:rsidP="00B14D56">
      <w:pPr>
        <w:rPr>
          <w:color w:val="000000"/>
        </w:rPr>
      </w:pPr>
      <w:r w:rsidRPr="00B14D56">
        <w:rPr>
          <w:color w:val="000000"/>
        </w:rPr>
        <w:t>а) уведомление о проведении мероприятия с указанием даты, времени и места проведения публичного обсуждения;</w:t>
      </w:r>
    </w:p>
    <w:p w:rsidR="00B14D56" w:rsidRPr="00B14D56" w:rsidRDefault="00B14D56" w:rsidP="00B14D56">
      <w:pPr>
        <w:rPr>
          <w:color w:val="000000"/>
        </w:rPr>
      </w:pPr>
      <w:r w:rsidRPr="00B14D56">
        <w:rPr>
          <w:color w:val="000000"/>
        </w:rPr>
        <w:t xml:space="preserve">б) утвержденный главой Островского муниципального района Костромской области доклад по правоприменительной практике органа надзорной деятельности </w:t>
      </w:r>
    </w:p>
    <w:p w:rsidR="00B14D56" w:rsidRPr="00B14D56" w:rsidRDefault="00B14D56" w:rsidP="00B14D56">
      <w:pPr>
        <w:rPr>
          <w:color w:val="000000"/>
        </w:rPr>
      </w:pPr>
      <w:r w:rsidRPr="00B14D56">
        <w:rPr>
          <w:color w:val="000000"/>
        </w:rPr>
        <w:t>г) бланк анкеты по актуальным вопросам контрольно-надзорной деятельности для сбора вопросов (обращений);</w:t>
      </w:r>
    </w:p>
    <w:p w:rsidR="00B14D56" w:rsidRPr="00B14D56" w:rsidRDefault="00B14D56" w:rsidP="00B14D56">
      <w:pPr>
        <w:rPr>
          <w:color w:val="000000"/>
        </w:rPr>
      </w:pPr>
      <w:proofErr w:type="spellStart"/>
      <w:r w:rsidRPr="00B14D56">
        <w:rPr>
          <w:color w:val="000000"/>
        </w:rPr>
        <w:t>д</w:t>
      </w:r>
      <w:proofErr w:type="spellEnd"/>
      <w:r w:rsidRPr="00B14D56">
        <w:rPr>
          <w:color w:val="000000"/>
        </w:rPr>
        <w:t xml:space="preserve">) ответы на поступающие вопросы по докладу </w:t>
      </w:r>
    </w:p>
    <w:p w:rsidR="00B14D56" w:rsidRPr="00B14D56" w:rsidRDefault="00B14D56" w:rsidP="00B14D56">
      <w:pPr>
        <w:rPr>
          <w:color w:val="000000"/>
        </w:rPr>
      </w:pPr>
      <w:r w:rsidRPr="00B14D56">
        <w:rPr>
          <w:color w:val="000000"/>
        </w:rPr>
        <w:t>е) бланки анкет по восприятию предпринимательским сообществом контрольно-надзорной деятельности  администрации Островского муниципального района для определения эффективности и полезности проведения публичных выступлений;</w:t>
      </w:r>
    </w:p>
    <w:p w:rsidR="00B14D56" w:rsidRPr="00B14D56" w:rsidRDefault="00B14D56" w:rsidP="00B14D56">
      <w:pPr>
        <w:rPr>
          <w:color w:val="000000"/>
        </w:rPr>
      </w:pPr>
      <w:r w:rsidRPr="00B14D56">
        <w:rPr>
          <w:color w:val="000000"/>
        </w:rPr>
        <w:t>не позднее чем через 2 недели после проведения публичного обсуждения должны быть размещены:</w:t>
      </w:r>
    </w:p>
    <w:p w:rsidR="00B14D56" w:rsidRPr="00B14D56" w:rsidRDefault="00B14D56" w:rsidP="00B14D56">
      <w:pPr>
        <w:rPr>
          <w:color w:val="000000"/>
        </w:rPr>
      </w:pPr>
      <w:r w:rsidRPr="00B14D56">
        <w:rPr>
          <w:color w:val="000000"/>
        </w:rPr>
        <w:t>а) пресс-релиз;</w:t>
      </w:r>
    </w:p>
    <w:p w:rsidR="00B14D56" w:rsidRPr="00B14D56" w:rsidRDefault="00B14D56" w:rsidP="00B14D56">
      <w:pPr>
        <w:rPr>
          <w:color w:val="000000"/>
        </w:rPr>
      </w:pPr>
      <w:r w:rsidRPr="00B14D56">
        <w:rPr>
          <w:color w:val="000000"/>
        </w:rPr>
        <w:t>б) видеозапись мероприятия (при наличии);</w:t>
      </w:r>
    </w:p>
    <w:p w:rsidR="00B14D56" w:rsidRPr="00B14D56" w:rsidRDefault="00B14D56" w:rsidP="00B14D56">
      <w:pPr>
        <w:jc w:val="both"/>
        <w:rPr>
          <w:color w:val="000000"/>
        </w:rPr>
      </w:pPr>
      <w:r w:rsidRPr="00B14D56">
        <w:rPr>
          <w:color w:val="000000"/>
        </w:rPr>
        <w:t xml:space="preserve">в) ответы на поступающие вопросы по докладам, а также </w:t>
      </w:r>
      <w:proofErr w:type="gramStart"/>
      <w:r w:rsidRPr="00B14D56">
        <w:rPr>
          <w:color w:val="000000"/>
        </w:rPr>
        <w:t>поступивших</w:t>
      </w:r>
      <w:proofErr w:type="gramEnd"/>
      <w:r w:rsidRPr="00B14D56">
        <w:rPr>
          <w:color w:val="000000"/>
        </w:rPr>
        <w:t xml:space="preserve"> в ходе проведения мероприятия;</w:t>
      </w:r>
    </w:p>
    <w:p w:rsidR="00B14D56" w:rsidRPr="00B14D56" w:rsidRDefault="00B14D56" w:rsidP="00B14D56">
      <w:pPr>
        <w:rPr>
          <w:color w:val="000000"/>
        </w:rPr>
      </w:pPr>
      <w:r w:rsidRPr="00B14D56">
        <w:rPr>
          <w:color w:val="000000"/>
        </w:rPr>
        <w:t>г) обобщенные итоги рассмотрения анкет по восприятию предпринимательским сообществом контрольно-надзорной деятельности администрации Островского муниципального района  для определения эффективности и полезности проведения публичных выступлений.</w:t>
      </w:r>
    </w:p>
    <w:p w:rsidR="00B14D56" w:rsidRPr="00B14D56" w:rsidRDefault="00B14D56" w:rsidP="00B14D56">
      <w:pPr>
        <w:pStyle w:val="ConsPlusNormal"/>
        <w:outlineLvl w:val="0"/>
        <w:rPr>
          <w:rFonts w:ascii="Times New Roman" w:hAnsi="Times New Roman" w:cs="Times New Roman"/>
          <w:sz w:val="20"/>
        </w:rPr>
      </w:pPr>
    </w:p>
    <w:p w:rsidR="00B14D56" w:rsidRPr="00B14D56" w:rsidRDefault="00B14D56" w:rsidP="00B14D56">
      <w:pPr>
        <w:pStyle w:val="ConsPlusNormal"/>
        <w:outlineLvl w:val="0"/>
        <w:rPr>
          <w:rFonts w:ascii="Times New Roman" w:hAnsi="Times New Roman" w:cs="Times New Roman"/>
          <w:sz w:val="20"/>
        </w:rPr>
      </w:pPr>
    </w:p>
    <w:p w:rsidR="00B14D56" w:rsidRPr="00B14D56" w:rsidRDefault="00B14D56" w:rsidP="00B14D56"/>
    <w:p w:rsidR="00B14D56" w:rsidRPr="004110F7" w:rsidRDefault="00B14D56" w:rsidP="00B14D56">
      <w:pPr>
        <w:rPr>
          <w:sz w:val="24"/>
          <w:szCs w:val="24"/>
        </w:rPr>
      </w:pPr>
    </w:p>
    <w:p w:rsidR="00B14D56" w:rsidRDefault="00B14D56" w:rsidP="00B14D56">
      <w:pPr>
        <w:tabs>
          <w:tab w:val="left" w:pos="3796"/>
        </w:tabs>
        <w:jc w:val="center"/>
      </w:pPr>
      <w:r w:rsidRPr="007C3657">
        <w:t>*      *      *      *      *      *      *</w:t>
      </w:r>
    </w:p>
    <w:p w:rsidR="00B14D56" w:rsidRDefault="00B14D56" w:rsidP="00B14D56">
      <w:pPr>
        <w:jc w:val="both"/>
        <w:rPr>
          <w:sz w:val="24"/>
          <w:szCs w:val="24"/>
        </w:rPr>
      </w:pPr>
    </w:p>
    <w:p w:rsidR="00B14D56" w:rsidRDefault="00B14D56" w:rsidP="00B14D56"/>
    <w:p w:rsidR="00B14D56" w:rsidRPr="00B14D56" w:rsidRDefault="00B14D56" w:rsidP="00B14D56">
      <w:pPr>
        <w:tabs>
          <w:tab w:val="left" w:pos="5040"/>
        </w:tabs>
        <w:jc w:val="center"/>
      </w:pPr>
      <w:r w:rsidRPr="00B14D56">
        <w:rPr>
          <w:noProof/>
        </w:rPr>
        <w:drawing>
          <wp:inline distT="0" distB="0" distL="0" distR="0">
            <wp:extent cx="742950" cy="914400"/>
            <wp:effectExtent l="19050" t="0" r="0" b="0"/>
            <wp:docPr id="17"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42950" cy="914400"/>
                    </a:xfrm>
                    <a:prstGeom prst="rect">
                      <a:avLst/>
                    </a:prstGeom>
                    <a:noFill/>
                    <a:ln w="9525">
                      <a:noFill/>
                      <a:miter lim="800000"/>
                      <a:headEnd/>
                      <a:tailEnd/>
                    </a:ln>
                  </pic:spPr>
                </pic:pic>
              </a:graphicData>
            </a:graphic>
          </wp:inline>
        </w:drawing>
      </w:r>
    </w:p>
    <w:p w:rsidR="00B14D56" w:rsidRPr="00B14D56" w:rsidRDefault="00B14D56" w:rsidP="00B14D56">
      <w:pPr>
        <w:pStyle w:val="1"/>
        <w:jc w:val="center"/>
        <w:rPr>
          <w:sz w:val="20"/>
          <w:szCs w:val="20"/>
        </w:rPr>
      </w:pPr>
      <w:r w:rsidRPr="00B14D56">
        <w:rPr>
          <w:sz w:val="20"/>
          <w:szCs w:val="20"/>
        </w:rPr>
        <w:t>ПОСТАНОВЛЕНИЕ</w:t>
      </w:r>
      <w:r w:rsidRPr="00B14D56">
        <w:rPr>
          <w:sz w:val="20"/>
          <w:szCs w:val="20"/>
        </w:rPr>
        <w:br/>
        <w:t>АДМИНИСТРАЦИЯ ОСТРОВСКОГО  МУНИЦИПАЛЬНОГО  РАЙОНА</w:t>
      </w:r>
    </w:p>
    <w:p w:rsidR="00B14D56" w:rsidRPr="00B14D56" w:rsidRDefault="00B14D56" w:rsidP="00B14D56">
      <w:pPr>
        <w:jc w:val="center"/>
      </w:pPr>
      <w:r w:rsidRPr="00B14D56">
        <w:t>КОСТРОМСКОЙ ОБЛАСТИ</w:t>
      </w:r>
    </w:p>
    <w:p w:rsidR="00B14D56" w:rsidRPr="00B14D56" w:rsidRDefault="00B14D56" w:rsidP="00B14D56">
      <w:pPr>
        <w:jc w:val="center"/>
      </w:pPr>
    </w:p>
    <w:p w:rsidR="00B14D56" w:rsidRPr="00B14D56" w:rsidRDefault="00B14D56" w:rsidP="00B14D56">
      <w:r w:rsidRPr="00B14D56">
        <w:t xml:space="preserve">от  «  26»      февраля 2018 г.                          № 95                                         п. </w:t>
      </w:r>
      <w:proofErr w:type="gramStart"/>
      <w:r w:rsidRPr="00B14D56">
        <w:t>Островское</w:t>
      </w:r>
      <w:proofErr w:type="gramEnd"/>
    </w:p>
    <w:p w:rsidR="00B14D56" w:rsidRPr="00B14D56" w:rsidRDefault="00B14D56" w:rsidP="00B14D56">
      <w:pPr>
        <w:pStyle w:val="af4"/>
      </w:pPr>
      <w:r w:rsidRPr="00B14D56">
        <w:t xml:space="preserve"> О внесении изменений в постановление  администрации</w:t>
      </w:r>
    </w:p>
    <w:p w:rsidR="00B14D56" w:rsidRPr="00B14D56" w:rsidRDefault="00B14D56" w:rsidP="00B14D56">
      <w:pPr>
        <w:pStyle w:val="af4"/>
      </w:pPr>
      <w:r w:rsidRPr="00B14D56">
        <w:t xml:space="preserve"> Островского муниципального района Костромской области</w:t>
      </w:r>
    </w:p>
    <w:p w:rsidR="00B14D56" w:rsidRPr="00B14D56" w:rsidRDefault="00B14D56" w:rsidP="00B14D56">
      <w:pPr>
        <w:pStyle w:val="af4"/>
      </w:pPr>
      <w:r w:rsidRPr="00B14D56">
        <w:t xml:space="preserve"> от 20.01.2018г № 32«О базовых должностных окладах</w:t>
      </w:r>
    </w:p>
    <w:p w:rsidR="00B14D56" w:rsidRPr="00B14D56" w:rsidRDefault="00B14D56" w:rsidP="00B14D56">
      <w:pPr>
        <w:pStyle w:val="af4"/>
      </w:pPr>
      <w:r w:rsidRPr="00B14D56">
        <w:t xml:space="preserve"> руководителям муниципальных казенных учреждений</w:t>
      </w:r>
    </w:p>
    <w:p w:rsidR="00B14D56" w:rsidRPr="00B14D56" w:rsidRDefault="00B14D56" w:rsidP="00B14D56">
      <w:pPr>
        <w:pStyle w:val="af4"/>
      </w:pPr>
      <w:r w:rsidRPr="00B14D56">
        <w:t>культуры Островского муниципального района».</w:t>
      </w:r>
    </w:p>
    <w:p w:rsidR="00B14D56" w:rsidRPr="00B14D56" w:rsidRDefault="00B14D56" w:rsidP="00B14D56">
      <w:pPr>
        <w:pStyle w:val="af4"/>
      </w:pPr>
    </w:p>
    <w:p w:rsidR="00B14D56" w:rsidRPr="00B14D56" w:rsidRDefault="00B14D56" w:rsidP="00B14D56"/>
    <w:p w:rsidR="00B14D56" w:rsidRPr="00B14D56" w:rsidRDefault="00B14D56" w:rsidP="00B14D56">
      <w:pPr>
        <w:jc w:val="both"/>
        <w:rPr>
          <w:bCs/>
        </w:rPr>
      </w:pPr>
      <w:r w:rsidRPr="00B14D56">
        <w:t>В связи с кадровыми изменениями</w:t>
      </w:r>
      <w:proofErr w:type="gramStart"/>
      <w:r w:rsidRPr="00B14D56">
        <w:t xml:space="preserve"> ,</w:t>
      </w:r>
      <w:proofErr w:type="gramEnd"/>
      <w:r w:rsidRPr="00B14D56">
        <w:t xml:space="preserve"> в соответствии с постановлением  администрации Островского муниципального района от 08.05. 2013 г № 393 « Об утверждении Положения о порядке исчисления размера средней заработной платы для определения  размера базового должностного оклада руководителя  муниципального учреждения культуры  и дополнительного образования детей Островского муниципального района Костромской области», </w:t>
      </w:r>
      <w:r w:rsidRPr="00B14D56">
        <w:rPr>
          <w:bCs/>
        </w:rPr>
        <w:t xml:space="preserve"> на  основании Устава муниципального образования Островский муниципальный район, администрация Островского муниципального района</w:t>
      </w:r>
    </w:p>
    <w:p w:rsidR="00B14D56" w:rsidRPr="00B14D56" w:rsidRDefault="00B14D56" w:rsidP="00B14D56">
      <w:pPr>
        <w:pStyle w:val="af4"/>
      </w:pPr>
      <w:r w:rsidRPr="00B14D56">
        <w:t>ПОСТАНОВЛЯЕТ:</w:t>
      </w:r>
    </w:p>
    <w:p w:rsidR="00B14D56" w:rsidRPr="00B14D56" w:rsidRDefault="00B14D56" w:rsidP="00B14D56">
      <w:pPr>
        <w:pStyle w:val="af4"/>
      </w:pPr>
    </w:p>
    <w:p w:rsidR="00B14D56" w:rsidRPr="00B14D56" w:rsidRDefault="00B14D56" w:rsidP="00B14D56">
      <w:pPr>
        <w:pStyle w:val="af4"/>
        <w:jc w:val="both"/>
      </w:pPr>
      <w:r w:rsidRPr="00B14D56">
        <w:t>1.</w:t>
      </w:r>
      <w:r w:rsidRPr="00B14D56">
        <w:rPr>
          <w:bCs/>
        </w:rPr>
        <w:t xml:space="preserve"> Внести следующие изменения в постановление</w:t>
      </w:r>
      <w:r w:rsidRPr="00B14D56">
        <w:t xml:space="preserve"> администрации  Островского муниципального района  </w:t>
      </w:r>
      <w:r w:rsidRPr="00B14D56">
        <w:lastRenderedPageBreak/>
        <w:t>Костромской области от  20.01.2018г № 32 «О базовых должностных окладах руководителям муниципальных казенных учреждений культуры Островского муниципального района» пункт</w:t>
      </w:r>
      <w:proofErr w:type="gramStart"/>
      <w:r w:rsidRPr="00B14D56">
        <w:t>1</w:t>
      </w:r>
      <w:proofErr w:type="gramEnd"/>
      <w:r w:rsidRPr="00B14D56">
        <w:t xml:space="preserve"> , подпункт 1.1.  к Постановлению изложить в новой редакции:    </w:t>
      </w:r>
    </w:p>
    <w:p w:rsidR="00B14D56" w:rsidRPr="00B14D56" w:rsidRDefault="00B14D56" w:rsidP="00B14D56">
      <w:pPr>
        <w:widowControl/>
        <w:numPr>
          <w:ilvl w:val="1"/>
          <w:numId w:val="20"/>
        </w:numPr>
        <w:tabs>
          <w:tab w:val="num" w:pos="0"/>
        </w:tabs>
        <w:autoSpaceDE/>
        <w:autoSpaceDN/>
        <w:adjustRightInd/>
        <w:jc w:val="both"/>
      </w:pPr>
      <w:r w:rsidRPr="00B14D56">
        <w:t xml:space="preserve">1.1.директору МКУК Районный центр культуры и досуга  </w:t>
      </w:r>
      <w:proofErr w:type="spellStart"/>
      <w:r w:rsidRPr="00B14D56">
        <w:t>Догадкину</w:t>
      </w:r>
      <w:proofErr w:type="spellEnd"/>
      <w:r w:rsidRPr="00B14D56">
        <w:t xml:space="preserve"> Антону Андреевичу базовый оклад     12993  рублей, коэффициент по должности  -2;</w:t>
      </w:r>
    </w:p>
    <w:p w:rsidR="00B14D56" w:rsidRPr="00B14D56" w:rsidRDefault="00B14D56" w:rsidP="00B14D56">
      <w:pPr>
        <w:pStyle w:val="af4"/>
        <w:jc w:val="both"/>
      </w:pPr>
      <w:r w:rsidRPr="00B14D56">
        <w:t xml:space="preserve">2.  </w:t>
      </w:r>
      <w:proofErr w:type="gramStart"/>
      <w:r w:rsidRPr="00B14D56">
        <w:t>Контроль за</w:t>
      </w:r>
      <w:proofErr w:type="gramEnd"/>
      <w:r w:rsidRPr="00B14D56">
        <w:t xml:space="preserve"> исполнением настоящего постановления возложить на заместителя </w:t>
      </w:r>
    </w:p>
    <w:p w:rsidR="00B14D56" w:rsidRPr="00B14D56" w:rsidRDefault="00B14D56" w:rsidP="00B14D56">
      <w:pPr>
        <w:pStyle w:val="af4"/>
        <w:jc w:val="both"/>
      </w:pPr>
      <w:r w:rsidRPr="00B14D56">
        <w:t xml:space="preserve">главы администрации Островского муниципального района </w:t>
      </w:r>
      <w:proofErr w:type="gramStart"/>
      <w:r w:rsidRPr="00B14D56">
        <w:t xml:space="preserve">( </w:t>
      </w:r>
      <w:proofErr w:type="gramEnd"/>
      <w:r w:rsidRPr="00B14D56">
        <w:t>Баранова О.А.)</w:t>
      </w:r>
    </w:p>
    <w:p w:rsidR="00B14D56" w:rsidRPr="00B14D56" w:rsidRDefault="00B14D56" w:rsidP="00B14D56">
      <w:pPr>
        <w:pStyle w:val="af4"/>
        <w:jc w:val="both"/>
      </w:pPr>
      <w:r w:rsidRPr="00B14D56">
        <w:t>3. Настоящее постановление опубликовать в информационном бюллетене «Районные новости»</w:t>
      </w:r>
    </w:p>
    <w:p w:rsidR="00B14D56" w:rsidRPr="00B14D56" w:rsidRDefault="00B14D56" w:rsidP="00B14D56">
      <w:pPr>
        <w:pStyle w:val="af4"/>
        <w:jc w:val="both"/>
      </w:pPr>
      <w:r w:rsidRPr="00B14D56">
        <w:t>4. Настоящее постановление вступает в силу со дня подписания и распространяет свое действие на правоотношения, возникшие с 20 февраля 2018года.</w:t>
      </w:r>
    </w:p>
    <w:p w:rsidR="00B14D56" w:rsidRPr="00B14D56" w:rsidRDefault="00B14D56" w:rsidP="00B14D56">
      <w:pPr>
        <w:ind w:left="60"/>
        <w:jc w:val="both"/>
      </w:pPr>
    </w:p>
    <w:p w:rsidR="00B14D56" w:rsidRPr="00B14D56" w:rsidRDefault="00B14D56" w:rsidP="00B14D56">
      <w:pPr>
        <w:ind w:left="60"/>
        <w:jc w:val="both"/>
      </w:pPr>
    </w:p>
    <w:p w:rsidR="00B14D56" w:rsidRPr="00B14D56" w:rsidRDefault="00B14D56" w:rsidP="00B14D56">
      <w:r w:rsidRPr="00B14D56">
        <w:t>Глава Островского муниципального района                                    Г.А. Полякова</w:t>
      </w:r>
    </w:p>
    <w:p w:rsidR="00B14D56" w:rsidRPr="00B14D56" w:rsidRDefault="00B14D56" w:rsidP="00B14D56"/>
    <w:p w:rsidR="00B14D56" w:rsidRDefault="00B14D56" w:rsidP="00B14D56">
      <w:pPr>
        <w:tabs>
          <w:tab w:val="left" w:pos="3796"/>
        </w:tabs>
        <w:jc w:val="center"/>
      </w:pPr>
      <w:r w:rsidRPr="007C3657">
        <w:t>*      *      *      *      *      *      *</w:t>
      </w:r>
    </w:p>
    <w:p w:rsidR="00B14D56" w:rsidRDefault="00B14D56" w:rsidP="004D69AE">
      <w:pPr>
        <w:pStyle w:val="a3"/>
        <w:spacing w:after="0"/>
        <w:ind w:left="23"/>
        <w:rPr>
          <w:sz w:val="20"/>
          <w:szCs w:val="20"/>
        </w:rPr>
      </w:pPr>
    </w:p>
    <w:p w:rsidR="00B14D56" w:rsidRPr="00B14D56" w:rsidRDefault="00B14D56" w:rsidP="00B14D56">
      <w:pPr>
        <w:ind w:firstLine="709"/>
        <w:jc w:val="center"/>
        <w:rPr>
          <w:rFonts w:eastAsia="Times New Roman CYR"/>
          <w:color w:val="000000"/>
        </w:rPr>
      </w:pPr>
      <w:r w:rsidRPr="00B14D56">
        <w:rPr>
          <w:rFonts w:eastAsia="Times New Roman CYR"/>
          <w:noProof/>
          <w:color w:val="000000"/>
        </w:rPr>
        <w:drawing>
          <wp:inline distT="0" distB="0" distL="0" distR="0">
            <wp:extent cx="676910" cy="843280"/>
            <wp:effectExtent l="19050" t="0" r="8890" b="0"/>
            <wp:docPr id="18"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srcRect/>
                    <a:stretch>
                      <a:fillRect/>
                    </a:stretch>
                  </pic:blipFill>
                  <pic:spPr bwMode="auto">
                    <a:xfrm>
                      <a:off x="0" y="0"/>
                      <a:ext cx="676910" cy="843280"/>
                    </a:xfrm>
                    <a:prstGeom prst="rect">
                      <a:avLst/>
                    </a:prstGeom>
                    <a:solidFill>
                      <a:srgbClr val="FFFFFF"/>
                    </a:solidFill>
                    <a:ln w="9525">
                      <a:noFill/>
                      <a:miter lim="800000"/>
                      <a:headEnd/>
                      <a:tailEnd/>
                    </a:ln>
                  </pic:spPr>
                </pic:pic>
              </a:graphicData>
            </a:graphic>
          </wp:inline>
        </w:drawing>
      </w:r>
    </w:p>
    <w:p w:rsidR="00B14D56" w:rsidRPr="00B14D56" w:rsidRDefault="00B14D56" w:rsidP="00B14D56">
      <w:pPr>
        <w:ind w:firstLine="709"/>
        <w:jc w:val="center"/>
        <w:rPr>
          <w:rFonts w:eastAsia="Times New Roman CYR"/>
          <w:color w:val="000000"/>
        </w:rPr>
      </w:pPr>
    </w:p>
    <w:p w:rsidR="00B14D56" w:rsidRPr="00B14D56" w:rsidRDefault="00B14D56" w:rsidP="00B14D56">
      <w:pPr>
        <w:ind w:firstLine="709"/>
        <w:jc w:val="center"/>
        <w:rPr>
          <w:rFonts w:eastAsia="Times New Roman CYR"/>
          <w:color w:val="000000"/>
        </w:rPr>
      </w:pPr>
      <w:r w:rsidRPr="00B14D56">
        <w:rPr>
          <w:rFonts w:eastAsia="Times New Roman CYR"/>
          <w:color w:val="000000"/>
        </w:rPr>
        <w:t>АДМИНИСТРАЦИЯ ОСТРОВСКОГО  МУНИЦИПАЛЬНОГО РАЙОНА</w:t>
      </w:r>
    </w:p>
    <w:p w:rsidR="00B14D56" w:rsidRPr="00B14D56" w:rsidRDefault="00B14D56" w:rsidP="00B14D56">
      <w:pPr>
        <w:ind w:firstLine="709"/>
        <w:jc w:val="center"/>
        <w:rPr>
          <w:rFonts w:eastAsia="Times New Roman CYR"/>
          <w:color w:val="000000"/>
        </w:rPr>
      </w:pPr>
      <w:r w:rsidRPr="00B14D56">
        <w:rPr>
          <w:rFonts w:eastAsia="Times New Roman CYR"/>
          <w:color w:val="000000"/>
        </w:rPr>
        <w:t>КОСТРОМСКОЙ ОБЛАСТИ</w:t>
      </w:r>
    </w:p>
    <w:p w:rsidR="00B14D56" w:rsidRPr="00B14D56" w:rsidRDefault="00B14D56" w:rsidP="00B14D56">
      <w:pPr>
        <w:ind w:firstLine="709"/>
        <w:jc w:val="center"/>
        <w:rPr>
          <w:rFonts w:eastAsia="Times New Roman CYR"/>
          <w:color w:val="000000"/>
        </w:rPr>
      </w:pPr>
    </w:p>
    <w:p w:rsidR="00B14D56" w:rsidRPr="00B14D56" w:rsidRDefault="00B14D56" w:rsidP="00B14D56">
      <w:pPr>
        <w:ind w:firstLine="709"/>
        <w:jc w:val="center"/>
        <w:rPr>
          <w:rFonts w:eastAsia="Times New Roman CYR"/>
          <w:color w:val="000000"/>
        </w:rPr>
      </w:pPr>
      <w:r w:rsidRPr="00B14D56">
        <w:rPr>
          <w:rFonts w:eastAsia="Times New Roman CYR"/>
          <w:color w:val="000000"/>
        </w:rPr>
        <w:t>ПОСТАНОВЛЕНИЕ</w:t>
      </w:r>
    </w:p>
    <w:p w:rsidR="00B14D56" w:rsidRPr="00B14D56" w:rsidRDefault="00B14D56" w:rsidP="00B14D56">
      <w:pPr>
        <w:ind w:firstLine="709"/>
        <w:jc w:val="center"/>
        <w:rPr>
          <w:rFonts w:eastAsia="Times New Roman CYR"/>
          <w:color w:val="000000"/>
        </w:rPr>
      </w:pPr>
    </w:p>
    <w:p w:rsidR="00B14D56" w:rsidRPr="00B14D56" w:rsidRDefault="00B14D56" w:rsidP="00B14D56">
      <w:pPr>
        <w:ind w:firstLine="709"/>
        <w:jc w:val="center"/>
        <w:rPr>
          <w:rFonts w:eastAsia="Times New Roman CYR"/>
          <w:color w:val="000000"/>
        </w:rPr>
      </w:pPr>
    </w:p>
    <w:p w:rsidR="00B14D56" w:rsidRPr="00B14D56" w:rsidRDefault="00B14D56" w:rsidP="00B14D56">
      <w:pPr>
        <w:ind w:firstLine="709"/>
        <w:jc w:val="both"/>
        <w:rPr>
          <w:rFonts w:eastAsia="Times New Roman CYR"/>
          <w:b/>
          <w:bCs/>
          <w:color w:val="000000"/>
        </w:rPr>
      </w:pPr>
      <w:r w:rsidRPr="00B14D56">
        <w:rPr>
          <w:rFonts w:eastAsia="Times New Roman CYR"/>
          <w:color w:val="000000"/>
        </w:rPr>
        <w:t xml:space="preserve">от « 26    »            02        2018 г.    №   98                                                     п. </w:t>
      </w:r>
      <w:proofErr w:type="gramStart"/>
      <w:r w:rsidRPr="00B14D56">
        <w:rPr>
          <w:rFonts w:eastAsia="Times New Roman CYR"/>
          <w:color w:val="000000"/>
        </w:rPr>
        <w:t>Островское</w:t>
      </w:r>
      <w:proofErr w:type="gramEnd"/>
    </w:p>
    <w:p w:rsidR="00B14D56" w:rsidRPr="00B14D56" w:rsidRDefault="00B14D56" w:rsidP="00B14D56">
      <w:pPr>
        <w:ind w:firstLine="709"/>
        <w:jc w:val="center"/>
        <w:rPr>
          <w:rFonts w:eastAsia="Times New Roman CYR"/>
          <w:b/>
          <w:bCs/>
          <w:color w:val="000000"/>
        </w:rPr>
      </w:pPr>
    </w:p>
    <w:p w:rsidR="00B14D56" w:rsidRPr="00B14D56" w:rsidRDefault="00B14D56" w:rsidP="00B14D56">
      <w:pPr>
        <w:ind w:firstLine="709"/>
      </w:pPr>
      <w:r w:rsidRPr="00B14D56">
        <w:t xml:space="preserve">О внесении изменений в постановление </w:t>
      </w:r>
    </w:p>
    <w:p w:rsidR="00B14D56" w:rsidRPr="00B14D56" w:rsidRDefault="00B14D56" w:rsidP="00B14D56">
      <w:pPr>
        <w:ind w:firstLine="709"/>
      </w:pPr>
      <w:r w:rsidRPr="00B14D56">
        <w:t>от 22.12.2017 года  № 648</w:t>
      </w:r>
    </w:p>
    <w:p w:rsidR="00B14D56" w:rsidRPr="00B14D56" w:rsidRDefault="00B14D56" w:rsidP="00B14D56">
      <w:pPr>
        <w:ind w:firstLine="709"/>
      </w:pPr>
    </w:p>
    <w:p w:rsidR="00B14D56" w:rsidRPr="00B14D56" w:rsidRDefault="00B14D56" w:rsidP="00B14D56">
      <w:pPr>
        <w:ind w:firstLine="709"/>
      </w:pPr>
    </w:p>
    <w:p w:rsidR="00B14D56" w:rsidRPr="00B14D56" w:rsidRDefault="00B14D56" w:rsidP="00B14D56">
      <w:pPr>
        <w:pStyle w:val="a3"/>
        <w:shd w:val="clear" w:color="auto" w:fill="FFFFFF"/>
        <w:spacing w:before="0" w:beforeAutospacing="0" w:after="0"/>
        <w:ind w:firstLine="709"/>
        <w:jc w:val="both"/>
        <w:rPr>
          <w:sz w:val="20"/>
          <w:szCs w:val="20"/>
        </w:rPr>
      </w:pPr>
      <w:r w:rsidRPr="00B14D56">
        <w:rPr>
          <w:sz w:val="20"/>
          <w:szCs w:val="20"/>
        </w:rPr>
        <w:t xml:space="preserve">   В связи с изменением структуры администрации Островского муниципального района, руководствуясь</w:t>
      </w:r>
      <w:r w:rsidRPr="00B14D56">
        <w:rPr>
          <w:color w:val="000000"/>
          <w:sz w:val="20"/>
          <w:szCs w:val="20"/>
        </w:rPr>
        <w:t xml:space="preserve"> </w:t>
      </w:r>
      <w:r w:rsidRPr="00B14D56">
        <w:rPr>
          <w:sz w:val="20"/>
          <w:szCs w:val="20"/>
        </w:rPr>
        <w:t>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B14D56" w:rsidRPr="00B14D56" w:rsidRDefault="00B14D56" w:rsidP="00B14D56">
      <w:pPr>
        <w:pStyle w:val="a3"/>
        <w:shd w:val="clear" w:color="auto" w:fill="FFFFFF"/>
        <w:spacing w:before="0" w:beforeAutospacing="0" w:after="0"/>
        <w:ind w:firstLine="709"/>
        <w:jc w:val="both"/>
        <w:rPr>
          <w:sz w:val="20"/>
          <w:szCs w:val="20"/>
        </w:rPr>
      </w:pPr>
    </w:p>
    <w:p w:rsidR="00B14D56" w:rsidRPr="00B14D56" w:rsidRDefault="00B14D56" w:rsidP="00B14D56">
      <w:pPr>
        <w:ind w:firstLine="709"/>
        <w:jc w:val="both"/>
      </w:pPr>
      <w:r w:rsidRPr="00B14D56">
        <w:tab/>
        <w:t>1.Внести изменения  в постановление  администрации Островского муниципального района  от 22.12.2017 № 648 «Об утверждении Программы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
    <w:p w:rsidR="00B14D56" w:rsidRPr="00B14D56" w:rsidRDefault="00B14D56" w:rsidP="00B14D56">
      <w:pPr>
        <w:ind w:firstLine="709"/>
        <w:jc w:val="both"/>
        <w:rPr>
          <w:rFonts w:eastAsia="Times New Roman CYR"/>
        </w:rPr>
      </w:pPr>
      <w:r w:rsidRPr="00B14D56">
        <w:tab/>
        <w:t xml:space="preserve">1.1. </w:t>
      </w:r>
      <w:proofErr w:type="gramStart"/>
      <w:r w:rsidRPr="00B14D56">
        <w:t>Программу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 изложить в новой редакции  согласно приложения</w:t>
      </w:r>
      <w:proofErr w:type="gramEnd"/>
      <w:r w:rsidRPr="00B14D56">
        <w:t xml:space="preserve">  к настоящему  постановлению.   </w:t>
      </w:r>
      <w:r w:rsidRPr="00B14D56">
        <w:rPr>
          <w:rFonts w:eastAsia="Times New Roman CYR"/>
        </w:rPr>
        <w:t xml:space="preserve">       </w:t>
      </w:r>
    </w:p>
    <w:p w:rsidR="00B14D56" w:rsidRPr="00B14D56" w:rsidRDefault="00B14D56" w:rsidP="00B14D56">
      <w:pPr>
        <w:ind w:firstLine="709"/>
        <w:jc w:val="both"/>
      </w:pPr>
      <w:r w:rsidRPr="00B14D56">
        <w:rPr>
          <w:rFonts w:eastAsia="Times New Roman CYR"/>
        </w:rPr>
        <w:tab/>
        <w:t>2. Настоящее постановление вступает в силу со дня подписания и подлежит официальному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pStyle w:val="172"/>
        <w:shd w:val="clear" w:color="auto" w:fill="auto"/>
        <w:spacing w:before="0" w:line="240" w:lineRule="auto"/>
        <w:ind w:firstLine="709"/>
        <w:rPr>
          <w:sz w:val="20"/>
          <w:szCs w:val="20"/>
        </w:rPr>
      </w:pPr>
      <w:r w:rsidRPr="00B14D56">
        <w:rPr>
          <w:sz w:val="20"/>
          <w:szCs w:val="20"/>
        </w:rPr>
        <w:t xml:space="preserve">       </w:t>
      </w:r>
    </w:p>
    <w:p w:rsidR="00B14D56" w:rsidRPr="00B14D56" w:rsidRDefault="00B14D56" w:rsidP="00B14D56">
      <w:pPr>
        <w:pStyle w:val="172"/>
        <w:shd w:val="clear" w:color="auto" w:fill="auto"/>
        <w:spacing w:before="0" w:line="240" w:lineRule="auto"/>
        <w:ind w:firstLine="709"/>
        <w:jc w:val="left"/>
        <w:rPr>
          <w:sz w:val="20"/>
          <w:szCs w:val="20"/>
        </w:rPr>
      </w:pPr>
      <w:r w:rsidRPr="00B14D56">
        <w:rPr>
          <w:sz w:val="20"/>
          <w:szCs w:val="20"/>
        </w:rPr>
        <w:t xml:space="preserve"> </w:t>
      </w:r>
    </w:p>
    <w:p w:rsidR="00B14D56" w:rsidRPr="00B14D56" w:rsidRDefault="00B14D56" w:rsidP="00B14D56">
      <w:pPr>
        <w:pStyle w:val="172"/>
        <w:shd w:val="clear" w:color="auto" w:fill="auto"/>
        <w:spacing w:before="0" w:line="240" w:lineRule="auto"/>
        <w:ind w:firstLine="709"/>
        <w:jc w:val="left"/>
        <w:rPr>
          <w:sz w:val="20"/>
          <w:szCs w:val="20"/>
        </w:rPr>
      </w:pPr>
      <w:r w:rsidRPr="00B14D56">
        <w:rPr>
          <w:sz w:val="20"/>
          <w:szCs w:val="20"/>
        </w:rPr>
        <w:t xml:space="preserve">Глава Островского муниципального района                                               Г.А. Полякова                                                                  </w:t>
      </w: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ind w:firstLine="709"/>
        <w:jc w:val="right"/>
      </w:pPr>
      <w:r w:rsidRPr="00B14D56">
        <w:t xml:space="preserve">Приложение </w:t>
      </w:r>
    </w:p>
    <w:p w:rsidR="00B14D56" w:rsidRPr="00B14D56" w:rsidRDefault="00B14D56" w:rsidP="00B14D56">
      <w:pPr>
        <w:ind w:firstLine="709"/>
        <w:jc w:val="right"/>
      </w:pPr>
      <w:r w:rsidRPr="00B14D56">
        <w:t xml:space="preserve">к постановлению администрации </w:t>
      </w:r>
    </w:p>
    <w:p w:rsidR="00B14D56" w:rsidRPr="00B14D56" w:rsidRDefault="00B14D56" w:rsidP="00B14D56">
      <w:pPr>
        <w:ind w:firstLine="709"/>
        <w:jc w:val="right"/>
      </w:pPr>
      <w:r w:rsidRPr="00B14D56">
        <w:t>Островского района Костромской области</w:t>
      </w:r>
    </w:p>
    <w:p w:rsidR="00B14D56" w:rsidRPr="00B14D56" w:rsidRDefault="00B14D56" w:rsidP="00B14D56">
      <w:pPr>
        <w:ind w:firstLine="709"/>
        <w:jc w:val="right"/>
      </w:pPr>
      <w:r w:rsidRPr="00B14D56">
        <w:t>от 26.02.2018 г. № _____98____</w:t>
      </w:r>
    </w:p>
    <w:p w:rsidR="00B14D56" w:rsidRPr="00B14D56" w:rsidRDefault="00B14D56" w:rsidP="00B14D56">
      <w:pPr>
        <w:ind w:firstLine="709"/>
        <w:jc w:val="right"/>
      </w:pPr>
    </w:p>
    <w:p w:rsidR="00B14D56" w:rsidRPr="00B14D56" w:rsidRDefault="00B14D56" w:rsidP="00B14D56">
      <w:pPr>
        <w:ind w:firstLine="709"/>
        <w:jc w:val="right"/>
      </w:pPr>
    </w:p>
    <w:p w:rsidR="00B14D56" w:rsidRPr="00B14D56" w:rsidRDefault="00B14D56" w:rsidP="00B14D56">
      <w:pPr>
        <w:ind w:firstLine="709"/>
        <w:jc w:val="center"/>
      </w:pPr>
    </w:p>
    <w:p w:rsidR="00B14D56" w:rsidRPr="00B14D56" w:rsidRDefault="00B14D56" w:rsidP="00B14D56">
      <w:pPr>
        <w:ind w:firstLine="709"/>
        <w:jc w:val="center"/>
      </w:pPr>
      <w:r w:rsidRPr="00B14D56">
        <w:t>ПРОГРАММА</w:t>
      </w:r>
    </w:p>
    <w:p w:rsidR="00B14D56" w:rsidRPr="00B14D56" w:rsidRDefault="00B14D56" w:rsidP="00B14D56">
      <w:pPr>
        <w:ind w:firstLine="709"/>
        <w:jc w:val="center"/>
      </w:pPr>
    </w:p>
    <w:p w:rsidR="00B14D56" w:rsidRPr="00B14D56" w:rsidRDefault="00B14D56" w:rsidP="00B14D56">
      <w:pPr>
        <w:ind w:firstLine="709"/>
        <w:jc w:val="center"/>
      </w:pPr>
      <w:r w:rsidRPr="00B14D56">
        <w:t>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
    <w:p w:rsidR="00B14D56" w:rsidRPr="00B14D56" w:rsidRDefault="00B14D56" w:rsidP="00B14D56">
      <w:pPr>
        <w:ind w:firstLine="709"/>
        <w:jc w:val="center"/>
      </w:pPr>
    </w:p>
    <w:p w:rsidR="00B14D56" w:rsidRPr="00B14D56" w:rsidRDefault="00B14D56" w:rsidP="00B14D56">
      <w:pPr>
        <w:ind w:firstLine="709"/>
        <w:jc w:val="center"/>
      </w:pPr>
      <w:r w:rsidRPr="00B14D56">
        <w:t xml:space="preserve">Раздел </w:t>
      </w:r>
      <w:r w:rsidRPr="00B14D56">
        <w:rPr>
          <w:lang w:val="en-US"/>
        </w:rPr>
        <w:t>I</w:t>
      </w:r>
      <w:r w:rsidRPr="00B14D56">
        <w:t>. Паспорт программы</w:t>
      </w:r>
    </w:p>
    <w:p w:rsidR="00B14D56" w:rsidRPr="00B14D56" w:rsidRDefault="00B14D56" w:rsidP="00B14D56">
      <w:pPr>
        <w:ind w:firstLine="709"/>
        <w:jc w:val="center"/>
      </w:pPr>
    </w:p>
    <w:tbl>
      <w:tblPr>
        <w:tblW w:w="0" w:type="auto"/>
        <w:tblInd w:w="-25" w:type="dxa"/>
        <w:tblLayout w:type="fixed"/>
        <w:tblLook w:val="0000"/>
      </w:tblPr>
      <w:tblGrid>
        <w:gridCol w:w="2749"/>
        <w:gridCol w:w="7307"/>
      </w:tblGrid>
      <w:tr w:rsidR="00B14D56" w:rsidRPr="00B14D56" w:rsidTr="00B14D56">
        <w:trPr>
          <w:trHeight w:val="1376"/>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Наименование Программы</w:t>
            </w:r>
          </w:p>
          <w:p w:rsidR="00B14D56" w:rsidRPr="00B14D56" w:rsidRDefault="00B14D56" w:rsidP="00B14D56">
            <w:pPr>
              <w:ind w:firstLine="709"/>
            </w:pP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both"/>
            </w:pPr>
            <w:r w:rsidRPr="00B14D56">
              <w:t>профилактика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
        </w:tc>
      </w:tr>
      <w:tr w:rsidR="00B14D56" w:rsidRPr="00B14D56" w:rsidTr="00B14D56">
        <w:trPr>
          <w:trHeight w:val="1376"/>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Виды муниципального контроля, осуществляемого администрацией Островского муниципального района</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both"/>
            </w:pPr>
            <w:r w:rsidRPr="00B14D56">
              <w:t xml:space="preserve">Муниципальный </w:t>
            </w:r>
            <w:proofErr w:type="gramStart"/>
            <w:r w:rsidRPr="00B14D56">
              <w:t>контроль за</w:t>
            </w:r>
            <w:proofErr w:type="gramEnd"/>
            <w:r w:rsidRPr="00B14D56">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
        </w:tc>
      </w:tr>
      <w:tr w:rsidR="00B14D56" w:rsidRPr="00B14D56" w:rsidTr="00B14D56">
        <w:trPr>
          <w:trHeight w:val="606"/>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 xml:space="preserve">Исполнители мероприятий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pPr>
            <w:r w:rsidRPr="00B14D56">
              <w:t>Отдел строительства, архитектуры, ЖКХ, природных ресурсов и дорожного хозяйства администрации Островского муниципального района</w:t>
            </w:r>
          </w:p>
        </w:tc>
      </w:tr>
      <w:tr w:rsidR="00B14D56" w:rsidRPr="00B14D56" w:rsidTr="00B14D56">
        <w:trPr>
          <w:trHeight w:val="524"/>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Разработчик Программы</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pPr>
            <w:r w:rsidRPr="00B14D56">
              <w:t>администрация Островского муниципального района Костромской области</w:t>
            </w:r>
          </w:p>
        </w:tc>
      </w:tr>
      <w:tr w:rsidR="00B14D56" w:rsidRPr="00B14D56" w:rsidTr="00B14D56">
        <w:trPr>
          <w:trHeight w:val="1690"/>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 xml:space="preserve">Цель и задачи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pStyle w:val="ConsPlusNonformat"/>
              <w:widowControl/>
              <w:ind w:firstLine="709"/>
              <w:jc w:val="both"/>
              <w:rPr>
                <w:rFonts w:ascii="Times New Roman" w:hAnsi="Times New Roman" w:cs="Times New Roman"/>
                <w:bCs/>
              </w:rPr>
            </w:pPr>
            <w:r w:rsidRPr="00B14D56">
              <w:rPr>
                <w:rFonts w:ascii="Times New Roman" w:hAnsi="Times New Roman" w:cs="Times New Roman"/>
              </w:rPr>
              <w:t>цели Программы:</w:t>
            </w:r>
          </w:p>
          <w:p w:rsidR="00B14D56" w:rsidRPr="00B14D56" w:rsidRDefault="00B14D56" w:rsidP="00B14D56">
            <w:pPr>
              <w:ind w:firstLine="709"/>
              <w:jc w:val="both"/>
              <w:rPr>
                <w:bCs/>
              </w:rPr>
            </w:pPr>
            <w:r w:rsidRPr="00B14D56">
              <w:rPr>
                <w:bCs/>
              </w:rPr>
              <w:t xml:space="preserve">- предупреждение </w:t>
            </w:r>
            <w:proofErr w:type="gramStart"/>
            <w:r w:rsidRPr="00B14D56">
              <w:rPr>
                <w:bCs/>
              </w:rPr>
              <w:t>нарушений</w:t>
            </w:r>
            <w:proofErr w:type="gramEnd"/>
            <w:r w:rsidRPr="00B14D56">
              <w:rPr>
                <w:bCs/>
              </w:rPr>
              <w:t xml:space="preserve"> подконтрольными субъектами обязательных требований, включая устранение причин, факторов и условий, способствующих возможному нарушению обязательных требований;</w:t>
            </w:r>
          </w:p>
          <w:p w:rsidR="00B14D56" w:rsidRPr="00B14D56" w:rsidRDefault="00B14D56" w:rsidP="00B14D56">
            <w:pPr>
              <w:ind w:firstLine="709"/>
              <w:jc w:val="both"/>
              <w:rPr>
                <w:bCs/>
              </w:rPr>
            </w:pPr>
            <w:r w:rsidRPr="00B14D56">
              <w:rPr>
                <w:bCs/>
              </w:rPr>
              <w:t>- снижение административной нагрузки на подконтрольные субъекты;</w:t>
            </w:r>
          </w:p>
          <w:p w:rsidR="00B14D56" w:rsidRPr="00B14D56" w:rsidRDefault="00B14D56" w:rsidP="00B14D56">
            <w:pPr>
              <w:ind w:firstLine="709"/>
              <w:jc w:val="both"/>
              <w:rPr>
                <w:bCs/>
              </w:rPr>
            </w:pPr>
            <w:r w:rsidRPr="00B14D56">
              <w:rPr>
                <w:bCs/>
              </w:rPr>
              <w:t>- создание мотивации к добросовестному поведению подконтрольных субъектов;</w:t>
            </w:r>
          </w:p>
          <w:p w:rsidR="00B14D56" w:rsidRPr="00B14D56" w:rsidRDefault="00B14D56" w:rsidP="00B14D56">
            <w:pPr>
              <w:ind w:firstLine="709"/>
              <w:jc w:val="both"/>
              <w:rPr>
                <w:bCs/>
              </w:rPr>
            </w:pPr>
            <w:r w:rsidRPr="00B14D56">
              <w:rPr>
                <w:bCs/>
              </w:rPr>
              <w:t>- снижение уровня ущерба охраняемым законом ценностям.</w:t>
            </w:r>
          </w:p>
          <w:p w:rsidR="00B14D56" w:rsidRPr="00B14D56" w:rsidRDefault="00B14D56" w:rsidP="00B14D56">
            <w:pPr>
              <w:ind w:firstLine="709"/>
              <w:jc w:val="both"/>
            </w:pPr>
            <w:r w:rsidRPr="00B14D56">
              <w:rPr>
                <w:bCs/>
              </w:rPr>
              <w:t>Задачи Программы:</w:t>
            </w:r>
          </w:p>
          <w:p w:rsidR="00B14D56" w:rsidRPr="00B14D56" w:rsidRDefault="00B14D56" w:rsidP="00B14D56">
            <w:pPr>
              <w:ind w:firstLine="709"/>
              <w:jc w:val="both"/>
            </w:pPr>
            <w:r w:rsidRPr="00B14D56">
              <w:t xml:space="preserve">- укрепление системы профилактики нарушений обязательных требований путем активизации профилактической деятельности; </w:t>
            </w:r>
          </w:p>
          <w:p w:rsidR="00B14D56" w:rsidRPr="00B14D56" w:rsidRDefault="00B14D56" w:rsidP="00B14D56">
            <w:pPr>
              <w:ind w:firstLine="709"/>
              <w:jc w:val="both"/>
            </w:pPr>
            <w:r w:rsidRPr="00B14D56">
              <w:t xml:space="preserve">- выявление причин, факторов и условий, способствующих нарушениям обязательных требований; </w:t>
            </w:r>
          </w:p>
          <w:p w:rsidR="00B14D56" w:rsidRPr="00B14D56" w:rsidRDefault="00B14D56" w:rsidP="00B14D56">
            <w:pPr>
              <w:ind w:firstLine="709"/>
              <w:jc w:val="both"/>
            </w:pPr>
            <w:r w:rsidRPr="00B14D56">
              <w:t>- повышение правосознания и правовой культуры руководителей юридических лиц и индивидуальных предпринимателей.</w:t>
            </w:r>
          </w:p>
        </w:tc>
      </w:tr>
      <w:tr w:rsidR="00B14D56" w:rsidRPr="00B14D56" w:rsidTr="00B14D56">
        <w:trPr>
          <w:trHeight w:val="599"/>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 xml:space="preserve">Сроки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pPr>
            <w:r w:rsidRPr="00B14D56">
              <w:t xml:space="preserve">2018 год </w:t>
            </w:r>
          </w:p>
        </w:tc>
      </w:tr>
      <w:tr w:rsidR="00B14D56" w:rsidRPr="00B14D56" w:rsidTr="00B14D56">
        <w:trPr>
          <w:trHeight w:val="375"/>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rPr>
                <w:color w:val="000000"/>
              </w:rPr>
            </w:pPr>
            <w:r w:rsidRPr="00B14D56">
              <w:t xml:space="preserve">Ожидаемые конечные результаты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both"/>
              <w:rPr>
                <w:color w:val="000000"/>
              </w:rPr>
            </w:pPr>
            <w:r w:rsidRPr="00B14D56">
              <w:rPr>
                <w:color w:val="000000"/>
              </w:rPr>
              <w:t xml:space="preserve">- повышение эффективности профилактической работы проводимой </w:t>
            </w:r>
            <w:r w:rsidRPr="00B14D56">
              <w:t>отделом строительства, архитектуры, ЖКХ, природных ресурсов и дорожного хозяйства администрации Островского муниципального района</w:t>
            </w:r>
            <w:r w:rsidRPr="00B14D56">
              <w:rPr>
                <w:color w:val="000000"/>
              </w:rPr>
              <w:t xml:space="preserve"> по предупреждению нарушений требований законодательства;</w:t>
            </w:r>
          </w:p>
          <w:p w:rsidR="00B14D56" w:rsidRPr="00B14D56" w:rsidRDefault="00B14D56" w:rsidP="00B14D56">
            <w:pPr>
              <w:ind w:firstLine="709"/>
              <w:jc w:val="both"/>
            </w:pPr>
            <w:r w:rsidRPr="00B14D56">
              <w:rPr>
                <w:color w:val="000000"/>
              </w:rPr>
              <w:t xml:space="preserve">- снижение общего числа нарушений законодательства в сфере </w:t>
            </w:r>
            <w:proofErr w:type="spellStart"/>
            <w:r w:rsidRPr="00B14D56">
              <w:rPr>
                <w:color w:val="000000"/>
              </w:rPr>
              <w:t>недропользования</w:t>
            </w:r>
            <w:proofErr w:type="spellEnd"/>
            <w:r w:rsidRPr="00B14D56">
              <w:t xml:space="preserve"> </w:t>
            </w:r>
          </w:p>
        </w:tc>
      </w:tr>
    </w:tbl>
    <w:p w:rsidR="00B14D56" w:rsidRPr="00B14D56" w:rsidRDefault="00B14D56" w:rsidP="00B14D56">
      <w:pPr>
        <w:pStyle w:val="ConsPlusNormal"/>
        <w:ind w:firstLine="709"/>
        <w:jc w:val="both"/>
        <w:rPr>
          <w:rFonts w:ascii="Times New Roman" w:hAnsi="Times New Roman" w:cs="Times New Roman"/>
          <w:sz w:val="20"/>
        </w:rPr>
      </w:pPr>
    </w:p>
    <w:p w:rsidR="00B14D56" w:rsidRPr="00B14D56" w:rsidRDefault="00B14D56" w:rsidP="00B14D56">
      <w:pPr>
        <w:pStyle w:val="ConsPlusTitle"/>
        <w:widowControl/>
        <w:ind w:firstLine="709"/>
        <w:jc w:val="center"/>
        <w:rPr>
          <w:rFonts w:ascii="Times New Roman" w:hAnsi="Times New Roman" w:cs="Times New Roman"/>
          <w:sz w:val="20"/>
        </w:rPr>
      </w:pPr>
      <w:r w:rsidRPr="00B14D56">
        <w:rPr>
          <w:rFonts w:ascii="Times New Roman" w:hAnsi="Times New Roman" w:cs="Times New Roman"/>
          <w:b w:val="0"/>
          <w:sz w:val="20"/>
        </w:rPr>
        <w:lastRenderedPageBreak/>
        <w:t xml:space="preserve">Раздел </w:t>
      </w:r>
      <w:r w:rsidRPr="00B14D56">
        <w:rPr>
          <w:rFonts w:ascii="Times New Roman" w:hAnsi="Times New Roman" w:cs="Times New Roman"/>
          <w:b w:val="0"/>
          <w:sz w:val="20"/>
          <w:lang w:val="en-US"/>
        </w:rPr>
        <w:t>II</w:t>
      </w:r>
      <w:r w:rsidRPr="00B14D56">
        <w:rPr>
          <w:rFonts w:ascii="Times New Roman" w:hAnsi="Times New Roman" w:cs="Times New Roman"/>
          <w:b w:val="0"/>
          <w:sz w:val="20"/>
        </w:rPr>
        <w:t>. Мероприятия программы</w:t>
      </w:r>
    </w:p>
    <w:p w:rsidR="00B14D56" w:rsidRPr="00B14D56" w:rsidRDefault="00B14D56" w:rsidP="00B14D56">
      <w:pPr>
        <w:ind w:firstLine="709"/>
        <w:jc w:val="center"/>
      </w:pPr>
    </w:p>
    <w:tbl>
      <w:tblPr>
        <w:tblW w:w="10130" w:type="dxa"/>
        <w:tblInd w:w="-25" w:type="dxa"/>
        <w:tblLayout w:type="fixed"/>
        <w:tblLook w:val="0000"/>
      </w:tblPr>
      <w:tblGrid>
        <w:gridCol w:w="540"/>
        <w:gridCol w:w="4680"/>
        <w:gridCol w:w="2340"/>
        <w:gridCol w:w="2570"/>
      </w:tblGrid>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 xml:space="preserve">№ </w:t>
            </w:r>
            <w:proofErr w:type="spellStart"/>
            <w:proofErr w:type="gramStart"/>
            <w:r w:rsidRPr="00B14D56">
              <w:t>п</w:t>
            </w:r>
            <w:proofErr w:type="spellEnd"/>
            <w:proofErr w:type="gramEnd"/>
            <w:r w:rsidRPr="00B14D56">
              <w:t>/</w:t>
            </w:r>
            <w:proofErr w:type="spellStart"/>
            <w:r w:rsidRPr="00B14D56">
              <w:t>п</w:t>
            </w:r>
            <w:proofErr w:type="spellEnd"/>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Наименование мероприятия</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Срок реализации</w:t>
            </w:r>
          </w:p>
          <w:p w:rsidR="00B14D56" w:rsidRPr="00B14D56" w:rsidRDefault="00B14D56" w:rsidP="00B14D56">
            <w:pPr>
              <w:ind w:firstLine="709"/>
              <w:jc w:val="center"/>
            </w:pPr>
            <w:r w:rsidRPr="00B14D56">
              <w:t>мероприятия</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center"/>
            </w:pPr>
            <w:r w:rsidRPr="00B14D56">
              <w:t>Ответственный</w:t>
            </w:r>
          </w:p>
          <w:p w:rsidR="00B14D56" w:rsidRPr="00B14D56" w:rsidRDefault="00B14D56" w:rsidP="00B14D56">
            <w:pPr>
              <w:ind w:firstLine="709"/>
              <w:jc w:val="center"/>
            </w:pPr>
            <w:r w:rsidRPr="00B14D56">
              <w:t>исполнитель</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1</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2</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3</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center"/>
            </w:pPr>
            <w:r w:rsidRPr="00B14D56">
              <w:t>4</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1.</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both"/>
            </w:pPr>
            <w:r w:rsidRPr="00B14D56">
              <w:t>Размещение на официальном сайте администрации Островского муниципального района в сети «Интернет» перечней нормативных правовых актов (их отдельных частей) в сфере реализации муниципального контроля,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center"/>
            </w:pPr>
          </w:p>
          <w:p w:rsidR="00B14D56" w:rsidRPr="00B14D56" w:rsidRDefault="00B14D56" w:rsidP="00B14D56">
            <w:pPr>
              <w:ind w:firstLine="709"/>
              <w:jc w:val="center"/>
            </w:pPr>
            <w:r w:rsidRPr="00B14D56">
              <w:t>Постоянно в течение 2018</w:t>
            </w:r>
          </w:p>
          <w:p w:rsidR="00B14D56" w:rsidRPr="00B14D56" w:rsidRDefault="00B14D56" w:rsidP="00B14D56">
            <w:pPr>
              <w:ind w:firstLine="709"/>
              <w:jc w:val="center"/>
            </w:pPr>
            <w:r w:rsidRPr="00B14D56">
              <w:t>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both"/>
            </w:pPr>
            <w:r w:rsidRPr="00B14D56">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2.</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both"/>
            </w:pPr>
            <w:r w:rsidRPr="00B14D56">
              <w:t xml:space="preserve">Информирование юридических лиц, индивидуальных предпринимателей по вопросам соблюдения обязательных требований, в том числе посредством: </w:t>
            </w:r>
          </w:p>
          <w:p w:rsidR="00B14D56" w:rsidRPr="00B14D56" w:rsidRDefault="00B14D56" w:rsidP="00B14D56">
            <w:pPr>
              <w:ind w:firstLine="709"/>
              <w:jc w:val="both"/>
            </w:pPr>
            <w:r w:rsidRPr="00B14D56">
              <w:t>- разъяснительной работы в средствах массовой информации и на официальном сайте администрации Островского муниципального района;</w:t>
            </w:r>
          </w:p>
          <w:p w:rsidR="00B14D56" w:rsidRPr="00B14D56" w:rsidRDefault="00B14D56" w:rsidP="00B14D56">
            <w:pPr>
              <w:ind w:firstLine="709"/>
            </w:pPr>
            <w:r w:rsidRPr="00B14D56">
              <w:t>- устного консультирования по вопросам соблюдения обязательных требований, письменных ответов на поступающие письменные обращения</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в течение года</w:t>
            </w:r>
          </w:p>
          <w:p w:rsidR="00B14D56" w:rsidRPr="00B14D56" w:rsidRDefault="00B14D56" w:rsidP="00B14D56">
            <w:pPr>
              <w:ind w:firstLine="709"/>
              <w:jc w:val="center"/>
            </w:pPr>
            <w:r w:rsidRPr="00B14D56">
              <w:t>(по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both"/>
            </w:pPr>
            <w:r w:rsidRPr="00B14D56">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3.</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В случае изменения обязательных требований:</w:t>
            </w:r>
          </w:p>
          <w:p w:rsidR="00B14D56" w:rsidRPr="00B14D56" w:rsidRDefault="00B14D56" w:rsidP="00B14D56">
            <w:pPr>
              <w:ind w:firstLine="709"/>
            </w:pPr>
            <w:r w:rsidRPr="00B14D56">
              <w:t xml:space="preserve">    - подготовка и размещение на сайте администрации Островского муниципального района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в течение года (по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both"/>
            </w:pPr>
            <w:r w:rsidRPr="00B14D56">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B14D56" w:rsidRPr="00B14D56" w:rsidTr="00B14D56">
        <w:trPr>
          <w:trHeight w:val="754"/>
        </w:trPr>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4.</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both"/>
            </w:pPr>
            <w:r w:rsidRPr="00B14D56">
              <w:t xml:space="preserve"> Обобщение и размещение на официальном сайте Островского муниципального района практики осуществления в соответствующей сфере </w:t>
            </w:r>
          </w:p>
          <w:p w:rsidR="00B14D56" w:rsidRPr="00B14D56" w:rsidRDefault="00B14D56" w:rsidP="00B14D56">
            <w:pPr>
              <w:ind w:firstLine="709"/>
              <w:jc w:val="both"/>
            </w:pPr>
            <w:r w:rsidRPr="00B14D56">
              <w:t xml:space="preserve">деятельности муниципального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w:t>
            </w:r>
          </w:p>
          <w:p w:rsidR="00B14D56" w:rsidRPr="00B14D56" w:rsidRDefault="00B14D56" w:rsidP="00B14D56">
            <w:pPr>
              <w:ind w:firstLine="709"/>
              <w:jc w:val="both"/>
            </w:pPr>
            <w:r w:rsidRPr="00B14D56">
              <w:t>таких нарушений.</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center"/>
            </w:pPr>
          </w:p>
          <w:p w:rsidR="00B14D56" w:rsidRPr="00B14D56" w:rsidRDefault="00B14D56" w:rsidP="00B14D56">
            <w:pPr>
              <w:ind w:firstLine="709"/>
              <w:jc w:val="center"/>
            </w:pPr>
          </w:p>
          <w:p w:rsidR="00B14D56" w:rsidRPr="00B14D56" w:rsidRDefault="00B14D56" w:rsidP="00B14D56">
            <w:pPr>
              <w:ind w:firstLine="709"/>
              <w:jc w:val="center"/>
            </w:pPr>
            <w:r w:rsidRPr="00B14D56">
              <w:t>Один раз в год</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both"/>
            </w:pPr>
            <w:r w:rsidRPr="00B14D56">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5.</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both"/>
            </w:pPr>
            <w:r w:rsidRPr="00B14D56">
              <w:t>Составление и направление предостережений о недопустимости нарушения обязательных требований в соответствии с частями 5-7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порядке, определяемом правительством Российской Федерации</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center"/>
            </w:pPr>
            <w:r w:rsidRPr="00B14D56">
              <w:t>постоянно, при наличии сведений о готовящихся нарушениях или о признаках нарушений обязательных требований</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4D56" w:rsidRPr="00B14D56" w:rsidRDefault="00B14D56" w:rsidP="00B14D56">
            <w:pPr>
              <w:ind w:firstLine="709"/>
            </w:pPr>
            <w:r w:rsidRPr="00B14D56">
              <w:t>Должностные лица, уполномоченные</w:t>
            </w:r>
          </w:p>
          <w:p w:rsidR="00B14D56" w:rsidRPr="00B14D56" w:rsidRDefault="00B14D56" w:rsidP="00B14D56">
            <w:pPr>
              <w:ind w:firstLine="709"/>
              <w:rPr>
                <w:color w:val="414141"/>
              </w:rPr>
            </w:pPr>
            <w:r w:rsidRPr="00B14D56">
              <w:t>на осуществление муниципального контроля в соответствующей сфере деятельности</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6.</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both"/>
            </w:pPr>
            <w:r w:rsidRPr="00B14D56">
              <w:t>Разработка и утверждение Программы профилактики нарушений юридическими лицами и индивидуальными предпринимателями обязательных требований на 2019 год</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center"/>
            </w:pPr>
            <w:r w:rsidRPr="00B14D56">
              <w:t xml:space="preserve"> декабрь </w:t>
            </w:r>
          </w:p>
          <w:p w:rsidR="00B14D56" w:rsidRPr="00B14D56" w:rsidRDefault="00B14D56" w:rsidP="00B14D56">
            <w:pPr>
              <w:ind w:firstLine="709"/>
              <w:jc w:val="center"/>
            </w:pPr>
            <w:r w:rsidRPr="00B14D56">
              <w:t>2018 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both"/>
            </w:pPr>
            <w:r w:rsidRPr="00B14D56">
              <w:t xml:space="preserve">Отдел строительства, архитектуры, ЖКХ, природных ресурсов и </w:t>
            </w:r>
            <w:r w:rsidRPr="00B14D56">
              <w:lastRenderedPageBreak/>
              <w:t>дорожного хозяйства администрации Островского муниципального района Костромской области</w:t>
            </w:r>
          </w:p>
        </w:tc>
      </w:tr>
    </w:tbl>
    <w:p w:rsidR="00B14D56" w:rsidRPr="00B14D56" w:rsidRDefault="00B14D56" w:rsidP="00B14D56">
      <w:pPr>
        <w:ind w:firstLine="709"/>
        <w:jc w:val="center"/>
      </w:pPr>
    </w:p>
    <w:p w:rsidR="00B14D56" w:rsidRDefault="00B14D56" w:rsidP="00B14D56">
      <w:pPr>
        <w:pStyle w:val="172"/>
        <w:shd w:val="clear" w:color="auto" w:fill="auto"/>
        <w:spacing w:before="0" w:line="240" w:lineRule="auto"/>
        <w:ind w:left="20"/>
        <w:rPr>
          <w:sz w:val="24"/>
          <w:szCs w:val="24"/>
        </w:rPr>
      </w:pPr>
    </w:p>
    <w:p w:rsidR="00B14D56" w:rsidRDefault="00B14D56" w:rsidP="00B14D56">
      <w:pPr>
        <w:pStyle w:val="172"/>
        <w:shd w:val="clear" w:color="auto" w:fill="auto"/>
        <w:spacing w:before="0" w:line="240" w:lineRule="auto"/>
        <w:ind w:left="20"/>
        <w:rPr>
          <w:sz w:val="24"/>
          <w:szCs w:val="24"/>
        </w:rPr>
      </w:pPr>
    </w:p>
    <w:p w:rsidR="00B14D56" w:rsidRDefault="00B14D56" w:rsidP="00B14D56">
      <w:pPr>
        <w:tabs>
          <w:tab w:val="left" w:pos="3796"/>
        </w:tabs>
        <w:jc w:val="center"/>
      </w:pPr>
      <w:r w:rsidRPr="007C3657">
        <w:t>*      *      *      *      *      *      *</w:t>
      </w:r>
    </w:p>
    <w:p w:rsidR="00B14D56" w:rsidRDefault="00B14D56" w:rsidP="00B14D56">
      <w:pPr>
        <w:pStyle w:val="172"/>
        <w:shd w:val="clear" w:color="auto" w:fill="auto"/>
        <w:spacing w:before="0" w:line="240" w:lineRule="auto"/>
        <w:ind w:left="20"/>
        <w:rPr>
          <w:sz w:val="24"/>
          <w:szCs w:val="24"/>
        </w:rPr>
      </w:pPr>
    </w:p>
    <w:p w:rsidR="00B14D56" w:rsidRPr="00B14D56" w:rsidRDefault="00B14D56" w:rsidP="00B14D56">
      <w:pPr>
        <w:ind w:firstLine="709"/>
        <w:jc w:val="center"/>
        <w:rPr>
          <w:rFonts w:eastAsia="Times New Roman CYR"/>
          <w:color w:val="000000"/>
        </w:rPr>
      </w:pPr>
      <w:r w:rsidRPr="00B14D56">
        <w:rPr>
          <w:rFonts w:eastAsia="Times New Roman CYR"/>
          <w:noProof/>
          <w:color w:val="000000"/>
        </w:rPr>
        <w:drawing>
          <wp:inline distT="0" distB="0" distL="0" distR="0">
            <wp:extent cx="676910" cy="843280"/>
            <wp:effectExtent l="19050" t="0" r="889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srcRect/>
                    <a:stretch>
                      <a:fillRect/>
                    </a:stretch>
                  </pic:blipFill>
                  <pic:spPr bwMode="auto">
                    <a:xfrm>
                      <a:off x="0" y="0"/>
                      <a:ext cx="676910" cy="843280"/>
                    </a:xfrm>
                    <a:prstGeom prst="rect">
                      <a:avLst/>
                    </a:prstGeom>
                    <a:solidFill>
                      <a:srgbClr val="FFFFFF"/>
                    </a:solidFill>
                    <a:ln w="9525">
                      <a:noFill/>
                      <a:miter lim="800000"/>
                      <a:headEnd/>
                      <a:tailEnd/>
                    </a:ln>
                  </pic:spPr>
                </pic:pic>
              </a:graphicData>
            </a:graphic>
          </wp:inline>
        </w:drawing>
      </w:r>
    </w:p>
    <w:p w:rsidR="00B14D56" w:rsidRPr="00B14D56" w:rsidRDefault="00B14D56" w:rsidP="00B14D56">
      <w:pPr>
        <w:ind w:firstLine="709"/>
        <w:jc w:val="center"/>
        <w:rPr>
          <w:rFonts w:eastAsia="Times New Roman CYR"/>
          <w:color w:val="000000"/>
        </w:rPr>
      </w:pPr>
    </w:p>
    <w:p w:rsidR="00B14D56" w:rsidRPr="00B14D56" w:rsidRDefault="00B14D56" w:rsidP="00B14D56">
      <w:pPr>
        <w:ind w:firstLine="709"/>
        <w:jc w:val="center"/>
        <w:rPr>
          <w:rFonts w:eastAsia="Times New Roman CYR"/>
          <w:color w:val="000000"/>
        </w:rPr>
      </w:pPr>
      <w:r w:rsidRPr="00B14D56">
        <w:rPr>
          <w:rFonts w:eastAsia="Times New Roman CYR"/>
          <w:color w:val="000000"/>
        </w:rPr>
        <w:t>АДМИНИСТРАЦИЯ ОСТРОВСКОГО  МУНИЦИПАЛЬНОГО РАЙОНА</w:t>
      </w:r>
    </w:p>
    <w:p w:rsidR="00B14D56" w:rsidRPr="00B14D56" w:rsidRDefault="00B14D56" w:rsidP="00B14D56">
      <w:pPr>
        <w:ind w:firstLine="709"/>
        <w:jc w:val="center"/>
        <w:rPr>
          <w:rFonts w:eastAsia="Times New Roman CYR"/>
          <w:color w:val="000000"/>
        </w:rPr>
      </w:pPr>
      <w:r w:rsidRPr="00B14D56">
        <w:rPr>
          <w:rFonts w:eastAsia="Times New Roman CYR"/>
          <w:color w:val="000000"/>
        </w:rPr>
        <w:t>КОСТРОМСКОЙ ОБЛАСТИ</w:t>
      </w:r>
    </w:p>
    <w:p w:rsidR="00B14D56" w:rsidRPr="00B14D56" w:rsidRDefault="00B14D56" w:rsidP="00B14D56">
      <w:pPr>
        <w:ind w:firstLine="709"/>
        <w:jc w:val="center"/>
        <w:rPr>
          <w:rFonts w:eastAsia="Times New Roman CYR"/>
          <w:color w:val="000000"/>
        </w:rPr>
      </w:pPr>
    </w:p>
    <w:p w:rsidR="00B14D56" w:rsidRPr="00B14D56" w:rsidRDefault="00B14D56" w:rsidP="00B14D56">
      <w:pPr>
        <w:ind w:firstLine="709"/>
        <w:jc w:val="center"/>
        <w:rPr>
          <w:rFonts w:eastAsia="Times New Roman CYR"/>
          <w:color w:val="000000"/>
        </w:rPr>
      </w:pPr>
      <w:r w:rsidRPr="00B14D56">
        <w:rPr>
          <w:rFonts w:eastAsia="Times New Roman CYR"/>
          <w:color w:val="000000"/>
        </w:rPr>
        <w:t>ПОСТАНОВЛЕНИЕ</w:t>
      </w:r>
    </w:p>
    <w:p w:rsidR="00B14D56" w:rsidRPr="00B14D56" w:rsidRDefault="00B14D56" w:rsidP="00B14D56">
      <w:pPr>
        <w:ind w:firstLine="709"/>
        <w:jc w:val="center"/>
        <w:rPr>
          <w:rFonts w:eastAsia="Times New Roman CYR"/>
          <w:color w:val="000000"/>
        </w:rPr>
      </w:pPr>
    </w:p>
    <w:p w:rsidR="00B14D56" w:rsidRPr="00B14D56" w:rsidRDefault="00B14D56" w:rsidP="00B14D56">
      <w:pPr>
        <w:ind w:firstLine="709"/>
        <w:jc w:val="center"/>
        <w:rPr>
          <w:rFonts w:eastAsia="Times New Roman CYR"/>
          <w:color w:val="000000"/>
        </w:rPr>
      </w:pPr>
    </w:p>
    <w:p w:rsidR="00B14D56" w:rsidRPr="00B14D56" w:rsidRDefault="00B14D56" w:rsidP="00B14D56">
      <w:pPr>
        <w:ind w:firstLine="709"/>
        <w:jc w:val="both"/>
        <w:rPr>
          <w:rFonts w:eastAsia="Times New Roman CYR"/>
          <w:b/>
          <w:bCs/>
          <w:color w:val="000000"/>
        </w:rPr>
      </w:pPr>
      <w:r w:rsidRPr="00B14D56">
        <w:rPr>
          <w:rFonts w:eastAsia="Times New Roman CYR"/>
          <w:color w:val="000000"/>
        </w:rPr>
        <w:t xml:space="preserve">от « 26   »      02          2018 г.    №     99                                                   п. </w:t>
      </w:r>
      <w:proofErr w:type="gramStart"/>
      <w:r w:rsidRPr="00B14D56">
        <w:rPr>
          <w:rFonts w:eastAsia="Times New Roman CYR"/>
          <w:color w:val="000000"/>
        </w:rPr>
        <w:t>Островское</w:t>
      </w:r>
      <w:proofErr w:type="gramEnd"/>
    </w:p>
    <w:p w:rsidR="00B14D56" w:rsidRPr="00B14D56" w:rsidRDefault="00B14D56" w:rsidP="00B14D56">
      <w:pPr>
        <w:ind w:firstLine="709"/>
        <w:jc w:val="center"/>
        <w:rPr>
          <w:rFonts w:eastAsia="Times New Roman CYR"/>
          <w:b/>
          <w:bCs/>
          <w:color w:val="000000"/>
        </w:rPr>
      </w:pPr>
    </w:p>
    <w:p w:rsidR="00B14D56" w:rsidRPr="00B14D56" w:rsidRDefault="00B14D56" w:rsidP="00B14D56">
      <w:pPr>
        <w:ind w:firstLine="709"/>
      </w:pPr>
      <w:r w:rsidRPr="00B14D56">
        <w:t xml:space="preserve">О внесении изменений в постановление </w:t>
      </w:r>
    </w:p>
    <w:p w:rsidR="00B14D56" w:rsidRPr="00B14D56" w:rsidRDefault="00B14D56" w:rsidP="00B14D56">
      <w:pPr>
        <w:ind w:firstLine="709"/>
      </w:pPr>
      <w:r w:rsidRPr="00B14D56">
        <w:t>от 22.12.2017 года  № 649</w:t>
      </w:r>
    </w:p>
    <w:p w:rsidR="00B14D56" w:rsidRPr="00B14D56" w:rsidRDefault="00B14D56" w:rsidP="00B14D56">
      <w:pPr>
        <w:ind w:firstLine="709"/>
      </w:pPr>
    </w:p>
    <w:p w:rsidR="00B14D56" w:rsidRPr="00B14D56" w:rsidRDefault="00B14D56" w:rsidP="00B14D56">
      <w:pPr>
        <w:ind w:firstLine="709"/>
      </w:pPr>
    </w:p>
    <w:p w:rsidR="00B14D56" w:rsidRPr="00B14D56" w:rsidRDefault="00B14D56" w:rsidP="00B14D56">
      <w:pPr>
        <w:pStyle w:val="a3"/>
        <w:shd w:val="clear" w:color="auto" w:fill="FFFFFF"/>
        <w:spacing w:before="0" w:beforeAutospacing="0" w:after="0"/>
        <w:ind w:firstLine="709"/>
        <w:jc w:val="both"/>
        <w:rPr>
          <w:sz w:val="20"/>
          <w:szCs w:val="20"/>
        </w:rPr>
      </w:pPr>
      <w:r w:rsidRPr="00B14D56">
        <w:rPr>
          <w:sz w:val="20"/>
          <w:szCs w:val="20"/>
        </w:rPr>
        <w:t xml:space="preserve">   В связи с изменением структуры администрации Островского муниципального района, руководствуясь</w:t>
      </w:r>
      <w:r w:rsidRPr="00B14D56">
        <w:rPr>
          <w:color w:val="000000"/>
          <w:sz w:val="20"/>
          <w:szCs w:val="20"/>
        </w:rPr>
        <w:t xml:space="preserve"> </w:t>
      </w:r>
      <w:r w:rsidRPr="00B14D56">
        <w:rPr>
          <w:sz w:val="20"/>
          <w:szCs w:val="20"/>
        </w:rPr>
        <w:t>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B14D56" w:rsidRPr="00B14D56" w:rsidRDefault="00B14D56" w:rsidP="00B14D56">
      <w:pPr>
        <w:pStyle w:val="a3"/>
        <w:shd w:val="clear" w:color="auto" w:fill="FFFFFF"/>
        <w:spacing w:before="0" w:beforeAutospacing="0" w:after="0"/>
        <w:ind w:firstLine="709"/>
        <w:jc w:val="both"/>
        <w:rPr>
          <w:sz w:val="20"/>
          <w:szCs w:val="20"/>
        </w:rPr>
      </w:pPr>
    </w:p>
    <w:p w:rsidR="00B14D56" w:rsidRPr="00B14D56" w:rsidRDefault="00B14D56" w:rsidP="00B14D56">
      <w:pPr>
        <w:ind w:firstLine="709"/>
        <w:jc w:val="both"/>
      </w:pPr>
      <w:r w:rsidRPr="00B14D56">
        <w:tab/>
      </w:r>
      <w:proofErr w:type="gramStart"/>
      <w:r w:rsidRPr="00B14D56">
        <w:t>1.Внести изменения  в постановление  администрации Островского муниципального района  от 22.12.2017 № 649 «Об утверждении Программы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обеспечением сохранности автомобильных дорог местного значения Островского муниципального района Костромской области»;</w:t>
      </w:r>
      <w:proofErr w:type="gramEnd"/>
    </w:p>
    <w:p w:rsidR="00B14D56" w:rsidRPr="00B14D56" w:rsidRDefault="00B14D56" w:rsidP="00B14D56">
      <w:pPr>
        <w:ind w:firstLine="709"/>
        <w:jc w:val="both"/>
        <w:rPr>
          <w:rFonts w:eastAsia="Times New Roman CYR"/>
        </w:rPr>
      </w:pPr>
      <w:r w:rsidRPr="00B14D56">
        <w:tab/>
        <w:t xml:space="preserve">1.1. Программу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w:t>
      </w:r>
      <w:proofErr w:type="gramStart"/>
      <w:r w:rsidRPr="00B14D56">
        <w:t>контроля за</w:t>
      </w:r>
      <w:proofErr w:type="gramEnd"/>
      <w:r w:rsidRPr="00B14D56">
        <w:t xml:space="preserve"> обеспечением сохранности автомобильных дорог местного значения Островского муниципального района Костромской области, изложить в новой редакции  согласно приложения  к настоящему  постановлению.   </w:t>
      </w:r>
      <w:r w:rsidRPr="00B14D56">
        <w:rPr>
          <w:rFonts w:eastAsia="Times New Roman CYR"/>
        </w:rPr>
        <w:t xml:space="preserve">       </w:t>
      </w:r>
    </w:p>
    <w:p w:rsidR="00B14D56" w:rsidRPr="00B14D56" w:rsidRDefault="00B14D56" w:rsidP="00B14D56">
      <w:pPr>
        <w:ind w:firstLine="709"/>
        <w:jc w:val="both"/>
      </w:pPr>
      <w:r w:rsidRPr="00B14D56">
        <w:rPr>
          <w:rFonts w:eastAsia="Times New Roman CYR"/>
        </w:rPr>
        <w:tab/>
        <w:t>2. Настоящее постановление вступает в силу со дня подписания и подлежит официальному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pStyle w:val="172"/>
        <w:shd w:val="clear" w:color="auto" w:fill="auto"/>
        <w:spacing w:before="0" w:line="240" w:lineRule="auto"/>
        <w:ind w:firstLine="709"/>
        <w:rPr>
          <w:sz w:val="20"/>
          <w:szCs w:val="20"/>
        </w:rPr>
      </w:pPr>
      <w:r w:rsidRPr="00B14D56">
        <w:rPr>
          <w:sz w:val="20"/>
          <w:szCs w:val="20"/>
        </w:rPr>
        <w:t xml:space="preserve">       </w:t>
      </w:r>
    </w:p>
    <w:p w:rsidR="00B14D56" w:rsidRPr="00B14D56" w:rsidRDefault="00B14D56" w:rsidP="00B14D56">
      <w:pPr>
        <w:pStyle w:val="172"/>
        <w:shd w:val="clear" w:color="auto" w:fill="auto"/>
        <w:spacing w:before="0" w:line="240" w:lineRule="auto"/>
        <w:ind w:firstLine="709"/>
        <w:jc w:val="left"/>
        <w:rPr>
          <w:sz w:val="20"/>
          <w:szCs w:val="20"/>
        </w:rPr>
      </w:pPr>
      <w:r w:rsidRPr="00B14D56">
        <w:rPr>
          <w:sz w:val="20"/>
          <w:szCs w:val="20"/>
        </w:rPr>
        <w:t xml:space="preserve"> </w:t>
      </w:r>
    </w:p>
    <w:p w:rsidR="00B14D56" w:rsidRPr="00B14D56" w:rsidRDefault="00B14D56" w:rsidP="00B14D56">
      <w:pPr>
        <w:pStyle w:val="172"/>
        <w:shd w:val="clear" w:color="auto" w:fill="auto"/>
        <w:spacing w:before="0" w:line="240" w:lineRule="auto"/>
        <w:ind w:firstLine="709"/>
        <w:jc w:val="left"/>
        <w:rPr>
          <w:sz w:val="20"/>
          <w:szCs w:val="20"/>
        </w:rPr>
      </w:pPr>
      <w:r w:rsidRPr="00B14D56">
        <w:rPr>
          <w:sz w:val="20"/>
          <w:szCs w:val="20"/>
        </w:rPr>
        <w:t xml:space="preserve">Глава Островского муниципального района                                               Г.А. Полякова                                                                  </w:t>
      </w:r>
    </w:p>
    <w:p w:rsidR="00B14D56" w:rsidRPr="00B14D56" w:rsidRDefault="00B14D56" w:rsidP="00DE1303">
      <w:pPr>
        <w:pStyle w:val="172"/>
        <w:shd w:val="clear" w:color="auto" w:fill="auto"/>
        <w:spacing w:before="0" w:line="240" w:lineRule="auto"/>
        <w:rPr>
          <w:sz w:val="20"/>
          <w:szCs w:val="20"/>
        </w:rPr>
      </w:pP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ind w:firstLine="709"/>
        <w:jc w:val="right"/>
      </w:pPr>
      <w:r w:rsidRPr="00B14D56">
        <w:t xml:space="preserve">Приложение </w:t>
      </w:r>
    </w:p>
    <w:p w:rsidR="00B14D56" w:rsidRPr="00B14D56" w:rsidRDefault="00B14D56" w:rsidP="00B14D56">
      <w:pPr>
        <w:ind w:firstLine="709"/>
        <w:jc w:val="right"/>
      </w:pPr>
      <w:r w:rsidRPr="00B14D56">
        <w:t xml:space="preserve">к постановлению администрации </w:t>
      </w:r>
    </w:p>
    <w:p w:rsidR="00B14D56" w:rsidRPr="00B14D56" w:rsidRDefault="00B14D56" w:rsidP="00B14D56">
      <w:pPr>
        <w:ind w:firstLine="709"/>
        <w:jc w:val="right"/>
      </w:pPr>
      <w:r w:rsidRPr="00B14D56">
        <w:t>Островского района Костромской области</w:t>
      </w:r>
    </w:p>
    <w:p w:rsidR="00B14D56" w:rsidRPr="00B14D56" w:rsidRDefault="00B14D56" w:rsidP="00B14D56">
      <w:pPr>
        <w:ind w:firstLine="709"/>
        <w:jc w:val="right"/>
      </w:pPr>
      <w:r w:rsidRPr="00B14D56">
        <w:t>от 26.02.2018 г.  № ___99____</w:t>
      </w:r>
    </w:p>
    <w:p w:rsidR="00B14D56" w:rsidRPr="00B14D56" w:rsidRDefault="00B14D56" w:rsidP="00B14D56">
      <w:pPr>
        <w:ind w:firstLine="709"/>
        <w:jc w:val="right"/>
      </w:pPr>
    </w:p>
    <w:p w:rsidR="00B14D56" w:rsidRPr="00B14D56" w:rsidRDefault="00B14D56" w:rsidP="00DE1303"/>
    <w:p w:rsidR="00B14D56" w:rsidRPr="00B14D56" w:rsidRDefault="00B14D56" w:rsidP="00B14D56">
      <w:pPr>
        <w:ind w:firstLine="709"/>
        <w:jc w:val="right"/>
      </w:pPr>
    </w:p>
    <w:p w:rsidR="00B14D56" w:rsidRPr="00B14D56" w:rsidRDefault="00B14D56" w:rsidP="00B14D56">
      <w:pPr>
        <w:ind w:firstLine="709"/>
        <w:jc w:val="center"/>
      </w:pPr>
      <w:r w:rsidRPr="00B14D56">
        <w:t>ПРОГРАММА</w:t>
      </w:r>
    </w:p>
    <w:p w:rsidR="00B14D56" w:rsidRPr="00B14D56" w:rsidRDefault="00B14D56" w:rsidP="00B14D56">
      <w:pPr>
        <w:ind w:firstLine="709"/>
        <w:jc w:val="center"/>
      </w:pPr>
    </w:p>
    <w:p w:rsidR="00B14D56" w:rsidRPr="00B14D56" w:rsidRDefault="00B14D56" w:rsidP="00B14D56">
      <w:pPr>
        <w:ind w:firstLine="709"/>
        <w:jc w:val="center"/>
      </w:pPr>
      <w:r w:rsidRPr="00B14D56">
        <w:t>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обеспечением сохранности автомобильных дорог местного значения Островского муниципального района Костромской области</w:t>
      </w:r>
    </w:p>
    <w:p w:rsidR="00B14D56" w:rsidRPr="00B14D56" w:rsidRDefault="00B14D56" w:rsidP="00B14D56">
      <w:pPr>
        <w:ind w:firstLine="709"/>
        <w:jc w:val="center"/>
      </w:pPr>
    </w:p>
    <w:p w:rsidR="00B14D56" w:rsidRPr="00B14D56" w:rsidRDefault="00B14D56" w:rsidP="00B14D56">
      <w:pPr>
        <w:ind w:firstLine="709"/>
        <w:jc w:val="center"/>
      </w:pPr>
      <w:r w:rsidRPr="00B14D56">
        <w:t xml:space="preserve">Раздел </w:t>
      </w:r>
      <w:r w:rsidRPr="00B14D56">
        <w:rPr>
          <w:lang w:val="en-US"/>
        </w:rPr>
        <w:t>I</w:t>
      </w:r>
      <w:r w:rsidRPr="00B14D56">
        <w:t>. Паспорт программы</w:t>
      </w:r>
    </w:p>
    <w:p w:rsidR="00B14D56" w:rsidRPr="00B14D56" w:rsidRDefault="00B14D56" w:rsidP="00B14D56">
      <w:pPr>
        <w:ind w:firstLine="709"/>
        <w:jc w:val="center"/>
      </w:pPr>
    </w:p>
    <w:tbl>
      <w:tblPr>
        <w:tblW w:w="0" w:type="auto"/>
        <w:tblInd w:w="-25" w:type="dxa"/>
        <w:tblLayout w:type="fixed"/>
        <w:tblLook w:val="0000"/>
      </w:tblPr>
      <w:tblGrid>
        <w:gridCol w:w="2749"/>
        <w:gridCol w:w="7307"/>
      </w:tblGrid>
      <w:tr w:rsidR="00B14D56" w:rsidRPr="00B14D56" w:rsidTr="00B14D56">
        <w:trPr>
          <w:trHeight w:val="1376"/>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Наименование Программы</w:t>
            </w:r>
          </w:p>
          <w:p w:rsidR="00B14D56" w:rsidRPr="00B14D56" w:rsidRDefault="00B14D56" w:rsidP="00B14D56">
            <w:pPr>
              <w:ind w:firstLine="709"/>
            </w:pP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both"/>
            </w:pPr>
            <w:r w:rsidRPr="00B14D56">
              <w:t xml:space="preserve">профилактика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2018 год в сфере муниципального контроля за обеспечением </w:t>
            </w:r>
            <w:proofErr w:type="gramStart"/>
            <w:r w:rsidRPr="00B14D56">
              <w:t>сохранности автомобильных дорог местного значения Островского муниципального района Костромской области</w:t>
            </w:r>
            <w:proofErr w:type="gramEnd"/>
          </w:p>
        </w:tc>
      </w:tr>
      <w:tr w:rsidR="00B14D56" w:rsidRPr="00B14D56" w:rsidTr="00B14D56">
        <w:trPr>
          <w:trHeight w:val="1376"/>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Виды муниципального контроля, осуществляемого администрацией Островского муниципального района</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both"/>
            </w:pPr>
            <w:r w:rsidRPr="00B14D56">
              <w:t>Муниципальный контроль за обеспечением сохранности автомобильных дорог местного значения Островского муниципального района Костромской области</w:t>
            </w:r>
          </w:p>
        </w:tc>
      </w:tr>
      <w:tr w:rsidR="00B14D56" w:rsidRPr="00B14D56" w:rsidTr="00B14D56">
        <w:trPr>
          <w:trHeight w:val="606"/>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 xml:space="preserve">Исполнители мероприятий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pPr>
            <w:r w:rsidRPr="00B14D56">
              <w:t>Отдел строительства, архитектуры, ЖКХ, природных ресурсов и дорожного хозяйства администрации Островского муниципального района Костромской области</w:t>
            </w:r>
          </w:p>
        </w:tc>
      </w:tr>
      <w:tr w:rsidR="00B14D56" w:rsidRPr="00B14D56" w:rsidTr="00B14D56">
        <w:trPr>
          <w:trHeight w:val="524"/>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Разработчик Программы</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pPr>
            <w:r w:rsidRPr="00B14D56">
              <w:t>администрация Островского муниципального района Костромской области</w:t>
            </w:r>
          </w:p>
        </w:tc>
      </w:tr>
      <w:tr w:rsidR="00B14D56" w:rsidRPr="00B14D56" w:rsidTr="00B14D56">
        <w:trPr>
          <w:trHeight w:val="699"/>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 xml:space="preserve">Цель и задачи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pStyle w:val="ConsPlusNonformat"/>
              <w:widowControl/>
              <w:ind w:firstLine="709"/>
              <w:jc w:val="both"/>
              <w:rPr>
                <w:rFonts w:ascii="Times New Roman" w:hAnsi="Times New Roman" w:cs="Times New Roman"/>
                <w:bCs/>
              </w:rPr>
            </w:pPr>
            <w:r w:rsidRPr="00B14D56">
              <w:rPr>
                <w:rFonts w:ascii="Times New Roman" w:hAnsi="Times New Roman" w:cs="Times New Roman"/>
              </w:rPr>
              <w:t>цели Программы:</w:t>
            </w:r>
          </w:p>
          <w:p w:rsidR="00B14D56" w:rsidRPr="00B14D56" w:rsidRDefault="00B14D56" w:rsidP="00B14D56">
            <w:pPr>
              <w:ind w:firstLine="709"/>
              <w:jc w:val="both"/>
              <w:rPr>
                <w:bCs/>
              </w:rPr>
            </w:pPr>
            <w:r w:rsidRPr="00B14D56">
              <w:rPr>
                <w:bCs/>
              </w:rPr>
              <w:t xml:space="preserve">- предупреждение </w:t>
            </w:r>
            <w:proofErr w:type="gramStart"/>
            <w:r w:rsidRPr="00B14D56">
              <w:rPr>
                <w:bCs/>
              </w:rPr>
              <w:t>нарушений</w:t>
            </w:r>
            <w:proofErr w:type="gramEnd"/>
            <w:r w:rsidRPr="00B14D56">
              <w:rPr>
                <w:bCs/>
              </w:rPr>
              <w:t xml:space="preserve"> подконтрольными субъектами обязательных требований, включая устранение причин, факторов и условий, способствующих возможному нарушению обязательных требований;</w:t>
            </w:r>
          </w:p>
          <w:p w:rsidR="00B14D56" w:rsidRPr="00B14D56" w:rsidRDefault="00B14D56" w:rsidP="00B14D56">
            <w:pPr>
              <w:ind w:firstLine="709"/>
              <w:jc w:val="both"/>
              <w:rPr>
                <w:bCs/>
              </w:rPr>
            </w:pPr>
            <w:r w:rsidRPr="00B14D56">
              <w:rPr>
                <w:bCs/>
              </w:rPr>
              <w:t>- снижение административной нагрузки на подконтрольные субъекты;</w:t>
            </w:r>
          </w:p>
          <w:p w:rsidR="00B14D56" w:rsidRPr="00B14D56" w:rsidRDefault="00B14D56" w:rsidP="00B14D56">
            <w:pPr>
              <w:ind w:firstLine="709"/>
              <w:jc w:val="both"/>
              <w:rPr>
                <w:bCs/>
              </w:rPr>
            </w:pPr>
            <w:r w:rsidRPr="00B14D56">
              <w:rPr>
                <w:bCs/>
              </w:rPr>
              <w:t>- создание мотивации к добросовестному поведению подконтрольных субъектов;</w:t>
            </w:r>
          </w:p>
          <w:p w:rsidR="00B14D56" w:rsidRPr="00B14D56" w:rsidRDefault="00B14D56" w:rsidP="00B14D56">
            <w:pPr>
              <w:ind w:firstLine="709"/>
              <w:jc w:val="both"/>
              <w:rPr>
                <w:bCs/>
              </w:rPr>
            </w:pPr>
            <w:r w:rsidRPr="00B14D56">
              <w:rPr>
                <w:bCs/>
              </w:rPr>
              <w:t>- снижение уровня ущерба охраняемым законом ценностям.</w:t>
            </w:r>
          </w:p>
          <w:p w:rsidR="00B14D56" w:rsidRPr="00B14D56" w:rsidRDefault="00B14D56" w:rsidP="00B14D56">
            <w:pPr>
              <w:ind w:firstLine="709"/>
              <w:jc w:val="both"/>
            </w:pPr>
            <w:r w:rsidRPr="00B14D56">
              <w:rPr>
                <w:bCs/>
              </w:rPr>
              <w:t>Задачи Программы:</w:t>
            </w:r>
          </w:p>
          <w:p w:rsidR="00B14D56" w:rsidRPr="00B14D56" w:rsidRDefault="00B14D56" w:rsidP="00B14D56">
            <w:pPr>
              <w:ind w:firstLine="709"/>
              <w:jc w:val="both"/>
            </w:pPr>
            <w:r w:rsidRPr="00B14D56">
              <w:t xml:space="preserve">- укрепление системы профилактики нарушений обязательных требований путем активизации профилактической деятельности; </w:t>
            </w:r>
          </w:p>
          <w:p w:rsidR="00B14D56" w:rsidRPr="00B14D56" w:rsidRDefault="00B14D56" w:rsidP="00B14D56">
            <w:pPr>
              <w:ind w:firstLine="709"/>
              <w:jc w:val="both"/>
            </w:pPr>
            <w:r w:rsidRPr="00B14D56">
              <w:t xml:space="preserve">- выявление причин, факторов и условий, способствующих нарушениям обязательных требований; </w:t>
            </w:r>
          </w:p>
          <w:p w:rsidR="00B14D56" w:rsidRPr="00B14D56" w:rsidRDefault="00B14D56" w:rsidP="00B14D56">
            <w:pPr>
              <w:ind w:firstLine="709"/>
              <w:jc w:val="both"/>
            </w:pPr>
            <w:r w:rsidRPr="00B14D56">
              <w:t>- повышение правосознания и правовой культуры руководителей юридических лиц и индивидуальных предпринимателей.</w:t>
            </w:r>
          </w:p>
        </w:tc>
      </w:tr>
      <w:tr w:rsidR="00B14D56" w:rsidRPr="00B14D56" w:rsidTr="00B14D56">
        <w:trPr>
          <w:trHeight w:val="599"/>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 xml:space="preserve">Сроки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pPr>
            <w:r w:rsidRPr="00B14D56">
              <w:t xml:space="preserve">2018 год </w:t>
            </w:r>
          </w:p>
        </w:tc>
      </w:tr>
      <w:tr w:rsidR="00B14D56" w:rsidRPr="00B14D56" w:rsidTr="00B14D56">
        <w:trPr>
          <w:trHeight w:val="375"/>
        </w:trPr>
        <w:tc>
          <w:tcPr>
            <w:tcW w:w="2749"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rPr>
                <w:color w:val="000000"/>
              </w:rPr>
            </w:pPr>
            <w:r w:rsidRPr="00B14D56">
              <w:t xml:space="preserve">Ожидаемые конечные результаты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both"/>
              <w:rPr>
                <w:color w:val="000000"/>
              </w:rPr>
            </w:pPr>
            <w:r w:rsidRPr="00B14D56">
              <w:rPr>
                <w:color w:val="000000"/>
              </w:rPr>
              <w:t xml:space="preserve">- повышение эффективности профилактической работы проводимой </w:t>
            </w:r>
            <w:r w:rsidRPr="00B14D56">
              <w:t>отделом  строительства, архитектуры, ЖКХ, природных ресурсов и дорожного хозяйства администрации Островского муниципального района Костромской области</w:t>
            </w:r>
            <w:r w:rsidRPr="00B14D56">
              <w:rPr>
                <w:color w:val="000000"/>
              </w:rPr>
              <w:t xml:space="preserve"> по предупреждению нарушений требований законодательства;</w:t>
            </w:r>
          </w:p>
          <w:p w:rsidR="00B14D56" w:rsidRPr="00B14D56" w:rsidRDefault="00B14D56" w:rsidP="00B14D56">
            <w:pPr>
              <w:ind w:firstLine="709"/>
              <w:jc w:val="both"/>
            </w:pPr>
            <w:r w:rsidRPr="00B14D56">
              <w:rPr>
                <w:color w:val="000000"/>
              </w:rPr>
              <w:t>- снижение общего числа нарушений законодательства в сфере автомобильных дорог</w:t>
            </w:r>
          </w:p>
        </w:tc>
      </w:tr>
    </w:tbl>
    <w:p w:rsidR="00B14D56" w:rsidRPr="00B14D56" w:rsidRDefault="00B14D56" w:rsidP="00B14D56">
      <w:pPr>
        <w:pStyle w:val="ConsPlusNormal"/>
        <w:ind w:firstLine="709"/>
        <w:jc w:val="both"/>
        <w:rPr>
          <w:rFonts w:ascii="Times New Roman" w:hAnsi="Times New Roman" w:cs="Times New Roman"/>
          <w:sz w:val="20"/>
        </w:rPr>
      </w:pPr>
    </w:p>
    <w:p w:rsidR="00B14D56" w:rsidRPr="00B14D56" w:rsidRDefault="00B14D56" w:rsidP="00B14D56">
      <w:pPr>
        <w:pStyle w:val="ConsPlusTitle"/>
        <w:widowControl/>
        <w:ind w:firstLine="709"/>
        <w:jc w:val="center"/>
        <w:rPr>
          <w:rFonts w:ascii="Times New Roman" w:hAnsi="Times New Roman" w:cs="Times New Roman"/>
          <w:sz w:val="20"/>
        </w:rPr>
      </w:pPr>
      <w:r w:rsidRPr="00B14D56">
        <w:rPr>
          <w:rFonts w:ascii="Times New Roman" w:hAnsi="Times New Roman" w:cs="Times New Roman"/>
          <w:b w:val="0"/>
          <w:sz w:val="20"/>
        </w:rPr>
        <w:t xml:space="preserve">Раздел </w:t>
      </w:r>
      <w:r w:rsidRPr="00B14D56">
        <w:rPr>
          <w:rFonts w:ascii="Times New Roman" w:hAnsi="Times New Roman" w:cs="Times New Roman"/>
          <w:b w:val="0"/>
          <w:sz w:val="20"/>
          <w:lang w:val="en-US"/>
        </w:rPr>
        <w:t>II</w:t>
      </w:r>
      <w:r w:rsidRPr="00B14D56">
        <w:rPr>
          <w:rFonts w:ascii="Times New Roman" w:hAnsi="Times New Roman" w:cs="Times New Roman"/>
          <w:b w:val="0"/>
          <w:sz w:val="20"/>
        </w:rPr>
        <w:t>. Мероприятия программы</w:t>
      </w:r>
    </w:p>
    <w:p w:rsidR="00B14D56" w:rsidRPr="00B14D56" w:rsidRDefault="00B14D56" w:rsidP="00B14D56">
      <w:pPr>
        <w:ind w:firstLine="709"/>
        <w:jc w:val="center"/>
      </w:pPr>
    </w:p>
    <w:tbl>
      <w:tblPr>
        <w:tblW w:w="0" w:type="auto"/>
        <w:tblInd w:w="-25" w:type="dxa"/>
        <w:tblLayout w:type="fixed"/>
        <w:tblLook w:val="0000"/>
      </w:tblPr>
      <w:tblGrid>
        <w:gridCol w:w="540"/>
        <w:gridCol w:w="4680"/>
        <w:gridCol w:w="2340"/>
        <w:gridCol w:w="2570"/>
      </w:tblGrid>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 xml:space="preserve">№ </w:t>
            </w:r>
            <w:proofErr w:type="spellStart"/>
            <w:proofErr w:type="gramStart"/>
            <w:r w:rsidRPr="00B14D56">
              <w:t>п</w:t>
            </w:r>
            <w:proofErr w:type="spellEnd"/>
            <w:proofErr w:type="gramEnd"/>
            <w:r w:rsidRPr="00B14D56">
              <w:t>/</w:t>
            </w:r>
            <w:proofErr w:type="spellStart"/>
            <w:r w:rsidRPr="00B14D56">
              <w:t>п</w:t>
            </w:r>
            <w:proofErr w:type="spellEnd"/>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Наименование мероприятия</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Срок реализации</w:t>
            </w:r>
          </w:p>
          <w:p w:rsidR="00B14D56" w:rsidRPr="00B14D56" w:rsidRDefault="00B14D56" w:rsidP="00B14D56">
            <w:pPr>
              <w:ind w:firstLine="709"/>
              <w:jc w:val="center"/>
            </w:pPr>
            <w:r w:rsidRPr="00B14D56">
              <w:t>мероприятия</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center"/>
            </w:pPr>
            <w:r w:rsidRPr="00B14D56">
              <w:t>Ответственный</w:t>
            </w:r>
          </w:p>
          <w:p w:rsidR="00B14D56" w:rsidRPr="00B14D56" w:rsidRDefault="00B14D56" w:rsidP="00B14D56">
            <w:pPr>
              <w:ind w:firstLine="709"/>
              <w:jc w:val="center"/>
            </w:pPr>
            <w:r w:rsidRPr="00B14D56">
              <w:t>исполнитель</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1</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2</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3</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center"/>
            </w:pPr>
            <w:r w:rsidRPr="00B14D56">
              <w:t>4</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1.</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both"/>
            </w:pPr>
            <w:r w:rsidRPr="00B14D56">
              <w:t xml:space="preserve">Размещение на официальном сайте администрации Островского муниципального района в сети «Интернет» перечней нормативных </w:t>
            </w:r>
            <w:r w:rsidRPr="00B14D56">
              <w:lastRenderedPageBreak/>
              <w:t>правовых актов (их отдельных частей) в сфере реализации муниципального контроля,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center"/>
            </w:pPr>
          </w:p>
          <w:p w:rsidR="00B14D56" w:rsidRPr="00B14D56" w:rsidRDefault="00B14D56" w:rsidP="00B14D56">
            <w:pPr>
              <w:ind w:firstLine="709"/>
              <w:jc w:val="center"/>
            </w:pPr>
            <w:r w:rsidRPr="00B14D56">
              <w:t xml:space="preserve">Постоянно в </w:t>
            </w:r>
            <w:r w:rsidRPr="00B14D56">
              <w:lastRenderedPageBreak/>
              <w:t>течение 2018</w:t>
            </w:r>
          </w:p>
          <w:p w:rsidR="00B14D56" w:rsidRPr="00B14D56" w:rsidRDefault="00B14D56" w:rsidP="00B14D56">
            <w:pPr>
              <w:ind w:firstLine="709"/>
              <w:jc w:val="center"/>
            </w:pPr>
            <w:r w:rsidRPr="00B14D56">
              <w:t>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both"/>
            </w:pPr>
            <w:r w:rsidRPr="00B14D56">
              <w:t xml:space="preserve">Отдел строительства, </w:t>
            </w:r>
            <w:r w:rsidRPr="00B14D56">
              <w:lastRenderedPageBreak/>
              <w:t>архитектуры, ЖКХ, природных ресурсов и дорожного хозяйства администрации Островского муниципального района Костромской области</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lastRenderedPageBreak/>
              <w:t>2.</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both"/>
            </w:pPr>
            <w:r w:rsidRPr="00B14D56">
              <w:t xml:space="preserve">Информирование юридических лиц, индивидуальных предпринимателей по вопросам соблюдения обязательных требований, в том числе посредством: </w:t>
            </w:r>
          </w:p>
          <w:p w:rsidR="00B14D56" w:rsidRPr="00B14D56" w:rsidRDefault="00B14D56" w:rsidP="00B14D56">
            <w:pPr>
              <w:ind w:firstLine="709"/>
              <w:jc w:val="both"/>
            </w:pPr>
            <w:r w:rsidRPr="00B14D56">
              <w:t>- разъяснительной работы в средствах массовой информации и на официальном сайте администрации Островского муниципального района;</w:t>
            </w:r>
          </w:p>
          <w:p w:rsidR="00B14D56" w:rsidRPr="00B14D56" w:rsidRDefault="00B14D56" w:rsidP="00B14D56">
            <w:pPr>
              <w:ind w:firstLine="709"/>
            </w:pPr>
            <w:r w:rsidRPr="00B14D56">
              <w:t>- устного консультирования по вопросам соблюдения обязательных требований, письменных ответов на поступающие письменные обращения</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в течение года</w:t>
            </w:r>
          </w:p>
          <w:p w:rsidR="00B14D56" w:rsidRPr="00B14D56" w:rsidRDefault="00B14D56" w:rsidP="00B14D56">
            <w:pPr>
              <w:ind w:firstLine="709"/>
              <w:jc w:val="center"/>
            </w:pPr>
            <w:r w:rsidRPr="00B14D56">
              <w:t>(по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both"/>
            </w:pPr>
            <w:r w:rsidRPr="00B14D56">
              <w:t>Отдел строительства, архитектуры, ЖКХ, природных ресурсов и дорожного хозяйства администрации Островского муниципального района Костромской области</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3.</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pPr>
            <w:r w:rsidRPr="00B14D56">
              <w:t>В случае изменения обязательных требований:</w:t>
            </w:r>
          </w:p>
          <w:p w:rsidR="00B14D56" w:rsidRPr="00B14D56" w:rsidRDefault="00B14D56" w:rsidP="00B14D56">
            <w:pPr>
              <w:ind w:firstLine="709"/>
            </w:pPr>
            <w:r w:rsidRPr="00B14D56">
              <w:t xml:space="preserve">    - подготовка и размещение на сайте администрации Островского муниципального района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в течение года (по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both"/>
            </w:pPr>
            <w:r w:rsidRPr="00B14D56">
              <w:t>Отдел строительства, архитектуры, ЖКХ, природных ресурсов и дорожного хозяйства администрации Островского муниципального района Костромской области</w:t>
            </w:r>
          </w:p>
        </w:tc>
      </w:tr>
      <w:tr w:rsidR="00B14D56" w:rsidRPr="00B14D56" w:rsidTr="00B14D56">
        <w:trPr>
          <w:trHeight w:val="754"/>
        </w:trPr>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4.</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both"/>
            </w:pPr>
            <w:r w:rsidRPr="00B14D56">
              <w:t xml:space="preserve"> Обобщение и размещение на официальном сайте Островского муниципального района  практики осуществления в соответствующей сфере </w:t>
            </w:r>
          </w:p>
          <w:p w:rsidR="00B14D56" w:rsidRPr="00B14D56" w:rsidRDefault="00B14D56" w:rsidP="00B14D56">
            <w:pPr>
              <w:ind w:firstLine="709"/>
              <w:jc w:val="both"/>
            </w:pPr>
            <w:r w:rsidRPr="00B14D56">
              <w:t xml:space="preserve">деятельности муниципального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w:t>
            </w:r>
          </w:p>
          <w:p w:rsidR="00B14D56" w:rsidRPr="00B14D56" w:rsidRDefault="00B14D56" w:rsidP="00B14D56">
            <w:pPr>
              <w:ind w:firstLine="709"/>
              <w:jc w:val="both"/>
            </w:pPr>
            <w:r w:rsidRPr="00B14D56">
              <w:t>таких нарушений.</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center"/>
            </w:pPr>
          </w:p>
          <w:p w:rsidR="00B14D56" w:rsidRPr="00B14D56" w:rsidRDefault="00B14D56" w:rsidP="00B14D56">
            <w:pPr>
              <w:ind w:firstLine="709"/>
              <w:jc w:val="center"/>
            </w:pPr>
          </w:p>
          <w:p w:rsidR="00B14D56" w:rsidRPr="00B14D56" w:rsidRDefault="00B14D56" w:rsidP="00B14D56">
            <w:pPr>
              <w:ind w:firstLine="709"/>
              <w:jc w:val="center"/>
            </w:pPr>
            <w:r w:rsidRPr="00B14D56">
              <w:t>Один раз в год</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both"/>
            </w:pPr>
            <w:r w:rsidRPr="00B14D56">
              <w:t>Отдел строительства, архитектуры, ЖКХ, природных ресурсов и дорожного хозяйства администрации Островского муниципального района Костромской области</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5.</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both"/>
            </w:pPr>
            <w:r w:rsidRPr="00B14D56">
              <w:t>Составление и направление предостережений о недопустимости нарушения обязательных требований в соответствии с частями 5-7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порядке, определяемом правительством Российской Федерации</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center"/>
            </w:pPr>
            <w:r w:rsidRPr="00B14D56">
              <w:t>постоянно, при наличии сведений о готовящихся нарушениях или о признаках нарушений обязательных требований</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4D56" w:rsidRPr="00B14D56" w:rsidRDefault="00B14D56" w:rsidP="00B14D56">
            <w:pPr>
              <w:ind w:firstLine="709"/>
            </w:pPr>
            <w:r w:rsidRPr="00B14D56">
              <w:t>Должностные лица, уполномоченные</w:t>
            </w:r>
          </w:p>
          <w:p w:rsidR="00B14D56" w:rsidRPr="00B14D56" w:rsidRDefault="00B14D56" w:rsidP="00B14D56">
            <w:pPr>
              <w:ind w:firstLine="709"/>
              <w:rPr>
                <w:color w:val="414141"/>
              </w:rPr>
            </w:pPr>
            <w:r w:rsidRPr="00B14D56">
              <w:t>на осуществление муниципального контроля в соответствующей сфере деятельности</w:t>
            </w:r>
          </w:p>
        </w:tc>
      </w:tr>
      <w:tr w:rsidR="00B14D56" w:rsidRPr="00B14D56" w:rsidTr="00B14D56">
        <w:tc>
          <w:tcPr>
            <w:tcW w:w="5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center"/>
            </w:pPr>
            <w:r w:rsidRPr="00B14D56">
              <w:t>6.</w:t>
            </w:r>
          </w:p>
        </w:tc>
        <w:tc>
          <w:tcPr>
            <w:tcW w:w="468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ind w:firstLine="709"/>
              <w:jc w:val="both"/>
            </w:pPr>
            <w:r w:rsidRPr="00B14D56">
              <w:t>Разработка и утверждение Программы профилактики нарушений юридическими лицами и индивидуальными предпринимателями обязательных требований на 2019 год</w:t>
            </w:r>
          </w:p>
        </w:tc>
        <w:tc>
          <w:tcPr>
            <w:tcW w:w="2340" w:type="dxa"/>
            <w:tcBorders>
              <w:top w:val="single" w:sz="4" w:space="0" w:color="000000"/>
              <w:left w:val="single" w:sz="4" w:space="0" w:color="000000"/>
              <w:bottom w:val="single" w:sz="4" w:space="0" w:color="000000"/>
            </w:tcBorders>
            <w:shd w:val="clear" w:color="auto" w:fill="auto"/>
          </w:tcPr>
          <w:p w:rsidR="00B14D56" w:rsidRPr="00B14D56" w:rsidRDefault="00B14D56" w:rsidP="00B14D56">
            <w:pPr>
              <w:snapToGrid w:val="0"/>
              <w:ind w:firstLine="709"/>
              <w:jc w:val="center"/>
            </w:pPr>
          </w:p>
          <w:p w:rsidR="00B14D56" w:rsidRPr="00B14D56" w:rsidRDefault="00B14D56" w:rsidP="00B14D56">
            <w:pPr>
              <w:ind w:firstLine="709"/>
              <w:jc w:val="center"/>
            </w:pPr>
            <w:r w:rsidRPr="00B14D56">
              <w:t xml:space="preserve"> декабрь </w:t>
            </w:r>
          </w:p>
          <w:p w:rsidR="00B14D56" w:rsidRPr="00B14D56" w:rsidRDefault="00B14D56" w:rsidP="00B14D56">
            <w:pPr>
              <w:ind w:firstLine="709"/>
              <w:jc w:val="center"/>
            </w:pPr>
            <w:r w:rsidRPr="00B14D56">
              <w:t>2018 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B14D56" w:rsidRPr="00B14D56" w:rsidRDefault="00B14D56" w:rsidP="00B14D56">
            <w:pPr>
              <w:ind w:firstLine="709"/>
              <w:jc w:val="both"/>
            </w:pPr>
            <w:r w:rsidRPr="00B14D56">
              <w:t>Отдел строительства, архитектуры, ЖКХ, природных ресурсов и дорожного хозяйства администрации Островского муниципального района Костромской области</w:t>
            </w:r>
          </w:p>
        </w:tc>
      </w:tr>
    </w:tbl>
    <w:p w:rsidR="00B14D56" w:rsidRPr="00B14D56" w:rsidRDefault="00B14D56" w:rsidP="00B14D56">
      <w:pPr>
        <w:ind w:firstLine="709"/>
        <w:jc w:val="center"/>
      </w:pPr>
    </w:p>
    <w:p w:rsidR="00B14D56" w:rsidRPr="00B14D56" w:rsidRDefault="00B14D56" w:rsidP="00B14D56">
      <w:pPr>
        <w:pStyle w:val="172"/>
        <w:shd w:val="clear" w:color="auto" w:fill="auto"/>
        <w:spacing w:before="0" w:line="240" w:lineRule="auto"/>
        <w:ind w:firstLine="709"/>
        <w:rPr>
          <w:sz w:val="20"/>
          <w:szCs w:val="20"/>
        </w:rPr>
      </w:pPr>
    </w:p>
    <w:p w:rsidR="00B14D56" w:rsidRPr="00B14D56" w:rsidRDefault="00B14D56" w:rsidP="00B14D56">
      <w:pPr>
        <w:pStyle w:val="172"/>
        <w:shd w:val="clear" w:color="auto" w:fill="auto"/>
        <w:spacing w:before="0" w:line="240" w:lineRule="auto"/>
        <w:ind w:firstLine="709"/>
        <w:rPr>
          <w:sz w:val="20"/>
          <w:szCs w:val="20"/>
        </w:rPr>
      </w:pPr>
    </w:p>
    <w:p w:rsidR="00B14D56" w:rsidRPr="005E4AE9" w:rsidRDefault="00B14D56" w:rsidP="00B14D56"/>
    <w:p w:rsidR="00B14D56" w:rsidRDefault="00B14D56" w:rsidP="00B14D56">
      <w:pPr>
        <w:tabs>
          <w:tab w:val="left" w:pos="3796"/>
        </w:tabs>
        <w:jc w:val="center"/>
      </w:pPr>
      <w:r w:rsidRPr="007C3657">
        <w:t>*      *      *      *      *      *      *</w:t>
      </w:r>
    </w:p>
    <w:p w:rsidR="00B14D56" w:rsidRDefault="00B14D56" w:rsidP="00B14D56">
      <w:pPr>
        <w:jc w:val="right"/>
        <w:rPr>
          <w:sz w:val="24"/>
          <w:szCs w:val="24"/>
        </w:rPr>
      </w:pPr>
    </w:p>
    <w:p w:rsidR="00B14D56" w:rsidRDefault="00B14D56" w:rsidP="00B14D56">
      <w:pPr>
        <w:jc w:val="right"/>
        <w:rPr>
          <w:sz w:val="24"/>
          <w:szCs w:val="24"/>
        </w:rPr>
      </w:pPr>
    </w:p>
    <w:p w:rsidR="00B14D56" w:rsidRPr="00B14D56" w:rsidRDefault="00B14D56" w:rsidP="00B14D56">
      <w:pPr>
        <w:suppressAutoHyphens/>
        <w:jc w:val="center"/>
      </w:pPr>
      <w:r w:rsidRPr="00B14D56">
        <w:rPr>
          <w:noProof/>
        </w:rPr>
        <w:drawing>
          <wp:inline distT="0" distB="0" distL="0" distR="0">
            <wp:extent cx="748030" cy="914400"/>
            <wp:effectExtent l="19050" t="0" r="0" b="0"/>
            <wp:docPr id="23" name="Рисунок 1" descr="Описание: 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B14D56" w:rsidRPr="00B14D56" w:rsidRDefault="00B14D56" w:rsidP="00B14D56">
      <w:pPr>
        <w:keepNext/>
        <w:suppressAutoHyphens/>
        <w:jc w:val="center"/>
        <w:outlineLvl w:val="0"/>
        <w:rPr>
          <w:b/>
          <w:bCs/>
        </w:rPr>
      </w:pPr>
      <w:r w:rsidRPr="00B14D56">
        <w:rPr>
          <w:b/>
          <w:bCs/>
        </w:rPr>
        <w:t>ПОСТАНОВЛЕНИЕ</w:t>
      </w:r>
    </w:p>
    <w:p w:rsidR="00B14D56" w:rsidRPr="00B14D56" w:rsidRDefault="00B14D56" w:rsidP="00B14D56">
      <w:pPr>
        <w:suppressAutoHyphens/>
      </w:pPr>
    </w:p>
    <w:p w:rsidR="00B14D56" w:rsidRPr="00B14D56" w:rsidRDefault="00B14D56" w:rsidP="00B14D56">
      <w:pPr>
        <w:suppressAutoHyphens/>
        <w:jc w:val="center"/>
      </w:pPr>
      <w:r w:rsidRPr="00B14D56">
        <w:t>АДМИНИСТРАЦИЯ ОСТРОВСКОГО  МУНИЦИПАЛЬНОГО РАЙОНА</w:t>
      </w:r>
    </w:p>
    <w:p w:rsidR="00B14D56" w:rsidRPr="00B14D56" w:rsidRDefault="00B14D56" w:rsidP="00B14D56">
      <w:pPr>
        <w:suppressAutoHyphens/>
        <w:jc w:val="center"/>
      </w:pPr>
      <w:r w:rsidRPr="00B14D56">
        <w:t>КОСТРОМСКОЙ ОБЛАСТИ</w:t>
      </w:r>
    </w:p>
    <w:p w:rsidR="00B14D56" w:rsidRPr="00B14D56" w:rsidRDefault="00B14D56" w:rsidP="00B14D56">
      <w:pPr>
        <w:suppressAutoHyphens/>
      </w:pPr>
    </w:p>
    <w:p w:rsidR="00B14D56" w:rsidRPr="00B14D56" w:rsidRDefault="00B14D56" w:rsidP="00B14D56">
      <w:pPr>
        <w:keepNext/>
        <w:suppressAutoHyphens/>
        <w:jc w:val="center"/>
        <w:outlineLvl w:val="0"/>
        <w:rPr>
          <w:b/>
          <w:bCs/>
        </w:rPr>
      </w:pPr>
    </w:p>
    <w:p w:rsidR="00B14D56" w:rsidRPr="00B14D56" w:rsidRDefault="00B14D56" w:rsidP="00B14D56">
      <w:pPr>
        <w:shd w:val="clear" w:color="auto" w:fill="FFFFFF"/>
        <w:tabs>
          <w:tab w:val="left" w:pos="3115"/>
        </w:tabs>
        <w:suppressAutoHyphens/>
        <w:spacing w:line="20" w:lineRule="atLeast"/>
        <w:ind w:left="240"/>
        <w:jc w:val="both"/>
      </w:pPr>
      <w:r w:rsidRPr="00B14D56">
        <w:t>от «  28 » февраля 2018 г.                №</w:t>
      </w:r>
      <w:r w:rsidRPr="00B14D56">
        <w:rPr>
          <w:b/>
        </w:rPr>
        <w:t xml:space="preserve">   103</w:t>
      </w:r>
      <w:r w:rsidRPr="00B14D56">
        <w:t xml:space="preserve">                                     п. </w:t>
      </w:r>
      <w:proofErr w:type="gramStart"/>
      <w:r w:rsidRPr="00B14D56">
        <w:t>Островское</w:t>
      </w:r>
      <w:proofErr w:type="gramEnd"/>
    </w:p>
    <w:p w:rsidR="00B14D56" w:rsidRPr="00B14D56" w:rsidRDefault="00B14D56" w:rsidP="00B14D56">
      <w:pPr>
        <w:shd w:val="clear" w:color="auto" w:fill="FFFFFF"/>
        <w:tabs>
          <w:tab w:val="left" w:pos="3115"/>
        </w:tabs>
        <w:suppressAutoHyphens/>
        <w:spacing w:line="20" w:lineRule="atLeast"/>
        <w:ind w:left="240"/>
        <w:jc w:val="right"/>
      </w:pPr>
    </w:p>
    <w:p w:rsidR="00B14D56" w:rsidRPr="00B14D56" w:rsidRDefault="00B14D56" w:rsidP="00B14D56">
      <w:pPr>
        <w:shd w:val="clear" w:color="auto" w:fill="FFFFFF"/>
        <w:tabs>
          <w:tab w:val="left" w:pos="3115"/>
        </w:tabs>
        <w:suppressAutoHyphens/>
        <w:spacing w:line="20" w:lineRule="atLeast"/>
        <w:ind w:left="240"/>
        <w:jc w:val="right"/>
        <w:rPr>
          <w:lang w:eastAsia="ar-SA"/>
        </w:rPr>
      </w:pPr>
    </w:p>
    <w:p w:rsidR="00B14D56" w:rsidRPr="00B14D56" w:rsidRDefault="00B14D56" w:rsidP="00B14D56">
      <w:pPr>
        <w:jc w:val="center"/>
        <w:rPr>
          <w:bCs/>
        </w:rPr>
      </w:pPr>
      <w:r w:rsidRPr="00B14D56">
        <w:rPr>
          <w:bCs/>
        </w:rPr>
        <w:t>Об утверждении тарифа на оказываемые услуги населению, организациям и бюджетным организациям, предоставляемые муниципальным унитарным предприятием Островского муниципального района  «Тепловик» по сбору, транспортированию и утилизации ТКО на 2018 год.</w:t>
      </w:r>
    </w:p>
    <w:p w:rsidR="00B14D56" w:rsidRPr="00B14D56" w:rsidRDefault="00B14D56" w:rsidP="00B14D56">
      <w:pPr>
        <w:suppressAutoHyphens/>
        <w:jc w:val="center"/>
        <w:rPr>
          <w:b/>
          <w:lang w:eastAsia="ar-SA"/>
        </w:rPr>
      </w:pPr>
    </w:p>
    <w:p w:rsidR="00B14D56" w:rsidRPr="00B14D56" w:rsidRDefault="00B14D56" w:rsidP="00B14D56">
      <w:pPr>
        <w:pStyle w:val="ConsPlusTitle"/>
        <w:spacing w:line="276" w:lineRule="auto"/>
        <w:jc w:val="both"/>
        <w:rPr>
          <w:rFonts w:ascii="Times New Roman" w:eastAsia="Arial" w:hAnsi="Times New Roman" w:cs="Times New Roman"/>
          <w:b w:val="0"/>
          <w:sz w:val="20"/>
          <w:lang w:eastAsia="ar-SA"/>
        </w:rPr>
      </w:pPr>
      <w:r w:rsidRPr="00B14D56">
        <w:rPr>
          <w:rFonts w:ascii="Times New Roman" w:eastAsia="Arial" w:hAnsi="Times New Roman" w:cs="Times New Roman"/>
          <w:b w:val="0"/>
          <w:sz w:val="20"/>
          <w:lang w:eastAsia="ar-SA"/>
        </w:rPr>
        <w:t>В соответствии с подпунктом 4 пункта</w:t>
      </w:r>
      <w:proofErr w:type="gramStart"/>
      <w:r w:rsidRPr="00B14D56">
        <w:rPr>
          <w:rFonts w:ascii="Times New Roman" w:eastAsia="Arial" w:hAnsi="Times New Roman" w:cs="Times New Roman"/>
          <w:b w:val="0"/>
          <w:sz w:val="20"/>
          <w:lang w:eastAsia="ar-SA"/>
        </w:rPr>
        <w:t>1</w:t>
      </w:r>
      <w:proofErr w:type="gramEnd"/>
      <w:r w:rsidRPr="00B14D56">
        <w:rPr>
          <w:rFonts w:ascii="Times New Roman" w:eastAsia="Arial" w:hAnsi="Times New Roman" w:cs="Times New Roman"/>
          <w:b w:val="0"/>
          <w:sz w:val="20"/>
          <w:lang w:eastAsia="ar-SA"/>
        </w:rPr>
        <w:t xml:space="preserve"> статьи 17 Федерального закона от 06.10.2003 года №131-ФЗ «Об общих принципах организации местного самоуправления в Российской Федерации», решением Собрания депутатов Островского муниципального района от 26.02.2018г №205 «Об утверждении Порядка формирования  тарифов на платные услуги (работы), предоставляемые муниципальными предприятиями Островского муниципального района.»,</w:t>
      </w:r>
      <w:r w:rsidRPr="00B14D56">
        <w:rPr>
          <w:rFonts w:ascii="Times New Roman" w:hAnsi="Times New Roman" w:cs="Times New Roman"/>
          <w:b w:val="0"/>
          <w:sz w:val="20"/>
        </w:rPr>
        <w:t xml:space="preserve"> Уставом муниципального образования Островский муниципальный район,</w:t>
      </w:r>
      <w:r w:rsidRPr="00B14D56">
        <w:rPr>
          <w:rFonts w:ascii="Times New Roman" w:eastAsia="Arial" w:hAnsi="Times New Roman" w:cs="Times New Roman"/>
          <w:b w:val="0"/>
          <w:sz w:val="20"/>
          <w:lang w:eastAsia="ar-SA"/>
        </w:rPr>
        <w:t xml:space="preserve"> администрация Островского муниципального района</w:t>
      </w:r>
    </w:p>
    <w:p w:rsidR="00B14D56" w:rsidRPr="00B14D56" w:rsidRDefault="00B14D56" w:rsidP="00B14D56">
      <w:pPr>
        <w:suppressAutoHyphens/>
        <w:jc w:val="both"/>
        <w:rPr>
          <w:b/>
          <w:lang w:eastAsia="ar-SA"/>
        </w:rPr>
      </w:pPr>
      <w:r w:rsidRPr="00B14D56">
        <w:rPr>
          <w:b/>
          <w:lang w:eastAsia="ar-SA"/>
        </w:rPr>
        <w:t>ПОСТАНОВЛЯЕТ:</w:t>
      </w:r>
    </w:p>
    <w:p w:rsidR="00B14D56" w:rsidRPr="00B14D56" w:rsidRDefault="00B14D56" w:rsidP="00B14D56">
      <w:pPr>
        <w:suppressAutoHyphens/>
        <w:jc w:val="both"/>
        <w:rPr>
          <w:b/>
          <w:lang w:eastAsia="ar-SA"/>
        </w:rPr>
      </w:pPr>
    </w:p>
    <w:p w:rsidR="00B14D56" w:rsidRPr="00B14D56" w:rsidRDefault="00B14D56" w:rsidP="00B14D56">
      <w:pPr>
        <w:jc w:val="both"/>
        <w:rPr>
          <w:bCs/>
        </w:rPr>
      </w:pPr>
      <w:r w:rsidRPr="00B14D56">
        <w:rPr>
          <w:bCs/>
        </w:rPr>
        <w:t>1. Установить с 01 марта 2018 года тариф на оказываемые услуги населению, организациям и бюджетным учреждениям муниципальным унитарным предприятием Островского муниципального района "Тепловик" по сбору, транспортированию и утилизации ТКО на 2018год</w:t>
      </w:r>
      <w:proofErr w:type="gramStart"/>
      <w:r w:rsidRPr="00B14D56">
        <w:rPr>
          <w:bCs/>
        </w:rPr>
        <w:t xml:space="preserve"> :</w:t>
      </w:r>
      <w:proofErr w:type="gramEnd"/>
      <w:r w:rsidRPr="00B14D56">
        <w:rPr>
          <w:bCs/>
        </w:rPr>
        <w:t xml:space="preserve"> </w:t>
      </w:r>
    </w:p>
    <w:p w:rsidR="00B14D56" w:rsidRPr="00B14D56" w:rsidRDefault="00B14D56" w:rsidP="00B14D56">
      <w:pPr>
        <w:jc w:val="both"/>
        <w:rPr>
          <w:bCs/>
        </w:rPr>
      </w:pPr>
      <w:r w:rsidRPr="00B14D56">
        <w:rPr>
          <w:bCs/>
        </w:rPr>
        <w:t xml:space="preserve">         - для населения - 85 рублей с человека в месяц;</w:t>
      </w:r>
    </w:p>
    <w:p w:rsidR="00B14D56" w:rsidRPr="00B14D56" w:rsidRDefault="00B14D56" w:rsidP="00B14D56">
      <w:pPr>
        <w:jc w:val="both"/>
        <w:rPr>
          <w:lang w:eastAsia="ar-SA"/>
        </w:rPr>
      </w:pPr>
      <w:r w:rsidRPr="00B14D56">
        <w:rPr>
          <w:bCs/>
        </w:rPr>
        <w:t xml:space="preserve">          - юридические лица, в т.ч. индивидуальные  предприниматели  - 600 рублей за 1 куб.</w:t>
      </w:r>
      <w:proofErr w:type="gramStart"/>
      <w:r w:rsidRPr="00B14D56">
        <w:rPr>
          <w:bCs/>
        </w:rPr>
        <w:t>м</w:t>
      </w:r>
      <w:proofErr w:type="gramEnd"/>
      <w:r w:rsidRPr="00B14D56">
        <w:rPr>
          <w:bCs/>
        </w:rPr>
        <w:t>.;</w:t>
      </w:r>
    </w:p>
    <w:p w:rsidR="00B14D56" w:rsidRPr="00B14D56" w:rsidRDefault="00B14D56" w:rsidP="00B14D56">
      <w:pPr>
        <w:suppressAutoHyphens/>
        <w:jc w:val="both"/>
      </w:pPr>
      <w:r w:rsidRPr="00B14D56">
        <w:t xml:space="preserve">2. </w:t>
      </w:r>
      <w:proofErr w:type="gramStart"/>
      <w:r w:rsidRPr="00B14D56">
        <w:t>Контроль за</w:t>
      </w:r>
      <w:proofErr w:type="gramEnd"/>
      <w:r w:rsidRPr="00B14D56">
        <w:t xml:space="preserve"> выполнением настоящего постановления возложить на  заместителя главы администрации Островского муниципального района (Груздева Т.Н.).</w:t>
      </w:r>
    </w:p>
    <w:p w:rsidR="00B14D56" w:rsidRPr="00B14D56" w:rsidRDefault="00B14D56" w:rsidP="00B14D56">
      <w:pPr>
        <w:suppressAutoHyphens/>
        <w:jc w:val="both"/>
        <w:rPr>
          <w:lang w:eastAsia="ar-SA"/>
        </w:rPr>
      </w:pPr>
      <w:r w:rsidRPr="00B14D56">
        <w:rPr>
          <w:lang w:eastAsia="ar-SA"/>
        </w:rPr>
        <w:t>3. Настоящее постановление вступает в силу со дня официального опубликования  в информационном бюллетене «Районные новости».</w:t>
      </w:r>
    </w:p>
    <w:p w:rsidR="00B14D56" w:rsidRPr="00B14D56" w:rsidRDefault="00B14D56" w:rsidP="00B14D56">
      <w:pPr>
        <w:suppressAutoHyphens/>
        <w:jc w:val="both"/>
        <w:rPr>
          <w:lang w:eastAsia="ar-SA"/>
        </w:rPr>
      </w:pPr>
    </w:p>
    <w:p w:rsidR="00B14D56" w:rsidRPr="00B14D56" w:rsidRDefault="00B14D56" w:rsidP="00B14D56">
      <w:pPr>
        <w:shd w:val="clear" w:color="auto" w:fill="FFFFFF"/>
        <w:tabs>
          <w:tab w:val="left" w:pos="3115"/>
        </w:tabs>
        <w:suppressAutoHyphens/>
        <w:spacing w:line="20" w:lineRule="atLeast"/>
        <w:ind w:left="240"/>
        <w:jc w:val="right"/>
        <w:rPr>
          <w:lang w:eastAsia="ar-SA"/>
        </w:rPr>
      </w:pPr>
    </w:p>
    <w:p w:rsidR="00B14D56" w:rsidRPr="00B14D56" w:rsidRDefault="00B14D56" w:rsidP="00B14D56">
      <w:pPr>
        <w:suppressAutoHyphens/>
        <w:rPr>
          <w:lang w:eastAsia="ar-SA"/>
        </w:rPr>
      </w:pPr>
    </w:p>
    <w:p w:rsidR="00B14D56" w:rsidRPr="00B14D56" w:rsidRDefault="00B14D56" w:rsidP="00B14D56">
      <w:pPr>
        <w:suppressAutoHyphens/>
        <w:jc w:val="both"/>
      </w:pPr>
      <w:r w:rsidRPr="00B14D56">
        <w:t xml:space="preserve">Глава Островского  </w:t>
      </w:r>
    </w:p>
    <w:p w:rsidR="00B14D56" w:rsidRPr="00B14D56" w:rsidRDefault="00B14D56" w:rsidP="00B14D56">
      <w:pPr>
        <w:suppressAutoHyphens/>
      </w:pPr>
      <w:r w:rsidRPr="00B14D56">
        <w:t xml:space="preserve">муниципального района                                                                        Г.А. Полякова </w:t>
      </w:r>
    </w:p>
    <w:p w:rsidR="00B14D56" w:rsidRPr="00B14D56" w:rsidRDefault="00B14D56" w:rsidP="00B14D56"/>
    <w:p w:rsidR="00B14D56" w:rsidRPr="00B14D56" w:rsidRDefault="00B14D56" w:rsidP="00B14D56">
      <w:pPr>
        <w:jc w:val="right"/>
      </w:pPr>
    </w:p>
    <w:p w:rsidR="00B14D56" w:rsidRPr="00B14D56" w:rsidRDefault="00B14D56" w:rsidP="00B14D56">
      <w:pPr>
        <w:pStyle w:val="172"/>
        <w:shd w:val="clear" w:color="auto" w:fill="auto"/>
        <w:spacing w:before="0" w:line="240" w:lineRule="auto"/>
        <w:ind w:left="20"/>
        <w:rPr>
          <w:sz w:val="20"/>
          <w:szCs w:val="20"/>
        </w:rPr>
      </w:pPr>
    </w:p>
    <w:p w:rsidR="000129EB" w:rsidRDefault="000129EB" w:rsidP="000129EB">
      <w:pPr>
        <w:tabs>
          <w:tab w:val="left" w:pos="3796"/>
        </w:tabs>
        <w:jc w:val="center"/>
      </w:pPr>
      <w:r w:rsidRPr="007C3657">
        <w:t>*      *      *      *      *      *      *</w:t>
      </w:r>
    </w:p>
    <w:p w:rsidR="00B14D56" w:rsidRDefault="00B14D56" w:rsidP="00B14D56">
      <w:pPr>
        <w:pStyle w:val="172"/>
        <w:shd w:val="clear" w:color="auto" w:fill="auto"/>
        <w:spacing w:before="0" w:line="240" w:lineRule="auto"/>
        <w:ind w:left="20"/>
        <w:rPr>
          <w:sz w:val="20"/>
          <w:szCs w:val="20"/>
        </w:rPr>
      </w:pPr>
    </w:p>
    <w:p w:rsidR="000129EB" w:rsidRPr="000129EB" w:rsidRDefault="000129EB" w:rsidP="000129EB">
      <w:pPr>
        <w:ind w:firstLine="709"/>
        <w:jc w:val="center"/>
        <w:rPr>
          <w:b/>
        </w:rPr>
      </w:pPr>
      <w:r w:rsidRPr="000129EB">
        <w:rPr>
          <w:b/>
          <w:noProof/>
        </w:rPr>
        <w:drawing>
          <wp:inline distT="0" distB="0" distL="0" distR="0">
            <wp:extent cx="641350" cy="795655"/>
            <wp:effectExtent l="19050" t="0" r="635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srcRect/>
                    <a:stretch>
                      <a:fillRect/>
                    </a:stretch>
                  </pic:blipFill>
                  <pic:spPr bwMode="auto">
                    <a:xfrm>
                      <a:off x="0" y="0"/>
                      <a:ext cx="641350" cy="795655"/>
                    </a:xfrm>
                    <a:prstGeom prst="rect">
                      <a:avLst/>
                    </a:prstGeom>
                    <a:solidFill>
                      <a:srgbClr val="FFFFFF"/>
                    </a:solidFill>
                    <a:ln w="9525">
                      <a:noFill/>
                      <a:miter lim="800000"/>
                      <a:headEnd/>
                      <a:tailEnd/>
                    </a:ln>
                  </pic:spPr>
                </pic:pic>
              </a:graphicData>
            </a:graphic>
          </wp:inline>
        </w:drawing>
      </w:r>
    </w:p>
    <w:p w:rsidR="000129EB" w:rsidRPr="000129EB" w:rsidRDefault="000129EB" w:rsidP="000129EB">
      <w:pPr>
        <w:ind w:firstLine="709"/>
        <w:jc w:val="center"/>
        <w:rPr>
          <w:b/>
        </w:rPr>
      </w:pPr>
      <w:r w:rsidRPr="000129EB">
        <w:rPr>
          <w:b/>
        </w:rPr>
        <w:t>ПОСТАНОВЛЕНИЕ</w:t>
      </w:r>
    </w:p>
    <w:p w:rsidR="000129EB" w:rsidRPr="000129EB" w:rsidRDefault="000129EB" w:rsidP="000129EB">
      <w:pPr>
        <w:ind w:firstLine="709"/>
        <w:jc w:val="center"/>
      </w:pPr>
      <w:r w:rsidRPr="000129EB">
        <w:t xml:space="preserve">АДМИНИСТРАЦИЯ ОСТРОВСКОГО МУНИЦИПАЛЬНОГО РАЙОНА </w:t>
      </w:r>
    </w:p>
    <w:p w:rsidR="000129EB" w:rsidRPr="000129EB" w:rsidRDefault="000129EB" w:rsidP="000129EB">
      <w:pPr>
        <w:ind w:firstLine="709"/>
        <w:jc w:val="center"/>
      </w:pPr>
      <w:r w:rsidRPr="000129EB">
        <w:t>КОСТРОМСКОЙ ОБЛАСТИ</w:t>
      </w:r>
    </w:p>
    <w:p w:rsidR="000129EB" w:rsidRPr="000129EB" w:rsidRDefault="000129EB" w:rsidP="000129EB">
      <w:pPr>
        <w:ind w:firstLine="709"/>
        <w:jc w:val="center"/>
      </w:pPr>
    </w:p>
    <w:p w:rsidR="000129EB" w:rsidRPr="000129EB" w:rsidRDefault="000129EB" w:rsidP="000129EB">
      <w:pPr>
        <w:ind w:firstLine="709"/>
        <w:jc w:val="center"/>
      </w:pPr>
    </w:p>
    <w:p w:rsidR="000129EB" w:rsidRPr="000129EB" w:rsidRDefault="000129EB" w:rsidP="000129EB">
      <w:pPr>
        <w:ind w:firstLine="709"/>
        <w:jc w:val="center"/>
      </w:pPr>
    </w:p>
    <w:p w:rsidR="000129EB" w:rsidRPr="000129EB" w:rsidRDefault="000129EB" w:rsidP="000129EB">
      <w:pPr>
        <w:ind w:firstLine="709"/>
      </w:pPr>
      <w:r w:rsidRPr="000129EB">
        <w:t xml:space="preserve">от   28   февраля  2018 года  № 104                                                                         п. </w:t>
      </w:r>
      <w:proofErr w:type="gramStart"/>
      <w:r w:rsidRPr="000129EB">
        <w:t>Островское</w:t>
      </w:r>
      <w:proofErr w:type="gramEnd"/>
    </w:p>
    <w:p w:rsidR="000129EB" w:rsidRPr="000129EB" w:rsidRDefault="000129EB" w:rsidP="000129EB">
      <w:pPr>
        <w:ind w:firstLine="709"/>
      </w:pPr>
    </w:p>
    <w:p w:rsidR="000129EB" w:rsidRPr="000129EB" w:rsidRDefault="000129EB" w:rsidP="000129EB">
      <w:pPr>
        <w:ind w:firstLine="709"/>
      </w:pPr>
    </w:p>
    <w:p w:rsidR="000129EB" w:rsidRPr="000129EB" w:rsidRDefault="000129EB" w:rsidP="000129EB">
      <w:pPr>
        <w:ind w:firstLine="709"/>
      </w:pPr>
      <w:r w:rsidRPr="000129EB">
        <w:t>О внесении изменений в постановление</w:t>
      </w:r>
    </w:p>
    <w:p w:rsidR="000129EB" w:rsidRPr="000129EB" w:rsidRDefault="000129EB" w:rsidP="000129EB">
      <w:pPr>
        <w:ind w:firstLine="709"/>
      </w:pPr>
      <w:r w:rsidRPr="000129EB">
        <w:t>главы Островского муниципального района</w:t>
      </w:r>
    </w:p>
    <w:p w:rsidR="000129EB" w:rsidRPr="000129EB" w:rsidRDefault="000129EB" w:rsidP="000129EB">
      <w:pPr>
        <w:ind w:firstLine="709"/>
      </w:pPr>
      <w:r w:rsidRPr="000129EB">
        <w:t>от 26.03.2010г. № 47</w:t>
      </w:r>
    </w:p>
    <w:p w:rsidR="000129EB" w:rsidRPr="000129EB" w:rsidRDefault="000129EB" w:rsidP="000129EB">
      <w:pPr>
        <w:ind w:firstLine="709"/>
        <w:jc w:val="both"/>
      </w:pPr>
    </w:p>
    <w:p w:rsidR="000129EB" w:rsidRPr="000129EB" w:rsidRDefault="000129EB" w:rsidP="00DE1303">
      <w:pPr>
        <w:jc w:val="both"/>
      </w:pPr>
    </w:p>
    <w:p w:rsidR="000129EB" w:rsidRPr="000129EB" w:rsidRDefault="000129EB" w:rsidP="000129EB">
      <w:pPr>
        <w:ind w:firstLine="709"/>
        <w:jc w:val="both"/>
      </w:pPr>
      <w:r w:rsidRPr="000129EB">
        <w:t>В связи с кадровыми изменениями в ОГКУ «Островское лесничество»,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0129EB" w:rsidRPr="000129EB" w:rsidRDefault="000129EB" w:rsidP="000129EB">
      <w:pPr>
        <w:ind w:firstLine="709"/>
        <w:jc w:val="both"/>
      </w:pPr>
      <w:r w:rsidRPr="000129EB">
        <w:t>1. Внести следующие изменения в постановление главы Островского муниципального района от 26.03.2010г. № 47 «О создании бюджетной комиссии при главе Островского муниципального района» (с изменениями от 12.11.2014г. № 813, 24.08.2015 г. № 341, 08.12.2015г. № 462 и 12.02.2016г. № 37) (далее – ПОСТАНОВЛЕНИЕ):</w:t>
      </w:r>
    </w:p>
    <w:p w:rsidR="000129EB" w:rsidRPr="000129EB" w:rsidRDefault="000129EB" w:rsidP="000129EB">
      <w:pPr>
        <w:ind w:firstLine="709"/>
        <w:jc w:val="both"/>
      </w:pPr>
      <w:r w:rsidRPr="000129EB">
        <w:t>1.1. Приложение №3 «Состав бюджетной комиссии при главе Островского муниципального района» слова «Яблокова Людмила Александровна» следует читать «Соловьев Анатолий Сергеевич».</w:t>
      </w:r>
    </w:p>
    <w:p w:rsidR="000129EB" w:rsidRPr="000129EB" w:rsidRDefault="000129EB" w:rsidP="000129EB">
      <w:pPr>
        <w:ind w:firstLine="709"/>
        <w:jc w:val="both"/>
      </w:pPr>
      <w:r w:rsidRPr="000129EB">
        <w:t>2. Настоящее постановление опубликовать в информационном бюллетене «Районные новости».</w:t>
      </w:r>
    </w:p>
    <w:p w:rsidR="000129EB" w:rsidRPr="000129EB" w:rsidRDefault="000129EB" w:rsidP="000129EB">
      <w:pPr>
        <w:ind w:firstLine="709"/>
        <w:jc w:val="both"/>
      </w:pPr>
      <w:r w:rsidRPr="000129EB">
        <w:t>3. Настоящее постановление вступает в силу со дня опубликования в информационном бюллетене «Районные новости».</w:t>
      </w:r>
    </w:p>
    <w:p w:rsidR="000129EB" w:rsidRPr="000129EB" w:rsidRDefault="000129EB" w:rsidP="000129EB">
      <w:pPr>
        <w:ind w:firstLine="709"/>
      </w:pPr>
    </w:p>
    <w:p w:rsidR="000129EB" w:rsidRPr="000129EB" w:rsidRDefault="000129EB" w:rsidP="000129EB"/>
    <w:p w:rsidR="000129EB" w:rsidRPr="000129EB" w:rsidRDefault="000129EB" w:rsidP="000129EB">
      <w:pPr>
        <w:ind w:firstLine="709"/>
      </w:pPr>
    </w:p>
    <w:p w:rsidR="000129EB" w:rsidRPr="000129EB" w:rsidRDefault="000129EB" w:rsidP="000129EB">
      <w:pPr>
        <w:ind w:firstLine="709"/>
        <w:jc w:val="both"/>
      </w:pPr>
      <w:r w:rsidRPr="000129EB">
        <w:t>Глава  Островского муниципального района                                                       Г.А. Полякова</w:t>
      </w:r>
    </w:p>
    <w:p w:rsidR="000129EB" w:rsidRPr="000129EB" w:rsidRDefault="000129EB" w:rsidP="000129EB">
      <w:pPr>
        <w:pStyle w:val="172"/>
        <w:shd w:val="clear" w:color="auto" w:fill="auto"/>
        <w:spacing w:before="0" w:line="240" w:lineRule="auto"/>
        <w:ind w:firstLine="709"/>
        <w:rPr>
          <w:sz w:val="20"/>
          <w:szCs w:val="20"/>
        </w:rPr>
      </w:pPr>
    </w:p>
    <w:p w:rsidR="00B14D56" w:rsidRPr="000129EB" w:rsidRDefault="00B14D56" w:rsidP="000129EB">
      <w:pPr>
        <w:pStyle w:val="172"/>
        <w:shd w:val="clear" w:color="auto" w:fill="auto"/>
        <w:spacing w:before="0" w:line="240" w:lineRule="auto"/>
        <w:ind w:firstLine="709"/>
        <w:rPr>
          <w:sz w:val="20"/>
          <w:szCs w:val="20"/>
        </w:rPr>
      </w:pPr>
    </w:p>
    <w:p w:rsidR="00B14D56" w:rsidRPr="00B14D56" w:rsidRDefault="00B14D56" w:rsidP="00B14D56">
      <w:pPr>
        <w:jc w:val="right"/>
      </w:pPr>
    </w:p>
    <w:p w:rsidR="00B14D56" w:rsidRPr="00B14D56" w:rsidRDefault="00B14D56" w:rsidP="00B14D56">
      <w:pPr>
        <w:jc w:val="right"/>
      </w:pPr>
    </w:p>
    <w:p w:rsidR="000129EB" w:rsidRDefault="000129EB" w:rsidP="000129EB">
      <w:pPr>
        <w:tabs>
          <w:tab w:val="left" w:pos="3796"/>
        </w:tabs>
        <w:jc w:val="center"/>
      </w:pPr>
      <w:r w:rsidRPr="007C3657">
        <w:t>*      *      *      *      *      *      *</w:t>
      </w:r>
    </w:p>
    <w:p w:rsidR="00B14D56" w:rsidRPr="00B14D56" w:rsidRDefault="00B14D56" w:rsidP="00DE1303"/>
    <w:p w:rsidR="000129EB" w:rsidRPr="000129EB" w:rsidRDefault="000129EB" w:rsidP="000129EB">
      <w:pPr>
        <w:ind w:firstLine="709"/>
        <w:jc w:val="center"/>
      </w:pPr>
      <w:r w:rsidRPr="000129EB">
        <w:rPr>
          <w:noProof/>
        </w:rPr>
        <w:drawing>
          <wp:inline distT="0" distB="0" distL="0" distR="0">
            <wp:extent cx="748030" cy="91440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0129EB" w:rsidRPr="000129EB" w:rsidRDefault="000129EB" w:rsidP="000129EB">
      <w:pPr>
        <w:ind w:firstLine="709"/>
        <w:jc w:val="center"/>
      </w:pPr>
    </w:p>
    <w:p w:rsidR="000129EB" w:rsidRPr="000129EB" w:rsidRDefault="000129EB" w:rsidP="000129EB">
      <w:pPr>
        <w:pStyle w:val="1"/>
        <w:widowControl/>
        <w:tabs>
          <w:tab w:val="num" w:pos="0"/>
        </w:tabs>
        <w:ind w:firstLine="709"/>
        <w:jc w:val="center"/>
        <w:rPr>
          <w:b/>
          <w:bCs/>
          <w:sz w:val="20"/>
          <w:szCs w:val="20"/>
        </w:rPr>
      </w:pPr>
      <w:r w:rsidRPr="000129EB">
        <w:rPr>
          <w:b/>
          <w:bCs/>
          <w:sz w:val="20"/>
          <w:szCs w:val="20"/>
        </w:rPr>
        <w:t>ПОСТАНОВЛЕНИЕ</w:t>
      </w:r>
    </w:p>
    <w:p w:rsidR="000129EB" w:rsidRPr="000129EB" w:rsidRDefault="000129EB" w:rsidP="000129EB">
      <w:pPr>
        <w:ind w:firstLine="709"/>
      </w:pPr>
    </w:p>
    <w:p w:rsidR="000129EB" w:rsidRPr="000129EB" w:rsidRDefault="000129EB" w:rsidP="000129EB">
      <w:pPr>
        <w:ind w:firstLine="709"/>
        <w:jc w:val="center"/>
      </w:pPr>
      <w:r w:rsidRPr="000129EB">
        <w:t>АДМИНИСТРАЦИЯ ОСТРОВСКОГО  МУНИЦИПАЛЬНОГО РАЙОНА</w:t>
      </w:r>
    </w:p>
    <w:p w:rsidR="000129EB" w:rsidRPr="000129EB" w:rsidRDefault="000129EB" w:rsidP="000129EB">
      <w:pPr>
        <w:ind w:firstLine="709"/>
        <w:jc w:val="center"/>
      </w:pPr>
      <w:r w:rsidRPr="000129EB">
        <w:t>КОСТРОМСКОЙ ОБЛАСТИ</w:t>
      </w:r>
    </w:p>
    <w:p w:rsidR="000129EB" w:rsidRPr="000129EB" w:rsidRDefault="000129EB" w:rsidP="000129EB">
      <w:pPr>
        <w:ind w:firstLine="709"/>
      </w:pPr>
    </w:p>
    <w:p w:rsidR="000129EB" w:rsidRPr="000129EB" w:rsidRDefault="000129EB" w:rsidP="000129EB">
      <w:pPr>
        <w:pStyle w:val="1"/>
        <w:widowControl/>
        <w:tabs>
          <w:tab w:val="num" w:pos="0"/>
        </w:tabs>
        <w:ind w:firstLine="709"/>
        <w:jc w:val="center"/>
        <w:rPr>
          <w:b/>
          <w:bCs/>
          <w:sz w:val="20"/>
          <w:szCs w:val="20"/>
        </w:rPr>
      </w:pPr>
    </w:p>
    <w:p w:rsidR="000129EB" w:rsidRPr="000129EB" w:rsidRDefault="000129EB" w:rsidP="000129EB">
      <w:pPr>
        <w:ind w:firstLine="709"/>
      </w:pPr>
      <w:r w:rsidRPr="000129EB">
        <w:t xml:space="preserve">от « 28 » февраля 2018 г.                       № 106                                       пос. </w:t>
      </w:r>
      <w:proofErr w:type="gramStart"/>
      <w:r w:rsidRPr="000129EB">
        <w:t>Островское</w:t>
      </w:r>
      <w:proofErr w:type="gramEnd"/>
      <w:r w:rsidRPr="000129EB">
        <w:t xml:space="preserve">                           </w:t>
      </w:r>
    </w:p>
    <w:p w:rsidR="000129EB" w:rsidRPr="000129EB" w:rsidRDefault="000129EB" w:rsidP="000129EB">
      <w:pPr>
        <w:ind w:firstLine="709"/>
      </w:pPr>
    </w:p>
    <w:p w:rsidR="000129EB" w:rsidRPr="000129EB" w:rsidRDefault="000129EB" w:rsidP="000129EB">
      <w:pPr>
        <w:ind w:firstLine="709"/>
      </w:pPr>
      <w:r w:rsidRPr="000129EB">
        <w:t xml:space="preserve">Об утверждении Положения об аттестации </w:t>
      </w:r>
    </w:p>
    <w:p w:rsidR="000129EB" w:rsidRPr="000129EB" w:rsidRDefault="000129EB" w:rsidP="000129EB">
      <w:pPr>
        <w:ind w:firstLine="709"/>
      </w:pPr>
      <w:r w:rsidRPr="000129EB">
        <w:t xml:space="preserve">руководителей и кандидатов на должности </w:t>
      </w:r>
    </w:p>
    <w:p w:rsidR="000129EB" w:rsidRPr="000129EB" w:rsidRDefault="000129EB" w:rsidP="000129EB">
      <w:pPr>
        <w:ind w:firstLine="709"/>
      </w:pPr>
      <w:r w:rsidRPr="000129EB">
        <w:t xml:space="preserve">руководителей образовательных организаций </w:t>
      </w:r>
    </w:p>
    <w:p w:rsidR="000129EB" w:rsidRPr="000129EB" w:rsidRDefault="000129EB" w:rsidP="000129EB">
      <w:pPr>
        <w:ind w:firstLine="709"/>
      </w:pPr>
      <w:r w:rsidRPr="000129EB">
        <w:t xml:space="preserve">Островского муниципального района </w:t>
      </w:r>
    </w:p>
    <w:p w:rsidR="000129EB" w:rsidRPr="000129EB" w:rsidRDefault="000129EB" w:rsidP="000129EB">
      <w:pPr>
        <w:ind w:firstLine="709"/>
        <w:jc w:val="both"/>
      </w:pPr>
    </w:p>
    <w:p w:rsidR="000129EB" w:rsidRPr="000129EB" w:rsidRDefault="000129EB" w:rsidP="000129EB">
      <w:pPr>
        <w:ind w:firstLine="709"/>
        <w:jc w:val="both"/>
      </w:pPr>
      <w:r w:rsidRPr="000129EB">
        <w:t xml:space="preserve">         В соответствии с частью 4 статьи 51 Федерального закона от 29 декабря 2012 года № 273-ФЗ «Об образовании в Российской Федерации», в соответствии с Уставом муниципального образования Островский  муниципальный район, администрация Островского муниципального района ПОСТАНОВЛЯЕТ:</w:t>
      </w:r>
    </w:p>
    <w:p w:rsidR="000129EB" w:rsidRPr="000129EB" w:rsidRDefault="000129EB" w:rsidP="000129EB">
      <w:pPr>
        <w:ind w:firstLine="709"/>
        <w:jc w:val="both"/>
      </w:pPr>
    </w:p>
    <w:p w:rsidR="000129EB" w:rsidRPr="000129EB" w:rsidRDefault="000129EB" w:rsidP="000129EB">
      <w:pPr>
        <w:shd w:val="clear" w:color="auto" w:fill="FFFFFF"/>
        <w:ind w:firstLine="709"/>
        <w:jc w:val="both"/>
      </w:pPr>
      <w:r w:rsidRPr="000129EB">
        <w:t>1.Утвердить прилагаемое Положение об аттестации руководителей и кандидатов на должности руководителей образовательных организаций Островского муниципального района.</w:t>
      </w:r>
    </w:p>
    <w:p w:rsidR="000129EB" w:rsidRPr="000129EB" w:rsidRDefault="000129EB" w:rsidP="000129EB">
      <w:pPr>
        <w:ind w:firstLine="709"/>
      </w:pPr>
      <w:r w:rsidRPr="000129EB">
        <w:t>2. Признать утратившим силу постановление администрации Островского муниципального района от 3 декабря 2014 года № 856 «Об утверждении Положения об аттестации  руководителей и кандидатов на должности  руководителей образовательных организаций Островского муниципального района».</w:t>
      </w:r>
    </w:p>
    <w:p w:rsidR="000129EB" w:rsidRPr="000129EB" w:rsidRDefault="000129EB" w:rsidP="000129EB">
      <w:pPr>
        <w:tabs>
          <w:tab w:val="left" w:pos="0"/>
        </w:tabs>
        <w:ind w:firstLine="709"/>
        <w:jc w:val="both"/>
      </w:pPr>
      <w:r w:rsidRPr="000129EB">
        <w:t>3. Настоящее постановление вступает в силу со дня опубликования в информационном бюллетене «Районные новости».</w:t>
      </w:r>
    </w:p>
    <w:p w:rsidR="000129EB" w:rsidRPr="000129EB" w:rsidRDefault="000129EB" w:rsidP="000129EB">
      <w:pPr>
        <w:ind w:firstLine="709"/>
        <w:jc w:val="both"/>
      </w:pPr>
    </w:p>
    <w:p w:rsidR="000129EB" w:rsidRPr="000129EB" w:rsidRDefault="000129EB" w:rsidP="000129EB">
      <w:pPr>
        <w:ind w:firstLine="709"/>
        <w:jc w:val="both"/>
      </w:pPr>
    </w:p>
    <w:p w:rsidR="000129EB" w:rsidRPr="000129EB" w:rsidRDefault="000129EB" w:rsidP="000129EB">
      <w:pPr>
        <w:ind w:firstLine="709"/>
        <w:jc w:val="both"/>
      </w:pPr>
    </w:p>
    <w:p w:rsidR="000129EB" w:rsidRPr="000129EB" w:rsidRDefault="000129EB" w:rsidP="000129EB">
      <w:pPr>
        <w:ind w:firstLine="709"/>
        <w:jc w:val="both"/>
      </w:pPr>
    </w:p>
    <w:p w:rsidR="000129EB" w:rsidRPr="000129EB" w:rsidRDefault="000129EB" w:rsidP="000129EB">
      <w:pPr>
        <w:ind w:firstLine="709"/>
      </w:pPr>
      <w:r w:rsidRPr="000129EB">
        <w:lastRenderedPageBreak/>
        <w:t xml:space="preserve">Глава Островского муниципального района                                       </w:t>
      </w:r>
      <w:r>
        <w:t xml:space="preserve">                  Г.А.Полякова </w:t>
      </w:r>
    </w:p>
    <w:p w:rsidR="000129EB" w:rsidRPr="000129EB" w:rsidRDefault="000129EB" w:rsidP="000129EB">
      <w:pPr>
        <w:ind w:firstLine="709"/>
      </w:pPr>
    </w:p>
    <w:p w:rsidR="000129EB" w:rsidRPr="000129EB" w:rsidRDefault="000129EB" w:rsidP="000129EB"/>
    <w:p w:rsidR="000129EB" w:rsidRPr="000129EB" w:rsidRDefault="000129EB" w:rsidP="000129EB">
      <w:pPr>
        <w:ind w:firstLine="709"/>
      </w:pPr>
    </w:p>
    <w:p w:rsidR="000129EB" w:rsidRPr="000129EB" w:rsidRDefault="000129EB" w:rsidP="000129EB">
      <w:pPr>
        <w:pStyle w:val="a3"/>
        <w:spacing w:before="0" w:beforeAutospacing="0" w:after="0"/>
        <w:ind w:firstLine="709"/>
        <w:jc w:val="right"/>
        <w:rPr>
          <w:sz w:val="20"/>
          <w:szCs w:val="20"/>
        </w:rPr>
      </w:pPr>
      <w:r w:rsidRPr="000129EB">
        <w:rPr>
          <w:sz w:val="20"/>
          <w:szCs w:val="20"/>
        </w:rPr>
        <w:t>УТВЕРЖДЕНО</w:t>
      </w:r>
    </w:p>
    <w:p w:rsidR="000129EB" w:rsidRPr="000129EB" w:rsidRDefault="000129EB" w:rsidP="000129EB">
      <w:pPr>
        <w:pStyle w:val="a3"/>
        <w:spacing w:before="0" w:beforeAutospacing="0" w:after="0"/>
        <w:ind w:firstLine="709"/>
        <w:jc w:val="right"/>
        <w:rPr>
          <w:sz w:val="20"/>
          <w:szCs w:val="20"/>
        </w:rPr>
      </w:pPr>
      <w:r w:rsidRPr="000129EB">
        <w:rPr>
          <w:sz w:val="20"/>
          <w:szCs w:val="20"/>
        </w:rPr>
        <w:t>постановлением администрации</w:t>
      </w:r>
    </w:p>
    <w:p w:rsidR="000129EB" w:rsidRPr="000129EB" w:rsidRDefault="000129EB" w:rsidP="000129EB">
      <w:pPr>
        <w:pStyle w:val="a3"/>
        <w:spacing w:before="0" w:beforeAutospacing="0" w:after="0"/>
        <w:ind w:firstLine="709"/>
        <w:jc w:val="right"/>
        <w:rPr>
          <w:sz w:val="20"/>
          <w:szCs w:val="20"/>
        </w:rPr>
      </w:pPr>
      <w:r w:rsidRPr="000129EB">
        <w:rPr>
          <w:sz w:val="20"/>
          <w:szCs w:val="20"/>
        </w:rPr>
        <w:t>Островского муниципального района</w:t>
      </w:r>
    </w:p>
    <w:p w:rsidR="000129EB" w:rsidRPr="000129EB" w:rsidRDefault="000129EB" w:rsidP="000129EB">
      <w:pPr>
        <w:pStyle w:val="a3"/>
        <w:spacing w:before="0" w:beforeAutospacing="0" w:after="0"/>
        <w:ind w:firstLine="709"/>
        <w:jc w:val="right"/>
        <w:rPr>
          <w:sz w:val="20"/>
          <w:szCs w:val="20"/>
        </w:rPr>
      </w:pPr>
      <w:r w:rsidRPr="000129EB">
        <w:rPr>
          <w:sz w:val="20"/>
          <w:szCs w:val="20"/>
        </w:rPr>
        <w:t>от «28» февраля  2018 года № 106</w:t>
      </w:r>
    </w:p>
    <w:p w:rsidR="000129EB" w:rsidRPr="000129EB" w:rsidRDefault="000129EB" w:rsidP="000129EB">
      <w:pPr>
        <w:shd w:val="clear" w:color="auto" w:fill="FFFFFF"/>
        <w:ind w:firstLine="709"/>
        <w:jc w:val="both"/>
      </w:pPr>
    </w:p>
    <w:p w:rsidR="000129EB" w:rsidRPr="000129EB" w:rsidRDefault="000129EB" w:rsidP="000129EB">
      <w:pPr>
        <w:shd w:val="clear" w:color="auto" w:fill="FFFFFF"/>
        <w:ind w:firstLine="709"/>
        <w:jc w:val="both"/>
      </w:pPr>
    </w:p>
    <w:p w:rsidR="000129EB" w:rsidRPr="000129EB" w:rsidRDefault="000129EB" w:rsidP="000129EB">
      <w:pPr>
        <w:shd w:val="clear" w:color="auto" w:fill="FFFFFF"/>
        <w:ind w:firstLine="709"/>
        <w:jc w:val="both"/>
      </w:pPr>
    </w:p>
    <w:p w:rsidR="000129EB" w:rsidRPr="000129EB" w:rsidRDefault="000129EB" w:rsidP="000129EB">
      <w:pPr>
        <w:shd w:val="clear" w:color="auto" w:fill="FFFFFF"/>
        <w:ind w:firstLine="709"/>
        <w:jc w:val="center"/>
        <w:rPr>
          <w:b/>
        </w:rPr>
      </w:pPr>
      <w:r w:rsidRPr="000129EB">
        <w:rPr>
          <w:b/>
        </w:rPr>
        <w:t>Положение</w:t>
      </w:r>
    </w:p>
    <w:p w:rsidR="000129EB" w:rsidRPr="000129EB" w:rsidRDefault="000129EB" w:rsidP="000129EB">
      <w:pPr>
        <w:shd w:val="clear" w:color="auto" w:fill="FFFFFF"/>
        <w:ind w:firstLine="709"/>
        <w:jc w:val="center"/>
        <w:rPr>
          <w:b/>
        </w:rPr>
      </w:pPr>
      <w:r w:rsidRPr="000129EB">
        <w:rPr>
          <w:b/>
        </w:rPr>
        <w:t>об аттестации руководителей и кандидатов на должности руководителей образовательных организаций Островского муниципального района</w:t>
      </w:r>
    </w:p>
    <w:p w:rsidR="000129EB" w:rsidRPr="000129EB" w:rsidRDefault="000129EB" w:rsidP="000129EB">
      <w:pPr>
        <w:shd w:val="clear" w:color="auto" w:fill="FFFFFF"/>
        <w:ind w:firstLine="709"/>
        <w:jc w:val="center"/>
        <w:rPr>
          <w:bCs/>
        </w:rPr>
      </w:pPr>
    </w:p>
    <w:p w:rsidR="000129EB" w:rsidRPr="000129EB" w:rsidRDefault="000129EB" w:rsidP="000129EB">
      <w:pPr>
        <w:numPr>
          <w:ilvl w:val="0"/>
          <w:numId w:val="21"/>
        </w:numPr>
        <w:shd w:val="clear" w:color="auto" w:fill="FFFFFF"/>
        <w:suppressAutoHyphens/>
        <w:autoSpaceDN/>
        <w:adjustRightInd/>
        <w:ind w:left="0" w:firstLine="709"/>
        <w:jc w:val="center"/>
        <w:rPr>
          <w:b/>
          <w:bCs/>
        </w:rPr>
      </w:pPr>
      <w:r w:rsidRPr="000129EB">
        <w:rPr>
          <w:b/>
          <w:bCs/>
        </w:rPr>
        <w:t>Общие положения</w:t>
      </w:r>
    </w:p>
    <w:p w:rsidR="000129EB" w:rsidRPr="000129EB" w:rsidRDefault="000129EB" w:rsidP="000129EB">
      <w:pPr>
        <w:numPr>
          <w:ilvl w:val="1"/>
          <w:numId w:val="22"/>
        </w:numPr>
        <w:shd w:val="clear" w:color="auto" w:fill="FFFFFF"/>
        <w:suppressAutoHyphens/>
        <w:autoSpaceDN/>
        <w:adjustRightInd/>
        <w:ind w:left="0" w:firstLine="709"/>
        <w:jc w:val="both"/>
        <w:rPr>
          <w:bCs/>
        </w:rPr>
      </w:pPr>
      <w:r w:rsidRPr="000129EB">
        <w:rPr>
          <w:bCs/>
        </w:rPr>
        <w:t xml:space="preserve">Настоящее Положение устанавливает порядок и сроки </w:t>
      </w:r>
      <w:r w:rsidRPr="000129EB">
        <w:t>проведения аттестации руководителей и кандидатов на должности руководителей образовательных организаций Островского муниципального района (далее в настоящем Положении – руководитель, кандидат на должность руководителя).</w:t>
      </w:r>
      <w:bookmarkStart w:id="35" w:name="sub_10"/>
    </w:p>
    <w:p w:rsidR="000129EB" w:rsidRPr="000129EB" w:rsidRDefault="000129EB" w:rsidP="000129EB">
      <w:pPr>
        <w:numPr>
          <w:ilvl w:val="1"/>
          <w:numId w:val="22"/>
        </w:numPr>
        <w:shd w:val="clear" w:color="auto" w:fill="FFFFFF"/>
        <w:suppressAutoHyphens/>
        <w:autoSpaceDN/>
        <w:adjustRightInd/>
        <w:ind w:left="0" w:firstLine="709"/>
        <w:jc w:val="both"/>
        <w:rPr>
          <w:bCs/>
        </w:rPr>
      </w:pPr>
      <w:r w:rsidRPr="000129EB">
        <w:t xml:space="preserve">Целью аттестации является определение соответствия уровня квалификации руководителя, кандидата на должность руководителя требованиям, </w:t>
      </w:r>
      <w:r w:rsidRPr="000129EB">
        <w:rPr>
          <w:bCs/>
        </w:rPr>
        <w:t xml:space="preserve">предъявляемым к должности "Руководитель (директор, заведующий) образовательного учреждения" </w:t>
      </w:r>
      <w:r w:rsidRPr="000129EB">
        <w:t>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образования», утвержденным Приказом Министерства здравоохранения и социального развития Российской Федерации от 26 августа 2010 года № 761н (далее – Единый квалификационный справочник)</w:t>
      </w:r>
      <w:r w:rsidRPr="000129EB">
        <w:rPr>
          <w:bCs/>
        </w:rPr>
        <w:t>,</w:t>
      </w:r>
      <w:r w:rsidRPr="000129EB">
        <w:t xml:space="preserve"> и профессиональным стандартам </w:t>
      </w:r>
      <w:r w:rsidRPr="000129EB">
        <w:rPr>
          <w:bCs/>
        </w:rPr>
        <w:t>на основе оценки их профессиональной компетентности и уровня профессиональной подготовки.</w:t>
      </w:r>
    </w:p>
    <w:p w:rsidR="000129EB" w:rsidRPr="000129EB" w:rsidRDefault="000129EB" w:rsidP="000129EB">
      <w:pPr>
        <w:numPr>
          <w:ilvl w:val="1"/>
          <w:numId w:val="22"/>
        </w:numPr>
        <w:shd w:val="clear" w:color="auto" w:fill="FFFFFF"/>
        <w:suppressAutoHyphens/>
        <w:autoSpaceDN/>
        <w:adjustRightInd/>
        <w:ind w:left="0" w:firstLine="709"/>
        <w:jc w:val="both"/>
        <w:rPr>
          <w:bCs/>
        </w:rPr>
      </w:pPr>
      <w:r w:rsidRPr="000129EB">
        <w:t>Основными задачами аттестации являются:</w:t>
      </w:r>
    </w:p>
    <w:p w:rsidR="000129EB" w:rsidRPr="000129EB" w:rsidRDefault="000129EB" w:rsidP="000129EB">
      <w:pPr>
        <w:shd w:val="clear" w:color="auto" w:fill="FFFFFF"/>
        <w:ind w:firstLine="709"/>
        <w:jc w:val="both"/>
      </w:pPr>
      <w:r w:rsidRPr="000129EB">
        <w:rPr>
          <w:bCs/>
        </w:rPr>
        <w:t xml:space="preserve">а) </w:t>
      </w:r>
      <w:r w:rsidRPr="000129EB">
        <w:t xml:space="preserve">стимулирование целенаправленного, непрерывного повышения уровня квалификации руководителей, их личностного профессионального роста, использования ими современных технологий управления образовательной организацией; </w:t>
      </w:r>
    </w:p>
    <w:p w:rsidR="000129EB" w:rsidRPr="000129EB" w:rsidRDefault="000129EB" w:rsidP="000129EB">
      <w:pPr>
        <w:shd w:val="clear" w:color="auto" w:fill="FFFFFF"/>
        <w:ind w:firstLine="709"/>
        <w:jc w:val="both"/>
      </w:pPr>
      <w:r w:rsidRPr="000129EB">
        <w:t xml:space="preserve">б) повышение эффективности и качества труда; </w:t>
      </w:r>
    </w:p>
    <w:p w:rsidR="000129EB" w:rsidRPr="000129EB" w:rsidRDefault="000129EB" w:rsidP="000129EB">
      <w:pPr>
        <w:shd w:val="clear" w:color="auto" w:fill="FFFFFF"/>
        <w:ind w:firstLine="709"/>
        <w:jc w:val="both"/>
      </w:pPr>
      <w:r w:rsidRPr="000129EB">
        <w:t>в) отбор лиц, способных занимать должность руководителя образовательной организации.</w:t>
      </w:r>
    </w:p>
    <w:p w:rsidR="000129EB" w:rsidRPr="000129EB" w:rsidRDefault="000129EB" w:rsidP="000129EB">
      <w:pPr>
        <w:numPr>
          <w:ilvl w:val="1"/>
          <w:numId w:val="22"/>
        </w:numPr>
        <w:shd w:val="clear" w:color="auto" w:fill="FFFFFF"/>
        <w:suppressAutoHyphens/>
        <w:autoSpaceDN/>
        <w:adjustRightInd/>
        <w:ind w:left="0" w:firstLine="709"/>
        <w:jc w:val="both"/>
        <w:rPr>
          <w:bCs/>
        </w:rPr>
      </w:pPr>
      <w:r w:rsidRPr="000129EB">
        <w:rPr>
          <w:bCs/>
        </w:rPr>
        <w:t xml:space="preserve">Проведение аттестации руководителя и кандидатов на должность руководителя обеспечивает </w:t>
      </w:r>
      <w:r w:rsidRPr="000129EB">
        <w:t>отдел образования</w:t>
      </w:r>
      <w:r w:rsidRPr="000129EB">
        <w:rPr>
          <w:b/>
        </w:rPr>
        <w:t xml:space="preserve"> </w:t>
      </w:r>
      <w:r w:rsidRPr="000129EB">
        <w:t xml:space="preserve">администрации Островского муниципального района. </w:t>
      </w:r>
    </w:p>
    <w:p w:rsidR="000129EB" w:rsidRPr="000129EB" w:rsidRDefault="000129EB" w:rsidP="000129EB">
      <w:pPr>
        <w:shd w:val="clear" w:color="auto" w:fill="FFFFFF"/>
        <w:ind w:firstLine="709"/>
        <w:jc w:val="both"/>
        <w:rPr>
          <w:bCs/>
        </w:rPr>
      </w:pPr>
    </w:p>
    <w:p w:rsidR="000129EB" w:rsidRPr="000129EB" w:rsidRDefault="000129EB" w:rsidP="000129EB">
      <w:pPr>
        <w:numPr>
          <w:ilvl w:val="0"/>
          <w:numId w:val="22"/>
        </w:numPr>
        <w:shd w:val="clear" w:color="auto" w:fill="FFFFFF"/>
        <w:tabs>
          <w:tab w:val="left" w:pos="284"/>
        </w:tabs>
        <w:suppressAutoHyphens/>
        <w:autoSpaceDN/>
        <w:adjustRightInd/>
        <w:ind w:left="0" w:firstLine="709"/>
        <w:jc w:val="center"/>
        <w:rPr>
          <w:b/>
          <w:bCs/>
        </w:rPr>
      </w:pPr>
      <w:r w:rsidRPr="000129EB">
        <w:rPr>
          <w:b/>
          <w:bCs/>
        </w:rPr>
        <w:t>Аттестационная комиссия, ее состав и регламент работы</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t>Для проведения аттестации формируется постоянно действующая аттестационная комиссия по аттестации</w:t>
      </w:r>
      <w:r w:rsidRPr="000129EB">
        <w:rPr>
          <w:bCs/>
        </w:rPr>
        <w:t xml:space="preserve"> руководителей и кандидатов на должность руководителя (далее – аттестационная комиссия)</w:t>
      </w:r>
      <w:r w:rsidRPr="000129EB">
        <w:t>, количественный и персональный состав которой определяется приказом отдела образования администрации Островского муниципального района.</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 xml:space="preserve">В состав аттестационной комиссии входят председатель, заместитель председателя, секретарь, члены аттестационной комиссии, представитель профсоюза работников образования Островского района. </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Все члены комиссии лично участвуют в заседаниях аттестационной комиссии  и обладают равными правами при принятии решения.</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Председатель аттестационной комиссии:</w:t>
      </w:r>
    </w:p>
    <w:p w:rsidR="000129EB" w:rsidRPr="000129EB" w:rsidRDefault="000129EB" w:rsidP="000129EB">
      <w:pPr>
        <w:shd w:val="clear" w:color="auto" w:fill="FFFFFF"/>
        <w:ind w:firstLine="709"/>
        <w:jc w:val="both"/>
        <w:rPr>
          <w:bCs/>
        </w:rPr>
      </w:pPr>
      <w:r w:rsidRPr="000129EB">
        <w:rPr>
          <w:bCs/>
        </w:rPr>
        <w:t>а) возглавляет аттестационную комиссию, осуществляет общее руководство деятельностью аттестационной комиссии;</w:t>
      </w:r>
    </w:p>
    <w:p w:rsidR="000129EB" w:rsidRPr="000129EB" w:rsidRDefault="000129EB" w:rsidP="000129EB">
      <w:pPr>
        <w:shd w:val="clear" w:color="auto" w:fill="FFFFFF"/>
        <w:ind w:firstLine="709"/>
        <w:jc w:val="both"/>
        <w:rPr>
          <w:bCs/>
        </w:rPr>
      </w:pPr>
      <w:r w:rsidRPr="000129EB">
        <w:rPr>
          <w:bCs/>
        </w:rPr>
        <w:t xml:space="preserve">б) председательствует на заседаниях аттестационной комиссии; </w:t>
      </w:r>
    </w:p>
    <w:p w:rsidR="000129EB" w:rsidRPr="000129EB" w:rsidRDefault="000129EB" w:rsidP="000129EB">
      <w:pPr>
        <w:shd w:val="clear" w:color="auto" w:fill="FFFFFF"/>
        <w:ind w:firstLine="709"/>
        <w:jc w:val="both"/>
        <w:rPr>
          <w:bCs/>
        </w:rPr>
      </w:pPr>
      <w:r w:rsidRPr="000129EB">
        <w:rPr>
          <w:bCs/>
        </w:rPr>
        <w:t>в) распределяет обязанности между членами аттестационной комиссии;</w:t>
      </w:r>
    </w:p>
    <w:p w:rsidR="000129EB" w:rsidRPr="000129EB" w:rsidRDefault="000129EB" w:rsidP="000129EB">
      <w:pPr>
        <w:shd w:val="clear" w:color="auto" w:fill="FFFFFF"/>
        <w:ind w:firstLine="709"/>
        <w:jc w:val="both"/>
        <w:rPr>
          <w:bCs/>
        </w:rPr>
      </w:pPr>
      <w:r w:rsidRPr="000129EB">
        <w:rPr>
          <w:bCs/>
        </w:rPr>
        <w:t>г) определяет по согласованию с другими членами аттестационной комиссии порядок рассмотрения вопросов.</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Заместитель председателя аттестационной комиссии в отсутствие председателя аттестационной комиссии и по его поручению председательствует на заседаниях аттестационной комиссии и исполняет обязанности председателя.</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Секретарь входит в состав аттестационной комиссии и осуществляет организационную деятельность аттестационной комиссии, ведет протокол заседания аттестационной комиссии, в котором фиксирует ход заседания, принятые аттестационной комиссией решения и результаты голосования по форме согласно Приложению к настоящему Положению.</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Аттестационная комиссия правомочна решать вопросы, отнесенные к ее компетенции, если на заседании присутствуют не менее двух третей ее членов с правом решающего голоса.</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Аттестация начинается докладом председателя или одного из членов аттестационной комиссии по представленным документам и материалам.</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lastRenderedPageBreak/>
        <w:t>Решения аттестационной комиссии принимаются простым большинством голосов членов аттестационной комиссии, присутствующих на заседании. При равном количестве голосов членов аттестационной комиссии руководитель или кандидат на должность руководителя считается аттестованным.</w:t>
      </w:r>
    </w:p>
    <w:p w:rsidR="000129EB" w:rsidRPr="000129EB" w:rsidRDefault="000129EB" w:rsidP="000129EB">
      <w:pPr>
        <w:shd w:val="clear" w:color="auto" w:fill="FFFFFF"/>
        <w:tabs>
          <w:tab w:val="left" w:pos="284"/>
        </w:tabs>
        <w:ind w:firstLine="709"/>
        <w:jc w:val="both"/>
        <w:rPr>
          <w:bCs/>
        </w:rPr>
      </w:pPr>
    </w:p>
    <w:p w:rsidR="000129EB" w:rsidRPr="000129EB" w:rsidRDefault="000129EB" w:rsidP="000129EB">
      <w:pPr>
        <w:numPr>
          <w:ilvl w:val="0"/>
          <w:numId w:val="22"/>
        </w:numPr>
        <w:shd w:val="clear" w:color="auto" w:fill="FFFFFF"/>
        <w:tabs>
          <w:tab w:val="left" w:pos="284"/>
        </w:tabs>
        <w:suppressAutoHyphens/>
        <w:autoSpaceDN/>
        <w:adjustRightInd/>
        <w:ind w:left="0" w:firstLine="709"/>
        <w:jc w:val="center"/>
        <w:rPr>
          <w:b/>
          <w:bCs/>
        </w:rPr>
      </w:pPr>
      <w:r w:rsidRPr="000129EB">
        <w:rPr>
          <w:b/>
          <w:bCs/>
        </w:rPr>
        <w:t>Порядок и сроки проведения аттестации</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Аттестация руководителей организаций проводится один раз в 5 лет. Аттестация кандидата на должность руководителя организации проводится до заключения с ним трудового договора.</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 xml:space="preserve">Аттестация руководителей проводится в соответствие с графиком проведения аттестации, который ежегодно утверждается </w:t>
      </w:r>
      <w:r w:rsidRPr="000129EB">
        <w:t>приказом отдела образования администрации Островского муниципального района</w:t>
      </w:r>
      <w:r w:rsidRPr="000129EB">
        <w:rPr>
          <w:bCs/>
        </w:rPr>
        <w:t xml:space="preserve"> и доводится до сведения каждого руководителя, подлежащего аттестации в текущем году под роспись не менее чем за месяц до начала аттестации. Аттестация кандидатов на должность руководителя проводится по мере поступления заявлений о приеме на должность руководителя образовательной организации.</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В графике проведения аттестации указывается:</w:t>
      </w:r>
    </w:p>
    <w:p w:rsidR="000129EB" w:rsidRPr="000129EB" w:rsidRDefault="000129EB" w:rsidP="000129EB">
      <w:pPr>
        <w:shd w:val="clear" w:color="auto" w:fill="FFFFFF"/>
        <w:ind w:firstLine="709"/>
        <w:jc w:val="both"/>
        <w:rPr>
          <w:bCs/>
        </w:rPr>
      </w:pPr>
      <w:r w:rsidRPr="000129EB">
        <w:rPr>
          <w:bCs/>
        </w:rPr>
        <w:t>а) список руководителей, подлежащих аттестации;</w:t>
      </w:r>
    </w:p>
    <w:p w:rsidR="000129EB" w:rsidRPr="000129EB" w:rsidRDefault="000129EB" w:rsidP="000129EB">
      <w:pPr>
        <w:shd w:val="clear" w:color="auto" w:fill="FFFFFF"/>
        <w:ind w:firstLine="709"/>
        <w:jc w:val="both"/>
        <w:rPr>
          <w:bCs/>
        </w:rPr>
      </w:pPr>
      <w:r w:rsidRPr="000129EB">
        <w:rPr>
          <w:bCs/>
        </w:rPr>
        <w:t>б) дата, время и место проведения аттестации;</w:t>
      </w:r>
    </w:p>
    <w:p w:rsidR="000129EB" w:rsidRPr="000129EB" w:rsidRDefault="000129EB" w:rsidP="000129EB">
      <w:pPr>
        <w:shd w:val="clear" w:color="auto" w:fill="FFFFFF"/>
        <w:ind w:firstLine="709"/>
        <w:jc w:val="both"/>
        <w:rPr>
          <w:bCs/>
        </w:rPr>
      </w:pPr>
      <w:r w:rsidRPr="000129EB">
        <w:rPr>
          <w:bCs/>
        </w:rPr>
        <w:t>в) сроки представления в аттестационную комиссию необходимых документов с указанием лиц, ответственных за их подготовку и представление.</w:t>
      </w:r>
    </w:p>
    <w:p w:rsidR="000129EB" w:rsidRPr="000129EB" w:rsidRDefault="000129EB" w:rsidP="000129EB">
      <w:pPr>
        <w:numPr>
          <w:ilvl w:val="1"/>
          <w:numId w:val="22"/>
        </w:numPr>
        <w:suppressAutoHyphens/>
        <w:autoSpaceDN/>
        <w:adjustRightInd/>
        <w:ind w:left="0" w:firstLine="709"/>
        <w:jc w:val="both"/>
        <w:rPr>
          <w:bCs/>
        </w:rPr>
      </w:pPr>
      <w:r w:rsidRPr="000129EB">
        <w:rPr>
          <w:bCs/>
        </w:rPr>
        <w:t>Аттестация кандидата на должность руководителя должна быть проведена в течение 2 месяцев со дня обращения кандидата на должность руководителя с заявлением о приеме на должность руководителя образовательной организации.</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Аттестации не подлежат следующие руководители:</w:t>
      </w:r>
    </w:p>
    <w:p w:rsidR="000129EB" w:rsidRPr="000129EB" w:rsidRDefault="000129EB" w:rsidP="000129EB">
      <w:pPr>
        <w:shd w:val="clear" w:color="auto" w:fill="FFFFFF"/>
        <w:tabs>
          <w:tab w:val="left" w:pos="993"/>
        </w:tabs>
        <w:ind w:firstLine="709"/>
        <w:jc w:val="both"/>
        <w:rPr>
          <w:bCs/>
        </w:rPr>
      </w:pPr>
      <w:r w:rsidRPr="000129EB">
        <w:rPr>
          <w:bCs/>
        </w:rPr>
        <w:t>а) беременные женщины;</w:t>
      </w:r>
    </w:p>
    <w:p w:rsidR="000129EB" w:rsidRPr="000129EB" w:rsidRDefault="000129EB" w:rsidP="000129EB">
      <w:pPr>
        <w:shd w:val="clear" w:color="auto" w:fill="FFFFFF"/>
        <w:tabs>
          <w:tab w:val="left" w:pos="993"/>
        </w:tabs>
        <w:ind w:firstLine="709"/>
        <w:jc w:val="both"/>
        <w:rPr>
          <w:bCs/>
        </w:rPr>
      </w:pPr>
      <w:r w:rsidRPr="000129EB">
        <w:rPr>
          <w:bCs/>
        </w:rPr>
        <w:t>б) находящиеся в отпуске по беременности и родам или в отпуске по уходу за ребенком до достижения им возраста трех лет. Аттестация указанных лиц возможна не ранее чем через один год после выхода из отпуска.</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 xml:space="preserve">Дата, время и место заседания аттестационной комиссии по аттестации кандидата на должность руководителя определяется </w:t>
      </w:r>
      <w:r w:rsidRPr="000129EB">
        <w:t xml:space="preserve">приказом отдела образования администрации Островского муниципального района, </w:t>
      </w:r>
      <w:r w:rsidRPr="000129EB">
        <w:rPr>
          <w:bCs/>
        </w:rPr>
        <w:t>о чем кандидат на должность руководителя должен быть уведомлен не позднее, чем за 3 дня до дня заседания.</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t>В случае невозможности присутствия кандидата на должность руководителя по уважительной причине на заседании аттестационной комиссии, заседание аттестационной комиссии может быть перенесено на другой день, о чем кандидат на должность руководителя должен быть уведомлен не менее чем за 3 дня до дня заседания.</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Аналитический отчет по основным показателям эффективности деятельности образовательной организации должен быть направлен руководителем в аттестационную комиссию не позднее, чем за 14 дней до дня проведения аттестации.</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Аттестация кандидатов на должность руководителя проводится в форме собеседования с учетом следующих документов:</w:t>
      </w:r>
    </w:p>
    <w:p w:rsidR="000129EB" w:rsidRPr="000129EB" w:rsidRDefault="000129EB" w:rsidP="000129EB">
      <w:pPr>
        <w:shd w:val="clear" w:color="auto" w:fill="FFFFFF"/>
        <w:ind w:firstLine="709"/>
        <w:jc w:val="both"/>
        <w:rPr>
          <w:bCs/>
        </w:rPr>
      </w:pPr>
      <w:r w:rsidRPr="000129EB">
        <w:rPr>
          <w:bCs/>
        </w:rPr>
        <w:t xml:space="preserve">а) документа об образовании и квалификации; </w:t>
      </w:r>
    </w:p>
    <w:p w:rsidR="000129EB" w:rsidRPr="000129EB" w:rsidRDefault="000129EB" w:rsidP="000129EB">
      <w:pPr>
        <w:shd w:val="clear" w:color="auto" w:fill="FFFFFF"/>
        <w:ind w:firstLine="709"/>
        <w:jc w:val="both"/>
        <w:rPr>
          <w:bCs/>
        </w:rPr>
      </w:pPr>
      <w:r w:rsidRPr="000129EB">
        <w:rPr>
          <w:bCs/>
        </w:rPr>
        <w:t>б) документов о трудовой деятельности (трудовая книжка);</w:t>
      </w:r>
    </w:p>
    <w:p w:rsidR="000129EB" w:rsidRPr="000129EB" w:rsidRDefault="000129EB" w:rsidP="000129EB">
      <w:pPr>
        <w:shd w:val="clear" w:color="auto" w:fill="FFFFFF"/>
        <w:ind w:firstLine="709"/>
        <w:jc w:val="both"/>
        <w:rPr>
          <w:bCs/>
        </w:rPr>
      </w:pPr>
      <w:r w:rsidRPr="000129EB">
        <w:rPr>
          <w:bCs/>
        </w:rPr>
        <w:t>в) свидетельств о повышении квалификации;</w:t>
      </w:r>
    </w:p>
    <w:p w:rsidR="000129EB" w:rsidRPr="000129EB" w:rsidRDefault="000129EB" w:rsidP="000129EB">
      <w:pPr>
        <w:shd w:val="clear" w:color="auto" w:fill="FFFFFF"/>
        <w:tabs>
          <w:tab w:val="left" w:pos="284"/>
        </w:tabs>
        <w:ind w:firstLine="709"/>
        <w:jc w:val="both"/>
        <w:rPr>
          <w:bCs/>
        </w:rPr>
      </w:pPr>
      <w:r w:rsidRPr="000129EB">
        <w:rPr>
          <w:bCs/>
        </w:rPr>
        <w:t>г) документов о результатах профессиональной деятельности (грамоты, благодарственные письма и прочее).</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 xml:space="preserve">Аттестационная комиссия в отношении руководителя устанавливает его соответствие квалификационным требованиям, предъявляемым к должности "Руководитель (директор, заведующий) образовательного учреждения" Единым квалификационным справочником, оценивает его участие в решении поставленных перед организацией задач, сложность выполняемой им работы, ее результативность и эффективность, а также учитывает при принятии решения профессиональные знания, навыки, опыт работы в должности, повышение квалификации, переподготовку и организаторские способности руководителя. </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 xml:space="preserve">Аттестационная комиссия в отношении кандидата на должность руководителя устанавливает его соответствие квалификационным требованиям, предъявляемым к должности "Руководитель (директор, </w:t>
      </w:r>
      <w:proofErr w:type="gramStart"/>
      <w:r w:rsidRPr="000129EB">
        <w:rPr>
          <w:bCs/>
        </w:rPr>
        <w:t>заведующий</w:t>
      </w:r>
      <w:proofErr w:type="gramEnd"/>
      <w:r w:rsidRPr="000129EB">
        <w:rPr>
          <w:bCs/>
        </w:rPr>
        <w:t>) образовательного учреждения" Единым  квалификационным справочником</w:t>
      </w:r>
      <w:r w:rsidRPr="000129EB">
        <w:rPr>
          <w:bCs/>
          <w:color w:val="000000"/>
        </w:rPr>
        <w:t xml:space="preserve"> и учитывает при принятии решения его стаж педагогической деятельности, повышение квалификации и переподготовку.</w:t>
      </w:r>
    </w:p>
    <w:p w:rsidR="000129EB" w:rsidRPr="000129EB" w:rsidRDefault="000129EB" w:rsidP="000129EB">
      <w:pPr>
        <w:shd w:val="clear" w:color="auto" w:fill="FFFFFF"/>
        <w:tabs>
          <w:tab w:val="left" w:pos="284"/>
        </w:tabs>
        <w:ind w:firstLine="709"/>
        <w:jc w:val="both"/>
        <w:rPr>
          <w:bCs/>
        </w:rPr>
      </w:pPr>
    </w:p>
    <w:p w:rsidR="000129EB" w:rsidRPr="000129EB" w:rsidRDefault="000129EB" w:rsidP="000129EB">
      <w:pPr>
        <w:numPr>
          <w:ilvl w:val="0"/>
          <w:numId w:val="22"/>
        </w:numPr>
        <w:shd w:val="clear" w:color="auto" w:fill="FFFFFF"/>
        <w:tabs>
          <w:tab w:val="left" w:pos="284"/>
        </w:tabs>
        <w:suppressAutoHyphens/>
        <w:autoSpaceDN/>
        <w:adjustRightInd/>
        <w:ind w:left="0" w:firstLine="709"/>
        <w:jc w:val="center"/>
        <w:rPr>
          <w:b/>
          <w:bCs/>
        </w:rPr>
      </w:pPr>
      <w:r w:rsidRPr="000129EB">
        <w:rPr>
          <w:b/>
          <w:bCs/>
        </w:rPr>
        <w:t>Результаты аттестации</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По результатам аттестации руководителя, аттестационная комиссия принимает одно из следующих решений:</w:t>
      </w:r>
    </w:p>
    <w:p w:rsidR="000129EB" w:rsidRPr="000129EB" w:rsidRDefault="000129EB" w:rsidP="000129EB">
      <w:pPr>
        <w:shd w:val="clear" w:color="auto" w:fill="FFFFFF"/>
        <w:ind w:firstLine="709"/>
        <w:jc w:val="both"/>
        <w:rPr>
          <w:bCs/>
        </w:rPr>
      </w:pPr>
      <w:r w:rsidRPr="000129EB">
        <w:rPr>
          <w:bCs/>
        </w:rPr>
        <w:t>а) соответствует занимаемой должности;</w:t>
      </w:r>
    </w:p>
    <w:p w:rsidR="000129EB" w:rsidRPr="000129EB" w:rsidRDefault="000129EB" w:rsidP="000129EB">
      <w:pPr>
        <w:shd w:val="clear" w:color="auto" w:fill="FFFFFF"/>
        <w:ind w:firstLine="709"/>
        <w:jc w:val="both"/>
        <w:rPr>
          <w:bCs/>
        </w:rPr>
      </w:pPr>
      <w:r w:rsidRPr="000129EB">
        <w:rPr>
          <w:bCs/>
        </w:rPr>
        <w:t>б) не соответствует занимаемой должности.</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По результатам аттестации кандидата на должность руководителя аттестационная комиссия принимает одно из следующих решений:</w:t>
      </w:r>
    </w:p>
    <w:p w:rsidR="000129EB" w:rsidRPr="000129EB" w:rsidRDefault="000129EB" w:rsidP="000129EB">
      <w:pPr>
        <w:shd w:val="clear" w:color="auto" w:fill="FFFFFF"/>
        <w:ind w:firstLine="709"/>
        <w:jc w:val="both"/>
        <w:rPr>
          <w:bCs/>
        </w:rPr>
      </w:pPr>
      <w:r w:rsidRPr="000129EB">
        <w:rPr>
          <w:bCs/>
        </w:rPr>
        <w:t>а) соответствует квалификационным требованиям, предъявляемым к должности руководителя;</w:t>
      </w:r>
    </w:p>
    <w:p w:rsidR="000129EB" w:rsidRPr="000129EB" w:rsidRDefault="000129EB" w:rsidP="000129EB">
      <w:pPr>
        <w:shd w:val="clear" w:color="auto" w:fill="FFFFFF"/>
        <w:tabs>
          <w:tab w:val="left" w:pos="284"/>
        </w:tabs>
        <w:ind w:firstLine="709"/>
        <w:jc w:val="both"/>
        <w:rPr>
          <w:bCs/>
        </w:rPr>
      </w:pPr>
      <w:r w:rsidRPr="000129EB">
        <w:rPr>
          <w:bCs/>
        </w:rPr>
        <w:t>б) не соответствует квалификационным требованиям, предъявляемым к должности руководителя.</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 xml:space="preserve">Решение аттестационной комиссии оформляется протоколом, который подписывается председателем, заместителем председателя, секретарем и членами аттестационной комиссии, принимавшими </w:t>
      </w:r>
      <w:r w:rsidRPr="000129EB">
        <w:rPr>
          <w:bCs/>
        </w:rPr>
        <w:lastRenderedPageBreak/>
        <w:t xml:space="preserve">участие в голосовании. </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Аттестационная комиссия по результатам аттестации вправе дать руководителю, кандидату на должность руководителя мотивированные рекомендации о необходимости пройти профессиональную подготовку, переподготовку и повышение квалификации.</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pPr>
      <w:r w:rsidRPr="000129EB">
        <w:rPr>
          <w:bCs/>
        </w:rPr>
        <w:t>В случае принятия аттестационной комиссией в отношении руководителя решения о несоответствии его занимаемой должности протокол заседания аттестационной комиссии  в течение 7 дней должен быть направлен главе администрации Островского муниципального района.</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pPr>
      <w:r w:rsidRPr="000129EB">
        <w:rPr>
          <w:bCs/>
        </w:rPr>
        <w:t xml:space="preserve">В случае принятия аттестационной комиссией в отношении руководителя решения о несоответствии его занимаемой должности </w:t>
      </w:r>
      <w:r w:rsidRPr="000129EB">
        <w:t>в срок не более одного месяца со дня аттестации руководитель может быть понижен в должности с его согласия.</w:t>
      </w:r>
    </w:p>
    <w:p w:rsidR="000129EB" w:rsidRPr="000129EB" w:rsidRDefault="000129EB" w:rsidP="000129EB">
      <w:pPr>
        <w:ind w:firstLine="709"/>
        <w:jc w:val="both"/>
      </w:pPr>
      <w:r w:rsidRPr="000129EB">
        <w:t>В случае несогласия руководителя с понижением в должности или невозможности перевода с его согласия на другую должность работодатель вправе в срок не более одного месяца со дня аттестации уволить руководителя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руководителя или понижение его в должности по результатам данной аттестации не допускается.</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 xml:space="preserve">В случае принятия аттестационной комиссией в отношении кандидата на должность руководителя решения о несоответствии его квалификационным требованиям, предъявляемым к должности руководителя, трудовой договор с ним не заключается. </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Результаты аттестации сообщаются кандидату на должность руководителя непосредственно после подведения итогов голосования. На руководителя, прошедшего аттестацию, не позднее двух рабочих дней со дня ее проведения секретарем аттестационной комиссии составляется выписка из протокола, содержащая сведения о фамилии, имени, отчестве аттестуемого, наименование его должности, дате заседания аттестационной комиссии, результатах голосования, о принятом аттестационной комиссией решении. Председатель аттестационной комиссии знакомит руководителя с выпиской из протокола под роспись в течение трех рабочих дней после ее составления. Выписка из протокола, аналитический отчет руководителя по основным показателям эффективности деятельности образовательной организации хранится в личном деле руководителя.</w:t>
      </w:r>
    </w:p>
    <w:p w:rsidR="000129EB" w:rsidRPr="000129EB" w:rsidRDefault="000129EB" w:rsidP="000129EB">
      <w:pPr>
        <w:numPr>
          <w:ilvl w:val="1"/>
          <w:numId w:val="22"/>
        </w:numPr>
        <w:shd w:val="clear" w:color="auto" w:fill="FFFFFF"/>
        <w:tabs>
          <w:tab w:val="left" w:pos="284"/>
        </w:tabs>
        <w:suppressAutoHyphens/>
        <w:autoSpaceDN/>
        <w:adjustRightInd/>
        <w:ind w:left="0" w:firstLine="709"/>
        <w:jc w:val="both"/>
        <w:rPr>
          <w:bCs/>
        </w:rPr>
      </w:pPr>
      <w:r w:rsidRPr="000129EB">
        <w:rPr>
          <w:bCs/>
        </w:rPr>
        <w:t xml:space="preserve">Руководитель, кандидат на должность руководителя вправе обжаловать результаты аттестации в </w:t>
      </w:r>
      <w:bookmarkEnd w:id="35"/>
      <w:r w:rsidRPr="000129EB">
        <w:rPr>
          <w:bCs/>
        </w:rPr>
        <w:t>судебном порядке.</w:t>
      </w:r>
    </w:p>
    <w:p w:rsidR="000129EB" w:rsidRPr="000129EB" w:rsidRDefault="000129EB" w:rsidP="000129EB">
      <w:pPr>
        <w:pStyle w:val="a3"/>
        <w:spacing w:before="0" w:beforeAutospacing="0" w:after="0"/>
        <w:ind w:firstLine="709"/>
        <w:jc w:val="center"/>
        <w:rPr>
          <w:sz w:val="20"/>
          <w:szCs w:val="20"/>
        </w:rPr>
      </w:pPr>
    </w:p>
    <w:p w:rsidR="000129EB" w:rsidRPr="000129EB" w:rsidRDefault="000129EB" w:rsidP="000129EB">
      <w:pPr>
        <w:pStyle w:val="a3"/>
        <w:spacing w:before="0" w:beforeAutospacing="0" w:after="0"/>
        <w:ind w:firstLine="709"/>
        <w:jc w:val="center"/>
        <w:rPr>
          <w:sz w:val="20"/>
          <w:szCs w:val="20"/>
        </w:rPr>
      </w:pPr>
    </w:p>
    <w:p w:rsidR="000129EB" w:rsidRPr="000129EB" w:rsidRDefault="000129EB" w:rsidP="00DE1303">
      <w:pPr>
        <w:pStyle w:val="ConsPlusNonformat"/>
        <w:rPr>
          <w:rFonts w:ascii="Times New Roman" w:hAnsi="Times New Roman" w:cs="Times New Roman"/>
        </w:rPr>
      </w:pPr>
    </w:p>
    <w:p w:rsidR="000129EB" w:rsidRPr="000129EB" w:rsidRDefault="000129EB" w:rsidP="000129EB">
      <w:pPr>
        <w:pStyle w:val="a3"/>
        <w:spacing w:before="0" w:beforeAutospacing="0" w:after="0"/>
        <w:ind w:firstLine="709"/>
        <w:jc w:val="right"/>
        <w:rPr>
          <w:sz w:val="20"/>
          <w:szCs w:val="20"/>
        </w:rPr>
      </w:pPr>
      <w:r w:rsidRPr="000129EB">
        <w:rPr>
          <w:sz w:val="20"/>
          <w:szCs w:val="20"/>
        </w:rPr>
        <w:t>Приложение</w:t>
      </w:r>
    </w:p>
    <w:p w:rsidR="000129EB" w:rsidRDefault="000129EB" w:rsidP="000129EB">
      <w:pPr>
        <w:pStyle w:val="ConsPlusNonformat"/>
        <w:ind w:firstLine="709"/>
        <w:jc w:val="right"/>
        <w:rPr>
          <w:rFonts w:ascii="Times New Roman" w:hAnsi="Times New Roman" w:cs="Times New Roman"/>
        </w:rPr>
      </w:pPr>
      <w:r w:rsidRPr="000129EB">
        <w:rPr>
          <w:rFonts w:ascii="Times New Roman" w:hAnsi="Times New Roman" w:cs="Times New Roman"/>
        </w:rPr>
        <w:t>к Положению об аттестации руководителей и</w:t>
      </w:r>
    </w:p>
    <w:p w:rsidR="000129EB" w:rsidRDefault="000129EB" w:rsidP="000129EB">
      <w:pPr>
        <w:pStyle w:val="ConsPlusNonformat"/>
        <w:ind w:firstLine="709"/>
        <w:jc w:val="right"/>
        <w:rPr>
          <w:rFonts w:ascii="Times New Roman" w:hAnsi="Times New Roman" w:cs="Times New Roman"/>
        </w:rPr>
      </w:pPr>
      <w:r w:rsidRPr="000129EB">
        <w:rPr>
          <w:rFonts w:ascii="Times New Roman" w:hAnsi="Times New Roman" w:cs="Times New Roman"/>
        </w:rPr>
        <w:t xml:space="preserve"> кандидатов на должности руководителей</w:t>
      </w:r>
    </w:p>
    <w:p w:rsidR="000129EB" w:rsidRDefault="000129EB" w:rsidP="000129EB">
      <w:pPr>
        <w:pStyle w:val="ConsPlusNonformat"/>
        <w:ind w:firstLine="709"/>
        <w:jc w:val="right"/>
        <w:rPr>
          <w:rFonts w:ascii="Times New Roman" w:hAnsi="Times New Roman" w:cs="Times New Roman"/>
        </w:rPr>
      </w:pPr>
      <w:r w:rsidRPr="000129EB">
        <w:rPr>
          <w:rFonts w:ascii="Times New Roman" w:hAnsi="Times New Roman" w:cs="Times New Roman"/>
        </w:rPr>
        <w:t xml:space="preserve"> образовательных организаций Островского</w:t>
      </w:r>
    </w:p>
    <w:p w:rsidR="000129EB" w:rsidRPr="000129EB" w:rsidRDefault="000129EB" w:rsidP="000129EB">
      <w:pPr>
        <w:pStyle w:val="ConsPlusNonformat"/>
        <w:ind w:firstLine="709"/>
        <w:jc w:val="right"/>
        <w:rPr>
          <w:rFonts w:ascii="Times New Roman" w:hAnsi="Times New Roman" w:cs="Times New Roman"/>
        </w:rPr>
      </w:pPr>
      <w:r w:rsidRPr="000129EB">
        <w:rPr>
          <w:rFonts w:ascii="Times New Roman" w:hAnsi="Times New Roman" w:cs="Times New Roman"/>
        </w:rPr>
        <w:t xml:space="preserve"> муниципального района</w:t>
      </w:r>
    </w:p>
    <w:p w:rsidR="000129EB" w:rsidRPr="000129EB" w:rsidRDefault="000129EB" w:rsidP="000129EB">
      <w:pPr>
        <w:pStyle w:val="a3"/>
        <w:spacing w:before="0" w:beforeAutospacing="0" w:after="0"/>
        <w:ind w:firstLine="709"/>
        <w:jc w:val="center"/>
        <w:rPr>
          <w:b/>
          <w:sz w:val="20"/>
          <w:szCs w:val="20"/>
        </w:rPr>
      </w:pPr>
      <w:r w:rsidRPr="000129EB">
        <w:rPr>
          <w:b/>
          <w:sz w:val="20"/>
          <w:szCs w:val="20"/>
        </w:rPr>
        <w:t>Форма</w:t>
      </w:r>
    </w:p>
    <w:p w:rsidR="000129EB" w:rsidRPr="000129EB" w:rsidRDefault="000129EB" w:rsidP="000129EB">
      <w:pPr>
        <w:pStyle w:val="ConsPlusNonformat"/>
        <w:ind w:firstLine="709"/>
        <w:jc w:val="center"/>
        <w:rPr>
          <w:rFonts w:ascii="Times New Roman" w:hAnsi="Times New Roman" w:cs="Times New Roman"/>
        </w:rPr>
      </w:pPr>
    </w:p>
    <w:p w:rsidR="000129EB" w:rsidRPr="000129EB" w:rsidRDefault="000129EB" w:rsidP="000129EB">
      <w:pPr>
        <w:pStyle w:val="ConsPlusNonformat"/>
        <w:ind w:firstLine="709"/>
        <w:jc w:val="center"/>
        <w:rPr>
          <w:rFonts w:ascii="Times New Roman" w:hAnsi="Times New Roman" w:cs="Times New Roman"/>
        </w:rPr>
      </w:pPr>
    </w:p>
    <w:p w:rsidR="000129EB" w:rsidRPr="000129EB" w:rsidRDefault="000129EB" w:rsidP="000129EB">
      <w:pPr>
        <w:pStyle w:val="ConsPlusNonformat"/>
        <w:ind w:firstLine="709"/>
        <w:jc w:val="center"/>
        <w:rPr>
          <w:rFonts w:ascii="Times New Roman" w:hAnsi="Times New Roman" w:cs="Times New Roman"/>
          <w:b/>
        </w:rPr>
      </w:pPr>
      <w:r w:rsidRPr="000129EB">
        <w:rPr>
          <w:rFonts w:ascii="Times New Roman" w:hAnsi="Times New Roman" w:cs="Times New Roman"/>
          <w:b/>
        </w:rPr>
        <w:t>ПРОТОКОЛ № _____</w:t>
      </w:r>
    </w:p>
    <w:p w:rsidR="000129EB" w:rsidRPr="000129EB" w:rsidRDefault="000129EB" w:rsidP="000129EB">
      <w:pPr>
        <w:pStyle w:val="ConsPlusNonformat"/>
        <w:ind w:firstLine="709"/>
        <w:jc w:val="center"/>
        <w:rPr>
          <w:rFonts w:ascii="Times New Roman" w:hAnsi="Times New Roman" w:cs="Times New Roman"/>
          <w:b/>
          <w:bCs/>
        </w:rPr>
      </w:pPr>
      <w:r w:rsidRPr="000129EB">
        <w:rPr>
          <w:rFonts w:ascii="Times New Roman" w:hAnsi="Times New Roman" w:cs="Times New Roman"/>
          <w:b/>
          <w:bCs/>
        </w:rPr>
        <w:t>заседания аттестационной комиссии</w:t>
      </w:r>
      <w:r w:rsidRPr="000129EB">
        <w:rPr>
          <w:rFonts w:ascii="Times New Roman" w:hAnsi="Times New Roman" w:cs="Times New Roman"/>
          <w:b/>
        </w:rPr>
        <w:t xml:space="preserve"> </w:t>
      </w:r>
      <w:r w:rsidRPr="000129EB">
        <w:rPr>
          <w:rFonts w:ascii="Times New Roman" w:hAnsi="Times New Roman" w:cs="Times New Roman"/>
          <w:b/>
          <w:bCs/>
        </w:rPr>
        <w:t xml:space="preserve">по аттестации руководителя </w:t>
      </w:r>
    </w:p>
    <w:p w:rsidR="000129EB" w:rsidRPr="000129EB" w:rsidRDefault="000129EB" w:rsidP="000129EB">
      <w:pPr>
        <w:pStyle w:val="ConsPlusNonformat"/>
        <w:ind w:firstLine="709"/>
        <w:jc w:val="center"/>
        <w:rPr>
          <w:rFonts w:ascii="Times New Roman" w:hAnsi="Times New Roman" w:cs="Times New Roman"/>
          <w:b/>
          <w:bCs/>
        </w:rPr>
      </w:pPr>
      <w:r w:rsidRPr="000129EB">
        <w:rPr>
          <w:rFonts w:ascii="Times New Roman" w:hAnsi="Times New Roman" w:cs="Times New Roman"/>
          <w:b/>
          <w:bCs/>
        </w:rPr>
        <w:t xml:space="preserve">(кандидата на должность руководителя) образовательной организации </w:t>
      </w:r>
    </w:p>
    <w:p w:rsidR="000129EB" w:rsidRPr="000129EB" w:rsidRDefault="000129EB" w:rsidP="000129EB">
      <w:pPr>
        <w:pStyle w:val="ConsPlusNonformat"/>
        <w:ind w:firstLine="709"/>
        <w:jc w:val="center"/>
        <w:rPr>
          <w:rFonts w:ascii="Times New Roman" w:hAnsi="Times New Roman" w:cs="Times New Roman"/>
          <w:b/>
        </w:rPr>
      </w:pPr>
      <w:r w:rsidRPr="000129EB">
        <w:rPr>
          <w:rFonts w:ascii="Times New Roman" w:hAnsi="Times New Roman" w:cs="Times New Roman"/>
          <w:b/>
        </w:rPr>
        <w:t>Островского муниципального района</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от _______________</w:t>
      </w:r>
    </w:p>
    <w:p w:rsidR="000129EB" w:rsidRPr="000129EB" w:rsidRDefault="000129EB" w:rsidP="000129EB">
      <w:pPr>
        <w:pStyle w:val="ConsPlusNonformat"/>
        <w:ind w:firstLine="709"/>
        <w:jc w:val="both"/>
        <w:rPr>
          <w:rFonts w:ascii="Times New Roman" w:hAnsi="Times New Roman" w:cs="Times New Roman"/>
        </w:rPr>
      </w:pP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На заседании аттестационной комиссии присутствуют члены комиссии:</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________________________________________________________________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_________________________________________________________________________________________________</w:t>
      </w:r>
      <w:r>
        <w:rPr>
          <w:rFonts w:ascii="Times New Roman" w:hAnsi="Times New Roman" w:cs="Times New Roman"/>
        </w:rPr>
        <w:t xml:space="preserve">               </w:t>
      </w:r>
      <w:r w:rsidRPr="000129EB">
        <w:rPr>
          <w:rFonts w:ascii="Times New Roman" w:hAnsi="Times New Roman" w:cs="Times New Roman"/>
        </w:rPr>
        <w:t>_______________________________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________________________________________________________________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________________________________________________________________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Присутствуют аттестуемые ____________________________________________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________________________________________________________________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Заседание комиссии вел: ______________________________________________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________________________________________________________________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Выступили: _____________________________________________________________________________</w:t>
      </w:r>
    </w:p>
    <w:p w:rsidR="000129EB" w:rsidRPr="000129EB" w:rsidRDefault="000129EB" w:rsidP="000129EB">
      <w:pPr>
        <w:pStyle w:val="ConsPlusNonformat"/>
        <w:ind w:firstLine="709"/>
        <w:jc w:val="center"/>
        <w:rPr>
          <w:rFonts w:ascii="Times New Roman" w:hAnsi="Times New Roman" w:cs="Times New Roman"/>
        </w:rPr>
      </w:pPr>
      <w:r w:rsidRPr="000129EB">
        <w:rPr>
          <w:rFonts w:ascii="Times New Roman" w:hAnsi="Times New Roman" w:cs="Times New Roman"/>
        </w:rPr>
        <w:t xml:space="preserve">(фамилия, инициалы </w:t>
      </w:r>
      <w:proofErr w:type="gramStart"/>
      <w:r w:rsidRPr="000129EB">
        <w:rPr>
          <w:rFonts w:ascii="Times New Roman" w:hAnsi="Times New Roman" w:cs="Times New Roman"/>
        </w:rPr>
        <w:t>выступивших</w:t>
      </w:r>
      <w:proofErr w:type="gramEnd"/>
      <w:r w:rsidRPr="000129EB">
        <w:rPr>
          <w:rFonts w:ascii="Times New Roman" w:hAnsi="Times New Roman" w:cs="Times New Roman"/>
        </w:rPr>
        <w:t>)</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_____________________________________________________________________________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Ход заседания________________________________________________________________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w:t>
      </w:r>
    </w:p>
    <w:p w:rsidR="000129EB" w:rsidRPr="000129EB" w:rsidRDefault="000129EB" w:rsidP="000129EB">
      <w:pPr>
        <w:pStyle w:val="ConsPlusNonformat"/>
        <w:ind w:firstLine="709"/>
        <w:jc w:val="both"/>
        <w:rPr>
          <w:rFonts w:ascii="Times New Roman" w:hAnsi="Times New Roman" w:cs="Times New Roman"/>
        </w:rPr>
      </w:pP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lastRenderedPageBreak/>
        <w:t>Комиссия решила:_____________________________________________________________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__________________________________________________________________________________________________________________________________________________________</w:t>
      </w:r>
    </w:p>
    <w:p w:rsidR="000129EB" w:rsidRPr="000129EB" w:rsidRDefault="000129EB" w:rsidP="000129EB">
      <w:pPr>
        <w:pStyle w:val="ConsPlusNonformat"/>
        <w:ind w:firstLine="709"/>
        <w:jc w:val="both"/>
        <w:rPr>
          <w:rFonts w:ascii="Times New Roman" w:hAnsi="Times New Roman" w:cs="Times New Roman"/>
        </w:rPr>
      </w:pP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Председатель аттестационной комиссии ____________                 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 xml:space="preserve">                                                                          (подпись)                        (расшифровка подписи)</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Заместитель председателя</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аттестационной комиссии                           ____________                 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 xml:space="preserve">                                                                          (подпись)                        (расшифровка подписи)</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Секретарь аттестационной комиссии       ____________                 ________________</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 xml:space="preserve">                                                                          (подпись)                        (расшифровка подписи)</w:t>
      </w:r>
    </w:p>
    <w:p w:rsidR="000129EB"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Члены аттестационной комиссии            ____________                 ________________</w:t>
      </w:r>
    </w:p>
    <w:p w:rsidR="004D69AE" w:rsidRPr="000129EB" w:rsidRDefault="000129EB" w:rsidP="000129EB">
      <w:pPr>
        <w:pStyle w:val="ConsPlusNonformat"/>
        <w:ind w:firstLine="709"/>
        <w:jc w:val="both"/>
        <w:rPr>
          <w:rFonts w:ascii="Times New Roman" w:hAnsi="Times New Roman" w:cs="Times New Roman"/>
        </w:rPr>
      </w:pPr>
      <w:r w:rsidRPr="000129EB">
        <w:rPr>
          <w:rFonts w:ascii="Times New Roman" w:hAnsi="Times New Roman" w:cs="Times New Roman"/>
        </w:rPr>
        <w:t xml:space="preserve">                                                                          (подпись)                        (расшифровка подписи)</w:t>
      </w:r>
    </w:p>
    <w:p w:rsidR="004D69AE" w:rsidRDefault="004D69AE" w:rsidP="00DE1303">
      <w:pPr>
        <w:pStyle w:val="a3"/>
        <w:spacing w:after="0"/>
      </w:pPr>
    </w:p>
    <w:p w:rsidR="000129EB" w:rsidRDefault="000129EB" w:rsidP="000129EB">
      <w:pPr>
        <w:tabs>
          <w:tab w:val="left" w:pos="3796"/>
        </w:tabs>
        <w:jc w:val="center"/>
      </w:pPr>
      <w:r w:rsidRPr="007C3657">
        <w:t>*      *      *      *      *      *      *</w:t>
      </w:r>
    </w:p>
    <w:p w:rsidR="004D69AE" w:rsidRDefault="004D69AE" w:rsidP="004D69AE">
      <w:pPr>
        <w:pStyle w:val="a3"/>
        <w:spacing w:after="0"/>
        <w:ind w:left="23"/>
      </w:pPr>
    </w:p>
    <w:p w:rsidR="004D69AE" w:rsidRDefault="004D69AE" w:rsidP="004D69AE">
      <w:pPr>
        <w:tabs>
          <w:tab w:val="left" w:pos="3796"/>
        </w:tabs>
        <w:jc w:val="center"/>
      </w:pPr>
    </w:p>
    <w:p w:rsidR="003451F8" w:rsidRDefault="003451F8" w:rsidP="003451F8">
      <w:pPr>
        <w:pStyle w:val="a3"/>
        <w:spacing w:after="0"/>
        <w:jc w:val="center"/>
      </w:pPr>
    </w:p>
    <w:p w:rsidR="003451F8" w:rsidRDefault="0023258D" w:rsidP="003451F8">
      <w:pPr>
        <w:pStyle w:val="a3"/>
        <w:spacing w:after="0"/>
        <w:jc w:val="center"/>
      </w:pPr>
      <w:r>
        <w:rPr>
          <w:lang w:eastAsia="zh-CN"/>
        </w:rPr>
        <w:pict>
          <v:group id="_x0000_s1034" style="position:absolute;left:0;text-align:left;margin-left:-37.25pt;margin-top:675.85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0129EB" w:rsidRDefault="000129EB" w:rsidP="00002859">
                      <w:pPr>
                        <w:rPr>
                          <w:sz w:val="16"/>
                          <w:szCs w:val="16"/>
                        </w:rPr>
                      </w:pPr>
                      <w:r>
                        <w:rPr>
                          <w:sz w:val="16"/>
                          <w:szCs w:val="16"/>
                        </w:rPr>
                        <w:t xml:space="preserve">Учредители информационного бюллетеня: </w:t>
                      </w:r>
                    </w:p>
                    <w:p w:rsidR="000129EB" w:rsidRDefault="000129EB" w:rsidP="00002859">
                      <w:pPr>
                        <w:rPr>
                          <w:sz w:val="16"/>
                          <w:szCs w:val="16"/>
                        </w:rPr>
                      </w:pPr>
                      <w:r>
                        <w:rPr>
                          <w:sz w:val="16"/>
                          <w:szCs w:val="16"/>
                        </w:rPr>
                        <w:t>Собрание депутатов Островского муниципального района</w:t>
                      </w:r>
                    </w:p>
                    <w:p w:rsidR="000129EB" w:rsidRDefault="000129EB" w:rsidP="0000285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0129EB" w:rsidRDefault="000129EB" w:rsidP="00002859">
                      <w:pPr>
                        <w:rPr>
                          <w:sz w:val="16"/>
                          <w:szCs w:val="16"/>
                        </w:rPr>
                      </w:pPr>
                      <w:r>
                        <w:rPr>
                          <w:sz w:val="16"/>
                          <w:szCs w:val="16"/>
                        </w:rPr>
                        <w:t xml:space="preserve">Информационный бюллетень напечатан </w:t>
                      </w:r>
                    </w:p>
                    <w:p w:rsidR="000129EB" w:rsidRDefault="000129EB" w:rsidP="00002859">
                      <w:pPr>
                        <w:rPr>
                          <w:sz w:val="16"/>
                          <w:szCs w:val="16"/>
                        </w:rPr>
                      </w:pPr>
                      <w:r>
                        <w:rPr>
                          <w:sz w:val="16"/>
                          <w:szCs w:val="16"/>
                        </w:rPr>
                        <w:t>на оргтехнике администрации района.</w:t>
                      </w:r>
                    </w:p>
                    <w:p w:rsidR="000129EB" w:rsidRDefault="000129EB" w:rsidP="00002859">
                      <w:pPr>
                        <w:rPr>
                          <w:sz w:val="16"/>
                          <w:szCs w:val="16"/>
                        </w:rPr>
                      </w:pPr>
                      <w:r>
                        <w:rPr>
                          <w:sz w:val="16"/>
                          <w:szCs w:val="16"/>
                        </w:rPr>
                        <w:t>Тираж 90 экз.</w:t>
                      </w:r>
                    </w:p>
                    <w:p w:rsidR="000129EB" w:rsidRDefault="000129EB"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p w:rsidR="003451F8" w:rsidRDefault="003451F8" w:rsidP="003451F8">
      <w:pPr>
        <w:pStyle w:val="a3"/>
        <w:spacing w:after="0"/>
        <w:jc w:val="center"/>
      </w:pPr>
    </w:p>
    <w:p w:rsidR="003451F8" w:rsidRDefault="003451F8" w:rsidP="003451F8">
      <w:pPr>
        <w:pStyle w:val="a3"/>
        <w:spacing w:after="0"/>
        <w:jc w:val="center"/>
      </w:pPr>
    </w:p>
    <w:p w:rsidR="003451F8" w:rsidRDefault="003451F8" w:rsidP="003451F8">
      <w:pPr>
        <w:pStyle w:val="a3"/>
        <w:spacing w:after="0"/>
        <w:jc w:val="center"/>
      </w:pPr>
    </w:p>
    <w:p w:rsidR="003451F8" w:rsidRDefault="003451F8" w:rsidP="003451F8">
      <w:pPr>
        <w:pStyle w:val="a3"/>
        <w:spacing w:after="0"/>
        <w:jc w:val="center"/>
      </w:pPr>
    </w:p>
    <w:p w:rsidR="003451F8" w:rsidRDefault="003451F8" w:rsidP="003451F8">
      <w:pPr>
        <w:pStyle w:val="a3"/>
        <w:spacing w:after="0"/>
      </w:pPr>
    </w:p>
    <w:p w:rsidR="007B1840" w:rsidRPr="003451F8" w:rsidRDefault="007B1840" w:rsidP="00DE1303">
      <w:pPr>
        <w:tabs>
          <w:tab w:val="left" w:pos="3796"/>
        </w:tabs>
        <w:rPr>
          <w:lang w:eastAsia="zh-CN"/>
        </w:rPr>
      </w:pPr>
    </w:p>
    <w:sectPr w:rsidR="007B1840" w:rsidRPr="003451F8" w:rsidSect="003130D3">
      <w:pgSz w:w="11907" w:h="16840" w:code="9"/>
      <w:pgMar w:top="1134" w:right="850" w:bottom="1134" w:left="1276"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9EB" w:rsidRDefault="000129EB" w:rsidP="00544642">
      <w:r>
        <w:separator/>
      </w:r>
    </w:p>
  </w:endnote>
  <w:endnote w:type="continuationSeparator" w:id="1">
    <w:p w:rsidR="000129EB" w:rsidRDefault="000129EB"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1"/>
    <w:family w:val="roman"/>
    <w:notTrueType/>
    <w:pitch w:val="variable"/>
    <w:sig w:usb0="00002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Latha">
    <w:panose1 w:val="020B0604020202020204"/>
    <w:charset w:val="01"/>
    <w:family w:val="roman"/>
    <w:notTrueType/>
    <w:pitch w:val="variable"/>
    <w:sig w:usb0="0004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9EB" w:rsidRDefault="0023258D" w:rsidP="00F903A7">
    <w:pPr>
      <w:pStyle w:val="ab"/>
      <w:framePr w:wrap="around" w:vAnchor="text" w:hAnchor="margin" w:xAlign="center" w:y="1"/>
      <w:rPr>
        <w:rStyle w:val="afd"/>
      </w:rPr>
    </w:pPr>
    <w:r>
      <w:rPr>
        <w:rStyle w:val="afd"/>
      </w:rPr>
      <w:fldChar w:fldCharType="begin"/>
    </w:r>
    <w:r w:rsidR="000129EB">
      <w:rPr>
        <w:rStyle w:val="afd"/>
      </w:rPr>
      <w:instrText xml:space="preserve">PAGE  </w:instrText>
    </w:r>
    <w:r>
      <w:rPr>
        <w:rStyle w:val="afd"/>
      </w:rPr>
      <w:fldChar w:fldCharType="end"/>
    </w:r>
  </w:p>
  <w:p w:rsidR="000129EB" w:rsidRDefault="000129E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9EB" w:rsidRDefault="000129EB" w:rsidP="00544642">
      <w:r>
        <w:separator/>
      </w:r>
    </w:p>
  </w:footnote>
  <w:footnote w:type="continuationSeparator" w:id="1">
    <w:p w:rsidR="000129EB" w:rsidRDefault="000129EB"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6">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7">
    <w:nsid w:val="06B90531"/>
    <w:multiLevelType w:val="multilevel"/>
    <w:tmpl w:val="9D30E27A"/>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8">
    <w:nsid w:val="09C16E01"/>
    <w:multiLevelType w:val="hybridMultilevel"/>
    <w:tmpl w:val="C11CB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1F1B7D7F"/>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E21E83"/>
    <w:multiLevelType w:val="hybridMultilevel"/>
    <w:tmpl w:val="EA9AC4EE"/>
    <w:lvl w:ilvl="0" w:tplc="7A12914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8CD400D"/>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451D1A9E"/>
    <w:multiLevelType w:val="multilevel"/>
    <w:tmpl w:val="3AD67A3A"/>
    <w:lvl w:ilvl="0">
      <w:start w:val="1"/>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nsid w:val="45A3545D"/>
    <w:multiLevelType w:val="multilevel"/>
    <w:tmpl w:val="3E9AE8FE"/>
    <w:lvl w:ilvl="0">
      <w:start w:val="1"/>
      <w:numFmt w:val="decimal"/>
      <w:lvlText w:val="%1."/>
      <w:lvlJc w:val="left"/>
      <w:pPr>
        <w:ind w:left="644" w:hanging="360"/>
      </w:pPr>
      <w:rPr>
        <w:rFonts w:ascii="Times New Roman" w:eastAsia="Times New Roman" w:hAnsi="Times New Roman" w:cs="Times New Roman"/>
        <w:b/>
      </w:rPr>
    </w:lvl>
    <w:lvl w:ilvl="1">
      <w:start w:val="2"/>
      <w:numFmt w:val="decimal"/>
      <w:isLgl/>
      <w:lvlText w:val="%1.%2."/>
      <w:lvlJc w:val="left"/>
      <w:pPr>
        <w:ind w:left="862" w:hanging="360"/>
      </w:pPr>
      <w:rPr>
        <w:rFonts w:hint="default"/>
        <w:b/>
      </w:rPr>
    </w:lvl>
    <w:lvl w:ilvl="2">
      <w:start w:val="1"/>
      <w:numFmt w:val="decimal"/>
      <w:isLgl/>
      <w:lvlText w:val="%1.%2.%3."/>
      <w:lvlJc w:val="left"/>
      <w:pPr>
        <w:ind w:left="1582" w:hanging="720"/>
      </w:pPr>
      <w:rPr>
        <w:rFonts w:hint="default"/>
        <w:b/>
      </w:rPr>
    </w:lvl>
    <w:lvl w:ilvl="3">
      <w:start w:val="1"/>
      <w:numFmt w:val="decimal"/>
      <w:isLgl/>
      <w:lvlText w:val="%1.%2.%3.%4."/>
      <w:lvlJc w:val="left"/>
      <w:pPr>
        <w:ind w:left="1942" w:hanging="720"/>
      </w:pPr>
      <w:rPr>
        <w:rFonts w:hint="default"/>
        <w:b/>
      </w:rPr>
    </w:lvl>
    <w:lvl w:ilvl="4">
      <w:start w:val="1"/>
      <w:numFmt w:val="decimal"/>
      <w:isLgl/>
      <w:lvlText w:val="%1.%2.%3.%4.%5."/>
      <w:lvlJc w:val="left"/>
      <w:pPr>
        <w:ind w:left="2662" w:hanging="1080"/>
      </w:pPr>
      <w:rPr>
        <w:rFonts w:hint="default"/>
        <w:b/>
      </w:rPr>
    </w:lvl>
    <w:lvl w:ilvl="5">
      <w:start w:val="1"/>
      <w:numFmt w:val="decimal"/>
      <w:isLgl/>
      <w:lvlText w:val="%1.%2.%3.%4.%5.%6."/>
      <w:lvlJc w:val="left"/>
      <w:pPr>
        <w:ind w:left="3022" w:hanging="1080"/>
      </w:pPr>
      <w:rPr>
        <w:rFonts w:hint="default"/>
        <w:b/>
      </w:rPr>
    </w:lvl>
    <w:lvl w:ilvl="6">
      <w:start w:val="1"/>
      <w:numFmt w:val="decimal"/>
      <w:isLgl/>
      <w:lvlText w:val="%1.%2.%3.%4.%5.%6.%7."/>
      <w:lvlJc w:val="left"/>
      <w:pPr>
        <w:ind w:left="3742" w:hanging="1440"/>
      </w:pPr>
      <w:rPr>
        <w:rFonts w:hint="default"/>
        <w:b/>
      </w:rPr>
    </w:lvl>
    <w:lvl w:ilvl="7">
      <w:start w:val="1"/>
      <w:numFmt w:val="decimal"/>
      <w:isLgl/>
      <w:lvlText w:val="%1.%2.%3.%4.%5.%6.%7.%8."/>
      <w:lvlJc w:val="left"/>
      <w:pPr>
        <w:ind w:left="4102" w:hanging="1440"/>
      </w:pPr>
      <w:rPr>
        <w:rFonts w:hint="default"/>
        <w:b/>
      </w:rPr>
    </w:lvl>
    <w:lvl w:ilvl="8">
      <w:start w:val="1"/>
      <w:numFmt w:val="decimal"/>
      <w:isLgl/>
      <w:lvlText w:val="%1.%2.%3.%4.%5.%6.%7.%8.%9."/>
      <w:lvlJc w:val="left"/>
      <w:pPr>
        <w:ind w:left="4822" w:hanging="1800"/>
      </w:pPr>
      <w:rPr>
        <w:rFonts w:hint="default"/>
        <w:b/>
      </w:rPr>
    </w:lvl>
  </w:abstractNum>
  <w:abstractNum w:abstractNumId="16">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7C7C58"/>
    <w:multiLevelType w:val="multilevel"/>
    <w:tmpl w:val="00680538"/>
    <w:lvl w:ilvl="0">
      <w:start w:val="4"/>
      <w:numFmt w:val="decimal"/>
      <w:lvlText w:val="%1."/>
      <w:lvlJc w:val="left"/>
      <w:pPr>
        <w:ind w:left="420" w:hanging="420"/>
      </w:pPr>
      <w:rPr>
        <w:rFonts w:hint="default"/>
        <w:b/>
      </w:rPr>
    </w:lvl>
    <w:lvl w:ilvl="1">
      <w:start w:val="1"/>
      <w:numFmt w:val="decimal"/>
      <w:lvlText w:val="%1.%2."/>
      <w:lvlJc w:val="left"/>
      <w:pPr>
        <w:ind w:left="862" w:hanging="72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18">
    <w:nsid w:val="5C96243B"/>
    <w:multiLevelType w:val="hybridMultilevel"/>
    <w:tmpl w:val="9260E2A0"/>
    <w:lvl w:ilvl="0" w:tplc="0BFC30E0">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CC65090"/>
    <w:multiLevelType w:val="hybridMultilevel"/>
    <w:tmpl w:val="DC86B2B6"/>
    <w:lvl w:ilvl="0" w:tplc="9642DB82">
      <w:start w:val="1"/>
      <w:numFmt w:val="decimal"/>
      <w:lvlText w:val="%1."/>
      <w:lvlJc w:val="left"/>
      <w:pPr>
        <w:tabs>
          <w:tab w:val="num" w:pos="360"/>
        </w:tabs>
        <w:ind w:left="360" w:hanging="360"/>
      </w:pPr>
      <w:rPr>
        <w:rFonts w:hint="default"/>
      </w:rPr>
    </w:lvl>
    <w:lvl w:ilvl="1" w:tplc="A7AAD56A">
      <w:numFmt w:val="none"/>
      <w:lvlText w:val=""/>
      <w:lvlJc w:val="left"/>
      <w:pPr>
        <w:tabs>
          <w:tab w:val="num" w:pos="360"/>
        </w:tabs>
      </w:pPr>
    </w:lvl>
    <w:lvl w:ilvl="2" w:tplc="F59608B2">
      <w:numFmt w:val="none"/>
      <w:lvlText w:val=""/>
      <w:lvlJc w:val="left"/>
      <w:pPr>
        <w:tabs>
          <w:tab w:val="num" w:pos="360"/>
        </w:tabs>
      </w:pPr>
    </w:lvl>
    <w:lvl w:ilvl="3" w:tplc="EDF44EF6">
      <w:numFmt w:val="none"/>
      <w:lvlText w:val=""/>
      <w:lvlJc w:val="left"/>
      <w:pPr>
        <w:tabs>
          <w:tab w:val="num" w:pos="360"/>
        </w:tabs>
      </w:pPr>
    </w:lvl>
    <w:lvl w:ilvl="4" w:tplc="8E224F5E">
      <w:numFmt w:val="none"/>
      <w:lvlText w:val=""/>
      <w:lvlJc w:val="left"/>
      <w:pPr>
        <w:tabs>
          <w:tab w:val="num" w:pos="360"/>
        </w:tabs>
      </w:pPr>
    </w:lvl>
    <w:lvl w:ilvl="5" w:tplc="54886DDC">
      <w:numFmt w:val="none"/>
      <w:lvlText w:val=""/>
      <w:lvlJc w:val="left"/>
      <w:pPr>
        <w:tabs>
          <w:tab w:val="num" w:pos="360"/>
        </w:tabs>
      </w:pPr>
    </w:lvl>
    <w:lvl w:ilvl="6" w:tplc="F0DCC40E">
      <w:numFmt w:val="none"/>
      <w:lvlText w:val=""/>
      <w:lvlJc w:val="left"/>
      <w:pPr>
        <w:tabs>
          <w:tab w:val="num" w:pos="360"/>
        </w:tabs>
      </w:pPr>
    </w:lvl>
    <w:lvl w:ilvl="7" w:tplc="D88AC176">
      <w:numFmt w:val="none"/>
      <w:lvlText w:val=""/>
      <w:lvlJc w:val="left"/>
      <w:pPr>
        <w:tabs>
          <w:tab w:val="num" w:pos="360"/>
        </w:tabs>
      </w:pPr>
    </w:lvl>
    <w:lvl w:ilvl="8" w:tplc="422ACDAA">
      <w:numFmt w:val="none"/>
      <w:lvlText w:val=""/>
      <w:lvlJc w:val="left"/>
      <w:pPr>
        <w:tabs>
          <w:tab w:val="num" w:pos="360"/>
        </w:tabs>
      </w:pPr>
    </w:lvl>
  </w:abstractNum>
  <w:abstractNum w:abstractNumId="20">
    <w:nsid w:val="610E1465"/>
    <w:multiLevelType w:val="multilevel"/>
    <w:tmpl w:val="14984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0A54EE"/>
    <w:multiLevelType w:val="hybridMultilevel"/>
    <w:tmpl w:val="7E8C350A"/>
    <w:lvl w:ilvl="0" w:tplc="FA6ED3F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67557895"/>
    <w:multiLevelType w:val="hybridMultilevel"/>
    <w:tmpl w:val="C9706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2EC0626"/>
    <w:multiLevelType w:val="multilevel"/>
    <w:tmpl w:val="4C3C03CC"/>
    <w:lvl w:ilvl="0">
      <w:start w:val="1"/>
      <w:numFmt w:val="decimal"/>
      <w:lvlText w:val="%1."/>
      <w:lvlJc w:val="left"/>
      <w:pPr>
        <w:tabs>
          <w:tab w:val="num" w:pos="720"/>
        </w:tabs>
        <w:ind w:left="720" w:hanging="360"/>
      </w:pPr>
      <w:rPr>
        <w:rFonts w:hint="default"/>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13"/>
  </w:num>
  <w:num w:numId="2">
    <w:abstractNumId w:val="24"/>
  </w:num>
  <w:num w:numId="3">
    <w:abstractNumId w:val="9"/>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0"/>
  </w:num>
  <w:num w:numId="8">
    <w:abstractNumId w:val="21"/>
  </w:num>
  <w:num w:numId="9">
    <w:abstractNumId w:val="15"/>
  </w:num>
  <w:num w:numId="10">
    <w:abstractNumId w:val="17"/>
  </w:num>
  <w:num w:numId="11">
    <w:abstractNumId w:val="18"/>
  </w:num>
  <w:num w:numId="12">
    <w:abstractNumId w:val="12"/>
  </w:num>
  <w:num w:numId="13">
    <w:abstractNumId w:val="23"/>
  </w:num>
  <w:num w:numId="14">
    <w:abstractNumId w:val="10"/>
  </w:num>
  <w:num w:numId="15">
    <w:abstractNumId w:va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20"/>
  </w:num>
  <w:num w:numId="20">
    <w:abstractNumId w:val="19"/>
  </w:num>
  <w:num w:numId="21">
    <w:abstractNumId w:val="7"/>
  </w:num>
  <w:num w:numId="22">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129EB"/>
    <w:rsid w:val="000248FC"/>
    <w:rsid w:val="000445E0"/>
    <w:rsid w:val="000723D4"/>
    <w:rsid w:val="000D789C"/>
    <w:rsid w:val="000F1730"/>
    <w:rsid w:val="000F1C8C"/>
    <w:rsid w:val="000F391B"/>
    <w:rsid w:val="001163B3"/>
    <w:rsid w:val="00190752"/>
    <w:rsid w:val="001932E3"/>
    <w:rsid w:val="001C7C73"/>
    <w:rsid w:val="001E2110"/>
    <w:rsid w:val="001E5579"/>
    <w:rsid w:val="001E5808"/>
    <w:rsid w:val="001E75CD"/>
    <w:rsid w:val="0020102E"/>
    <w:rsid w:val="00203F45"/>
    <w:rsid w:val="00211819"/>
    <w:rsid w:val="0023258D"/>
    <w:rsid w:val="00240022"/>
    <w:rsid w:val="00240115"/>
    <w:rsid w:val="00245FAB"/>
    <w:rsid w:val="002541C6"/>
    <w:rsid w:val="00255A2E"/>
    <w:rsid w:val="00262E87"/>
    <w:rsid w:val="00275B30"/>
    <w:rsid w:val="00291C8F"/>
    <w:rsid w:val="002B0020"/>
    <w:rsid w:val="002B208B"/>
    <w:rsid w:val="002B3D15"/>
    <w:rsid w:val="002D3D66"/>
    <w:rsid w:val="002D68DB"/>
    <w:rsid w:val="002F1AF4"/>
    <w:rsid w:val="00301B37"/>
    <w:rsid w:val="003078B5"/>
    <w:rsid w:val="003106AC"/>
    <w:rsid w:val="00312C95"/>
    <w:rsid w:val="003130D3"/>
    <w:rsid w:val="003171DB"/>
    <w:rsid w:val="00327FB5"/>
    <w:rsid w:val="00341053"/>
    <w:rsid w:val="00341D7F"/>
    <w:rsid w:val="003451F8"/>
    <w:rsid w:val="0035050C"/>
    <w:rsid w:val="00354E29"/>
    <w:rsid w:val="00365587"/>
    <w:rsid w:val="00372E2F"/>
    <w:rsid w:val="003747BF"/>
    <w:rsid w:val="0038057A"/>
    <w:rsid w:val="003856C5"/>
    <w:rsid w:val="003A7DA6"/>
    <w:rsid w:val="003B058B"/>
    <w:rsid w:val="003B6578"/>
    <w:rsid w:val="003C7E14"/>
    <w:rsid w:val="003F1988"/>
    <w:rsid w:val="003F76F2"/>
    <w:rsid w:val="00414855"/>
    <w:rsid w:val="00433F10"/>
    <w:rsid w:val="00463042"/>
    <w:rsid w:val="004647D8"/>
    <w:rsid w:val="00470E09"/>
    <w:rsid w:val="004760B5"/>
    <w:rsid w:val="00477D77"/>
    <w:rsid w:val="00494E49"/>
    <w:rsid w:val="0049702F"/>
    <w:rsid w:val="004B279B"/>
    <w:rsid w:val="004B7796"/>
    <w:rsid w:val="004C5BC9"/>
    <w:rsid w:val="004D2E84"/>
    <w:rsid w:val="004D69AE"/>
    <w:rsid w:val="005050ED"/>
    <w:rsid w:val="005124E9"/>
    <w:rsid w:val="0052227D"/>
    <w:rsid w:val="00544642"/>
    <w:rsid w:val="00545567"/>
    <w:rsid w:val="005559E0"/>
    <w:rsid w:val="00575D4F"/>
    <w:rsid w:val="005926E0"/>
    <w:rsid w:val="00597D40"/>
    <w:rsid w:val="005A2A1C"/>
    <w:rsid w:val="00605CEA"/>
    <w:rsid w:val="00612B31"/>
    <w:rsid w:val="006365C5"/>
    <w:rsid w:val="0065127D"/>
    <w:rsid w:val="00684662"/>
    <w:rsid w:val="00684E66"/>
    <w:rsid w:val="006951D1"/>
    <w:rsid w:val="00695CCC"/>
    <w:rsid w:val="00696D63"/>
    <w:rsid w:val="006A30DC"/>
    <w:rsid w:val="006B3067"/>
    <w:rsid w:val="006F0DA7"/>
    <w:rsid w:val="00736216"/>
    <w:rsid w:val="00740F75"/>
    <w:rsid w:val="00743DC4"/>
    <w:rsid w:val="00750932"/>
    <w:rsid w:val="007574EB"/>
    <w:rsid w:val="00776898"/>
    <w:rsid w:val="00792566"/>
    <w:rsid w:val="00795E7B"/>
    <w:rsid w:val="007B1840"/>
    <w:rsid w:val="007B39C1"/>
    <w:rsid w:val="007C1B67"/>
    <w:rsid w:val="007C204D"/>
    <w:rsid w:val="007C3657"/>
    <w:rsid w:val="007C77D5"/>
    <w:rsid w:val="007E1ABD"/>
    <w:rsid w:val="007E3A2D"/>
    <w:rsid w:val="007F44B3"/>
    <w:rsid w:val="00801774"/>
    <w:rsid w:val="0083145B"/>
    <w:rsid w:val="008601A9"/>
    <w:rsid w:val="00862C6D"/>
    <w:rsid w:val="008645CA"/>
    <w:rsid w:val="008A19D9"/>
    <w:rsid w:val="008B7112"/>
    <w:rsid w:val="008C13FD"/>
    <w:rsid w:val="008C3E01"/>
    <w:rsid w:val="008D0E08"/>
    <w:rsid w:val="008D6AFC"/>
    <w:rsid w:val="008E6AE4"/>
    <w:rsid w:val="008F4173"/>
    <w:rsid w:val="009012ED"/>
    <w:rsid w:val="009218BF"/>
    <w:rsid w:val="0096235C"/>
    <w:rsid w:val="0097174D"/>
    <w:rsid w:val="00971A8A"/>
    <w:rsid w:val="00990222"/>
    <w:rsid w:val="00994D71"/>
    <w:rsid w:val="009A33CF"/>
    <w:rsid w:val="009B2FDF"/>
    <w:rsid w:val="009E15DB"/>
    <w:rsid w:val="009E6563"/>
    <w:rsid w:val="009F3C60"/>
    <w:rsid w:val="00A31164"/>
    <w:rsid w:val="00A43983"/>
    <w:rsid w:val="00A45DFE"/>
    <w:rsid w:val="00A62A62"/>
    <w:rsid w:val="00A72E50"/>
    <w:rsid w:val="00A75B2F"/>
    <w:rsid w:val="00A778CD"/>
    <w:rsid w:val="00AA0C89"/>
    <w:rsid w:val="00AA0D5C"/>
    <w:rsid w:val="00AA2848"/>
    <w:rsid w:val="00AB6B9D"/>
    <w:rsid w:val="00AC3585"/>
    <w:rsid w:val="00AC7CC3"/>
    <w:rsid w:val="00AD1713"/>
    <w:rsid w:val="00AE2626"/>
    <w:rsid w:val="00AF3EBC"/>
    <w:rsid w:val="00B11B97"/>
    <w:rsid w:val="00B135F1"/>
    <w:rsid w:val="00B14D56"/>
    <w:rsid w:val="00B15289"/>
    <w:rsid w:val="00B16025"/>
    <w:rsid w:val="00B23EEC"/>
    <w:rsid w:val="00B3098A"/>
    <w:rsid w:val="00B3564C"/>
    <w:rsid w:val="00B46DF6"/>
    <w:rsid w:val="00B81A52"/>
    <w:rsid w:val="00B87579"/>
    <w:rsid w:val="00BA0352"/>
    <w:rsid w:val="00BB4BEA"/>
    <w:rsid w:val="00BE5EF6"/>
    <w:rsid w:val="00BF7F4F"/>
    <w:rsid w:val="00C00CE3"/>
    <w:rsid w:val="00C106A9"/>
    <w:rsid w:val="00C11AB4"/>
    <w:rsid w:val="00C22B19"/>
    <w:rsid w:val="00C63A7E"/>
    <w:rsid w:val="00C7241A"/>
    <w:rsid w:val="00C751C5"/>
    <w:rsid w:val="00C85F2A"/>
    <w:rsid w:val="00C93352"/>
    <w:rsid w:val="00CA4154"/>
    <w:rsid w:val="00CB0747"/>
    <w:rsid w:val="00CB26FB"/>
    <w:rsid w:val="00CB6196"/>
    <w:rsid w:val="00CC01F1"/>
    <w:rsid w:val="00CD0925"/>
    <w:rsid w:val="00CD42E6"/>
    <w:rsid w:val="00CD6734"/>
    <w:rsid w:val="00CF34C5"/>
    <w:rsid w:val="00D106C0"/>
    <w:rsid w:val="00D10CF0"/>
    <w:rsid w:val="00D30DE3"/>
    <w:rsid w:val="00D32357"/>
    <w:rsid w:val="00D3260D"/>
    <w:rsid w:val="00D40E32"/>
    <w:rsid w:val="00D44486"/>
    <w:rsid w:val="00D5179A"/>
    <w:rsid w:val="00D53121"/>
    <w:rsid w:val="00D56C1E"/>
    <w:rsid w:val="00D5740F"/>
    <w:rsid w:val="00D7615B"/>
    <w:rsid w:val="00D84805"/>
    <w:rsid w:val="00D85345"/>
    <w:rsid w:val="00DA2F2A"/>
    <w:rsid w:val="00DB2D71"/>
    <w:rsid w:val="00DE1303"/>
    <w:rsid w:val="00DF30AD"/>
    <w:rsid w:val="00DF4C42"/>
    <w:rsid w:val="00DF54BB"/>
    <w:rsid w:val="00DF7408"/>
    <w:rsid w:val="00E05ECA"/>
    <w:rsid w:val="00E40316"/>
    <w:rsid w:val="00E4297E"/>
    <w:rsid w:val="00E434B5"/>
    <w:rsid w:val="00E67355"/>
    <w:rsid w:val="00E71FC4"/>
    <w:rsid w:val="00EA285E"/>
    <w:rsid w:val="00EA2EB6"/>
    <w:rsid w:val="00EA472A"/>
    <w:rsid w:val="00EB13D6"/>
    <w:rsid w:val="00EC11B7"/>
    <w:rsid w:val="00EC2D28"/>
    <w:rsid w:val="00EC5B06"/>
    <w:rsid w:val="00ED0BF7"/>
    <w:rsid w:val="00ED654B"/>
    <w:rsid w:val="00ED769B"/>
    <w:rsid w:val="00F06239"/>
    <w:rsid w:val="00F1595C"/>
    <w:rsid w:val="00F64BBD"/>
    <w:rsid w:val="00F903A7"/>
    <w:rsid w:val="00F9642C"/>
    <w:rsid w:val="00FA4392"/>
    <w:rsid w:val="00FB4B64"/>
    <w:rsid w:val="00FC0517"/>
    <w:rsid w:val="00FD271E"/>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
    <w:next w:val="a"/>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
    <w:next w:val="a"/>
    <w:link w:val="70"/>
    <w:uiPriority w:val="9"/>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aliases w:val="Обычный (Web),Обычный (Web)1,Обычный (веб) Знак,Обычный (Web)1 Знак,Знак Знак Знак,Знак Знак"/>
    <w:basedOn w:val="a"/>
    <w:link w:val="11"/>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aliases w:val=" Знак"/>
    <w:basedOn w:val="a"/>
    <w:link w:val="a7"/>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aliases w:val=" Знак Знак"/>
    <w:basedOn w:val="a0"/>
    <w:link w:val="a6"/>
    <w:uiPriority w:val="99"/>
    <w:rsid w:val="00544642"/>
    <w:rPr>
      <w:rFonts w:ascii="Calibri" w:eastAsia="Calibri" w:hAnsi="Calibri" w:cs="Times New Roman"/>
    </w:rPr>
  </w:style>
  <w:style w:type="paragraph" w:styleId="a8">
    <w:name w:val="Balloon Text"/>
    <w:basedOn w:val="a"/>
    <w:link w:val="a9"/>
    <w:uiPriority w:val="99"/>
    <w:unhideWhenUsed/>
    <w:rsid w:val="00544642"/>
    <w:rPr>
      <w:rFonts w:ascii="Tahoma" w:hAnsi="Tahoma" w:cs="Tahoma"/>
      <w:sz w:val="16"/>
      <w:szCs w:val="16"/>
    </w:rPr>
  </w:style>
  <w:style w:type="character" w:customStyle="1" w:styleId="a9">
    <w:name w:val="Текст выноски Знак"/>
    <w:basedOn w:val="a0"/>
    <w:link w:val="a8"/>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544642"/>
    <w:pPr>
      <w:tabs>
        <w:tab w:val="center" w:pos="4677"/>
        <w:tab w:val="right" w:pos="9355"/>
      </w:tabs>
    </w:pPr>
  </w:style>
  <w:style w:type="character" w:customStyle="1" w:styleId="ac">
    <w:name w:val="Нижний колонтитул Знак"/>
    <w:basedOn w:val="a0"/>
    <w:link w:val="ab"/>
    <w:uiPriority w:val="99"/>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4">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uiPriority w:val="1"/>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0"/>
    <w:link w:val="42"/>
    <w:rsid w:val="00792566"/>
    <w:rPr>
      <w:b/>
      <w:bCs/>
      <w:spacing w:val="-7"/>
      <w:sz w:val="26"/>
      <w:szCs w:val="26"/>
      <w:shd w:val="clear" w:color="auto" w:fill="FFFFFF"/>
    </w:rPr>
  </w:style>
  <w:style w:type="paragraph" w:customStyle="1" w:styleId="42">
    <w:name w:val="Основной текст (4)"/>
    <w:basedOn w:val="a"/>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0"/>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1"/>
      </w:numPr>
    </w:pPr>
  </w:style>
  <w:style w:type="paragraph" w:customStyle="1" w:styleId="consplusnormal1">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rsid w:val="00B11B97"/>
    <w:rPr>
      <w:b/>
      <w:bCs/>
      <w:color w:val="000080"/>
      <w:sz w:val="20"/>
      <w:szCs w:val="20"/>
    </w:rPr>
  </w:style>
  <w:style w:type="paragraph" w:styleId="afb">
    <w:name w:val="Body Text Indent"/>
    <w:basedOn w:val="a"/>
    <w:link w:val="afc"/>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rsid w:val="00C106A9"/>
    <w:rPr>
      <w:rFonts w:ascii="Times New Roman" w:eastAsia="Arial Unicode MS" w:hAnsi="Times New Roman" w:cs="Mangal"/>
      <w:kern w:val="1"/>
      <w:sz w:val="24"/>
      <w:szCs w:val="21"/>
      <w:lang w:eastAsia="hi-IN" w:bidi="hi-IN"/>
    </w:rPr>
  </w:style>
  <w:style w:type="numbering" w:customStyle="1" w:styleId="WW8Num3">
    <w:name w:val="WW8Num3"/>
    <w:basedOn w:val="a2"/>
    <w:rsid w:val="00684E66"/>
    <w:pPr>
      <w:numPr>
        <w:numId w:val="2"/>
      </w:numPr>
    </w:pPr>
  </w:style>
  <w:style w:type="numbering" w:customStyle="1" w:styleId="WWNum1">
    <w:name w:val="WWNum1"/>
    <w:basedOn w:val="a2"/>
    <w:rsid w:val="00684E66"/>
    <w:pPr>
      <w:numPr>
        <w:numId w:val="3"/>
      </w:numPr>
    </w:pPr>
  </w:style>
  <w:style w:type="character" w:customStyle="1" w:styleId="40">
    <w:name w:val="Заголовок 4 Знак"/>
    <w:basedOn w:val="a0"/>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0"/>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d">
    <w:name w:val="page number"/>
    <w:basedOn w:val="13"/>
    <w:rsid w:val="00EB13D6"/>
  </w:style>
  <w:style w:type="character" w:customStyle="1" w:styleId="afe">
    <w:name w:val="Знак"/>
    <w:basedOn w:val="13"/>
    <w:rsid w:val="00EB13D6"/>
  </w:style>
  <w:style w:type="character" w:customStyle="1" w:styleId="aff">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
    <w:rsid w:val="00EB13D6"/>
    <w:pPr>
      <w:widowControl/>
      <w:suppressAutoHyphens/>
      <w:autoSpaceDE/>
      <w:autoSpaceDN/>
      <w:adjustRightInd/>
      <w:spacing w:after="120" w:line="480" w:lineRule="auto"/>
      <w:ind w:left="283"/>
    </w:pPr>
    <w:rPr>
      <w:lang w:eastAsia="ar-SA"/>
    </w:rPr>
  </w:style>
  <w:style w:type="paragraph" w:styleId="aff0">
    <w:name w:val="endnote text"/>
    <w:basedOn w:val="a"/>
    <w:link w:val="aff1"/>
    <w:semiHidden/>
    <w:rsid w:val="00EB13D6"/>
    <w:pPr>
      <w:widowControl/>
      <w:suppressAutoHyphens/>
      <w:autoSpaceDE/>
      <w:autoSpaceDN/>
      <w:adjustRightInd/>
    </w:pPr>
    <w:rPr>
      <w:lang w:eastAsia="ar-SA"/>
    </w:rPr>
  </w:style>
  <w:style w:type="character" w:customStyle="1" w:styleId="aff1">
    <w:name w:val="Текст концевой сноски Знак"/>
    <w:basedOn w:val="a0"/>
    <w:link w:val="aff0"/>
    <w:semiHidden/>
    <w:rsid w:val="00EB13D6"/>
    <w:rPr>
      <w:rFonts w:ascii="Times New Roman" w:eastAsia="Times New Roman" w:hAnsi="Times New Roman" w:cs="Times New Roman"/>
      <w:sz w:val="20"/>
      <w:szCs w:val="20"/>
      <w:lang w:eastAsia="ar-SA"/>
    </w:rPr>
  </w:style>
  <w:style w:type="paragraph" w:customStyle="1" w:styleId="aff2">
    <w:name w:val="Содержимое врезки"/>
    <w:basedOn w:val="ae"/>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
    <w:rsid w:val="00EB13D6"/>
    <w:rPr>
      <w:rFonts w:eastAsia="Times New Roman"/>
      <w:b/>
      <w:bCs/>
      <w:sz w:val="24"/>
      <w:szCs w:val="24"/>
      <w:shd w:val="clear" w:color="auto" w:fill="FFFFFF"/>
    </w:rPr>
  </w:style>
  <w:style w:type="character" w:customStyle="1" w:styleId="70">
    <w:name w:val="Заголовок 7 Знак"/>
    <w:basedOn w:val="a0"/>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
    <w:link w:val="2a"/>
    <w:uiPriority w:val="99"/>
    <w:unhideWhenUsed/>
    <w:rsid w:val="00EB13D6"/>
    <w:pPr>
      <w:spacing w:after="120" w:line="480" w:lineRule="auto"/>
    </w:pPr>
  </w:style>
  <w:style w:type="character" w:customStyle="1" w:styleId="2a">
    <w:name w:val="Основной текст 2 Знак"/>
    <w:basedOn w:val="a0"/>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
    <w:next w:val="a"/>
    <w:rsid w:val="00776898"/>
    <w:pPr>
      <w:keepNext/>
      <w:widowControl/>
      <w:overflowPunct w:val="0"/>
      <w:jc w:val="center"/>
    </w:pPr>
    <w:rPr>
      <w:sz w:val="24"/>
    </w:rPr>
  </w:style>
  <w:style w:type="paragraph" w:customStyle="1" w:styleId="211">
    <w:name w:val="Основной текст (2)1"/>
    <w:basedOn w:val="a"/>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0"/>
    <w:link w:val="a3"/>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0"/>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0"/>
    <w:link w:val="1d"/>
    <w:locked/>
    <w:rsid w:val="00F903A7"/>
    <w:rPr>
      <w:rFonts w:ascii="Calibri" w:eastAsia="Times New Roman" w:hAnsi="Calibri" w:cs="Times New Roman"/>
    </w:rPr>
  </w:style>
  <w:style w:type="paragraph" w:styleId="2b">
    <w:name w:val="Body Text Indent 2"/>
    <w:basedOn w:val="a"/>
    <w:link w:val="2c"/>
    <w:uiPriority w:val="99"/>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0"/>
    <w:link w:val="2b"/>
    <w:uiPriority w:val="99"/>
    <w:semiHidden/>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3">
    <w:name w:val="footnote text"/>
    <w:basedOn w:val="a"/>
    <w:link w:val="aff4"/>
    <w:rsid w:val="00F903A7"/>
    <w:pPr>
      <w:widowControl/>
      <w:autoSpaceDE/>
      <w:autoSpaceDN/>
      <w:adjustRightInd/>
    </w:pPr>
  </w:style>
  <w:style w:type="character" w:customStyle="1" w:styleId="aff4">
    <w:name w:val="Текст сноски Знак"/>
    <w:basedOn w:val="a0"/>
    <w:link w:val="aff3"/>
    <w:rsid w:val="00F903A7"/>
    <w:rPr>
      <w:rFonts w:ascii="Times New Roman" w:eastAsia="Times New Roman" w:hAnsi="Times New Roman" w:cs="Times New Roman"/>
      <w:sz w:val="20"/>
      <w:szCs w:val="20"/>
      <w:lang w:eastAsia="ru-RU"/>
    </w:rPr>
  </w:style>
  <w:style w:type="character" w:styleId="aff5">
    <w:name w:val="footnote reference"/>
    <w:rsid w:val="00F903A7"/>
    <w:rPr>
      <w:vertAlign w:val="superscript"/>
    </w:rPr>
  </w:style>
  <w:style w:type="paragraph" w:customStyle="1" w:styleId="1e">
    <w:name w:val="Стиль1"/>
    <w:basedOn w:val="a"/>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0"/>
    <w:link w:val="1e"/>
    <w:rsid w:val="00F903A7"/>
    <w:rPr>
      <w:rFonts w:ascii="Times New Roman" w:eastAsia="Calibri" w:hAnsi="Times New Roman" w:cs="Times New Roman"/>
      <w:sz w:val="26"/>
      <w:szCs w:val="26"/>
    </w:rPr>
  </w:style>
  <w:style w:type="paragraph" w:styleId="aff6">
    <w:name w:val="Document Map"/>
    <w:basedOn w:val="a"/>
    <w:link w:val="aff7"/>
    <w:semiHidden/>
    <w:rsid w:val="004D2E84"/>
    <w:pPr>
      <w:widowControl/>
      <w:shd w:val="clear" w:color="auto" w:fill="000080"/>
      <w:autoSpaceDE/>
      <w:autoSpaceDN/>
      <w:adjustRightInd/>
    </w:pPr>
    <w:rPr>
      <w:rFonts w:ascii="Tahoma" w:hAnsi="Tahoma" w:cs="Tahoma"/>
    </w:rPr>
  </w:style>
  <w:style w:type="character" w:customStyle="1" w:styleId="aff7">
    <w:name w:val="Схема документа Знак"/>
    <w:basedOn w:val="a0"/>
    <w:link w:val="aff6"/>
    <w:semiHidden/>
    <w:rsid w:val="004D2E84"/>
    <w:rPr>
      <w:rFonts w:ascii="Tahoma" w:eastAsia="Times New Roman" w:hAnsi="Tahoma" w:cs="Tahoma"/>
      <w:sz w:val="20"/>
      <w:szCs w:val="20"/>
      <w:shd w:val="clear" w:color="auto" w:fill="000080"/>
      <w:lang w:eastAsia="ru-RU"/>
    </w:rPr>
  </w:style>
  <w:style w:type="paragraph" w:styleId="38">
    <w:name w:val="Body Text Indent 3"/>
    <w:basedOn w:val="a"/>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0"/>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5"/>
    <w:rsid w:val="00AE2626"/>
    <w:rPr>
      <w:sz w:val="26"/>
      <w:szCs w:val="26"/>
    </w:rPr>
  </w:style>
  <w:style w:type="character" w:customStyle="1" w:styleId="1f0">
    <w:name w:val="Название Знак1"/>
    <w:basedOn w:val="a0"/>
    <w:uiPriority w:val="10"/>
    <w:rsid w:val="00AE2626"/>
    <w:rPr>
      <w:rFonts w:asciiTheme="majorHAnsi" w:eastAsiaTheme="majorEastAsia" w:hAnsiTheme="majorHAnsi" w:cstheme="majorBidi"/>
      <w:color w:val="17365D" w:themeColor="text2" w:themeShade="BF"/>
      <w:spacing w:val="5"/>
      <w:kern w:val="28"/>
      <w:sz w:val="52"/>
      <w:szCs w:val="52"/>
    </w:rPr>
  </w:style>
  <w:style w:type="character" w:customStyle="1" w:styleId="FontStyle12">
    <w:name w:val="Font Style12"/>
    <w:basedOn w:val="a0"/>
    <w:rsid w:val="000D789C"/>
    <w:rPr>
      <w:rFonts w:ascii="Times New Roman" w:hAnsi="Times New Roman" w:cs="Times New Roman"/>
      <w:sz w:val="22"/>
      <w:szCs w:val="22"/>
    </w:rPr>
  </w:style>
  <w:style w:type="paragraph" w:customStyle="1" w:styleId="110">
    <w:name w:val="Заголовок 11"/>
    <w:basedOn w:val="a"/>
    <w:next w:val="a"/>
    <w:rsid w:val="00CB0747"/>
    <w:pPr>
      <w:keepNext/>
      <w:tabs>
        <w:tab w:val="num" w:pos="0"/>
      </w:tabs>
      <w:suppressAutoHyphens/>
      <w:autoSpaceDE/>
      <w:autoSpaceDN/>
      <w:adjustRightInd/>
      <w:ind w:left="432" w:hanging="432"/>
      <w:jc w:val="center"/>
      <w:outlineLvl w:val="0"/>
    </w:pPr>
    <w:rPr>
      <w:rFonts w:eastAsia="Lucida Sans Unicode"/>
      <w:b/>
      <w:bCs/>
      <w:sz w:val="36"/>
      <w:szCs w:val="36"/>
      <w:lang w:eastAsia="hi-IN" w:bidi="hi-IN"/>
    </w:rPr>
  </w:style>
  <w:style w:type="paragraph" w:customStyle="1" w:styleId="ConsPlusNormal2">
    <w:name w:val="ConsPlusNormal"/>
    <w:rsid w:val="004C5BC9"/>
    <w:pPr>
      <w:widowControl w:val="0"/>
      <w:suppressAutoHyphens/>
      <w:autoSpaceDE w:val="0"/>
      <w:spacing w:after="0" w:line="240" w:lineRule="auto"/>
    </w:pPr>
    <w:rPr>
      <w:rFonts w:ascii="Times New Roman" w:eastAsia="Times New Roman" w:hAnsi="Times New Roman" w:cs="Times New Roman"/>
      <w:sz w:val="24"/>
      <w:szCs w:val="24"/>
      <w:lang w:eastAsia="hi-IN" w:bidi="hi-IN"/>
    </w:rPr>
  </w:style>
  <w:style w:type="paragraph" w:customStyle="1" w:styleId="172">
    <w:name w:val="Основной текст17"/>
    <w:basedOn w:val="a"/>
    <w:rsid w:val="003451F8"/>
    <w:pPr>
      <w:widowControl/>
      <w:shd w:val="clear" w:color="auto" w:fill="FFFFFF"/>
      <w:suppressAutoHyphens/>
      <w:autoSpaceDE/>
      <w:autoSpaceDN/>
      <w:adjustRightInd/>
      <w:spacing w:before="480" w:line="322" w:lineRule="exact"/>
      <w:jc w:val="both"/>
    </w:pPr>
    <w:rPr>
      <w:sz w:val="27"/>
      <w:szCs w:val="27"/>
      <w:lang w:eastAsia="ar-SA"/>
    </w:r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520245223">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34939063">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1426537640">
      <w:bodyDiv w:val="1"/>
      <w:marLeft w:val="0"/>
      <w:marRight w:val="0"/>
      <w:marTop w:val="0"/>
      <w:marBottom w:val="0"/>
      <w:divBdr>
        <w:top w:val="none" w:sz="0" w:space="0" w:color="auto"/>
        <w:left w:val="none" w:sz="0" w:space="0" w:color="auto"/>
        <w:bottom w:val="none" w:sz="0" w:space="0" w:color="auto"/>
        <w:right w:val="none" w:sz="0" w:space="0" w:color="auto"/>
      </w:divBdr>
    </w:div>
    <w:div w:id="1608737791">
      <w:bodyDiv w:val="1"/>
      <w:marLeft w:val="0"/>
      <w:marRight w:val="0"/>
      <w:marTop w:val="0"/>
      <w:marBottom w:val="0"/>
      <w:divBdr>
        <w:top w:val="none" w:sz="0" w:space="0" w:color="auto"/>
        <w:left w:val="none" w:sz="0" w:space="0" w:color="auto"/>
        <w:bottom w:val="none" w:sz="0" w:space="0" w:color="auto"/>
        <w:right w:val="none" w:sz="0" w:space="0" w:color="auto"/>
      </w:divBdr>
    </w:div>
    <w:div w:id="1803425364">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cs.pravo.ru/entity/get/19/?line_id=407&amp;entity_id=209107&amp;entity_id=209107&amp;entity_id=209107" TargetMode="External"/><Relationship Id="rId18" Type="http://schemas.openxmlformats.org/officeDocument/2006/relationships/hyperlink" Target="consultantplus://offline/ref=F471F24F0F180D62049EC113A226068EB3F9982883EF77992AA4025CDF0F0D7AE1C26DC3AB945745203C00n55EK" TargetMode="External"/><Relationship Id="rId26" Type="http://schemas.openxmlformats.org/officeDocument/2006/relationships/hyperlink" Target="consultantplus://offline/ref=F471F24F0F180D62049EC113A226068EB3F9982883EF77992AA4025CDF0F0D7AE1C26DC3AB945745203903n553K" TargetMode="External"/><Relationship Id="rId39" Type="http://schemas.openxmlformats.org/officeDocument/2006/relationships/hyperlink" Target="http://legalacts.ru/doc/metodicheskie-rekomendatsii-po-organizatsii-i-provedeniiu-publichnykh-obsuzhdenii-rezultatov/" TargetMode="External"/><Relationship Id="rId3" Type="http://schemas.openxmlformats.org/officeDocument/2006/relationships/styles" Target="styles.xml"/><Relationship Id="rId21" Type="http://schemas.openxmlformats.org/officeDocument/2006/relationships/hyperlink" Target="consultantplus://offline/ref=F471F24F0F180D62049EC113A226068EB3F9982883EF77992AA4025CDF0F0D7AE1C26DC3AB945745203905n550K" TargetMode="External"/><Relationship Id="rId34" Type="http://schemas.openxmlformats.org/officeDocument/2006/relationships/hyperlink" Target="consultantplus://offline/ref=F471F24F0F180D62049EC113A226068EB3F9982883EF77992AA4025CDF0F0D7AE1C26DC3AB945745203A04n552K"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ocs.cntd.ru/document/902135756" TargetMode="External"/><Relationship Id="rId17" Type="http://schemas.openxmlformats.org/officeDocument/2006/relationships/hyperlink" Target="consultantplus://offline/ref=F471F24F0F180D62049EC113A226068EB3F9982883EF77992AA4025CDF0F0D7AE1C26DC3AB945745203E04n553K" TargetMode="External"/><Relationship Id="rId25" Type="http://schemas.openxmlformats.org/officeDocument/2006/relationships/hyperlink" Target="consultantplus://offline/ref=F471F24F0F180D62049EC113A226068EB3F9982883EF77992AA4025CDF0F0D7AE1C26DC3AB945745203906n555K" TargetMode="External"/><Relationship Id="rId33" Type="http://schemas.openxmlformats.org/officeDocument/2006/relationships/hyperlink" Target="consultantplus://offline/ref=F471F24F0F180D62049EC113A226068EB3F9982883EF77992AA4025CDF0F0D7AE1C26DC3AB945745203A04n557K" TargetMode="External"/><Relationship Id="rId38" Type="http://schemas.openxmlformats.org/officeDocument/2006/relationships/hyperlink" Target="http://legalacts.ru/doc/metodicheskie-rekomendatsii-po-organizatsii-i-provedeniiu-publichnykh-obsuzhdenii-rezultatov/" TargetMode="External"/><Relationship Id="rId2" Type="http://schemas.openxmlformats.org/officeDocument/2006/relationships/numbering" Target="numbering.xml"/><Relationship Id="rId16" Type="http://schemas.openxmlformats.org/officeDocument/2006/relationships/hyperlink" Target="consultantplus://offline/ref=F471F24F0F180D62049EC113A226068EB3F9982883EF77992AA4025CDF0F0D7AE1C26DC3AB945745203E04n557K" TargetMode="External"/><Relationship Id="rId20" Type="http://schemas.openxmlformats.org/officeDocument/2006/relationships/hyperlink" Target="consultantplus://offline/ref=F471F24F0F180D62049EC113A226068EB3F9982883EF77992AA4025CDF0F0D7AE1C26DC3AB94574520380Cn550K" TargetMode="External"/><Relationship Id="rId29" Type="http://schemas.openxmlformats.org/officeDocument/2006/relationships/hyperlink" Target="consultantplus://offline/ref=F471F24F0F180D62049EC113A226068EB3F9982883EF77992AA4025CDF0F0D7AE1C26DC3AB945745203902n55EK"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876063" TargetMode="External"/><Relationship Id="rId24" Type="http://schemas.openxmlformats.org/officeDocument/2006/relationships/hyperlink" Target="consultantplus://offline/ref=F471F24F0F180D62049EC113A226068EB3F9982883EF77992AA4025CDF0F0D7AE1C26DC3AB945745203906n556K" TargetMode="External"/><Relationship Id="rId32" Type="http://schemas.openxmlformats.org/officeDocument/2006/relationships/hyperlink" Target="consultantplus://offline/ref=F471F24F0F180D62049EC113A226068EB3F9982883EF77992AA4025CDF0F0D7AE1C26DC3AB94574520390Dn55FK" TargetMode="External"/><Relationship Id="rId37" Type="http://schemas.openxmlformats.org/officeDocument/2006/relationships/hyperlink" Target="consultantplus://offline/ref=F471F24F0F180D62049EC113A226068EB3F9982883EF77992AA4025CDF0F0D7AE1C26DC3AB945745203E00n551K" TargetMode="External"/><Relationship Id="rId40" Type="http://schemas.openxmlformats.org/officeDocument/2006/relationships/hyperlink" Target="http://legalacts.ru/doc/metodicheskie-rekomendatsii-po-organizatsii-i-provedeniiu-publichnykh-obsuzhdenii-rezultatov/" TargetMode="External"/><Relationship Id="rId5" Type="http://schemas.openxmlformats.org/officeDocument/2006/relationships/webSettings" Target="webSettings.xml"/><Relationship Id="rId15" Type="http://schemas.openxmlformats.org/officeDocument/2006/relationships/hyperlink" Target="garantF1://15049707.0" TargetMode="External"/><Relationship Id="rId23" Type="http://schemas.openxmlformats.org/officeDocument/2006/relationships/hyperlink" Target="consultantplus://offline/ref=F471F24F0F180D62049EC113A226068EB3F9982883EF77992AA4025CDF0F0D7AE1C26DC3AB945745203907n555K" TargetMode="External"/><Relationship Id="rId28" Type="http://schemas.openxmlformats.org/officeDocument/2006/relationships/hyperlink" Target="consultantplus://offline/ref=F471F24F0F180D62049EC113A226068EB3F9982883EF77992AA4025CDF0F0D7AE1C26DC3AB945745203902n553K" TargetMode="External"/><Relationship Id="rId36" Type="http://schemas.openxmlformats.org/officeDocument/2006/relationships/hyperlink" Target="consultantplus://offline/ref=F471F24F0F180D62049EC113A226068EB3F9982883EF77992AA4025CDF0F0D7AE1C26DC3AB945745203B00n556K" TargetMode="External"/><Relationship Id="rId10" Type="http://schemas.openxmlformats.org/officeDocument/2006/relationships/image" Target="media/image3.emf"/><Relationship Id="rId19" Type="http://schemas.openxmlformats.org/officeDocument/2006/relationships/hyperlink" Target="consultantplus://offline/ref=F471F24F0F180D62049EC113A226068EB3F9982883EF77992AA4025CDF0F0D7AE1C26DC3AB945745203C02n552K" TargetMode="External"/><Relationship Id="rId31" Type="http://schemas.openxmlformats.org/officeDocument/2006/relationships/hyperlink" Target="consultantplus://offline/ref=F471F24F0F180D62049EC113A226068EB3F9982883EF77992AA4025CDF0F0D7AE1C26DC3AB94574520390Dn552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yperlink" Target="consultantplus://offline/ref=F471F24F0F180D62049EC113A226068EB3F9982883EF77992AA4025CDF0F0D7AE1C26DC3AB945745203904n554K" TargetMode="External"/><Relationship Id="rId27" Type="http://schemas.openxmlformats.org/officeDocument/2006/relationships/hyperlink" Target="consultantplus://offline/ref=F471F24F0F180D62049EC113A226068EB3F9982883EF77992AA4025CDF0F0D7AE1C26DC3AB945745203903n55EK" TargetMode="External"/><Relationship Id="rId30" Type="http://schemas.openxmlformats.org/officeDocument/2006/relationships/hyperlink" Target="consultantplus://offline/ref=F471F24F0F180D62049EC113A226068EB3F9982883EF77992AA4025CDF0F0D7AE1C26DC3AB945745203902n554K" TargetMode="External"/><Relationship Id="rId35" Type="http://schemas.openxmlformats.org/officeDocument/2006/relationships/hyperlink" Target="consultantplus://offline/ref=F471F24F0F180D62049EC113A226068EB3F9982883EF77992AA4025CDF0F0D7AE1C26DC3AB945745203A07n55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D372C00-69CD-4879-B59B-361EB233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53</Pages>
  <Words>26353</Words>
  <Characters>150215</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176216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5</cp:revision>
  <cp:lastPrinted>2017-10-04T07:05:00Z</cp:lastPrinted>
  <dcterms:created xsi:type="dcterms:W3CDTF">2018-03-12T08:44:00Z</dcterms:created>
  <dcterms:modified xsi:type="dcterms:W3CDTF">2018-03-13T05:30:00Z</dcterms:modified>
</cp:coreProperties>
</file>