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Default="002D3D66" w:rsidP="00481317">
      <w:pPr>
        <w:pStyle w:val="a3"/>
        <w:widowControl w:val="0"/>
        <w:spacing w:before="0" w:beforeAutospacing="0" w:after="0"/>
        <w:ind w:firstLine="709"/>
        <w:rPr>
          <w:sz w:val="20"/>
          <w:szCs w:val="20"/>
        </w:rPr>
      </w:pPr>
    </w:p>
    <w:p w:rsidR="002D3D66" w:rsidRDefault="002D3D66" w:rsidP="00481317">
      <w:pPr>
        <w:pStyle w:val="a3"/>
        <w:widowControl w:val="0"/>
        <w:spacing w:before="0" w:beforeAutospacing="0" w:after="0"/>
        <w:ind w:firstLine="709"/>
        <w:rPr>
          <w:sz w:val="20"/>
          <w:szCs w:val="20"/>
        </w:rPr>
      </w:pPr>
    </w:p>
    <w:p w:rsidR="000F1730" w:rsidRPr="009E15DB" w:rsidRDefault="003C0646" w:rsidP="00481317">
      <w:pPr>
        <w:pStyle w:val="a3"/>
        <w:widowControl w:val="0"/>
        <w:spacing w:before="0" w:beforeAutospacing="0" w:after="0"/>
        <w:ind w:firstLine="709"/>
        <w:rPr>
          <w:sz w:val="20"/>
          <w:szCs w:val="20"/>
        </w:rPr>
      </w:pPr>
      <w:r>
        <w:rPr>
          <w:noProof/>
          <w:sz w:val="20"/>
          <w:szCs w:val="20"/>
        </w:rPr>
        <w:pict>
          <v:group id="_x0000_s1026" style="position:absolute;left:0;text-align:left;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481317" w:rsidRDefault="00481317"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481317" w:rsidRDefault="00481317"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481317" w:rsidRDefault="00481317" w:rsidP="008C3E01">
                      <w:pPr>
                        <w:jc w:val="center"/>
                      </w:pPr>
                      <w:r>
                        <w:t xml:space="preserve">Издается </w:t>
                      </w:r>
                    </w:p>
                    <w:p w:rsidR="00481317" w:rsidRDefault="00481317" w:rsidP="008C3E01">
                      <w:pPr>
                        <w:jc w:val="center"/>
                      </w:pPr>
                      <w:r>
                        <w:t xml:space="preserve">с  мая  </w:t>
                      </w:r>
                    </w:p>
                    <w:p w:rsidR="00481317" w:rsidRDefault="00481317" w:rsidP="008C3E01">
                      <w:pPr>
                        <w:jc w:val="center"/>
                      </w:pPr>
                      <w:r>
                        <w:t>2007 года</w:t>
                      </w:r>
                    </w:p>
                    <w:p w:rsidR="00481317" w:rsidRPr="00414855" w:rsidRDefault="00481317" w:rsidP="008C3E01">
                      <w:pPr>
                        <w:jc w:val="center"/>
                      </w:pPr>
                      <w:r>
                        <w:t xml:space="preserve">№ 7 </w:t>
                      </w:r>
                      <w:r w:rsidRPr="00414855">
                        <w:t>(</w:t>
                      </w:r>
                      <w:r>
                        <w:t>230</w:t>
                      </w:r>
                      <w:r w:rsidRPr="00414855">
                        <w:t>)</w:t>
                      </w:r>
                    </w:p>
                    <w:p w:rsidR="00481317" w:rsidRDefault="00481317" w:rsidP="008C3E01">
                      <w:pPr>
                        <w:jc w:val="center"/>
                      </w:pPr>
                      <w:r>
                        <w:t> </w:t>
                      </w:r>
                    </w:p>
                    <w:p w:rsidR="00481317" w:rsidRPr="00AD1713" w:rsidRDefault="00481317" w:rsidP="008C3E01">
                      <w:pPr>
                        <w:jc w:val="center"/>
                      </w:pPr>
                      <w:r>
                        <w:t>12 марта</w:t>
                      </w:r>
                    </w:p>
                    <w:p w:rsidR="00481317" w:rsidRDefault="00481317" w:rsidP="008C3E01">
                      <w:pPr>
                        <w:jc w:val="center"/>
                      </w:pPr>
                      <w:r>
                        <w:t>2018 года</w:t>
                      </w:r>
                    </w:p>
                    <w:p w:rsidR="00481317" w:rsidRDefault="00481317" w:rsidP="008C3E01">
                      <w:pPr>
                        <w:jc w:val="center"/>
                      </w:pPr>
                      <w:r>
                        <w:t> </w:t>
                      </w:r>
                    </w:p>
                    <w:p w:rsidR="00481317" w:rsidRDefault="00481317"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481317" w:rsidRDefault="00481317" w:rsidP="008C3E01">
                      <w:pPr>
                        <w:jc w:val="center"/>
                      </w:pPr>
                      <w:r>
                        <w:t>ИНФОРМАЦИОННЫЙ БЮЛЛЕТЕНЬ</w:t>
                      </w:r>
                    </w:p>
                    <w:p w:rsidR="00481317" w:rsidRDefault="00481317" w:rsidP="008C3E01">
                      <w:pPr>
                        <w:jc w:val="center"/>
                      </w:pPr>
                      <w:r>
                        <w:t xml:space="preserve">Официальное издание районного Собрания депутатов и администрации </w:t>
                      </w:r>
                    </w:p>
                    <w:p w:rsidR="00481317" w:rsidRDefault="00481317" w:rsidP="008C3E01">
                      <w:pPr>
                        <w:jc w:val="center"/>
                      </w:pPr>
                      <w:r>
                        <w:t>Островского муниципального района</w:t>
                      </w:r>
                    </w:p>
                  </w:txbxContent>
                </v:textbox>
              </v:shape>
            </v:group>
          </v:group>
        </w:pict>
      </w: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8C3E01" w:rsidRPr="009E15DB" w:rsidRDefault="008C3E01" w:rsidP="00481317">
      <w:pPr>
        <w:pStyle w:val="a3"/>
        <w:widowControl w:val="0"/>
        <w:spacing w:before="0" w:beforeAutospacing="0" w:after="0"/>
        <w:ind w:firstLine="709"/>
        <w:rPr>
          <w:sz w:val="20"/>
          <w:szCs w:val="20"/>
        </w:rPr>
      </w:pPr>
    </w:p>
    <w:p w:rsidR="00C7241A" w:rsidRPr="009E15DB" w:rsidRDefault="00C7241A" w:rsidP="00481317">
      <w:pPr>
        <w:pStyle w:val="ConsPlusNormal"/>
        <w:ind w:firstLine="709"/>
        <w:jc w:val="both"/>
        <w:rPr>
          <w:rFonts w:ascii="Times New Roman" w:hAnsi="Times New Roman" w:cs="Times New Roman"/>
          <w:sz w:val="20"/>
          <w:lang w:val="en-US"/>
        </w:rPr>
      </w:pPr>
    </w:p>
    <w:p w:rsidR="00AA2848" w:rsidRPr="009E15DB" w:rsidRDefault="00CB6196" w:rsidP="00481317">
      <w:pPr>
        <w:ind w:firstLine="709"/>
        <w:jc w:val="center"/>
      </w:pPr>
      <w:bookmarkStart w:id="0" w:name="_GoBack"/>
      <w:bookmarkStart w:id="1" w:name="sub_1000"/>
      <w:bookmarkEnd w:id="0"/>
      <w:r w:rsidRPr="009E15DB">
        <w:t xml:space="preserve">  </w:t>
      </w:r>
      <w:bookmarkEnd w:id="1"/>
    </w:p>
    <w:p w:rsidR="007C3657" w:rsidRDefault="007C3657" w:rsidP="00481317">
      <w:pPr>
        <w:pStyle w:val="Default"/>
        <w:ind w:firstLine="709"/>
        <w:jc w:val="both"/>
        <w:rPr>
          <w:sz w:val="20"/>
          <w:szCs w:val="20"/>
        </w:rPr>
      </w:pPr>
    </w:p>
    <w:p w:rsidR="00481317" w:rsidRPr="00481317" w:rsidRDefault="00481317" w:rsidP="00481317">
      <w:pPr>
        <w:ind w:firstLine="709"/>
        <w:jc w:val="center"/>
      </w:pPr>
      <w:r>
        <w:rPr>
          <w:noProof/>
        </w:rPr>
        <w:drawing>
          <wp:inline distT="0" distB="0" distL="0" distR="0">
            <wp:extent cx="742950" cy="9144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481317" w:rsidRPr="00481317" w:rsidRDefault="00481317" w:rsidP="00481317">
      <w:pPr>
        <w:ind w:firstLine="709"/>
        <w:jc w:val="center"/>
      </w:pPr>
    </w:p>
    <w:p w:rsidR="00481317" w:rsidRPr="00481317" w:rsidRDefault="00481317" w:rsidP="00481317">
      <w:pPr>
        <w:pStyle w:val="1"/>
        <w:numPr>
          <w:ilvl w:val="0"/>
          <w:numId w:val="7"/>
        </w:numPr>
        <w:tabs>
          <w:tab w:val="clear" w:pos="432"/>
          <w:tab w:val="num" w:pos="0"/>
        </w:tabs>
        <w:ind w:left="0" w:firstLine="709"/>
        <w:rPr>
          <w:sz w:val="20"/>
          <w:szCs w:val="20"/>
        </w:rPr>
      </w:pPr>
      <w:r w:rsidRPr="00481317">
        <w:rPr>
          <w:sz w:val="20"/>
          <w:szCs w:val="20"/>
        </w:rPr>
        <w:t xml:space="preserve">                                                </w:t>
      </w:r>
      <w:r w:rsidRPr="00481317">
        <w:rPr>
          <w:b/>
          <w:bCs/>
          <w:sz w:val="20"/>
          <w:szCs w:val="20"/>
        </w:rPr>
        <w:t>ПОСТАНОВЛЕНИЕ</w:t>
      </w:r>
    </w:p>
    <w:p w:rsidR="00481317" w:rsidRPr="00481317" w:rsidRDefault="00481317" w:rsidP="00481317">
      <w:pPr>
        <w:ind w:firstLine="709"/>
        <w:jc w:val="center"/>
      </w:pPr>
    </w:p>
    <w:p w:rsidR="00481317" w:rsidRPr="00481317" w:rsidRDefault="00481317" w:rsidP="00481317">
      <w:pPr>
        <w:ind w:firstLine="709"/>
        <w:jc w:val="center"/>
      </w:pPr>
      <w:r w:rsidRPr="00481317">
        <w:t>АДМИНИСТРАЦИЯ ОСТРОВСКОГО  МУНИЦИПАЛЬНОГО РАЙОНА</w:t>
      </w:r>
    </w:p>
    <w:p w:rsidR="00481317" w:rsidRPr="00481317" w:rsidRDefault="00481317" w:rsidP="00481317">
      <w:pPr>
        <w:ind w:firstLine="709"/>
        <w:jc w:val="center"/>
      </w:pPr>
      <w:r w:rsidRPr="00481317">
        <w:t>КОСТРОМСКОЙ ОБЛАСТИ</w:t>
      </w:r>
    </w:p>
    <w:p w:rsidR="00481317" w:rsidRPr="00481317" w:rsidRDefault="00481317" w:rsidP="00481317">
      <w:pPr>
        <w:ind w:firstLine="709"/>
      </w:pPr>
    </w:p>
    <w:p w:rsidR="00481317" w:rsidRPr="00481317" w:rsidRDefault="00481317" w:rsidP="00481317">
      <w:pPr>
        <w:pStyle w:val="1"/>
        <w:numPr>
          <w:ilvl w:val="0"/>
          <w:numId w:val="7"/>
        </w:numPr>
        <w:tabs>
          <w:tab w:val="clear" w:pos="432"/>
          <w:tab w:val="num" w:pos="0"/>
        </w:tabs>
        <w:ind w:left="0" w:firstLine="709"/>
        <w:jc w:val="center"/>
        <w:rPr>
          <w:b/>
          <w:bCs/>
          <w:sz w:val="20"/>
          <w:szCs w:val="20"/>
        </w:rPr>
      </w:pPr>
    </w:p>
    <w:p w:rsidR="00481317" w:rsidRPr="00481317" w:rsidRDefault="00481317" w:rsidP="00481317">
      <w:pPr>
        <w:ind w:firstLine="709"/>
      </w:pPr>
      <w:r w:rsidRPr="00481317">
        <w:t>от «</w:t>
      </w:r>
      <w:r w:rsidRPr="00481317">
        <w:rPr>
          <w:lang w:val="en-US"/>
        </w:rPr>
        <w:t xml:space="preserve"> </w:t>
      </w:r>
      <w:r w:rsidRPr="00481317">
        <w:t xml:space="preserve"> </w:t>
      </w:r>
      <w:r w:rsidRPr="00481317">
        <w:rPr>
          <w:lang w:val="en-US"/>
        </w:rPr>
        <w:t xml:space="preserve"> </w:t>
      </w:r>
      <w:r w:rsidRPr="00481317">
        <w:t>5</w:t>
      </w:r>
      <w:r w:rsidRPr="00481317">
        <w:rPr>
          <w:lang w:val="en-US"/>
        </w:rPr>
        <w:t xml:space="preserve"> </w:t>
      </w:r>
      <w:r w:rsidRPr="00481317">
        <w:t xml:space="preserve">» марта   2018 г.       №   109                                                            п. </w:t>
      </w:r>
      <w:proofErr w:type="gramStart"/>
      <w:r w:rsidRPr="00481317">
        <w:t>Островское</w:t>
      </w:r>
      <w:proofErr w:type="gramEnd"/>
    </w:p>
    <w:p w:rsidR="00481317" w:rsidRPr="00481317" w:rsidRDefault="00481317" w:rsidP="00481317">
      <w:pPr>
        <w:ind w:firstLine="709"/>
      </w:pPr>
    </w:p>
    <w:p w:rsidR="00481317" w:rsidRPr="00481317" w:rsidRDefault="00481317" w:rsidP="00481317">
      <w:pPr>
        <w:ind w:firstLine="709"/>
      </w:pPr>
      <w:r w:rsidRPr="00481317">
        <w:t xml:space="preserve">О внесении изменений в постановление </w:t>
      </w:r>
    </w:p>
    <w:p w:rsidR="00481317" w:rsidRPr="00481317" w:rsidRDefault="00481317" w:rsidP="00481317">
      <w:pPr>
        <w:ind w:firstLine="709"/>
      </w:pPr>
      <w:r w:rsidRPr="00481317">
        <w:t xml:space="preserve">администрации Островского </w:t>
      </w:r>
    </w:p>
    <w:p w:rsidR="00481317" w:rsidRPr="00481317" w:rsidRDefault="00481317" w:rsidP="00481317">
      <w:pPr>
        <w:ind w:firstLine="709"/>
      </w:pPr>
      <w:r w:rsidRPr="00481317">
        <w:t xml:space="preserve">муниципального района  от 04 мая 2012 г. № 410 </w:t>
      </w:r>
    </w:p>
    <w:p w:rsidR="00481317" w:rsidRPr="00481317" w:rsidRDefault="00481317" w:rsidP="00481317">
      <w:pPr>
        <w:ind w:firstLine="709"/>
      </w:pPr>
      <w:r w:rsidRPr="00481317">
        <w:t>( в редакции постановления от 10.11.2015 № 433)</w:t>
      </w:r>
    </w:p>
    <w:p w:rsidR="00481317" w:rsidRPr="00481317" w:rsidRDefault="00481317" w:rsidP="00481317">
      <w:pPr>
        <w:ind w:firstLine="709"/>
      </w:pPr>
    </w:p>
    <w:p w:rsidR="00481317" w:rsidRPr="00481317" w:rsidRDefault="00481317" w:rsidP="00481317">
      <w:pPr>
        <w:ind w:firstLine="709"/>
      </w:pPr>
    </w:p>
    <w:p w:rsidR="00481317" w:rsidRPr="00481317" w:rsidRDefault="00481317" w:rsidP="00481317">
      <w:pPr>
        <w:ind w:firstLine="709"/>
        <w:jc w:val="both"/>
      </w:pPr>
      <w:r w:rsidRPr="00481317">
        <w:tab/>
        <w:t>В связи с  изменениями  структуры администрации Островского муниципального района</w:t>
      </w:r>
      <w:proofErr w:type="gramStart"/>
      <w:r w:rsidRPr="00481317">
        <w:t xml:space="preserve"> ,</w:t>
      </w:r>
      <w:proofErr w:type="gramEnd"/>
      <w:r w:rsidRPr="00481317">
        <w:t xml:space="preserve">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481317" w:rsidRPr="00481317" w:rsidRDefault="00481317" w:rsidP="00481317">
      <w:pPr>
        <w:ind w:firstLine="709"/>
        <w:jc w:val="both"/>
      </w:pPr>
      <w:r w:rsidRPr="00481317">
        <w:t xml:space="preserve">      </w:t>
      </w:r>
    </w:p>
    <w:p w:rsidR="00481317" w:rsidRPr="00481317" w:rsidRDefault="00481317" w:rsidP="00481317">
      <w:pPr>
        <w:ind w:firstLine="709"/>
        <w:jc w:val="both"/>
      </w:pPr>
      <w:r w:rsidRPr="00481317">
        <w:t xml:space="preserve">  1. Внести  следующие изменения в постановление администрации Островского муниципального района от 04 мая 2012 г. № 410 «О мерах по усилению борьбы с волками на территории Островского муниципального района» (далее - Постановление):</w:t>
      </w:r>
    </w:p>
    <w:p w:rsidR="00481317" w:rsidRPr="00481317" w:rsidRDefault="00481317" w:rsidP="00481317">
      <w:pPr>
        <w:numPr>
          <w:ilvl w:val="1"/>
          <w:numId w:val="4"/>
        </w:numPr>
        <w:tabs>
          <w:tab w:val="left" w:pos="555"/>
        </w:tabs>
        <w:suppressAutoHyphens/>
        <w:autoSpaceDE/>
        <w:autoSpaceDN/>
        <w:adjustRightInd/>
        <w:ind w:left="0" w:firstLine="709"/>
        <w:jc w:val="both"/>
      </w:pPr>
      <w:r w:rsidRPr="00481317">
        <w:t xml:space="preserve">Приложение № 1 к постановлению изложить в новой редакции, согласно  приложению № 1  к настоящему постановлению; </w:t>
      </w:r>
    </w:p>
    <w:p w:rsidR="00481317" w:rsidRPr="00481317" w:rsidRDefault="00481317" w:rsidP="00481317">
      <w:pPr>
        <w:numPr>
          <w:ilvl w:val="1"/>
          <w:numId w:val="4"/>
        </w:numPr>
        <w:tabs>
          <w:tab w:val="left" w:pos="555"/>
        </w:tabs>
        <w:suppressAutoHyphens/>
        <w:autoSpaceDE/>
        <w:autoSpaceDN/>
        <w:adjustRightInd/>
        <w:ind w:left="0" w:firstLine="709"/>
        <w:jc w:val="both"/>
      </w:pPr>
      <w:r w:rsidRPr="00481317">
        <w:t xml:space="preserve">Приложение № 2 к постановлению изложить в новой редакции, согласно  приложению № 2  к настоящему постановлению; </w:t>
      </w:r>
    </w:p>
    <w:p w:rsidR="00481317" w:rsidRPr="00481317" w:rsidRDefault="00481317" w:rsidP="00481317">
      <w:pPr>
        <w:numPr>
          <w:ilvl w:val="1"/>
          <w:numId w:val="4"/>
        </w:numPr>
        <w:tabs>
          <w:tab w:val="left" w:pos="555"/>
        </w:tabs>
        <w:suppressAutoHyphens/>
        <w:autoSpaceDE/>
        <w:autoSpaceDN/>
        <w:adjustRightInd/>
        <w:ind w:left="0" w:firstLine="709"/>
        <w:jc w:val="both"/>
      </w:pPr>
      <w:r w:rsidRPr="00481317">
        <w:t xml:space="preserve">Приложение № 3 к постановлению изложить в новой редакции, </w:t>
      </w:r>
      <w:proofErr w:type="gramStart"/>
      <w:r w:rsidRPr="00481317">
        <w:t>согласно приложения</w:t>
      </w:r>
      <w:proofErr w:type="gramEnd"/>
      <w:r w:rsidRPr="00481317">
        <w:t xml:space="preserve"> № 3 к настоящему постановлению.</w:t>
      </w:r>
    </w:p>
    <w:p w:rsidR="00481317" w:rsidRPr="00481317" w:rsidRDefault="00481317" w:rsidP="00481317">
      <w:pPr>
        <w:numPr>
          <w:ilvl w:val="1"/>
          <w:numId w:val="4"/>
        </w:numPr>
        <w:tabs>
          <w:tab w:val="left" w:pos="555"/>
        </w:tabs>
        <w:suppressAutoHyphens/>
        <w:autoSpaceDE/>
        <w:autoSpaceDN/>
        <w:adjustRightInd/>
        <w:ind w:left="0" w:firstLine="709"/>
        <w:jc w:val="both"/>
      </w:pPr>
      <w:r w:rsidRPr="00481317">
        <w:t xml:space="preserve">Приложение № 4 к постановлению изложить в новой редакции, </w:t>
      </w:r>
      <w:proofErr w:type="gramStart"/>
      <w:r w:rsidRPr="00481317">
        <w:t>согласно приложения</w:t>
      </w:r>
      <w:proofErr w:type="gramEnd"/>
      <w:r w:rsidRPr="00481317">
        <w:t xml:space="preserve"> № 4 к настоящему постановлению.</w:t>
      </w:r>
    </w:p>
    <w:p w:rsidR="00481317" w:rsidRPr="00481317" w:rsidRDefault="00481317" w:rsidP="00481317">
      <w:pPr>
        <w:ind w:firstLine="709"/>
        <w:jc w:val="both"/>
      </w:pPr>
      <w:r w:rsidRPr="00481317">
        <w:t xml:space="preserve">   2. Признать утратившим силу  Постановление администрации Островского </w:t>
      </w:r>
      <w:r w:rsidR="00DB16B3" w:rsidRPr="00481317">
        <w:t>муниципального</w:t>
      </w:r>
      <w:r w:rsidRPr="00481317">
        <w:t xml:space="preserve"> района  Костромской области  от 28.01.2016 года  № 19  «О внесении изменений в постановление администрации Островского муниципального района  от 04 мая 2012 г. № 410»(в редакции  постановления от 10.11.2015 года № 433).</w:t>
      </w:r>
    </w:p>
    <w:p w:rsidR="00481317" w:rsidRPr="00481317" w:rsidRDefault="00481317" w:rsidP="00481317">
      <w:pPr>
        <w:ind w:firstLine="709"/>
        <w:jc w:val="both"/>
      </w:pPr>
      <w:r w:rsidRPr="00481317">
        <w:t xml:space="preserve">   3. </w:t>
      </w:r>
      <w:proofErr w:type="gramStart"/>
      <w:r w:rsidRPr="00481317">
        <w:t>Контроль за</w:t>
      </w:r>
      <w:proofErr w:type="gramEnd"/>
      <w:r w:rsidRPr="00481317">
        <w:t xml:space="preserve"> исполнением  настоящего постановления  возложить  на заместителя главы администрации Островского муниципального района (Смирнова Л.Н.).</w:t>
      </w:r>
    </w:p>
    <w:p w:rsidR="00481317" w:rsidRPr="00481317" w:rsidRDefault="00481317" w:rsidP="00481317">
      <w:pPr>
        <w:ind w:firstLine="709"/>
        <w:jc w:val="both"/>
      </w:pPr>
      <w:r w:rsidRPr="00481317">
        <w:lastRenderedPageBreak/>
        <w:t xml:space="preserve">  4. Настоящее постановление вступает в силу со дня опубликования в информационном бюллетене «Районные новости».</w:t>
      </w:r>
    </w:p>
    <w:p w:rsidR="00481317" w:rsidRPr="00481317" w:rsidRDefault="00481317" w:rsidP="00481317">
      <w:pPr>
        <w:ind w:firstLine="709"/>
        <w:jc w:val="both"/>
      </w:pPr>
    </w:p>
    <w:p w:rsidR="00481317" w:rsidRPr="00481317" w:rsidRDefault="00481317" w:rsidP="00481317">
      <w:pPr>
        <w:ind w:firstLine="709"/>
        <w:jc w:val="both"/>
      </w:pPr>
    </w:p>
    <w:p w:rsidR="00481317" w:rsidRPr="00481317" w:rsidRDefault="00481317" w:rsidP="00481317">
      <w:pPr>
        <w:ind w:firstLine="709"/>
        <w:jc w:val="both"/>
      </w:pPr>
    </w:p>
    <w:p w:rsidR="00481317" w:rsidRPr="00481317" w:rsidRDefault="00481317" w:rsidP="00481317">
      <w:pPr>
        <w:ind w:firstLine="709"/>
        <w:jc w:val="both"/>
      </w:pPr>
      <w:r w:rsidRPr="00481317">
        <w:t xml:space="preserve"> </w:t>
      </w:r>
    </w:p>
    <w:p w:rsidR="00481317" w:rsidRPr="00481317" w:rsidRDefault="00481317" w:rsidP="00481317">
      <w:pPr>
        <w:ind w:firstLine="709"/>
        <w:jc w:val="both"/>
      </w:pPr>
      <w:r w:rsidRPr="00481317">
        <w:t xml:space="preserve">Глава Островского муниципального района                                          Г.А. Полякова </w:t>
      </w:r>
    </w:p>
    <w:p w:rsidR="00481317" w:rsidRPr="00481317" w:rsidRDefault="00481317" w:rsidP="00481317">
      <w:pPr>
        <w:ind w:firstLine="709"/>
        <w:jc w:val="both"/>
      </w:pPr>
    </w:p>
    <w:p w:rsidR="00481317" w:rsidRPr="00481317" w:rsidRDefault="00481317" w:rsidP="00481317">
      <w:pPr>
        <w:ind w:firstLine="709"/>
        <w:jc w:val="both"/>
      </w:pPr>
    </w:p>
    <w:p w:rsidR="00481317" w:rsidRPr="00481317" w:rsidRDefault="00481317" w:rsidP="00481317">
      <w:pPr>
        <w:ind w:firstLine="709"/>
        <w:jc w:val="both"/>
      </w:pPr>
    </w:p>
    <w:p w:rsidR="00481317" w:rsidRPr="00481317" w:rsidRDefault="00481317" w:rsidP="00481317">
      <w:pPr>
        <w:pStyle w:val="16"/>
        <w:shd w:val="clear" w:color="auto" w:fill="auto"/>
        <w:spacing w:before="0" w:after="0" w:line="240" w:lineRule="auto"/>
        <w:ind w:firstLine="709"/>
        <w:jc w:val="right"/>
        <w:rPr>
          <w:sz w:val="20"/>
          <w:szCs w:val="20"/>
        </w:rPr>
      </w:pPr>
      <w:r w:rsidRPr="00481317">
        <w:rPr>
          <w:sz w:val="20"/>
          <w:szCs w:val="20"/>
        </w:rPr>
        <w:t>Приложение №1</w:t>
      </w:r>
    </w:p>
    <w:p w:rsidR="00481317" w:rsidRPr="00481317" w:rsidRDefault="00481317" w:rsidP="00481317">
      <w:pPr>
        <w:pStyle w:val="16"/>
        <w:shd w:val="clear" w:color="auto" w:fill="auto"/>
        <w:spacing w:before="0" w:after="0" w:line="240" w:lineRule="auto"/>
        <w:ind w:firstLine="709"/>
        <w:jc w:val="right"/>
        <w:rPr>
          <w:sz w:val="20"/>
          <w:szCs w:val="20"/>
        </w:rPr>
      </w:pPr>
      <w:r w:rsidRPr="00481317">
        <w:rPr>
          <w:sz w:val="20"/>
          <w:szCs w:val="20"/>
        </w:rPr>
        <w:t xml:space="preserve">к постановлению администрации </w:t>
      </w:r>
    </w:p>
    <w:p w:rsidR="00481317" w:rsidRPr="00481317" w:rsidRDefault="00481317" w:rsidP="00481317">
      <w:pPr>
        <w:pStyle w:val="16"/>
        <w:shd w:val="clear" w:color="auto" w:fill="auto"/>
        <w:spacing w:before="0" w:after="0" w:line="240" w:lineRule="auto"/>
        <w:ind w:firstLine="709"/>
        <w:jc w:val="right"/>
        <w:rPr>
          <w:sz w:val="20"/>
          <w:szCs w:val="20"/>
        </w:rPr>
      </w:pPr>
      <w:r w:rsidRPr="00481317">
        <w:rPr>
          <w:sz w:val="20"/>
          <w:szCs w:val="20"/>
        </w:rPr>
        <w:t>Островского муниципального</w:t>
      </w:r>
      <w:r w:rsidR="00DB16B3">
        <w:rPr>
          <w:sz w:val="20"/>
          <w:szCs w:val="20"/>
        </w:rPr>
        <w:t xml:space="preserve"> </w:t>
      </w:r>
      <w:r w:rsidRPr="00481317">
        <w:rPr>
          <w:sz w:val="20"/>
          <w:szCs w:val="20"/>
        </w:rPr>
        <w:t>района</w:t>
      </w:r>
    </w:p>
    <w:p w:rsidR="00481317" w:rsidRPr="00481317" w:rsidRDefault="00481317" w:rsidP="00481317">
      <w:pPr>
        <w:pStyle w:val="16"/>
        <w:shd w:val="clear" w:color="auto" w:fill="auto"/>
        <w:spacing w:before="0" w:after="0" w:line="240" w:lineRule="auto"/>
        <w:ind w:firstLine="709"/>
        <w:jc w:val="right"/>
        <w:rPr>
          <w:sz w:val="20"/>
          <w:szCs w:val="20"/>
        </w:rPr>
      </w:pPr>
      <w:r w:rsidRPr="00481317">
        <w:rPr>
          <w:sz w:val="20"/>
          <w:szCs w:val="20"/>
        </w:rPr>
        <w:t>от «   » марта 2018 г. № ___</w:t>
      </w:r>
    </w:p>
    <w:p w:rsidR="00481317" w:rsidRPr="00481317" w:rsidRDefault="00481317" w:rsidP="00481317">
      <w:pPr>
        <w:pStyle w:val="16"/>
        <w:shd w:val="clear" w:color="auto" w:fill="auto"/>
        <w:spacing w:before="0" w:after="0" w:line="240" w:lineRule="auto"/>
        <w:ind w:firstLine="709"/>
        <w:rPr>
          <w:sz w:val="20"/>
          <w:szCs w:val="20"/>
        </w:rPr>
      </w:pPr>
    </w:p>
    <w:p w:rsidR="00481317" w:rsidRPr="00481317" w:rsidRDefault="00481317" w:rsidP="00481317">
      <w:pPr>
        <w:pStyle w:val="16"/>
        <w:shd w:val="clear" w:color="auto" w:fill="auto"/>
        <w:spacing w:before="0" w:after="0" w:line="240" w:lineRule="auto"/>
        <w:ind w:firstLine="709"/>
        <w:jc w:val="center"/>
        <w:rPr>
          <w:sz w:val="20"/>
          <w:szCs w:val="20"/>
        </w:rPr>
      </w:pPr>
      <w:r w:rsidRPr="00481317">
        <w:rPr>
          <w:sz w:val="20"/>
          <w:szCs w:val="20"/>
        </w:rPr>
        <w:t>Состав рабочей группы межведомственной комиссии по организации борьбы с волками и установлению факта уничтожения волков</w:t>
      </w:r>
    </w:p>
    <w:p w:rsidR="00481317" w:rsidRPr="00481317" w:rsidRDefault="00481317" w:rsidP="00481317">
      <w:pPr>
        <w:pStyle w:val="16"/>
        <w:shd w:val="clear" w:color="auto" w:fill="auto"/>
        <w:spacing w:before="0" w:after="0" w:line="240" w:lineRule="auto"/>
        <w:ind w:firstLine="709"/>
        <w:jc w:val="both"/>
        <w:rPr>
          <w:sz w:val="20"/>
          <w:szCs w:val="20"/>
        </w:rPr>
      </w:pPr>
      <w:r w:rsidRPr="00481317">
        <w:rPr>
          <w:sz w:val="20"/>
          <w:szCs w:val="20"/>
        </w:rPr>
        <w:t>Смирнов А.В.- заместитель заведующего отдела  строительства, архитектуры, ЖКХ, природных ресурсов и дорожного хозяйства администрации Островского муниципального района Костромской област</w:t>
      </w:r>
      <w:proofErr w:type="gramStart"/>
      <w:r w:rsidRPr="00481317">
        <w:rPr>
          <w:sz w:val="20"/>
          <w:szCs w:val="20"/>
        </w:rPr>
        <w:t>и-</w:t>
      </w:r>
      <w:proofErr w:type="gramEnd"/>
      <w:r w:rsidRPr="00481317">
        <w:rPr>
          <w:sz w:val="20"/>
          <w:szCs w:val="20"/>
        </w:rPr>
        <w:t xml:space="preserve"> председатель комиссии;</w:t>
      </w:r>
    </w:p>
    <w:p w:rsidR="00481317" w:rsidRPr="00481317" w:rsidRDefault="00481317" w:rsidP="00481317">
      <w:pPr>
        <w:pStyle w:val="16"/>
        <w:shd w:val="clear" w:color="auto" w:fill="auto"/>
        <w:spacing w:before="0" w:after="0" w:line="240" w:lineRule="auto"/>
        <w:ind w:firstLine="709"/>
        <w:jc w:val="both"/>
        <w:rPr>
          <w:sz w:val="20"/>
          <w:szCs w:val="20"/>
        </w:rPr>
      </w:pPr>
      <w:r w:rsidRPr="00481317">
        <w:rPr>
          <w:sz w:val="20"/>
          <w:szCs w:val="20"/>
        </w:rPr>
        <w:t>Кравчук Н.М.- главный специалист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481317" w:rsidRPr="00481317" w:rsidRDefault="00481317" w:rsidP="00481317">
      <w:pPr>
        <w:pStyle w:val="16"/>
        <w:shd w:val="clear" w:color="auto" w:fill="auto"/>
        <w:spacing w:before="0" w:after="0" w:line="240" w:lineRule="auto"/>
        <w:ind w:firstLine="709"/>
        <w:jc w:val="both"/>
        <w:rPr>
          <w:sz w:val="20"/>
          <w:szCs w:val="20"/>
        </w:rPr>
      </w:pPr>
      <w:r w:rsidRPr="00481317">
        <w:rPr>
          <w:sz w:val="20"/>
          <w:szCs w:val="20"/>
        </w:rPr>
        <w:t>Кудряшова Л.Н. - начальник финансового управления администрации Островского муниципального района Костромской области;</w:t>
      </w:r>
    </w:p>
    <w:p w:rsidR="00481317" w:rsidRPr="00481317" w:rsidRDefault="00481317" w:rsidP="00481317">
      <w:pPr>
        <w:pStyle w:val="16"/>
        <w:shd w:val="clear" w:color="auto" w:fill="auto"/>
        <w:spacing w:before="0" w:after="0" w:line="240" w:lineRule="auto"/>
        <w:ind w:firstLine="709"/>
        <w:jc w:val="both"/>
        <w:rPr>
          <w:sz w:val="20"/>
          <w:szCs w:val="20"/>
        </w:rPr>
      </w:pPr>
      <w:r w:rsidRPr="00481317">
        <w:rPr>
          <w:sz w:val="20"/>
          <w:szCs w:val="20"/>
        </w:rPr>
        <w:t xml:space="preserve">Сироткин А.И.- </w:t>
      </w:r>
      <w:proofErr w:type="gramStart"/>
      <w:r w:rsidRPr="00481317">
        <w:rPr>
          <w:sz w:val="20"/>
          <w:szCs w:val="20"/>
        </w:rPr>
        <w:t>заведующий отдела</w:t>
      </w:r>
      <w:proofErr w:type="gramEnd"/>
      <w:r w:rsidRPr="00481317">
        <w:rPr>
          <w:sz w:val="20"/>
          <w:szCs w:val="20"/>
        </w:rPr>
        <w:t xml:space="preserve"> по мобилизационной работе, делам ГО и ЧС администрации Островского муниципального района Костромской области;</w:t>
      </w:r>
    </w:p>
    <w:p w:rsidR="00481317" w:rsidRPr="00481317" w:rsidRDefault="00481317" w:rsidP="00481317">
      <w:pPr>
        <w:pStyle w:val="16"/>
        <w:shd w:val="clear" w:color="auto" w:fill="auto"/>
        <w:spacing w:before="0" w:after="0" w:line="240" w:lineRule="auto"/>
        <w:ind w:firstLine="709"/>
        <w:jc w:val="both"/>
        <w:rPr>
          <w:sz w:val="20"/>
          <w:szCs w:val="20"/>
        </w:rPr>
      </w:pPr>
      <w:r w:rsidRPr="00481317">
        <w:rPr>
          <w:sz w:val="20"/>
          <w:szCs w:val="20"/>
        </w:rPr>
        <w:t>Лебедев Н.А.- охотовед ОГБУ «Природоохранная дирекция» по Островскому район</w:t>
      </w:r>
      <w:proofErr w:type="gramStart"/>
      <w:r w:rsidRPr="00481317">
        <w:rPr>
          <w:sz w:val="20"/>
          <w:szCs w:val="20"/>
        </w:rPr>
        <w:t>у(</w:t>
      </w:r>
      <w:proofErr w:type="gramEnd"/>
      <w:r w:rsidRPr="00481317">
        <w:rPr>
          <w:sz w:val="20"/>
          <w:szCs w:val="20"/>
        </w:rPr>
        <w:t>по согласованию).</w:t>
      </w:r>
    </w:p>
    <w:p w:rsidR="00481317" w:rsidRPr="00481317" w:rsidRDefault="00481317" w:rsidP="00481317">
      <w:pPr>
        <w:pStyle w:val="16"/>
        <w:shd w:val="clear" w:color="auto" w:fill="auto"/>
        <w:spacing w:before="0" w:after="0" w:line="240" w:lineRule="auto"/>
        <w:ind w:firstLine="709"/>
        <w:jc w:val="both"/>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Приложение № 2</w: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к постановлению администрации</w: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Островского муниципального района</w: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от «    »марта    2018г. № ____</w:t>
      </w:r>
    </w:p>
    <w:p w:rsidR="00481317" w:rsidRPr="00481317" w:rsidRDefault="00481317" w:rsidP="00481317">
      <w:pPr>
        <w:pStyle w:val="28"/>
        <w:shd w:val="clear" w:color="auto" w:fill="auto"/>
        <w:spacing w:before="0" w:after="0" w:line="240" w:lineRule="auto"/>
        <w:ind w:firstLine="709"/>
        <w:jc w:val="both"/>
        <w:rPr>
          <w:sz w:val="20"/>
          <w:szCs w:val="20"/>
        </w:rPr>
      </w:pPr>
    </w:p>
    <w:p w:rsidR="00481317" w:rsidRPr="00481317" w:rsidRDefault="00481317" w:rsidP="00481317">
      <w:pPr>
        <w:pStyle w:val="28"/>
        <w:shd w:val="clear" w:color="auto" w:fill="auto"/>
        <w:spacing w:before="0" w:after="0" w:line="240" w:lineRule="auto"/>
        <w:ind w:firstLine="709"/>
        <w:rPr>
          <w:sz w:val="20"/>
          <w:szCs w:val="20"/>
        </w:rPr>
      </w:pPr>
      <w:r w:rsidRPr="00481317">
        <w:rPr>
          <w:sz w:val="20"/>
          <w:szCs w:val="20"/>
        </w:rPr>
        <w:t>План мероприятий по организации борьбы с волками в Островском муниципальном</w:t>
      </w:r>
    </w:p>
    <w:p w:rsidR="00481317" w:rsidRPr="00481317" w:rsidRDefault="00481317" w:rsidP="00481317">
      <w:pPr>
        <w:pStyle w:val="28"/>
        <w:shd w:val="clear" w:color="auto" w:fill="auto"/>
        <w:spacing w:before="0" w:after="0" w:line="240" w:lineRule="auto"/>
        <w:ind w:firstLine="709"/>
        <w:jc w:val="center"/>
        <w:rPr>
          <w:sz w:val="20"/>
          <w:szCs w:val="20"/>
        </w:rPr>
      </w:pPr>
      <w:proofErr w:type="gramStart"/>
      <w:r w:rsidRPr="00481317">
        <w:rPr>
          <w:sz w:val="20"/>
          <w:szCs w:val="20"/>
        </w:rPr>
        <w:t>районе</w:t>
      </w:r>
      <w:proofErr w:type="gramEnd"/>
      <w:r w:rsidRPr="00481317">
        <w:rPr>
          <w:sz w:val="20"/>
          <w:szCs w:val="20"/>
        </w:rPr>
        <w:t xml:space="preserve"> Костромской области</w:t>
      </w:r>
    </w:p>
    <w:p w:rsidR="00481317" w:rsidRPr="00481317" w:rsidRDefault="00481317" w:rsidP="00481317">
      <w:pPr>
        <w:pStyle w:val="28"/>
        <w:shd w:val="clear" w:color="auto" w:fill="auto"/>
        <w:spacing w:before="0" w:after="0" w:line="240" w:lineRule="auto"/>
        <w:ind w:firstLine="709"/>
        <w:jc w:val="center"/>
        <w:rPr>
          <w:sz w:val="20"/>
          <w:szCs w:val="20"/>
        </w:rPr>
      </w:pPr>
    </w:p>
    <w:p w:rsidR="00481317" w:rsidRPr="00481317" w:rsidRDefault="00481317" w:rsidP="00481317">
      <w:pPr>
        <w:pStyle w:val="28"/>
        <w:shd w:val="clear" w:color="auto" w:fill="auto"/>
        <w:spacing w:before="0" w:after="0" w:line="240" w:lineRule="auto"/>
        <w:ind w:firstLine="709"/>
        <w:jc w:val="center"/>
        <w:rPr>
          <w:sz w:val="20"/>
          <w:szCs w:val="20"/>
        </w:rPr>
      </w:pPr>
      <w:r w:rsidRPr="00481317">
        <w:rPr>
          <w:sz w:val="20"/>
          <w:szCs w:val="20"/>
        </w:rPr>
        <w:pict>
          <v:shape id="_x0000_s1040" type="#_x0000_t202" style="position:absolute;left:0;text-align:left;margin-left:-5.4pt;margin-top:8.55pt;width:484.85pt;height:245.75pt;z-index:251664384;mso-wrap-distance-left:0;mso-wrap-distance-right:0;mso-position-horizontal:absolute;mso-position-horizontal-relative:text;mso-position-vertical:absolute;mso-position-vertical-relative:text" stroked="f">
            <v:fill opacity="0" color2="black"/>
            <v:textbox inset="0,0,0,0">
              <w:txbxContent>
                <w:tbl>
                  <w:tblPr>
                    <w:tblW w:w="0" w:type="auto"/>
                    <w:tblInd w:w="55" w:type="dxa"/>
                    <w:tblLayout w:type="fixed"/>
                    <w:tblCellMar>
                      <w:top w:w="55" w:type="dxa"/>
                      <w:left w:w="55" w:type="dxa"/>
                      <w:bottom w:w="55" w:type="dxa"/>
                      <w:right w:w="55" w:type="dxa"/>
                    </w:tblCellMar>
                    <w:tblLook w:val="0000"/>
                  </w:tblPr>
                  <w:tblGrid>
                    <w:gridCol w:w="745"/>
                    <w:gridCol w:w="3828"/>
                    <w:gridCol w:w="2402"/>
                    <w:gridCol w:w="2780"/>
                  </w:tblGrid>
                  <w:tr w:rsidR="00481317">
                    <w:trPr>
                      <w:trHeight w:hRule="exact" w:val="885"/>
                    </w:trPr>
                    <w:tc>
                      <w:tcPr>
                        <w:tcW w:w="745" w:type="dxa"/>
                        <w:tcBorders>
                          <w:top w:val="single" w:sz="1" w:space="0" w:color="000000"/>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120" w:line="210" w:lineRule="exact"/>
                          <w:ind w:left="80"/>
                          <w:rPr>
                            <w:sz w:val="20"/>
                            <w:szCs w:val="20"/>
                          </w:rPr>
                        </w:pPr>
                        <w:r w:rsidRPr="00DB16B3">
                          <w:rPr>
                            <w:sz w:val="20"/>
                            <w:szCs w:val="20"/>
                          </w:rPr>
                          <w:t>№</w:t>
                        </w:r>
                      </w:p>
                      <w:p w:rsidR="00481317" w:rsidRPr="00DB16B3" w:rsidRDefault="00481317">
                        <w:pPr>
                          <w:pStyle w:val="28"/>
                          <w:shd w:val="clear" w:color="auto" w:fill="auto"/>
                          <w:spacing w:before="120" w:after="0" w:line="210" w:lineRule="exact"/>
                          <w:ind w:left="80"/>
                          <w:rPr>
                            <w:sz w:val="20"/>
                            <w:szCs w:val="20"/>
                          </w:rPr>
                        </w:pPr>
                        <w:r w:rsidRPr="00DB16B3">
                          <w:rPr>
                            <w:sz w:val="20"/>
                            <w:szCs w:val="20"/>
                          </w:rPr>
                          <w:t>п.п.</w:t>
                        </w:r>
                      </w:p>
                    </w:tc>
                    <w:tc>
                      <w:tcPr>
                        <w:tcW w:w="3828" w:type="dxa"/>
                        <w:tcBorders>
                          <w:top w:val="single" w:sz="1" w:space="0" w:color="000000"/>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10" w:lineRule="exact"/>
                          <w:jc w:val="center"/>
                          <w:rPr>
                            <w:sz w:val="20"/>
                            <w:szCs w:val="20"/>
                          </w:rPr>
                        </w:pPr>
                        <w:r w:rsidRPr="00DB16B3">
                          <w:rPr>
                            <w:sz w:val="20"/>
                            <w:szCs w:val="20"/>
                          </w:rPr>
                          <w:t>мероприятие</w:t>
                        </w:r>
                      </w:p>
                    </w:tc>
                    <w:tc>
                      <w:tcPr>
                        <w:tcW w:w="2402" w:type="dxa"/>
                        <w:tcBorders>
                          <w:top w:val="single" w:sz="1" w:space="0" w:color="000000"/>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10" w:lineRule="exact"/>
                          <w:ind w:left="660"/>
                          <w:rPr>
                            <w:sz w:val="20"/>
                            <w:szCs w:val="20"/>
                          </w:rPr>
                        </w:pPr>
                        <w:r w:rsidRPr="00DB16B3">
                          <w:rPr>
                            <w:sz w:val="20"/>
                            <w:szCs w:val="20"/>
                          </w:rPr>
                          <w:t>ответственные</w:t>
                        </w:r>
                      </w:p>
                    </w:tc>
                    <w:tc>
                      <w:tcPr>
                        <w:tcW w:w="2780" w:type="dxa"/>
                        <w:tcBorders>
                          <w:top w:val="single" w:sz="1" w:space="0" w:color="000000"/>
                          <w:left w:val="single" w:sz="1" w:space="0" w:color="000000"/>
                          <w:bottom w:val="single" w:sz="1" w:space="0" w:color="000000"/>
                          <w:right w:val="single" w:sz="1" w:space="0" w:color="000000"/>
                        </w:tcBorders>
                        <w:shd w:val="clear" w:color="auto" w:fill="FFFFFF"/>
                      </w:tcPr>
                      <w:p w:rsidR="00481317" w:rsidRPr="00DB16B3" w:rsidRDefault="00481317">
                        <w:pPr>
                          <w:pStyle w:val="28"/>
                          <w:shd w:val="clear" w:color="auto" w:fill="auto"/>
                          <w:snapToGrid w:val="0"/>
                          <w:spacing w:before="0" w:after="0" w:line="210" w:lineRule="exact"/>
                          <w:jc w:val="center"/>
                          <w:rPr>
                            <w:sz w:val="20"/>
                            <w:szCs w:val="20"/>
                          </w:rPr>
                        </w:pPr>
                        <w:r w:rsidRPr="00DB16B3">
                          <w:rPr>
                            <w:sz w:val="20"/>
                            <w:szCs w:val="20"/>
                          </w:rPr>
                          <w:t>сроки</w:t>
                        </w:r>
                      </w:p>
                    </w:tc>
                  </w:tr>
                  <w:tr w:rsidR="00481317">
                    <w:trPr>
                      <w:trHeight w:hRule="exact" w:val="1493"/>
                    </w:trPr>
                    <w:tc>
                      <w:tcPr>
                        <w:tcW w:w="745"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10" w:lineRule="exact"/>
                          <w:ind w:left="80"/>
                          <w:rPr>
                            <w:sz w:val="20"/>
                            <w:szCs w:val="20"/>
                          </w:rPr>
                        </w:pPr>
                        <w:r w:rsidRPr="00DB16B3">
                          <w:rPr>
                            <w:sz w:val="20"/>
                            <w:szCs w:val="20"/>
                          </w:rPr>
                          <w:t>1</w:t>
                        </w:r>
                      </w:p>
                    </w:tc>
                    <w:tc>
                      <w:tcPr>
                        <w:tcW w:w="3828"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ind w:left="60"/>
                          <w:rPr>
                            <w:sz w:val="20"/>
                            <w:szCs w:val="20"/>
                          </w:rPr>
                        </w:pPr>
                        <w:r w:rsidRPr="00DB16B3">
                          <w:rPr>
                            <w:sz w:val="20"/>
                            <w:szCs w:val="20"/>
                          </w:rPr>
                          <w:t>Сбор информации о случаях нападения волков на домашних животных в населенных пунктах Островского муниципального района от населения</w:t>
                        </w:r>
                      </w:p>
                    </w:tc>
                    <w:tc>
                      <w:tcPr>
                        <w:tcW w:w="2402"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ind w:left="660"/>
                          <w:rPr>
                            <w:sz w:val="20"/>
                            <w:szCs w:val="20"/>
                          </w:rPr>
                        </w:pPr>
                        <w:r w:rsidRPr="00DB16B3">
                          <w:rPr>
                            <w:sz w:val="20"/>
                            <w:szCs w:val="20"/>
                          </w:rPr>
                          <w:t xml:space="preserve">Главы сельских поселений </w:t>
                        </w:r>
                      </w:p>
                      <w:p w:rsidR="00481317" w:rsidRPr="00DB16B3" w:rsidRDefault="00481317">
                        <w:pPr>
                          <w:pStyle w:val="28"/>
                          <w:shd w:val="clear" w:color="auto" w:fill="auto"/>
                          <w:snapToGrid w:val="0"/>
                          <w:spacing w:before="0" w:after="0"/>
                          <w:ind w:left="660"/>
                          <w:rPr>
                            <w:sz w:val="20"/>
                            <w:szCs w:val="20"/>
                          </w:rPr>
                        </w:pPr>
                        <w:r w:rsidRPr="00DB16B3">
                          <w:rPr>
                            <w:sz w:val="20"/>
                            <w:szCs w:val="20"/>
                          </w:rPr>
                          <w:t>Лебедев Н.А.</w:t>
                        </w:r>
                      </w:p>
                    </w:tc>
                    <w:tc>
                      <w:tcPr>
                        <w:tcW w:w="2780" w:type="dxa"/>
                        <w:tcBorders>
                          <w:left w:val="single" w:sz="1" w:space="0" w:color="000000"/>
                          <w:bottom w:val="single" w:sz="1" w:space="0" w:color="000000"/>
                          <w:right w:val="single" w:sz="1" w:space="0" w:color="000000"/>
                        </w:tcBorders>
                        <w:shd w:val="clear" w:color="auto" w:fill="FFFFFF"/>
                      </w:tcPr>
                      <w:p w:rsidR="00481317" w:rsidRPr="00DB16B3" w:rsidRDefault="00481317">
                        <w:pPr>
                          <w:pStyle w:val="28"/>
                          <w:shd w:val="clear" w:color="auto" w:fill="auto"/>
                          <w:snapToGrid w:val="0"/>
                          <w:spacing w:before="0" w:after="0" w:line="210" w:lineRule="exact"/>
                          <w:jc w:val="center"/>
                          <w:rPr>
                            <w:sz w:val="20"/>
                            <w:szCs w:val="20"/>
                          </w:rPr>
                        </w:pPr>
                        <w:r w:rsidRPr="00DB16B3">
                          <w:rPr>
                            <w:sz w:val="20"/>
                            <w:szCs w:val="20"/>
                          </w:rPr>
                          <w:t>постоянно</w:t>
                        </w:r>
                      </w:p>
                    </w:tc>
                  </w:tr>
                  <w:tr w:rsidR="00481317">
                    <w:trPr>
                      <w:trHeight w:hRule="exact" w:val="658"/>
                    </w:trPr>
                    <w:tc>
                      <w:tcPr>
                        <w:tcW w:w="745"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10" w:lineRule="exact"/>
                          <w:ind w:left="80"/>
                          <w:rPr>
                            <w:sz w:val="20"/>
                            <w:szCs w:val="20"/>
                          </w:rPr>
                        </w:pPr>
                        <w:r w:rsidRPr="00DB16B3">
                          <w:rPr>
                            <w:sz w:val="20"/>
                            <w:szCs w:val="20"/>
                          </w:rPr>
                          <w:t>2</w:t>
                        </w:r>
                      </w:p>
                    </w:tc>
                    <w:tc>
                      <w:tcPr>
                        <w:tcW w:w="3828"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ind w:left="60"/>
                          <w:rPr>
                            <w:sz w:val="20"/>
                            <w:szCs w:val="20"/>
                          </w:rPr>
                        </w:pPr>
                        <w:r w:rsidRPr="00DB16B3">
                          <w:rPr>
                            <w:sz w:val="20"/>
                            <w:szCs w:val="20"/>
                          </w:rPr>
                          <w:t>Мониторинг количества волчьих выводков в угодьях района</w:t>
                        </w:r>
                      </w:p>
                    </w:tc>
                    <w:tc>
                      <w:tcPr>
                        <w:tcW w:w="2402"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10" w:lineRule="exact"/>
                          <w:ind w:left="660"/>
                          <w:rPr>
                            <w:sz w:val="20"/>
                            <w:szCs w:val="20"/>
                          </w:rPr>
                        </w:pPr>
                        <w:r w:rsidRPr="00DB16B3">
                          <w:rPr>
                            <w:sz w:val="20"/>
                            <w:szCs w:val="20"/>
                          </w:rPr>
                          <w:t>Лебедев Н.А.</w:t>
                        </w:r>
                      </w:p>
                    </w:tc>
                    <w:tc>
                      <w:tcPr>
                        <w:tcW w:w="2780" w:type="dxa"/>
                        <w:tcBorders>
                          <w:left w:val="single" w:sz="1" w:space="0" w:color="000000"/>
                          <w:bottom w:val="single" w:sz="1" w:space="0" w:color="000000"/>
                          <w:right w:val="single" w:sz="1" w:space="0" w:color="000000"/>
                        </w:tcBorders>
                        <w:shd w:val="clear" w:color="auto" w:fill="FFFFFF"/>
                      </w:tcPr>
                      <w:p w:rsidR="00481317" w:rsidRPr="00DB16B3" w:rsidRDefault="00481317">
                        <w:pPr>
                          <w:pStyle w:val="28"/>
                          <w:shd w:val="clear" w:color="auto" w:fill="auto"/>
                          <w:snapToGrid w:val="0"/>
                          <w:spacing w:before="0" w:after="0" w:line="210" w:lineRule="exact"/>
                          <w:jc w:val="center"/>
                          <w:rPr>
                            <w:sz w:val="20"/>
                            <w:szCs w:val="20"/>
                          </w:rPr>
                        </w:pPr>
                        <w:r w:rsidRPr="00DB16B3">
                          <w:rPr>
                            <w:sz w:val="20"/>
                            <w:szCs w:val="20"/>
                          </w:rPr>
                          <w:t>постоянно</w:t>
                        </w:r>
                      </w:p>
                    </w:tc>
                  </w:tr>
                  <w:tr w:rsidR="00481317">
                    <w:trPr>
                      <w:trHeight w:hRule="exact" w:val="931"/>
                    </w:trPr>
                    <w:tc>
                      <w:tcPr>
                        <w:tcW w:w="745"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10" w:lineRule="exact"/>
                          <w:ind w:left="80"/>
                          <w:rPr>
                            <w:sz w:val="20"/>
                            <w:szCs w:val="20"/>
                          </w:rPr>
                        </w:pPr>
                        <w:r w:rsidRPr="00DB16B3">
                          <w:rPr>
                            <w:sz w:val="20"/>
                            <w:szCs w:val="20"/>
                          </w:rPr>
                          <w:t>3</w:t>
                        </w:r>
                      </w:p>
                    </w:tc>
                    <w:tc>
                      <w:tcPr>
                        <w:tcW w:w="3828"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ind w:left="60"/>
                          <w:rPr>
                            <w:sz w:val="20"/>
                            <w:szCs w:val="20"/>
                          </w:rPr>
                        </w:pPr>
                        <w:r w:rsidRPr="00DB16B3">
                          <w:rPr>
                            <w:sz w:val="20"/>
                            <w:szCs w:val="20"/>
                          </w:rPr>
                          <w:t>Создание бригады по борьбе с волками из числа штатных работников общества охотников</w:t>
                        </w:r>
                      </w:p>
                    </w:tc>
                    <w:tc>
                      <w:tcPr>
                        <w:tcW w:w="2402"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10" w:lineRule="exact"/>
                          <w:ind w:left="660"/>
                          <w:rPr>
                            <w:sz w:val="20"/>
                            <w:szCs w:val="20"/>
                          </w:rPr>
                        </w:pPr>
                        <w:r w:rsidRPr="00DB16B3">
                          <w:rPr>
                            <w:sz w:val="20"/>
                            <w:szCs w:val="20"/>
                          </w:rPr>
                          <w:t>Лебедев Н.А.</w:t>
                        </w:r>
                      </w:p>
                    </w:tc>
                    <w:tc>
                      <w:tcPr>
                        <w:tcW w:w="2780" w:type="dxa"/>
                        <w:tcBorders>
                          <w:left w:val="single" w:sz="1" w:space="0" w:color="000000"/>
                          <w:bottom w:val="single" w:sz="1" w:space="0" w:color="000000"/>
                          <w:right w:val="single" w:sz="1" w:space="0" w:color="000000"/>
                        </w:tcBorders>
                        <w:shd w:val="clear" w:color="auto" w:fill="FFFFFF"/>
                      </w:tcPr>
                      <w:p w:rsidR="00481317" w:rsidRPr="00DB16B3" w:rsidRDefault="00481317">
                        <w:pPr>
                          <w:pStyle w:val="28"/>
                          <w:shd w:val="clear" w:color="auto" w:fill="auto"/>
                          <w:snapToGrid w:val="0"/>
                          <w:spacing w:before="0" w:after="0" w:line="210" w:lineRule="exact"/>
                          <w:jc w:val="center"/>
                          <w:rPr>
                            <w:sz w:val="20"/>
                            <w:szCs w:val="20"/>
                          </w:rPr>
                        </w:pPr>
                        <w:r w:rsidRPr="00DB16B3">
                          <w:rPr>
                            <w:sz w:val="20"/>
                            <w:szCs w:val="20"/>
                          </w:rPr>
                          <w:t>постоянно</w:t>
                        </w:r>
                      </w:p>
                    </w:tc>
                  </w:tr>
                  <w:tr w:rsidR="00481317">
                    <w:trPr>
                      <w:trHeight w:hRule="exact" w:val="970"/>
                    </w:trPr>
                    <w:tc>
                      <w:tcPr>
                        <w:tcW w:w="745"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10" w:lineRule="exact"/>
                          <w:ind w:left="80"/>
                          <w:rPr>
                            <w:sz w:val="20"/>
                            <w:szCs w:val="20"/>
                          </w:rPr>
                        </w:pPr>
                        <w:r w:rsidRPr="00DB16B3">
                          <w:rPr>
                            <w:sz w:val="20"/>
                            <w:szCs w:val="20"/>
                          </w:rPr>
                          <w:t>4</w:t>
                        </w:r>
                      </w:p>
                    </w:tc>
                    <w:tc>
                      <w:tcPr>
                        <w:tcW w:w="3828"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78" w:lineRule="exact"/>
                          <w:ind w:left="60"/>
                          <w:rPr>
                            <w:sz w:val="20"/>
                            <w:szCs w:val="20"/>
                          </w:rPr>
                        </w:pPr>
                        <w:r w:rsidRPr="00DB16B3">
                          <w:rPr>
                            <w:sz w:val="20"/>
                            <w:szCs w:val="20"/>
                          </w:rPr>
                          <w:t>Выезд бригады на борьбу с волками в места появления их для организации охоты</w:t>
                        </w:r>
                      </w:p>
                    </w:tc>
                    <w:tc>
                      <w:tcPr>
                        <w:tcW w:w="2402" w:type="dxa"/>
                        <w:tcBorders>
                          <w:left w:val="single" w:sz="1" w:space="0" w:color="000000"/>
                          <w:bottom w:val="single" w:sz="1" w:space="0" w:color="000000"/>
                        </w:tcBorders>
                        <w:shd w:val="clear" w:color="auto" w:fill="FFFFFF"/>
                      </w:tcPr>
                      <w:p w:rsidR="00481317" w:rsidRPr="00DB16B3" w:rsidRDefault="00481317">
                        <w:pPr>
                          <w:pStyle w:val="28"/>
                          <w:shd w:val="clear" w:color="auto" w:fill="auto"/>
                          <w:snapToGrid w:val="0"/>
                          <w:spacing w:before="0" w:after="0" w:line="210" w:lineRule="exact"/>
                          <w:ind w:left="660"/>
                          <w:rPr>
                            <w:sz w:val="20"/>
                            <w:szCs w:val="20"/>
                          </w:rPr>
                        </w:pPr>
                        <w:r w:rsidRPr="00DB16B3">
                          <w:rPr>
                            <w:sz w:val="20"/>
                            <w:szCs w:val="20"/>
                          </w:rPr>
                          <w:t>Лебедев Н.А.</w:t>
                        </w:r>
                      </w:p>
                    </w:tc>
                    <w:tc>
                      <w:tcPr>
                        <w:tcW w:w="2780" w:type="dxa"/>
                        <w:tcBorders>
                          <w:left w:val="single" w:sz="1" w:space="0" w:color="000000"/>
                          <w:bottom w:val="single" w:sz="1" w:space="0" w:color="000000"/>
                          <w:right w:val="single" w:sz="1" w:space="0" w:color="000000"/>
                        </w:tcBorders>
                        <w:shd w:val="clear" w:color="auto" w:fill="FFFFFF"/>
                      </w:tcPr>
                      <w:p w:rsidR="00481317" w:rsidRPr="00DB16B3" w:rsidRDefault="00481317">
                        <w:pPr>
                          <w:pStyle w:val="28"/>
                          <w:shd w:val="clear" w:color="auto" w:fill="auto"/>
                          <w:snapToGrid w:val="0"/>
                          <w:spacing w:before="0" w:after="0" w:line="278" w:lineRule="exact"/>
                          <w:jc w:val="center"/>
                          <w:rPr>
                            <w:sz w:val="20"/>
                            <w:szCs w:val="20"/>
                          </w:rPr>
                        </w:pPr>
                        <w:r w:rsidRPr="00DB16B3">
                          <w:rPr>
                            <w:sz w:val="20"/>
                            <w:szCs w:val="20"/>
                          </w:rPr>
                          <w:t>По мере необходимости</w:t>
                        </w:r>
                      </w:p>
                    </w:tc>
                  </w:tr>
                </w:tbl>
                <w:p w:rsidR="00481317" w:rsidRDefault="00481317" w:rsidP="00481317">
                  <w:r>
                    <w:t xml:space="preserve"> </w:t>
                  </w:r>
                </w:p>
              </w:txbxContent>
            </v:textbox>
            <w10:wrap type="square" side="largest"/>
          </v:shape>
        </w:pic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lastRenderedPageBreak/>
        <w:t>Приложение № 3</w: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к постановлению администрации</w: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Островского муниципального района</w: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от «    »марта   2018г. № ____</w:t>
      </w:r>
    </w:p>
    <w:p w:rsidR="00481317" w:rsidRPr="00481317" w:rsidRDefault="00481317" w:rsidP="00481317">
      <w:pPr>
        <w:pStyle w:val="28"/>
        <w:shd w:val="clear" w:color="auto" w:fill="auto"/>
        <w:spacing w:before="0" w:after="0" w:line="240" w:lineRule="auto"/>
        <w:ind w:firstLine="709"/>
        <w:jc w:val="center"/>
        <w:rPr>
          <w:sz w:val="20"/>
          <w:szCs w:val="20"/>
        </w:rPr>
      </w:pPr>
    </w:p>
    <w:p w:rsidR="00481317" w:rsidRPr="00481317" w:rsidRDefault="00481317" w:rsidP="00481317">
      <w:pPr>
        <w:pStyle w:val="23"/>
        <w:shd w:val="clear" w:color="auto" w:fill="auto"/>
        <w:spacing w:before="0" w:after="0" w:line="240" w:lineRule="auto"/>
        <w:ind w:firstLine="709"/>
        <w:rPr>
          <w:sz w:val="20"/>
          <w:szCs w:val="20"/>
        </w:rPr>
      </w:pPr>
      <w:r w:rsidRPr="00481317">
        <w:rPr>
          <w:sz w:val="20"/>
          <w:szCs w:val="20"/>
        </w:rPr>
        <w:t>Акт</w:t>
      </w:r>
    </w:p>
    <w:p w:rsidR="00481317" w:rsidRPr="00481317" w:rsidRDefault="00481317" w:rsidP="00481317">
      <w:pPr>
        <w:pStyle w:val="23"/>
        <w:shd w:val="clear" w:color="auto" w:fill="auto"/>
        <w:spacing w:before="0" w:after="0" w:line="240" w:lineRule="auto"/>
        <w:ind w:firstLine="709"/>
        <w:rPr>
          <w:sz w:val="20"/>
          <w:szCs w:val="20"/>
        </w:rPr>
      </w:pPr>
      <w:r w:rsidRPr="00481317">
        <w:rPr>
          <w:sz w:val="20"/>
          <w:szCs w:val="20"/>
        </w:rPr>
        <w:t>установления факта добычи волка</w:t>
      </w:r>
    </w:p>
    <w:p w:rsidR="00481317" w:rsidRPr="00481317" w:rsidRDefault="00481317" w:rsidP="00481317">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sz w:val="20"/>
          <w:szCs w:val="20"/>
        </w:rPr>
      </w:pPr>
      <w:r w:rsidRPr="00481317">
        <w:rPr>
          <w:sz w:val="20"/>
          <w:szCs w:val="20"/>
        </w:rPr>
        <w:t>№</w:t>
      </w:r>
      <w:r w:rsidRPr="00481317">
        <w:rPr>
          <w:sz w:val="20"/>
          <w:szCs w:val="20"/>
        </w:rPr>
        <w:tab/>
        <w:t xml:space="preserve">     </w:t>
      </w:r>
      <w:r w:rsidRPr="00481317">
        <w:rPr>
          <w:sz w:val="20"/>
          <w:szCs w:val="20"/>
        </w:rPr>
        <w:tab/>
        <w:t>от_________20___года</w:t>
      </w:r>
    </w:p>
    <w:p w:rsidR="00481317" w:rsidRPr="00481317" w:rsidRDefault="00481317" w:rsidP="00481317">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sz w:val="20"/>
          <w:szCs w:val="20"/>
        </w:rPr>
      </w:pPr>
    </w:p>
    <w:p w:rsidR="00481317" w:rsidRPr="00481317" w:rsidRDefault="00481317" w:rsidP="00481317">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sz w:val="20"/>
          <w:szCs w:val="20"/>
        </w:rPr>
      </w:pPr>
    </w:p>
    <w:p w:rsidR="00481317" w:rsidRPr="00481317" w:rsidRDefault="00481317" w:rsidP="00481317">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b/>
          <w:bCs/>
          <w:sz w:val="20"/>
          <w:szCs w:val="20"/>
        </w:rPr>
      </w:pPr>
      <w:r w:rsidRPr="00481317">
        <w:rPr>
          <w:sz w:val="20"/>
          <w:szCs w:val="20"/>
        </w:rPr>
        <w:t>Место составления:______________________________________________________</w:t>
      </w:r>
    </w:p>
    <w:p w:rsidR="00481317" w:rsidRPr="00481317" w:rsidRDefault="00481317" w:rsidP="00481317">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b/>
          <w:bCs/>
          <w:sz w:val="20"/>
          <w:szCs w:val="20"/>
        </w:rPr>
      </w:pPr>
    </w:p>
    <w:p w:rsidR="00481317" w:rsidRPr="00481317" w:rsidRDefault="00481317" w:rsidP="00481317">
      <w:pPr>
        <w:pStyle w:val="28"/>
        <w:shd w:val="clear" w:color="auto" w:fill="auto"/>
        <w:tabs>
          <w:tab w:val="left" w:leader="underscore" w:pos="1001"/>
          <w:tab w:val="right" w:pos="6722"/>
          <w:tab w:val="left" w:leader="underscore" w:pos="8594"/>
          <w:tab w:val="left" w:leader="underscore" w:pos="9310"/>
        </w:tabs>
        <w:spacing w:before="0" w:after="0" w:line="240" w:lineRule="auto"/>
        <w:ind w:firstLine="709"/>
        <w:jc w:val="both"/>
        <w:rPr>
          <w:sz w:val="20"/>
          <w:szCs w:val="20"/>
        </w:rPr>
      </w:pPr>
      <w:r w:rsidRPr="00481317">
        <w:rPr>
          <w:b/>
          <w:bCs/>
          <w:sz w:val="20"/>
          <w:szCs w:val="20"/>
        </w:rPr>
        <w:t>Комиссия в составе:</w:t>
      </w: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t>Председатель комиссии:</w:t>
      </w:r>
    </w:p>
    <w:p w:rsidR="00481317" w:rsidRPr="00481317" w:rsidRDefault="00481317" w:rsidP="00481317">
      <w:pPr>
        <w:ind w:firstLine="709"/>
        <w:jc w:val="both"/>
      </w:pPr>
      <w:r w:rsidRPr="00481317">
        <w:t xml:space="preserve">Смирнов А.В. - заместитель </w:t>
      </w:r>
      <w:proofErr w:type="gramStart"/>
      <w:r w:rsidRPr="00481317">
        <w:t>заведующего отдела</w:t>
      </w:r>
      <w:proofErr w:type="gramEnd"/>
      <w:r w:rsidRPr="00481317">
        <w:t xml:space="preserve"> строительства, архитектуры, ЖКХ, природных ресурсов и дорожного хозяйства администрации Островского муниципального района</w:t>
      </w: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t>Члены комиссии:</w:t>
      </w: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t>Кравчук Н.М..- главный специалист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t xml:space="preserve">Кудряшова </w:t>
      </w:r>
      <w:r w:rsidRPr="00481317">
        <w:rPr>
          <w:sz w:val="20"/>
          <w:szCs w:val="20"/>
          <w:lang w:val="en-US"/>
        </w:rPr>
        <w:t>JI</w:t>
      </w:r>
      <w:r w:rsidRPr="00481317">
        <w:rPr>
          <w:sz w:val="20"/>
          <w:szCs w:val="20"/>
        </w:rPr>
        <w:t>.</w:t>
      </w:r>
      <w:r w:rsidRPr="00481317">
        <w:rPr>
          <w:sz w:val="20"/>
          <w:szCs w:val="20"/>
          <w:lang w:val="en-US"/>
        </w:rPr>
        <w:t>H</w:t>
      </w:r>
      <w:r w:rsidRPr="00481317">
        <w:rPr>
          <w:sz w:val="20"/>
          <w:szCs w:val="20"/>
        </w:rPr>
        <w:t>. - начальник финансового управления администрации Островского муниципального района Костромской области;</w:t>
      </w: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t xml:space="preserve">Сироткин А.И.- </w:t>
      </w:r>
      <w:proofErr w:type="gramStart"/>
      <w:r w:rsidRPr="00481317">
        <w:rPr>
          <w:sz w:val="20"/>
          <w:szCs w:val="20"/>
        </w:rPr>
        <w:t>заведующий отдела</w:t>
      </w:r>
      <w:proofErr w:type="gramEnd"/>
      <w:r w:rsidRPr="00481317">
        <w:rPr>
          <w:sz w:val="20"/>
          <w:szCs w:val="20"/>
        </w:rPr>
        <w:t xml:space="preserve"> по мобилизационной работе, делам ГО и ЧС администрации Островского муниципального района Костромской области;</w:t>
      </w: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t>Лебедев Н.А. - охотовед ОГБУ «Природоохранная дирекция» по Островскому району.</w:t>
      </w: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t>Составила настоящий акт в том, что бригадой (охотником) было добыто на территории__________________________________________________________________________________________________________________________________________________________________________________________________________________________ (у</w:t>
      </w:r>
      <w:r w:rsidR="00DB16B3">
        <w:rPr>
          <w:sz w:val="20"/>
          <w:szCs w:val="20"/>
        </w:rPr>
        <w:t>к</w:t>
      </w:r>
      <w:r w:rsidRPr="00481317">
        <w:rPr>
          <w:sz w:val="20"/>
          <w:szCs w:val="20"/>
        </w:rPr>
        <w:t>азывается наименование охотничьих или иных угодий, за кем они закреплены)</w:t>
      </w:r>
    </w:p>
    <w:p w:rsidR="00481317" w:rsidRPr="00481317" w:rsidRDefault="00481317" w:rsidP="00481317">
      <w:pPr>
        <w:pStyle w:val="28"/>
        <w:shd w:val="clear" w:color="auto" w:fill="auto"/>
        <w:tabs>
          <w:tab w:val="left" w:leader="underscore" w:pos="10145"/>
        </w:tabs>
        <w:spacing w:before="0" w:after="0" w:line="240" w:lineRule="auto"/>
        <w:ind w:firstLine="709"/>
        <w:jc w:val="center"/>
        <w:rPr>
          <w:sz w:val="20"/>
          <w:szCs w:val="20"/>
        </w:rPr>
      </w:pPr>
      <w:r w:rsidRPr="00481317">
        <w:rPr>
          <w:sz w:val="20"/>
          <w:szCs w:val="20"/>
        </w:rPr>
        <w:t>способом_________________________________________________________________________________________________________________________________________волков.</w:t>
      </w:r>
    </w:p>
    <w:p w:rsidR="00481317" w:rsidRPr="00481317" w:rsidRDefault="00481317" w:rsidP="00481317">
      <w:pPr>
        <w:pStyle w:val="2d"/>
        <w:shd w:val="clear" w:color="auto" w:fill="auto"/>
        <w:tabs>
          <w:tab w:val="left" w:leader="underscore" w:pos="10145"/>
        </w:tabs>
        <w:spacing w:after="0" w:line="240" w:lineRule="auto"/>
        <w:ind w:firstLine="709"/>
        <w:rPr>
          <w:sz w:val="20"/>
          <w:szCs w:val="20"/>
        </w:rPr>
      </w:pPr>
      <w:r w:rsidRPr="00481317">
        <w:rPr>
          <w:sz w:val="20"/>
          <w:szCs w:val="20"/>
        </w:rPr>
        <w:t>(способ добычи волков и их колличество)</w:t>
      </w:r>
    </w:p>
    <w:p w:rsidR="00481317" w:rsidRPr="00481317" w:rsidRDefault="00481317" w:rsidP="00481317">
      <w:pPr>
        <w:pStyle w:val="aff8"/>
        <w:shd w:val="clear" w:color="auto" w:fill="auto"/>
        <w:tabs>
          <w:tab w:val="left" w:leader="underscore" w:pos="10145"/>
        </w:tabs>
        <w:spacing w:before="0" w:line="240" w:lineRule="auto"/>
        <w:ind w:firstLine="709"/>
        <w:rPr>
          <w:sz w:val="20"/>
          <w:szCs w:val="20"/>
        </w:rPr>
      </w:pPr>
    </w:p>
    <w:p w:rsidR="00481317" w:rsidRPr="00481317" w:rsidRDefault="00481317" w:rsidP="00481317">
      <w:pPr>
        <w:pStyle w:val="aff8"/>
        <w:shd w:val="clear" w:color="auto" w:fill="auto"/>
        <w:tabs>
          <w:tab w:val="left" w:leader="underscore" w:pos="10145"/>
        </w:tabs>
        <w:spacing w:before="0" w:line="240" w:lineRule="auto"/>
        <w:ind w:firstLine="709"/>
        <w:rPr>
          <w:sz w:val="20"/>
          <w:szCs w:val="20"/>
        </w:rPr>
      </w:pPr>
      <w:r w:rsidRPr="00481317">
        <w:rPr>
          <w:sz w:val="20"/>
          <w:szCs w:val="20"/>
        </w:rPr>
        <w:t>Комиссия , осмотрев и проверив свежесть шкур(ы) волк(ов,а), установила, что бригадой</w:t>
      </w:r>
    </w:p>
    <w:p w:rsidR="00481317" w:rsidRPr="00481317" w:rsidRDefault="00481317" w:rsidP="00481317">
      <w:pPr>
        <w:pStyle w:val="aff8"/>
        <w:shd w:val="clear" w:color="auto" w:fill="auto"/>
        <w:tabs>
          <w:tab w:val="left" w:leader="underscore" w:pos="10145"/>
        </w:tabs>
        <w:spacing w:before="0" w:line="240" w:lineRule="auto"/>
        <w:ind w:firstLine="709"/>
        <w:rPr>
          <w:sz w:val="20"/>
          <w:szCs w:val="20"/>
        </w:rPr>
      </w:pPr>
    </w:p>
    <w:tbl>
      <w:tblPr>
        <w:tblW w:w="0" w:type="auto"/>
        <w:tblInd w:w="10" w:type="dxa"/>
        <w:tblLayout w:type="fixed"/>
        <w:tblCellMar>
          <w:left w:w="10" w:type="dxa"/>
          <w:right w:w="10" w:type="dxa"/>
        </w:tblCellMar>
        <w:tblLook w:val="0000"/>
      </w:tblPr>
      <w:tblGrid>
        <w:gridCol w:w="1909"/>
        <w:gridCol w:w="1943"/>
        <w:gridCol w:w="1923"/>
        <w:gridCol w:w="1938"/>
        <w:gridCol w:w="2065"/>
      </w:tblGrid>
      <w:tr w:rsidR="00481317" w:rsidRPr="00481317" w:rsidTr="00481317">
        <w:trPr>
          <w:trHeight w:hRule="exact" w:val="950"/>
        </w:trPr>
        <w:tc>
          <w:tcPr>
            <w:tcW w:w="1909" w:type="dxa"/>
            <w:tcBorders>
              <w:top w:val="single" w:sz="4" w:space="0" w:color="000000"/>
              <w:left w:val="single" w:sz="4" w:space="0" w:color="000000"/>
            </w:tcBorders>
            <w:shd w:val="clear" w:color="auto" w:fill="FFFFFF"/>
          </w:tcPr>
          <w:p w:rsidR="00481317" w:rsidRPr="00481317" w:rsidRDefault="00481317" w:rsidP="00481317">
            <w:pPr>
              <w:pStyle w:val="28"/>
              <w:shd w:val="clear" w:color="auto" w:fill="auto"/>
              <w:snapToGrid w:val="0"/>
              <w:spacing w:before="0" w:after="0" w:line="240" w:lineRule="auto"/>
              <w:ind w:firstLine="709"/>
              <w:jc w:val="center"/>
              <w:rPr>
                <w:sz w:val="20"/>
                <w:szCs w:val="20"/>
              </w:rPr>
            </w:pPr>
            <w:r w:rsidRPr="00481317">
              <w:rPr>
                <w:sz w:val="20"/>
                <w:szCs w:val="20"/>
              </w:rPr>
              <w:t>№ п.п.</w:t>
            </w:r>
          </w:p>
        </w:tc>
        <w:tc>
          <w:tcPr>
            <w:tcW w:w="1943" w:type="dxa"/>
            <w:tcBorders>
              <w:top w:val="single" w:sz="4" w:space="0" w:color="000000"/>
              <w:left w:val="single" w:sz="4" w:space="0" w:color="000000"/>
            </w:tcBorders>
            <w:shd w:val="clear" w:color="auto" w:fill="FFFFFF"/>
          </w:tcPr>
          <w:p w:rsidR="00481317" w:rsidRPr="00481317" w:rsidRDefault="00481317" w:rsidP="00481317">
            <w:pPr>
              <w:pStyle w:val="28"/>
              <w:shd w:val="clear" w:color="auto" w:fill="auto"/>
              <w:snapToGrid w:val="0"/>
              <w:spacing w:before="0" w:after="0" w:line="240" w:lineRule="auto"/>
              <w:ind w:firstLine="709"/>
              <w:jc w:val="center"/>
              <w:rPr>
                <w:sz w:val="20"/>
                <w:szCs w:val="20"/>
              </w:rPr>
            </w:pPr>
            <w:r w:rsidRPr="00481317">
              <w:rPr>
                <w:sz w:val="20"/>
                <w:szCs w:val="20"/>
              </w:rPr>
              <w:t>Пол и возраст волка</w:t>
            </w:r>
          </w:p>
        </w:tc>
        <w:tc>
          <w:tcPr>
            <w:tcW w:w="1923" w:type="dxa"/>
            <w:tcBorders>
              <w:top w:val="single" w:sz="4" w:space="0" w:color="000000"/>
              <w:left w:val="single" w:sz="4" w:space="0" w:color="000000"/>
            </w:tcBorders>
            <w:shd w:val="clear" w:color="auto" w:fill="FFFFFF"/>
          </w:tcPr>
          <w:p w:rsidR="00481317" w:rsidRPr="00481317" w:rsidRDefault="00481317" w:rsidP="00481317">
            <w:pPr>
              <w:pStyle w:val="28"/>
              <w:shd w:val="clear" w:color="auto" w:fill="auto"/>
              <w:snapToGrid w:val="0"/>
              <w:spacing w:before="0" w:after="0" w:line="240" w:lineRule="auto"/>
              <w:ind w:firstLine="709"/>
              <w:rPr>
                <w:sz w:val="20"/>
                <w:szCs w:val="20"/>
              </w:rPr>
            </w:pPr>
            <w:r w:rsidRPr="00481317">
              <w:rPr>
                <w:sz w:val="20"/>
                <w:szCs w:val="20"/>
              </w:rPr>
              <w:t>Дата добычи</w:t>
            </w:r>
          </w:p>
        </w:tc>
        <w:tc>
          <w:tcPr>
            <w:tcW w:w="1938" w:type="dxa"/>
            <w:tcBorders>
              <w:top w:val="single" w:sz="4" w:space="0" w:color="000000"/>
              <w:left w:val="single" w:sz="4" w:space="0" w:color="000000"/>
            </w:tcBorders>
            <w:shd w:val="clear" w:color="auto" w:fill="FFFFFF"/>
          </w:tcPr>
          <w:p w:rsidR="00481317" w:rsidRPr="00481317" w:rsidRDefault="00481317" w:rsidP="00481317">
            <w:pPr>
              <w:pStyle w:val="28"/>
              <w:shd w:val="clear" w:color="auto" w:fill="auto"/>
              <w:snapToGrid w:val="0"/>
              <w:spacing w:before="0" w:after="0" w:line="240" w:lineRule="auto"/>
              <w:ind w:firstLine="709"/>
              <w:rPr>
                <w:sz w:val="20"/>
                <w:szCs w:val="20"/>
              </w:rPr>
            </w:pPr>
            <w:r w:rsidRPr="00481317">
              <w:rPr>
                <w:sz w:val="20"/>
                <w:szCs w:val="20"/>
              </w:rPr>
              <w:t>Место добычи</w:t>
            </w:r>
          </w:p>
        </w:tc>
        <w:tc>
          <w:tcPr>
            <w:tcW w:w="2065" w:type="dxa"/>
            <w:tcBorders>
              <w:top w:val="single" w:sz="4" w:space="0" w:color="000000"/>
              <w:left w:val="single" w:sz="4" w:space="0" w:color="000000"/>
              <w:right w:val="single" w:sz="4" w:space="0" w:color="000000"/>
            </w:tcBorders>
            <w:shd w:val="clear" w:color="auto" w:fill="FFFFFF"/>
          </w:tcPr>
          <w:p w:rsidR="00481317" w:rsidRPr="00481317" w:rsidRDefault="00481317" w:rsidP="00481317">
            <w:pPr>
              <w:pStyle w:val="28"/>
              <w:shd w:val="clear" w:color="auto" w:fill="auto"/>
              <w:snapToGrid w:val="0"/>
              <w:spacing w:before="0" w:after="0" w:line="240" w:lineRule="auto"/>
              <w:ind w:firstLine="709"/>
              <w:jc w:val="center"/>
              <w:rPr>
                <w:sz w:val="20"/>
                <w:szCs w:val="20"/>
              </w:rPr>
            </w:pPr>
            <w:r w:rsidRPr="00481317">
              <w:rPr>
                <w:sz w:val="20"/>
                <w:szCs w:val="20"/>
              </w:rPr>
              <w:t>Роспись о клеймении шкуры</w:t>
            </w:r>
          </w:p>
        </w:tc>
      </w:tr>
      <w:tr w:rsidR="00481317" w:rsidRPr="00481317" w:rsidTr="00481317">
        <w:tblPrEx>
          <w:tblCellMar>
            <w:top w:w="55" w:type="dxa"/>
            <w:left w:w="55" w:type="dxa"/>
            <w:bottom w:w="55" w:type="dxa"/>
            <w:right w:w="55" w:type="dxa"/>
          </w:tblCellMar>
        </w:tblPrEx>
        <w:trPr>
          <w:trHeight w:hRule="exact" w:val="398"/>
        </w:trPr>
        <w:tc>
          <w:tcPr>
            <w:tcW w:w="1909" w:type="dxa"/>
            <w:tcBorders>
              <w:top w:val="single" w:sz="4" w:space="0" w:color="000000"/>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43" w:type="dxa"/>
            <w:tcBorders>
              <w:top w:val="single" w:sz="4" w:space="0" w:color="000000"/>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23" w:type="dxa"/>
            <w:tcBorders>
              <w:top w:val="single" w:sz="4" w:space="0" w:color="000000"/>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38" w:type="dxa"/>
            <w:tcBorders>
              <w:top w:val="single" w:sz="4" w:space="0" w:color="000000"/>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2065" w:type="dxa"/>
            <w:tcBorders>
              <w:top w:val="single" w:sz="4" w:space="0" w:color="000000"/>
              <w:left w:val="single" w:sz="4" w:space="0" w:color="000000"/>
              <w:bottom w:val="single" w:sz="4" w:space="0" w:color="000000"/>
              <w:right w:val="single" w:sz="4" w:space="0" w:color="000000"/>
            </w:tcBorders>
            <w:shd w:val="clear" w:color="auto" w:fill="FFFFFF"/>
          </w:tcPr>
          <w:p w:rsidR="00481317" w:rsidRPr="00481317" w:rsidRDefault="00481317" w:rsidP="00481317">
            <w:pPr>
              <w:snapToGrid w:val="0"/>
              <w:ind w:firstLine="709"/>
            </w:pPr>
          </w:p>
        </w:tc>
      </w:tr>
      <w:tr w:rsidR="00481317" w:rsidRPr="00481317" w:rsidTr="00481317">
        <w:tblPrEx>
          <w:tblCellMar>
            <w:top w:w="55" w:type="dxa"/>
            <w:left w:w="55" w:type="dxa"/>
            <w:bottom w:w="55" w:type="dxa"/>
            <w:right w:w="55" w:type="dxa"/>
          </w:tblCellMar>
        </w:tblPrEx>
        <w:trPr>
          <w:trHeight w:hRule="exact" w:val="398"/>
        </w:trPr>
        <w:tc>
          <w:tcPr>
            <w:tcW w:w="1909"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43"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23"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38"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2065" w:type="dxa"/>
            <w:tcBorders>
              <w:left w:val="single" w:sz="4" w:space="0" w:color="000000"/>
              <w:bottom w:val="single" w:sz="4" w:space="0" w:color="000000"/>
              <w:right w:val="single" w:sz="4" w:space="0" w:color="000000"/>
            </w:tcBorders>
            <w:shd w:val="clear" w:color="auto" w:fill="FFFFFF"/>
          </w:tcPr>
          <w:p w:rsidR="00481317" w:rsidRPr="00481317" w:rsidRDefault="00481317" w:rsidP="00481317">
            <w:pPr>
              <w:snapToGrid w:val="0"/>
              <w:ind w:firstLine="709"/>
            </w:pPr>
          </w:p>
        </w:tc>
      </w:tr>
      <w:tr w:rsidR="00481317" w:rsidRPr="00481317" w:rsidTr="00481317">
        <w:tblPrEx>
          <w:tblCellMar>
            <w:top w:w="55" w:type="dxa"/>
            <w:left w:w="55" w:type="dxa"/>
            <w:bottom w:w="55" w:type="dxa"/>
            <w:right w:w="55" w:type="dxa"/>
          </w:tblCellMar>
        </w:tblPrEx>
        <w:trPr>
          <w:trHeight w:hRule="exact" w:val="398"/>
        </w:trPr>
        <w:tc>
          <w:tcPr>
            <w:tcW w:w="1909"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43"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23"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38"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2065" w:type="dxa"/>
            <w:tcBorders>
              <w:left w:val="single" w:sz="4" w:space="0" w:color="000000"/>
              <w:bottom w:val="single" w:sz="4" w:space="0" w:color="000000"/>
              <w:right w:val="single" w:sz="4" w:space="0" w:color="000000"/>
            </w:tcBorders>
            <w:shd w:val="clear" w:color="auto" w:fill="FFFFFF"/>
          </w:tcPr>
          <w:p w:rsidR="00481317" w:rsidRPr="00481317" w:rsidRDefault="00481317" w:rsidP="00481317">
            <w:pPr>
              <w:snapToGrid w:val="0"/>
              <w:ind w:firstLine="709"/>
            </w:pPr>
          </w:p>
        </w:tc>
      </w:tr>
      <w:tr w:rsidR="00481317" w:rsidRPr="00481317" w:rsidTr="00481317">
        <w:tblPrEx>
          <w:tblCellMar>
            <w:top w:w="55" w:type="dxa"/>
            <w:left w:w="55" w:type="dxa"/>
            <w:bottom w:w="55" w:type="dxa"/>
            <w:right w:w="55" w:type="dxa"/>
          </w:tblCellMar>
        </w:tblPrEx>
        <w:trPr>
          <w:trHeight w:hRule="exact" w:val="398"/>
        </w:trPr>
        <w:tc>
          <w:tcPr>
            <w:tcW w:w="1909"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43"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23"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1938" w:type="dxa"/>
            <w:tcBorders>
              <w:left w:val="single" w:sz="4" w:space="0" w:color="000000"/>
              <w:bottom w:val="single" w:sz="4" w:space="0" w:color="000000"/>
            </w:tcBorders>
            <w:shd w:val="clear" w:color="auto" w:fill="FFFFFF"/>
          </w:tcPr>
          <w:p w:rsidR="00481317" w:rsidRPr="00481317" w:rsidRDefault="00481317" w:rsidP="00481317">
            <w:pPr>
              <w:snapToGrid w:val="0"/>
              <w:ind w:firstLine="709"/>
            </w:pPr>
          </w:p>
        </w:tc>
        <w:tc>
          <w:tcPr>
            <w:tcW w:w="2065" w:type="dxa"/>
            <w:tcBorders>
              <w:left w:val="single" w:sz="4" w:space="0" w:color="000000"/>
              <w:bottom w:val="single" w:sz="4" w:space="0" w:color="000000"/>
              <w:right w:val="single" w:sz="4" w:space="0" w:color="000000"/>
            </w:tcBorders>
            <w:shd w:val="clear" w:color="auto" w:fill="FFFFFF"/>
          </w:tcPr>
          <w:p w:rsidR="00481317" w:rsidRPr="00481317" w:rsidRDefault="00481317" w:rsidP="00481317">
            <w:pPr>
              <w:snapToGrid w:val="0"/>
              <w:ind w:firstLine="709"/>
            </w:pPr>
          </w:p>
        </w:tc>
      </w:tr>
    </w:tbl>
    <w:p w:rsidR="00481317" w:rsidRPr="00481317" w:rsidRDefault="00481317" w:rsidP="00481317">
      <w:pPr>
        <w:pStyle w:val="28"/>
        <w:shd w:val="clear" w:color="auto" w:fill="auto"/>
        <w:spacing w:before="0" w:after="0" w:line="240" w:lineRule="auto"/>
        <w:ind w:firstLine="709"/>
        <w:jc w:val="both"/>
        <w:rPr>
          <w:sz w:val="20"/>
          <w:szCs w:val="20"/>
        </w:rPr>
      </w:pP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t>На основании постановления администрации Островского муниципального района</w:t>
      </w:r>
    </w:p>
    <w:p w:rsidR="00481317" w:rsidRPr="00481317" w:rsidRDefault="00481317" w:rsidP="00481317">
      <w:pPr>
        <w:pStyle w:val="28"/>
        <w:shd w:val="clear" w:color="auto" w:fill="auto"/>
        <w:tabs>
          <w:tab w:val="left" w:leader="underscore" w:pos="1644"/>
          <w:tab w:val="left" w:leader="underscore" w:pos="2810"/>
        </w:tabs>
        <w:spacing w:before="0" w:after="0" w:line="240" w:lineRule="auto"/>
        <w:ind w:firstLine="709"/>
        <w:jc w:val="both"/>
        <w:rPr>
          <w:sz w:val="20"/>
          <w:szCs w:val="20"/>
        </w:rPr>
      </w:pPr>
      <w:r w:rsidRPr="00481317">
        <w:rPr>
          <w:sz w:val="20"/>
          <w:szCs w:val="20"/>
        </w:rPr>
        <w:t>от</w:t>
      </w:r>
      <w:r w:rsidRPr="00481317">
        <w:rPr>
          <w:sz w:val="20"/>
          <w:szCs w:val="20"/>
        </w:rPr>
        <w:tab/>
        <w:t>№</w:t>
      </w:r>
      <w:r w:rsidRPr="00481317">
        <w:rPr>
          <w:sz w:val="20"/>
          <w:szCs w:val="20"/>
        </w:rPr>
        <w:tab/>
        <w:t xml:space="preserve"> «О мерах по усилению борьбы с волками на территории Островского муниципального района» комиссия постановила: считать установленным факт добычи волк (</w:t>
      </w:r>
      <w:proofErr w:type="spellStart"/>
      <w:r w:rsidRPr="00481317">
        <w:rPr>
          <w:sz w:val="20"/>
          <w:szCs w:val="20"/>
        </w:rPr>
        <w:t>а</w:t>
      </w:r>
      <w:proofErr w:type="gramStart"/>
      <w:r w:rsidRPr="00481317">
        <w:rPr>
          <w:sz w:val="20"/>
          <w:szCs w:val="20"/>
        </w:rPr>
        <w:t>,о</w:t>
      </w:r>
      <w:proofErr w:type="gramEnd"/>
      <w:r w:rsidRPr="00481317">
        <w:rPr>
          <w:sz w:val="20"/>
          <w:szCs w:val="20"/>
        </w:rPr>
        <w:t>в</w:t>
      </w:r>
      <w:proofErr w:type="spellEnd"/>
      <w:r w:rsidRPr="00481317">
        <w:rPr>
          <w:sz w:val="20"/>
          <w:szCs w:val="20"/>
        </w:rPr>
        <w:t>) без нарушений действующего законодательства, принять представлен (</w:t>
      </w:r>
      <w:proofErr w:type="spellStart"/>
      <w:r w:rsidRPr="00481317">
        <w:rPr>
          <w:sz w:val="20"/>
          <w:szCs w:val="20"/>
        </w:rPr>
        <w:t>ую,ые</w:t>
      </w:r>
      <w:proofErr w:type="spellEnd"/>
      <w:r w:rsidRPr="00481317">
        <w:rPr>
          <w:sz w:val="20"/>
          <w:szCs w:val="20"/>
        </w:rPr>
        <w:t xml:space="preserve">) шкур(у, </w:t>
      </w:r>
      <w:proofErr w:type="spellStart"/>
      <w:r w:rsidRPr="00481317">
        <w:rPr>
          <w:sz w:val="20"/>
          <w:szCs w:val="20"/>
        </w:rPr>
        <w:t>ы</w:t>
      </w:r>
      <w:proofErr w:type="spellEnd"/>
      <w:r w:rsidRPr="00481317">
        <w:rPr>
          <w:sz w:val="20"/>
          <w:szCs w:val="20"/>
        </w:rPr>
        <w:t>) для клеймения и составить настоящий акт для выплаты бригаде охотников (охотнику) поощрительной премии за истребление</w:t>
      </w:r>
      <w:r w:rsidRPr="00481317">
        <w:rPr>
          <w:sz w:val="20"/>
          <w:szCs w:val="20"/>
        </w:rPr>
        <w:tab/>
        <w:t xml:space="preserve"> волк(</w:t>
      </w:r>
      <w:proofErr w:type="spellStart"/>
      <w:r w:rsidRPr="00481317">
        <w:rPr>
          <w:sz w:val="20"/>
          <w:szCs w:val="20"/>
        </w:rPr>
        <w:t>а,ов</w:t>
      </w:r>
      <w:proofErr w:type="spellEnd"/>
      <w:r w:rsidRPr="00481317">
        <w:rPr>
          <w:sz w:val="20"/>
          <w:szCs w:val="20"/>
        </w:rPr>
        <w:t>)</w:t>
      </w:r>
      <w:r w:rsidRPr="00481317">
        <w:rPr>
          <w:sz w:val="20"/>
          <w:szCs w:val="20"/>
        </w:rPr>
        <w:tab/>
        <w:t>в</w:t>
      </w:r>
    </w:p>
    <w:p w:rsidR="00481317" w:rsidRPr="00481317" w:rsidRDefault="00481317" w:rsidP="00481317">
      <w:pPr>
        <w:pStyle w:val="28"/>
        <w:shd w:val="clear" w:color="auto" w:fill="auto"/>
        <w:tabs>
          <w:tab w:val="left" w:leader="underscore" w:pos="2172"/>
          <w:tab w:val="left" w:leader="underscore" w:pos="8902"/>
        </w:tabs>
        <w:spacing w:before="0" w:after="0" w:line="240" w:lineRule="auto"/>
        <w:ind w:firstLine="709"/>
        <w:jc w:val="both"/>
        <w:rPr>
          <w:sz w:val="20"/>
          <w:szCs w:val="20"/>
        </w:rPr>
      </w:pPr>
      <w:proofErr w:type="gramStart"/>
      <w:r w:rsidRPr="00481317">
        <w:rPr>
          <w:sz w:val="20"/>
          <w:szCs w:val="20"/>
        </w:rPr>
        <w:t>размере</w:t>
      </w:r>
      <w:proofErr w:type="gramEnd"/>
      <w:r w:rsidRPr="00481317">
        <w:rPr>
          <w:sz w:val="20"/>
          <w:szCs w:val="20"/>
        </w:rPr>
        <w:tab/>
        <w:t>(____________________________________________)рублей.</w:t>
      </w: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t>Шкур (</w:t>
      </w:r>
      <w:proofErr w:type="spellStart"/>
      <w:r w:rsidRPr="00481317">
        <w:rPr>
          <w:sz w:val="20"/>
          <w:szCs w:val="20"/>
        </w:rPr>
        <w:t>ы</w:t>
      </w:r>
      <w:proofErr w:type="spellEnd"/>
      <w:r w:rsidRPr="00481317">
        <w:rPr>
          <w:sz w:val="20"/>
          <w:szCs w:val="20"/>
        </w:rPr>
        <w:t>, а) волк (</w:t>
      </w:r>
      <w:proofErr w:type="spellStart"/>
      <w:r w:rsidRPr="00481317">
        <w:rPr>
          <w:sz w:val="20"/>
          <w:szCs w:val="20"/>
        </w:rPr>
        <w:t>ов</w:t>
      </w:r>
      <w:proofErr w:type="spellEnd"/>
      <w:r w:rsidRPr="00481317">
        <w:rPr>
          <w:sz w:val="20"/>
          <w:szCs w:val="20"/>
        </w:rPr>
        <w:t>, а) после осмотра и клеймения возвращен</w:t>
      </w:r>
      <w:proofErr w:type="gramStart"/>
      <w:r w:rsidRPr="00481317">
        <w:rPr>
          <w:sz w:val="20"/>
          <w:szCs w:val="20"/>
        </w:rPr>
        <w:t>ы(</w:t>
      </w:r>
      <w:proofErr w:type="spellStart"/>
      <w:proofErr w:type="gramEnd"/>
      <w:r w:rsidRPr="00481317">
        <w:rPr>
          <w:sz w:val="20"/>
          <w:szCs w:val="20"/>
        </w:rPr>
        <w:t>ы,а</w:t>
      </w:r>
      <w:proofErr w:type="spellEnd"/>
      <w:r w:rsidRPr="00481317">
        <w:rPr>
          <w:sz w:val="20"/>
          <w:szCs w:val="20"/>
        </w:rPr>
        <w:t>) добытчику. Клеймение обоих ушных раковин шку</w:t>
      </w:r>
      <w:proofErr w:type="gramStart"/>
      <w:r w:rsidRPr="00481317">
        <w:rPr>
          <w:sz w:val="20"/>
          <w:szCs w:val="20"/>
        </w:rPr>
        <w:t>р(</w:t>
      </w:r>
      <w:proofErr w:type="spellStart"/>
      <w:proofErr w:type="gramEnd"/>
      <w:r w:rsidRPr="00481317">
        <w:rPr>
          <w:sz w:val="20"/>
          <w:szCs w:val="20"/>
        </w:rPr>
        <w:t>ы</w:t>
      </w:r>
      <w:proofErr w:type="spellEnd"/>
      <w:r w:rsidRPr="00481317">
        <w:rPr>
          <w:sz w:val="20"/>
          <w:szCs w:val="20"/>
        </w:rPr>
        <w:t>) в обязательном порядке произведено председателем комиссии.</w:t>
      </w:r>
    </w:p>
    <w:p w:rsidR="00481317" w:rsidRPr="00481317" w:rsidRDefault="00481317" w:rsidP="00481317">
      <w:pPr>
        <w:pStyle w:val="28"/>
        <w:shd w:val="clear" w:color="auto" w:fill="auto"/>
        <w:tabs>
          <w:tab w:val="left" w:leader="underscore" w:pos="9511"/>
        </w:tabs>
        <w:spacing w:before="0" w:after="0" w:line="240" w:lineRule="auto"/>
        <w:ind w:firstLine="709"/>
        <w:jc w:val="both"/>
        <w:rPr>
          <w:sz w:val="20"/>
          <w:szCs w:val="20"/>
        </w:rPr>
      </w:pPr>
      <w:r w:rsidRPr="00481317">
        <w:rPr>
          <w:sz w:val="20"/>
          <w:szCs w:val="20"/>
        </w:rPr>
        <w:t>Бригадир охотников (охотник):</w:t>
      </w:r>
      <w:r w:rsidRPr="00481317">
        <w:rPr>
          <w:sz w:val="20"/>
          <w:szCs w:val="20"/>
        </w:rPr>
        <w:tab/>
      </w:r>
    </w:p>
    <w:p w:rsidR="00481317" w:rsidRPr="00481317" w:rsidRDefault="00481317" w:rsidP="00481317">
      <w:pPr>
        <w:pStyle w:val="35"/>
        <w:shd w:val="clear" w:color="auto" w:fill="auto"/>
        <w:spacing w:before="0" w:line="240" w:lineRule="auto"/>
        <w:ind w:firstLine="709"/>
        <w:rPr>
          <w:rFonts w:ascii="Times New Roman" w:hAnsi="Times New Roman" w:cs="Times New Roman"/>
          <w:sz w:val="20"/>
          <w:szCs w:val="20"/>
        </w:rPr>
      </w:pPr>
      <w:r w:rsidRPr="00481317">
        <w:rPr>
          <w:rFonts w:ascii="Times New Roman" w:hAnsi="Times New Roman" w:cs="Times New Roman"/>
          <w:sz w:val="20"/>
          <w:szCs w:val="20"/>
        </w:rPr>
        <w:t>(фамилия, имя, отчество)</w:t>
      </w:r>
    </w:p>
    <w:p w:rsidR="00481317" w:rsidRPr="00481317" w:rsidRDefault="00481317" w:rsidP="00481317">
      <w:pPr>
        <w:pStyle w:val="35"/>
        <w:shd w:val="clear" w:color="auto" w:fill="auto"/>
        <w:spacing w:before="0" w:line="240" w:lineRule="auto"/>
        <w:ind w:firstLine="709"/>
        <w:rPr>
          <w:rFonts w:ascii="Times New Roman" w:hAnsi="Times New Roman" w:cs="Times New Roman"/>
          <w:sz w:val="20"/>
          <w:szCs w:val="20"/>
        </w:rPr>
      </w:pPr>
      <w:r w:rsidRPr="00481317">
        <w:rPr>
          <w:rFonts w:ascii="Times New Roman" w:hAnsi="Times New Roman" w:cs="Times New Roman"/>
          <w:sz w:val="20"/>
          <w:szCs w:val="20"/>
        </w:rPr>
        <w:t>____________________________________________________________________________________________________________________</w:t>
      </w:r>
    </w:p>
    <w:p w:rsidR="00481317" w:rsidRPr="00481317" w:rsidRDefault="00481317" w:rsidP="00481317">
      <w:pPr>
        <w:pStyle w:val="35"/>
        <w:shd w:val="clear" w:color="auto" w:fill="auto"/>
        <w:spacing w:before="0" w:line="240" w:lineRule="auto"/>
        <w:ind w:firstLine="709"/>
        <w:rPr>
          <w:rFonts w:ascii="Times New Roman" w:hAnsi="Times New Roman" w:cs="Times New Roman"/>
          <w:sz w:val="20"/>
          <w:szCs w:val="20"/>
        </w:rPr>
      </w:pPr>
      <w:r w:rsidRPr="00481317">
        <w:rPr>
          <w:rFonts w:ascii="Times New Roman" w:hAnsi="Times New Roman" w:cs="Times New Roman"/>
          <w:sz w:val="20"/>
          <w:szCs w:val="20"/>
        </w:rPr>
        <w:t xml:space="preserve">(дата, место </w:t>
      </w:r>
      <w:proofErr w:type="spellStart"/>
      <w:r w:rsidRPr="00481317">
        <w:rPr>
          <w:rFonts w:ascii="Times New Roman" w:hAnsi="Times New Roman" w:cs="Times New Roman"/>
          <w:sz w:val="20"/>
          <w:szCs w:val="20"/>
        </w:rPr>
        <w:t>рсмдотия</w:t>
      </w:r>
      <w:proofErr w:type="spellEnd"/>
      <w:r w:rsidRPr="00481317">
        <w:rPr>
          <w:rFonts w:ascii="Times New Roman" w:hAnsi="Times New Roman" w:cs="Times New Roman"/>
          <w:sz w:val="20"/>
          <w:szCs w:val="20"/>
        </w:rPr>
        <w:t>)</w:t>
      </w:r>
    </w:p>
    <w:p w:rsidR="00481317" w:rsidRPr="00481317" w:rsidRDefault="00481317" w:rsidP="00481317">
      <w:pPr>
        <w:pStyle w:val="35"/>
        <w:shd w:val="clear" w:color="auto" w:fill="auto"/>
        <w:spacing w:before="0" w:line="240" w:lineRule="auto"/>
        <w:ind w:firstLine="709"/>
        <w:rPr>
          <w:rFonts w:ascii="Times New Roman" w:hAnsi="Times New Roman" w:cs="Times New Roman"/>
          <w:sz w:val="20"/>
          <w:szCs w:val="20"/>
        </w:rPr>
      </w:pPr>
    </w:p>
    <w:p w:rsidR="00481317" w:rsidRPr="00481317" w:rsidRDefault="00481317" w:rsidP="00481317">
      <w:pPr>
        <w:pStyle w:val="28"/>
        <w:shd w:val="clear" w:color="auto" w:fill="auto"/>
        <w:spacing w:before="0" w:after="0" w:line="240" w:lineRule="auto"/>
        <w:ind w:firstLine="709"/>
        <w:jc w:val="both"/>
        <w:rPr>
          <w:sz w:val="20"/>
          <w:szCs w:val="20"/>
        </w:rPr>
      </w:pPr>
      <w:r w:rsidRPr="00481317">
        <w:rPr>
          <w:sz w:val="20"/>
          <w:szCs w:val="20"/>
        </w:rPr>
        <w:lastRenderedPageBreak/>
        <w:t>проживает:__________________________________________________________________</w:t>
      </w:r>
    </w:p>
    <w:p w:rsidR="00481317" w:rsidRPr="00481317" w:rsidRDefault="00481317" w:rsidP="00481317">
      <w:pPr>
        <w:pStyle w:val="28"/>
        <w:shd w:val="clear" w:color="auto" w:fill="auto"/>
        <w:spacing w:before="0" w:after="0" w:line="240" w:lineRule="auto"/>
        <w:ind w:firstLine="709"/>
        <w:jc w:val="both"/>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both"/>
        <w:rPr>
          <w:sz w:val="20"/>
          <w:szCs w:val="20"/>
        </w:rPr>
      </w:pPr>
      <w:r w:rsidRPr="00481317">
        <w:rPr>
          <w:sz w:val="20"/>
          <w:szCs w:val="20"/>
        </w:rPr>
        <w:t>Охотничий билет №____________ дата выдачи__________________________________</w:t>
      </w:r>
    </w:p>
    <w:p w:rsidR="00481317" w:rsidRPr="00481317" w:rsidRDefault="00481317" w:rsidP="00481317">
      <w:pPr>
        <w:pStyle w:val="16"/>
        <w:shd w:val="clear" w:color="auto" w:fill="auto"/>
        <w:tabs>
          <w:tab w:val="left" w:leader="underscore" w:pos="2568"/>
        </w:tabs>
        <w:spacing w:before="0" w:after="0" w:line="240" w:lineRule="auto"/>
        <w:ind w:firstLine="709"/>
        <w:jc w:val="both"/>
        <w:rPr>
          <w:sz w:val="20"/>
          <w:szCs w:val="20"/>
        </w:rPr>
      </w:pPr>
      <w:r w:rsidRPr="00481317">
        <w:rPr>
          <w:sz w:val="20"/>
          <w:szCs w:val="20"/>
        </w:rPr>
        <w:t>выдан_____________________________________________________________________</w:t>
      </w:r>
    </w:p>
    <w:p w:rsidR="00481317" w:rsidRPr="00481317" w:rsidRDefault="00481317" w:rsidP="00481317">
      <w:pPr>
        <w:pStyle w:val="16"/>
        <w:shd w:val="clear" w:color="auto" w:fill="auto"/>
        <w:tabs>
          <w:tab w:val="left" w:leader="underscore" w:pos="2568"/>
        </w:tabs>
        <w:spacing w:before="0" w:after="0" w:line="240" w:lineRule="auto"/>
        <w:ind w:firstLine="709"/>
        <w:jc w:val="center"/>
        <w:rPr>
          <w:sz w:val="20"/>
          <w:szCs w:val="20"/>
        </w:rPr>
      </w:pPr>
      <w:r w:rsidRPr="00481317">
        <w:rPr>
          <w:sz w:val="20"/>
          <w:szCs w:val="20"/>
        </w:rPr>
        <w:t xml:space="preserve">(наименование организации, выдавшей </w:t>
      </w:r>
      <w:proofErr w:type="spellStart"/>
      <w:r w:rsidRPr="00481317">
        <w:rPr>
          <w:sz w:val="20"/>
          <w:szCs w:val="20"/>
        </w:rPr>
        <w:t>охотбилет</w:t>
      </w:r>
      <w:proofErr w:type="spellEnd"/>
      <w:r w:rsidRPr="00481317">
        <w:rPr>
          <w:sz w:val="20"/>
          <w:szCs w:val="20"/>
        </w:rPr>
        <w:t>)</w:t>
      </w:r>
    </w:p>
    <w:p w:rsidR="00481317" w:rsidRPr="00481317" w:rsidRDefault="00481317" w:rsidP="00481317">
      <w:pPr>
        <w:pStyle w:val="16"/>
        <w:shd w:val="clear" w:color="auto" w:fill="auto"/>
        <w:tabs>
          <w:tab w:val="left" w:leader="underscore" w:pos="2568"/>
        </w:tabs>
        <w:spacing w:before="0" w:after="0" w:line="240" w:lineRule="auto"/>
        <w:ind w:firstLine="709"/>
        <w:jc w:val="center"/>
        <w:rPr>
          <w:sz w:val="20"/>
          <w:szCs w:val="20"/>
        </w:rPr>
      </w:pPr>
      <w:r w:rsidRPr="00481317">
        <w:rPr>
          <w:sz w:val="20"/>
          <w:szCs w:val="20"/>
        </w:rPr>
        <w:t>паспорт____________________________________________________________________</w:t>
      </w:r>
    </w:p>
    <w:p w:rsidR="00481317" w:rsidRPr="00481317" w:rsidRDefault="00481317" w:rsidP="00481317">
      <w:pPr>
        <w:pStyle w:val="16"/>
        <w:shd w:val="clear" w:color="auto" w:fill="auto"/>
        <w:tabs>
          <w:tab w:val="left" w:leader="underscore" w:pos="2568"/>
        </w:tabs>
        <w:spacing w:before="0" w:after="0" w:line="240" w:lineRule="auto"/>
        <w:ind w:firstLine="709"/>
        <w:jc w:val="center"/>
        <w:rPr>
          <w:sz w:val="20"/>
          <w:szCs w:val="20"/>
        </w:rPr>
      </w:pPr>
      <w:r w:rsidRPr="00481317">
        <w:rPr>
          <w:sz w:val="20"/>
          <w:szCs w:val="20"/>
        </w:rPr>
        <w:t>(серия, номер, дата выдачи, кем выдан)</w:t>
      </w:r>
    </w:p>
    <w:p w:rsidR="00481317" w:rsidRPr="00481317" w:rsidRDefault="00481317" w:rsidP="00481317">
      <w:pPr>
        <w:pStyle w:val="16"/>
        <w:shd w:val="clear" w:color="auto" w:fill="auto"/>
        <w:tabs>
          <w:tab w:val="left" w:leader="underscore" w:pos="2568"/>
        </w:tabs>
        <w:spacing w:before="0" w:after="0" w:line="240" w:lineRule="auto"/>
        <w:ind w:firstLine="709"/>
        <w:jc w:val="center"/>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both"/>
        <w:rPr>
          <w:sz w:val="20"/>
          <w:szCs w:val="20"/>
        </w:rPr>
      </w:pPr>
      <w:r w:rsidRPr="00481317">
        <w:rPr>
          <w:sz w:val="20"/>
          <w:szCs w:val="20"/>
        </w:rPr>
        <w:t xml:space="preserve">Номер </w:t>
      </w:r>
      <w:proofErr w:type="gramStart"/>
      <w:r w:rsidRPr="00481317">
        <w:rPr>
          <w:sz w:val="20"/>
          <w:szCs w:val="20"/>
        </w:rPr>
        <w:t>страхового</w:t>
      </w:r>
      <w:proofErr w:type="gramEnd"/>
      <w:r w:rsidRPr="00481317">
        <w:rPr>
          <w:sz w:val="20"/>
          <w:szCs w:val="20"/>
        </w:rPr>
        <w:t xml:space="preserve"> </w:t>
      </w:r>
      <w:proofErr w:type="spellStart"/>
      <w:r w:rsidRPr="00481317">
        <w:rPr>
          <w:sz w:val="20"/>
          <w:szCs w:val="20"/>
        </w:rPr>
        <w:t>свидетельству_____________________ИНН</w:t>
      </w:r>
      <w:proofErr w:type="spellEnd"/>
      <w:r w:rsidRPr="00481317">
        <w:rPr>
          <w:sz w:val="20"/>
          <w:szCs w:val="20"/>
        </w:rPr>
        <w:t>_____________________</w:t>
      </w:r>
    </w:p>
    <w:p w:rsidR="00481317" w:rsidRPr="00481317" w:rsidRDefault="00481317" w:rsidP="00481317">
      <w:pPr>
        <w:pStyle w:val="16"/>
        <w:shd w:val="clear" w:color="auto" w:fill="auto"/>
        <w:tabs>
          <w:tab w:val="left" w:leader="underscore" w:pos="2568"/>
        </w:tabs>
        <w:spacing w:before="0" w:after="0" w:line="240" w:lineRule="auto"/>
        <w:ind w:firstLine="709"/>
        <w:jc w:val="both"/>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both"/>
        <w:rPr>
          <w:sz w:val="20"/>
          <w:szCs w:val="20"/>
        </w:rPr>
      </w:pPr>
      <w:r w:rsidRPr="00481317">
        <w:rPr>
          <w:sz w:val="20"/>
          <w:szCs w:val="20"/>
        </w:rPr>
        <w:t xml:space="preserve">Подписи комиссии (с печатью) </w:t>
      </w:r>
      <w:r w:rsidRPr="00481317">
        <w:rPr>
          <w:sz w:val="20"/>
          <w:szCs w:val="20"/>
        </w:rPr>
        <w:tab/>
      </w:r>
      <w:r w:rsidRPr="00481317">
        <w:rPr>
          <w:sz w:val="20"/>
          <w:szCs w:val="20"/>
        </w:rPr>
        <w:tab/>
      </w:r>
      <w:r w:rsidRPr="00481317">
        <w:rPr>
          <w:sz w:val="20"/>
          <w:szCs w:val="20"/>
        </w:rPr>
        <w:tab/>
      </w:r>
      <w:r w:rsidRPr="00481317">
        <w:rPr>
          <w:sz w:val="20"/>
          <w:szCs w:val="20"/>
        </w:rPr>
        <w:tab/>
      </w:r>
      <w:r w:rsidRPr="00481317">
        <w:rPr>
          <w:sz w:val="20"/>
          <w:szCs w:val="20"/>
        </w:rPr>
        <w:tab/>
      </w:r>
      <w:r w:rsidRPr="00481317">
        <w:rPr>
          <w:sz w:val="20"/>
          <w:szCs w:val="20"/>
        </w:rPr>
        <w:tab/>
      </w: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r w:rsidRPr="00481317">
        <w:rPr>
          <w:sz w:val="20"/>
          <w:szCs w:val="20"/>
        </w:rPr>
        <w:t>_______________А.В. Смирнов</w:t>
      </w: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r w:rsidRPr="00481317">
        <w:rPr>
          <w:sz w:val="20"/>
          <w:szCs w:val="20"/>
        </w:rPr>
        <w:t>_____________Н.М. Кравчук</w:t>
      </w: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r w:rsidRPr="00481317">
        <w:rPr>
          <w:sz w:val="20"/>
          <w:szCs w:val="20"/>
        </w:rPr>
        <w:t>______________Л.Н. Кудряшова</w:t>
      </w: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r w:rsidRPr="00481317">
        <w:rPr>
          <w:sz w:val="20"/>
          <w:szCs w:val="20"/>
        </w:rPr>
        <w:t>_______________А.И. Сироткин</w:t>
      </w: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r w:rsidRPr="00481317">
        <w:rPr>
          <w:sz w:val="20"/>
          <w:szCs w:val="20"/>
        </w:rPr>
        <w:t>_______________Н.А. Лебедев</w:t>
      </w: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Приложение № 4</w: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к постановлению администрации</w: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Островского муниципального района</w:t>
      </w:r>
    </w:p>
    <w:p w:rsidR="00481317" w:rsidRPr="00481317" w:rsidRDefault="00481317" w:rsidP="00481317">
      <w:pPr>
        <w:pStyle w:val="28"/>
        <w:shd w:val="clear" w:color="auto" w:fill="auto"/>
        <w:spacing w:before="0" w:after="0" w:line="240" w:lineRule="auto"/>
        <w:ind w:firstLine="709"/>
        <w:jc w:val="right"/>
        <w:rPr>
          <w:sz w:val="20"/>
          <w:szCs w:val="20"/>
        </w:rPr>
      </w:pPr>
      <w:r w:rsidRPr="00481317">
        <w:rPr>
          <w:sz w:val="20"/>
          <w:szCs w:val="20"/>
        </w:rPr>
        <w:t>от «    »марта  2018г. № ____</w:t>
      </w:r>
    </w:p>
    <w:p w:rsidR="00481317" w:rsidRPr="00481317" w:rsidRDefault="00481317" w:rsidP="00481317">
      <w:pPr>
        <w:pStyle w:val="28"/>
        <w:shd w:val="clear" w:color="auto" w:fill="auto"/>
        <w:spacing w:before="0" w:after="0" w:line="240" w:lineRule="auto"/>
        <w:ind w:firstLine="709"/>
        <w:jc w:val="center"/>
        <w:rPr>
          <w:sz w:val="20"/>
          <w:szCs w:val="20"/>
        </w:rPr>
      </w:pPr>
    </w:p>
    <w:p w:rsidR="00481317" w:rsidRPr="00481317" w:rsidRDefault="00481317" w:rsidP="00481317">
      <w:pPr>
        <w:pStyle w:val="16"/>
        <w:spacing w:before="0" w:after="0" w:line="240" w:lineRule="auto"/>
        <w:ind w:firstLine="709"/>
        <w:jc w:val="center"/>
        <w:rPr>
          <w:sz w:val="20"/>
          <w:szCs w:val="20"/>
        </w:rPr>
      </w:pPr>
      <w:r w:rsidRPr="00481317">
        <w:rPr>
          <w:sz w:val="20"/>
          <w:szCs w:val="20"/>
        </w:rPr>
        <w:t>Инструкция</w:t>
      </w:r>
    </w:p>
    <w:p w:rsidR="00481317" w:rsidRPr="00481317" w:rsidRDefault="00481317" w:rsidP="00481317">
      <w:pPr>
        <w:pStyle w:val="16"/>
        <w:spacing w:before="0" w:after="0" w:line="240" w:lineRule="auto"/>
        <w:ind w:firstLine="709"/>
        <w:jc w:val="center"/>
        <w:rPr>
          <w:sz w:val="20"/>
          <w:szCs w:val="20"/>
        </w:rPr>
      </w:pPr>
      <w:r w:rsidRPr="00481317">
        <w:rPr>
          <w:sz w:val="20"/>
          <w:szCs w:val="20"/>
        </w:rPr>
        <w:t xml:space="preserve">по заполнению </w:t>
      </w:r>
      <w:proofErr w:type="gramStart"/>
      <w:r w:rsidRPr="00481317">
        <w:rPr>
          <w:sz w:val="20"/>
          <w:szCs w:val="20"/>
        </w:rPr>
        <w:t>акта установления факта добычи волка</w:t>
      </w:r>
      <w:proofErr w:type="gramEnd"/>
      <w:r w:rsidRPr="00481317">
        <w:rPr>
          <w:sz w:val="20"/>
          <w:szCs w:val="20"/>
        </w:rPr>
        <w:t>.</w:t>
      </w:r>
    </w:p>
    <w:p w:rsidR="00481317" w:rsidRPr="00481317" w:rsidRDefault="00481317" w:rsidP="00481317">
      <w:pPr>
        <w:pStyle w:val="16"/>
        <w:spacing w:before="0" w:after="0" w:line="240" w:lineRule="auto"/>
        <w:ind w:firstLine="709"/>
        <w:jc w:val="both"/>
        <w:rPr>
          <w:sz w:val="20"/>
          <w:szCs w:val="20"/>
        </w:rPr>
      </w:pPr>
      <w:r w:rsidRPr="00481317">
        <w:rPr>
          <w:sz w:val="20"/>
          <w:szCs w:val="20"/>
        </w:rPr>
        <w:t>1. Акт установления факта добычи волка составляется по установленной форме (приложение № 3) комиссией, утвержденной администрацией Островского муниципального района, в составе:</w:t>
      </w:r>
    </w:p>
    <w:p w:rsidR="00481317" w:rsidRPr="00481317" w:rsidRDefault="00481317" w:rsidP="00481317">
      <w:pPr>
        <w:pStyle w:val="16"/>
        <w:spacing w:before="0" w:after="0" w:line="240" w:lineRule="auto"/>
        <w:ind w:firstLine="709"/>
        <w:jc w:val="both"/>
        <w:rPr>
          <w:sz w:val="20"/>
          <w:szCs w:val="20"/>
        </w:rPr>
      </w:pPr>
      <w:r w:rsidRPr="00481317">
        <w:rPr>
          <w:sz w:val="20"/>
          <w:szCs w:val="20"/>
        </w:rPr>
        <w:t>Председатель комиссии:</w:t>
      </w:r>
    </w:p>
    <w:p w:rsidR="00481317" w:rsidRPr="00481317" w:rsidRDefault="00481317" w:rsidP="00481317">
      <w:pPr>
        <w:pStyle w:val="16"/>
        <w:spacing w:before="0" w:after="0" w:line="240" w:lineRule="auto"/>
        <w:ind w:firstLine="709"/>
        <w:jc w:val="both"/>
        <w:rPr>
          <w:sz w:val="20"/>
          <w:szCs w:val="20"/>
        </w:rPr>
      </w:pPr>
      <w:r w:rsidRPr="00481317">
        <w:rPr>
          <w:sz w:val="20"/>
          <w:szCs w:val="20"/>
        </w:rPr>
        <w:t xml:space="preserve"> - заместитель </w:t>
      </w:r>
      <w:proofErr w:type="gramStart"/>
      <w:r w:rsidRPr="00481317">
        <w:rPr>
          <w:sz w:val="20"/>
          <w:szCs w:val="20"/>
        </w:rPr>
        <w:t>заведующего отдела</w:t>
      </w:r>
      <w:proofErr w:type="gramEnd"/>
      <w:r w:rsidRPr="00481317">
        <w:rPr>
          <w:sz w:val="20"/>
          <w:szCs w:val="20"/>
        </w:rPr>
        <w:t xml:space="preserve"> строительства, архитектуры, ЖКХ, природных ресурсов и дорожного хозяйства администрации Островского муниципального района Костромской области — председатель комиссии;</w:t>
      </w:r>
    </w:p>
    <w:p w:rsidR="00481317" w:rsidRPr="00481317" w:rsidRDefault="00481317" w:rsidP="00481317">
      <w:pPr>
        <w:pStyle w:val="16"/>
        <w:spacing w:before="0" w:after="0" w:line="240" w:lineRule="auto"/>
        <w:ind w:firstLine="709"/>
        <w:jc w:val="both"/>
        <w:rPr>
          <w:sz w:val="20"/>
          <w:szCs w:val="20"/>
        </w:rPr>
      </w:pPr>
      <w:r w:rsidRPr="00481317">
        <w:rPr>
          <w:sz w:val="20"/>
          <w:szCs w:val="20"/>
        </w:rPr>
        <w:t>Члены комиссии:</w:t>
      </w:r>
    </w:p>
    <w:p w:rsidR="00481317" w:rsidRPr="00481317" w:rsidRDefault="00481317" w:rsidP="00481317">
      <w:pPr>
        <w:pStyle w:val="16"/>
        <w:spacing w:before="0" w:after="0" w:line="240" w:lineRule="auto"/>
        <w:ind w:firstLine="709"/>
        <w:jc w:val="both"/>
        <w:rPr>
          <w:sz w:val="20"/>
          <w:szCs w:val="20"/>
        </w:rPr>
      </w:pPr>
      <w:r w:rsidRPr="00481317">
        <w:rPr>
          <w:sz w:val="20"/>
          <w:szCs w:val="20"/>
        </w:rPr>
        <w:t>- главный специалист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481317" w:rsidRPr="00481317" w:rsidRDefault="00481317" w:rsidP="00481317">
      <w:pPr>
        <w:pStyle w:val="16"/>
        <w:spacing w:before="0" w:after="0" w:line="240" w:lineRule="auto"/>
        <w:ind w:firstLine="709"/>
        <w:jc w:val="both"/>
        <w:rPr>
          <w:sz w:val="20"/>
          <w:szCs w:val="20"/>
        </w:rPr>
      </w:pPr>
      <w:r w:rsidRPr="00481317">
        <w:rPr>
          <w:sz w:val="20"/>
          <w:szCs w:val="20"/>
        </w:rPr>
        <w:t>- начальник финансового управления администрации Островского муниципального района Костромской области;</w:t>
      </w:r>
    </w:p>
    <w:p w:rsidR="00481317" w:rsidRPr="00481317" w:rsidRDefault="00481317" w:rsidP="00481317">
      <w:pPr>
        <w:pStyle w:val="16"/>
        <w:spacing w:before="0" w:after="0" w:line="240" w:lineRule="auto"/>
        <w:ind w:firstLine="709"/>
        <w:jc w:val="both"/>
        <w:rPr>
          <w:sz w:val="20"/>
          <w:szCs w:val="20"/>
        </w:rPr>
      </w:pPr>
      <w:r w:rsidRPr="00481317">
        <w:rPr>
          <w:sz w:val="20"/>
          <w:szCs w:val="20"/>
        </w:rPr>
        <w:t xml:space="preserve">- </w:t>
      </w:r>
      <w:proofErr w:type="gramStart"/>
      <w:r w:rsidRPr="00481317">
        <w:rPr>
          <w:sz w:val="20"/>
          <w:szCs w:val="20"/>
        </w:rPr>
        <w:t>заведующий отдела</w:t>
      </w:r>
      <w:proofErr w:type="gramEnd"/>
      <w:r w:rsidRPr="00481317">
        <w:rPr>
          <w:sz w:val="20"/>
          <w:szCs w:val="20"/>
        </w:rPr>
        <w:t xml:space="preserve"> по мобилизационной работе, делам ГО и ЧС администрации Островского муниципального района Костромской области;</w:t>
      </w:r>
    </w:p>
    <w:p w:rsidR="00481317" w:rsidRPr="00481317" w:rsidRDefault="00481317" w:rsidP="00481317">
      <w:pPr>
        <w:pStyle w:val="16"/>
        <w:spacing w:before="0" w:after="0" w:line="240" w:lineRule="auto"/>
        <w:ind w:firstLine="709"/>
        <w:jc w:val="both"/>
        <w:rPr>
          <w:sz w:val="20"/>
          <w:szCs w:val="20"/>
        </w:rPr>
      </w:pPr>
      <w:r w:rsidRPr="00481317">
        <w:rPr>
          <w:sz w:val="20"/>
          <w:szCs w:val="20"/>
        </w:rPr>
        <w:t>- охотовед ОГБУ “Природоохранная дирекция» по Островскому району.</w:t>
      </w:r>
    </w:p>
    <w:p w:rsidR="00481317" w:rsidRPr="00481317" w:rsidRDefault="00481317" w:rsidP="00481317">
      <w:pPr>
        <w:pStyle w:val="16"/>
        <w:spacing w:before="0" w:after="0" w:line="240" w:lineRule="auto"/>
        <w:ind w:firstLine="709"/>
        <w:jc w:val="both"/>
        <w:rPr>
          <w:sz w:val="20"/>
          <w:szCs w:val="20"/>
        </w:rPr>
      </w:pPr>
      <w:r w:rsidRPr="00481317">
        <w:rPr>
          <w:sz w:val="20"/>
          <w:szCs w:val="20"/>
        </w:rPr>
        <w:t xml:space="preserve">В случае добычи волка на территории, не закрепленной за </w:t>
      </w:r>
      <w:proofErr w:type="spellStart"/>
      <w:r w:rsidRPr="00481317">
        <w:rPr>
          <w:sz w:val="20"/>
          <w:szCs w:val="20"/>
        </w:rPr>
        <w:t>охотопользователями</w:t>
      </w:r>
      <w:proofErr w:type="spellEnd"/>
      <w:r w:rsidRPr="00481317">
        <w:rPr>
          <w:sz w:val="20"/>
          <w:szCs w:val="20"/>
        </w:rPr>
        <w:t>, в охотничьих заказниках, зеленых зонах, лесопарках и городских лесах, в состав комиссии включаются соответственно главы администрации городского и сельского поселения, на территории которого проведена добыча волка.</w:t>
      </w:r>
    </w:p>
    <w:p w:rsidR="00481317" w:rsidRPr="00481317" w:rsidRDefault="00481317" w:rsidP="00481317">
      <w:pPr>
        <w:pStyle w:val="16"/>
        <w:spacing w:before="0" w:after="0" w:line="240" w:lineRule="auto"/>
        <w:ind w:firstLine="709"/>
        <w:jc w:val="both"/>
        <w:rPr>
          <w:sz w:val="20"/>
          <w:szCs w:val="20"/>
        </w:rPr>
      </w:pPr>
      <w:r w:rsidRPr="00481317">
        <w:rPr>
          <w:sz w:val="20"/>
          <w:szCs w:val="20"/>
        </w:rPr>
        <w:t>2. Срок сдачи акта в администрацию Островского муниципального района Костромской области — не позднее 10 дней после добычи волка. Акт должен быть подтвержден фотографией, на которой просматривается дата и место добычи волка.</w:t>
      </w:r>
    </w:p>
    <w:p w:rsidR="00481317" w:rsidRPr="00481317" w:rsidRDefault="00481317" w:rsidP="00481317">
      <w:pPr>
        <w:pStyle w:val="16"/>
        <w:spacing w:before="0" w:after="0" w:line="240" w:lineRule="auto"/>
        <w:ind w:firstLine="709"/>
        <w:jc w:val="both"/>
        <w:rPr>
          <w:sz w:val="20"/>
          <w:szCs w:val="20"/>
        </w:rPr>
      </w:pPr>
      <w:r w:rsidRPr="00481317">
        <w:rPr>
          <w:sz w:val="20"/>
          <w:szCs w:val="20"/>
        </w:rPr>
        <w:t>3. Комиссия принимает к рассмотрению шкуру волка, переданную не позднее 10 дней со дня его добычи.</w:t>
      </w:r>
    </w:p>
    <w:p w:rsidR="00481317" w:rsidRPr="00481317" w:rsidRDefault="00481317" w:rsidP="00481317">
      <w:pPr>
        <w:pStyle w:val="16"/>
        <w:spacing w:before="0" w:after="0" w:line="240" w:lineRule="auto"/>
        <w:ind w:firstLine="709"/>
        <w:jc w:val="both"/>
        <w:rPr>
          <w:sz w:val="20"/>
          <w:szCs w:val="20"/>
        </w:rPr>
      </w:pPr>
      <w:r w:rsidRPr="00481317">
        <w:rPr>
          <w:sz w:val="20"/>
          <w:szCs w:val="20"/>
        </w:rPr>
        <w:lastRenderedPageBreak/>
        <w:t xml:space="preserve">4. Шкуры волков, добытых методом травления ядами, комиссией не принимаются. Поощрительная премия за добычу волка, </w:t>
      </w:r>
      <w:proofErr w:type="gramStart"/>
      <w:r w:rsidRPr="00481317">
        <w:rPr>
          <w:sz w:val="20"/>
          <w:szCs w:val="20"/>
        </w:rPr>
        <w:t>добытых</w:t>
      </w:r>
      <w:proofErr w:type="gramEnd"/>
      <w:r w:rsidRPr="00481317">
        <w:rPr>
          <w:sz w:val="20"/>
          <w:szCs w:val="20"/>
        </w:rPr>
        <w:t xml:space="preserve"> методом травления ядами, не выплачивается.</w:t>
      </w:r>
    </w:p>
    <w:p w:rsidR="00481317" w:rsidRPr="00481317" w:rsidRDefault="00481317" w:rsidP="00481317">
      <w:pPr>
        <w:pStyle w:val="16"/>
        <w:spacing w:before="0" w:after="0" w:line="240" w:lineRule="auto"/>
        <w:ind w:firstLine="709"/>
        <w:jc w:val="both"/>
        <w:rPr>
          <w:sz w:val="20"/>
          <w:szCs w:val="20"/>
        </w:rPr>
      </w:pPr>
      <w:r w:rsidRPr="00481317">
        <w:rPr>
          <w:sz w:val="20"/>
          <w:szCs w:val="20"/>
        </w:rPr>
        <w:t>5. При предъявлении комиссии шкуры, имеющей частичную степень сохранности, шкура принимается комиссией, как правило, только при наличии обоих ушных раковин без клеймения и при условии, если сохранившаяся часть шкуры позволяет по морфологическим признакам однозначно определить, что комиссии предъявлена шкура действительного волка. Сохранность предоставляемой шкуры является обязанностью добытчика волка. В случае</w:t>
      </w:r>
      <w:proofErr w:type="gramStart"/>
      <w:r w:rsidRPr="00481317">
        <w:rPr>
          <w:sz w:val="20"/>
          <w:szCs w:val="20"/>
        </w:rPr>
        <w:t>,</w:t>
      </w:r>
      <w:proofErr w:type="gramEnd"/>
      <w:r w:rsidRPr="00481317">
        <w:rPr>
          <w:sz w:val="20"/>
          <w:szCs w:val="20"/>
        </w:rPr>
        <w:t xml:space="preserve"> если на шкуре волка сохранилась только одна ушная раковина без клеймения, шкура принимается комиссией по усмотрению председателя комиссии.</w:t>
      </w:r>
    </w:p>
    <w:p w:rsidR="00481317" w:rsidRPr="00481317" w:rsidRDefault="00481317" w:rsidP="00481317">
      <w:pPr>
        <w:pStyle w:val="16"/>
        <w:spacing w:before="0" w:after="0" w:line="240" w:lineRule="auto"/>
        <w:ind w:firstLine="709"/>
        <w:jc w:val="both"/>
        <w:rPr>
          <w:sz w:val="20"/>
          <w:szCs w:val="20"/>
        </w:rPr>
      </w:pPr>
      <w:r w:rsidRPr="00481317">
        <w:rPr>
          <w:sz w:val="20"/>
          <w:szCs w:val="20"/>
        </w:rPr>
        <w:t>На шкуре должно просматриваться место пули.</w:t>
      </w:r>
    </w:p>
    <w:p w:rsidR="00481317" w:rsidRPr="00481317" w:rsidRDefault="00481317" w:rsidP="00481317">
      <w:pPr>
        <w:pStyle w:val="16"/>
        <w:spacing w:before="0" w:after="0" w:line="240" w:lineRule="auto"/>
        <w:ind w:firstLine="709"/>
        <w:jc w:val="both"/>
        <w:rPr>
          <w:sz w:val="20"/>
          <w:szCs w:val="20"/>
        </w:rPr>
      </w:pPr>
      <w:r w:rsidRPr="00481317">
        <w:rPr>
          <w:sz w:val="20"/>
          <w:szCs w:val="20"/>
        </w:rPr>
        <w:t>6. В акте в обязательном порядке приводится ссылка на постановление администрации Островского муниципального района, действующее на момент составления акта; исчисление сумм поощрительных премий за добычу волков проводится исходя из указанных в действующем на момент составления акта постановления администрации Островского муниципального района размеров поощрительных премий.</w:t>
      </w:r>
    </w:p>
    <w:p w:rsidR="00481317" w:rsidRPr="00481317" w:rsidRDefault="00481317" w:rsidP="00481317">
      <w:pPr>
        <w:pStyle w:val="16"/>
        <w:spacing w:before="0" w:after="0" w:line="240" w:lineRule="auto"/>
        <w:ind w:firstLine="709"/>
        <w:jc w:val="both"/>
        <w:rPr>
          <w:sz w:val="20"/>
          <w:szCs w:val="20"/>
        </w:rPr>
      </w:pPr>
      <w:r w:rsidRPr="00481317">
        <w:rPr>
          <w:sz w:val="20"/>
          <w:szCs w:val="20"/>
        </w:rPr>
        <w:t xml:space="preserve">7. Акт на добычу волков, в случае его ненадлежащего составления, подлежит переоформлению. Акт считается </w:t>
      </w:r>
      <w:proofErr w:type="spellStart"/>
      <w:r w:rsidRPr="00481317">
        <w:rPr>
          <w:sz w:val="20"/>
          <w:szCs w:val="20"/>
        </w:rPr>
        <w:t>ненадлежаще</w:t>
      </w:r>
      <w:proofErr w:type="spellEnd"/>
      <w:r w:rsidRPr="00481317">
        <w:rPr>
          <w:sz w:val="20"/>
          <w:szCs w:val="20"/>
        </w:rPr>
        <w:t xml:space="preserve"> оформленным в случаях, если:</w:t>
      </w:r>
    </w:p>
    <w:p w:rsidR="00481317" w:rsidRPr="00481317" w:rsidRDefault="00481317" w:rsidP="00481317">
      <w:pPr>
        <w:pStyle w:val="16"/>
        <w:spacing w:before="0" w:after="0" w:line="240" w:lineRule="auto"/>
        <w:ind w:firstLine="709"/>
        <w:jc w:val="both"/>
        <w:rPr>
          <w:sz w:val="20"/>
          <w:szCs w:val="20"/>
        </w:rPr>
      </w:pPr>
      <w:r w:rsidRPr="00481317">
        <w:rPr>
          <w:sz w:val="20"/>
          <w:szCs w:val="20"/>
        </w:rPr>
        <w:t>- отсутствуют подписи председателя или членов комиссии;</w:t>
      </w:r>
    </w:p>
    <w:p w:rsidR="00481317" w:rsidRPr="00481317" w:rsidRDefault="00481317" w:rsidP="00481317">
      <w:pPr>
        <w:pStyle w:val="16"/>
        <w:spacing w:before="0" w:after="0" w:line="240" w:lineRule="auto"/>
        <w:ind w:firstLine="709"/>
        <w:jc w:val="both"/>
        <w:rPr>
          <w:sz w:val="20"/>
          <w:szCs w:val="20"/>
        </w:rPr>
      </w:pPr>
      <w:r w:rsidRPr="00481317">
        <w:rPr>
          <w:sz w:val="20"/>
          <w:szCs w:val="20"/>
        </w:rPr>
        <w:t xml:space="preserve">- одно лицо </w:t>
      </w:r>
      <w:proofErr w:type="spellStart"/>
      <w:r w:rsidRPr="00481317">
        <w:rPr>
          <w:sz w:val="20"/>
          <w:szCs w:val="20"/>
        </w:rPr>
        <w:t>выслупает</w:t>
      </w:r>
      <w:proofErr w:type="spellEnd"/>
      <w:r w:rsidRPr="00481317">
        <w:rPr>
          <w:sz w:val="20"/>
          <w:szCs w:val="20"/>
        </w:rPr>
        <w:t xml:space="preserve"> в качестве двух членов комиссии или расписывается за двоих членов </w:t>
      </w:r>
      <w:r w:rsidR="00DB16B3" w:rsidRPr="00481317">
        <w:rPr>
          <w:sz w:val="20"/>
          <w:szCs w:val="20"/>
        </w:rPr>
        <w:t>комиссии</w:t>
      </w:r>
      <w:r w:rsidRPr="00481317">
        <w:rPr>
          <w:sz w:val="20"/>
          <w:szCs w:val="20"/>
        </w:rPr>
        <w:t>;</w:t>
      </w:r>
    </w:p>
    <w:p w:rsidR="00481317" w:rsidRPr="00481317" w:rsidRDefault="00481317" w:rsidP="00481317">
      <w:pPr>
        <w:pStyle w:val="16"/>
        <w:spacing w:before="0" w:after="0" w:line="240" w:lineRule="auto"/>
        <w:ind w:firstLine="709"/>
        <w:jc w:val="both"/>
        <w:rPr>
          <w:sz w:val="20"/>
          <w:szCs w:val="20"/>
        </w:rPr>
      </w:pPr>
      <w:r w:rsidRPr="00481317">
        <w:rPr>
          <w:sz w:val="20"/>
          <w:szCs w:val="20"/>
        </w:rPr>
        <w:t xml:space="preserve">- за члена комиссии расписывается </w:t>
      </w:r>
      <w:proofErr w:type="gramStart"/>
      <w:r w:rsidRPr="00481317">
        <w:rPr>
          <w:sz w:val="20"/>
          <w:szCs w:val="20"/>
        </w:rPr>
        <w:t>лицо, не обозначенное в акте в составе комиссии неправильно определен</w:t>
      </w:r>
      <w:proofErr w:type="gramEnd"/>
      <w:r w:rsidRPr="00481317">
        <w:rPr>
          <w:sz w:val="20"/>
          <w:szCs w:val="20"/>
        </w:rPr>
        <w:t xml:space="preserve"> размер поощрительной премии за добычу волков по сравнению с действующими расценками.</w:t>
      </w:r>
    </w:p>
    <w:p w:rsidR="00481317" w:rsidRPr="00481317" w:rsidRDefault="00481317" w:rsidP="00481317">
      <w:pPr>
        <w:pStyle w:val="16"/>
        <w:tabs>
          <w:tab w:val="left" w:pos="238"/>
        </w:tabs>
        <w:spacing w:before="0" w:after="0" w:line="240" w:lineRule="auto"/>
        <w:ind w:firstLine="709"/>
        <w:jc w:val="both"/>
        <w:rPr>
          <w:sz w:val="20"/>
          <w:szCs w:val="20"/>
        </w:rPr>
      </w:pPr>
      <w:r w:rsidRPr="00481317">
        <w:rPr>
          <w:sz w:val="20"/>
          <w:szCs w:val="20"/>
        </w:rPr>
        <w:t xml:space="preserve">8. Акт составляется в трёх экземплярах и представляется </w:t>
      </w:r>
      <w:proofErr w:type="gramStart"/>
      <w:r w:rsidRPr="00481317">
        <w:rPr>
          <w:sz w:val="20"/>
          <w:szCs w:val="20"/>
        </w:rPr>
        <w:t>в</w:t>
      </w:r>
      <w:proofErr w:type="gramEnd"/>
      <w:r w:rsidRPr="00481317">
        <w:rPr>
          <w:sz w:val="20"/>
          <w:szCs w:val="20"/>
        </w:rPr>
        <w:t>:</w:t>
      </w:r>
    </w:p>
    <w:p w:rsidR="00481317" w:rsidRPr="00481317" w:rsidRDefault="00481317" w:rsidP="00481317">
      <w:pPr>
        <w:pStyle w:val="16"/>
        <w:numPr>
          <w:ilvl w:val="0"/>
          <w:numId w:val="16"/>
        </w:numPr>
        <w:tabs>
          <w:tab w:val="clear" w:pos="-141"/>
          <w:tab w:val="num" w:pos="0"/>
          <w:tab w:val="left" w:pos="238"/>
        </w:tabs>
        <w:suppressAutoHyphens/>
        <w:spacing w:before="0" w:after="0" w:line="240" w:lineRule="auto"/>
        <w:ind w:left="0" w:firstLine="709"/>
        <w:jc w:val="both"/>
        <w:rPr>
          <w:sz w:val="20"/>
          <w:szCs w:val="20"/>
        </w:rPr>
      </w:pPr>
      <w:r w:rsidRPr="00481317">
        <w:rPr>
          <w:sz w:val="20"/>
          <w:szCs w:val="20"/>
        </w:rPr>
        <w:t>в администрацию Островского муниципального района;</w:t>
      </w:r>
    </w:p>
    <w:p w:rsidR="00481317" w:rsidRPr="00481317" w:rsidRDefault="00481317" w:rsidP="00481317">
      <w:pPr>
        <w:pStyle w:val="16"/>
        <w:numPr>
          <w:ilvl w:val="0"/>
          <w:numId w:val="16"/>
        </w:numPr>
        <w:tabs>
          <w:tab w:val="clear" w:pos="-141"/>
          <w:tab w:val="num" w:pos="0"/>
          <w:tab w:val="left" w:pos="238"/>
        </w:tabs>
        <w:suppressAutoHyphens/>
        <w:spacing w:before="0" w:after="0" w:line="240" w:lineRule="auto"/>
        <w:ind w:left="0" w:firstLine="709"/>
        <w:jc w:val="both"/>
        <w:rPr>
          <w:sz w:val="20"/>
          <w:szCs w:val="20"/>
        </w:rPr>
      </w:pPr>
      <w:r w:rsidRPr="00481317">
        <w:rPr>
          <w:sz w:val="20"/>
          <w:szCs w:val="20"/>
        </w:rPr>
        <w:t>в ОГБУ «Природоохранная дирекция» по Островскому району;</w:t>
      </w:r>
    </w:p>
    <w:p w:rsidR="00481317" w:rsidRPr="00481317" w:rsidRDefault="00481317" w:rsidP="00481317">
      <w:pPr>
        <w:pStyle w:val="16"/>
        <w:numPr>
          <w:ilvl w:val="0"/>
          <w:numId w:val="16"/>
        </w:numPr>
        <w:tabs>
          <w:tab w:val="clear" w:pos="-141"/>
          <w:tab w:val="num" w:pos="0"/>
          <w:tab w:val="left" w:pos="238"/>
        </w:tabs>
        <w:suppressAutoHyphens/>
        <w:spacing w:before="0" w:after="0" w:line="240" w:lineRule="auto"/>
        <w:ind w:left="0" w:firstLine="709"/>
        <w:jc w:val="both"/>
        <w:rPr>
          <w:sz w:val="20"/>
          <w:szCs w:val="20"/>
        </w:rPr>
      </w:pPr>
      <w:r w:rsidRPr="00481317">
        <w:rPr>
          <w:sz w:val="20"/>
          <w:szCs w:val="20"/>
        </w:rPr>
        <w:t>бригадиру охотников (охотнику).</w:t>
      </w:r>
    </w:p>
    <w:p w:rsidR="00481317" w:rsidRPr="00481317" w:rsidRDefault="00481317" w:rsidP="00481317">
      <w:pPr>
        <w:pStyle w:val="16"/>
        <w:tabs>
          <w:tab w:val="left" w:pos="238"/>
        </w:tabs>
        <w:spacing w:before="0" w:after="0" w:line="240" w:lineRule="auto"/>
        <w:ind w:firstLine="709"/>
        <w:jc w:val="both"/>
        <w:rPr>
          <w:sz w:val="20"/>
          <w:szCs w:val="20"/>
        </w:rPr>
      </w:pPr>
      <w:r w:rsidRPr="00481317">
        <w:rPr>
          <w:sz w:val="20"/>
          <w:szCs w:val="20"/>
        </w:rPr>
        <w:t>9. Ненадлежащее оформление акта не лишает добытчика волка права на поощрительную премию. Ненадлежащие оформленные акты отсылаются председателю комиссии для переоформления тем же числом и номером, как и ранее.</w:t>
      </w:r>
    </w:p>
    <w:p w:rsidR="00481317" w:rsidRPr="00481317" w:rsidRDefault="00481317" w:rsidP="00481317">
      <w:pPr>
        <w:pStyle w:val="16"/>
        <w:tabs>
          <w:tab w:val="left" w:pos="270"/>
        </w:tabs>
        <w:spacing w:before="0" w:after="0" w:line="240" w:lineRule="auto"/>
        <w:ind w:firstLine="709"/>
        <w:jc w:val="both"/>
        <w:rPr>
          <w:sz w:val="20"/>
          <w:szCs w:val="20"/>
        </w:rPr>
      </w:pPr>
      <w:r w:rsidRPr="00481317">
        <w:rPr>
          <w:sz w:val="20"/>
          <w:szCs w:val="20"/>
        </w:rPr>
        <w:t>10. Порядок выплаты поощрительной премии.</w:t>
      </w:r>
    </w:p>
    <w:p w:rsidR="00481317" w:rsidRPr="00481317" w:rsidRDefault="00481317" w:rsidP="00481317">
      <w:pPr>
        <w:pStyle w:val="16"/>
        <w:spacing w:before="0" w:after="0" w:line="240" w:lineRule="auto"/>
        <w:ind w:firstLine="709"/>
        <w:jc w:val="both"/>
        <w:rPr>
          <w:sz w:val="20"/>
          <w:szCs w:val="20"/>
        </w:rPr>
      </w:pPr>
      <w:r w:rsidRPr="00481317">
        <w:rPr>
          <w:sz w:val="20"/>
          <w:szCs w:val="20"/>
        </w:rPr>
        <w:tab/>
        <w:t>После составления акта и предъявления его с приложением фотографий в администрацию Островского муниципального района, заведующим отделом по мобилизационной работе, делам ГО и ЧС администрации Островского муниципального района Костромской области составляется заявка и направляется в бухгалтерию администрации Островского муниципального района.</w:t>
      </w:r>
    </w:p>
    <w:p w:rsidR="00481317" w:rsidRPr="00481317" w:rsidRDefault="00481317" w:rsidP="00481317">
      <w:pPr>
        <w:pStyle w:val="16"/>
        <w:tabs>
          <w:tab w:val="left" w:leader="underscore" w:pos="2568"/>
        </w:tabs>
        <w:spacing w:before="0" w:after="0" w:line="240" w:lineRule="auto"/>
        <w:ind w:firstLine="709"/>
        <w:jc w:val="both"/>
        <w:rPr>
          <w:sz w:val="20"/>
          <w:szCs w:val="20"/>
        </w:rPr>
      </w:pPr>
      <w:r w:rsidRPr="00481317">
        <w:rPr>
          <w:sz w:val="20"/>
          <w:szCs w:val="20"/>
        </w:rPr>
        <w:t>Добытчику волка выплачивается поощрительная премия за счет средств районного бюджета, предусмотренных на защиту населения и территорий от последствия чрезвычайных ситуаций природного и техногенного характера в пределах средств по смете ГО и ЧС.</w:t>
      </w:r>
    </w:p>
    <w:p w:rsidR="00481317" w:rsidRPr="00481317" w:rsidRDefault="00481317" w:rsidP="00481317">
      <w:pPr>
        <w:pStyle w:val="16"/>
        <w:shd w:val="clear" w:color="auto" w:fill="auto"/>
        <w:tabs>
          <w:tab w:val="left" w:leader="underscore" w:pos="2568"/>
        </w:tabs>
        <w:spacing w:before="0" w:after="0" w:line="240" w:lineRule="auto"/>
        <w:ind w:firstLine="709"/>
        <w:jc w:val="right"/>
        <w:rPr>
          <w:sz w:val="20"/>
          <w:szCs w:val="20"/>
        </w:rPr>
      </w:pPr>
    </w:p>
    <w:p w:rsidR="00FA4392" w:rsidRPr="00FC6D49" w:rsidRDefault="00FA4392" w:rsidP="00481317">
      <w:pPr>
        <w:ind w:firstLine="709"/>
        <w:jc w:val="both"/>
        <w:rPr>
          <w:sz w:val="24"/>
          <w:szCs w:val="24"/>
        </w:rPr>
      </w:pPr>
    </w:p>
    <w:p w:rsidR="007C3657" w:rsidRPr="007C3657" w:rsidRDefault="007C3657" w:rsidP="00481317">
      <w:pPr>
        <w:ind w:firstLine="709"/>
        <w:rPr>
          <w:lang w:eastAsia="zh-CN"/>
        </w:rPr>
      </w:pPr>
    </w:p>
    <w:p w:rsidR="007C3657" w:rsidRDefault="007C3657" w:rsidP="00481317">
      <w:pPr>
        <w:ind w:firstLine="709"/>
        <w:rPr>
          <w:lang w:eastAsia="zh-CN"/>
        </w:rPr>
      </w:pPr>
    </w:p>
    <w:p w:rsidR="007C3657" w:rsidRPr="007C3657" w:rsidRDefault="007C3657" w:rsidP="00481317">
      <w:pPr>
        <w:ind w:firstLine="709"/>
        <w:jc w:val="center"/>
      </w:pPr>
      <w:r>
        <w:rPr>
          <w:lang w:eastAsia="zh-CN"/>
        </w:rPr>
        <w:tab/>
      </w:r>
      <w:r w:rsidRPr="007C3657">
        <w:t>*      *      *      *      *      *      *</w:t>
      </w:r>
    </w:p>
    <w:p w:rsidR="00481317" w:rsidRDefault="00481317" w:rsidP="00481317">
      <w:pPr>
        <w:tabs>
          <w:tab w:val="left" w:pos="3796"/>
        </w:tabs>
        <w:ind w:firstLine="709"/>
        <w:rPr>
          <w:lang w:eastAsia="zh-CN"/>
        </w:rPr>
      </w:pPr>
    </w:p>
    <w:p w:rsidR="00481317" w:rsidRDefault="00481317" w:rsidP="00481317">
      <w:pPr>
        <w:tabs>
          <w:tab w:val="left" w:pos="3796"/>
        </w:tabs>
        <w:ind w:firstLine="709"/>
        <w:rPr>
          <w:lang w:eastAsia="zh-CN"/>
        </w:rPr>
      </w:pPr>
    </w:p>
    <w:p w:rsidR="00481317" w:rsidRPr="00481317" w:rsidRDefault="00481317" w:rsidP="00481317">
      <w:pPr>
        <w:ind w:firstLine="709"/>
        <w:jc w:val="center"/>
      </w:pPr>
      <w:r w:rsidRPr="00481317">
        <w:rPr>
          <w:noProof/>
        </w:rPr>
        <w:drawing>
          <wp:inline distT="0" distB="0" distL="0" distR="0">
            <wp:extent cx="742950" cy="9144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481317" w:rsidRPr="00481317" w:rsidRDefault="00481317" w:rsidP="00481317">
      <w:pPr>
        <w:ind w:firstLine="709"/>
        <w:jc w:val="center"/>
      </w:pPr>
    </w:p>
    <w:p w:rsidR="00481317" w:rsidRPr="00481317" w:rsidRDefault="00481317" w:rsidP="00481317">
      <w:pPr>
        <w:pStyle w:val="1"/>
        <w:ind w:firstLine="709"/>
        <w:jc w:val="center"/>
        <w:rPr>
          <w:b/>
          <w:bCs/>
          <w:sz w:val="20"/>
          <w:szCs w:val="20"/>
        </w:rPr>
      </w:pPr>
      <w:r w:rsidRPr="00481317">
        <w:rPr>
          <w:sz w:val="20"/>
          <w:szCs w:val="20"/>
        </w:rPr>
        <w:t>ПОСТАНОВЛЕНИЕ</w:t>
      </w:r>
    </w:p>
    <w:p w:rsidR="00481317" w:rsidRPr="00481317" w:rsidRDefault="00481317" w:rsidP="00481317">
      <w:pPr>
        <w:ind w:firstLine="709"/>
        <w:jc w:val="center"/>
      </w:pPr>
    </w:p>
    <w:p w:rsidR="00481317" w:rsidRPr="00481317" w:rsidRDefault="00481317" w:rsidP="00481317">
      <w:pPr>
        <w:ind w:firstLine="709"/>
        <w:jc w:val="center"/>
      </w:pPr>
      <w:r w:rsidRPr="00481317">
        <w:t>АДМИНИСТРАЦИЯ ОСТРОВСКОГО  МУНИЦИПАЛЬНОГО РАЙОНА</w:t>
      </w:r>
    </w:p>
    <w:p w:rsidR="00481317" w:rsidRPr="00481317" w:rsidRDefault="00481317" w:rsidP="00481317">
      <w:pPr>
        <w:ind w:firstLine="709"/>
        <w:jc w:val="center"/>
      </w:pPr>
      <w:r w:rsidRPr="00481317">
        <w:t>КОСТРОМСКОЙ ОБЛАСТИ</w:t>
      </w:r>
    </w:p>
    <w:p w:rsidR="00481317" w:rsidRPr="00481317" w:rsidRDefault="00481317" w:rsidP="00481317">
      <w:pPr>
        <w:ind w:firstLine="709"/>
      </w:pPr>
    </w:p>
    <w:p w:rsidR="00481317" w:rsidRPr="00481317" w:rsidRDefault="00481317" w:rsidP="00481317">
      <w:pPr>
        <w:pStyle w:val="1"/>
        <w:ind w:firstLine="709"/>
        <w:jc w:val="center"/>
        <w:rPr>
          <w:b/>
          <w:bCs/>
          <w:sz w:val="20"/>
          <w:szCs w:val="20"/>
        </w:rPr>
      </w:pPr>
    </w:p>
    <w:p w:rsidR="00481317" w:rsidRPr="00481317" w:rsidRDefault="00481317" w:rsidP="00481317">
      <w:pPr>
        <w:ind w:firstLine="709"/>
      </w:pPr>
      <w:r w:rsidRPr="00481317">
        <w:t xml:space="preserve">от «05.03    »   2018  г. №  110                                                                          п. </w:t>
      </w:r>
      <w:proofErr w:type="gramStart"/>
      <w:r w:rsidRPr="00481317">
        <w:t>Островское</w:t>
      </w:r>
      <w:proofErr w:type="gramEnd"/>
    </w:p>
    <w:p w:rsidR="00481317" w:rsidRPr="00481317" w:rsidRDefault="00481317" w:rsidP="00481317">
      <w:pPr>
        <w:ind w:firstLine="709"/>
      </w:pPr>
    </w:p>
    <w:p w:rsidR="00481317" w:rsidRPr="00481317" w:rsidRDefault="00481317" w:rsidP="00481317">
      <w:pPr>
        <w:ind w:firstLine="709"/>
      </w:pPr>
    </w:p>
    <w:p w:rsidR="00481317" w:rsidRPr="00481317" w:rsidRDefault="00481317" w:rsidP="00481317">
      <w:pPr>
        <w:ind w:firstLine="709"/>
      </w:pPr>
      <w:r w:rsidRPr="00481317">
        <w:t>О создании комиссии по обследованию объектов ЖКХ</w:t>
      </w:r>
    </w:p>
    <w:p w:rsidR="00481317" w:rsidRPr="00481317" w:rsidRDefault="00481317" w:rsidP="00481317">
      <w:pPr>
        <w:ind w:firstLine="709"/>
      </w:pPr>
      <w:r w:rsidRPr="00481317">
        <w:t xml:space="preserve"> </w:t>
      </w:r>
    </w:p>
    <w:p w:rsidR="00481317" w:rsidRPr="00481317" w:rsidRDefault="00481317" w:rsidP="00481317">
      <w:pPr>
        <w:ind w:firstLine="709"/>
      </w:pPr>
      <w:r w:rsidRPr="00481317">
        <w:t xml:space="preserve"> </w:t>
      </w:r>
    </w:p>
    <w:p w:rsidR="00481317" w:rsidRPr="00481317" w:rsidRDefault="00481317" w:rsidP="00481317">
      <w:pPr>
        <w:ind w:firstLine="709"/>
        <w:jc w:val="both"/>
      </w:pPr>
    </w:p>
    <w:p w:rsidR="00481317" w:rsidRPr="00481317" w:rsidRDefault="00481317" w:rsidP="00481317">
      <w:pPr>
        <w:ind w:firstLine="709"/>
        <w:jc w:val="both"/>
      </w:pPr>
      <w:proofErr w:type="gramStart"/>
      <w:r w:rsidRPr="00481317">
        <w:t>В соответствии с Федеральным законом от 06.10.2013г. №131-ФЗ «Об общих принципах организации местного самоуправления в Российской Федерации», Законом Костромской области от 4.12.2015.года №38-6-ЗКО « О закреплении за сельскими поселениями Костромской области вопросов местного значения», постановлением от  29 января 2018 года  №22-а «О разграничении муниципального имущества между Островским муниципальным районом Костромской области и сельскими поселениями Островского муниципального района Костромской области</w:t>
      </w:r>
      <w:proofErr w:type="gramEnd"/>
      <w:r w:rsidRPr="00481317">
        <w:t>», в целях бесперебойного функционирования объектов ЖКХ,  руководствуясь Уставом муниципального образования Островский муниципальный район Костромской области</w:t>
      </w:r>
      <w:proofErr w:type="gramStart"/>
      <w:r w:rsidRPr="00481317">
        <w:t xml:space="preserve"> ,</w:t>
      </w:r>
      <w:proofErr w:type="gramEnd"/>
      <w:r w:rsidRPr="00481317">
        <w:t xml:space="preserve"> администрация Островского муниципального района постановляет:</w:t>
      </w:r>
    </w:p>
    <w:p w:rsidR="00481317" w:rsidRPr="00481317" w:rsidRDefault="00481317" w:rsidP="00481317">
      <w:pPr>
        <w:ind w:firstLine="709"/>
        <w:jc w:val="both"/>
      </w:pPr>
    </w:p>
    <w:p w:rsidR="00481317" w:rsidRPr="00481317" w:rsidRDefault="00481317" w:rsidP="00481317">
      <w:pPr>
        <w:ind w:firstLine="709"/>
        <w:jc w:val="both"/>
      </w:pPr>
      <w:r w:rsidRPr="00481317">
        <w:t>1. Создать комиссию по обследованию объектов ЖКХ  Островского муниципального района, Костромской области эксплуатируемых МУП «Тепловик», в составе:</w:t>
      </w:r>
    </w:p>
    <w:p w:rsidR="00481317" w:rsidRPr="00481317" w:rsidRDefault="00481317" w:rsidP="00481317">
      <w:pPr>
        <w:ind w:firstLine="709"/>
        <w:jc w:val="both"/>
      </w:pPr>
      <w:r w:rsidRPr="00481317">
        <w:t xml:space="preserve">  Председатель комиссии</w:t>
      </w:r>
      <w:proofErr w:type="gramStart"/>
      <w:r w:rsidRPr="00481317">
        <w:t xml:space="preserve"> :</w:t>
      </w:r>
      <w:proofErr w:type="gramEnd"/>
    </w:p>
    <w:p w:rsidR="00481317" w:rsidRPr="00481317" w:rsidRDefault="00481317" w:rsidP="00481317">
      <w:pPr>
        <w:ind w:firstLine="709"/>
        <w:jc w:val="both"/>
      </w:pPr>
      <w:r w:rsidRPr="00481317">
        <w:t>Смирнова Людмила Николаевна заместитель главы администрации Островского муниципального района Костромской области.</w:t>
      </w:r>
    </w:p>
    <w:p w:rsidR="00481317" w:rsidRPr="00481317" w:rsidRDefault="00481317" w:rsidP="00481317">
      <w:pPr>
        <w:ind w:firstLine="709"/>
        <w:jc w:val="both"/>
      </w:pPr>
      <w:r w:rsidRPr="00481317">
        <w:t>Заместитель председателя комиссии:</w:t>
      </w:r>
    </w:p>
    <w:p w:rsidR="00481317" w:rsidRPr="00481317" w:rsidRDefault="00481317" w:rsidP="00481317">
      <w:pPr>
        <w:ind w:firstLine="709"/>
        <w:jc w:val="both"/>
      </w:pPr>
      <w:r w:rsidRPr="00481317">
        <w:t xml:space="preserve"> Смирнов Александр Владимирович – заместитель заведующего отделом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481317" w:rsidRPr="00481317" w:rsidRDefault="00481317" w:rsidP="00481317">
      <w:pPr>
        <w:ind w:firstLine="709"/>
        <w:jc w:val="both"/>
      </w:pPr>
      <w:r w:rsidRPr="00481317">
        <w:t xml:space="preserve">  Члены комиссии:</w:t>
      </w:r>
    </w:p>
    <w:p w:rsidR="00481317" w:rsidRPr="00481317" w:rsidRDefault="00481317" w:rsidP="00481317">
      <w:pPr>
        <w:ind w:firstLine="709"/>
        <w:jc w:val="both"/>
      </w:pPr>
      <w:r w:rsidRPr="00481317">
        <w:t>Смирнов Данила Сергеевич- главный специалист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481317" w:rsidRPr="00481317" w:rsidRDefault="00481317" w:rsidP="00481317">
      <w:pPr>
        <w:ind w:firstLine="709"/>
        <w:jc w:val="both"/>
      </w:pPr>
      <w:r w:rsidRPr="00481317">
        <w:t xml:space="preserve">  </w:t>
      </w:r>
      <w:proofErr w:type="spellStart"/>
      <w:r w:rsidRPr="00481317">
        <w:t>Менухова</w:t>
      </w:r>
      <w:proofErr w:type="spellEnd"/>
      <w:r w:rsidRPr="00481317">
        <w:t xml:space="preserve"> Галина Борисовна – директор МУП « Тепловик» (по согласованию)</w:t>
      </w:r>
    </w:p>
    <w:p w:rsidR="00481317" w:rsidRPr="00481317" w:rsidRDefault="00481317" w:rsidP="00481317">
      <w:pPr>
        <w:ind w:firstLine="709"/>
        <w:jc w:val="both"/>
      </w:pPr>
      <w:r w:rsidRPr="00481317">
        <w:t xml:space="preserve">2. </w:t>
      </w:r>
      <w:proofErr w:type="gramStart"/>
      <w:r w:rsidRPr="00481317">
        <w:t>Контроль за</w:t>
      </w:r>
      <w:proofErr w:type="gramEnd"/>
      <w:r w:rsidRPr="00481317">
        <w:t xml:space="preserve"> исполнением настоящего постановления возложить на заместителя главы администрации Смирнову Л.Н.</w:t>
      </w:r>
    </w:p>
    <w:p w:rsidR="00481317" w:rsidRPr="00481317" w:rsidRDefault="00481317" w:rsidP="00481317">
      <w:pPr>
        <w:ind w:firstLine="709"/>
        <w:jc w:val="both"/>
      </w:pPr>
      <w:r w:rsidRPr="00481317">
        <w:t xml:space="preserve">  3. Настоящее постановление вступает в силу со дня его официального опубликования в информационном бюллетене «Районные новости».</w:t>
      </w:r>
    </w:p>
    <w:p w:rsidR="00481317" w:rsidRPr="00481317" w:rsidRDefault="00481317" w:rsidP="00481317">
      <w:pPr>
        <w:ind w:firstLine="709"/>
        <w:jc w:val="both"/>
      </w:pPr>
    </w:p>
    <w:p w:rsidR="00481317" w:rsidRPr="00481317" w:rsidRDefault="00481317" w:rsidP="00481317">
      <w:pPr>
        <w:ind w:firstLine="709"/>
        <w:jc w:val="both"/>
      </w:pPr>
    </w:p>
    <w:p w:rsidR="00481317" w:rsidRPr="00481317" w:rsidRDefault="00481317" w:rsidP="00481317">
      <w:pPr>
        <w:ind w:firstLine="709"/>
        <w:jc w:val="both"/>
      </w:pPr>
    </w:p>
    <w:p w:rsidR="00481317" w:rsidRPr="00481317" w:rsidRDefault="00481317" w:rsidP="00481317">
      <w:pPr>
        <w:ind w:firstLine="709"/>
        <w:jc w:val="both"/>
      </w:pPr>
      <w:r w:rsidRPr="00481317">
        <w:t xml:space="preserve">Глава Островского </w:t>
      </w:r>
    </w:p>
    <w:p w:rsidR="00481317" w:rsidRPr="00481317" w:rsidRDefault="00481317" w:rsidP="00481317">
      <w:pPr>
        <w:ind w:firstLine="709"/>
        <w:jc w:val="both"/>
      </w:pPr>
      <w:r w:rsidRPr="00481317">
        <w:t>Муниципального района                                                                                      Г.А.Полякова</w:t>
      </w: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ind w:firstLine="709"/>
        <w:rPr>
          <w:lang w:eastAsia="zh-CN"/>
        </w:rPr>
      </w:pPr>
    </w:p>
    <w:p w:rsidR="00481317" w:rsidRPr="007C3657" w:rsidRDefault="00481317" w:rsidP="00481317">
      <w:pPr>
        <w:ind w:firstLine="709"/>
        <w:jc w:val="center"/>
      </w:pPr>
      <w:r>
        <w:rPr>
          <w:lang w:eastAsia="zh-CN"/>
        </w:rPr>
        <w:tab/>
      </w:r>
      <w:r w:rsidRPr="007C3657">
        <w:t>*      *      *      *      *      *      *</w:t>
      </w:r>
    </w:p>
    <w:p w:rsidR="00481317" w:rsidRDefault="00481317" w:rsidP="00481317">
      <w:pPr>
        <w:jc w:val="both"/>
      </w:pPr>
    </w:p>
    <w:p w:rsidR="00481317" w:rsidRDefault="00481317" w:rsidP="00481317">
      <w:pPr>
        <w:jc w:val="both"/>
      </w:pPr>
    </w:p>
    <w:p w:rsidR="00481317" w:rsidRDefault="00481317" w:rsidP="00481317">
      <w:pPr>
        <w:jc w:val="both"/>
      </w:pPr>
    </w:p>
    <w:p w:rsidR="00481317" w:rsidRPr="00481317" w:rsidRDefault="00481317" w:rsidP="00481317">
      <w:pPr>
        <w:tabs>
          <w:tab w:val="left" w:pos="5040"/>
        </w:tabs>
        <w:jc w:val="center"/>
      </w:pPr>
      <w:r w:rsidRPr="00481317">
        <w:rPr>
          <w:noProof/>
        </w:rPr>
        <w:drawing>
          <wp:inline distT="0" distB="0" distL="0" distR="0">
            <wp:extent cx="742950" cy="9144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481317" w:rsidRPr="00481317" w:rsidRDefault="00481317" w:rsidP="00481317">
      <w:pPr>
        <w:tabs>
          <w:tab w:val="left" w:pos="5040"/>
        </w:tabs>
        <w:jc w:val="center"/>
      </w:pPr>
    </w:p>
    <w:p w:rsidR="00481317" w:rsidRPr="00481317" w:rsidRDefault="00481317" w:rsidP="00481317">
      <w:pPr>
        <w:tabs>
          <w:tab w:val="left" w:pos="5040"/>
        </w:tabs>
        <w:jc w:val="center"/>
      </w:pPr>
    </w:p>
    <w:p w:rsidR="00481317" w:rsidRPr="00481317" w:rsidRDefault="00481317" w:rsidP="00481317">
      <w:pPr>
        <w:pStyle w:val="1"/>
        <w:jc w:val="center"/>
        <w:rPr>
          <w:sz w:val="20"/>
          <w:szCs w:val="20"/>
        </w:rPr>
      </w:pPr>
      <w:r w:rsidRPr="00481317">
        <w:rPr>
          <w:sz w:val="20"/>
          <w:szCs w:val="20"/>
        </w:rPr>
        <w:t>ПОСТАНОВЛЕНИЕ</w:t>
      </w:r>
      <w:r w:rsidRPr="00481317">
        <w:rPr>
          <w:sz w:val="20"/>
          <w:szCs w:val="20"/>
        </w:rPr>
        <w:br/>
        <w:t>АДМИНИСТРАЦИЯ ОСТРОВСКОГО  МУНИЦИПАЛЬНОГО  РАЙОНА</w:t>
      </w:r>
    </w:p>
    <w:p w:rsidR="00481317" w:rsidRPr="00481317" w:rsidRDefault="00481317" w:rsidP="00481317">
      <w:pPr>
        <w:jc w:val="center"/>
      </w:pPr>
      <w:r w:rsidRPr="00481317">
        <w:t>КОСТРОМСКОЙ ОБЛАСТИ</w:t>
      </w:r>
    </w:p>
    <w:p w:rsidR="00481317" w:rsidRPr="00481317" w:rsidRDefault="00481317" w:rsidP="00481317">
      <w:pPr>
        <w:jc w:val="center"/>
      </w:pPr>
    </w:p>
    <w:p w:rsidR="00481317" w:rsidRPr="00481317" w:rsidRDefault="00481317" w:rsidP="00481317">
      <w:r w:rsidRPr="00481317">
        <w:t xml:space="preserve">от  07.03.2018 г.  №118                                                                                          п. </w:t>
      </w:r>
      <w:proofErr w:type="gramStart"/>
      <w:r w:rsidRPr="00481317">
        <w:t>Островское</w:t>
      </w:r>
      <w:proofErr w:type="gramEnd"/>
    </w:p>
    <w:p w:rsidR="00481317" w:rsidRPr="00481317" w:rsidRDefault="00481317" w:rsidP="00481317"/>
    <w:p w:rsidR="00481317" w:rsidRPr="00481317" w:rsidRDefault="00481317" w:rsidP="00481317">
      <w:pPr>
        <w:pStyle w:val="af4"/>
      </w:pPr>
      <w:r w:rsidRPr="00481317">
        <w:t xml:space="preserve">О создании общественного Совета  по проведению </w:t>
      </w:r>
    </w:p>
    <w:p w:rsidR="00481317" w:rsidRPr="00481317" w:rsidRDefault="00481317" w:rsidP="00481317">
      <w:pPr>
        <w:pStyle w:val="af4"/>
      </w:pPr>
      <w:r w:rsidRPr="00481317">
        <w:t xml:space="preserve">независимой оценки качества условий оказания услуг </w:t>
      </w:r>
    </w:p>
    <w:p w:rsidR="00481317" w:rsidRPr="00481317" w:rsidRDefault="00481317" w:rsidP="00481317">
      <w:pPr>
        <w:pStyle w:val="af4"/>
      </w:pPr>
      <w:r w:rsidRPr="00481317">
        <w:t>муниципальными учреждениями культуры</w:t>
      </w:r>
    </w:p>
    <w:p w:rsidR="00481317" w:rsidRPr="00481317" w:rsidRDefault="00481317" w:rsidP="00481317">
      <w:pPr>
        <w:pStyle w:val="af4"/>
      </w:pPr>
      <w:r w:rsidRPr="00481317">
        <w:t xml:space="preserve"> Островского муниципального района Костромской области.</w:t>
      </w:r>
    </w:p>
    <w:p w:rsidR="00481317" w:rsidRPr="00481317" w:rsidRDefault="00481317" w:rsidP="00481317">
      <w:pPr>
        <w:jc w:val="both"/>
      </w:pPr>
    </w:p>
    <w:p w:rsidR="00481317" w:rsidRPr="00481317" w:rsidRDefault="00481317" w:rsidP="00481317">
      <w:pPr>
        <w:jc w:val="both"/>
        <w:rPr>
          <w:bCs/>
        </w:rPr>
      </w:pPr>
      <w:proofErr w:type="gramStart"/>
      <w:r w:rsidRPr="00481317">
        <w:t>Во исполнение подпункта «к» пункта 1 Указа Президента Российской Федерации от 7 мая 2012 года № 597 «О мероприятиях по реализации государственной социальной политики», Федеральным законом от 21.07.2014г № 256 –ФЗ «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Федерального  закона «О</w:t>
      </w:r>
      <w:proofErr w:type="gramEnd"/>
      <w:r w:rsidRPr="00481317">
        <w:t xml:space="preserve"> </w:t>
      </w:r>
      <w:proofErr w:type="gramStart"/>
      <w:r w:rsidRPr="00481317">
        <w:t xml:space="preserve">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 </w:t>
      </w:r>
      <w:r w:rsidRPr="00481317">
        <w:rPr>
          <w:bCs/>
        </w:rPr>
        <w:t>392-ФЗ</w:t>
      </w:r>
      <w:r w:rsidRPr="00481317">
        <w:rPr>
          <w:b/>
          <w:bCs/>
        </w:rPr>
        <w:t> </w:t>
      </w:r>
      <w:r w:rsidRPr="00481317">
        <w:t xml:space="preserve"> от 05.12.2017 года  и в целях организации независимой оценки качества условий оказания услуг муниципальными учреждениями Островского муниципального района, </w:t>
      </w:r>
      <w:r w:rsidRPr="00481317">
        <w:rPr>
          <w:bCs/>
        </w:rPr>
        <w:t>на  основании Устава муниципального образования Островский муниципальный район Костромской</w:t>
      </w:r>
      <w:proofErr w:type="gramEnd"/>
      <w:r w:rsidRPr="00481317">
        <w:rPr>
          <w:bCs/>
        </w:rPr>
        <w:t xml:space="preserve"> области, администрация Островского муниципального района Костромской области,</w:t>
      </w:r>
    </w:p>
    <w:p w:rsidR="00481317" w:rsidRPr="00481317" w:rsidRDefault="00481317" w:rsidP="00481317">
      <w:pPr>
        <w:ind w:firstLine="540"/>
        <w:jc w:val="both"/>
        <w:rPr>
          <w:bCs/>
        </w:rPr>
      </w:pPr>
    </w:p>
    <w:p w:rsidR="00481317" w:rsidRPr="00481317" w:rsidRDefault="00481317" w:rsidP="00481317">
      <w:pPr>
        <w:jc w:val="both"/>
      </w:pPr>
      <w:r w:rsidRPr="00481317">
        <w:rPr>
          <w:bCs/>
        </w:rPr>
        <w:t xml:space="preserve">                                                            ПОСТАНОВЛЯЕТ</w:t>
      </w:r>
      <w:r w:rsidRPr="00481317">
        <w:t xml:space="preserve">:  </w:t>
      </w:r>
    </w:p>
    <w:p w:rsidR="00481317" w:rsidRPr="00481317" w:rsidRDefault="00481317" w:rsidP="00481317">
      <w:pPr>
        <w:jc w:val="both"/>
      </w:pPr>
      <w:r w:rsidRPr="00481317">
        <w:t xml:space="preserve">1.Создать общественный Совет  по проведению независимой </w:t>
      </w:r>
      <w:proofErr w:type="gramStart"/>
      <w:r w:rsidRPr="00481317">
        <w:t>оценки качества условий оказания услуг</w:t>
      </w:r>
      <w:proofErr w:type="gramEnd"/>
      <w:r w:rsidRPr="00481317">
        <w:t xml:space="preserve"> муниципальными учреждениями культуры Островского муниципального района</w:t>
      </w:r>
      <w:r w:rsidRPr="00481317">
        <w:rPr>
          <w:bCs/>
        </w:rPr>
        <w:t xml:space="preserve"> Костромской области</w:t>
      </w:r>
      <w:r w:rsidRPr="00481317">
        <w:t>.</w:t>
      </w:r>
    </w:p>
    <w:p w:rsidR="00481317" w:rsidRPr="00481317" w:rsidRDefault="00481317" w:rsidP="00481317">
      <w:pPr>
        <w:pStyle w:val="af4"/>
        <w:jc w:val="both"/>
      </w:pPr>
    </w:p>
    <w:p w:rsidR="00481317" w:rsidRPr="00481317" w:rsidRDefault="00481317" w:rsidP="00481317">
      <w:pPr>
        <w:jc w:val="both"/>
      </w:pPr>
      <w:r w:rsidRPr="00481317">
        <w:t xml:space="preserve">2. Утвердить положение о Совете  по проведению независимой </w:t>
      </w:r>
      <w:proofErr w:type="gramStart"/>
      <w:r w:rsidRPr="00481317">
        <w:t>оценки качества условий оказания услуг</w:t>
      </w:r>
      <w:proofErr w:type="gramEnd"/>
      <w:r w:rsidRPr="00481317">
        <w:t xml:space="preserve"> муниципальными учреждениями культуры Островского муниципального района</w:t>
      </w:r>
      <w:r w:rsidRPr="00481317">
        <w:rPr>
          <w:bCs/>
        </w:rPr>
        <w:t xml:space="preserve"> Костромской области</w:t>
      </w:r>
      <w:r w:rsidRPr="00481317">
        <w:t xml:space="preserve">  (Приложение № 1).</w:t>
      </w:r>
    </w:p>
    <w:p w:rsidR="00481317" w:rsidRPr="00481317" w:rsidRDefault="00481317" w:rsidP="00481317">
      <w:pPr>
        <w:jc w:val="both"/>
      </w:pPr>
      <w:r w:rsidRPr="00481317">
        <w:t xml:space="preserve">3. Утвердить состав общественного Совета по проведению независимой </w:t>
      </w:r>
      <w:proofErr w:type="gramStart"/>
      <w:r w:rsidRPr="00481317">
        <w:t>оценки качества условий оказания услуг</w:t>
      </w:r>
      <w:proofErr w:type="gramEnd"/>
      <w:r w:rsidRPr="00481317">
        <w:t xml:space="preserve"> муниципальными учреждениями культуры Островского муниципального района</w:t>
      </w:r>
      <w:r w:rsidRPr="00481317">
        <w:rPr>
          <w:bCs/>
        </w:rPr>
        <w:t xml:space="preserve"> Костромской области </w:t>
      </w:r>
      <w:r w:rsidRPr="00481317">
        <w:t>(Приложение № 2).</w:t>
      </w:r>
    </w:p>
    <w:p w:rsidR="00481317" w:rsidRPr="00481317" w:rsidRDefault="00481317" w:rsidP="00481317">
      <w:pPr>
        <w:jc w:val="both"/>
      </w:pPr>
      <w:r w:rsidRPr="00481317">
        <w:t xml:space="preserve">4. Признать утратившим силу постановление </w:t>
      </w:r>
      <w:r w:rsidRPr="00481317">
        <w:rPr>
          <w:bCs/>
        </w:rPr>
        <w:t xml:space="preserve">администрации Островского муниципального района Костромской области от 29 декабря 2015года № 494» </w:t>
      </w:r>
      <w:r w:rsidRPr="00481317">
        <w:t>О создании общественного совета  по проведению независимой оценки качества оказания услуг муниципальными учреждениями культуры».</w:t>
      </w:r>
    </w:p>
    <w:p w:rsidR="00481317" w:rsidRPr="00481317" w:rsidRDefault="00481317" w:rsidP="00481317">
      <w:pPr>
        <w:jc w:val="both"/>
        <w:rPr>
          <w:bCs/>
        </w:rPr>
      </w:pPr>
      <w:r w:rsidRPr="00481317">
        <w:t xml:space="preserve">5. </w:t>
      </w:r>
      <w:r w:rsidRPr="00481317">
        <w:rPr>
          <w:bCs/>
        </w:rPr>
        <w:t xml:space="preserve">Контроль за исполнением настоящего постановления возложить на заместителя  главы администрации Островского муниципального района </w:t>
      </w:r>
      <w:proofErr w:type="gramStart"/>
      <w:r w:rsidRPr="00481317">
        <w:rPr>
          <w:bCs/>
        </w:rPr>
        <w:t xml:space="preserve">( </w:t>
      </w:r>
      <w:proofErr w:type="gramEnd"/>
      <w:r w:rsidRPr="00481317">
        <w:rPr>
          <w:bCs/>
        </w:rPr>
        <w:t>Баранова О.А).</w:t>
      </w:r>
    </w:p>
    <w:p w:rsidR="00481317" w:rsidRPr="00481317" w:rsidRDefault="00481317" w:rsidP="00481317">
      <w:pPr>
        <w:jc w:val="both"/>
      </w:pPr>
      <w:r w:rsidRPr="00481317">
        <w:t xml:space="preserve"> 6. Настоящее постановление опубликовать в информационном бюллетене «Районные новости» и на официальном сайте Островского муниципального района в информационно-телекоммуникационной сети « Интернет».  </w:t>
      </w:r>
    </w:p>
    <w:p w:rsidR="00481317" w:rsidRPr="00481317" w:rsidRDefault="00481317" w:rsidP="00481317">
      <w:pPr>
        <w:jc w:val="both"/>
      </w:pPr>
      <w:r w:rsidRPr="00481317">
        <w:t>7. Настоящее постановление вступает в силу со дня его официального     опубликования.</w:t>
      </w:r>
    </w:p>
    <w:p w:rsidR="00481317" w:rsidRPr="00481317" w:rsidRDefault="00481317" w:rsidP="00481317">
      <w:pPr>
        <w:jc w:val="both"/>
      </w:pPr>
    </w:p>
    <w:p w:rsidR="00481317" w:rsidRPr="00481317" w:rsidRDefault="00481317" w:rsidP="00481317">
      <w:pPr>
        <w:jc w:val="both"/>
      </w:pPr>
      <w:r w:rsidRPr="00481317">
        <w:t>Глава Островского муниципального района                                                      Г.А. Полякова</w:t>
      </w:r>
    </w:p>
    <w:p w:rsidR="00481317" w:rsidRPr="00481317" w:rsidRDefault="00481317" w:rsidP="00481317"/>
    <w:p w:rsidR="00481317" w:rsidRPr="00481317" w:rsidRDefault="00481317" w:rsidP="00481317"/>
    <w:p w:rsidR="00481317" w:rsidRPr="00481317" w:rsidRDefault="00481317" w:rsidP="00481317"/>
    <w:p w:rsidR="00481317" w:rsidRPr="00481317" w:rsidRDefault="00481317" w:rsidP="00481317"/>
    <w:p w:rsidR="00481317" w:rsidRPr="00481317" w:rsidRDefault="00481317" w:rsidP="00481317"/>
    <w:p w:rsidR="00481317" w:rsidRPr="00481317" w:rsidRDefault="00481317" w:rsidP="00481317"/>
    <w:p w:rsidR="00481317" w:rsidRPr="00481317" w:rsidRDefault="00481317" w:rsidP="00481317">
      <w:pPr>
        <w:jc w:val="right"/>
        <w:rPr>
          <w:bCs/>
        </w:rPr>
      </w:pPr>
      <w:r w:rsidRPr="00481317">
        <w:rPr>
          <w:bCs/>
        </w:rPr>
        <w:t xml:space="preserve">Приложение № 1 </w:t>
      </w:r>
    </w:p>
    <w:p w:rsidR="00481317" w:rsidRPr="00481317" w:rsidRDefault="00481317" w:rsidP="00481317">
      <w:pPr>
        <w:jc w:val="right"/>
        <w:rPr>
          <w:bCs/>
        </w:rPr>
      </w:pPr>
      <w:r w:rsidRPr="00481317">
        <w:rPr>
          <w:bCs/>
        </w:rPr>
        <w:t>к  постановлению администрации</w:t>
      </w:r>
    </w:p>
    <w:p w:rsidR="00481317" w:rsidRPr="00481317" w:rsidRDefault="00481317" w:rsidP="00481317">
      <w:pPr>
        <w:jc w:val="right"/>
        <w:rPr>
          <w:bCs/>
        </w:rPr>
      </w:pPr>
      <w:r w:rsidRPr="00481317">
        <w:rPr>
          <w:bCs/>
        </w:rPr>
        <w:t xml:space="preserve"> Островского муниципального района    </w:t>
      </w:r>
    </w:p>
    <w:p w:rsidR="00481317" w:rsidRPr="00481317" w:rsidRDefault="00481317" w:rsidP="00481317">
      <w:pPr>
        <w:jc w:val="right"/>
        <w:rPr>
          <w:bCs/>
        </w:rPr>
      </w:pPr>
      <w:r w:rsidRPr="00481317">
        <w:rPr>
          <w:bCs/>
        </w:rPr>
        <w:t xml:space="preserve"> Костромской  области  от «   »   2018 г №</w:t>
      </w:r>
      <w:proofErr w:type="gramStart"/>
      <w:r w:rsidRPr="00481317">
        <w:rPr>
          <w:bCs/>
        </w:rPr>
        <w:t xml:space="preserve">  .</w:t>
      </w:r>
      <w:proofErr w:type="gramEnd"/>
    </w:p>
    <w:p w:rsidR="00481317" w:rsidRPr="00481317" w:rsidRDefault="00481317" w:rsidP="00481317">
      <w:pPr>
        <w:ind w:left="5245" w:firstLine="851"/>
        <w:jc w:val="right"/>
        <w:rPr>
          <w:bCs/>
        </w:rPr>
      </w:pPr>
    </w:p>
    <w:p w:rsidR="00481317" w:rsidRPr="00481317" w:rsidRDefault="00481317" w:rsidP="00481317">
      <w:pPr>
        <w:ind w:firstLine="426"/>
        <w:jc w:val="right"/>
        <w:rPr>
          <w:bCs/>
        </w:rPr>
      </w:pPr>
    </w:p>
    <w:p w:rsidR="00481317" w:rsidRPr="00481317" w:rsidRDefault="00481317" w:rsidP="00481317">
      <w:pPr>
        <w:pStyle w:val="af4"/>
        <w:jc w:val="center"/>
        <w:rPr>
          <w:b/>
        </w:rPr>
      </w:pPr>
      <w:r w:rsidRPr="00481317">
        <w:rPr>
          <w:b/>
        </w:rPr>
        <w:t>Положение</w:t>
      </w:r>
    </w:p>
    <w:p w:rsidR="00481317" w:rsidRPr="00481317" w:rsidRDefault="00481317" w:rsidP="00481317">
      <w:pPr>
        <w:pStyle w:val="af4"/>
        <w:jc w:val="center"/>
      </w:pPr>
      <w:r w:rsidRPr="00481317">
        <w:rPr>
          <w:b/>
        </w:rPr>
        <w:t xml:space="preserve"> </w:t>
      </w:r>
      <w:r w:rsidRPr="00481317">
        <w:t xml:space="preserve">об общественном Совете по проведению независимой </w:t>
      </w:r>
      <w:proofErr w:type="gramStart"/>
      <w:r w:rsidRPr="00481317">
        <w:t>оценки качества условий оказания услуг</w:t>
      </w:r>
      <w:proofErr w:type="gramEnd"/>
      <w:r w:rsidRPr="00481317">
        <w:t xml:space="preserve"> муниципальными учреждениями культуры Островского муниципального района</w:t>
      </w:r>
      <w:r w:rsidRPr="00481317">
        <w:rPr>
          <w:bCs/>
        </w:rPr>
        <w:t xml:space="preserve"> Костромской области</w:t>
      </w:r>
    </w:p>
    <w:p w:rsidR="00481317" w:rsidRPr="00481317" w:rsidRDefault="00481317" w:rsidP="00481317">
      <w:pPr>
        <w:pStyle w:val="af4"/>
        <w:ind w:firstLine="426"/>
        <w:jc w:val="center"/>
        <w:rPr>
          <w:b/>
        </w:rPr>
      </w:pPr>
    </w:p>
    <w:p w:rsidR="00481317" w:rsidRPr="00481317" w:rsidRDefault="00481317" w:rsidP="00481317">
      <w:pPr>
        <w:ind w:firstLine="426"/>
        <w:jc w:val="both"/>
        <w:outlineLvl w:val="0"/>
        <w:rPr>
          <w:b/>
        </w:rPr>
      </w:pPr>
    </w:p>
    <w:p w:rsidR="00481317" w:rsidRPr="00481317" w:rsidRDefault="00481317" w:rsidP="00481317">
      <w:pPr>
        <w:ind w:firstLine="426"/>
        <w:jc w:val="center"/>
        <w:outlineLvl w:val="1"/>
        <w:rPr>
          <w:b/>
        </w:rPr>
      </w:pPr>
      <w:r w:rsidRPr="00481317">
        <w:rPr>
          <w:b/>
        </w:rPr>
        <w:t>1. Общие положения</w:t>
      </w:r>
    </w:p>
    <w:p w:rsidR="00481317" w:rsidRPr="00481317" w:rsidRDefault="00481317" w:rsidP="00481317">
      <w:pPr>
        <w:ind w:firstLine="426"/>
        <w:jc w:val="both"/>
        <w:outlineLvl w:val="1"/>
        <w:rPr>
          <w:b/>
        </w:rPr>
      </w:pPr>
    </w:p>
    <w:p w:rsidR="00481317" w:rsidRPr="00481317" w:rsidRDefault="00481317" w:rsidP="00481317">
      <w:pPr>
        <w:tabs>
          <w:tab w:val="left" w:pos="1134"/>
        </w:tabs>
        <w:ind w:firstLine="426"/>
        <w:jc w:val="both"/>
        <w:outlineLvl w:val="1"/>
      </w:pPr>
      <w:r w:rsidRPr="00481317">
        <w:t>1.1. Настоящее положение  об общественном Совете по проведению независимой оценки качества оказания услуг  муниципальными учреждениями культуры Островского муниципального района</w:t>
      </w:r>
      <w:r w:rsidRPr="00481317">
        <w:rPr>
          <w:bCs/>
        </w:rPr>
        <w:t xml:space="preserve"> Костромской области</w:t>
      </w:r>
      <w:r w:rsidRPr="00481317">
        <w:t xml:space="preserve"> (далее - Совет). </w:t>
      </w:r>
      <w:proofErr w:type="gramStart"/>
      <w:r w:rsidRPr="00481317">
        <w:t>Совет определяет компетенцию, порядок формирования и организацию деятельности, является совещательным органом, образованным во исполнение подпункта «к» пункта 1 Указа Президента Российской Федерации от 7 мая 2012 года № 597 «О мероприятиях по реализации государственной социальной политики», Федерального закона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w:t>
      </w:r>
      <w:proofErr w:type="gramEnd"/>
      <w:r w:rsidRPr="00481317">
        <w:t xml:space="preserve">, охраны здоровья, образования, социального обслуживания и федеральными учреждениями медико-социальной экспертизы» № </w:t>
      </w:r>
      <w:r w:rsidRPr="00481317">
        <w:rPr>
          <w:bCs/>
        </w:rPr>
        <w:t>392-ФЗ</w:t>
      </w:r>
      <w:r w:rsidRPr="00481317">
        <w:rPr>
          <w:b/>
          <w:bCs/>
        </w:rPr>
        <w:t> </w:t>
      </w:r>
      <w:r w:rsidRPr="00481317">
        <w:t xml:space="preserve"> от 05.12.2017 года.</w:t>
      </w:r>
    </w:p>
    <w:p w:rsidR="00481317" w:rsidRPr="00481317" w:rsidRDefault="00481317" w:rsidP="00481317">
      <w:pPr>
        <w:tabs>
          <w:tab w:val="left" w:pos="1134"/>
        </w:tabs>
        <w:ind w:firstLine="426"/>
        <w:jc w:val="both"/>
        <w:outlineLvl w:val="1"/>
      </w:pPr>
      <w:proofErr w:type="gramStart"/>
      <w:r w:rsidRPr="00481317">
        <w:t xml:space="preserve">1.2.Совет в своей деятельности руководствуется Конституцией Российской Федерации, </w:t>
      </w:r>
      <w:r w:rsidRPr="00481317">
        <w:rPr>
          <w:color w:val="000000"/>
        </w:rPr>
        <w:t xml:space="preserve">Законом Российской Федерации от </w:t>
      </w:r>
      <w:r w:rsidRPr="00481317">
        <w:t>9 октября 1992 года № 3612-1 «Основы законодательства Российской Федерации о культуре», Федеральным законом от 26 мая 1996 года № 54-ФЗ «О музейном фонде Российской Федерации и музеях в Российской Федерации», Федеральным законом от 19 мая 1995 года № 82-ФЗ «Об общественных объединениях», Уставом муниципального образования  Островский муниципальный район Костромской</w:t>
      </w:r>
      <w:proofErr w:type="gramEnd"/>
      <w:r w:rsidRPr="00481317">
        <w:t xml:space="preserve"> области, иными нормативными правовыми актами Российской Федерации, Костромской области и Островского муниципального района, а также настоящим положением.</w:t>
      </w:r>
    </w:p>
    <w:p w:rsidR="00481317" w:rsidRPr="00481317" w:rsidRDefault="00481317" w:rsidP="00481317">
      <w:pPr>
        <w:tabs>
          <w:tab w:val="left" w:pos="1134"/>
        </w:tabs>
        <w:ind w:firstLine="426"/>
        <w:jc w:val="both"/>
        <w:outlineLvl w:val="1"/>
      </w:pPr>
      <w:r w:rsidRPr="00481317">
        <w:t>1.3.Члены Совета исполняют свои обязанности на общественных началах.</w:t>
      </w:r>
    </w:p>
    <w:p w:rsidR="00481317" w:rsidRPr="00481317" w:rsidRDefault="00481317" w:rsidP="00481317">
      <w:pPr>
        <w:tabs>
          <w:tab w:val="left" w:pos="1134"/>
        </w:tabs>
        <w:ind w:firstLine="426"/>
        <w:jc w:val="both"/>
        <w:outlineLvl w:val="1"/>
      </w:pPr>
      <w:r w:rsidRPr="00481317">
        <w:t>1.4.Члены Совета не вправе использовать свой статус в интересах политических партий, коммерческих и некоммерческих организаций, а также в личных интересах.</w:t>
      </w:r>
    </w:p>
    <w:p w:rsidR="00481317" w:rsidRPr="00481317" w:rsidRDefault="00481317" w:rsidP="00481317">
      <w:pPr>
        <w:ind w:firstLine="426"/>
        <w:contextualSpacing/>
        <w:jc w:val="center"/>
        <w:rPr>
          <w:b/>
        </w:rPr>
      </w:pPr>
    </w:p>
    <w:p w:rsidR="00481317" w:rsidRPr="00481317" w:rsidRDefault="00481317" w:rsidP="00481317">
      <w:pPr>
        <w:ind w:firstLine="426"/>
        <w:contextualSpacing/>
        <w:jc w:val="center"/>
        <w:rPr>
          <w:b/>
        </w:rPr>
      </w:pPr>
      <w:r w:rsidRPr="00481317">
        <w:rPr>
          <w:b/>
        </w:rPr>
        <w:t>2. Порядок формирования Совета</w:t>
      </w:r>
    </w:p>
    <w:p w:rsidR="00481317" w:rsidRPr="00481317" w:rsidRDefault="00481317" w:rsidP="00481317">
      <w:pPr>
        <w:ind w:firstLine="426"/>
        <w:contextualSpacing/>
        <w:jc w:val="center"/>
        <w:rPr>
          <w:b/>
        </w:rPr>
      </w:pPr>
    </w:p>
    <w:p w:rsidR="00481317" w:rsidRPr="00481317" w:rsidRDefault="00481317" w:rsidP="00481317">
      <w:pPr>
        <w:ind w:firstLine="426"/>
        <w:contextualSpacing/>
        <w:jc w:val="both"/>
      </w:pPr>
      <w:r w:rsidRPr="00481317">
        <w:t>2.1.В состав Совета входят представители общественных организаций не менее 5 человек.</w:t>
      </w:r>
    </w:p>
    <w:p w:rsidR="00481317" w:rsidRPr="00481317" w:rsidRDefault="00481317" w:rsidP="00481317">
      <w:pPr>
        <w:ind w:firstLine="426"/>
        <w:contextualSpacing/>
        <w:jc w:val="both"/>
        <w:rPr>
          <w:b/>
        </w:rPr>
      </w:pPr>
      <w:r w:rsidRPr="00481317">
        <w:t>2.2. В состав Совета входят председатель Совета, секретарь Совета и члена Совета. Председатель Совета и секретарь избираются из состава Совета на первом заседании путем открытого голосования большинством голосов от присутствующих члена Совета.</w:t>
      </w:r>
    </w:p>
    <w:p w:rsidR="00481317" w:rsidRPr="00481317" w:rsidRDefault="00481317" w:rsidP="00481317">
      <w:pPr>
        <w:ind w:firstLine="426"/>
        <w:contextualSpacing/>
        <w:jc w:val="both"/>
        <w:rPr>
          <w:b/>
        </w:rPr>
      </w:pPr>
      <w:r w:rsidRPr="00481317">
        <w:t>2.3.Решение о включении кандидатов в члены Совета принимается общественным Советом при главе Островского муниципального района, утвержденным постановлением от 14.07.2015г № 302.</w:t>
      </w:r>
    </w:p>
    <w:p w:rsidR="00481317" w:rsidRPr="00481317" w:rsidRDefault="00481317" w:rsidP="00481317">
      <w:pPr>
        <w:ind w:firstLine="426"/>
        <w:contextualSpacing/>
        <w:jc w:val="both"/>
      </w:pPr>
      <w:r w:rsidRPr="00481317">
        <w:t>2.4. Состав Совета  утверждается сроком на три года. При формировании Совета на новый срок осуществляется изменение не менее трети его состава.</w:t>
      </w:r>
    </w:p>
    <w:p w:rsidR="00481317" w:rsidRPr="00481317" w:rsidRDefault="00481317" w:rsidP="00481317">
      <w:pPr>
        <w:ind w:firstLine="426"/>
        <w:contextualSpacing/>
        <w:jc w:val="both"/>
        <w:rPr>
          <w:b/>
        </w:rPr>
      </w:pPr>
      <w:r w:rsidRPr="00481317">
        <w:t>2.5. В состав Совета не могут входить представители органов государственной власти и органов местного самоуправления, общественных объединений, осуществляющих деятельность в сфере культуры, а также руководители (их заместители) и работники организаций, осуществляющих деятельность в указанной сфере. При этом Совет может привлекать к своей работе представителей общественных объединений, осуществляющих деятельность в сфере культуры для обсуждения и формирования результатов такой оценки.</w:t>
      </w:r>
    </w:p>
    <w:p w:rsidR="00481317" w:rsidRPr="00481317" w:rsidRDefault="00481317" w:rsidP="00481317">
      <w:pPr>
        <w:tabs>
          <w:tab w:val="left" w:pos="0"/>
        </w:tabs>
        <w:ind w:firstLine="426"/>
        <w:jc w:val="both"/>
        <w:outlineLvl w:val="1"/>
        <w:rPr>
          <w:b/>
        </w:rPr>
      </w:pPr>
    </w:p>
    <w:p w:rsidR="00481317" w:rsidRPr="00481317" w:rsidRDefault="00481317" w:rsidP="00481317">
      <w:pPr>
        <w:tabs>
          <w:tab w:val="left" w:pos="0"/>
        </w:tabs>
        <w:ind w:firstLine="426"/>
        <w:jc w:val="both"/>
        <w:outlineLvl w:val="1"/>
        <w:rPr>
          <w:b/>
        </w:rPr>
      </w:pPr>
      <w:r w:rsidRPr="00481317">
        <w:rPr>
          <w:b/>
        </w:rPr>
        <w:t>3. Задачи и функции общественного совета по независимой оценке качества</w:t>
      </w:r>
    </w:p>
    <w:p w:rsidR="00481317" w:rsidRPr="00481317" w:rsidRDefault="00481317" w:rsidP="00481317">
      <w:pPr>
        <w:tabs>
          <w:tab w:val="left" w:pos="0"/>
        </w:tabs>
        <w:ind w:firstLine="426"/>
        <w:jc w:val="both"/>
        <w:outlineLvl w:val="1"/>
        <w:rPr>
          <w:b/>
        </w:rPr>
      </w:pPr>
    </w:p>
    <w:p w:rsidR="00481317" w:rsidRPr="00481317" w:rsidRDefault="00481317" w:rsidP="00481317">
      <w:pPr>
        <w:tabs>
          <w:tab w:val="left" w:pos="0"/>
        </w:tabs>
        <w:ind w:firstLine="426"/>
        <w:jc w:val="both"/>
        <w:outlineLvl w:val="1"/>
      </w:pPr>
      <w:r w:rsidRPr="00481317">
        <w:t>3.1. Основными задачами Совета по независимой оценке качества являются:</w:t>
      </w:r>
    </w:p>
    <w:p w:rsidR="00481317" w:rsidRPr="00481317" w:rsidRDefault="00481317" w:rsidP="00481317">
      <w:pPr>
        <w:tabs>
          <w:tab w:val="left" w:pos="0"/>
        </w:tabs>
        <w:ind w:firstLine="426"/>
        <w:jc w:val="both"/>
        <w:outlineLvl w:val="1"/>
      </w:pPr>
      <w:r w:rsidRPr="00481317">
        <w:rPr>
          <w:color w:val="000000"/>
        </w:rPr>
        <w:t>1)осуществление мероприятий по независимой оценке качества условий оказания услуг муниципальными учреждениями  культуры Островского муниципального района Костромской области;</w:t>
      </w:r>
    </w:p>
    <w:p w:rsidR="00481317" w:rsidRPr="00481317" w:rsidRDefault="00481317" w:rsidP="00481317">
      <w:pPr>
        <w:tabs>
          <w:tab w:val="left" w:pos="0"/>
        </w:tabs>
        <w:ind w:firstLine="426"/>
        <w:jc w:val="both"/>
        <w:outlineLvl w:val="1"/>
      </w:pPr>
      <w:r w:rsidRPr="00481317">
        <w:t xml:space="preserve">2)утверждение </w:t>
      </w:r>
      <w:proofErr w:type="gramStart"/>
      <w:r w:rsidRPr="00481317">
        <w:t>порядка проведения независимой оценки качества условий оказания услуг</w:t>
      </w:r>
      <w:proofErr w:type="gramEnd"/>
      <w:r w:rsidRPr="00481317">
        <w:t xml:space="preserve"> муниципальными учреждениями </w:t>
      </w:r>
      <w:r w:rsidRPr="00481317">
        <w:rPr>
          <w:color w:val="000000"/>
        </w:rPr>
        <w:t>культуры Островского муниципального района</w:t>
      </w:r>
      <w:r w:rsidRPr="00481317">
        <w:t xml:space="preserve"> Костромской области;</w:t>
      </w:r>
    </w:p>
    <w:p w:rsidR="00481317" w:rsidRPr="00481317" w:rsidRDefault="00481317" w:rsidP="00481317">
      <w:pPr>
        <w:tabs>
          <w:tab w:val="left" w:pos="0"/>
        </w:tabs>
        <w:ind w:firstLine="426"/>
        <w:jc w:val="both"/>
        <w:outlineLvl w:val="1"/>
      </w:pPr>
      <w:r w:rsidRPr="00481317">
        <w:t xml:space="preserve">3)подготовка предложений по улучшению качества условий оказания услуг муниципальными учреждениями </w:t>
      </w:r>
      <w:r w:rsidRPr="00481317">
        <w:rPr>
          <w:color w:val="000000"/>
        </w:rPr>
        <w:t>культуры Островского муниципального района</w:t>
      </w:r>
      <w:r w:rsidRPr="00481317">
        <w:t xml:space="preserve"> Костромской области.</w:t>
      </w:r>
    </w:p>
    <w:p w:rsidR="00481317" w:rsidRPr="00481317" w:rsidRDefault="00481317" w:rsidP="00481317">
      <w:pPr>
        <w:tabs>
          <w:tab w:val="left" w:pos="0"/>
        </w:tabs>
        <w:ind w:firstLine="426"/>
        <w:jc w:val="both"/>
        <w:outlineLvl w:val="1"/>
        <w:rPr>
          <w:b/>
        </w:rPr>
      </w:pPr>
      <w:r w:rsidRPr="00481317">
        <w:t>3.2. Для решения возложенных задач Совет осуществляет следующие функции:</w:t>
      </w:r>
    </w:p>
    <w:p w:rsidR="00481317" w:rsidRPr="00481317" w:rsidRDefault="00481317" w:rsidP="00481317">
      <w:pPr>
        <w:tabs>
          <w:tab w:val="left" w:pos="0"/>
        </w:tabs>
        <w:ind w:firstLine="426"/>
        <w:jc w:val="both"/>
        <w:outlineLvl w:val="1"/>
        <w:rPr>
          <w:b/>
        </w:rPr>
      </w:pPr>
      <w:proofErr w:type="gramStart"/>
      <w:r w:rsidRPr="00481317">
        <w:t>1)определяет перечни учреждений культуры, в отношении которых проводится независимая оценка;</w:t>
      </w:r>
      <w:proofErr w:type="gramEnd"/>
    </w:p>
    <w:p w:rsidR="00481317" w:rsidRPr="00481317" w:rsidRDefault="00481317" w:rsidP="00481317">
      <w:pPr>
        <w:tabs>
          <w:tab w:val="left" w:pos="0"/>
        </w:tabs>
        <w:ind w:firstLine="426"/>
        <w:jc w:val="both"/>
        <w:outlineLvl w:val="1"/>
        <w:rPr>
          <w:b/>
        </w:rPr>
      </w:pPr>
      <w:r w:rsidRPr="00481317">
        <w:t>2)формирует предложения для разработки технического задания для организации, которая осуществляет сбор, обобщение и анализ информации о качестве оказания услуг организациями культуры (далее - оператор), принимает участие в рассмотрении проектов документации о закупке работ, услуг, а так же проекта муниципального контракта, заключаемого администрацией Островского муниципального района с оператором.</w:t>
      </w:r>
    </w:p>
    <w:p w:rsidR="00481317" w:rsidRPr="00481317" w:rsidRDefault="00481317" w:rsidP="00481317">
      <w:pPr>
        <w:tabs>
          <w:tab w:val="left" w:pos="0"/>
        </w:tabs>
        <w:ind w:firstLine="426"/>
        <w:jc w:val="both"/>
        <w:outlineLvl w:val="1"/>
        <w:rPr>
          <w:b/>
        </w:rPr>
      </w:pPr>
      <w:r w:rsidRPr="00481317">
        <w:t>3)осуществляет независимую оценку качества условий  оказания услуг учреждениями культуры с учетом информации, представленной оператором, обеспечивающей открытость и доступность информации.</w:t>
      </w:r>
    </w:p>
    <w:p w:rsidR="00481317" w:rsidRPr="00481317" w:rsidRDefault="00481317" w:rsidP="00481317">
      <w:pPr>
        <w:tabs>
          <w:tab w:val="left" w:pos="0"/>
        </w:tabs>
        <w:ind w:firstLine="426"/>
        <w:jc w:val="both"/>
        <w:outlineLvl w:val="1"/>
        <w:rPr>
          <w:b/>
        </w:rPr>
      </w:pPr>
      <w:r w:rsidRPr="00481317">
        <w:t>4)представляют в администрацию Островского муниципального района результаты независимой оценки качества оказания услуг учреждениями культуры, а также предложения об улучшении качества их деятельности. Поступившая в администрацию Островского муниципального района информация о результатах независимой оценки качества оказания услуг учреждениями культуры подлежит обязательному рассмотрению администрацией Островского муниципального района в месячный срок и учитывается при выработке мер по совершенствованию деятельности учреждений культуры. Информация о результатах независимой оценки качества оказания услуг учреждениям культуры размещается на официальном сайте администрации Островского муниципального района в сети« Интернет».</w:t>
      </w:r>
    </w:p>
    <w:p w:rsidR="00481317" w:rsidRPr="00481317" w:rsidRDefault="00481317" w:rsidP="00481317">
      <w:pPr>
        <w:pStyle w:val="ConsPlusNormal"/>
        <w:tabs>
          <w:tab w:val="left" w:pos="0"/>
          <w:tab w:val="left" w:pos="1134"/>
        </w:tabs>
        <w:ind w:firstLine="426"/>
        <w:jc w:val="both"/>
        <w:rPr>
          <w:rFonts w:ascii="Times New Roman" w:hAnsi="Times New Roman" w:cs="Times New Roman"/>
          <w:b/>
          <w:sz w:val="20"/>
        </w:rPr>
      </w:pPr>
    </w:p>
    <w:p w:rsidR="00481317" w:rsidRPr="00481317" w:rsidRDefault="00481317" w:rsidP="00481317">
      <w:pPr>
        <w:tabs>
          <w:tab w:val="left" w:pos="0"/>
        </w:tabs>
        <w:ind w:firstLine="426"/>
        <w:outlineLvl w:val="1"/>
        <w:rPr>
          <w:b/>
        </w:rPr>
      </w:pPr>
      <w:r w:rsidRPr="00481317">
        <w:rPr>
          <w:b/>
        </w:rPr>
        <w:t>4. Организация деятельности общественного совета по независимой оценке качества</w:t>
      </w:r>
    </w:p>
    <w:p w:rsidR="00481317" w:rsidRPr="00481317" w:rsidRDefault="00481317" w:rsidP="00481317">
      <w:pPr>
        <w:tabs>
          <w:tab w:val="left" w:pos="0"/>
        </w:tabs>
        <w:ind w:firstLine="426"/>
        <w:jc w:val="both"/>
        <w:outlineLvl w:val="1"/>
        <w:rPr>
          <w:b/>
        </w:rPr>
      </w:pPr>
      <w:r w:rsidRPr="00481317">
        <w:t>4.1.</w:t>
      </w:r>
      <w:r w:rsidRPr="00481317">
        <w:rPr>
          <w:b/>
        </w:rPr>
        <w:t xml:space="preserve"> </w:t>
      </w:r>
      <w:r w:rsidRPr="00481317">
        <w:t>Совет осуществляет свою деятельность исходя из задач и функций, указанных в разделе 3 настоящего положения.</w:t>
      </w:r>
    </w:p>
    <w:p w:rsidR="00481317" w:rsidRPr="00481317" w:rsidRDefault="00481317" w:rsidP="00481317">
      <w:pPr>
        <w:tabs>
          <w:tab w:val="left" w:pos="0"/>
        </w:tabs>
        <w:ind w:firstLine="426"/>
        <w:jc w:val="both"/>
        <w:outlineLvl w:val="1"/>
        <w:rPr>
          <w:b/>
        </w:rPr>
      </w:pPr>
      <w:r w:rsidRPr="00481317">
        <w:t>4.2. Заседания Совета проводятся по мере необходимости, план работы Совета утверждается протоколом заседания.</w:t>
      </w:r>
    </w:p>
    <w:p w:rsidR="00481317" w:rsidRPr="00481317" w:rsidRDefault="00481317" w:rsidP="00481317">
      <w:pPr>
        <w:tabs>
          <w:tab w:val="left" w:pos="0"/>
        </w:tabs>
        <w:ind w:firstLine="426"/>
        <w:jc w:val="both"/>
        <w:outlineLvl w:val="1"/>
        <w:rPr>
          <w:b/>
        </w:rPr>
      </w:pPr>
      <w:r w:rsidRPr="00481317">
        <w:t>4.3. Оценка качества работы учреждений проводится не чаще  1 раза в год и не реже 1 раза в три года</w:t>
      </w:r>
      <w:r w:rsidRPr="00481317">
        <w:rPr>
          <w:b/>
        </w:rPr>
        <w:t>.</w:t>
      </w:r>
    </w:p>
    <w:p w:rsidR="00481317" w:rsidRPr="00481317" w:rsidRDefault="00481317" w:rsidP="00481317">
      <w:pPr>
        <w:tabs>
          <w:tab w:val="left" w:pos="0"/>
        </w:tabs>
        <w:ind w:firstLine="426"/>
        <w:jc w:val="both"/>
        <w:outlineLvl w:val="1"/>
        <w:rPr>
          <w:b/>
        </w:rPr>
      </w:pPr>
      <w:r w:rsidRPr="00481317">
        <w:t>4.4. Решения Совета принимаются открытым голосованием простым большинством голосов его членов, присутствующих на заседании. Заседание Совета считается правомочным, если на нем присутствует не менее половины членов Совета. При равенстве голосов решающим является голос председательствующего.</w:t>
      </w:r>
    </w:p>
    <w:p w:rsidR="00481317" w:rsidRPr="00481317" w:rsidRDefault="00481317" w:rsidP="00481317">
      <w:pPr>
        <w:tabs>
          <w:tab w:val="left" w:pos="0"/>
        </w:tabs>
        <w:ind w:firstLine="426"/>
        <w:jc w:val="both"/>
        <w:outlineLvl w:val="1"/>
      </w:pPr>
      <w:r w:rsidRPr="00481317">
        <w:t>4.5. Решения Совета носят рекомендательный характер и оформляются протоколом, который подписывает председатель.</w:t>
      </w:r>
    </w:p>
    <w:p w:rsidR="00481317" w:rsidRPr="00481317" w:rsidRDefault="00481317" w:rsidP="00481317">
      <w:pPr>
        <w:tabs>
          <w:tab w:val="left" w:pos="0"/>
        </w:tabs>
        <w:ind w:firstLine="426"/>
        <w:jc w:val="both"/>
        <w:outlineLvl w:val="1"/>
      </w:pPr>
    </w:p>
    <w:p w:rsidR="00481317" w:rsidRPr="00481317" w:rsidRDefault="00481317" w:rsidP="00481317">
      <w:pPr>
        <w:tabs>
          <w:tab w:val="left" w:pos="0"/>
        </w:tabs>
        <w:jc w:val="both"/>
        <w:outlineLvl w:val="1"/>
      </w:pPr>
    </w:p>
    <w:p w:rsidR="00481317" w:rsidRPr="00481317" w:rsidRDefault="00481317" w:rsidP="00481317">
      <w:pPr>
        <w:tabs>
          <w:tab w:val="left" w:pos="0"/>
        </w:tabs>
        <w:ind w:firstLine="426"/>
        <w:jc w:val="both"/>
        <w:outlineLvl w:val="1"/>
      </w:pPr>
    </w:p>
    <w:p w:rsidR="00481317" w:rsidRPr="00481317" w:rsidRDefault="00481317" w:rsidP="00481317">
      <w:pPr>
        <w:pStyle w:val="af4"/>
        <w:jc w:val="right"/>
      </w:pPr>
    </w:p>
    <w:p w:rsidR="00481317" w:rsidRPr="00481317" w:rsidRDefault="00481317" w:rsidP="00481317">
      <w:pPr>
        <w:pStyle w:val="af4"/>
        <w:jc w:val="right"/>
      </w:pPr>
      <w:r w:rsidRPr="00481317">
        <w:t>Приложение №2</w:t>
      </w:r>
    </w:p>
    <w:p w:rsidR="00481317" w:rsidRPr="00481317" w:rsidRDefault="00481317" w:rsidP="00481317">
      <w:pPr>
        <w:pStyle w:val="af4"/>
        <w:jc w:val="right"/>
      </w:pPr>
      <w:r w:rsidRPr="00481317">
        <w:t>к постановлению администрации</w:t>
      </w:r>
    </w:p>
    <w:p w:rsidR="00481317" w:rsidRPr="00481317" w:rsidRDefault="00481317" w:rsidP="00481317">
      <w:pPr>
        <w:pStyle w:val="af4"/>
        <w:jc w:val="right"/>
      </w:pPr>
      <w:r w:rsidRPr="00481317">
        <w:t>Островского муниципального района</w:t>
      </w:r>
    </w:p>
    <w:p w:rsidR="00481317" w:rsidRPr="00481317" w:rsidRDefault="00481317" w:rsidP="00481317">
      <w:pPr>
        <w:pStyle w:val="af4"/>
        <w:jc w:val="center"/>
      </w:pPr>
      <w:r w:rsidRPr="00481317">
        <w:t xml:space="preserve">                                                                                             Костромской области от          2018 №  </w:t>
      </w:r>
    </w:p>
    <w:p w:rsidR="00481317" w:rsidRPr="00481317" w:rsidRDefault="00481317" w:rsidP="00481317">
      <w:pPr>
        <w:pStyle w:val="s13"/>
        <w:ind w:firstLine="0"/>
        <w:rPr>
          <w:sz w:val="20"/>
          <w:szCs w:val="20"/>
        </w:rPr>
      </w:pPr>
    </w:p>
    <w:p w:rsidR="00481317" w:rsidRPr="00481317" w:rsidRDefault="00481317" w:rsidP="00481317">
      <w:pPr>
        <w:pStyle w:val="s34"/>
        <w:rPr>
          <w:b w:val="0"/>
          <w:color w:val="auto"/>
          <w:sz w:val="20"/>
          <w:szCs w:val="20"/>
        </w:rPr>
      </w:pPr>
      <w:r w:rsidRPr="00481317">
        <w:rPr>
          <w:b w:val="0"/>
          <w:color w:val="auto"/>
          <w:sz w:val="20"/>
          <w:szCs w:val="20"/>
        </w:rPr>
        <w:t>СОСТАВ ОБЩЕСТВЕННОГО СОВЕТА</w:t>
      </w:r>
    </w:p>
    <w:p w:rsidR="00481317" w:rsidRPr="00481317" w:rsidRDefault="00481317" w:rsidP="00481317">
      <w:pPr>
        <w:pStyle w:val="af4"/>
        <w:jc w:val="center"/>
      </w:pPr>
      <w:r w:rsidRPr="00481317">
        <w:t xml:space="preserve">по проведению независимой </w:t>
      </w:r>
      <w:proofErr w:type="gramStart"/>
      <w:r w:rsidRPr="00481317">
        <w:t>оценки качества условий оказания услуг</w:t>
      </w:r>
      <w:proofErr w:type="gramEnd"/>
    </w:p>
    <w:p w:rsidR="00481317" w:rsidRPr="00481317" w:rsidRDefault="00481317" w:rsidP="00481317">
      <w:pPr>
        <w:pStyle w:val="af4"/>
        <w:jc w:val="center"/>
      </w:pPr>
      <w:r w:rsidRPr="00481317">
        <w:t>муниципальными учреждениями культуры</w:t>
      </w:r>
    </w:p>
    <w:p w:rsidR="00481317" w:rsidRPr="00481317" w:rsidRDefault="00481317" w:rsidP="00481317">
      <w:pPr>
        <w:pStyle w:val="af4"/>
        <w:jc w:val="center"/>
        <w:rPr>
          <w:bCs/>
        </w:rPr>
      </w:pPr>
      <w:r w:rsidRPr="00481317">
        <w:t>Островского муниципального района</w:t>
      </w:r>
      <w:r w:rsidRPr="00481317">
        <w:rPr>
          <w:bCs/>
        </w:rPr>
        <w:t xml:space="preserve"> Костромской области</w:t>
      </w:r>
    </w:p>
    <w:p w:rsidR="00481317" w:rsidRPr="00481317" w:rsidRDefault="00481317" w:rsidP="00481317">
      <w:pPr>
        <w:pStyle w:val="af4"/>
        <w:jc w:val="center"/>
      </w:pPr>
    </w:p>
    <w:tbl>
      <w:tblPr>
        <w:tblW w:w="9581" w:type="dxa"/>
        <w:tblInd w:w="-5" w:type="dxa"/>
        <w:tblLayout w:type="fixed"/>
        <w:tblLook w:val="0000"/>
      </w:tblPr>
      <w:tblGrid>
        <w:gridCol w:w="4785"/>
        <w:gridCol w:w="4796"/>
      </w:tblGrid>
      <w:tr w:rsidR="00481317" w:rsidRPr="00481317" w:rsidTr="00481317">
        <w:tc>
          <w:tcPr>
            <w:tcW w:w="4785" w:type="dxa"/>
            <w:tcBorders>
              <w:top w:val="single" w:sz="4" w:space="0" w:color="000000"/>
              <w:left w:val="single" w:sz="4" w:space="0" w:color="000000"/>
              <w:bottom w:val="single" w:sz="4" w:space="0" w:color="000000"/>
            </w:tcBorders>
            <w:shd w:val="clear" w:color="auto" w:fill="auto"/>
          </w:tcPr>
          <w:p w:rsidR="00481317" w:rsidRPr="00481317" w:rsidRDefault="00481317" w:rsidP="00481317">
            <w:pPr>
              <w:pStyle w:val="s13"/>
              <w:shd w:val="clear" w:color="auto" w:fill="auto"/>
              <w:snapToGrid w:val="0"/>
              <w:ind w:firstLine="0"/>
              <w:jc w:val="center"/>
              <w:rPr>
                <w:sz w:val="20"/>
                <w:szCs w:val="20"/>
              </w:rPr>
            </w:pPr>
            <w:r w:rsidRPr="00481317">
              <w:rPr>
                <w:sz w:val="20"/>
                <w:szCs w:val="20"/>
              </w:rPr>
              <w:t>Сапогова Светлана Константиновна</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481317" w:rsidRPr="00481317" w:rsidRDefault="00481317" w:rsidP="00481317">
            <w:pPr>
              <w:pStyle w:val="s13"/>
              <w:shd w:val="clear" w:color="auto" w:fill="auto"/>
              <w:snapToGrid w:val="0"/>
              <w:ind w:firstLine="0"/>
              <w:rPr>
                <w:sz w:val="20"/>
                <w:szCs w:val="20"/>
              </w:rPr>
            </w:pPr>
            <w:r w:rsidRPr="00481317">
              <w:rPr>
                <w:sz w:val="20"/>
                <w:szCs w:val="20"/>
              </w:rPr>
              <w:t xml:space="preserve"> - председатель  женсовета Островского муниципального района, председатель общественного совет</w:t>
            </w:r>
            <w:proofErr w:type="gramStart"/>
            <w:r w:rsidRPr="00481317">
              <w:rPr>
                <w:sz w:val="20"/>
                <w:szCs w:val="20"/>
              </w:rPr>
              <w:t>а(</w:t>
            </w:r>
            <w:proofErr w:type="gramEnd"/>
            <w:r w:rsidRPr="00481317">
              <w:rPr>
                <w:sz w:val="20"/>
                <w:szCs w:val="20"/>
              </w:rPr>
              <w:t>по согласованию)</w:t>
            </w:r>
          </w:p>
        </w:tc>
      </w:tr>
      <w:tr w:rsidR="00481317" w:rsidRPr="00481317" w:rsidTr="00481317">
        <w:tc>
          <w:tcPr>
            <w:tcW w:w="4785" w:type="dxa"/>
            <w:tcBorders>
              <w:top w:val="single" w:sz="4" w:space="0" w:color="000000"/>
              <w:left w:val="single" w:sz="4" w:space="0" w:color="000000"/>
              <w:bottom w:val="single" w:sz="4" w:space="0" w:color="000000"/>
            </w:tcBorders>
            <w:shd w:val="clear" w:color="auto" w:fill="auto"/>
          </w:tcPr>
          <w:p w:rsidR="00481317" w:rsidRPr="00481317" w:rsidRDefault="00481317" w:rsidP="00481317">
            <w:pPr>
              <w:pStyle w:val="s13"/>
              <w:shd w:val="clear" w:color="auto" w:fill="auto"/>
              <w:snapToGrid w:val="0"/>
              <w:ind w:firstLine="0"/>
              <w:jc w:val="center"/>
              <w:rPr>
                <w:sz w:val="20"/>
                <w:szCs w:val="20"/>
              </w:rPr>
            </w:pPr>
            <w:proofErr w:type="spellStart"/>
            <w:r w:rsidRPr="00481317">
              <w:rPr>
                <w:sz w:val="20"/>
                <w:szCs w:val="20"/>
              </w:rPr>
              <w:t>Таланкин</w:t>
            </w:r>
            <w:proofErr w:type="spellEnd"/>
            <w:r w:rsidRPr="00481317">
              <w:rPr>
                <w:sz w:val="20"/>
                <w:szCs w:val="20"/>
              </w:rPr>
              <w:t xml:space="preserve"> Артем Алексеевич</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481317" w:rsidRPr="00481317" w:rsidRDefault="00481317" w:rsidP="00481317">
            <w:pPr>
              <w:pStyle w:val="s13"/>
              <w:shd w:val="clear" w:color="auto" w:fill="auto"/>
              <w:snapToGrid w:val="0"/>
              <w:ind w:firstLine="0"/>
              <w:rPr>
                <w:sz w:val="20"/>
                <w:szCs w:val="20"/>
              </w:rPr>
            </w:pPr>
            <w:r w:rsidRPr="00481317">
              <w:rPr>
                <w:sz w:val="20"/>
                <w:szCs w:val="20"/>
              </w:rPr>
              <w:t>- член президиума  Островской районной общественной  организация Костромской  областной организации Общероссийской общественной организации Всероссийского общества инвалидов (по согласованию)</w:t>
            </w:r>
          </w:p>
        </w:tc>
      </w:tr>
      <w:tr w:rsidR="00481317" w:rsidRPr="00481317" w:rsidTr="00481317">
        <w:tc>
          <w:tcPr>
            <w:tcW w:w="4785" w:type="dxa"/>
            <w:tcBorders>
              <w:top w:val="single" w:sz="4" w:space="0" w:color="000000"/>
              <w:left w:val="single" w:sz="4" w:space="0" w:color="000000"/>
              <w:bottom w:val="single" w:sz="4" w:space="0" w:color="000000"/>
            </w:tcBorders>
            <w:shd w:val="clear" w:color="auto" w:fill="auto"/>
          </w:tcPr>
          <w:p w:rsidR="00481317" w:rsidRPr="00481317" w:rsidRDefault="00481317" w:rsidP="00481317">
            <w:pPr>
              <w:pStyle w:val="s13"/>
              <w:shd w:val="clear" w:color="auto" w:fill="auto"/>
              <w:snapToGrid w:val="0"/>
              <w:ind w:firstLine="0"/>
              <w:jc w:val="center"/>
              <w:rPr>
                <w:sz w:val="20"/>
                <w:szCs w:val="20"/>
              </w:rPr>
            </w:pPr>
            <w:r w:rsidRPr="00481317">
              <w:rPr>
                <w:sz w:val="20"/>
                <w:szCs w:val="20"/>
              </w:rPr>
              <w:t xml:space="preserve">Аристова Галина Александровна </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481317" w:rsidRPr="00481317" w:rsidRDefault="00481317" w:rsidP="00481317">
            <w:pPr>
              <w:pStyle w:val="s13"/>
              <w:shd w:val="clear" w:color="auto" w:fill="auto"/>
              <w:snapToGrid w:val="0"/>
              <w:ind w:firstLine="0"/>
              <w:rPr>
                <w:sz w:val="20"/>
                <w:szCs w:val="20"/>
              </w:rPr>
            </w:pPr>
            <w:r w:rsidRPr="00481317">
              <w:rPr>
                <w:sz w:val="20"/>
                <w:szCs w:val="20"/>
              </w:rPr>
              <w:t>-  председатель Островской районной организации Всероссийской общественной организации ветеранов (пенсионеров) войны, труда, вооруженных сил и правоохранительных органов Костромской области (по согласованию)</w:t>
            </w:r>
          </w:p>
        </w:tc>
      </w:tr>
      <w:tr w:rsidR="00481317" w:rsidRPr="00481317" w:rsidTr="00481317">
        <w:tc>
          <w:tcPr>
            <w:tcW w:w="4785" w:type="dxa"/>
            <w:tcBorders>
              <w:top w:val="single" w:sz="4" w:space="0" w:color="000000"/>
              <w:left w:val="single" w:sz="4" w:space="0" w:color="000000"/>
              <w:bottom w:val="single" w:sz="4" w:space="0" w:color="000000"/>
            </w:tcBorders>
            <w:shd w:val="clear" w:color="auto" w:fill="auto"/>
          </w:tcPr>
          <w:p w:rsidR="00481317" w:rsidRPr="00481317" w:rsidRDefault="00481317" w:rsidP="00481317">
            <w:pPr>
              <w:pStyle w:val="s13"/>
              <w:shd w:val="clear" w:color="auto" w:fill="auto"/>
              <w:snapToGrid w:val="0"/>
              <w:ind w:firstLine="0"/>
              <w:jc w:val="center"/>
              <w:rPr>
                <w:sz w:val="20"/>
                <w:szCs w:val="20"/>
              </w:rPr>
            </w:pPr>
            <w:r w:rsidRPr="00481317">
              <w:rPr>
                <w:sz w:val="20"/>
                <w:szCs w:val="20"/>
              </w:rPr>
              <w:t>Смирнова Ольга Леонидовна</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481317" w:rsidRPr="00481317" w:rsidRDefault="00481317" w:rsidP="00481317">
            <w:pPr>
              <w:pStyle w:val="s13"/>
              <w:shd w:val="clear" w:color="auto" w:fill="auto"/>
              <w:snapToGrid w:val="0"/>
              <w:ind w:firstLine="0"/>
              <w:rPr>
                <w:sz w:val="20"/>
                <w:szCs w:val="20"/>
              </w:rPr>
            </w:pPr>
            <w:r w:rsidRPr="00481317">
              <w:rPr>
                <w:sz w:val="20"/>
                <w:szCs w:val="20"/>
              </w:rPr>
              <w:t>- председатель первичной организации профсоюзного комитета работников культуры Островского района (по согласованию)</w:t>
            </w:r>
          </w:p>
        </w:tc>
      </w:tr>
      <w:tr w:rsidR="00481317" w:rsidRPr="00481317" w:rsidTr="00481317">
        <w:tc>
          <w:tcPr>
            <w:tcW w:w="4785" w:type="dxa"/>
            <w:tcBorders>
              <w:top w:val="single" w:sz="4" w:space="0" w:color="000000"/>
              <w:left w:val="single" w:sz="4" w:space="0" w:color="000000"/>
              <w:bottom w:val="single" w:sz="4" w:space="0" w:color="000000"/>
            </w:tcBorders>
            <w:shd w:val="clear" w:color="auto" w:fill="auto"/>
          </w:tcPr>
          <w:p w:rsidR="00481317" w:rsidRPr="00481317" w:rsidRDefault="00481317" w:rsidP="00481317">
            <w:pPr>
              <w:pStyle w:val="s13"/>
              <w:shd w:val="clear" w:color="auto" w:fill="auto"/>
              <w:snapToGrid w:val="0"/>
              <w:ind w:firstLine="0"/>
              <w:jc w:val="center"/>
              <w:rPr>
                <w:sz w:val="20"/>
                <w:szCs w:val="20"/>
              </w:rPr>
            </w:pPr>
            <w:r w:rsidRPr="00481317">
              <w:rPr>
                <w:sz w:val="20"/>
                <w:szCs w:val="20"/>
              </w:rPr>
              <w:t>Скворцова Диана Владимировна</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481317" w:rsidRPr="00481317" w:rsidRDefault="00481317" w:rsidP="00481317">
            <w:pPr>
              <w:pStyle w:val="s13"/>
              <w:shd w:val="clear" w:color="auto" w:fill="auto"/>
              <w:snapToGrid w:val="0"/>
              <w:ind w:firstLine="0"/>
              <w:rPr>
                <w:sz w:val="20"/>
                <w:szCs w:val="20"/>
              </w:rPr>
            </w:pPr>
            <w:r w:rsidRPr="00481317">
              <w:rPr>
                <w:sz w:val="20"/>
                <w:szCs w:val="20"/>
              </w:rPr>
              <w:t xml:space="preserve"> - член молодежного совета Островского муниципального района (по согласованию)</w:t>
            </w:r>
          </w:p>
        </w:tc>
      </w:tr>
    </w:tbl>
    <w:p w:rsidR="00481317" w:rsidRPr="00481317" w:rsidRDefault="00481317" w:rsidP="00481317"/>
    <w:p w:rsidR="00481317" w:rsidRPr="00481317" w:rsidRDefault="00481317" w:rsidP="00481317"/>
    <w:p w:rsidR="00481317" w:rsidRDefault="00481317" w:rsidP="00481317">
      <w:pPr>
        <w:jc w:val="both"/>
      </w:pPr>
    </w:p>
    <w:p w:rsidR="00481317" w:rsidRDefault="00481317" w:rsidP="00481317">
      <w:pPr>
        <w:jc w:val="both"/>
      </w:pPr>
    </w:p>
    <w:p w:rsidR="00481317" w:rsidRPr="007C3657" w:rsidRDefault="00481317" w:rsidP="00481317">
      <w:pPr>
        <w:ind w:firstLine="709"/>
        <w:jc w:val="center"/>
      </w:pPr>
      <w:r w:rsidRPr="007C3657">
        <w:t>*      *      *      *      *      *      *</w:t>
      </w:r>
    </w:p>
    <w:p w:rsidR="00481317" w:rsidRDefault="00481317" w:rsidP="00481317">
      <w:pPr>
        <w:tabs>
          <w:tab w:val="left" w:pos="3060"/>
        </w:tabs>
        <w:jc w:val="center"/>
        <w:rPr>
          <w:sz w:val="24"/>
          <w:szCs w:val="24"/>
        </w:rPr>
      </w:pPr>
    </w:p>
    <w:p w:rsidR="00481317" w:rsidRPr="009213CC" w:rsidRDefault="00481317" w:rsidP="00481317">
      <w:pPr>
        <w:tabs>
          <w:tab w:val="left" w:pos="3060"/>
        </w:tabs>
        <w:jc w:val="center"/>
        <w:rPr>
          <w:sz w:val="24"/>
          <w:szCs w:val="24"/>
        </w:rPr>
      </w:pPr>
      <w:r>
        <w:rPr>
          <w:noProof/>
          <w:sz w:val="24"/>
          <w:szCs w:val="24"/>
        </w:rPr>
        <w:drawing>
          <wp:inline distT="0" distB="0" distL="0" distR="0">
            <wp:extent cx="748030" cy="914400"/>
            <wp:effectExtent l="19050" t="0" r="0" b="0"/>
            <wp:docPr id="6" name="Рисунок 6"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481317" w:rsidRPr="009213CC" w:rsidRDefault="00481317" w:rsidP="00481317">
      <w:pPr>
        <w:jc w:val="center"/>
        <w:rPr>
          <w:sz w:val="24"/>
          <w:szCs w:val="24"/>
        </w:rPr>
      </w:pPr>
    </w:p>
    <w:p w:rsidR="00481317" w:rsidRPr="00481317" w:rsidRDefault="00481317" w:rsidP="00481317">
      <w:pPr>
        <w:pStyle w:val="1"/>
        <w:jc w:val="center"/>
        <w:rPr>
          <w:b/>
          <w:bCs/>
          <w:sz w:val="20"/>
          <w:szCs w:val="20"/>
        </w:rPr>
      </w:pPr>
      <w:r w:rsidRPr="00481317">
        <w:rPr>
          <w:b/>
          <w:bCs/>
          <w:sz w:val="20"/>
          <w:szCs w:val="20"/>
        </w:rPr>
        <w:t xml:space="preserve">ПОСТАНОВЛЕНИЕ </w:t>
      </w:r>
    </w:p>
    <w:p w:rsidR="00481317" w:rsidRPr="00481317" w:rsidRDefault="00481317" w:rsidP="00481317">
      <w:pPr>
        <w:jc w:val="center"/>
      </w:pPr>
    </w:p>
    <w:p w:rsidR="00481317" w:rsidRPr="00481317" w:rsidRDefault="00481317" w:rsidP="00481317">
      <w:pPr>
        <w:jc w:val="center"/>
      </w:pPr>
      <w:r w:rsidRPr="00481317">
        <w:t>АДМИНИСТРАЦИЯ  ОСТРОВСКОГО  МУНИЦИПАЛЬНОГО РАЙОНА</w:t>
      </w:r>
    </w:p>
    <w:p w:rsidR="00481317" w:rsidRPr="00481317" w:rsidRDefault="00481317" w:rsidP="00481317">
      <w:pPr>
        <w:jc w:val="center"/>
      </w:pPr>
      <w:r w:rsidRPr="00481317">
        <w:t>КОСТРОМСКОЙ ОБЛАСТИ</w:t>
      </w:r>
    </w:p>
    <w:p w:rsidR="00481317" w:rsidRPr="00481317" w:rsidRDefault="00481317" w:rsidP="00481317">
      <w:pPr>
        <w:jc w:val="center"/>
      </w:pPr>
    </w:p>
    <w:tbl>
      <w:tblPr>
        <w:tblW w:w="0" w:type="auto"/>
        <w:tblLook w:val="01E0"/>
      </w:tblPr>
      <w:tblGrid>
        <w:gridCol w:w="3178"/>
        <w:gridCol w:w="3178"/>
        <w:gridCol w:w="3216"/>
      </w:tblGrid>
      <w:tr w:rsidR="00481317" w:rsidRPr="00481317" w:rsidTr="00481317">
        <w:tc>
          <w:tcPr>
            <w:tcW w:w="3379" w:type="dxa"/>
            <w:shd w:val="clear" w:color="auto" w:fill="auto"/>
          </w:tcPr>
          <w:p w:rsidR="00481317" w:rsidRPr="00481317" w:rsidRDefault="00481317" w:rsidP="00481317">
            <w:r w:rsidRPr="00481317">
              <w:t>от  07  марта  2018 г.</w:t>
            </w:r>
          </w:p>
        </w:tc>
        <w:tc>
          <w:tcPr>
            <w:tcW w:w="3379" w:type="dxa"/>
            <w:shd w:val="clear" w:color="auto" w:fill="auto"/>
          </w:tcPr>
          <w:p w:rsidR="00481317" w:rsidRPr="00481317" w:rsidRDefault="00481317" w:rsidP="00481317">
            <w:r w:rsidRPr="00481317">
              <w:t xml:space="preserve">                     №119  </w:t>
            </w:r>
          </w:p>
        </w:tc>
        <w:tc>
          <w:tcPr>
            <w:tcW w:w="3379" w:type="dxa"/>
            <w:shd w:val="clear" w:color="auto" w:fill="auto"/>
          </w:tcPr>
          <w:p w:rsidR="00481317" w:rsidRPr="00481317" w:rsidRDefault="00481317" w:rsidP="00481317">
            <w:pPr>
              <w:jc w:val="right"/>
            </w:pPr>
            <w:r w:rsidRPr="00481317">
              <w:t>п. Островское</w:t>
            </w:r>
          </w:p>
        </w:tc>
      </w:tr>
    </w:tbl>
    <w:p w:rsidR="00481317" w:rsidRPr="00481317" w:rsidRDefault="00481317" w:rsidP="00481317">
      <w:pPr>
        <w:jc w:val="center"/>
      </w:pPr>
    </w:p>
    <w:tbl>
      <w:tblPr>
        <w:tblW w:w="0" w:type="auto"/>
        <w:tblLook w:val="01E0"/>
      </w:tblPr>
      <w:tblGrid>
        <w:gridCol w:w="5894"/>
        <w:gridCol w:w="3678"/>
      </w:tblGrid>
      <w:tr w:rsidR="00481317" w:rsidRPr="00481317" w:rsidTr="00481317">
        <w:tc>
          <w:tcPr>
            <w:tcW w:w="6204" w:type="dxa"/>
            <w:shd w:val="clear" w:color="auto" w:fill="auto"/>
          </w:tcPr>
          <w:p w:rsidR="00481317" w:rsidRPr="00481317" w:rsidRDefault="00481317" w:rsidP="00481317">
            <w:pPr>
              <w:jc w:val="both"/>
            </w:pPr>
            <w:r w:rsidRPr="00481317">
              <w:rPr>
                <w:b/>
              </w:rPr>
              <w:t xml:space="preserve">О подготовке и организации пропуска паводковых  вод  в Островском муниципальном районе в  период  весеннего половодья  2018  года </w:t>
            </w:r>
          </w:p>
        </w:tc>
        <w:tc>
          <w:tcPr>
            <w:tcW w:w="3933" w:type="dxa"/>
            <w:shd w:val="clear" w:color="auto" w:fill="auto"/>
          </w:tcPr>
          <w:p w:rsidR="00481317" w:rsidRPr="00481317" w:rsidRDefault="00481317" w:rsidP="00481317">
            <w:pPr>
              <w:jc w:val="center"/>
            </w:pPr>
          </w:p>
        </w:tc>
      </w:tr>
    </w:tbl>
    <w:p w:rsidR="00481317" w:rsidRPr="00481317" w:rsidRDefault="00481317" w:rsidP="00481317">
      <w:pPr>
        <w:jc w:val="center"/>
      </w:pPr>
    </w:p>
    <w:p w:rsidR="00481317" w:rsidRPr="00481317" w:rsidRDefault="00481317" w:rsidP="00481317">
      <w:pPr>
        <w:ind w:right="-2"/>
        <w:rPr>
          <w:b/>
        </w:rPr>
      </w:pPr>
    </w:p>
    <w:p w:rsidR="00481317" w:rsidRPr="00481317" w:rsidRDefault="00481317" w:rsidP="00481317">
      <w:pPr>
        <w:ind w:right="-2"/>
        <w:jc w:val="both"/>
      </w:pPr>
      <w:r w:rsidRPr="00481317">
        <w:rPr>
          <w:b/>
        </w:rPr>
        <w:tab/>
      </w:r>
      <w:r w:rsidRPr="00481317">
        <w:t>В соответствии с Федеральным законом от 21 декабря 1994 года № 68-ФЗ «О защите населения и территорий от чрезвычайных ситуаций природного и техногенного характера», в целях   обеспечения безаварийного пропуска паводковых вод, оперативного устранения аварийных ситуаций, недопущения гибели людей, администрация Островского муниципального района ПОСТАНОВЛЯЕТ:</w:t>
      </w:r>
    </w:p>
    <w:p w:rsidR="00481317" w:rsidRPr="00481317" w:rsidRDefault="00481317" w:rsidP="00481317">
      <w:pPr>
        <w:ind w:right="-2" w:firstLine="720"/>
        <w:jc w:val="both"/>
      </w:pPr>
      <w:r w:rsidRPr="00481317">
        <w:t xml:space="preserve">1.Общее руководство по  </w:t>
      </w:r>
      <w:proofErr w:type="gramStart"/>
      <w:r w:rsidRPr="00481317">
        <w:t>контролю   за</w:t>
      </w:r>
      <w:proofErr w:type="gramEnd"/>
      <w:r w:rsidRPr="00481317">
        <w:t xml:space="preserve"> выполнением мероприятий по предупреждению и ликвидации чрезвычайных ситуаций на период весеннего половодья, возложить на заместителя главы администрации-заместителя председателя комиссии по предупреждению и ликвидации чрезвычайных ситуаций и обеспечению пожарной безопасности Островского муниципального района Смирнову Л.Н.</w:t>
      </w:r>
    </w:p>
    <w:p w:rsidR="00481317" w:rsidRPr="00481317" w:rsidRDefault="00481317" w:rsidP="00481317">
      <w:pPr>
        <w:ind w:right="-2" w:firstLine="720"/>
        <w:jc w:val="both"/>
      </w:pPr>
      <w:r w:rsidRPr="00481317">
        <w:t xml:space="preserve"> 2.Рекомендовать главам  администраций сельских поселений Островского муниципального района, руководителям объектов экономики в срок до 20 марта 2018 года:</w:t>
      </w:r>
    </w:p>
    <w:p w:rsidR="00481317" w:rsidRPr="00481317" w:rsidRDefault="00481317" w:rsidP="00481317">
      <w:pPr>
        <w:ind w:right="-2" w:firstLine="720"/>
        <w:jc w:val="both"/>
      </w:pPr>
      <w:r w:rsidRPr="00481317">
        <w:t>2.1.Уточнить планы действий по предупреждению и  ликвидации чрезвычайных ситуаций в части организации пропуска паводковых вод в период весеннего половодья, эвакуации населения, материальных ценностей, скота из мест возможного подтопления;</w:t>
      </w:r>
    </w:p>
    <w:p w:rsidR="00481317" w:rsidRPr="00481317" w:rsidRDefault="00481317" w:rsidP="00481317">
      <w:pPr>
        <w:ind w:right="-2" w:firstLine="720"/>
        <w:jc w:val="both"/>
      </w:pPr>
      <w:r w:rsidRPr="00481317">
        <w:t xml:space="preserve">2.2.Определить состав сил и средств, привлекаемых для выполнения </w:t>
      </w:r>
      <w:proofErr w:type="spellStart"/>
      <w:r w:rsidRPr="00481317">
        <w:t>противопаводковых</w:t>
      </w:r>
      <w:proofErr w:type="spellEnd"/>
      <w:r w:rsidRPr="00481317">
        <w:t xml:space="preserve"> мероприятий, проведения спасательных и аварийно-восстановительных работ;</w:t>
      </w:r>
    </w:p>
    <w:p w:rsidR="00481317" w:rsidRPr="00481317" w:rsidRDefault="00481317" w:rsidP="00481317">
      <w:pPr>
        <w:ind w:right="-2" w:firstLine="720"/>
        <w:jc w:val="both"/>
      </w:pPr>
      <w:r w:rsidRPr="00481317">
        <w:t>2.3.Определить места сбора и жилые помещения, предназначенные для размещения населения, места содержания скота, техники, кормов, удобрений. Особое внимание обратить на обеспечение безопасности населения, организацию медицинской помощи и жизнеобеспечения;</w:t>
      </w:r>
    </w:p>
    <w:p w:rsidR="00481317" w:rsidRPr="00481317" w:rsidRDefault="00481317" w:rsidP="00481317">
      <w:pPr>
        <w:ind w:right="-2" w:firstLine="720"/>
        <w:jc w:val="both"/>
      </w:pPr>
      <w:r w:rsidRPr="00481317">
        <w:t>2.4.Организовать завоз продуктов питания, медикаментов, предметов первой необходимости для населения и кормов для скота в населенные пункты, животноводческие комплексы, куда доставка в период паводка будет затруднена, обеспечить своевременный и полный завоз горюче-смазочных материалов;</w:t>
      </w:r>
    </w:p>
    <w:p w:rsidR="00481317" w:rsidRPr="00481317" w:rsidRDefault="00481317" w:rsidP="00481317">
      <w:pPr>
        <w:ind w:right="-2" w:firstLine="720"/>
        <w:jc w:val="both"/>
      </w:pPr>
      <w:r w:rsidRPr="00481317">
        <w:t>2.5.Организовать посты наблюдения за состоянием режима рек. Взять под особый контроль места, где наблюдался ранее высокий уровень весеннего половодья, места размещения токсических веществ. С началом повышения уровня воды в реках организовать круглосуточное дежурство для контроля уровня паводковых вод.</w:t>
      </w:r>
    </w:p>
    <w:p w:rsidR="00481317" w:rsidRPr="00481317" w:rsidRDefault="00481317" w:rsidP="00481317">
      <w:pPr>
        <w:ind w:right="-2" w:firstLine="720"/>
        <w:jc w:val="both"/>
      </w:pPr>
      <w:r w:rsidRPr="00481317">
        <w:t>3.Заместителю председателя КЧС и ПБ Островского муниципального района Смирновой Л.Н.:</w:t>
      </w:r>
    </w:p>
    <w:p w:rsidR="00481317" w:rsidRPr="00481317" w:rsidRDefault="00481317" w:rsidP="00481317">
      <w:pPr>
        <w:ind w:right="-2" w:firstLine="720"/>
        <w:jc w:val="both"/>
      </w:pPr>
      <w:r w:rsidRPr="00481317">
        <w:t>3.1.В срок до 20 марта 2018 года своим распоряжением создать оперативную группу для контроля подготовки к безаварийному пропуску паводковых на наиболее угрожаемых территориях, участках автомобильных дорог, мостах и гидротехнических  сооружениях;</w:t>
      </w:r>
    </w:p>
    <w:p w:rsidR="00481317" w:rsidRPr="00481317" w:rsidRDefault="00481317" w:rsidP="00481317">
      <w:pPr>
        <w:ind w:right="-2" w:firstLine="720"/>
        <w:jc w:val="both"/>
      </w:pPr>
      <w:r w:rsidRPr="00481317">
        <w:t xml:space="preserve">3.2.Для выполнения неотложных </w:t>
      </w:r>
      <w:proofErr w:type="spellStart"/>
      <w:r w:rsidRPr="00481317">
        <w:t>противопаводковых</w:t>
      </w:r>
      <w:proofErr w:type="spellEnd"/>
      <w:r w:rsidRPr="00481317">
        <w:t xml:space="preserve"> мероприятий при необходимости, в установленном порядке, привлекать силы и средства предприятий и организаций независимо от их организационно-правовой формы и формы собственности; </w:t>
      </w:r>
    </w:p>
    <w:p w:rsidR="00481317" w:rsidRPr="00481317" w:rsidRDefault="00481317" w:rsidP="00481317">
      <w:pPr>
        <w:ind w:right="-2" w:firstLine="720"/>
        <w:jc w:val="both"/>
      </w:pPr>
      <w:r w:rsidRPr="00481317">
        <w:t>3.3.В срок до 30 марта 2018 года организовать проведение  комиссионного обследования гидротехнических сооружений на территории района с составлением соответствующих актов.</w:t>
      </w:r>
    </w:p>
    <w:p w:rsidR="00481317" w:rsidRPr="00481317" w:rsidRDefault="00481317" w:rsidP="00481317">
      <w:pPr>
        <w:ind w:right="-2" w:firstLine="720"/>
        <w:jc w:val="both"/>
      </w:pPr>
      <w:r w:rsidRPr="00481317">
        <w:t>4.Отделу по мобилизационной работе, делам ГО и ЧС администрации Островского муниципального  района (Сироткин А.И.):</w:t>
      </w:r>
    </w:p>
    <w:p w:rsidR="00481317" w:rsidRPr="00481317" w:rsidRDefault="00481317" w:rsidP="00481317">
      <w:pPr>
        <w:ind w:right="-2" w:firstLine="720"/>
        <w:jc w:val="both"/>
      </w:pPr>
      <w:r w:rsidRPr="00481317">
        <w:t>4.1.В срок до 20  марта 2018 года уточнить состав  сил и средств Островского муниципального района, предназначенных для предупреждения и ликвидации чрезвычайных ситуаций в период весеннего паводка;</w:t>
      </w:r>
    </w:p>
    <w:p w:rsidR="00481317" w:rsidRPr="00481317" w:rsidRDefault="00481317" w:rsidP="00481317">
      <w:pPr>
        <w:ind w:right="-2" w:firstLine="720"/>
        <w:jc w:val="both"/>
      </w:pPr>
      <w:r w:rsidRPr="00481317">
        <w:t>4.2.Организовать сбор  и обобщение информации о паводковой обстановке на территории Островского муниципального района;</w:t>
      </w:r>
    </w:p>
    <w:p w:rsidR="00481317" w:rsidRPr="00481317" w:rsidRDefault="00481317" w:rsidP="00481317">
      <w:pPr>
        <w:ind w:right="-2" w:firstLine="720"/>
        <w:jc w:val="both"/>
      </w:pPr>
      <w:r w:rsidRPr="00481317">
        <w:t>4.3.Через средства массовой информации вести с населением Островского муниципального района разъяснительную работу о мерах безопасности в преддверии паводка и при его прохождении.</w:t>
      </w:r>
    </w:p>
    <w:p w:rsidR="00481317" w:rsidRPr="00481317" w:rsidRDefault="00481317" w:rsidP="00481317">
      <w:pPr>
        <w:ind w:right="-2" w:firstLine="720"/>
        <w:jc w:val="both"/>
      </w:pPr>
      <w:r w:rsidRPr="00481317">
        <w:t>5.Рекомендовать руководителю Островского филиала «</w:t>
      </w:r>
      <w:proofErr w:type="spellStart"/>
      <w:r w:rsidRPr="00481317">
        <w:t>Костромаавтодор</w:t>
      </w:r>
      <w:proofErr w:type="spellEnd"/>
      <w:proofErr w:type="gramStart"/>
      <w:r w:rsidRPr="00481317">
        <w:t>»(</w:t>
      </w:r>
      <w:proofErr w:type="gramEnd"/>
      <w:r w:rsidRPr="00481317">
        <w:t>Сомов А.А.):</w:t>
      </w:r>
    </w:p>
    <w:p w:rsidR="00481317" w:rsidRPr="00481317" w:rsidRDefault="00481317" w:rsidP="00481317">
      <w:pPr>
        <w:ind w:right="-2" w:firstLine="720"/>
        <w:jc w:val="both"/>
      </w:pPr>
      <w:r w:rsidRPr="00481317">
        <w:t xml:space="preserve">5.1.Очистить оголовки труб от снега, льда, мусора и подготовить </w:t>
      </w:r>
      <w:proofErr w:type="spellStart"/>
      <w:r w:rsidRPr="00481317">
        <w:t>трубопереходы</w:t>
      </w:r>
      <w:proofErr w:type="spellEnd"/>
      <w:r w:rsidRPr="00481317">
        <w:t xml:space="preserve"> автомобильных  дорог к пропуску паводковых вод;</w:t>
      </w:r>
    </w:p>
    <w:p w:rsidR="00481317" w:rsidRPr="00481317" w:rsidRDefault="00481317" w:rsidP="00481317">
      <w:pPr>
        <w:ind w:right="-2" w:firstLine="720"/>
        <w:jc w:val="both"/>
      </w:pPr>
      <w:r w:rsidRPr="00481317">
        <w:t>5.2. Произвести очистку обочин автомобильных дорог от снега.</w:t>
      </w:r>
    </w:p>
    <w:p w:rsidR="00481317" w:rsidRPr="00481317" w:rsidRDefault="00481317" w:rsidP="00481317">
      <w:pPr>
        <w:ind w:right="-2" w:firstLine="720"/>
        <w:jc w:val="both"/>
      </w:pPr>
      <w:r w:rsidRPr="00481317">
        <w:t>6.Рекомендовать главному врачу ОГБУЗ «Островская РБ» (Петрова А.Н.), подготовить медицинские учреждения Островского муниципального района к оказанию медицинской помощи пострадавшему населению.</w:t>
      </w:r>
    </w:p>
    <w:p w:rsidR="00481317" w:rsidRPr="00481317" w:rsidRDefault="00481317" w:rsidP="00481317">
      <w:pPr>
        <w:ind w:right="-2" w:firstLine="720"/>
        <w:jc w:val="both"/>
      </w:pPr>
      <w:r w:rsidRPr="00481317">
        <w:t>7.Рекомендовать межмуниципальному отделу МВД России «Островский» (Терехов В.Н.)   быть в готовности к обеспечению  охраны общественного порядка в населенных пунктах, попавших в зону подтопления.</w:t>
      </w:r>
    </w:p>
    <w:p w:rsidR="00481317" w:rsidRPr="00481317" w:rsidRDefault="00481317" w:rsidP="00481317">
      <w:pPr>
        <w:pStyle w:val="ae"/>
        <w:ind w:firstLine="720"/>
        <w:jc w:val="both"/>
        <w:rPr>
          <w:sz w:val="20"/>
          <w:szCs w:val="20"/>
        </w:rPr>
      </w:pPr>
      <w:r w:rsidRPr="00481317">
        <w:rPr>
          <w:sz w:val="20"/>
          <w:szCs w:val="20"/>
        </w:rPr>
        <w:t>8.</w:t>
      </w:r>
      <w:proofErr w:type="gramStart"/>
      <w:r w:rsidRPr="00481317">
        <w:rPr>
          <w:sz w:val="20"/>
          <w:szCs w:val="20"/>
        </w:rPr>
        <w:t>Контроль за</w:t>
      </w:r>
      <w:proofErr w:type="gramEnd"/>
      <w:r w:rsidRPr="00481317">
        <w:rPr>
          <w:sz w:val="20"/>
          <w:szCs w:val="20"/>
        </w:rPr>
        <w:t xml:space="preserve"> выполнением настоящего постановления оставляю за собой.</w:t>
      </w:r>
    </w:p>
    <w:p w:rsidR="00481317" w:rsidRPr="00481317" w:rsidRDefault="00481317" w:rsidP="00481317">
      <w:pPr>
        <w:jc w:val="both"/>
      </w:pPr>
      <w:r w:rsidRPr="00481317">
        <w:t xml:space="preserve">            9.Настоящее постановление вступает в силу со дня подписания и подлежит опубликованию в информационном бюллетене «Районные новости».</w:t>
      </w:r>
    </w:p>
    <w:p w:rsidR="00481317" w:rsidRPr="009213CC" w:rsidRDefault="00481317" w:rsidP="00481317">
      <w:pPr>
        <w:jc w:val="both"/>
        <w:rPr>
          <w:sz w:val="24"/>
          <w:szCs w:val="24"/>
        </w:rPr>
      </w:pPr>
    </w:p>
    <w:p w:rsidR="00481317" w:rsidRDefault="00481317" w:rsidP="00481317">
      <w:pPr>
        <w:rPr>
          <w:sz w:val="24"/>
          <w:szCs w:val="24"/>
        </w:rPr>
      </w:pPr>
    </w:p>
    <w:p w:rsidR="00481317" w:rsidRDefault="00481317" w:rsidP="00481317">
      <w:pPr>
        <w:rPr>
          <w:sz w:val="24"/>
          <w:szCs w:val="24"/>
        </w:rPr>
      </w:pPr>
    </w:p>
    <w:p w:rsidR="00481317" w:rsidRPr="00481317" w:rsidRDefault="00481317" w:rsidP="00481317">
      <w:r w:rsidRPr="00481317">
        <w:t xml:space="preserve">Глава Островского </w:t>
      </w:r>
    </w:p>
    <w:p w:rsidR="00481317" w:rsidRPr="00481317" w:rsidRDefault="00481317" w:rsidP="00481317">
      <w:r w:rsidRPr="00481317">
        <w:t xml:space="preserve">муниципального района                                                                                                 Г.А.Полякова </w:t>
      </w:r>
    </w:p>
    <w:p w:rsidR="00481317" w:rsidRPr="009213CC" w:rsidRDefault="00481317" w:rsidP="00481317">
      <w:pPr>
        <w:ind w:right="-2"/>
        <w:rPr>
          <w:b/>
          <w:sz w:val="24"/>
          <w:szCs w:val="24"/>
        </w:rPr>
      </w:pPr>
    </w:p>
    <w:p w:rsidR="00481317" w:rsidRPr="009213CC" w:rsidRDefault="00481317" w:rsidP="00481317">
      <w:pPr>
        <w:ind w:right="-2" w:firstLine="720"/>
        <w:rPr>
          <w:sz w:val="24"/>
          <w:szCs w:val="24"/>
        </w:rPr>
      </w:pPr>
    </w:p>
    <w:p w:rsidR="00481317" w:rsidRDefault="00481317" w:rsidP="00481317">
      <w:pPr>
        <w:ind w:right="-2"/>
        <w:rPr>
          <w:sz w:val="24"/>
          <w:szCs w:val="24"/>
        </w:rPr>
      </w:pPr>
    </w:p>
    <w:p w:rsidR="00481317" w:rsidRDefault="00481317" w:rsidP="00481317">
      <w:pPr>
        <w:ind w:right="-2"/>
        <w:rPr>
          <w:sz w:val="24"/>
          <w:szCs w:val="24"/>
        </w:rPr>
      </w:pPr>
    </w:p>
    <w:p w:rsidR="00481317" w:rsidRPr="007C3657" w:rsidRDefault="00481317" w:rsidP="00481317">
      <w:pPr>
        <w:ind w:firstLine="709"/>
        <w:jc w:val="center"/>
      </w:pPr>
      <w:r w:rsidRPr="007C3657">
        <w:t>*      *      *      *      *      *      *</w:t>
      </w:r>
    </w:p>
    <w:p w:rsidR="00481317" w:rsidRDefault="00481317" w:rsidP="00481317">
      <w:pPr>
        <w:ind w:right="-2"/>
        <w:rPr>
          <w:sz w:val="24"/>
          <w:szCs w:val="24"/>
        </w:rPr>
      </w:pPr>
    </w:p>
    <w:p w:rsidR="00481317" w:rsidRDefault="00481317" w:rsidP="00481317">
      <w:pPr>
        <w:pStyle w:val="a3"/>
        <w:spacing w:after="0"/>
        <w:jc w:val="center"/>
      </w:pPr>
      <w:r>
        <w:pict>
          <v:shape id="Рисунок 6" o:spid="_x0000_i1033" type="#_x0000_t75" style="width:.95pt;height:.95pt;visibility:visible;mso-position-horizontal-relative:char;mso-position-vertical-relative:line">
            <v:textbox style="mso-rotate-with-shape:t"/>
          </v:shape>
        </w:pict>
      </w:r>
      <w:r>
        <w:pict>
          <v:shape id="Рисунок 3" o:spid="_x0000_i1034" type="#_x0000_t75" style="width:.95pt;height:.95pt;visibility:visible;mso-position-horizontal-relative:char;mso-position-vertical-relative:line">
            <v:textbox style="mso-rotate-with-shape:t"/>
          </v:shape>
        </w:pict>
      </w:r>
      <w:r>
        <w:pict>
          <v:shape id="_x0000_i1035" type="#_x0000_t75" style="width:.95pt;height:.95pt;visibility:visible;mso-wrap-style:square;mso-left-percent:-10001;mso-top-percent:-10001;mso-position-horizontal:absolute;mso-position-horizontal-relative:char;mso-position-vertical:absolute;mso-position-vertical-relative:line;mso-left-percent:-10001;mso-top-percent:-10001">
            <v:textbox style="mso-rotate-with-shape:t"/>
          </v:shape>
        </w:pict>
      </w:r>
      <w:r>
        <w:t xml:space="preserve"> </w:t>
      </w:r>
      <w:r>
        <w:pict>
          <v:shape id="Рисунок 2" o:spid="_x0000_i1036" type="#_x0000_t75" style="width:.95pt;height:.95pt;visibility:visible;mso-wrap-style:square;mso-left-percent:-10001;mso-top-percent:-10001;mso-position-horizontal:absolute;mso-position-horizontal-relative:char;mso-position-vertical:absolute;mso-position-vertical-relative:line;mso-left-percent:-10001;mso-top-percent:-10001">
            <v:textbox style="mso-rotate-with-shape:t"/>
          </v:shape>
        </w:pict>
      </w:r>
    </w:p>
    <w:p w:rsidR="00481317" w:rsidRPr="00481317" w:rsidRDefault="00481317" w:rsidP="00481317">
      <w:pPr>
        <w:pStyle w:val="a3"/>
        <w:spacing w:before="0" w:beforeAutospacing="0" w:after="0"/>
        <w:ind w:firstLine="709"/>
        <w:jc w:val="center"/>
        <w:rPr>
          <w:sz w:val="20"/>
          <w:szCs w:val="20"/>
        </w:rPr>
      </w:pPr>
      <w:r w:rsidRPr="00481317">
        <w:rPr>
          <w:sz w:val="20"/>
          <w:szCs w:val="20"/>
        </w:rPr>
        <w:t xml:space="preserve"> </w:t>
      </w:r>
      <w:r w:rsidRPr="00481317">
        <w:rPr>
          <w:noProof/>
          <w:sz w:val="20"/>
          <w:szCs w:val="20"/>
        </w:rPr>
        <w:drawing>
          <wp:inline distT="0" distB="0" distL="0" distR="0">
            <wp:extent cx="742950" cy="914400"/>
            <wp:effectExtent l="19050" t="0" r="0" b="0"/>
            <wp:docPr id="4"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481317" w:rsidRPr="00481317" w:rsidRDefault="00481317" w:rsidP="00481317">
      <w:pPr>
        <w:keepNext/>
        <w:ind w:firstLine="709"/>
        <w:jc w:val="center"/>
        <w:outlineLvl w:val="0"/>
        <w:rPr>
          <w:b/>
          <w:bCs/>
          <w:kern w:val="36"/>
        </w:rPr>
      </w:pPr>
      <w:r w:rsidRPr="00481317">
        <w:rPr>
          <w:b/>
          <w:bCs/>
          <w:kern w:val="36"/>
        </w:rPr>
        <w:t>ПОСТАНОВЛЕНИЕ</w:t>
      </w:r>
    </w:p>
    <w:p w:rsidR="00481317" w:rsidRPr="00481317" w:rsidRDefault="00481317" w:rsidP="00481317">
      <w:pPr>
        <w:ind w:firstLine="709"/>
      </w:pPr>
    </w:p>
    <w:p w:rsidR="00481317" w:rsidRPr="00481317" w:rsidRDefault="00481317" w:rsidP="00481317">
      <w:pPr>
        <w:ind w:firstLine="709"/>
        <w:jc w:val="center"/>
      </w:pPr>
      <w:r w:rsidRPr="00481317">
        <w:t>АДМИНИСТРАЦИЯ ОСТРОВСКОГО МУНИЦИПАЛЬНОГО РАЙОНА</w:t>
      </w:r>
    </w:p>
    <w:p w:rsidR="00481317" w:rsidRPr="00481317" w:rsidRDefault="00481317" w:rsidP="00481317">
      <w:pPr>
        <w:ind w:firstLine="709"/>
        <w:jc w:val="center"/>
      </w:pPr>
      <w:r w:rsidRPr="00481317">
        <w:t>КОСТРОМСКОЙ ОБЛАСТИ</w:t>
      </w:r>
    </w:p>
    <w:p w:rsidR="00481317" w:rsidRPr="00481317" w:rsidRDefault="00481317" w:rsidP="00481317">
      <w:pPr>
        <w:ind w:firstLine="709"/>
        <w:jc w:val="center"/>
      </w:pPr>
    </w:p>
    <w:p w:rsidR="00481317" w:rsidRPr="00481317" w:rsidRDefault="00481317" w:rsidP="00481317">
      <w:pPr>
        <w:ind w:firstLine="709"/>
        <w:jc w:val="center"/>
      </w:pPr>
    </w:p>
    <w:p w:rsidR="00481317" w:rsidRPr="00481317" w:rsidRDefault="00481317" w:rsidP="00481317">
      <w:pPr>
        <w:ind w:firstLine="709"/>
      </w:pPr>
      <w:r w:rsidRPr="00481317">
        <w:t xml:space="preserve">от « 07 »     03             2018 года                    №      120                     п. </w:t>
      </w:r>
      <w:proofErr w:type="gramStart"/>
      <w:r w:rsidRPr="00481317">
        <w:t>Островское</w:t>
      </w:r>
      <w:proofErr w:type="gramEnd"/>
    </w:p>
    <w:p w:rsidR="00481317" w:rsidRPr="00481317" w:rsidRDefault="00481317" w:rsidP="00481317">
      <w:pPr>
        <w:ind w:firstLine="709"/>
      </w:pPr>
    </w:p>
    <w:p w:rsidR="00481317" w:rsidRPr="00481317" w:rsidRDefault="00481317" w:rsidP="00481317">
      <w:pPr>
        <w:ind w:firstLine="709"/>
      </w:pPr>
    </w:p>
    <w:p w:rsidR="00481317" w:rsidRPr="00481317" w:rsidRDefault="00481317" w:rsidP="00481317">
      <w:pPr>
        <w:ind w:firstLine="709"/>
      </w:pPr>
      <w:r w:rsidRPr="00481317">
        <w:t>О внесении изменений в постановление</w:t>
      </w:r>
    </w:p>
    <w:p w:rsidR="00481317" w:rsidRPr="00481317" w:rsidRDefault="00481317" w:rsidP="00481317">
      <w:pPr>
        <w:ind w:firstLine="709"/>
      </w:pPr>
      <w:r w:rsidRPr="00481317">
        <w:t xml:space="preserve"> администрации Островского муниципального района</w:t>
      </w:r>
    </w:p>
    <w:p w:rsidR="00481317" w:rsidRPr="00481317" w:rsidRDefault="00481317" w:rsidP="00481317">
      <w:pPr>
        <w:ind w:firstLine="709"/>
      </w:pPr>
      <w:r w:rsidRPr="00481317">
        <w:t xml:space="preserve"> от 18.06.2015г. № 268   </w:t>
      </w:r>
    </w:p>
    <w:p w:rsidR="00481317" w:rsidRPr="00481317" w:rsidRDefault="00481317" w:rsidP="00481317">
      <w:pPr>
        <w:ind w:firstLine="709"/>
        <w:jc w:val="both"/>
      </w:pPr>
      <w:r w:rsidRPr="00481317">
        <w:t xml:space="preserve">С целью приведения нормативно правовых актов с действующим законодательством и в соответствии с Федеральным законом от 24 июня 1999г. № 120- ФЗ «Об основах системы профилактики, безнадзорности и правонарушений несовершеннолетних» администрация Островского муниципального района </w:t>
      </w:r>
    </w:p>
    <w:p w:rsidR="00481317" w:rsidRPr="00481317" w:rsidRDefault="00481317" w:rsidP="00481317">
      <w:pPr>
        <w:ind w:firstLine="709"/>
        <w:jc w:val="center"/>
      </w:pPr>
      <w:r w:rsidRPr="00481317">
        <w:t>ПОСТАНОВЛЯЕТ:</w:t>
      </w:r>
    </w:p>
    <w:p w:rsidR="00481317" w:rsidRPr="00481317" w:rsidRDefault="00481317" w:rsidP="00481317">
      <w:pPr>
        <w:ind w:firstLine="709"/>
        <w:jc w:val="both"/>
      </w:pPr>
      <w:r w:rsidRPr="00481317">
        <w:t>1. Внести в постановление  администрации Островского муниципального района</w:t>
      </w:r>
    </w:p>
    <w:p w:rsidR="00481317" w:rsidRPr="00481317" w:rsidRDefault="00481317" w:rsidP="00481317">
      <w:pPr>
        <w:ind w:firstLine="709"/>
        <w:jc w:val="both"/>
      </w:pPr>
      <w:r w:rsidRPr="00481317">
        <w:t xml:space="preserve"> от 18.06.2015г. № 268   «Об утверждении положения о комиссии по делам  несовершеннолетних и защиты их прав Островского муниципального района» (далее Положение) следующие изменения: </w:t>
      </w:r>
    </w:p>
    <w:p w:rsidR="00481317" w:rsidRPr="00481317" w:rsidRDefault="00481317" w:rsidP="00481317">
      <w:pPr>
        <w:ind w:firstLine="709"/>
        <w:jc w:val="both"/>
      </w:pPr>
      <w:r w:rsidRPr="00481317">
        <w:t>1.1. В пункт 1 Положения   после слов «антиобщественных действий» добавить слова следующего содержания «, а также случаев склонения их к суицидным действиям».</w:t>
      </w:r>
    </w:p>
    <w:p w:rsidR="00481317" w:rsidRPr="00481317" w:rsidRDefault="00481317" w:rsidP="00481317">
      <w:pPr>
        <w:ind w:firstLine="709"/>
        <w:jc w:val="both"/>
      </w:pPr>
      <w:r w:rsidRPr="00481317">
        <w:t xml:space="preserve">1.2. В подпункт «г» Пункта 5 Положения после слов «антиобщественные действия» добавить слова следующего содержания «, а также случаев склонения их к суицидальным действиям». </w:t>
      </w:r>
    </w:p>
    <w:p w:rsidR="00481317" w:rsidRPr="00481317" w:rsidRDefault="00481317" w:rsidP="00481317">
      <w:pPr>
        <w:ind w:firstLine="709"/>
        <w:jc w:val="both"/>
      </w:pPr>
      <w:r w:rsidRPr="00481317">
        <w:t xml:space="preserve">2. </w:t>
      </w:r>
      <w:proofErr w:type="gramStart"/>
      <w:r w:rsidRPr="00481317">
        <w:t>Контроль за исполнением настоящего постановления возложить на исполняющего обязанности заместителя главы администрации Островского муниципального района, заместителя председателя комиссии по делам несовершеннолетних и защите их прав Островского муниципального района Костромской области (Баранова О.А.).</w:t>
      </w:r>
      <w:proofErr w:type="gramEnd"/>
    </w:p>
    <w:p w:rsidR="00481317" w:rsidRPr="00481317" w:rsidRDefault="00481317" w:rsidP="00481317">
      <w:pPr>
        <w:ind w:firstLine="709"/>
        <w:jc w:val="both"/>
      </w:pPr>
      <w:r w:rsidRPr="00481317">
        <w:t>3. Настоящее постановление вступает в силу с момента опубликования в информационном бюллетене «Районные новости».</w:t>
      </w:r>
    </w:p>
    <w:p w:rsidR="00481317" w:rsidRPr="00481317" w:rsidRDefault="00481317" w:rsidP="00481317">
      <w:pPr>
        <w:ind w:firstLine="709"/>
        <w:jc w:val="both"/>
      </w:pPr>
    </w:p>
    <w:p w:rsidR="00481317" w:rsidRPr="00481317" w:rsidRDefault="00481317" w:rsidP="00481317">
      <w:pPr>
        <w:ind w:firstLine="709"/>
        <w:jc w:val="center"/>
      </w:pPr>
      <w:r w:rsidRPr="00481317">
        <w:t>Глава Островского муниципального района                                           Г.А. Полякова</w:t>
      </w:r>
      <w:r w:rsidRPr="00481317">
        <w:rPr>
          <w:bCs/>
        </w:rPr>
        <w:t xml:space="preserve">       </w:t>
      </w:r>
    </w:p>
    <w:p w:rsidR="00481317" w:rsidRPr="00481317" w:rsidRDefault="00481317" w:rsidP="00481317">
      <w:pPr>
        <w:ind w:firstLine="709"/>
      </w:pPr>
    </w:p>
    <w:p w:rsidR="00481317" w:rsidRPr="00481317" w:rsidRDefault="00481317" w:rsidP="00481317">
      <w:pPr>
        <w:ind w:firstLine="709"/>
      </w:pPr>
    </w:p>
    <w:p w:rsidR="00481317" w:rsidRDefault="00481317" w:rsidP="00481317">
      <w:pPr>
        <w:ind w:right="-2"/>
        <w:rPr>
          <w:sz w:val="24"/>
          <w:szCs w:val="24"/>
        </w:rPr>
      </w:pPr>
    </w:p>
    <w:p w:rsidR="00481317" w:rsidRDefault="00481317" w:rsidP="00481317">
      <w:pPr>
        <w:ind w:right="-2"/>
        <w:rPr>
          <w:sz w:val="24"/>
          <w:szCs w:val="24"/>
        </w:rPr>
      </w:pPr>
    </w:p>
    <w:p w:rsidR="00481317" w:rsidRPr="007C3657" w:rsidRDefault="00481317" w:rsidP="00481317">
      <w:pPr>
        <w:ind w:firstLine="709"/>
        <w:jc w:val="center"/>
      </w:pPr>
      <w:r w:rsidRPr="007C3657">
        <w:t>*      *      *      *      *      *      *</w:t>
      </w:r>
    </w:p>
    <w:p w:rsidR="00481317" w:rsidRDefault="00481317" w:rsidP="00481317">
      <w:pPr>
        <w:ind w:left="300" w:firstLine="420"/>
        <w:jc w:val="both"/>
        <w:rPr>
          <w:b/>
          <w:sz w:val="24"/>
        </w:rPr>
      </w:pPr>
    </w:p>
    <w:p w:rsidR="00481317" w:rsidRPr="00DB16B3" w:rsidRDefault="00481317" w:rsidP="00DB16B3">
      <w:pPr>
        <w:pStyle w:val="af4"/>
        <w:ind w:firstLine="709"/>
        <w:jc w:val="center"/>
      </w:pPr>
      <w:r w:rsidRPr="00DB16B3">
        <w:t xml:space="preserve">  </w:t>
      </w:r>
      <w:r w:rsidRPr="00DB16B3">
        <w:rPr>
          <w:noProof/>
        </w:rPr>
        <w:drawing>
          <wp:inline distT="0" distB="0" distL="0" distR="0">
            <wp:extent cx="739775" cy="914400"/>
            <wp:effectExtent l="19050" t="0" r="3175" b="0"/>
            <wp:docPr id="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a:srcRect/>
                    <a:stretch>
                      <a:fillRect/>
                    </a:stretch>
                  </pic:blipFill>
                  <pic:spPr bwMode="auto">
                    <a:xfrm>
                      <a:off x="0" y="0"/>
                      <a:ext cx="739775" cy="914400"/>
                    </a:xfrm>
                    <a:prstGeom prst="rect">
                      <a:avLst/>
                    </a:prstGeom>
                    <a:solidFill>
                      <a:srgbClr val="FFFFFF"/>
                    </a:solidFill>
                    <a:ln w="9525">
                      <a:noFill/>
                      <a:miter lim="800000"/>
                      <a:headEnd/>
                      <a:tailEnd/>
                    </a:ln>
                  </pic:spPr>
                </pic:pic>
              </a:graphicData>
            </a:graphic>
          </wp:inline>
        </w:drawing>
      </w:r>
      <w:r w:rsidRPr="00DB16B3">
        <w:t xml:space="preserve"> </w:t>
      </w:r>
    </w:p>
    <w:p w:rsidR="00481317" w:rsidRPr="00DB16B3" w:rsidRDefault="00481317" w:rsidP="00DB16B3">
      <w:pPr>
        <w:pStyle w:val="af4"/>
        <w:ind w:firstLine="709"/>
        <w:jc w:val="center"/>
      </w:pPr>
      <w:r w:rsidRPr="00DB16B3">
        <w:t>ПОСТАНОВЛЕНИЕ</w:t>
      </w:r>
    </w:p>
    <w:p w:rsidR="00481317" w:rsidRPr="00DB16B3" w:rsidRDefault="00481317" w:rsidP="00DB16B3">
      <w:pPr>
        <w:pStyle w:val="af4"/>
        <w:ind w:firstLine="709"/>
        <w:jc w:val="center"/>
      </w:pPr>
    </w:p>
    <w:p w:rsidR="00481317" w:rsidRPr="00DB16B3" w:rsidRDefault="00481317" w:rsidP="00DB16B3">
      <w:pPr>
        <w:pStyle w:val="af4"/>
        <w:ind w:firstLine="709"/>
        <w:jc w:val="center"/>
      </w:pPr>
      <w:r w:rsidRPr="00DB16B3">
        <w:t>АДМИНИСТРАЦИЯ ОСТРОВСКОГО МУНИЦИПАЛЬНОГО РАЙОНА</w:t>
      </w:r>
    </w:p>
    <w:p w:rsidR="00481317" w:rsidRPr="00DB16B3" w:rsidRDefault="00481317" w:rsidP="00DB16B3">
      <w:pPr>
        <w:pStyle w:val="af4"/>
        <w:ind w:firstLine="709"/>
        <w:jc w:val="center"/>
      </w:pPr>
      <w:r w:rsidRPr="00DB16B3">
        <w:t>КОСТРОМСКОЙ ОБЛАСТИ</w:t>
      </w:r>
    </w:p>
    <w:p w:rsidR="00481317" w:rsidRPr="00DB16B3" w:rsidRDefault="00481317" w:rsidP="00DB16B3">
      <w:pPr>
        <w:pStyle w:val="af4"/>
        <w:ind w:firstLine="709"/>
      </w:pPr>
    </w:p>
    <w:p w:rsidR="00481317" w:rsidRPr="00DB16B3" w:rsidRDefault="00481317" w:rsidP="00DB16B3">
      <w:pPr>
        <w:pStyle w:val="af4"/>
        <w:ind w:firstLine="709"/>
      </w:pPr>
    </w:p>
    <w:p w:rsidR="00481317" w:rsidRPr="00DB16B3" w:rsidRDefault="00481317" w:rsidP="00DB16B3">
      <w:pPr>
        <w:pStyle w:val="af4"/>
        <w:ind w:firstLine="709"/>
      </w:pPr>
      <w:r w:rsidRPr="00DB16B3">
        <w:t>от «12»     03      2018года      №121                                                       п. Островское</w:t>
      </w:r>
    </w:p>
    <w:p w:rsidR="00481317" w:rsidRPr="00DB16B3" w:rsidRDefault="00481317" w:rsidP="00DB16B3">
      <w:pPr>
        <w:pStyle w:val="af4"/>
        <w:ind w:firstLine="709"/>
      </w:pPr>
    </w:p>
    <w:p w:rsidR="00481317" w:rsidRPr="00DB16B3" w:rsidRDefault="00481317" w:rsidP="00DB16B3">
      <w:pPr>
        <w:pStyle w:val="af4"/>
        <w:ind w:firstLine="709"/>
      </w:pPr>
    </w:p>
    <w:p w:rsidR="00481317" w:rsidRPr="00DB16B3" w:rsidRDefault="00481317" w:rsidP="00DB16B3">
      <w:pPr>
        <w:pStyle w:val="af4"/>
        <w:ind w:firstLine="709"/>
        <w:jc w:val="both"/>
      </w:pPr>
      <w:r w:rsidRPr="00DB16B3">
        <w:t xml:space="preserve">О внесении изменений в постановление </w:t>
      </w:r>
    </w:p>
    <w:p w:rsidR="00481317" w:rsidRPr="00DB16B3" w:rsidRDefault="00481317" w:rsidP="00DB16B3">
      <w:pPr>
        <w:pStyle w:val="af4"/>
        <w:ind w:firstLine="709"/>
        <w:jc w:val="both"/>
      </w:pPr>
      <w:r w:rsidRPr="00DB16B3">
        <w:t>администрации Островского муниципального</w:t>
      </w:r>
    </w:p>
    <w:p w:rsidR="00481317" w:rsidRPr="00DB16B3" w:rsidRDefault="00481317" w:rsidP="00DB16B3">
      <w:pPr>
        <w:pStyle w:val="af4"/>
        <w:ind w:firstLine="709"/>
        <w:jc w:val="both"/>
      </w:pPr>
      <w:r w:rsidRPr="00DB16B3">
        <w:t xml:space="preserve"> района  от 02.02.2016г. № 24 «О комиссии </w:t>
      </w:r>
    </w:p>
    <w:p w:rsidR="00481317" w:rsidRPr="00DB16B3" w:rsidRDefault="00481317" w:rsidP="00DB16B3">
      <w:pPr>
        <w:pStyle w:val="af4"/>
        <w:ind w:firstLine="709"/>
        <w:jc w:val="both"/>
      </w:pPr>
      <w:r w:rsidRPr="00DB16B3">
        <w:t>по делам несовершеннолетних и защите их прав</w:t>
      </w:r>
    </w:p>
    <w:p w:rsidR="00481317" w:rsidRPr="00DB16B3" w:rsidRDefault="00481317" w:rsidP="00DB16B3">
      <w:pPr>
        <w:pStyle w:val="af4"/>
        <w:ind w:firstLine="709"/>
        <w:jc w:val="both"/>
      </w:pPr>
      <w:proofErr w:type="gramStart"/>
      <w:r w:rsidRPr="00DB16B3">
        <w:t xml:space="preserve">Островского муниципального района» (с </w:t>
      </w:r>
      <w:proofErr w:type="spellStart"/>
      <w:r w:rsidRPr="00DB16B3">
        <w:t>изм</w:t>
      </w:r>
      <w:proofErr w:type="spellEnd"/>
      <w:r w:rsidRPr="00DB16B3">
        <w:t>. от 04.10.2016г. № 298,</w:t>
      </w:r>
      <w:proofErr w:type="gramEnd"/>
    </w:p>
    <w:p w:rsidR="00481317" w:rsidRPr="00DB16B3" w:rsidRDefault="00481317" w:rsidP="00DB16B3">
      <w:pPr>
        <w:pStyle w:val="af4"/>
        <w:ind w:firstLine="709"/>
        <w:jc w:val="both"/>
      </w:pPr>
      <w:proofErr w:type="spellStart"/>
      <w:proofErr w:type="gramStart"/>
      <w:r w:rsidRPr="00DB16B3">
        <w:t>изм</w:t>
      </w:r>
      <w:proofErr w:type="spellEnd"/>
      <w:r w:rsidRPr="00DB16B3">
        <w:t xml:space="preserve">. от 15.11.2017г. № 560, </w:t>
      </w:r>
      <w:proofErr w:type="spellStart"/>
      <w:r w:rsidRPr="00DB16B3">
        <w:t>изм</w:t>
      </w:r>
      <w:proofErr w:type="spellEnd"/>
      <w:r w:rsidRPr="00DB16B3">
        <w:t>. от 26.02.2018г. № 90)</w:t>
      </w:r>
      <w:proofErr w:type="gramEnd"/>
    </w:p>
    <w:p w:rsidR="00481317" w:rsidRPr="00DB16B3" w:rsidRDefault="00481317" w:rsidP="00DB16B3">
      <w:pPr>
        <w:pStyle w:val="a3"/>
        <w:spacing w:before="0" w:beforeAutospacing="0" w:after="0"/>
        <w:ind w:firstLine="709"/>
        <w:jc w:val="both"/>
        <w:rPr>
          <w:sz w:val="20"/>
          <w:szCs w:val="20"/>
        </w:rPr>
      </w:pPr>
      <w:proofErr w:type="gramStart"/>
      <w:r w:rsidRPr="00DB16B3">
        <w:rPr>
          <w:sz w:val="20"/>
          <w:szCs w:val="20"/>
        </w:rPr>
        <w:t>В целях правового регулирования отношений, возникающих в связи с деятельностью учреждений системы профилактики безнадзорности и правонарушений несовершеннолетних, в связи с кадровыми изменениями в Островском муниципальном районе, во исполнение требования Закона Костромской области от 19 декабря 2005 года № 349-ЗКО «О комиссиях по делам несовершеннолетних и защите их прав в Костромской области», в соответствии с Федеральным законом от 06.10.2003г. №131-ФЗ «Об</w:t>
      </w:r>
      <w:proofErr w:type="gramEnd"/>
      <w:r w:rsidRPr="00DB16B3">
        <w:rPr>
          <w:sz w:val="20"/>
          <w:szCs w:val="20"/>
        </w:rPr>
        <w:t xml:space="preserve"> общих </w:t>
      </w:r>
      <w:proofErr w:type="gramStart"/>
      <w:r w:rsidRPr="00DB16B3">
        <w:rPr>
          <w:sz w:val="20"/>
          <w:szCs w:val="20"/>
        </w:rPr>
        <w:t>принципах</w:t>
      </w:r>
      <w:proofErr w:type="gramEnd"/>
      <w:r w:rsidRPr="00DB16B3">
        <w:rPr>
          <w:sz w:val="20"/>
          <w:szCs w:val="20"/>
        </w:rPr>
        <w:t xml:space="preserve"> организации местного самоуправления в РФ» и на основании Устава муниципального образования Островский муниципальный район, администрация Островского муниципального района Костромской области</w:t>
      </w:r>
    </w:p>
    <w:p w:rsidR="00481317" w:rsidRPr="00DB16B3" w:rsidRDefault="00481317" w:rsidP="00DB16B3">
      <w:pPr>
        <w:pStyle w:val="a3"/>
        <w:spacing w:before="0" w:beforeAutospacing="0" w:after="0"/>
        <w:ind w:firstLine="709"/>
        <w:jc w:val="center"/>
        <w:rPr>
          <w:sz w:val="20"/>
          <w:szCs w:val="20"/>
        </w:rPr>
      </w:pPr>
      <w:r w:rsidRPr="00DB16B3">
        <w:rPr>
          <w:sz w:val="20"/>
          <w:szCs w:val="20"/>
        </w:rPr>
        <w:t>ПОСТАНОВЛЯЕТ:</w:t>
      </w:r>
    </w:p>
    <w:p w:rsidR="00481317" w:rsidRPr="00DB16B3" w:rsidRDefault="00481317" w:rsidP="00DB16B3">
      <w:pPr>
        <w:pStyle w:val="af4"/>
        <w:ind w:firstLine="709"/>
        <w:jc w:val="both"/>
      </w:pPr>
      <w:r w:rsidRPr="00DB16B3">
        <w:t xml:space="preserve">1.Внести следующие изменения в постановление администрации Островского муниципального района  Костромской области  от 02.02.2016г. № 24 «О комиссии по делам несовершеннолетних и защите их прав Островского муниципального района» (с </w:t>
      </w:r>
      <w:proofErr w:type="spellStart"/>
      <w:r w:rsidRPr="00DB16B3">
        <w:t>изм</w:t>
      </w:r>
      <w:proofErr w:type="spellEnd"/>
      <w:r w:rsidRPr="00DB16B3">
        <w:t xml:space="preserve">. от 04.10.2016г. № 298, </w:t>
      </w:r>
      <w:proofErr w:type="spellStart"/>
      <w:r w:rsidRPr="00DB16B3">
        <w:t>изм</w:t>
      </w:r>
      <w:proofErr w:type="spellEnd"/>
      <w:r w:rsidRPr="00DB16B3">
        <w:t xml:space="preserve">. от 15.11.2017г.№ 560, </w:t>
      </w:r>
      <w:proofErr w:type="spellStart"/>
      <w:r w:rsidRPr="00DB16B3">
        <w:t>изм</w:t>
      </w:r>
      <w:proofErr w:type="spellEnd"/>
      <w:r w:rsidRPr="00DB16B3">
        <w:t>. от 26.02.2018г. № 90) (Далее - постановление);</w:t>
      </w:r>
    </w:p>
    <w:p w:rsidR="00481317" w:rsidRPr="00DB16B3" w:rsidRDefault="00481317" w:rsidP="00DB16B3">
      <w:pPr>
        <w:pStyle w:val="af4"/>
        <w:ind w:firstLine="709"/>
        <w:jc w:val="both"/>
      </w:pPr>
      <w:r w:rsidRPr="00DB16B3">
        <w:t>1.1. В пункте 1 постановления слова «Смелова Наталья Сергеевна — инспектор по делам несовершеннолетних МО МВД России «Островский» (по согласованию) -  исключить</w:t>
      </w:r>
    </w:p>
    <w:p w:rsidR="00481317" w:rsidRPr="00DB16B3" w:rsidRDefault="00481317" w:rsidP="00DB16B3">
      <w:pPr>
        <w:pStyle w:val="af4"/>
        <w:ind w:firstLine="709"/>
        <w:jc w:val="both"/>
      </w:pPr>
      <w:r w:rsidRPr="00DB16B3">
        <w:t xml:space="preserve">1.2. В пункте 1 постановления «Владимиров Вадим Юрьевич   – заместитель начальника полиции по охране общественного порядка МО МВД России «Островский» (по согласованию) - следует читать </w:t>
      </w:r>
      <w:proofErr w:type="spellStart"/>
      <w:r w:rsidRPr="00DB16B3">
        <w:t>Барышев</w:t>
      </w:r>
      <w:proofErr w:type="spellEnd"/>
      <w:r w:rsidRPr="00DB16B3">
        <w:t xml:space="preserve"> Александр Владимирович - заместитель начальника МО МВД России «Островский» (по согласованию)»;</w:t>
      </w:r>
    </w:p>
    <w:p w:rsidR="00481317" w:rsidRPr="00DB16B3" w:rsidRDefault="00481317" w:rsidP="00DB16B3">
      <w:pPr>
        <w:pStyle w:val="af4"/>
        <w:ind w:firstLine="709"/>
        <w:jc w:val="both"/>
      </w:pPr>
      <w:r w:rsidRPr="00DB16B3">
        <w:t>2.  Настоящее постановление вступает в силу с момента официального опубликования в информационном бюллетене   «Районные новости».</w:t>
      </w:r>
    </w:p>
    <w:p w:rsidR="00481317" w:rsidRPr="00DB16B3" w:rsidRDefault="00481317" w:rsidP="00DB16B3">
      <w:pPr>
        <w:pStyle w:val="a3"/>
        <w:spacing w:before="0" w:beforeAutospacing="0" w:after="0"/>
        <w:ind w:firstLine="709"/>
        <w:rPr>
          <w:sz w:val="20"/>
          <w:szCs w:val="20"/>
        </w:rPr>
      </w:pPr>
    </w:p>
    <w:p w:rsidR="00481317" w:rsidRPr="00DB16B3" w:rsidRDefault="00481317" w:rsidP="00DB16B3">
      <w:pPr>
        <w:pStyle w:val="a3"/>
        <w:spacing w:before="0" w:beforeAutospacing="0" w:after="0"/>
        <w:ind w:firstLine="709"/>
        <w:rPr>
          <w:sz w:val="20"/>
          <w:szCs w:val="20"/>
        </w:rPr>
      </w:pPr>
      <w:r w:rsidRPr="00DB16B3">
        <w:rPr>
          <w:sz w:val="20"/>
          <w:szCs w:val="20"/>
        </w:rPr>
        <w:t xml:space="preserve">Глава администрации </w:t>
      </w:r>
    </w:p>
    <w:p w:rsidR="00481317" w:rsidRPr="00DB16B3" w:rsidRDefault="00481317" w:rsidP="00DB16B3">
      <w:pPr>
        <w:pStyle w:val="a3"/>
        <w:spacing w:before="0" w:beforeAutospacing="0" w:after="0"/>
        <w:ind w:firstLine="709"/>
        <w:rPr>
          <w:sz w:val="20"/>
          <w:szCs w:val="20"/>
        </w:rPr>
      </w:pPr>
      <w:r w:rsidRPr="00DB16B3">
        <w:rPr>
          <w:sz w:val="20"/>
          <w:szCs w:val="20"/>
        </w:rPr>
        <w:t>Островского муниципального района                                                                          Г.А. Полякова</w:t>
      </w:r>
    </w:p>
    <w:p w:rsidR="00481317" w:rsidRPr="00DB16B3" w:rsidRDefault="00481317" w:rsidP="00DB16B3">
      <w:pPr>
        <w:pStyle w:val="af4"/>
        <w:ind w:firstLine="709"/>
        <w:jc w:val="both"/>
      </w:pPr>
      <w:r w:rsidRPr="00DB16B3">
        <w:t xml:space="preserve"> </w:t>
      </w:r>
    </w:p>
    <w:p w:rsidR="00481317" w:rsidRPr="00DB16B3" w:rsidRDefault="00481317" w:rsidP="00DB16B3">
      <w:pPr>
        <w:ind w:firstLine="709"/>
      </w:pPr>
    </w:p>
    <w:p w:rsidR="00481317" w:rsidRPr="00DB16B3" w:rsidRDefault="00481317" w:rsidP="00DB16B3">
      <w:pPr>
        <w:ind w:firstLine="709"/>
      </w:pPr>
    </w:p>
    <w:p w:rsidR="00481317" w:rsidRPr="00DB16B3" w:rsidRDefault="00481317" w:rsidP="00DB16B3">
      <w:pPr>
        <w:ind w:firstLine="709"/>
      </w:pPr>
    </w:p>
    <w:p w:rsidR="00DB16B3" w:rsidRPr="007C3657" w:rsidRDefault="00DB16B3" w:rsidP="00DB16B3">
      <w:pPr>
        <w:ind w:firstLine="709"/>
        <w:jc w:val="center"/>
      </w:pPr>
      <w:r w:rsidRPr="007C3657">
        <w:t>*      *      *      *      *      *      *</w:t>
      </w:r>
    </w:p>
    <w:p w:rsidR="00481317" w:rsidRPr="00DB16B3" w:rsidRDefault="00481317" w:rsidP="00DB16B3">
      <w:pPr>
        <w:ind w:firstLine="709"/>
        <w:jc w:val="both"/>
        <w:rPr>
          <w:b/>
        </w:rPr>
      </w:pPr>
    </w:p>
    <w:p w:rsidR="00481317" w:rsidRPr="00DB16B3" w:rsidRDefault="00481317" w:rsidP="00DB16B3">
      <w:pPr>
        <w:ind w:firstLine="709"/>
        <w:jc w:val="both"/>
        <w:rPr>
          <w:b/>
        </w:rPr>
      </w:pPr>
    </w:p>
    <w:p w:rsidR="00481317" w:rsidRPr="00DB16B3" w:rsidRDefault="00481317" w:rsidP="00DB16B3">
      <w:pPr>
        <w:ind w:firstLine="709"/>
        <w:jc w:val="both"/>
        <w:rPr>
          <w:b/>
        </w:rPr>
      </w:pPr>
    </w:p>
    <w:p w:rsidR="00481317" w:rsidRPr="00DB16B3" w:rsidRDefault="00481317" w:rsidP="00DB16B3">
      <w:pPr>
        <w:ind w:firstLine="709"/>
        <w:jc w:val="both"/>
        <w:rPr>
          <w:b/>
        </w:rPr>
      </w:pPr>
    </w:p>
    <w:p w:rsidR="00481317" w:rsidRPr="00DB16B3" w:rsidRDefault="00481317" w:rsidP="00DB16B3">
      <w:pPr>
        <w:ind w:firstLine="709"/>
        <w:jc w:val="both"/>
      </w:pPr>
    </w:p>
    <w:p w:rsidR="00481317" w:rsidRPr="00DB16B3" w:rsidRDefault="00481317" w:rsidP="00DB16B3">
      <w:pPr>
        <w:ind w:firstLine="709"/>
        <w:jc w:val="both"/>
      </w:pPr>
    </w:p>
    <w:p w:rsidR="00481317" w:rsidRPr="00DB16B3" w:rsidRDefault="00481317" w:rsidP="00DB16B3">
      <w:pPr>
        <w:ind w:firstLine="709"/>
        <w:jc w:val="both"/>
      </w:pPr>
    </w:p>
    <w:p w:rsidR="00481317" w:rsidRPr="00DB16B3" w:rsidRDefault="00481317" w:rsidP="00DB16B3">
      <w:pPr>
        <w:ind w:firstLine="709"/>
        <w:jc w:val="both"/>
      </w:pPr>
    </w:p>
    <w:p w:rsidR="00481317" w:rsidRPr="00DB16B3" w:rsidRDefault="00481317" w:rsidP="00DB16B3">
      <w:pPr>
        <w:ind w:firstLine="709"/>
        <w:jc w:val="both"/>
      </w:pPr>
    </w:p>
    <w:p w:rsidR="00481317" w:rsidRPr="00DB16B3" w:rsidRDefault="00481317" w:rsidP="00DB16B3">
      <w:pPr>
        <w:ind w:firstLine="709"/>
        <w:jc w:val="both"/>
      </w:pPr>
    </w:p>
    <w:p w:rsidR="00481317" w:rsidRPr="00DB16B3" w:rsidRDefault="00481317" w:rsidP="00DB16B3">
      <w:pPr>
        <w:ind w:firstLine="709"/>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DB16B3" w:rsidP="00481317">
      <w:pPr>
        <w:jc w:val="both"/>
      </w:pPr>
      <w:r>
        <w:rPr>
          <w:lang w:eastAsia="zh-CN"/>
        </w:rPr>
        <w:pict>
          <v:group id="_x0000_s1034" style="position:absolute;left:0;text-align:left;margin-left:-3.1pt;margin-top:81.5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481317" w:rsidRDefault="00481317" w:rsidP="00002859">
                      <w:pPr>
                        <w:rPr>
                          <w:sz w:val="16"/>
                          <w:szCs w:val="16"/>
                        </w:rPr>
                      </w:pPr>
                      <w:r>
                        <w:rPr>
                          <w:sz w:val="16"/>
                          <w:szCs w:val="16"/>
                        </w:rPr>
                        <w:t xml:space="preserve">Учредители информационного бюллетеня: </w:t>
                      </w:r>
                    </w:p>
                    <w:p w:rsidR="00481317" w:rsidRDefault="00481317" w:rsidP="00002859">
                      <w:pPr>
                        <w:rPr>
                          <w:sz w:val="16"/>
                          <w:szCs w:val="16"/>
                        </w:rPr>
                      </w:pPr>
                      <w:r>
                        <w:rPr>
                          <w:sz w:val="16"/>
                          <w:szCs w:val="16"/>
                        </w:rPr>
                        <w:t>Собрание депутатов Островского муниципального района</w:t>
                      </w:r>
                    </w:p>
                    <w:p w:rsidR="00481317" w:rsidRDefault="00481317"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481317" w:rsidRDefault="00481317" w:rsidP="00002859">
                      <w:pPr>
                        <w:rPr>
                          <w:sz w:val="16"/>
                          <w:szCs w:val="16"/>
                        </w:rPr>
                      </w:pPr>
                      <w:r>
                        <w:rPr>
                          <w:sz w:val="16"/>
                          <w:szCs w:val="16"/>
                        </w:rPr>
                        <w:t xml:space="preserve">Информационный бюллетень напечатан </w:t>
                      </w:r>
                    </w:p>
                    <w:p w:rsidR="00481317" w:rsidRDefault="00481317" w:rsidP="00002859">
                      <w:pPr>
                        <w:rPr>
                          <w:sz w:val="16"/>
                          <w:szCs w:val="16"/>
                        </w:rPr>
                      </w:pPr>
                      <w:r>
                        <w:rPr>
                          <w:sz w:val="16"/>
                          <w:szCs w:val="16"/>
                        </w:rPr>
                        <w:t>на оргтехнике администрации района.</w:t>
                      </w:r>
                    </w:p>
                    <w:p w:rsidR="00481317" w:rsidRDefault="00481317" w:rsidP="00002859">
                      <w:pPr>
                        <w:rPr>
                          <w:sz w:val="16"/>
                          <w:szCs w:val="16"/>
                        </w:rPr>
                      </w:pPr>
                      <w:r>
                        <w:rPr>
                          <w:sz w:val="16"/>
                          <w:szCs w:val="16"/>
                        </w:rPr>
                        <w:t>Тираж 90 экз.</w:t>
                      </w:r>
                    </w:p>
                    <w:p w:rsidR="00481317" w:rsidRDefault="00481317"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p w:rsidR="00481317" w:rsidRDefault="00481317" w:rsidP="00481317">
      <w:pPr>
        <w:jc w:val="both"/>
      </w:pPr>
    </w:p>
    <w:p w:rsidR="00481317" w:rsidRDefault="00481317" w:rsidP="00481317">
      <w:pPr>
        <w:jc w:val="both"/>
      </w:pPr>
    </w:p>
    <w:p w:rsidR="00481317" w:rsidRDefault="00481317" w:rsidP="00481317">
      <w:pPr>
        <w:jc w:val="both"/>
      </w:pPr>
    </w:p>
    <w:p w:rsidR="00481317" w:rsidRDefault="00481317" w:rsidP="00481317"/>
    <w:p w:rsidR="00481317" w:rsidRDefault="00481317" w:rsidP="00481317"/>
    <w:sectPr w:rsidR="00481317" w:rsidSect="00D84805">
      <w:footerReference w:type="even" r:id="rId10"/>
      <w:pgSz w:w="11907" w:h="16840" w:code="9"/>
      <w:pgMar w:top="1134" w:right="1701" w:bottom="1134" w:left="850"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317" w:rsidRDefault="00481317" w:rsidP="00544642">
      <w:r>
        <w:separator/>
      </w:r>
    </w:p>
  </w:endnote>
  <w:endnote w:type="continuationSeparator" w:id="1">
    <w:p w:rsidR="00481317" w:rsidRDefault="00481317"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317" w:rsidRDefault="00481317" w:rsidP="00F903A7">
    <w:pPr>
      <w:pStyle w:val="ab"/>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481317" w:rsidRDefault="0048131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317" w:rsidRDefault="00481317" w:rsidP="00544642">
      <w:r>
        <w:separator/>
      </w:r>
    </w:p>
  </w:footnote>
  <w:footnote w:type="continuationSeparator" w:id="1">
    <w:p w:rsidR="00481317" w:rsidRDefault="00481317"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6">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7">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F1B7D7F"/>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CD400D"/>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45A3545D"/>
    <w:multiLevelType w:val="multilevel"/>
    <w:tmpl w:val="3E9AE8FE"/>
    <w:lvl w:ilvl="0">
      <w:start w:val="1"/>
      <w:numFmt w:val="decimal"/>
      <w:lvlText w:val="%1."/>
      <w:lvlJc w:val="left"/>
      <w:pPr>
        <w:ind w:left="644" w:hanging="360"/>
      </w:pPr>
      <w:rPr>
        <w:rFonts w:ascii="Times New Roman" w:eastAsia="Times New Roman" w:hAnsi="Times New Roman" w:cs="Times New Roman"/>
        <w:b/>
      </w:rPr>
    </w:lvl>
    <w:lvl w:ilvl="1">
      <w:start w:val="2"/>
      <w:numFmt w:val="decimal"/>
      <w:isLgl/>
      <w:lvlText w:val="%1.%2."/>
      <w:lvlJc w:val="left"/>
      <w:pPr>
        <w:ind w:left="862" w:hanging="360"/>
      </w:pPr>
      <w:rPr>
        <w:rFonts w:hint="default"/>
        <w:b/>
      </w:rPr>
    </w:lvl>
    <w:lvl w:ilvl="2">
      <w:start w:val="1"/>
      <w:numFmt w:val="decimal"/>
      <w:isLgl/>
      <w:lvlText w:val="%1.%2.%3."/>
      <w:lvlJc w:val="left"/>
      <w:pPr>
        <w:ind w:left="1582" w:hanging="720"/>
      </w:pPr>
      <w:rPr>
        <w:rFonts w:hint="default"/>
        <w:b/>
      </w:rPr>
    </w:lvl>
    <w:lvl w:ilvl="3">
      <w:start w:val="1"/>
      <w:numFmt w:val="decimal"/>
      <w:isLgl/>
      <w:lvlText w:val="%1.%2.%3.%4."/>
      <w:lvlJc w:val="left"/>
      <w:pPr>
        <w:ind w:left="1942" w:hanging="720"/>
      </w:pPr>
      <w:rPr>
        <w:rFonts w:hint="default"/>
        <w:b/>
      </w:rPr>
    </w:lvl>
    <w:lvl w:ilvl="4">
      <w:start w:val="1"/>
      <w:numFmt w:val="decimal"/>
      <w:isLgl/>
      <w:lvlText w:val="%1.%2.%3.%4.%5."/>
      <w:lvlJc w:val="left"/>
      <w:pPr>
        <w:ind w:left="2662" w:hanging="1080"/>
      </w:pPr>
      <w:rPr>
        <w:rFonts w:hint="default"/>
        <w:b/>
      </w:rPr>
    </w:lvl>
    <w:lvl w:ilvl="5">
      <w:start w:val="1"/>
      <w:numFmt w:val="decimal"/>
      <w:isLgl/>
      <w:lvlText w:val="%1.%2.%3.%4.%5.%6."/>
      <w:lvlJc w:val="left"/>
      <w:pPr>
        <w:ind w:left="3022" w:hanging="1080"/>
      </w:pPr>
      <w:rPr>
        <w:rFonts w:hint="default"/>
        <w:b/>
      </w:rPr>
    </w:lvl>
    <w:lvl w:ilvl="6">
      <w:start w:val="1"/>
      <w:numFmt w:val="decimal"/>
      <w:isLgl/>
      <w:lvlText w:val="%1.%2.%3.%4.%5.%6.%7."/>
      <w:lvlJc w:val="left"/>
      <w:pPr>
        <w:ind w:left="3742" w:hanging="1440"/>
      </w:pPr>
      <w:rPr>
        <w:rFonts w:hint="default"/>
        <w:b/>
      </w:rPr>
    </w:lvl>
    <w:lvl w:ilvl="7">
      <w:start w:val="1"/>
      <w:numFmt w:val="decimal"/>
      <w:isLgl/>
      <w:lvlText w:val="%1.%2.%3.%4.%5.%6.%7.%8."/>
      <w:lvlJc w:val="left"/>
      <w:pPr>
        <w:ind w:left="4102" w:hanging="1440"/>
      </w:pPr>
      <w:rPr>
        <w:rFonts w:hint="default"/>
        <w:b/>
      </w:rPr>
    </w:lvl>
    <w:lvl w:ilvl="8">
      <w:start w:val="1"/>
      <w:numFmt w:val="decimal"/>
      <w:isLgl/>
      <w:lvlText w:val="%1.%2.%3.%4.%5.%6.%7.%8.%9."/>
      <w:lvlJc w:val="left"/>
      <w:pPr>
        <w:ind w:left="4822" w:hanging="1800"/>
      </w:pPr>
      <w:rPr>
        <w:rFonts w:hint="default"/>
        <w:b/>
      </w:rPr>
    </w:lvl>
  </w:abstractNum>
  <w:abstractNum w:abstractNumId="13">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7C7C58"/>
    <w:multiLevelType w:val="multilevel"/>
    <w:tmpl w:val="00680538"/>
    <w:lvl w:ilvl="0">
      <w:start w:val="4"/>
      <w:numFmt w:val="decimal"/>
      <w:lvlText w:val="%1."/>
      <w:lvlJc w:val="left"/>
      <w:pPr>
        <w:ind w:left="420" w:hanging="42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15">
    <w:nsid w:val="5C96243B"/>
    <w:multiLevelType w:val="hybridMultilevel"/>
    <w:tmpl w:val="9260E2A0"/>
    <w:lvl w:ilvl="0" w:tplc="0BFC30E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60A54EE"/>
    <w:multiLevelType w:val="hybridMultilevel"/>
    <w:tmpl w:val="7E8C350A"/>
    <w:lvl w:ilvl="0" w:tplc="FA6ED3F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67557895"/>
    <w:multiLevelType w:val="hybridMultilevel"/>
    <w:tmpl w:val="C9706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EC0626"/>
    <w:multiLevelType w:val="multilevel"/>
    <w:tmpl w:val="4C3C03CC"/>
    <w:lvl w:ilvl="0">
      <w:start w:val="1"/>
      <w:numFmt w:val="decimal"/>
      <w:lvlText w:val="%1."/>
      <w:lvlJc w:val="left"/>
      <w:pPr>
        <w:tabs>
          <w:tab w:val="num" w:pos="720"/>
        </w:tabs>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11"/>
  </w:num>
  <w:num w:numId="2">
    <w:abstractNumId w:val="19"/>
  </w:num>
  <w:num w:numId="3">
    <w:abstractNumId w:val="8"/>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0"/>
  </w:num>
  <w:num w:numId="8">
    <w:abstractNumId w:val="16"/>
  </w:num>
  <w:num w:numId="9">
    <w:abstractNumId w:val="12"/>
  </w:num>
  <w:num w:numId="10">
    <w:abstractNumId w:val="14"/>
  </w:num>
  <w:num w:numId="11">
    <w:abstractNumId w:val="15"/>
  </w:num>
  <w:num w:numId="12">
    <w:abstractNumId w:val="10"/>
  </w:num>
  <w:num w:numId="13">
    <w:abstractNumId w:val="18"/>
  </w:num>
  <w:num w:numId="14">
    <w:abstractNumId w:val="9"/>
  </w:num>
  <w:num w:numId="15">
    <w:abstractNumId w:val="7"/>
  </w:num>
  <w:num w:numId="16">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C7DA3"/>
    <w:rsid w:val="000F1730"/>
    <w:rsid w:val="000F1C8C"/>
    <w:rsid w:val="000F391B"/>
    <w:rsid w:val="001163B3"/>
    <w:rsid w:val="00190752"/>
    <w:rsid w:val="001932E3"/>
    <w:rsid w:val="001C7C73"/>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C8F"/>
    <w:rsid w:val="00293741"/>
    <w:rsid w:val="002B0020"/>
    <w:rsid w:val="002B208B"/>
    <w:rsid w:val="002B3D15"/>
    <w:rsid w:val="002D3D66"/>
    <w:rsid w:val="002D68DB"/>
    <w:rsid w:val="002F1AF4"/>
    <w:rsid w:val="00301B37"/>
    <w:rsid w:val="003078B5"/>
    <w:rsid w:val="003106AC"/>
    <w:rsid w:val="00312C95"/>
    <w:rsid w:val="003171DB"/>
    <w:rsid w:val="00327FB5"/>
    <w:rsid w:val="00341D7F"/>
    <w:rsid w:val="0035050C"/>
    <w:rsid w:val="00354E29"/>
    <w:rsid w:val="00365587"/>
    <w:rsid w:val="003747BF"/>
    <w:rsid w:val="0038057A"/>
    <w:rsid w:val="003856C5"/>
    <w:rsid w:val="003A7DA6"/>
    <w:rsid w:val="003B058B"/>
    <w:rsid w:val="003B6578"/>
    <w:rsid w:val="003C0646"/>
    <w:rsid w:val="003F1988"/>
    <w:rsid w:val="003F76F2"/>
    <w:rsid w:val="00414855"/>
    <w:rsid w:val="00433F10"/>
    <w:rsid w:val="00463042"/>
    <w:rsid w:val="004647D8"/>
    <w:rsid w:val="00470E09"/>
    <w:rsid w:val="004760B5"/>
    <w:rsid w:val="00477D77"/>
    <w:rsid w:val="00481317"/>
    <w:rsid w:val="00494E49"/>
    <w:rsid w:val="0049702F"/>
    <w:rsid w:val="004B279B"/>
    <w:rsid w:val="004B7796"/>
    <w:rsid w:val="004D2E84"/>
    <w:rsid w:val="005050ED"/>
    <w:rsid w:val="005124E9"/>
    <w:rsid w:val="0052227D"/>
    <w:rsid w:val="00544642"/>
    <w:rsid w:val="00545567"/>
    <w:rsid w:val="005559E0"/>
    <w:rsid w:val="00575D4F"/>
    <w:rsid w:val="005926E0"/>
    <w:rsid w:val="00597D40"/>
    <w:rsid w:val="005A2A1C"/>
    <w:rsid w:val="00605CEA"/>
    <w:rsid w:val="00612B31"/>
    <w:rsid w:val="006365C5"/>
    <w:rsid w:val="0065127D"/>
    <w:rsid w:val="00684662"/>
    <w:rsid w:val="00684E66"/>
    <w:rsid w:val="006951D1"/>
    <w:rsid w:val="00695CCC"/>
    <w:rsid w:val="00696D63"/>
    <w:rsid w:val="006A30DC"/>
    <w:rsid w:val="006B3067"/>
    <w:rsid w:val="006F0DA7"/>
    <w:rsid w:val="00736216"/>
    <w:rsid w:val="00740F75"/>
    <w:rsid w:val="00743DC4"/>
    <w:rsid w:val="00750932"/>
    <w:rsid w:val="007574EB"/>
    <w:rsid w:val="00776898"/>
    <w:rsid w:val="00792566"/>
    <w:rsid w:val="00795E7B"/>
    <w:rsid w:val="007B1840"/>
    <w:rsid w:val="007B39C1"/>
    <w:rsid w:val="007C1B67"/>
    <w:rsid w:val="007C204D"/>
    <w:rsid w:val="007C3657"/>
    <w:rsid w:val="007C77D5"/>
    <w:rsid w:val="007E1ABD"/>
    <w:rsid w:val="007E3A2D"/>
    <w:rsid w:val="007F44B3"/>
    <w:rsid w:val="00801774"/>
    <w:rsid w:val="0083145B"/>
    <w:rsid w:val="008601A9"/>
    <w:rsid w:val="00862C6D"/>
    <w:rsid w:val="008645CA"/>
    <w:rsid w:val="008A19D9"/>
    <w:rsid w:val="008B7112"/>
    <w:rsid w:val="008C13FD"/>
    <w:rsid w:val="008C3E01"/>
    <w:rsid w:val="008D0E08"/>
    <w:rsid w:val="008D6AFC"/>
    <w:rsid w:val="008E6AE4"/>
    <w:rsid w:val="008F4173"/>
    <w:rsid w:val="009218BF"/>
    <w:rsid w:val="0096235C"/>
    <w:rsid w:val="0097174D"/>
    <w:rsid w:val="00971A8A"/>
    <w:rsid w:val="00990222"/>
    <w:rsid w:val="00994D71"/>
    <w:rsid w:val="009A33CF"/>
    <w:rsid w:val="009B2FDF"/>
    <w:rsid w:val="009E15DB"/>
    <w:rsid w:val="009E6563"/>
    <w:rsid w:val="009F3C60"/>
    <w:rsid w:val="00A31164"/>
    <w:rsid w:val="00A43983"/>
    <w:rsid w:val="00A45DFE"/>
    <w:rsid w:val="00A62A62"/>
    <w:rsid w:val="00A72E50"/>
    <w:rsid w:val="00A75B2F"/>
    <w:rsid w:val="00A778CD"/>
    <w:rsid w:val="00AA0C89"/>
    <w:rsid w:val="00AA0D5C"/>
    <w:rsid w:val="00AA2848"/>
    <w:rsid w:val="00AB6B9D"/>
    <w:rsid w:val="00AC3585"/>
    <w:rsid w:val="00AC7CC3"/>
    <w:rsid w:val="00AD1713"/>
    <w:rsid w:val="00AE2626"/>
    <w:rsid w:val="00AF3EBC"/>
    <w:rsid w:val="00B11B97"/>
    <w:rsid w:val="00B135F1"/>
    <w:rsid w:val="00B15289"/>
    <w:rsid w:val="00B16025"/>
    <w:rsid w:val="00B23EEC"/>
    <w:rsid w:val="00B3098A"/>
    <w:rsid w:val="00B3564C"/>
    <w:rsid w:val="00B46DF6"/>
    <w:rsid w:val="00B81A52"/>
    <w:rsid w:val="00B87579"/>
    <w:rsid w:val="00BA0352"/>
    <w:rsid w:val="00BB4BEA"/>
    <w:rsid w:val="00BE5EF6"/>
    <w:rsid w:val="00BF7F4F"/>
    <w:rsid w:val="00C00CE3"/>
    <w:rsid w:val="00C106A9"/>
    <w:rsid w:val="00C11AB4"/>
    <w:rsid w:val="00C22B19"/>
    <w:rsid w:val="00C63A7E"/>
    <w:rsid w:val="00C7241A"/>
    <w:rsid w:val="00C751C5"/>
    <w:rsid w:val="00C85F2A"/>
    <w:rsid w:val="00C93352"/>
    <w:rsid w:val="00CA4154"/>
    <w:rsid w:val="00CB6196"/>
    <w:rsid w:val="00CC01F1"/>
    <w:rsid w:val="00CD0925"/>
    <w:rsid w:val="00CD42E6"/>
    <w:rsid w:val="00CD6734"/>
    <w:rsid w:val="00CF34C5"/>
    <w:rsid w:val="00D106C0"/>
    <w:rsid w:val="00D10CF0"/>
    <w:rsid w:val="00D30DE3"/>
    <w:rsid w:val="00D32357"/>
    <w:rsid w:val="00D3260D"/>
    <w:rsid w:val="00D40E32"/>
    <w:rsid w:val="00D44486"/>
    <w:rsid w:val="00D5179A"/>
    <w:rsid w:val="00D53121"/>
    <w:rsid w:val="00D56C1E"/>
    <w:rsid w:val="00D5740F"/>
    <w:rsid w:val="00D7615B"/>
    <w:rsid w:val="00D84805"/>
    <w:rsid w:val="00D85345"/>
    <w:rsid w:val="00DA2F2A"/>
    <w:rsid w:val="00DB16B3"/>
    <w:rsid w:val="00DB2D71"/>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D0BF7"/>
    <w:rsid w:val="00ED654B"/>
    <w:rsid w:val="00ED769B"/>
    <w:rsid w:val="00F06239"/>
    <w:rsid w:val="00F1595C"/>
    <w:rsid w:val="00F64BBD"/>
    <w:rsid w:val="00F903A7"/>
    <w:rsid w:val="00F9642C"/>
    <w:rsid w:val="00FA4392"/>
    <w:rsid w:val="00FB4B64"/>
    <w:rsid w:val="00FC0517"/>
    <w:rsid w:val="00FD271E"/>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uiPriority w:val="99"/>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iPriority w:val="99"/>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iPriority w:val="99"/>
    <w:unhideWhenUsed/>
    <w:rsid w:val="00544642"/>
    <w:rPr>
      <w:rFonts w:ascii="Tahoma" w:hAnsi="Tahoma" w:cs="Tahoma"/>
      <w:sz w:val="16"/>
      <w:szCs w:val="16"/>
    </w:rPr>
  </w:style>
  <w:style w:type="character" w:customStyle="1" w:styleId="a9">
    <w:name w:val="Текст выноски Знак"/>
    <w:basedOn w:val="a0"/>
    <w:link w:val="a8"/>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544642"/>
    <w:pPr>
      <w:tabs>
        <w:tab w:val="center" w:pos="4677"/>
        <w:tab w:val="right" w:pos="9355"/>
      </w:tabs>
    </w:pPr>
  </w:style>
  <w:style w:type="character" w:customStyle="1" w:styleId="ac">
    <w:name w:val="Нижний колонтитул Знак"/>
    <w:basedOn w:val="a0"/>
    <w:link w:val="ab"/>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uiPriority w:val="1"/>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semiHidden/>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semiHidden/>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rsid w:val="00F903A7"/>
    <w:pPr>
      <w:widowControl/>
      <w:autoSpaceDE/>
      <w:autoSpaceDN/>
      <w:adjustRightInd/>
    </w:pPr>
  </w:style>
  <w:style w:type="character" w:customStyle="1" w:styleId="aff4">
    <w:name w:val="Текст сноски Знак"/>
    <w:basedOn w:val="a0"/>
    <w:link w:val="aff3"/>
    <w:rsid w:val="00F903A7"/>
    <w:rPr>
      <w:rFonts w:ascii="Times New Roman" w:eastAsia="Times New Roman" w:hAnsi="Times New Roman" w:cs="Times New Roman"/>
      <w:sz w:val="20"/>
      <w:szCs w:val="20"/>
      <w:lang w:eastAsia="ru-RU"/>
    </w:rPr>
  </w:style>
  <w:style w:type="character" w:styleId="aff5">
    <w:name w:val="footnote reference"/>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2d">
    <w:name w:val="Подпись к таблице (2)"/>
    <w:basedOn w:val="a"/>
    <w:rsid w:val="00481317"/>
    <w:pPr>
      <w:shd w:val="clear" w:color="auto" w:fill="FFFFFF"/>
      <w:suppressAutoHyphens/>
      <w:autoSpaceDE/>
      <w:autoSpaceDN/>
      <w:adjustRightInd/>
      <w:spacing w:after="60" w:line="0" w:lineRule="atLeast"/>
      <w:jc w:val="center"/>
    </w:pPr>
    <w:rPr>
      <w:spacing w:val="2"/>
      <w:kern w:val="1"/>
      <w:sz w:val="13"/>
      <w:szCs w:val="13"/>
      <w:lang/>
    </w:rPr>
  </w:style>
  <w:style w:type="paragraph" w:customStyle="1" w:styleId="aff8">
    <w:name w:val="Подпись к таблице"/>
    <w:basedOn w:val="a"/>
    <w:rsid w:val="00481317"/>
    <w:pPr>
      <w:shd w:val="clear" w:color="auto" w:fill="FFFFFF"/>
      <w:suppressAutoHyphens/>
      <w:autoSpaceDE/>
      <w:autoSpaceDN/>
      <w:adjustRightInd/>
      <w:spacing w:before="60" w:line="0" w:lineRule="atLeast"/>
      <w:jc w:val="center"/>
    </w:pPr>
    <w:rPr>
      <w:spacing w:val="5"/>
      <w:kern w:val="1"/>
      <w:sz w:val="21"/>
      <w:szCs w:val="21"/>
      <w:lang/>
    </w:rPr>
  </w:style>
  <w:style w:type="paragraph" w:customStyle="1" w:styleId="s34">
    <w:name w:val="s_34"/>
    <w:basedOn w:val="a"/>
    <w:rsid w:val="00481317"/>
    <w:pPr>
      <w:widowControl/>
      <w:shd w:val="clear" w:color="auto" w:fill="FFFFFF"/>
      <w:suppressAutoHyphens/>
      <w:autoSpaceDE/>
      <w:autoSpaceDN/>
      <w:adjustRightInd/>
      <w:jc w:val="center"/>
    </w:pPr>
    <w:rPr>
      <w:b/>
      <w:bCs/>
      <w:color w:val="000080"/>
      <w:sz w:val="18"/>
      <w:szCs w:val="18"/>
      <w:lang w:eastAsia="ar-SA"/>
    </w:rPr>
  </w:style>
  <w:style w:type="paragraph" w:customStyle="1" w:styleId="s13">
    <w:name w:val="s_13"/>
    <w:basedOn w:val="a"/>
    <w:rsid w:val="00481317"/>
    <w:pPr>
      <w:widowControl/>
      <w:shd w:val="clear" w:color="auto" w:fill="FFFFFF"/>
      <w:suppressAutoHyphens/>
      <w:autoSpaceDE/>
      <w:autoSpaceDN/>
      <w:adjustRightInd/>
      <w:ind w:firstLine="720"/>
      <w:jc w:val="both"/>
    </w:pPr>
    <w:rPr>
      <w:color w:val="000000"/>
      <w:sz w:val="18"/>
      <w:szCs w:val="18"/>
      <w:lang w:eastAsia="ar-SA"/>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C6665C-9615-42D7-95E3-533C1F30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4876</Words>
  <Characters>27796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3</cp:revision>
  <cp:lastPrinted>2017-10-04T07:05:00Z</cp:lastPrinted>
  <dcterms:created xsi:type="dcterms:W3CDTF">2018-03-14T12:16:00Z</dcterms:created>
  <dcterms:modified xsi:type="dcterms:W3CDTF">2018-03-14T12:34:00Z</dcterms:modified>
</cp:coreProperties>
</file>