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66" w:rsidRDefault="002D3D66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2D3D66" w:rsidRDefault="002D3D66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0F1730" w:rsidRPr="009E15DB" w:rsidRDefault="000B4CAD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A663D1" w:rsidRDefault="00A663D1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A663D1" w:rsidRDefault="00A663D1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A663D1" w:rsidRDefault="00A663D1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A663D1" w:rsidRDefault="00A663D1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A663D1" w:rsidRDefault="00A663D1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A663D1" w:rsidRPr="00414855" w:rsidRDefault="00A663D1" w:rsidP="008C3E01">
                      <w:pPr>
                        <w:jc w:val="center"/>
                      </w:pPr>
                      <w:r>
                        <w:t xml:space="preserve">№ 8 </w:t>
                      </w:r>
                      <w:r w:rsidRPr="00414855">
                        <w:t>(</w:t>
                      </w:r>
                      <w:r>
                        <w:t>231</w:t>
                      </w:r>
                      <w:r w:rsidRPr="00414855">
                        <w:t>)</w:t>
                      </w:r>
                    </w:p>
                    <w:p w:rsidR="00A663D1" w:rsidRDefault="00A663D1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663D1" w:rsidRPr="00AD1713" w:rsidRDefault="00A663D1" w:rsidP="008C3E01">
                      <w:pPr>
                        <w:jc w:val="center"/>
                      </w:pPr>
                      <w:r>
                        <w:t>22 марта</w:t>
                      </w:r>
                    </w:p>
                    <w:p w:rsidR="00A663D1" w:rsidRDefault="00A663D1" w:rsidP="008C3E01">
                      <w:pPr>
                        <w:jc w:val="center"/>
                      </w:pPr>
                      <w:r>
                        <w:t>2018 года</w:t>
                      </w:r>
                    </w:p>
                    <w:p w:rsidR="00A663D1" w:rsidRDefault="00A663D1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663D1" w:rsidRDefault="00A663D1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A663D1" w:rsidRDefault="00A663D1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A663D1" w:rsidRDefault="00A663D1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A663D1" w:rsidRDefault="00A663D1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9E15DB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AA2848" w:rsidRPr="009E15DB" w:rsidRDefault="00CB6196" w:rsidP="009E15DB">
      <w:pPr>
        <w:jc w:val="center"/>
      </w:pPr>
      <w:bookmarkStart w:id="0" w:name="_GoBack"/>
      <w:bookmarkStart w:id="1" w:name="sub_1000"/>
      <w:bookmarkEnd w:id="0"/>
      <w:r w:rsidRPr="009E15DB">
        <w:t xml:space="preserve">  </w:t>
      </w:r>
      <w:bookmarkEnd w:id="1"/>
    </w:p>
    <w:p w:rsidR="00A663D1" w:rsidRDefault="00A663D1" w:rsidP="00A663D1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>
            <wp:extent cx="742950" cy="9144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3D1" w:rsidRDefault="00A663D1" w:rsidP="00A663D1">
      <w:pPr>
        <w:jc w:val="center"/>
        <w:rPr>
          <w:b/>
          <w:bCs/>
        </w:rPr>
      </w:pPr>
    </w:p>
    <w:p w:rsidR="00A663D1" w:rsidRPr="00A663D1" w:rsidRDefault="00A663D1" w:rsidP="00A663D1">
      <w:pPr>
        <w:pStyle w:val="1"/>
        <w:ind w:firstLine="709"/>
        <w:jc w:val="center"/>
        <w:rPr>
          <w:bCs/>
          <w:sz w:val="16"/>
          <w:szCs w:val="16"/>
        </w:rPr>
      </w:pPr>
      <w:r w:rsidRPr="00A663D1">
        <w:rPr>
          <w:bCs/>
          <w:sz w:val="16"/>
          <w:szCs w:val="16"/>
        </w:rPr>
        <w:t>ПОСТАНОВЛЕНИЕ</w:t>
      </w:r>
    </w:p>
    <w:p w:rsidR="00A663D1" w:rsidRPr="00A663D1" w:rsidRDefault="00A663D1" w:rsidP="00A663D1">
      <w:pPr>
        <w:ind w:firstLine="709"/>
        <w:jc w:val="center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center"/>
        <w:rPr>
          <w:sz w:val="16"/>
          <w:szCs w:val="16"/>
        </w:rPr>
      </w:pPr>
      <w:r w:rsidRPr="00A663D1">
        <w:rPr>
          <w:sz w:val="16"/>
          <w:szCs w:val="16"/>
        </w:rPr>
        <w:t>АДМИНИСТРАЦИЯ ОСТРОВСКОГО МУНИЦИПАЛЬНОГО РАЙОНА</w:t>
      </w:r>
    </w:p>
    <w:p w:rsidR="00A663D1" w:rsidRPr="00A663D1" w:rsidRDefault="00A663D1" w:rsidP="00A663D1">
      <w:pPr>
        <w:ind w:firstLine="709"/>
        <w:jc w:val="center"/>
        <w:rPr>
          <w:sz w:val="16"/>
          <w:szCs w:val="16"/>
        </w:rPr>
      </w:pPr>
      <w:r w:rsidRPr="00A663D1">
        <w:rPr>
          <w:sz w:val="16"/>
          <w:szCs w:val="16"/>
        </w:rPr>
        <w:t>КОСТРОМСКОЙ  ОБЛАСТИ</w:t>
      </w:r>
    </w:p>
    <w:p w:rsidR="00A663D1" w:rsidRPr="00A663D1" w:rsidRDefault="00A663D1" w:rsidP="00A663D1">
      <w:pPr>
        <w:ind w:firstLine="709"/>
        <w:rPr>
          <w:sz w:val="16"/>
          <w:szCs w:val="16"/>
        </w:rPr>
      </w:pPr>
    </w:p>
    <w:p w:rsidR="00A663D1" w:rsidRPr="00A663D1" w:rsidRDefault="00A663D1" w:rsidP="00A663D1">
      <w:pPr>
        <w:ind w:firstLine="709"/>
        <w:rPr>
          <w:sz w:val="16"/>
          <w:szCs w:val="16"/>
        </w:rPr>
      </w:pPr>
    </w:p>
    <w:p w:rsidR="00A663D1" w:rsidRPr="00A663D1" w:rsidRDefault="00A663D1" w:rsidP="00A663D1">
      <w:pPr>
        <w:ind w:firstLine="709"/>
        <w:rPr>
          <w:sz w:val="16"/>
          <w:szCs w:val="16"/>
        </w:rPr>
      </w:pPr>
      <w:r w:rsidRPr="00A663D1">
        <w:rPr>
          <w:sz w:val="16"/>
          <w:szCs w:val="16"/>
        </w:rPr>
        <w:t xml:space="preserve">«20»    марта 2018 года              № </w:t>
      </w:r>
      <w:r w:rsidRPr="00A663D1">
        <w:rPr>
          <w:sz w:val="16"/>
          <w:szCs w:val="16"/>
          <w:u w:val="single"/>
        </w:rPr>
        <w:t>131</w:t>
      </w:r>
      <w:r w:rsidRPr="00A663D1">
        <w:rPr>
          <w:sz w:val="16"/>
          <w:szCs w:val="16"/>
        </w:rPr>
        <w:t xml:space="preserve">                                                 п</w:t>
      </w:r>
      <w:proofErr w:type="gramStart"/>
      <w:r w:rsidRPr="00A663D1">
        <w:rPr>
          <w:sz w:val="16"/>
          <w:szCs w:val="16"/>
        </w:rPr>
        <w:t>.О</w:t>
      </w:r>
      <w:proofErr w:type="gramEnd"/>
      <w:r w:rsidRPr="00A663D1">
        <w:rPr>
          <w:sz w:val="16"/>
          <w:szCs w:val="16"/>
        </w:rPr>
        <w:t>стровское</w:t>
      </w:r>
    </w:p>
    <w:p w:rsidR="00A663D1" w:rsidRPr="00A663D1" w:rsidRDefault="00A663D1" w:rsidP="00A663D1">
      <w:pPr>
        <w:ind w:firstLine="709"/>
        <w:rPr>
          <w:sz w:val="16"/>
          <w:szCs w:val="16"/>
        </w:rPr>
      </w:pPr>
    </w:p>
    <w:p w:rsidR="00A663D1" w:rsidRPr="00A663D1" w:rsidRDefault="00A663D1" w:rsidP="00A663D1">
      <w:pPr>
        <w:pStyle w:val="a3"/>
        <w:spacing w:before="0" w:beforeAutospacing="0" w:after="0"/>
        <w:ind w:firstLine="709"/>
        <w:rPr>
          <w:sz w:val="16"/>
          <w:szCs w:val="16"/>
        </w:rPr>
      </w:pPr>
      <w:r w:rsidRPr="00A663D1">
        <w:rPr>
          <w:sz w:val="16"/>
          <w:szCs w:val="16"/>
        </w:rPr>
        <w:t xml:space="preserve">О внесении изменений в состав комиссии  </w:t>
      </w:r>
    </w:p>
    <w:p w:rsidR="00A663D1" w:rsidRPr="00A663D1" w:rsidRDefault="00A663D1" w:rsidP="00A663D1">
      <w:pPr>
        <w:pStyle w:val="a3"/>
        <w:spacing w:before="0" w:beforeAutospacing="0" w:after="0"/>
        <w:ind w:firstLine="709"/>
        <w:rPr>
          <w:sz w:val="16"/>
          <w:szCs w:val="16"/>
        </w:rPr>
      </w:pPr>
      <w:r w:rsidRPr="00A663D1">
        <w:rPr>
          <w:sz w:val="16"/>
          <w:szCs w:val="16"/>
        </w:rPr>
        <w:t xml:space="preserve">по противодействию коррупции при администрации </w:t>
      </w:r>
    </w:p>
    <w:p w:rsidR="00A663D1" w:rsidRPr="00A663D1" w:rsidRDefault="00A663D1" w:rsidP="00A663D1">
      <w:pPr>
        <w:pStyle w:val="a3"/>
        <w:spacing w:before="0" w:beforeAutospacing="0" w:after="0"/>
        <w:ind w:firstLine="709"/>
        <w:rPr>
          <w:sz w:val="16"/>
          <w:szCs w:val="16"/>
        </w:rPr>
      </w:pPr>
      <w:r w:rsidRPr="00A663D1">
        <w:rPr>
          <w:sz w:val="16"/>
          <w:szCs w:val="16"/>
        </w:rPr>
        <w:t>Островского муниципального района  Костромской области,</w:t>
      </w:r>
    </w:p>
    <w:p w:rsidR="00A663D1" w:rsidRPr="00A663D1" w:rsidRDefault="00A663D1" w:rsidP="00A663D1">
      <w:pPr>
        <w:pStyle w:val="a3"/>
        <w:spacing w:before="0" w:beforeAutospacing="0" w:after="0"/>
        <w:ind w:firstLine="709"/>
        <w:rPr>
          <w:rFonts w:eastAsia="Arial CYR"/>
          <w:color w:val="000000"/>
          <w:sz w:val="16"/>
          <w:szCs w:val="16"/>
        </w:rPr>
      </w:pPr>
      <w:proofErr w:type="gramStart"/>
      <w:r w:rsidRPr="00A663D1">
        <w:rPr>
          <w:sz w:val="16"/>
          <w:szCs w:val="16"/>
        </w:rPr>
        <w:t>утвержденный</w:t>
      </w:r>
      <w:proofErr w:type="gramEnd"/>
      <w:r w:rsidRPr="00A663D1">
        <w:rPr>
          <w:sz w:val="16"/>
          <w:szCs w:val="16"/>
        </w:rPr>
        <w:t xml:space="preserve"> постановлением </w:t>
      </w:r>
      <w:r w:rsidRPr="00A663D1">
        <w:rPr>
          <w:rFonts w:eastAsia="Arial CYR"/>
          <w:color w:val="000000"/>
          <w:sz w:val="16"/>
          <w:szCs w:val="16"/>
        </w:rPr>
        <w:t xml:space="preserve">администрация Островского </w:t>
      </w:r>
    </w:p>
    <w:p w:rsidR="00A663D1" w:rsidRPr="00A663D1" w:rsidRDefault="00A663D1" w:rsidP="00A663D1">
      <w:pPr>
        <w:pStyle w:val="a3"/>
        <w:spacing w:before="0" w:beforeAutospacing="0" w:after="0"/>
        <w:ind w:firstLine="709"/>
        <w:rPr>
          <w:rFonts w:eastAsia="Arial CYR"/>
          <w:color w:val="000000"/>
          <w:sz w:val="16"/>
          <w:szCs w:val="16"/>
        </w:rPr>
      </w:pPr>
      <w:r w:rsidRPr="00A663D1">
        <w:rPr>
          <w:rFonts w:eastAsia="Arial CYR"/>
          <w:color w:val="000000"/>
          <w:sz w:val="16"/>
          <w:szCs w:val="16"/>
        </w:rPr>
        <w:t>муниципального района от  30.01.2013года № 51</w:t>
      </w:r>
    </w:p>
    <w:p w:rsidR="00A663D1" w:rsidRPr="00A663D1" w:rsidRDefault="00A663D1" w:rsidP="00A663D1">
      <w:pPr>
        <w:pStyle w:val="a3"/>
        <w:spacing w:before="0" w:beforeAutospacing="0" w:after="0"/>
        <w:ind w:firstLine="709"/>
        <w:rPr>
          <w:rFonts w:eastAsia="Arial CYR"/>
          <w:sz w:val="16"/>
          <w:szCs w:val="16"/>
        </w:rPr>
      </w:pPr>
    </w:p>
    <w:p w:rsidR="00A663D1" w:rsidRPr="00A663D1" w:rsidRDefault="00A663D1" w:rsidP="00A663D1">
      <w:pPr>
        <w:ind w:firstLine="709"/>
        <w:jc w:val="center"/>
        <w:rPr>
          <w:rFonts w:eastAsia="Arial CYR"/>
          <w:sz w:val="16"/>
          <w:szCs w:val="16"/>
        </w:rPr>
      </w:pPr>
    </w:p>
    <w:p w:rsidR="00A663D1" w:rsidRPr="00A663D1" w:rsidRDefault="00A663D1" w:rsidP="00A663D1">
      <w:pPr>
        <w:ind w:firstLine="709"/>
        <w:jc w:val="center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rFonts w:eastAsia="Arial CYR"/>
          <w:color w:val="000000"/>
          <w:sz w:val="16"/>
          <w:szCs w:val="16"/>
        </w:rPr>
      </w:pPr>
      <w:r w:rsidRPr="00A663D1">
        <w:rPr>
          <w:sz w:val="16"/>
          <w:szCs w:val="16"/>
        </w:rPr>
        <w:tab/>
        <w:t xml:space="preserve">В связи с кадровыми перестановками, </w:t>
      </w:r>
      <w:r w:rsidRPr="00A663D1">
        <w:rPr>
          <w:rFonts w:eastAsia="Arial CYR"/>
          <w:color w:val="000000"/>
          <w:sz w:val="16"/>
          <w:szCs w:val="16"/>
        </w:rPr>
        <w:t>администрация Островского муниципального района Костромской области</w:t>
      </w:r>
      <w:proofErr w:type="gramStart"/>
      <w:r w:rsidRPr="00A663D1">
        <w:rPr>
          <w:rFonts w:eastAsia="Arial CYR"/>
          <w:color w:val="000000"/>
          <w:sz w:val="16"/>
          <w:szCs w:val="16"/>
        </w:rPr>
        <w:t xml:space="preserve"> П</w:t>
      </w:r>
      <w:proofErr w:type="gramEnd"/>
      <w:r w:rsidRPr="00A663D1">
        <w:rPr>
          <w:rFonts w:eastAsia="Arial CYR"/>
          <w:color w:val="000000"/>
          <w:sz w:val="16"/>
          <w:szCs w:val="16"/>
        </w:rPr>
        <w:t>остановляет:</w:t>
      </w:r>
    </w:p>
    <w:p w:rsidR="00A663D1" w:rsidRPr="00A663D1" w:rsidRDefault="00A663D1" w:rsidP="00A663D1">
      <w:pPr>
        <w:pStyle w:val="a3"/>
        <w:spacing w:before="0" w:beforeAutospacing="0" w:after="0"/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 xml:space="preserve">1. Приложение № 1 «Состав комиссии по противодействию коррупции при администрации  Островского  муниципального района Костромской области», утвержденный постановлением </w:t>
      </w:r>
      <w:r w:rsidRPr="00A663D1">
        <w:rPr>
          <w:rFonts w:eastAsia="Arial CYR"/>
          <w:color w:val="000000"/>
          <w:sz w:val="16"/>
          <w:szCs w:val="16"/>
        </w:rPr>
        <w:t>администрация Островского муниципального района от  30.01.2013года № 51 «</w:t>
      </w:r>
      <w:r w:rsidRPr="00A663D1">
        <w:rPr>
          <w:sz w:val="16"/>
          <w:szCs w:val="16"/>
        </w:rPr>
        <w:t xml:space="preserve">О создании комиссии  по противодействию коррупции при администрации Островского муниципального района  Костромской области» изложить в новой редакции </w:t>
      </w:r>
      <w:proofErr w:type="gramStart"/>
      <w:r w:rsidRPr="00A663D1">
        <w:rPr>
          <w:sz w:val="16"/>
          <w:szCs w:val="16"/>
        </w:rPr>
        <w:t>согласно приложения</w:t>
      </w:r>
      <w:proofErr w:type="gramEnd"/>
      <w:r w:rsidRPr="00A663D1">
        <w:rPr>
          <w:sz w:val="16"/>
          <w:szCs w:val="16"/>
        </w:rPr>
        <w:t>.</w:t>
      </w:r>
    </w:p>
    <w:p w:rsidR="00A663D1" w:rsidRPr="00A663D1" w:rsidRDefault="00A663D1" w:rsidP="00A663D1">
      <w:pPr>
        <w:pStyle w:val="a3"/>
        <w:spacing w:before="0" w:beforeAutospacing="0" w:after="0"/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 xml:space="preserve">2. Постановление администрации Островского муниципального района от   07.12.2017года № 619 «О внесении изменений в состав комиссии  по противодействию коррупции при администрации Островского муниципального района  Костромской области, утвержденный постановлением </w:t>
      </w:r>
      <w:r w:rsidRPr="00A663D1">
        <w:rPr>
          <w:rFonts w:eastAsia="Arial CYR"/>
          <w:color w:val="000000"/>
          <w:sz w:val="16"/>
          <w:szCs w:val="16"/>
        </w:rPr>
        <w:t>администрация Островского муниципального района от  30.01.2013года № 51» признать утратившим силу.</w:t>
      </w:r>
    </w:p>
    <w:p w:rsidR="00A663D1" w:rsidRPr="00A663D1" w:rsidRDefault="00A663D1" w:rsidP="00A663D1">
      <w:pPr>
        <w:pStyle w:val="a3"/>
        <w:spacing w:before="0" w:beforeAutospacing="0" w:after="0"/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>3. Настоящее постановление вступает в силу со дня его опубликования в информационном бюллетене «Районные новости».</w:t>
      </w:r>
    </w:p>
    <w:p w:rsidR="00A663D1" w:rsidRPr="00A663D1" w:rsidRDefault="00A663D1" w:rsidP="00A663D1">
      <w:pPr>
        <w:pStyle w:val="a3"/>
        <w:spacing w:before="0" w:beforeAutospacing="0" w:after="0"/>
        <w:ind w:firstLine="709"/>
        <w:jc w:val="both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rFonts w:eastAsia="Arial CYR"/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rFonts w:eastAsia="Arial CYR"/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rFonts w:eastAsia="Arial CYR"/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rFonts w:eastAsia="Arial CYR"/>
          <w:sz w:val="16"/>
          <w:szCs w:val="16"/>
        </w:rPr>
      </w:pPr>
      <w:r w:rsidRPr="00A663D1">
        <w:rPr>
          <w:rFonts w:eastAsia="Arial CYR"/>
          <w:sz w:val="16"/>
          <w:szCs w:val="16"/>
        </w:rPr>
        <w:t>Глава Островского муниципального района                                     Г.А. Полякова</w:t>
      </w:r>
    </w:p>
    <w:p w:rsidR="00A663D1" w:rsidRPr="00A663D1" w:rsidRDefault="00A663D1" w:rsidP="00A663D1">
      <w:pPr>
        <w:ind w:firstLine="709"/>
        <w:jc w:val="both"/>
        <w:rPr>
          <w:rFonts w:eastAsia="Arial CYR"/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rFonts w:eastAsia="Arial CYR"/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rFonts w:eastAsia="Arial CYR"/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rFonts w:eastAsia="Arial CYR"/>
          <w:sz w:val="16"/>
          <w:szCs w:val="16"/>
        </w:rPr>
      </w:pPr>
    </w:p>
    <w:p w:rsidR="00A663D1" w:rsidRPr="00A663D1" w:rsidRDefault="00A663D1" w:rsidP="00A663D1">
      <w:pPr>
        <w:pStyle w:val="a3"/>
        <w:spacing w:before="0" w:beforeAutospacing="0" w:after="0"/>
        <w:ind w:firstLine="709"/>
        <w:jc w:val="right"/>
        <w:rPr>
          <w:sz w:val="16"/>
          <w:szCs w:val="16"/>
        </w:rPr>
      </w:pPr>
      <w:r w:rsidRPr="00A663D1">
        <w:rPr>
          <w:sz w:val="16"/>
          <w:szCs w:val="16"/>
        </w:rPr>
        <w:t>Приложение</w:t>
      </w:r>
    </w:p>
    <w:p w:rsidR="00A663D1" w:rsidRPr="00A663D1" w:rsidRDefault="00A663D1" w:rsidP="00A663D1">
      <w:pPr>
        <w:pStyle w:val="a3"/>
        <w:spacing w:before="0" w:beforeAutospacing="0" w:after="0"/>
        <w:ind w:firstLine="709"/>
        <w:jc w:val="right"/>
        <w:rPr>
          <w:sz w:val="16"/>
          <w:szCs w:val="16"/>
        </w:rPr>
      </w:pPr>
      <w:r w:rsidRPr="00A663D1">
        <w:rPr>
          <w:sz w:val="16"/>
          <w:szCs w:val="16"/>
        </w:rPr>
        <w:t xml:space="preserve">                  к постановлению администрации Островского муниципального района </w:t>
      </w:r>
    </w:p>
    <w:p w:rsidR="00A663D1" w:rsidRPr="00A663D1" w:rsidRDefault="00A663D1" w:rsidP="00A663D1">
      <w:pPr>
        <w:pStyle w:val="a3"/>
        <w:spacing w:before="0" w:beforeAutospacing="0" w:after="0"/>
        <w:ind w:firstLine="709"/>
        <w:jc w:val="right"/>
        <w:rPr>
          <w:sz w:val="16"/>
          <w:szCs w:val="16"/>
        </w:rPr>
      </w:pPr>
      <w:r w:rsidRPr="00A663D1">
        <w:rPr>
          <w:sz w:val="16"/>
          <w:szCs w:val="16"/>
        </w:rPr>
        <w:t>от   20.03.2018  г. № 131</w:t>
      </w:r>
    </w:p>
    <w:p w:rsidR="00A663D1" w:rsidRPr="00A663D1" w:rsidRDefault="00A663D1" w:rsidP="00A663D1">
      <w:pPr>
        <w:pStyle w:val="a3"/>
        <w:spacing w:before="0" w:beforeAutospacing="0" w:after="0"/>
        <w:ind w:firstLine="709"/>
        <w:jc w:val="right"/>
        <w:rPr>
          <w:sz w:val="16"/>
          <w:szCs w:val="16"/>
        </w:rPr>
      </w:pPr>
    </w:p>
    <w:p w:rsidR="00A663D1" w:rsidRPr="00A663D1" w:rsidRDefault="00A663D1" w:rsidP="00A663D1">
      <w:pPr>
        <w:pStyle w:val="a3"/>
        <w:spacing w:before="0" w:beforeAutospacing="0" w:after="0"/>
        <w:ind w:firstLine="709"/>
        <w:rPr>
          <w:sz w:val="16"/>
          <w:szCs w:val="16"/>
        </w:rPr>
      </w:pPr>
    </w:p>
    <w:p w:rsidR="00A663D1" w:rsidRPr="00A663D1" w:rsidRDefault="00A663D1" w:rsidP="00A663D1">
      <w:pPr>
        <w:pStyle w:val="a3"/>
        <w:spacing w:before="0" w:beforeAutospacing="0" w:after="0"/>
        <w:ind w:firstLine="709"/>
        <w:jc w:val="center"/>
        <w:rPr>
          <w:b/>
          <w:bCs/>
          <w:sz w:val="16"/>
          <w:szCs w:val="16"/>
        </w:rPr>
      </w:pPr>
      <w:r w:rsidRPr="00A663D1">
        <w:rPr>
          <w:b/>
          <w:bCs/>
          <w:sz w:val="16"/>
          <w:szCs w:val="16"/>
        </w:rPr>
        <w:t>СОСТАВ</w:t>
      </w:r>
    </w:p>
    <w:p w:rsidR="00A663D1" w:rsidRPr="00A663D1" w:rsidRDefault="00A663D1" w:rsidP="00A663D1">
      <w:pPr>
        <w:pStyle w:val="a3"/>
        <w:spacing w:before="0" w:beforeAutospacing="0" w:after="0"/>
        <w:ind w:firstLine="709"/>
        <w:jc w:val="center"/>
        <w:rPr>
          <w:b/>
          <w:bCs/>
          <w:sz w:val="16"/>
          <w:szCs w:val="16"/>
        </w:rPr>
      </w:pPr>
      <w:r w:rsidRPr="00A663D1">
        <w:rPr>
          <w:b/>
          <w:bCs/>
          <w:sz w:val="16"/>
          <w:szCs w:val="16"/>
        </w:rPr>
        <w:t>комиссии по противодействию коррупции при администрации</w:t>
      </w:r>
    </w:p>
    <w:p w:rsidR="00A663D1" w:rsidRPr="00A663D1" w:rsidRDefault="00A663D1" w:rsidP="00A663D1">
      <w:pPr>
        <w:pStyle w:val="a3"/>
        <w:spacing w:before="0" w:beforeAutospacing="0" w:after="0"/>
        <w:ind w:firstLine="709"/>
        <w:jc w:val="center"/>
        <w:rPr>
          <w:b/>
          <w:bCs/>
          <w:sz w:val="16"/>
          <w:szCs w:val="16"/>
        </w:rPr>
      </w:pPr>
      <w:r w:rsidRPr="00A663D1">
        <w:rPr>
          <w:b/>
          <w:bCs/>
          <w:sz w:val="16"/>
          <w:szCs w:val="16"/>
        </w:rPr>
        <w:t>Островского муниципального района Костромской области</w:t>
      </w:r>
    </w:p>
    <w:p w:rsidR="00A663D1" w:rsidRPr="00A663D1" w:rsidRDefault="00A663D1" w:rsidP="00A663D1">
      <w:pPr>
        <w:pStyle w:val="a3"/>
        <w:spacing w:before="0" w:beforeAutospacing="0" w:after="0"/>
        <w:ind w:firstLine="709"/>
        <w:rPr>
          <w:sz w:val="16"/>
          <w:szCs w:val="16"/>
        </w:rPr>
      </w:pPr>
    </w:p>
    <w:tbl>
      <w:tblPr>
        <w:tblW w:w="10137" w:type="dxa"/>
        <w:tblLayout w:type="fixed"/>
        <w:tblLook w:val="0000"/>
      </w:tblPr>
      <w:tblGrid>
        <w:gridCol w:w="4219"/>
        <w:gridCol w:w="5918"/>
      </w:tblGrid>
      <w:tr w:rsidR="00A663D1" w:rsidRPr="00A663D1" w:rsidTr="00A663D1">
        <w:tc>
          <w:tcPr>
            <w:tcW w:w="4219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 xml:space="preserve">Полякова Галина Анатольевна </w:t>
            </w:r>
          </w:p>
        </w:tc>
        <w:tc>
          <w:tcPr>
            <w:tcW w:w="5918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 xml:space="preserve">- глава Островского муниципального района, председатель комиссии; </w:t>
            </w:r>
          </w:p>
        </w:tc>
      </w:tr>
      <w:tr w:rsidR="00A663D1" w:rsidRPr="00A663D1" w:rsidTr="00A663D1">
        <w:tc>
          <w:tcPr>
            <w:tcW w:w="4219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Баранова Ольга Алексеевна</w:t>
            </w:r>
          </w:p>
        </w:tc>
        <w:tc>
          <w:tcPr>
            <w:tcW w:w="5918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-  и.о</w:t>
            </w:r>
            <w:proofErr w:type="gramStart"/>
            <w:r w:rsidRPr="00A663D1">
              <w:rPr>
                <w:sz w:val="16"/>
                <w:szCs w:val="16"/>
              </w:rPr>
              <w:t>.з</w:t>
            </w:r>
            <w:proofErr w:type="gramEnd"/>
            <w:r w:rsidRPr="00A663D1">
              <w:rPr>
                <w:sz w:val="16"/>
                <w:szCs w:val="16"/>
              </w:rPr>
              <w:t xml:space="preserve">аместителя главы администрации Островского муниципального района, заместитель председателя комиссии;  </w:t>
            </w:r>
          </w:p>
        </w:tc>
      </w:tr>
      <w:tr w:rsidR="00A663D1" w:rsidRPr="00A663D1" w:rsidTr="00A663D1">
        <w:tc>
          <w:tcPr>
            <w:tcW w:w="4219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sz w:val="16"/>
                <w:szCs w:val="16"/>
              </w:rPr>
            </w:pPr>
            <w:proofErr w:type="spellStart"/>
            <w:r w:rsidRPr="00A663D1">
              <w:rPr>
                <w:sz w:val="16"/>
                <w:szCs w:val="16"/>
              </w:rPr>
              <w:t>Буднева</w:t>
            </w:r>
            <w:proofErr w:type="spellEnd"/>
            <w:r w:rsidRPr="00A663D1">
              <w:rPr>
                <w:sz w:val="16"/>
                <w:szCs w:val="16"/>
              </w:rPr>
              <w:t xml:space="preserve"> Ольга Владимировна</w:t>
            </w:r>
          </w:p>
        </w:tc>
        <w:tc>
          <w:tcPr>
            <w:tcW w:w="5918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 xml:space="preserve">- управляющий делами главы администрации Островского </w:t>
            </w:r>
            <w:r w:rsidRPr="00A663D1">
              <w:rPr>
                <w:sz w:val="16"/>
                <w:szCs w:val="16"/>
              </w:rPr>
              <w:lastRenderedPageBreak/>
              <w:t>муниципального района, секретарь комиссии;</w:t>
            </w:r>
          </w:p>
        </w:tc>
      </w:tr>
      <w:tr w:rsidR="00A663D1" w:rsidRPr="00A663D1" w:rsidTr="00A663D1">
        <w:tc>
          <w:tcPr>
            <w:tcW w:w="4219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lastRenderedPageBreak/>
              <w:t xml:space="preserve">Кудряшова Людмила Николаевна </w:t>
            </w:r>
          </w:p>
        </w:tc>
        <w:tc>
          <w:tcPr>
            <w:tcW w:w="5918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 xml:space="preserve">- начальник финансового управления администрации Островского муниципального района; </w:t>
            </w:r>
          </w:p>
        </w:tc>
      </w:tr>
      <w:tr w:rsidR="00A663D1" w:rsidRPr="00A663D1" w:rsidTr="00A663D1">
        <w:tc>
          <w:tcPr>
            <w:tcW w:w="4219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 xml:space="preserve">Маслова Светлана Витальевна </w:t>
            </w:r>
          </w:p>
        </w:tc>
        <w:tc>
          <w:tcPr>
            <w:tcW w:w="5918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- заведующий отделом по экономике,  имущественно-земельным отношениям и сельскому хозяйству администрации Островского муниципального района;</w:t>
            </w:r>
          </w:p>
        </w:tc>
      </w:tr>
      <w:tr w:rsidR="00A663D1" w:rsidRPr="00A663D1" w:rsidTr="00A663D1">
        <w:tc>
          <w:tcPr>
            <w:tcW w:w="4219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 xml:space="preserve">Пелевина Любовь Александровна </w:t>
            </w:r>
          </w:p>
        </w:tc>
        <w:tc>
          <w:tcPr>
            <w:tcW w:w="5918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 xml:space="preserve">- главный специалист юридического отдела администрации Островского муниципального района </w:t>
            </w:r>
          </w:p>
        </w:tc>
      </w:tr>
      <w:tr w:rsidR="00A663D1" w:rsidRPr="00A663D1" w:rsidTr="00A663D1">
        <w:tc>
          <w:tcPr>
            <w:tcW w:w="4219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Семенова Ольга Анатольевна</w:t>
            </w:r>
          </w:p>
        </w:tc>
        <w:tc>
          <w:tcPr>
            <w:tcW w:w="5918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 xml:space="preserve">-заведующий  отделом образования администрации Островского муниципального района </w:t>
            </w:r>
          </w:p>
        </w:tc>
      </w:tr>
      <w:tr w:rsidR="00A663D1" w:rsidRPr="00A663D1" w:rsidTr="00A663D1">
        <w:tc>
          <w:tcPr>
            <w:tcW w:w="4219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Сергеева Антонина Борисовна</w:t>
            </w:r>
          </w:p>
        </w:tc>
        <w:tc>
          <w:tcPr>
            <w:tcW w:w="5918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 xml:space="preserve">-заведующий  отделом культуры, по делам молодежи, туризма, физкультуры и спорта администрации Островского муниципального района </w:t>
            </w:r>
          </w:p>
        </w:tc>
      </w:tr>
      <w:tr w:rsidR="00A663D1" w:rsidRPr="00A663D1" w:rsidTr="00A663D1">
        <w:tc>
          <w:tcPr>
            <w:tcW w:w="4219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color w:val="000000"/>
                <w:sz w:val="16"/>
                <w:szCs w:val="16"/>
              </w:rPr>
            </w:pPr>
            <w:proofErr w:type="spellStart"/>
            <w:r w:rsidRPr="00A663D1">
              <w:rPr>
                <w:color w:val="000000"/>
                <w:sz w:val="16"/>
                <w:szCs w:val="16"/>
              </w:rPr>
              <w:t>Чирухина</w:t>
            </w:r>
            <w:proofErr w:type="spellEnd"/>
            <w:r w:rsidRPr="00A663D1">
              <w:rPr>
                <w:color w:val="000000"/>
                <w:sz w:val="16"/>
                <w:szCs w:val="16"/>
              </w:rPr>
              <w:t xml:space="preserve"> Людмила Николаевна</w:t>
            </w:r>
          </w:p>
        </w:tc>
        <w:tc>
          <w:tcPr>
            <w:tcW w:w="5918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color w:val="000000"/>
                <w:sz w:val="16"/>
                <w:szCs w:val="16"/>
              </w:rPr>
            </w:pPr>
            <w:r w:rsidRPr="00A663D1">
              <w:rPr>
                <w:color w:val="000000"/>
                <w:sz w:val="16"/>
                <w:szCs w:val="16"/>
              </w:rPr>
              <w:t xml:space="preserve">-главный специалист по работе с сельскими поселениями и общественными организациями юридического отдела  администрации Островского муниципального района </w:t>
            </w:r>
          </w:p>
        </w:tc>
      </w:tr>
      <w:tr w:rsidR="00A663D1" w:rsidRPr="00A663D1" w:rsidTr="00A663D1">
        <w:tc>
          <w:tcPr>
            <w:tcW w:w="4219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sz w:val="16"/>
                <w:szCs w:val="16"/>
              </w:rPr>
            </w:pPr>
          </w:p>
        </w:tc>
        <w:tc>
          <w:tcPr>
            <w:tcW w:w="5918" w:type="dxa"/>
            <w:shd w:val="clear" w:color="auto" w:fill="auto"/>
          </w:tcPr>
          <w:p w:rsidR="00A663D1" w:rsidRPr="00A663D1" w:rsidRDefault="00A663D1" w:rsidP="00A663D1">
            <w:pPr>
              <w:pStyle w:val="a3"/>
              <w:snapToGrid w:val="0"/>
              <w:spacing w:before="0" w:beforeAutospacing="0" w:after="0"/>
              <w:ind w:firstLine="709"/>
              <w:rPr>
                <w:sz w:val="16"/>
                <w:szCs w:val="16"/>
              </w:rPr>
            </w:pPr>
          </w:p>
        </w:tc>
      </w:tr>
    </w:tbl>
    <w:p w:rsidR="00FA4392" w:rsidRDefault="00FA4392" w:rsidP="00FA4392">
      <w:pPr>
        <w:pStyle w:val="a3"/>
        <w:spacing w:before="0" w:beforeAutospacing="0" w:after="0"/>
        <w:jc w:val="both"/>
      </w:pPr>
    </w:p>
    <w:p w:rsidR="00FA4392" w:rsidRPr="00FC6D49" w:rsidRDefault="00FA4392" w:rsidP="00FA4392">
      <w:pPr>
        <w:jc w:val="both"/>
        <w:rPr>
          <w:sz w:val="24"/>
          <w:szCs w:val="24"/>
        </w:rPr>
      </w:pPr>
    </w:p>
    <w:p w:rsidR="007C3657" w:rsidRPr="007C3657" w:rsidRDefault="007C3657" w:rsidP="007C3657">
      <w:pPr>
        <w:rPr>
          <w:lang w:eastAsia="zh-CN"/>
        </w:rPr>
      </w:pPr>
    </w:p>
    <w:p w:rsidR="007C3657" w:rsidRDefault="007C3657" w:rsidP="007C3657">
      <w:pPr>
        <w:rPr>
          <w:lang w:eastAsia="zh-CN"/>
        </w:rPr>
      </w:pPr>
    </w:p>
    <w:p w:rsidR="007C3657" w:rsidRPr="007C3657" w:rsidRDefault="007C3657" w:rsidP="007C3657">
      <w:pPr>
        <w:jc w:val="center"/>
      </w:pPr>
      <w:r>
        <w:rPr>
          <w:lang w:eastAsia="zh-CN"/>
        </w:rPr>
        <w:tab/>
      </w:r>
      <w:r w:rsidRPr="007C3657">
        <w:t>*      *      *      *      *      *      *</w:t>
      </w:r>
    </w:p>
    <w:p w:rsidR="007B1840" w:rsidRDefault="007B1840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Pr="00A663D1" w:rsidRDefault="00A663D1" w:rsidP="00A663D1">
      <w:pPr>
        <w:ind w:firstLine="709"/>
        <w:jc w:val="center"/>
        <w:rPr>
          <w:b/>
          <w:bCs/>
          <w:sz w:val="16"/>
          <w:szCs w:val="16"/>
        </w:rPr>
      </w:pPr>
      <w:r w:rsidRPr="00A663D1">
        <w:rPr>
          <w:noProof/>
          <w:sz w:val="16"/>
          <w:szCs w:val="16"/>
        </w:rPr>
        <w:drawing>
          <wp:inline distT="0" distB="0" distL="0" distR="0">
            <wp:extent cx="742950" cy="9144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3D1" w:rsidRPr="00A663D1" w:rsidRDefault="00A663D1" w:rsidP="00A663D1">
      <w:pPr>
        <w:ind w:firstLine="709"/>
        <w:rPr>
          <w:b/>
          <w:bCs/>
          <w:sz w:val="16"/>
          <w:szCs w:val="16"/>
        </w:rPr>
      </w:pPr>
    </w:p>
    <w:p w:rsidR="00A663D1" w:rsidRPr="00A663D1" w:rsidRDefault="00A663D1" w:rsidP="00CA48FC">
      <w:pPr>
        <w:pStyle w:val="1"/>
        <w:ind w:firstLine="709"/>
        <w:jc w:val="center"/>
        <w:rPr>
          <w:bCs/>
          <w:sz w:val="16"/>
          <w:szCs w:val="16"/>
        </w:rPr>
      </w:pPr>
      <w:r w:rsidRPr="00A663D1">
        <w:rPr>
          <w:bCs/>
          <w:sz w:val="16"/>
          <w:szCs w:val="16"/>
        </w:rPr>
        <w:t>ПОСТАНОВЛЕНИЕ</w:t>
      </w:r>
    </w:p>
    <w:p w:rsidR="00A663D1" w:rsidRPr="00A663D1" w:rsidRDefault="00A663D1" w:rsidP="00CA48FC">
      <w:pPr>
        <w:ind w:firstLine="709"/>
        <w:jc w:val="center"/>
        <w:rPr>
          <w:sz w:val="16"/>
          <w:szCs w:val="16"/>
        </w:rPr>
      </w:pPr>
    </w:p>
    <w:p w:rsidR="00A663D1" w:rsidRPr="00A663D1" w:rsidRDefault="00A663D1" w:rsidP="00CA48FC">
      <w:pPr>
        <w:ind w:firstLine="709"/>
        <w:jc w:val="center"/>
        <w:rPr>
          <w:sz w:val="16"/>
          <w:szCs w:val="16"/>
        </w:rPr>
      </w:pPr>
      <w:r w:rsidRPr="00A663D1">
        <w:rPr>
          <w:sz w:val="16"/>
          <w:szCs w:val="16"/>
        </w:rPr>
        <w:t>АДМИНИСТРАЦИЯ ОСТРОВСКОГО МУНИЦИПАЛЬНОГО РАЙОНА</w:t>
      </w:r>
    </w:p>
    <w:p w:rsidR="00A663D1" w:rsidRPr="00A663D1" w:rsidRDefault="00A663D1" w:rsidP="00CA48FC">
      <w:pPr>
        <w:ind w:firstLine="709"/>
        <w:jc w:val="center"/>
        <w:rPr>
          <w:sz w:val="16"/>
          <w:szCs w:val="16"/>
        </w:rPr>
      </w:pPr>
      <w:r w:rsidRPr="00A663D1">
        <w:rPr>
          <w:sz w:val="16"/>
          <w:szCs w:val="16"/>
        </w:rPr>
        <w:t>КОСТРОМСКОЙ  ОБЛАСТИ</w:t>
      </w:r>
    </w:p>
    <w:p w:rsidR="00A663D1" w:rsidRPr="00A663D1" w:rsidRDefault="00A663D1" w:rsidP="00A663D1">
      <w:pPr>
        <w:ind w:firstLine="709"/>
        <w:rPr>
          <w:sz w:val="16"/>
          <w:szCs w:val="16"/>
        </w:rPr>
      </w:pPr>
      <w:r w:rsidRPr="00A663D1">
        <w:rPr>
          <w:sz w:val="16"/>
          <w:szCs w:val="16"/>
        </w:rPr>
        <w:t>_____________________________________________________________________________</w:t>
      </w:r>
    </w:p>
    <w:p w:rsidR="00A663D1" w:rsidRPr="00A663D1" w:rsidRDefault="00A663D1" w:rsidP="00A663D1">
      <w:pPr>
        <w:ind w:firstLine="709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 xml:space="preserve">«20» 03 2018 года              № 132       </w:t>
      </w: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 xml:space="preserve">О внесении изменений в постановление </w:t>
      </w: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>главы Островского муниципального района</w:t>
      </w: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>от 12.11.2008 года № 28</w:t>
      </w: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ab/>
        <w:t xml:space="preserve"> В связи с кадровыми изменениями, руководствуясь Уставом муниципального образования Островский муниципальный район, администрация Островского муниципального района постановляет:</w:t>
      </w: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>1.Внести изменения в постановление главы  Островского муниципального района от 12.11.2008 года № 28 «О районной межведомственной комиссии по общественной безопасности и профилактике правонарушений</w:t>
      </w:r>
      <w:proofErr w:type="gramStart"/>
      <w:r w:rsidRPr="00A663D1">
        <w:rPr>
          <w:sz w:val="16"/>
          <w:szCs w:val="16"/>
        </w:rPr>
        <w:t>»(</w:t>
      </w:r>
      <w:proofErr w:type="gramEnd"/>
      <w:r w:rsidRPr="00A663D1">
        <w:rPr>
          <w:sz w:val="16"/>
          <w:szCs w:val="16"/>
        </w:rPr>
        <w:t>далее -Постановление):</w:t>
      </w: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 xml:space="preserve">1.1.Приложение № 2 «Состав районной межведомственной комиссии по общественной безопасности и профилактике правонарушений» Постановления изложить в новой редакции </w:t>
      </w:r>
      <w:proofErr w:type="gramStart"/>
      <w:r w:rsidRPr="00A663D1">
        <w:rPr>
          <w:sz w:val="16"/>
          <w:szCs w:val="16"/>
        </w:rPr>
        <w:t>согласно приложения</w:t>
      </w:r>
      <w:proofErr w:type="gramEnd"/>
      <w:r w:rsidRPr="00A663D1">
        <w:rPr>
          <w:sz w:val="16"/>
          <w:szCs w:val="16"/>
        </w:rPr>
        <w:t xml:space="preserve"> № 1 к настоящему постановлению.</w:t>
      </w: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>2. Постановление администрации  Островского муниципального района от 18.09.2017года № 436 «О внесении изменений в постановление главы  Островского муниципального района от 12.11.2008 года № 28» считать утратившим силу.</w:t>
      </w: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>3.Настоящее постановление вступает в силу со дня официального опубликования в информационном бюллетене «Районные новости».</w:t>
      </w:r>
    </w:p>
    <w:p w:rsidR="00A663D1" w:rsidRPr="00A663D1" w:rsidRDefault="00A663D1" w:rsidP="00A663D1">
      <w:pPr>
        <w:jc w:val="both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 xml:space="preserve">Глава </w:t>
      </w:r>
    </w:p>
    <w:p w:rsidR="00A663D1" w:rsidRPr="00A663D1" w:rsidRDefault="00A663D1" w:rsidP="00A663D1">
      <w:pPr>
        <w:ind w:firstLine="709"/>
        <w:rPr>
          <w:sz w:val="16"/>
          <w:szCs w:val="16"/>
        </w:rPr>
      </w:pPr>
      <w:r w:rsidRPr="00A663D1">
        <w:rPr>
          <w:sz w:val="16"/>
          <w:szCs w:val="16"/>
        </w:rPr>
        <w:t>Островского муниципального района                                 Г.А. Полякова</w:t>
      </w: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</w:p>
    <w:p w:rsidR="00A663D1" w:rsidRPr="00A663D1" w:rsidRDefault="00A663D1" w:rsidP="00A663D1">
      <w:pPr>
        <w:ind w:firstLine="709"/>
        <w:rPr>
          <w:sz w:val="16"/>
          <w:szCs w:val="16"/>
        </w:rPr>
      </w:pPr>
    </w:p>
    <w:p w:rsidR="00A663D1" w:rsidRPr="00A663D1" w:rsidRDefault="00A663D1" w:rsidP="00A663D1">
      <w:pPr>
        <w:ind w:firstLine="709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right"/>
        <w:rPr>
          <w:sz w:val="16"/>
          <w:szCs w:val="16"/>
        </w:rPr>
      </w:pPr>
      <w:r w:rsidRPr="00A663D1">
        <w:rPr>
          <w:sz w:val="16"/>
          <w:szCs w:val="16"/>
        </w:rPr>
        <w:t>Приложение № 1</w:t>
      </w:r>
    </w:p>
    <w:p w:rsidR="00A663D1" w:rsidRPr="00A663D1" w:rsidRDefault="00A663D1" w:rsidP="00A663D1">
      <w:pPr>
        <w:ind w:firstLine="709"/>
        <w:jc w:val="right"/>
        <w:rPr>
          <w:sz w:val="16"/>
          <w:szCs w:val="16"/>
        </w:rPr>
      </w:pPr>
      <w:r w:rsidRPr="00A663D1">
        <w:rPr>
          <w:sz w:val="16"/>
          <w:szCs w:val="16"/>
        </w:rPr>
        <w:t>к постановлению администрации</w:t>
      </w:r>
    </w:p>
    <w:p w:rsidR="00A663D1" w:rsidRPr="00A663D1" w:rsidRDefault="00A663D1" w:rsidP="00A663D1">
      <w:pPr>
        <w:ind w:firstLine="709"/>
        <w:jc w:val="right"/>
        <w:rPr>
          <w:sz w:val="16"/>
          <w:szCs w:val="16"/>
        </w:rPr>
      </w:pPr>
      <w:r w:rsidRPr="00A663D1">
        <w:rPr>
          <w:sz w:val="16"/>
          <w:szCs w:val="16"/>
        </w:rPr>
        <w:t>Островского муниципального района</w:t>
      </w:r>
    </w:p>
    <w:p w:rsidR="00A663D1" w:rsidRPr="00A663D1" w:rsidRDefault="00A663D1" w:rsidP="00A663D1">
      <w:pPr>
        <w:ind w:firstLine="709"/>
        <w:jc w:val="right"/>
        <w:rPr>
          <w:sz w:val="16"/>
          <w:szCs w:val="16"/>
        </w:rPr>
      </w:pPr>
      <w:r w:rsidRPr="00A663D1">
        <w:rPr>
          <w:sz w:val="16"/>
          <w:szCs w:val="16"/>
        </w:rPr>
        <w:t>от   20.03.2018года  № 132</w:t>
      </w:r>
    </w:p>
    <w:p w:rsidR="00A663D1" w:rsidRPr="00A663D1" w:rsidRDefault="00A663D1" w:rsidP="00A663D1">
      <w:pPr>
        <w:ind w:firstLine="709"/>
        <w:jc w:val="center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center"/>
        <w:rPr>
          <w:b/>
          <w:bCs/>
          <w:sz w:val="16"/>
          <w:szCs w:val="16"/>
        </w:rPr>
      </w:pPr>
      <w:r w:rsidRPr="00A663D1">
        <w:rPr>
          <w:b/>
          <w:bCs/>
          <w:sz w:val="16"/>
          <w:szCs w:val="16"/>
        </w:rPr>
        <w:t xml:space="preserve">Состав районной межведомственной комиссии </w:t>
      </w:r>
    </w:p>
    <w:p w:rsidR="00A663D1" w:rsidRPr="00A663D1" w:rsidRDefault="00A663D1" w:rsidP="00A663D1">
      <w:pPr>
        <w:ind w:firstLine="709"/>
        <w:jc w:val="center"/>
        <w:rPr>
          <w:b/>
          <w:bCs/>
          <w:sz w:val="16"/>
          <w:szCs w:val="16"/>
        </w:rPr>
      </w:pPr>
      <w:r w:rsidRPr="00A663D1">
        <w:rPr>
          <w:b/>
          <w:bCs/>
          <w:sz w:val="16"/>
          <w:szCs w:val="16"/>
        </w:rPr>
        <w:t>по общественной безопасности и профилактике правонарушений</w:t>
      </w:r>
    </w:p>
    <w:p w:rsidR="00A663D1" w:rsidRPr="00A663D1" w:rsidRDefault="00A663D1" w:rsidP="00A663D1">
      <w:pPr>
        <w:ind w:firstLine="709"/>
        <w:rPr>
          <w:sz w:val="16"/>
          <w:szCs w:val="16"/>
        </w:rPr>
      </w:pPr>
    </w:p>
    <w:p w:rsidR="00A663D1" w:rsidRPr="00A663D1" w:rsidRDefault="00A663D1" w:rsidP="00A663D1">
      <w:pPr>
        <w:ind w:firstLine="709"/>
        <w:rPr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4643"/>
        <w:gridCol w:w="4644"/>
      </w:tblGrid>
      <w:tr w:rsidR="00A663D1" w:rsidRPr="00A663D1" w:rsidTr="00A663D1">
        <w:tc>
          <w:tcPr>
            <w:tcW w:w="4643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b/>
                <w:bCs/>
                <w:sz w:val="16"/>
                <w:szCs w:val="16"/>
              </w:rPr>
            </w:pPr>
            <w:r w:rsidRPr="00A663D1">
              <w:rPr>
                <w:b/>
                <w:bCs/>
                <w:sz w:val="16"/>
                <w:szCs w:val="16"/>
              </w:rPr>
              <w:t>Фамилия, имя, отчество,</w:t>
            </w:r>
          </w:p>
          <w:p w:rsidR="00A663D1" w:rsidRPr="00A663D1" w:rsidRDefault="00A663D1" w:rsidP="00A663D1">
            <w:pPr>
              <w:tabs>
                <w:tab w:val="left" w:pos="2813"/>
              </w:tabs>
              <w:ind w:firstLine="709"/>
              <w:rPr>
                <w:b/>
                <w:bCs/>
                <w:sz w:val="16"/>
                <w:szCs w:val="16"/>
              </w:rPr>
            </w:pPr>
            <w:r w:rsidRPr="00A663D1">
              <w:rPr>
                <w:b/>
                <w:bCs/>
                <w:sz w:val="16"/>
                <w:szCs w:val="16"/>
              </w:rPr>
              <w:t>занимаемая должность членов комиссии</w:t>
            </w:r>
          </w:p>
        </w:tc>
        <w:tc>
          <w:tcPr>
            <w:tcW w:w="4644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b/>
                <w:bCs/>
                <w:sz w:val="16"/>
                <w:szCs w:val="16"/>
              </w:rPr>
            </w:pPr>
            <w:r w:rsidRPr="00A663D1">
              <w:rPr>
                <w:b/>
                <w:bCs/>
                <w:sz w:val="16"/>
                <w:szCs w:val="16"/>
              </w:rPr>
              <w:t>Статус в комиссии</w:t>
            </w:r>
          </w:p>
        </w:tc>
      </w:tr>
      <w:tr w:rsidR="00A663D1" w:rsidRPr="00A663D1" w:rsidTr="00A663D1">
        <w:tc>
          <w:tcPr>
            <w:tcW w:w="4643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 xml:space="preserve">Полякова Галина Анатольевна–  </w:t>
            </w:r>
          </w:p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глава Островского муниципального района</w:t>
            </w:r>
          </w:p>
        </w:tc>
        <w:tc>
          <w:tcPr>
            <w:tcW w:w="4644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председатель комиссии</w:t>
            </w:r>
          </w:p>
        </w:tc>
      </w:tr>
      <w:tr w:rsidR="00A663D1" w:rsidRPr="00A663D1" w:rsidTr="00A663D1">
        <w:tc>
          <w:tcPr>
            <w:tcW w:w="4643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</w:p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lastRenderedPageBreak/>
              <w:t>Баранова Ольга Алексеевна – и.о. заместителя главы администрации Островского муниципального района</w:t>
            </w:r>
          </w:p>
        </w:tc>
        <w:tc>
          <w:tcPr>
            <w:tcW w:w="4644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</w:p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lastRenderedPageBreak/>
              <w:t>заместитель председателя комиссии</w:t>
            </w:r>
          </w:p>
        </w:tc>
      </w:tr>
      <w:tr w:rsidR="00A663D1" w:rsidRPr="00A663D1" w:rsidTr="00A663D1">
        <w:tc>
          <w:tcPr>
            <w:tcW w:w="4643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</w:p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proofErr w:type="spellStart"/>
            <w:r w:rsidRPr="00A663D1">
              <w:rPr>
                <w:sz w:val="16"/>
                <w:szCs w:val="16"/>
              </w:rPr>
              <w:t>Буднева</w:t>
            </w:r>
            <w:proofErr w:type="spellEnd"/>
            <w:r w:rsidRPr="00A663D1">
              <w:rPr>
                <w:sz w:val="16"/>
                <w:szCs w:val="16"/>
              </w:rPr>
              <w:t xml:space="preserve"> Ольга Владимировна – управляющий делами главы администрации Островского муниципального района</w:t>
            </w:r>
          </w:p>
        </w:tc>
        <w:tc>
          <w:tcPr>
            <w:tcW w:w="4644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</w:p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секретарь комиссии</w:t>
            </w:r>
          </w:p>
        </w:tc>
      </w:tr>
      <w:tr w:rsidR="00A663D1" w:rsidRPr="00A663D1" w:rsidTr="00A663D1">
        <w:tc>
          <w:tcPr>
            <w:tcW w:w="9287" w:type="dxa"/>
            <w:gridSpan w:val="2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jc w:val="center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Члены комиссии:</w:t>
            </w:r>
          </w:p>
        </w:tc>
      </w:tr>
      <w:tr w:rsidR="00A663D1" w:rsidRPr="00A663D1" w:rsidTr="00A663D1">
        <w:tc>
          <w:tcPr>
            <w:tcW w:w="4643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 xml:space="preserve">Семенова Ольга Анатольевна  </w:t>
            </w:r>
            <w:proofErr w:type="gramStart"/>
            <w:r w:rsidRPr="00A663D1">
              <w:rPr>
                <w:sz w:val="16"/>
                <w:szCs w:val="16"/>
              </w:rPr>
              <w:t>–з</w:t>
            </w:r>
            <w:proofErr w:type="gramEnd"/>
            <w:r w:rsidRPr="00A663D1">
              <w:rPr>
                <w:sz w:val="16"/>
                <w:szCs w:val="16"/>
              </w:rPr>
              <w:t>аведующий отделом образования администрации Островского муниципального района</w:t>
            </w:r>
          </w:p>
        </w:tc>
        <w:tc>
          <w:tcPr>
            <w:tcW w:w="4644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член комиссии</w:t>
            </w:r>
          </w:p>
        </w:tc>
      </w:tr>
      <w:tr w:rsidR="00A663D1" w:rsidRPr="00A663D1" w:rsidTr="00A663D1">
        <w:tc>
          <w:tcPr>
            <w:tcW w:w="4643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</w:p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 xml:space="preserve">Груздева Анна Николаевна – </w:t>
            </w:r>
          </w:p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 xml:space="preserve">заместитель </w:t>
            </w:r>
            <w:proofErr w:type="gramStart"/>
            <w:r w:rsidRPr="00A663D1">
              <w:rPr>
                <w:sz w:val="16"/>
                <w:szCs w:val="16"/>
              </w:rPr>
              <w:t>заведующего отдела</w:t>
            </w:r>
            <w:proofErr w:type="gramEnd"/>
            <w:r w:rsidRPr="00A663D1">
              <w:rPr>
                <w:sz w:val="16"/>
                <w:szCs w:val="16"/>
              </w:rPr>
              <w:t xml:space="preserve"> культуры, по делам молодежи, туризма, физкультуры и спорта  администрации Островского муниципального района</w:t>
            </w:r>
          </w:p>
        </w:tc>
        <w:tc>
          <w:tcPr>
            <w:tcW w:w="4644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</w:p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член комиссии</w:t>
            </w:r>
          </w:p>
        </w:tc>
      </w:tr>
      <w:tr w:rsidR="00A663D1" w:rsidRPr="00A663D1" w:rsidTr="00A663D1">
        <w:tc>
          <w:tcPr>
            <w:tcW w:w="4643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</w:p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 xml:space="preserve">Терехов Вячеслав Николаевич–  </w:t>
            </w:r>
            <w:proofErr w:type="gramStart"/>
            <w:r w:rsidRPr="00A663D1">
              <w:rPr>
                <w:sz w:val="16"/>
                <w:szCs w:val="16"/>
              </w:rPr>
              <w:t>на</w:t>
            </w:r>
            <w:proofErr w:type="gramEnd"/>
            <w:r w:rsidRPr="00A663D1">
              <w:rPr>
                <w:sz w:val="16"/>
                <w:szCs w:val="16"/>
              </w:rPr>
              <w:t xml:space="preserve">чальник  МО МВД России «Островский» </w:t>
            </w:r>
          </w:p>
        </w:tc>
        <w:tc>
          <w:tcPr>
            <w:tcW w:w="4644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</w:p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член комиссии (по согласованию)</w:t>
            </w:r>
          </w:p>
        </w:tc>
      </w:tr>
      <w:tr w:rsidR="00A663D1" w:rsidRPr="00A663D1" w:rsidTr="00A663D1">
        <w:tc>
          <w:tcPr>
            <w:tcW w:w="4643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</w:p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proofErr w:type="spellStart"/>
            <w:r w:rsidRPr="00A663D1">
              <w:rPr>
                <w:sz w:val="16"/>
                <w:szCs w:val="16"/>
              </w:rPr>
              <w:t>Стефанова</w:t>
            </w:r>
            <w:proofErr w:type="spellEnd"/>
            <w:r w:rsidRPr="00A663D1">
              <w:rPr>
                <w:sz w:val="16"/>
                <w:szCs w:val="16"/>
              </w:rPr>
              <w:t xml:space="preserve"> Елена Васильевна — начальник филиала по Островскому району ФКУУИИ УФСИН России по Костромской области </w:t>
            </w:r>
          </w:p>
        </w:tc>
        <w:tc>
          <w:tcPr>
            <w:tcW w:w="4644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</w:p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член комиссии (по согласованию)</w:t>
            </w:r>
          </w:p>
        </w:tc>
      </w:tr>
      <w:tr w:rsidR="00A663D1" w:rsidRPr="00A663D1" w:rsidTr="00A663D1">
        <w:tc>
          <w:tcPr>
            <w:tcW w:w="4643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</w:p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Смирнова Галина Рафаиловна —</w:t>
            </w:r>
          </w:p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 xml:space="preserve"> директор ОГУ «Центр занятости населения по Островскому району»</w:t>
            </w:r>
          </w:p>
        </w:tc>
        <w:tc>
          <w:tcPr>
            <w:tcW w:w="4644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</w:p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член комиссии (по согласованию)</w:t>
            </w:r>
          </w:p>
        </w:tc>
      </w:tr>
    </w:tbl>
    <w:p w:rsidR="00A663D1" w:rsidRPr="00A663D1" w:rsidRDefault="00A663D1" w:rsidP="00A663D1">
      <w:pPr>
        <w:ind w:firstLine="709"/>
        <w:rPr>
          <w:sz w:val="16"/>
          <w:szCs w:val="16"/>
        </w:rPr>
      </w:pPr>
    </w:p>
    <w:p w:rsidR="00A663D1" w:rsidRPr="00CA48FC" w:rsidRDefault="00A663D1" w:rsidP="00A663D1"/>
    <w:p w:rsidR="00A663D1" w:rsidRDefault="00A663D1" w:rsidP="00A663D1">
      <w:pPr>
        <w:rPr>
          <w:lang w:eastAsia="zh-CN"/>
        </w:rPr>
      </w:pPr>
    </w:p>
    <w:p w:rsidR="00A663D1" w:rsidRPr="007C3657" w:rsidRDefault="00A663D1" w:rsidP="00A663D1">
      <w:pPr>
        <w:jc w:val="center"/>
      </w:pPr>
      <w:r>
        <w:rPr>
          <w:lang w:eastAsia="zh-CN"/>
        </w:rPr>
        <w:tab/>
      </w:r>
      <w:r w:rsidRPr="007C3657">
        <w:t>*      *      *      *      *      *      *</w:t>
      </w:r>
    </w:p>
    <w:p w:rsidR="00A663D1" w:rsidRDefault="00A663D1" w:rsidP="00A663D1">
      <w:pPr>
        <w:rPr>
          <w:lang w:val="en-US"/>
        </w:rPr>
      </w:pPr>
    </w:p>
    <w:p w:rsidR="00A663D1" w:rsidRDefault="00A663D1" w:rsidP="00A663D1">
      <w:pPr>
        <w:rPr>
          <w:lang w:val="en-US"/>
        </w:rPr>
      </w:pPr>
    </w:p>
    <w:p w:rsidR="00A663D1" w:rsidRPr="00A663D1" w:rsidRDefault="00A663D1" w:rsidP="00A663D1">
      <w:pPr>
        <w:ind w:firstLine="709"/>
        <w:jc w:val="center"/>
        <w:rPr>
          <w:b/>
          <w:bCs/>
          <w:sz w:val="16"/>
          <w:szCs w:val="16"/>
        </w:rPr>
      </w:pPr>
      <w:r w:rsidRPr="00A663D1">
        <w:rPr>
          <w:noProof/>
          <w:sz w:val="16"/>
          <w:szCs w:val="16"/>
        </w:rPr>
        <w:drawing>
          <wp:inline distT="0" distB="0" distL="0" distR="0">
            <wp:extent cx="742950" cy="9144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3D1" w:rsidRPr="00A663D1" w:rsidRDefault="00A663D1" w:rsidP="00A663D1">
      <w:pPr>
        <w:ind w:firstLine="709"/>
        <w:jc w:val="center"/>
        <w:rPr>
          <w:b/>
          <w:bCs/>
          <w:sz w:val="16"/>
          <w:szCs w:val="16"/>
        </w:rPr>
      </w:pPr>
    </w:p>
    <w:p w:rsidR="00A663D1" w:rsidRPr="00A663D1" w:rsidRDefault="00A663D1" w:rsidP="00A663D1">
      <w:pPr>
        <w:pStyle w:val="1"/>
        <w:ind w:firstLine="709"/>
        <w:jc w:val="center"/>
        <w:rPr>
          <w:bCs/>
          <w:sz w:val="16"/>
          <w:szCs w:val="16"/>
        </w:rPr>
      </w:pPr>
      <w:r w:rsidRPr="00A663D1">
        <w:rPr>
          <w:bCs/>
          <w:sz w:val="16"/>
          <w:szCs w:val="16"/>
        </w:rPr>
        <w:t>ПОСТАНОВЛЕНИЕ</w:t>
      </w:r>
    </w:p>
    <w:p w:rsidR="00A663D1" w:rsidRPr="00A663D1" w:rsidRDefault="00A663D1" w:rsidP="00A663D1">
      <w:pPr>
        <w:ind w:firstLine="709"/>
        <w:jc w:val="center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center"/>
        <w:rPr>
          <w:sz w:val="16"/>
          <w:szCs w:val="16"/>
        </w:rPr>
      </w:pPr>
      <w:r w:rsidRPr="00A663D1">
        <w:rPr>
          <w:sz w:val="16"/>
          <w:szCs w:val="16"/>
        </w:rPr>
        <w:t>АДМИНИСТРАЦИЯ ОСТРОВСКОГО МУНИЦИПАЛЬНОГО РАЙОНА</w:t>
      </w:r>
    </w:p>
    <w:p w:rsidR="00A663D1" w:rsidRPr="00A663D1" w:rsidRDefault="00A663D1" w:rsidP="00A663D1">
      <w:pPr>
        <w:ind w:firstLine="709"/>
        <w:jc w:val="center"/>
        <w:rPr>
          <w:sz w:val="16"/>
          <w:szCs w:val="16"/>
        </w:rPr>
      </w:pPr>
      <w:r w:rsidRPr="00A663D1">
        <w:rPr>
          <w:sz w:val="16"/>
          <w:szCs w:val="16"/>
        </w:rPr>
        <w:t>КОСТРОМСКОЙ  ОБЛАСТИ</w:t>
      </w:r>
    </w:p>
    <w:p w:rsidR="00A663D1" w:rsidRPr="00A663D1" w:rsidRDefault="00A663D1" w:rsidP="00A663D1">
      <w:pPr>
        <w:ind w:firstLine="709"/>
        <w:jc w:val="center"/>
        <w:rPr>
          <w:sz w:val="16"/>
          <w:szCs w:val="16"/>
        </w:rPr>
      </w:pPr>
      <w:r w:rsidRPr="00A663D1">
        <w:rPr>
          <w:sz w:val="16"/>
          <w:szCs w:val="16"/>
        </w:rPr>
        <w:t>_____________________________________________________________________________</w:t>
      </w:r>
    </w:p>
    <w:p w:rsidR="00A663D1" w:rsidRPr="00A663D1" w:rsidRDefault="00A663D1" w:rsidP="00A663D1">
      <w:pPr>
        <w:ind w:firstLine="709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 xml:space="preserve">«22»       марта    _2018 года              № 133     </w:t>
      </w: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>О внесении изменений</w:t>
      </w: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 xml:space="preserve">в постановление администрации </w:t>
      </w: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>Островского муниципального района</w:t>
      </w:r>
    </w:p>
    <w:p w:rsidR="00A663D1" w:rsidRPr="00A663D1" w:rsidRDefault="00A663D1" w:rsidP="00A663D1">
      <w:pPr>
        <w:ind w:firstLine="709"/>
        <w:rPr>
          <w:sz w:val="16"/>
          <w:szCs w:val="16"/>
        </w:rPr>
      </w:pPr>
      <w:r w:rsidRPr="00A663D1">
        <w:rPr>
          <w:sz w:val="16"/>
          <w:szCs w:val="16"/>
        </w:rPr>
        <w:t>от 13.10.2017года № 483</w:t>
      </w: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 xml:space="preserve">      </w:t>
      </w:r>
      <w:r w:rsidRPr="00A663D1">
        <w:rPr>
          <w:sz w:val="16"/>
          <w:szCs w:val="16"/>
        </w:rPr>
        <w:tab/>
        <w:t>В целях приведения нормативного акта в соответствии с действующим законодательством, администрация Островского муниципального района  ПОСТАНОВЛЯЕТ:</w:t>
      </w: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>1.Внести в постановление администрации Островского муниципального района от 13.10.2017года № 483 «Об утверждении положения о комиссии по соблюдению требований к служебному поведению муниципальных служащих и урегулированию конфликта интересов» (далее – Постановление) следующие изменения:</w:t>
      </w: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>1.1. Приложение № 2 к Постановлению изложить в новой редакции согласно приложению к настоящему Постановлению.</w:t>
      </w: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>2.Настоящее постановление вступает в силу со дня официального опубликования в информационном бюллетене «Районные новости».</w:t>
      </w:r>
    </w:p>
    <w:p w:rsidR="00A663D1" w:rsidRPr="00A663D1" w:rsidRDefault="00A663D1" w:rsidP="00A663D1">
      <w:pPr>
        <w:jc w:val="both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 xml:space="preserve">Глава Островского </w:t>
      </w:r>
    </w:p>
    <w:p w:rsidR="00A663D1" w:rsidRPr="00A663D1" w:rsidRDefault="00A663D1" w:rsidP="00A663D1">
      <w:pPr>
        <w:ind w:firstLine="709"/>
        <w:jc w:val="both"/>
        <w:rPr>
          <w:sz w:val="16"/>
          <w:szCs w:val="16"/>
        </w:rPr>
      </w:pPr>
      <w:r w:rsidRPr="00A663D1">
        <w:rPr>
          <w:sz w:val="16"/>
          <w:szCs w:val="16"/>
        </w:rPr>
        <w:t xml:space="preserve">муниципального района              </w:t>
      </w:r>
      <w:r>
        <w:rPr>
          <w:sz w:val="16"/>
          <w:szCs w:val="16"/>
        </w:rPr>
        <w:t xml:space="preserve">                   Г.А. Полякова</w:t>
      </w:r>
    </w:p>
    <w:p w:rsidR="00A663D1" w:rsidRPr="00A663D1" w:rsidRDefault="00A663D1" w:rsidP="00A663D1">
      <w:pPr>
        <w:ind w:firstLine="709"/>
        <w:rPr>
          <w:sz w:val="16"/>
          <w:szCs w:val="16"/>
        </w:rPr>
      </w:pPr>
    </w:p>
    <w:p w:rsidR="00A663D1" w:rsidRPr="00A663D1" w:rsidRDefault="00A663D1" w:rsidP="00A663D1">
      <w:pPr>
        <w:ind w:firstLine="709"/>
        <w:rPr>
          <w:sz w:val="16"/>
          <w:szCs w:val="16"/>
        </w:rPr>
      </w:pPr>
    </w:p>
    <w:p w:rsidR="00A663D1" w:rsidRPr="00A663D1" w:rsidRDefault="00A663D1" w:rsidP="00A663D1">
      <w:pPr>
        <w:ind w:firstLine="709"/>
        <w:rPr>
          <w:sz w:val="16"/>
          <w:szCs w:val="16"/>
        </w:rPr>
      </w:pPr>
    </w:p>
    <w:p w:rsidR="00A663D1" w:rsidRPr="00A663D1" w:rsidRDefault="00A663D1" w:rsidP="00A663D1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A663D1">
        <w:rPr>
          <w:rFonts w:ascii="Times New Roman" w:hAnsi="Times New Roman" w:cs="Times New Roman"/>
          <w:b w:val="0"/>
          <w:sz w:val="16"/>
          <w:szCs w:val="16"/>
        </w:rPr>
        <w:t>Приложение № 1</w:t>
      </w:r>
    </w:p>
    <w:p w:rsidR="00A663D1" w:rsidRPr="00A663D1" w:rsidRDefault="00A663D1" w:rsidP="00A663D1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A663D1">
        <w:rPr>
          <w:rFonts w:ascii="Times New Roman" w:hAnsi="Times New Roman" w:cs="Times New Roman"/>
          <w:b w:val="0"/>
          <w:sz w:val="16"/>
          <w:szCs w:val="16"/>
        </w:rPr>
        <w:t>к постановлению администрации</w:t>
      </w:r>
    </w:p>
    <w:p w:rsidR="00A663D1" w:rsidRPr="00A663D1" w:rsidRDefault="00A663D1" w:rsidP="00A663D1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A663D1">
        <w:rPr>
          <w:rFonts w:ascii="Times New Roman" w:hAnsi="Times New Roman" w:cs="Times New Roman"/>
          <w:b w:val="0"/>
          <w:sz w:val="16"/>
          <w:szCs w:val="16"/>
        </w:rPr>
        <w:t>Островского муниципального района</w:t>
      </w:r>
    </w:p>
    <w:p w:rsidR="00A663D1" w:rsidRPr="00A663D1" w:rsidRDefault="00A663D1" w:rsidP="00A663D1">
      <w:pPr>
        <w:pStyle w:val="ConsPlusTitle"/>
        <w:ind w:firstLine="709"/>
        <w:jc w:val="right"/>
        <w:rPr>
          <w:rFonts w:ascii="Times New Roman" w:hAnsi="Times New Roman" w:cs="Times New Roman"/>
          <w:b w:val="0"/>
          <w:sz w:val="16"/>
          <w:szCs w:val="16"/>
        </w:rPr>
      </w:pPr>
      <w:r w:rsidRPr="00A663D1">
        <w:rPr>
          <w:rFonts w:ascii="Times New Roman" w:hAnsi="Times New Roman" w:cs="Times New Roman"/>
          <w:b w:val="0"/>
          <w:sz w:val="16"/>
          <w:szCs w:val="16"/>
        </w:rPr>
        <w:t>от ____ марта 2018 года №____</w:t>
      </w:r>
    </w:p>
    <w:p w:rsidR="00A663D1" w:rsidRPr="00A663D1" w:rsidRDefault="00A663D1" w:rsidP="00A663D1">
      <w:pPr>
        <w:pStyle w:val="ConsPlusTitle"/>
        <w:ind w:firstLine="709"/>
        <w:jc w:val="right"/>
        <w:rPr>
          <w:rFonts w:ascii="Times New Roman" w:hAnsi="Times New Roman" w:cs="Times New Roman"/>
          <w:sz w:val="16"/>
          <w:szCs w:val="16"/>
        </w:rPr>
      </w:pPr>
    </w:p>
    <w:p w:rsidR="00A663D1" w:rsidRPr="00A663D1" w:rsidRDefault="00A663D1" w:rsidP="00A663D1">
      <w:pPr>
        <w:ind w:firstLine="709"/>
        <w:jc w:val="center"/>
        <w:rPr>
          <w:b/>
          <w:sz w:val="16"/>
          <w:szCs w:val="16"/>
        </w:rPr>
      </w:pPr>
      <w:r w:rsidRPr="00A663D1">
        <w:rPr>
          <w:b/>
          <w:sz w:val="16"/>
          <w:szCs w:val="16"/>
        </w:rPr>
        <w:t xml:space="preserve">Состав комиссии по соблюдению требований к служебному поведению муниципальных служащих администрации Островского муниципального района </w:t>
      </w:r>
    </w:p>
    <w:p w:rsidR="00A663D1" w:rsidRPr="00A663D1" w:rsidRDefault="00A663D1" w:rsidP="00A663D1">
      <w:pPr>
        <w:ind w:firstLine="709"/>
        <w:jc w:val="center"/>
        <w:rPr>
          <w:b/>
          <w:sz w:val="16"/>
          <w:szCs w:val="16"/>
        </w:rPr>
      </w:pPr>
      <w:r w:rsidRPr="00A663D1">
        <w:rPr>
          <w:b/>
          <w:sz w:val="16"/>
          <w:szCs w:val="16"/>
        </w:rPr>
        <w:t xml:space="preserve">и урегулированию конфликта интересов </w:t>
      </w:r>
    </w:p>
    <w:p w:rsidR="00A663D1" w:rsidRPr="00A663D1" w:rsidRDefault="00A663D1" w:rsidP="00A663D1">
      <w:pPr>
        <w:ind w:firstLine="709"/>
        <w:jc w:val="center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5"/>
        <w:gridCol w:w="3792"/>
      </w:tblGrid>
      <w:tr w:rsidR="00A663D1" w:rsidRPr="00A663D1" w:rsidTr="00A663D1">
        <w:tc>
          <w:tcPr>
            <w:tcW w:w="5495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b/>
                <w:bCs/>
                <w:sz w:val="16"/>
                <w:szCs w:val="16"/>
              </w:rPr>
            </w:pPr>
            <w:r w:rsidRPr="00A663D1">
              <w:rPr>
                <w:b/>
                <w:bCs/>
                <w:sz w:val="16"/>
                <w:szCs w:val="16"/>
              </w:rPr>
              <w:t>Фамилия, имя, отчество,</w:t>
            </w:r>
          </w:p>
          <w:p w:rsidR="00A663D1" w:rsidRPr="00A663D1" w:rsidRDefault="00A663D1" w:rsidP="00A663D1">
            <w:pPr>
              <w:tabs>
                <w:tab w:val="left" w:pos="2813"/>
              </w:tabs>
              <w:ind w:firstLine="709"/>
              <w:rPr>
                <w:b/>
                <w:bCs/>
                <w:sz w:val="16"/>
                <w:szCs w:val="16"/>
              </w:rPr>
            </w:pPr>
            <w:r w:rsidRPr="00A663D1">
              <w:rPr>
                <w:b/>
                <w:bCs/>
                <w:sz w:val="16"/>
                <w:szCs w:val="16"/>
              </w:rPr>
              <w:t>занимаемая должность членов комиссии</w:t>
            </w:r>
          </w:p>
        </w:tc>
        <w:tc>
          <w:tcPr>
            <w:tcW w:w="3792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b/>
                <w:bCs/>
                <w:sz w:val="16"/>
                <w:szCs w:val="16"/>
              </w:rPr>
            </w:pPr>
            <w:r w:rsidRPr="00A663D1">
              <w:rPr>
                <w:b/>
                <w:bCs/>
                <w:sz w:val="16"/>
                <w:szCs w:val="16"/>
              </w:rPr>
              <w:t>Статус в комиссии</w:t>
            </w:r>
          </w:p>
        </w:tc>
      </w:tr>
      <w:tr w:rsidR="00A663D1" w:rsidRPr="00A663D1" w:rsidTr="00A663D1">
        <w:tc>
          <w:tcPr>
            <w:tcW w:w="5495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Баранова Ольга Алексеевна – и.о</w:t>
            </w:r>
            <w:proofErr w:type="gramStart"/>
            <w:r w:rsidRPr="00A663D1">
              <w:rPr>
                <w:sz w:val="16"/>
                <w:szCs w:val="16"/>
              </w:rPr>
              <w:t>.з</w:t>
            </w:r>
            <w:proofErr w:type="gramEnd"/>
            <w:r w:rsidRPr="00A663D1">
              <w:rPr>
                <w:sz w:val="16"/>
                <w:szCs w:val="16"/>
              </w:rPr>
              <w:t xml:space="preserve">аместителя главы </w:t>
            </w:r>
            <w:r w:rsidRPr="00A663D1">
              <w:rPr>
                <w:sz w:val="16"/>
                <w:szCs w:val="16"/>
              </w:rPr>
              <w:lastRenderedPageBreak/>
              <w:t>администрации Островского муниципального района</w:t>
            </w:r>
          </w:p>
        </w:tc>
        <w:tc>
          <w:tcPr>
            <w:tcW w:w="3792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lastRenderedPageBreak/>
              <w:t>председатель  комиссии</w:t>
            </w:r>
          </w:p>
        </w:tc>
      </w:tr>
      <w:tr w:rsidR="00A663D1" w:rsidRPr="00A663D1" w:rsidTr="00A663D1">
        <w:tc>
          <w:tcPr>
            <w:tcW w:w="5495" w:type="dxa"/>
            <w:shd w:val="clear" w:color="auto" w:fill="auto"/>
          </w:tcPr>
          <w:p w:rsidR="00A663D1" w:rsidRPr="00A663D1" w:rsidRDefault="00A663D1" w:rsidP="00A663D1">
            <w:pPr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lastRenderedPageBreak/>
              <w:t xml:space="preserve">Пелевина Любовь Александровна – </w:t>
            </w:r>
          </w:p>
          <w:p w:rsidR="00A663D1" w:rsidRPr="00A663D1" w:rsidRDefault="00A663D1" w:rsidP="00A663D1">
            <w:pPr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главный специалист  юридического отдела                                                          администрации Островского                                                                                                               муниципального района</w:t>
            </w:r>
          </w:p>
        </w:tc>
        <w:tc>
          <w:tcPr>
            <w:tcW w:w="3792" w:type="dxa"/>
            <w:shd w:val="clear" w:color="auto" w:fill="auto"/>
          </w:tcPr>
          <w:p w:rsidR="00A663D1" w:rsidRPr="00A663D1" w:rsidRDefault="00A663D1" w:rsidP="00A663D1">
            <w:pPr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заместитель                                                                председателя комиссии</w:t>
            </w:r>
          </w:p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</w:p>
        </w:tc>
      </w:tr>
      <w:tr w:rsidR="00A663D1" w:rsidRPr="00A663D1" w:rsidTr="00A663D1">
        <w:tc>
          <w:tcPr>
            <w:tcW w:w="5495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proofErr w:type="spellStart"/>
            <w:r w:rsidRPr="00A663D1">
              <w:rPr>
                <w:sz w:val="16"/>
                <w:szCs w:val="16"/>
              </w:rPr>
              <w:t>Буднева</w:t>
            </w:r>
            <w:proofErr w:type="spellEnd"/>
            <w:r w:rsidRPr="00A663D1">
              <w:rPr>
                <w:sz w:val="16"/>
                <w:szCs w:val="16"/>
              </w:rPr>
              <w:t xml:space="preserve"> Ольга Владимировна – управляющий делами главы администрации Островского муниципального района</w:t>
            </w:r>
          </w:p>
        </w:tc>
        <w:tc>
          <w:tcPr>
            <w:tcW w:w="3792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секретарь комиссии</w:t>
            </w:r>
          </w:p>
        </w:tc>
      </w:tr>
      <w:tr w:rsidR="00A663D1" w:rsidRPr="00A663D1" w:rsidTr="00A663D1">
        <w:tc>
          <w:tcPr>
            <w:tcW w:w="9287" w:type="dxa"/>
            <w:gridSpan w:val="2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jc w:val="center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Члены комиссии:</w:t>
            </w:r>
          </w:p>
        </w:tc>
      </w:tr>
      <w:tr w:rsidR="00A663D1" w:rsidRPr="00A663D1" w:rsidTr="00A663D1">
        <w:tc>
          <w:tcPr>
            <w:tcW w:w="5495" w:type="dxa"/>
            <w:shd w:val="clear" w:color="auto" w:fill="auto"/>
          </w:tcPr>
          <w:p w:rsidR="00A663D1" w:rsidRPr="00A663D1" w:rsidRDefault="00A663D1" w:rsidP="00A663D1">
            <w:pPr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Полякова Галина Анатольевна – глава Островского муниципального</w:t>
            </w:r>
          </w:p>
          <w:p w:rsidR="00A663D1" w:rsidRPr="00A663D1" w:rsidRDefault="00A663D1" w:rsidP="00A663D1">
            <w:pPr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 xml:space="preserve">района </w:t>
            </w:r>
          </w:p>
        </w:tc>
        <w:tc>
          <w:tcPr>
            <w:tcW w:w="3792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член комиссии</w:t>
            </w:r>
          </w:p>
        </w:tc>
      </w:tr>
      <w:tr w:rsidR="00A663D1" w:rsidRPr="00A663D1" w:rsidTr="00A663D1">
        <w:tc>
          <w:tcPr>
            <w:tcW w:w="5495" w:type="dxa"/>
            <w:shd w:val="clear" w:color="auto" w:fill="auto"/>
          </w:tcPr>
          <w:p w:rsidR="00A663D1" w:rsidRPr="00A663D1" w:rsidRDefault="00A663D1" w:rsidP="00A663D1">
            <w:pPr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 xml:space="preserve">Павлова Светлана Владимировна – заместитель заведующего отделом по экономике,                                                        </w:t>
            </w:r>
            <w:proofErr w:type="spellStart"/>
            <w:r w:rsidRPr="00A663D1">
              <w:rPr>
                <w:sz w:val="16"/>
                <w:szCs w:val="16"/>
              </w:rPr>
              <w:t>имущественно-земельным</w:t>
            </w:r>
            <w:proofErr w:type="spellEnd"/>
            <w:r w:rsidRPr="00A663D1">
              <w:rPr>
                <w:sz w:val="16"/>
                <w:szCs w:val="16"/>
              </w:rPr>
              <w:t xml:space="preserve"> отношениям и сельскому хозяйству                                                          администрации Островского                                                                                                                        муниципального района</w:t>
            </w:r>
            <w:proofErr w:type="gramStart"/>
            <w:r w:rsidRPr="00A663D1">
              <w:rPr>
                <w:sz w:val="16"/>
                <w:szCs w:val="16"/>
              </w:rPr>
              <w:t xml:space="preserve"> ,</w:t>
            </w:r>
            <w:proofErr w:type="gramEnd"/>
            <w:r w:rsidRPr="00A663D1">
              <w:rPr>
                <w:sz w:val="16"/>
                <w:szCs w:val="16"/>
              </w:rPr>
              <w:t xml:space="preserve"> председатель                                                           координационного совета профсоюзов Островского муниципального района                                                         </w:t>
            </w:r>
          </w:p>
        </w:tc>
        <w:tc>
          <w:tcPr>
            <w:tcW w:w="3792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член комиссии</w:t>
            </w:r>
          </w:p>
        </w:tc>
      </w:tr>
      <w:tr w:rsidR="00A663D1" w:rsidRPr="00A663D1" w:rsidTr="00A663D1">
        <w:tc>
          <w:tcPr>
            <w:tcW w:w="5495" w:type="dxa"/>
            <w:shd w:val="clear" w:color="auto" w:fill="auto"/>
          </w:tcPr>
          <w:p w:rsidR="00A663D1" w:rsidRPr="00A663D1" w:rsidRDefault="00A663D1" w:rsidP="00A663D1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  <w:r w:rsidRPr="00A663D1">
              <w:rPr>
                <w:rFonts w:ascii="Times New Roman" w:hAnsi="Times New Roman" w:cs="Times New Roman"/>
                <w:sz w:val="16"/>
                <w:szCs w:val="16"/>
              </w:rPr>
              <w:t>Аристова Галина Александровна - руководитель Островской районной организация  Всероссийской общественной организации ветерано</w:t>
            </w:r>
            <w:proofErr w:type="gramStart"/>
            <w:r w:rsidRPr="00A663D1">
              <w:rPr>
                <w:rFonts w:ascii="Times New Roman" w:hAnsi="Times New Roman" w:cs="Times New Roman"/>
                <w:sz w:val="16"/>
                <w:szCs w:val="16"/>
              </w:rPr>
              <w:t>в(</w:t>
            </w:r>
            <w:proofErr w:type="gramEnd"/>
            <w:r w:rsidRPr="00A663D1">
              <w:rPr>
                <w:rFonts w:ascii="Times New Roman" w:hAnsi="Times New Roman" w:cs="Times New Roman"/>
                <w:sz w:val="16"/>
                <w:szCs w:val="16"/>
              </w:rPr>
              <w:t>пенсионеров) войны, труда, вооруженных сил и правоохранительных органов Костромской области                                            (по согласованию)</w:t>
            </w:r>
          </w:p>
        </w:tc>
        <w:tc>
          <w:tcPr>
            <w:tcW w:w="3792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член комиссии</w:t>
            </w:r>
          </w:p>
        </w:tc>
      </w:tr>
      <w:tr w:rsidR="00A663D1" w:rsidRPr="00A663D1" w:rsidTr="00A663D1">
        <w:tc>
          <w:tcPr>
            <w:tcW w:w="5495" w:type="dxa"/>
            <w:shd w:val="clear" w:color="auto" w:fill="auto"/>
          </w:tcPr>
          <w:p w:rsidR="00A663D1" w:rsidRPr="00A663D1" w:rsidRDefault="00A663D1" w:rsidP="00A663D1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  <w:r w:rsidRPr="00A663D1">
              <w:rPr>
                <w:rFonts w:ascii="Times New Roman" w:hAnsi="Times New Roman" w:cs="Times New Roman"/>
                <w:sz w:val="16"/>
                <w:szCs w:val="16"/>
              </w:rPr>
              <w:t>Страхова Надежда Владимировна – представитель  МКОУ Островская средняя общеобразовательная школа (по согласованию)</w:t>
            </w:r>
          </w:p>
        </w:tc>
        <w:tc>
          <w:tcPr>
            <w:tcW w:w="3792" w:type="dxa"/>
            <w:shd w:val="clear" w:color="auto" w:fill="auto"/>
          </w:tcPr>
          <w:p w:rsidR="00A663D1" w:rsidRPr="00A663D1" w:rsidRDefault="00A663D1" w:rsidP="00A663D1">
            <w:pPr>
              <w:tabs>
                <w:tab w:val="left" w:pos="2813"/>
              </w:tabs>
              <w:snapToGrid w:val="0"/>
              <w:ind w:firstLine="709"/>
              <w:rPr>
                <w:sz w:val="16"/>
                <w:szCs w:val="16"/>
              </w:rPr>
            </w:pPr>
            <w:r w:rsidRPr="00A663D1">
              <w:rPr>
                <w:sz w:val="16"/>
                <w:szCs w:val="16"/>
              </w:rPr>
              <w:t>Член комиссии</w:t>
            </w:r>
          </w:p>
        </w:tc>
      </w:tr>
    </w:tbl>
    <w:p w:rsidR="00A663D1" w:rsidRPr="00A663D1" w:rsidRDefault="00A663D1" w:rsidP="00A663D1">
      <w:pPr>
        <w:ind w:firstLine="709"/>
        <w:rPr>
          <w:sz w:val="16"/>
          <w:szCs w:val="16"/>
          <w:lang w:val="en-US"/>
        </w:rPr>
      </w:pPr>
    </w:p>
    <w:p w:rsidR="00A663D1" w:rsidRPr="00A663D1" w:rsidRDefault="00A663D1" w:rsidP="00A663D1">
      <w:pPr>
        <w:ind w:firstLine="709"/>
        <w:rPr>
          <w:sz w:val="16"/>
          <w:szCs w:val="16"/>
        </w:rPr>
      </w:pPr>
    </w:p>
    <w:p w:rsidR="00A663D1" w:rsidRDefault="00A663D1" w:rsidP="00A663D1">
      <w:pPr>
        <w:rPr>
          <w:lang w:eastAsia="zh-CN"/>
        </w:rPr>
      </w:pPr>
    </w:p>
    <w:p w:rsidR="00A663D1" w:rsidRPr="007C3657" w:rsidRDefault="00A663D1" w:rsidP="00A663D1">
      <w:pPr>
        <w:jc w:val="center"/>
      </w:pPr>
      <w:r>
        <w:rPr>
          <w:lang w:eastAsia="zh-CN"/>
        </w:rPr>
        <w:tab/>
      </w:r>
      <w:r w:rsidRPr="007C3657">
        <w:t>*      *      *      *      *      *      *</w:t>
      </w:r>
    </w:p>
    <w:p w:rsidR="00A663D1" w:rsidRPr="00A663D1" w:rsidRDefault="00A663D1" w:rsidP="00A663D1">
      <w:pPr>
        <w:ind w:firstLine="709"/>
        <w:rPr>
          <w:sz w:val="16"/>
          <w:szCs w:val="16"/>
        </w:rPr>
      </w:pPr>
    </w:p>
    <w:p w:rsidR="00A663D1" w:rsidRPr="00A663D1" w:rsidRDefault="00A663D1" w:rsidP="00A663D1">
      <w:pPr>
        <w:ind w:firstLine="709"/>
        <w:rPr>
          <w:sz w:val="16"/>
          <w:szCs w:val="16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CA48FC" w:rsidRPr="00CA48FC" w:rsidRDefault="00CA48FC" w:rsidP="00CA48FC">
      <w:pPr>
        <w:ind w:firstLine="709"/>
        <w:jc w:val="center"/>
        <w:rPr>
          <w:sz w:val="16"/>
          <w:szCs w:val="16"/>
        </w:rPr>
      </w:pPr>
      <w:r w:rsidRPr="00CA48FC">
        <w:rPr>
          <w:noProof/>
          <w:sz w:val="16"/>
          <w:szCs w:val="16"/>
        </w:rPr>
        <w:drawing>
          <wp:inline distT="0" distB="0" distL="0" distR="0">
            <wp:extent cx="688975" cy="8432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843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8FC" w:rsidRPr="00CA48FC" w:rsidRDefault="00CA48FC" w:rsidP="00CA48FC">
      <w:pPr>
        <w:pStyle w:val="1"/>
        <w:widowControl/>
        <w:tabs>
          <w:tab w:val="num" w:pos="0"/>
        </w:tabs>
        <w:ind w:firstLine="709"/>
        <w:jc w:val="center"/>
        <w:rPr>
          <w:b/>
          <w:bCs/>
          <w:sz w:val="16"/>
          <w:szCs w:val="16"/>
        </w:rPr>
      </w:pPr>
    </w:p>
    <w:p w:rsidR="00CA48FC" w:rsidRPr="00CA48FC" w:rsidRDefault="00CA48FC" w:rsidP="00CA48FC">
      <w:pPr>
        <w:pStyle w:val="1"/>
        <w:widowControl/>
        <w:tabs>
          <w:tab w:val="num" w:pos="0"/>
        </w:tabs>
        <w:ind w:firstLine="709"/>
        <w:jc w:val="center"/>
        <w:rPr>
          <w:b/>
          <w:bCs/>
          <w:sz w:val="16"/>
          <w:szCs w:val="16"/>
        </w:rPr>
      </w:pPr>
      <w:r w:rsidRPr="00CA48FC">
        <w:rPr>
          <w:b/>
          <w:bCs/>
          <w:sz w:val="16"/>
          <w:szCs w:val="16"/>
        </w:rPr>
        <w:t>ПОСТАНОВЛЕНИЕ</w:t>
      </w:r>
    </w:p>
    <w:p w:rsidR="00CA48FC" w:rsidRPr="00CA48FC" w:rsidRDefault="00CA48FC" w:rsidP="00CA48FC">
      <w:pPr>
        <w:ind w:firstLine="709"/>
        <w:rPr>
          <w:sz w:val="16"/>
          <w:szCs w:val="16"/>
        </w:rPr>
      </w:pPr>
    </w:p>
    <w:p w:rsidR="00CA48FC" w:rsidRPr="00CA48FC" w:rsidRDefault="00CA48FC" w:rsidP="00CA48FC">
      <w:pPr>
        <w:ind w:firstLine="709"/>
        <w:jc w:val="center"/>
        <w:rPr>
          <w:sz w:val="16"/>
          <w:szCs w:val="16"/>
        </w:rPr>
      </w:pPr>
      <w:r w:rsidRPr="00CA48FC">
        <w:rPr>
          <w:sz w:val="16"/>
          <w:szCs w:val="16"/>
        </w:rPr>
        <w:t>АДМИНИСТРАЦИЯ ОСТРОВСКОГО  МУНИЦИПАЛЬНОГО РАЙОНА</w:t>
      </w:r>
    </w:p>
    <w:p w:rsidR="00CA48FC" w:rsidRPr="00CA48FC" w:rsidRDefault="00CA48FC" w:rsidP="00CA48FC">
      <w:pPr>
        <w:ind w:firstLine="709"/>
        <w:jc w:val="center"/>
        <w:rPr>
          <w:sz w:val="16"/>
          <w:szCs w:val="16"/>
        </w:rPr>
      </w:pPr>
      <w:r w:rsidRPr="00CA48FC">
        <w:rPr>
          <w:sz w:val="16"/>
          <w:szCs w:val="16"/>
        </w:rPr>
        <w:t>КОСТРОМСКОЙ ОБЛАСТИ</w:t>
      </w:r>
    </w:p>
    <w:p w:rsidR="00CA48FC" w:rsidRPr="00CA48FC" w:rsidRDefault="00CA48FC" w:rsidP="00CA48FC">
      <w:pPr>
        <w:ind w:firstLine="709"/>
        <w:rPr>
          <w:sz w:val="16"/>
          <w:szCs w:val="16"/>
        </w:rPr>
      </w:pPr>
    </w:p>
    <w:p w:rsidR="00CA48FC" w:rsidRPr="00CA48FC" w:rsidRDefault="00CA48FC" w:rsidP="00CA48FC">
      <w:pPr>
        <w:ind w:firstLine="709"/>
        <w:rPr>
          <w:sz w:val="16"/>
          <w:szCs w:val="16"/>
        </w:rPr>
      </w:pPr>
      <w:r w:rsidRPr="00CA48FC">
        <w:rPr>
          <w:sz w:val="16"/>
          <w:szCs w:val="16"/>
        </w:rPr>
        <w:t xml:space="preserve">от « 22 »  марта  2018  г.    №   134                                                                                     п. </w:t>
      </w:r>
      <w:proofErr w:type="gramStart"/>
      <w:r w:rsidRPr="00CA48FC">
        <w:rPr>
          <w:sz w:val="16"/>
          <w:szCs w:val="16"/>
        </w:rPr>
        <w:t>Островское</w:t>
      </w:r>
      <w:proofErr w:type="gramEnd"/>
      <w:r w:rsidRPr="00CA48FC">
        <w:rPr>
          <w:sz w:val="16"/>
          <w:szCs w:val="16"/>
        </w:rPr>
        <w:t xml:space="preserve">                           </w:t>
      </w:r>
    </w:p>
    <w:p w:rsidR="00CA48FC" w:rsidRPr="00CA48FC" w:rsidRDefault="00CA48FC" w:rsidP="00CA48FC">
      <w:pPr>
        <w:tabs>
          <w:tab w:val="left" w:pos="2850"/>
          <w:tab w:val="left" w:pos="3990"/>
          <w:tab w:val="right" w:pos="10205"/>
        </w:tabs>
        <w:ind w:firstLine="709"/>
        <w:rPr>
          <w:sz w:val="16"/>
          <w:szCs w:val="16"/>
        </w:rPr>
      </w:pPr>
    </w:p>
    <w:p w:rsidR="00CA48FC" w:rsidRPr="00CA48FC" w:rsidRDefault="00CA48FC" w:rsidP="00CA48FC">
      <w:pPr>
        <w:tabs>
          <w:tab w:val="left" w:pos="2850"/>
          <w:tab w:val="left" w:pos="3990"/>
          <w:tab w:val="right" w:pos="10205"/>
        </w:tabs>
        <w:ind w:firstLine="709"/>
        <w:rPr>
          <w:sz w:val="16"/>
          <w:szCs w:val="16"/>
        </w:rPr>
      </w:pPr>
    </w:p>
    <w:p w:rsidR="00CA48FC" w:rsidRPr="00CA48FC" w:rsidRDefault="00CA48FC" w:rsidP="00CA48FC">
      <w:pPr>
        <w:tabs>
          <w:tab w:val="left" w:pos="2850"/>
          <w:tab w:val="left" w:pos="3990"/>
          <w:tab w:val="right" w:pos="10205"/>
        </w:tabs>
        <w:ind w:firstLine="709"/>
        <w:rPr>
          <w:sz w:val="16"/>
          <w:szCs w:val="16"/>
        </w:rPr>
      </w:pPr>
      <w:r w:rsidRPr="00CA48FC">
        <w:rPr>
          <w:sz w:val="16"/>
          <w:szCs w:val="16"/>
        </w:rPr>
        <w:t>О подготовке и проведении</w:t>
      </w:r>
    </w:p>
    <w:p w:rsidR="00CA48FC" w:rsidRPr="00CA48FC" w:rsidRDefault="00CA48FC" w:rsidP="00CA48FC">
      <w:pPr>
        <w:tabs>
          <w:tab w:val="left" w:pos="2850"/>
          <w:tab w:val="left" w:pos="3990"/>
          <w:tab w:val="right" w:pos="10205"/>
        </w:tabs>
        <w:ind w:firstLine="709"/>
        <w:rPr>
          <w:sz w:val="16"/>
          <w:szCs w:val="16"/>
        </w:rPr>
      </w:pPr>
      <w:r w:rsidRPr="00CA48FC">
        <w:rPr>
          <w:sz w:val="16"/>
          <w:szCs w:val="16"/>
        </w:rPr>
        <w:t>диспансерного осмотра юношей</w:t>
      </w:r>
    </w:p>
    <w:p w:rsidR="00CA48FC" w:rsidRPr="00CA48FC" w:rsidRDefault="00CA48FC" w:rsidP="00CA48FC">
      <w:pPr>
        <w:tabs>
          <w:tab w:val="left" w:pos="2850"/>
          <w:tab w:val="left" w:pos="3990"/>
          <w:tab w:val="right" w:pos="10205"/>
        </w:tabs>
        <w:ind w:firstLine="709"/>
        <w:rPr>
          <w:sz w:val="16"/>
          <w:szCs w:val="16"/>
        </w:rPr>
      </w:pPr>
      <w:r w:rsidRPr="00CA48FC">
        <w:rPr>
          <w:sz w:val="16"/>
          <w:szCs w:val="16"/>
        </w:rPr>
        <w:t>2002-2003 годов рождения</w:t>
      </w:r>
    </w:p>
    <w:p w:rsidR="00CA48FC" w:rsidRPr="00CA48FC" w:rsidRDefault="00CA48FC" w:rsidP="00CA48FC">
      <w:pPr>
        <w:ind w:firstLine="709"/>
        <w:jc w:val="both"/>
        <w:rPr>
          <w:color w:val="000000"/>
          <w:sz w:val="16"/>
          <w:szCs w:val="16"/>
        </w:rPr>
      </w:pPr>
    </w:p>
    <w:p w:rsidR="00CA48FC" w:rsidRPr="00CA48FC" w:rsidRDefault="00CA48FC" w:rsidP="00CA48FC">
      <w:pPr>
        <w:tabs>
          <w:tab w:val="left" w:pos="2850"/>
          <w:tab w:val="left" w:pos="3990"/>
          <w:tab w:val="right" w:pos="10205"/>
        </w:tabs>
        <w:ind w:firstLine="709"/>
        <w:jc w:val="both"/>
        <w:rPr>
          <w:sz w:val="16"/>
          <w:szCs w:val="16"/>
        </w:rPr>
      </w:pPr>
      <w:r w:rsidRPr="00CA48FC">
        <w:rPr>
          <w:sz w:val="16"/>
          <w:szCs w:val="16"/>
        </w:rPr>
        <w:t xml:space="preserve">     В соответствии с приказом Министерства обороны Российской Федерации и Министерства здравоохранения Российской Федерации от 23.05.2001 года №240/168 « Об организации медицинского обеспечения подготовки граждан Российской Федерации к военной службе», администрация Островского муниципального района ПОСТАНОВЛЯЕТ:</w:t>
      </w:r>
    </w:p>
    <w:p w:rsidR="00CA48FC" w:rsidRPr="00CA48FC" w:rsidRDefault="00CA48FC" w:rsidP="00CA48FC">
      <w:pPr>
        <w:widowControl/>
        <w:numPr>
          <w:ilvl w:val="0"/>
          <w:numId w:val="16"/>
        </w:numPr>
        <w:tabs>
          <w:tab w:val="left" w:pos="2850"/>
          <w:tab w:val="left" w:pos="3990"/>
          <w:tab w:val="right" w:pos="10205"/>
        </w:tabs>
        <w:autoSpaceDE/>
        <w:autoSpaceDN/>
        <w:adjustRightInd/>
        <w:ind w:left="0" w:firstLine="709"/>
        <w:jc w:val="both"/>
        <w:rPr>
          <w:sz w:val="16"/>
          <w:szCs w:val="16"/>
        </w:rPr>
      </w:pPr>
      <w:r w:rsidRPr="00CA48FC">
        <w:rPr>
          <w:sz w:val="16"/>
          <w:szCs w:val="16"/>
        </w:rPr>
        <w:t>Провести с 01 апреля 2018 года по 30 мая 2018 года на территории Островского муниципального района Костромской области диспансерный осмотр юношей 2002-2003 годов рождения.</w:t>
      </w:r>
    </w:p>
    <w:p w:rsidR="00CA48FC" w:rsidRPr="00CA48FC" w:rsidRDefault="00CA48FC" w:rsidP="00CA48FC">
      <w:pPr>
        <w:widowControl/>
        <w:numPr>
          <w:ilvl w:val="0"/>
          <w:numId w:val="16"/>
        </w:numPr>
        <w:tabs>
          <w:tab w:val="left" w:pos="2850"/>
          <w:tab w:val="left" w:pos="3990"/>
          <w:tab w:val="right" w:pos="10205"/>
        </w:tabs>
        <w:autoSpaceDE/>
        <w:autoSpaceDN/>
        <w:adjustRightInd/>
        <w:ind w:left="0" w:firstLine="709"/>
        <w:jc w:val="both"/>
        <w:rPr>
          <w:sz w:val="16"/>
          <w:szCs w:val="16"/>
        </w:rPr>
      </w:pPr>
      <w:r w:rsidRPr="00CA48FC">
        <w:rPr>
          <w:sz w:val="16"/>
          <w:szCs w:val="16"/>
        </w:rPr>
        <w:t xml:space="preserve">Утвердить план мероприятий по подготовке и проведению диспансеризации юношей 2002-2003 годов рождения </w:t>
      </w:r>
      <w:proofErr w:type="gramStart"/>
      <w:r w:rsidRPr="00CA48FC">
        <w:rPr>
          <w:sz w:val="16"/>
          <w:szCs w:val="16"/>
        </w:rPr>
        <w:t xml:space="preserve">( </w:t>
      </w:r>
      <w:proofErr w:type="gramEnd"/>
      <w:r w:rsidRPr="00CA48FC">
        <w:rPr>
          <w:sz w:val="16"/>
          <w:szCs w:val="16"/>
        </w:rPr>
        <w:t>приложение № 1 ).</w:t>
      </w:r>
    </w:p>
    <w:p w:rsidR="00CA48FC" w:rsidRPr="00CA48FC" w:rsidRDefault="00CA48FC" w:rsidP="00CA48FC">
      <w:pPr>
        <w:widowControl/>
        <w:numPr>
          <w:ilvl w:val="0"/>
          <w:numId w:val="16"/>
        </w:numPr>
        <w:tabs>
          <w:tab w:val="left" w:pos="2850"/>
          <w:tab w:val="left" w:pos="3990"/>
          <w:tab w:val="right" w:pos="10205"/>
        </w:tabs>
        <w:autoSpaceDE/>
        <w:autoSpaceDN/>
        <w:adjustRightInd/>
        <w:ind w:left="0" w:firstLine="709"/>
        <w:jc w:val="both"/>
        <w:rPr>
          <w:sz w:val="16"/>
          <w:szCs w:val="16"/>
        </w:rPr>
      </w:pPr>
      <w:r w:rsidRPr="00CA48FC">
        <w:rPr>
          <w:sz w:val="16"/>
          <w:szCs w:val="16"/>
        </w:rPr>
        <w:t xml:space="preserve">Рекомендовать директорам общеобразовательных учреждений, руководителям предприятий, учреждений и организаций, расположенных на территории Островского  муниципального района, в срок до 01 апреля 2018 года представить в ОГБУЗ «Островская РБ» и в военный комиссариат </w:t>
      </w:r>
      <w:proofErr w:type="spellStart"/>
      <w:r w:rsidRPr="00CA48FC">
        <w:rPr>
          <w:sz w:val="16"/>
          <w:szCs w:val="16"/>
        </w:rPr>
        <w:t>Судиславского</w:t>
      </w:r>
      <w:proofErr w:type="spellEnd"/>
      <w:r w:rsidRPr="00CA48FC">
        <w:rPr>
          <w:sz w:val="16"/>
          <w:szCs w:val="16"/>
        </w:rPr>
        <w:t xml:space="preserve"> и Островского районов списки юношей 2002-2003 годов рождения.</w:t>
      </w:r>
    </w:p>
    <w:p w:rsidR="00CA48FC" w:rsidRPr="00CA48FC" w:rsidRDefault="00CA48FC" w:rsidP="00CA48FC">
      <w:pPr>
        <w:widowControl/>
        <w:numPr>
          <w:ilvl w:val="0"/>
          <w:numId w:val="16"/>
        </w:numPr>
        <w:tabs>
          <w:tab w:val="left" w:pos="2850"/>
          <w:tab w:val="left" w:pos="3990"/>
          <w:tab w:val="right" w:pos="10205"/>
        </w:tabs>
        <w:autoSpaceDE/>
        <w:autoSpaceDN/>
        <w:adjustRightInd/>
        <w:ind w:left="0" w:firstLine="709"/>
        <w:jc w:val="both"/>
        <w:rPr>
          <w:sz w:val="16"/>
          <w:szCs w:val="16"/>
        </w:rPr>
      </w:pPr>
      <w:r w:rsidRPr="00CA48FC">
        <w:rPr>
          <w:sz w:val="16"/>
          <w:szCs w:val="16"/>
        </w:rPr>
        <w:t>Отделу образования администрации Островского муниципального района (Семеновой О.А.) совместно с руководителями предприятий, организаций и учреждений, указанных в пункте 3 настоящего постановления, обеспечить 100% явку юношей на диспансерные осмотры и лечение в соответствии с утверждённым планом мероприятий.</w:t>
      </w:r>
    </w:p>
    <w:p w:rsidR="00CA48FC" w:rsidRPr="00CA48FC" w:rsidRDefault="00CA48FC" w:rsidP="00CA48FC">
      <w:pPr>
        <w:widowControl/>
        <w:numPr>
          <w:ilvl w:val="0"/>
          <w:numId w:val="16"/>
        </w:numPr>
        <w:tabs>
          <w:tab w:val="left" w:pos="2850"/>
          <w:tab w:val="left" w:pos="3990"/>
          <w:tab w:val="right" w:pos="10205"/>
        </w:tabs>
        <w:autoSpaceDE/>
        <w:autoSpaceDN/>
        <w:adjustRightInd/>
        <w:ind w:left="0" w:firstLine="709"/>
        <w:jc w:val="both"/>
        <w:rPr>
          <w:sz w:val="16"/>
          <w:szCs w:val="16"/>
        </w:rPr>
      </w:pPr>
      <w:r w:rsidRPr="00CA48FC">
        <w:rPr>
          <w:sz w:val="16"/>
          <w:szCs w:val="16"/>
        </w:rPr>
        <w:t>Рекомендовать ОГБУЗ «Островская РБ» (Петрова А.Н.):</w:t>
      </w:r>
    </w:p>
    <w:p w:rsidR="00CA48FC" w:rsidRPr="00CA48FC" w:rsidRDefault="00CA48FC" w:rsidP="00CA48FC">
      <w:pPr>
        <w:widowControl/>
        <w:numPr>
          <w:ilvl w:val="1"/>
          <w:numId w:val="16"/>
        </w:numPr>
        <w:tabs>
          <w:tab w:val="left" w:pos="2850"/>
          <w:tab w:val="left" w:pos="3990"/>
          <w:tab w:val="right" w:pos="10205"/>
        </w:tabs>
        <w:autoSpaceDE/>
        <w:autoSpaceDN/>
        <w:adjustRightInd/>
        <w:ind w:left="0" w:firstLine="709"/>
        <w:jc w:val="both"/>
        <w:rPr>
          <w:sz w:val="16"/>
          <w:szCs w:val="16"/>
        </w:rPr>
      </w:pPr>
      <w:r w:rsidRPr="00CA48FC">
        <w:rPr>
          <w:sz w:val="16"/>
          <w:szCs w:val="16"/>
        </w:rPr>
        <w:t>назначить врачей – специалистов, средний медицинский персонал, выделить необходимое имущество и оборудование для проведения диспансерных осмотров юношей;</w:t>
      </w:r>
    </w:p>
    <w:p w:rsidR="00CA48FC" w:rsidRPr="00CA48FC" w:rsidRDefault="00CA48FC" w:rsidP="00CA48FC">
      <w:pPr>
        <w:widowControl/>
        <w:numPr>
          <w:ilvl w:val="1"/>
          <w:numId w:val="16"/>
        </w:numPr>
        <w:tabs>
          <w:tab w:val="left" w:pos="2850"/>
          <w:tab w:val="left" w:pos="3990"/>
          <w:tab w:val="right" w:pos="10205"/>
        </w:tabs>
        <w:autoSpaceDE/>
        <w:autoSpaceDN/>
        <w:adjustRightInd/>
        <w:ind w:left="0" w:firstLine="709"/>
        <w:jc w:val="both"/>
        <w:rPr>
          <w:sz w:val="16"/>
          <w:szCs w:val="16"/>
        </w:rPr>
      </w:pPr>
      <w:r w:rsidRPr="00CA48FC">
        <w:rPr>
          <w:sz w:val="16"/>
          <w:szCs w:val="16"/>
        </w:rPr>
        <w:t>выявить юношей, нуждающихся в обследовании, лечении, врачебном наблюдении и взять их на диспансерный учёт;</w:t>
      </w:r>
    </w:p>
    <w:p w:rsidR="00CA48FC" w:rsidRPr="00CA48FC" w:rsidRDefault="00CA48FC" w:rsidP="00CA48FC">
      <w:pPr>
        <w:widowControl/>
        <w:numPr>
          <w:ilvl w:val="1"/>
          <w:numId w:val="16"/>
        </w:numPr>
        <w:tabs>
          <w:tab w:val="left" w:pos="2850"/>
          <w:tab w:val="left" w:pos="3990"/>
          <w:tab w:val="right" w:pos="10205"/>
        </w:tabs>
        <w:autoSpaceDE/>
        <w:autoSpaceDN/>
        <w:adjustRightInd/>
        <w:ind w:left="0" w:firstLine="709"/>
        <w:jc w:val="both"/>
        <w:rPr>
          <w:sz w:val="16"/>
          <w:szCs w:val="16"/>
        </w:rPr>
      </w:pPr>
      <w:r w:rsidRPr="00CA48FC">
        <w:rPr>
          <w:sz w:val="16"/>
          <w:szCs w:val="16"/>
        </w:rPr>
        <w:t>организовать лечение больных юношей 2002-2003 годов рождения.</w:t>
      </w:r>
    </w:p>
    <w:p w:rsidR="00CA48FC" w:rsidRPr="00CA48FC" w:rsidRDefault="00CA48FC" w:rsidP="00CA48FC">
      <w:pPr>
        <w:widowControl/>
        <w:numPr>
          <w:ilvl w:val="0"/>
          <w:numId w:val="16"/>
        </w:numPr>
        <w:tabs>
          <w:tab w:val="left" w:pos="2850"/>
          <w:tab w:val="left" w:pos="3990"/>
          <w:tab w:val="right" w:pos="10205"/>
        </w:tabs>
        <w:autoSpaceDE/>
        <w:autoSpaceDN/>
        <w:adjustRightInd/>
        <w:ind w:left="0" w:firstLine="709"/>
        <w:jc w:val="both"/>
        <w:rPr>
          <w:sz w:val="16"/>
          <w:szCs w:val="16"/>
        </w:rPr>
      </w:pPr>
      <w:proofErr w:type="gramStart"/>
      <w:r w:rsidRPr="00CA48FC">
        <w:rPr>
          <w:sz w:val="16"/>
          <w:szCs w:val="16"/>
        </w:rPr>
        <w:t>Контроль за</w:t>
      </w:r>
      <w:proofErr w:type="gramEnd"/>
      <w:r w:rsidRPr="00CA48FC">
        <w:rPr>
          <w:sz w:val="16"/>
          <w:szCs w:val="16"/>
        </w:rPr>
        <w:t xml:space="preserve"> исполнением настоящего постановления возложить на и.о. заместителя главы администрации Островского муниципального района Баранову О.А.</w:t>
      </w:r>
    </w:p>
    <w:p w:rsidR="00CA48FC" w:rsidRPr="00CA48FC" w:rsidRDefault="00CA48FC" w:rsidP="00CA48FC">
      <w:pPr>
        <w:widowControl/>
        <w:numPr>
          <w:ilvl w:val="0"/>
          <w:numId w:val="16"/>
        </w:numPr>
        <w:tabs>
          <w:tab w:val="left" w:pos="2850"/>
          <w:tab w:val="left" w:pos="3990"/>
          <w:tab w:val="right" w:pos="10205"/>
        </w:tabs>
        <w:autoSpaceDE/>
        <w:autoSpaceDN/>
        <w:adjustRightInd/>
        <w:ind w:left="0" w:firstLine="709"/>
        <w:jc w:val="both"/>
        <w:rPr>
          <w:sz w:val="16"/>
          <w:szCs w:val="16"/>
        </w:rPr>
      </w:pPr>
      <w:r w:rsidRPr="00CA48FC">
        <w:rPr>
          <w:sz w:val="16"/>
          <w:szCs w:val="16"/>
        </w:rPr>
        <w:t>Настоящее постановление вступает в законную силу со дня его официального опубликования в информационном бюллетене «Районные новости».</w:t>
      </w:r>
    </w:p>
    <w:p w:rsidR="00CA48FC" w:rsidRPr="00CA48FC" w:rsidRDefault="00CA48FC" w:rsidP="00CA48FC">
      <w:pPr>
        <w:ind w:firstLine="709"/>
        <w:rPr>
          <w:sz w:val="16"/>
          <w:szCs w:val="16"/>
        </w:rPr>
      </w:pPr>
    </w:p>
    <w:p w:rsidR="00CA48FC" w:rsidRPr="00CA48FC" w:rsidRDefault="00CA48FC" w:rsidP="00CA48FC">
      <w:pPr>
        <w:ind w:firstLine="709"/>
        <w:rPr>
          <w:sz w:val="16"/>
          <w:szCs w:val="16"/>
        </w:rPr>
      </w:pPr>
      <w:r w:rsidRPr="00CA48FC">
        <w:rPr>
          <w:sz w:val="16"/>
          <w:szCs w:val="16"/>
        </w:rPr>
        <w:t>Глава Островского муниципального района                                                                Г.А.Полякова</w:t>
      </w:r>
    </w:p>
    <w:p w:rsidR="00CA48FC" w:rsidRPr="00CA48FC" w:rsidRDefault="00CA48FC" w:rsidP="00CA48FC">
      <w:pPr>
        <w:ind w:firstLine="709"/>
        <w:rPr>
          <w:sz w:val="16"/>
          <w:szCs w:val="16"/>
        </w:rPr>
      </w:pPr>
    </w:p>
    <w:p w:rsidR="00CA48FC" w:rsidRPr="00CA48FC" w:rsidRDefault="00CA48FC" w:rsidP="00CA48FC">
      <w:pPr>
        <w:tabs>
          <w:tab w:val="left" w:pos="8490"/>
        </w:tabs>
        <w:ind w:firstLine="709"/>
        <w:jc w:val="right"/>
        <w:rPr>
          <w:sz w:val="16"/>
          <w:szCs w:val="16"/>
        </w:rPr>
      </w:pPr>
      <w:r w:rsidRPr="00CA48FC">
        <w:rPr>
          <w:sz w:val="16"/>
          <w:szCs w:val="16"/>
        </w:rPr>
        <w:t>Приложение</w:t>
      </w:r>
    </w:p>
    <w:p w:rsidR="00CA48FC" w:rsidRPr="00CA48FC" w:rsidRDefault="00CA48FC" w:rsidP="00CA48FC">
      <w:pPr>
        <w:tabs>
          <w:tab w:val="left" w:pos="8490"/>
        </w:tabs>
        <w:ind w:firstLine="709"/>
        <w:jc w:val="right"/>
        <w:rPr>
          <w:sz w:val="16"/>
          <w:szCs w:val="16"/>
        </w:rPr>
      </w:pPr>
      <w:r w:rsidRPr="00CA48FC">
        <w:rPr>
          <w:sz w:val="16"/>
          <w:szCs w:val="16"/>
        </w:rPr>
        <w:t>УТВЕРЖДЁН</w:t>
      </w:r>
    </w:p>
    <w:p w:rsidR="00CA48FC" w:rsidRPr="00CA48FC" w:rsidRDefault="00CA48FC" w:rsidP="00CA48FC">
      <w:pPr>
        <w:tabs>
          <w:tab w:val="left" w:pos="8490"/>
        </w:tabs>
        <w:ind w:firstLine="709"/>
        <w:jc w:val="right"/>
        <w:rPr>
          <w:sz w:val="16"/>
          <w:szCs w:val="16"/>
        </w:rPr>
      </w:pPr>
      <w:r w:rsidRPr="00CA48FC">
        <w:rPr>
          <w:sz w:val="16"/>
          <w:szCs w:val="16"/>
        </w:rPr>
        <w:t>постановлением администрации</w:t>
      </w:r>
    </w:p>
    <w:p w:rsidR="00CA48FC" w:rsidRPr="00CA48FC" w:rsidRDefault="00CA48FC" w:rsidP="00CA48FC">
      <w:pPr>
        <w:tabs>
          <w:tab w:val="left" w:pos="8490"/>
        </w:tabs>
        <w:ind w:firstLine="709"/>
        <w:jc w:val="right"/>
        <w:rPr>
          <w:sz w:val="16"/>
          <w:szCs w:val="16"/>
        </w:rPr>
      </w:pPr>
      <w:r w:rsidRPr="00CA48FC">
        <w:rPr>
          <w:sz w:val="16"/>
          <w:szCs w:val="16"/>
        </w:rPr>
        <w:lastRenderedPageBreak/>
        <w:t xml:space="preserve">Островского муниципального района </w:t>
      </w:r>
    </w:p>
    <w:p w:rsidR="00CA48FC" w:rsidRPr="00CA48FC" w:rsidRDefault="00CA48FC" w:rsidP="00CA48FC">
      <w:pPr>
        <w:tabs>
          <w:tab w:val="left" w:pos="8490"/>
        </w:tabs>
        <w:ind w:firstLine="709"/>
        <w:jc w:val="right"/>
        <w:rPr>
          <w:sz w:val="16"/>
          <w:szCs w:val="16"/>
        </w:rPr>
      </w:pPr>
      <w:r w:rsidRPr="00CA48FC">
        <w:rPr>
          <w:sz w:val="16"/>
          <w:szCs w:val="16"/>
        </w:rPr>
        <w:t>от «____»__________2018 года №________</w:t>
      </w:r>
    </w:p>
    <w:p w:rsidR="00CA48FC" w:rsidRPr="00CA48FC" w:rsidRDefault="00CA48FC" w:rsidP="00CA48FC">
      <w:pPr>
        <w:tabs>
          <w:tab w:val="left" w:pos="8490"/>
        </w:tabs>
        <w:ind w:firstLine="709"/>
        <w:jc w:val="right"/>
        <w:rPr>
          <w:sz w:val="16"/>
          <w:szCs w:val="16"/>
        </w:rPr>
      </w:pPr>
    </w:p>
    <w:p w:rsidR="00CA48FC" w:rsidRPr="00CA48FC" w:rsidRDefault="00CA48FC" w:rsidP="00CA48FC">
      <w:pPr>
        <w:tabs>
          <w:tab w:val="left" w:pos="4560"/>
          <w:tab w:val="left" w:pos="8490"/>
        </w:tabs>
        <w:ind w:firstLine="709"/>
        <w:jc w:val="center"/>
        <w:rPr>
          <w:sz w:val="16"/>
          <w:szCs w:val="16"/>
        </w:rPr>
      </w:pPr>
      <w:r w:rsidRPr="00CA48FC">
        <w:rPr>
          <w:sz w:val="16"/>
          <w:szCs w:val="16"/>
        </w:rPr>
        <w:t>ПЛАН</w:t>
      </w:r>
    </w:p>
    <w:p w:rsidR="00CA48FC" w:rsidRPr="00CA48FC" w:rsidRDefault="00CA48FC" w:rsidP="00CA48FC">
      <w:pPr>
        <w:tabs>
          <w:tab w:val="left" w:pos="4560"/>
          <w:tab w:val="left" w:pos="8490"/>
        </w:tabs>
        <w:ind w:firstLine="709"/>
        <w:jc w:val="center"/>
        <w:rPr>
          <w:sz w:val="16"/>
          <w:szCs w:val="16"/>
        </w:rPr>
      </w:pPr>
      <w:r w:rsidRPr="00CA48FC">
        <w:rPr>
          <w:sz w:val="16"/>
          <w:szCs w:val="16"/>
        </w:rPr>
        <w:t>мероприятий по подготовке и проведению диспансеризации</w:t>
      </w:r>
    </w:p>
    <w:p w:rsidR="00CA48FC" w:rsidRPr="00CA48FC" w:rsidRDefault="00CA48FC" w:rsidP="00CA48FC">
      <w:pPr>
        <w:tabs>
          <w:tab w:val="left" w:pos="4560"/>
          <w:tab w:val="left" w:pos="8490"/>
        </w:tabs>
        <w:ind w:firstLine="709"/>
        <w:jc w:val="center"/>
        <w:rPr>
          <w:sz w:val="16"/>
          <w:szCs w:val="16"/>
        </w:rPr>
      </w:pPr>
      <w:r w:rsidRPr="00CA48FC">
        <w:rPr>
          <w:sz w:val="16"/>
          <w:szCs w:val="16"/>
        </w:rPr>
        <w:t>юношей 2002-2003 годов рождения</w:t>
      </w:r>
    </w:p>
    <w:tbl>
      <w:tblPr>
        <w:tblStyle w:val="a4"/>
        <w:tblW w:w="0" w:type="auto"/>
        <w:tblInd w:w="468" w:type="dxa"/>
        <w:tblLook w:val="01E0"/>
      </w:tblPr>
      <w:tblGrid>
        <w:gridCol w:w="567"/>
        <w:gridCol w:w="3842"/>
        <w:gridCol w:w="2012"/>
        <w:gridCol w:w="2683"/>
      </w:tblGrid>
      <w:tr w:rsidR="00CA48FC" w:rsidRPr="00CA48FC" w:rsidTr="00FD6BCB">
        <w:tc>
          <w:tcPr>
            <w:tcW w:w="588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center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 xml:space="preserve">№ </w:t>
            </w:r>
            <w:proofErr w:type="spellStart"/>
            <w:r w:rsidRPr="00CA48FC">
              <w:rPr>
                <w:sz w:val="16"/>
                <w:szCs w:val="16"/>
              </w:rPr>
              <w:t>п\</w:t>
            </w:r>
            <w:proofErr w:type="gramStart"/>
            <w:r w:rsidRPr="00CA48FC">
              <w:rPr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420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center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216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center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Срок исполнения</w:t>
            </w:r>
          </w:p>
        </w:tc>
        <w:tc>
          <w:tcPr>
            <w:tcW w:w="291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center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Исполнитель</w:t>
            </w:r>
          </w:p>
        </w:tc>
      </w:tr>
      <w:tr w:rsidR="00CA48FC" w:rsidRPr="00CA48FC" w:rsidTr="00FD6BCB">
        <w:tc>
          <w:tcPr>
            <w:tcW w:w="588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right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1</w:t>
            </w:r>
          </w:p>
        </w:tc>
        <w:tc>
          <w:tcPr>
            <w:tcW w:w="420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Подготовка и представление в ОГБУЗ «Островская РБ» именных списков  на юношей 2002-2003 г.р.</w:t>
            </w:r>
          </w:p>
        </w:tc>
        <w:tc>
          <w:tcPr>
            <w:tcW w:w="216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center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До 01.04.2018г.</w:t>
            </w:r>
          </w:p>
        </w:tc>
        <w:tc>
          <w:tcPr>
            <w:tcW w:w="291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Директора учебных заведений, руководители предприятий, учреждений, организаций</w:t>
            </w:r>
          </w:p>
        </w:tc>
      </w:tr>
      <w:tr w:rsidR="00CA48FC" w:rsidRPr="00CA48FC" w:rsidTr="00FD6BCB">
        <w:tc>
          <w:tcPr>
            <w:tcW w:w="588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right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2</w:t>
            </w:r>
          </w:p>
        </w:tc>
        <w:tc>
          <w:tcPr>
            <w:tcW w:w="420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Проведение клинико-диагностических исследований, антропометрии</w:t>
            </w:r>
          </w:p>
        </w:tc>
        <w:tc>
          <w:tcPr>
            <w:tcW w:w="216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center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До 01.04.2018 г</w:t>
            </w:r>
          </w:p>
        </w:tc>
        <w:tc>
          <w:tcPr>
            <w:tcW w:w="291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center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ОГБУЗ «Островская РБ»</w:t>
            </w:r>
          </w:p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center"/>
              <w:rPr>
                <w:sz w:val="16"/>
                <w:szCs w:val="16"/>
              </w:rPr>
            </w:pPr>
          </w:p>
        </w:tc>
      </w:tr>
      <w:tr w:rsidR="00CA48FC" w:rsidRPr="00CA48FC" w:rsidTr="00FD6BCB">
        <w:tc>
          <w:tcPr>
            <w:tcW w:w="588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right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3</w:t>
            </w:r>
          </w:p>
        </w:tc>
        <w:tc>
          <w:tcPr>
            <w:tcW w:w="420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Проведение сверки именных списков</w:t>
            </w:r>
          </w:p>
        </w:tc>
        <w:tc>
          <w:tcPr>
            <w:tcW w:w="216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center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До 01.04.2018 г</w:t>
            </w:r>
          </w:p>
        </w:tc>
        <w:tc>
          <w:tcPr>
            <w:tcW w:w="291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Персонал детской консультации, мед</w:t>
            </w:r>
            <w:proofErr w:type="gramStart"/>
            <w:r w:rsidRPr="00CA48FC">
              <w:rPr>
                <w:sz w:val="16"/>
                <w:szCs w:val="16"/>
              </w:rPr>
              <w:t>.</w:t>
            </w:r>
            <w:proofErr w:type="gramEnd"/>
            <w:r w:rsidRPr="00CA48FC">
              <w:rPr>
                <w:sz w:val="16"/>
                <w:szCs w:val="16"/>
              </w:rPr>
              <w:t xml:space="preserve"> </w:t>
            </w:r>
            <w:proofErr w:type="gramStart"/>
            <w:r w:rsidRPr="00CA48FC">
              <w:rPr>
                <w:sz w:val="16"/>
                <w:szCs w:val="16"/>
              </w:rPr>
              <w:t>с</w:t>
            </w:r>
            <w:proofErr w:type="gramEnd"/>
            <w:r w:rsidRPr="00CA48FC">
              <w:rPr>
                <w:sz w:val="16"/>
                <w:szCs w:val="16"/>
              </w:rPr>
              <w:t>естра военного комиссариата</w:t>
            </w:r>
          </w:p>
        </w:tc>
      </w:tr>
      <w:tr w:rsidR="00CA48FC" w:rsidRPr="00CA48FC" w:rsidTr="00FD6BCB">
        <w:tc>
          <w:tcPr>
            <w:tcW w:w="588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right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4</w:t>
            </w:r>
          </w:p>
        </w:tc>
        <w:tc>
          <w:tcPr>
            <w:tcW w:w="420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Определение необходимого количества больничных коек для стационарного обследования и лечения</w:t>
            </w:r>
          </w:p>
        </w:tc>
        <w:tc>
          <w:tcPr>
            <w:tcW w:w="216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center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До 01.04.2018 г</w:t>
            </w:r>
          </w:p>
        </w:tc>
        <w:tc>
          <w:tcPr>
            <w:tcW w:w="291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Главный врач ОГБУЗ</w:t>
            </w:r>
          </w:p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«Островская РБ»</w:t>
            </w:r>
          </w:p>
        </w:tc>
      </w:tr>
      <w:tr w:rsidR="00CA48FC" w:rsidRPr="00CA48FC" w:rsidTr="00FD6BCB">
        <w:tc>
          <w:tcPr>
            <w:tcW w:w="588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right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5</w:t>
            </w:r>
          </w:p>
        </w:tc>
        <w:tc>
          <w:tcPr>
            <w:tcW w:w="420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Разработка и утверждение графика прохождения мед</w:t>
            </w:r>
            <w:proofErr w:type="gramStart"/>
            <w:r w:rsidRPr="00CA48FC">
              <w:rPr>
                <w:sz w:val="16"/>
                <w:szCs w:val="16"/>
              </w:rPr>
              <w:t>.</w:t>
            </w:r>
            <w:proofErr w:type="gramEnd"/>
            <w:r w:rsidRPr="00CA48FC">
              <w:rPr>
                <w:sz w:val="16"/>
                <w:szCs w:val="16"/>
              </w:rPr>
              <w:t xml:space="preserve"> </w:t>
            </w:r>
            <w:proofErr w:type="gramStart"/>
            <w:r w:rsidRPr="00CA48FC">
              <w:rPr>
                <w:sz w:val="16"/>
                <w:szCs w:val="16"/>
              </w:rPr>
              <w:t>к</w:t>
            </w:r>
            <w:proofErr w:type="gramEnd"/>
            <w:r w:rsidRPr="00CA48FC">
              <w:rPr>
                <w:sz w:val="16"/>
                <w:szCs w:val="16"/>
              </w:rPr>
              <w:t xml:space="preserve">омиссии юношей 2002-2003 г.р. Подготовка бланков амбулаторных карт ( форма 025\У). Подготовка книги учёта диспансеризации. </w:t>
            </w:r>
          </w:p>
        </w:tc>
        <w:tc>
          <w:tcPr>
            <w:tcW w:w="216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center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До 01.04.2018 г</w:t>
            </w:r>
          </w:p>
        </w:tc>
        <w:tc>
          <w:tcPr>
            <w:tcW w:w="291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center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Персонал детской консультации</w:t>
            </w:r>
          </w:p>
        </w:tc>
      </w:tr>
      <w:tr w:rsidR="00CA48FC" w:rsidRPr="00CA48FC" w:rsidTr="00FD6BCB">
        <w:tc>
          <w:tcPr>
            <w:tcW w:w="588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right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6</w:t>
            </w:r>
          </w:p>
        </w:tc>
        <w:tc>
          <w:tcPr>
            <w:tcW w:w="420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 xml:space="preserve">Осуществление </w:t>
            </w:r>
            <w:proofErr w:type="gramStart"/>
            <w:r w:rsidRPr="00CA48FC">
              <w:rPr>
                <w:sz w:val="16"/>
                <w:szCs w:val="16"/>
              </w:rPr>
              <w:t>контроля за</w:t>
            </w:r>
            <w:proofErr w:type="gramEnd"/>
            <w:r w:rsidRPr="00CA48FC">
              <w:rPr>
                <w:sz w:val="16"/>
                <w:szCs w:val="16"/>
              </w:rPr>
              <w:t xml:space="preserve"> проведением диспансеризации в лечебном учреждении</w:t>
            </w:r>
          </w:p>
        </w:tc>
        <w:tc>
          <w:tcPr>
            <w:tcW w:w="216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center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Апрель-май</w:t>
            </w:r>
          </w:p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center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2018 г.</w:t>
            </w:r>
          </w:p>
        </w:tc>
        <w:tc>
          <w:tcPr>
            <w:tcW w:w="291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Главный врач ОГБУЗ</w:t>
            </w:r>
          </w:p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«Островская РБ»</w:t>
            </w:r>
          </w:p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 xml:space="preserve"> мед</w:t>
            </w:r>
            <w:proofErr w:type="gramStart"/>
            <w:r w:rsidRPr="00CA48FC">
              <w:rPr>
                <w:sz w:val="16"/>
                <w:szCs w:val="16"/>
              </w:rPr>
              <w:t>.</w:t>
            </w:r>
            <w:proofErr w:type="gramEnd"/>
            <w:r w:rsidRPr="00CA48FC">
              <w:rPr>
                <w:sz w:val="16"/>
                <w:szCs w:val="16"/>
              </w:rPr>
              <w:t xml:space="preserve"> </w:t>
            </w:r>
            <w:proofErr w:type="gramStart"/>
            <w:r w:rsidRPr="00CA48FC">
              <w:rPr>
                <w:sz w:val="16"/>
                <w:szCs w:val="16"/>
              </w:rPr>
              <w:t>с</w:t>
            </w:r>
            <w:proofErr w:type="gramEnd"/>
            <w:r w:rsidRPr="00CA48FC">
              <w:rPr>
                <w:sz w:val="16"/>
                <w:szCs w:val="16"/>
              </w:rPr>
              <w:t>естра военного комиссариата</w:t>
            </w:r>
          </w:p>
        </w:tc>
      </w:tr>
      <w:tr w:rsidR="00CA48FC" w:rsidRPr="00CA48FC" w:rsidTr="00FD6BCB">
        <w:tc>
          <w:tcPr>
            <w:tcW w:w="588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right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7</w:t>
            </w:r>
          </w:p>
        </w:tc>
        <w:tc>
          <w:tcPr>
            <w:tcW w:w="420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Разработка графика плановых профилактических мед</w:t>
            </w:r>
            <w:proofErr w:type="gramStart"/>
            <w:r w:rsidRPr="00CA48FC">
              <w:rPr>
                <w:sz w:val="16"/>
                <w:szCs w:val="16"/>
              </w:rPr>
              <w:t>.</w:t>
            </w:r>
            <w:proofErr w:type="gramEnd"/>
            <w:r w:rsidRPr="00CA48FC">
              <w:rPr>
                <w:sz w:val="16"/>
                <w:szCs w:val="16"/>
              </w:rPr>
              <w:t xml:space="preserve"> </w:t>
            </w:r>
            <w:proofErr w:type="gramStart"/>
            <w:r w:rsidRPr="00CA48FC">
              <w:rPr>
                <w:sz w:val="16"/>
                <w:szCs w:val="16"/>
              </w:rPr>
              <w:t>о</w:t>
            </w:r>
            <w:proofErr w:type="gramEnd"/>
            <w:r w:rsidRPr="00CA48FC">
              <w:rPr>
                <w:sz w:val="16"/>
                <w:szCs w:val="16"/>
              </w:rPr>
              <w:t>смотров, лечебно-оздоровительных мероприятий среди юношей 2002-2003 г. р.</w:t>
            </w:r>
          </w:p>
        </w:tc>
        <w:tc>
          <w:tcPr>
            <w:tcW w:w="216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center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До 13.04.</w:t>
            </w:r>
          </w:p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center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2018 г.</w:t>
            </w:r>
          </w:p>
        </w:tc>
        <w:tc>
          <w:tcPr>
            <w:tcW w:w="291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center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Персонал детской консультации</w:t>
            </w:r>
          </w:p>
        </w:tc>
      </w:tr>
      <w:tr w:rsidR="00CA48FC" w:rsidRPr="00CA48FC" w:rsidTr="00FD6BCB">
        <w:tc>
          <w:tcPr>
            <w:tcW w:w="588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right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8</w:t>
            </w:r>
          </w:p>
        </w:tc>
        <w:tc>
          <w:tcPr>
            <w:tcW w:w="420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Проведение медицинской конференции по результатам медицинского обследования юношей 2002-2003 г. р.</w:t>
            </w:r>
          </w:p>
        </w:tc>
        <w:tc>
          <w:tcPr>
            <w:tcW w:w="216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center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До 01.06.2018г.</w:t>
            </w:r>
          </w:p>
        </w:tc>
        <w:tc>
          <w:tcPr>
            <w:tcW w:w="291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Главный врач ОГБУЗ</w:t>
            </w:r>
          </w:p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«Островская РБ»</w:t>
            </w:r>
          </w:p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right"/>
              <w:rPr>
                <w:sz w:val="16"/>
                <w:szCs w:val="16"/>
              </w:rPr>
            </w:pPr>
          </w:p>
        </w:tc>
      </w:tr>
      <w:tr w:rsidR="00CA48FC" w:rsidRPr="00CA48FC" w:rsidTr="00FD6BCB">
        <w:tc>
          <w:tcPr>
            <w:tcW w:w="588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right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9</w:t>
            </w:r>
          </w:p>
        </w:tc>
        <w:tc>
          <w:tcPr>
            <w:tcW w:w="420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Представление главе администрации Островского муниципального района результатов диспансерного осмотра юношей 2002-2003 г. р.</w:t>
            </w:r>
          </w:p>
        </w:tc>
        <w:tc>
          <w:tcPr>
            <w:tcW w:w="216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center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До 10.06.2018 года.</w:t>
            </w:r>
          </w:p>
        </w:tc>
        <w:tc>
          <w:tcPr>
            <w:tcW w:w="2910" w:type="dxa"/>
          </w:tcPr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Главный врач ОГБУЗ</w:t>
            </w:r>
          </w:p>
          <w:p w:rsidR="00CA48FC" w:rsidRPr="00CA48FC" w:rsidRDefault="00CA48FC" w:rsidP="00CA48FC">
            <w:pPr>
              <w:tabs>
                <w:tab w:val="left" w:pos="8490"/>
              </w:tabs>
              <w:ind w:firstLine="709"/>
              <w:rPr>
                <w:sz w:val="16"/>
                <w:szCs w:val="16"/>
              </w:rPr>
            </w:pPr>
            <w:r w:rsidRPr="00CA48FC">
              <w:rPr>
                <w:sz w:val="16"/>
                <w:szCs w:val="16"/>
              </w:rPr>
              <w:t>«Островская РБ»</w:t>
            </w:r>
          </w:p>
          <w:p w:rsidR="00CA48FC" w:rsidRPr="00CA48FC" w:rsidRDefault="00CA48FC" w:rsidP="00CA48FC">
            <w:pPr>
              <w:tabs>
                <w:tab w:val="left" w:pos="8490"/>
              </w:tabs>
              <w:ind w:firstLine="709"/>
              <w:jc w:val="right"/>
              <w:rPr>
                <w:sz w:val="16"/>
                <w:szCs w:val="16"/>
              </w:rPr>
            </w:pPr>
          </w:p>
        </w:tc>
      </w:tr>
    </w:tbl>
    <w:p w:rsidR="00CA48FC" w:rsidRPr="00CA48FC" w:rsidRDefault="00CA48FC" w:rsidP="00CA48FC">
      <w:pPr>
        <w:tabs>
          <w:tab w:val="left" w:pos="2850"/>
          <w:tab w:val="left" w:pos="3990"/>
          <w:tab w:val="right" w:pos="10205"/>
        </w:tabs>
        <w:ind w:firstLine="709"/>
        <w:rPr>
          <w:sz w:val="16"/>
          <w:szCs w:val="16"/>
        </w:rPr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rPr>
          <w:lang w:eastAsia="zh-CN"/>
        </w:rPr>
      </w:pPr>
    </w:p>
    <w:p w:rsidR="00CA48FC" w:rsidRPr="007C3657" w:rsidRDefault="00CA48FC" w:rsidP="00CA48FC">
      <w:pPr>
        <w:jc w:val="center"/>
      </w:pPr>
      <w:r>
        <w:rPr>
          <w:lang w:eastAsia="zh-CN"/>
        </w:rPr>
        <w:tab/>
      </w:r>
      <w:r w:rsidRPr="007C3657">
        <w:t>*      *      *      *      *      *      *</w:t>
      </w: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  <w:r>
        <w:rPr>
          <w:lang w:eastAsia="zh-CN"/>
        </w:rPr>
        <w:pict>
          <v:group id="_x0000_s1034" style="position:absolute;margin-left:-13.45pt;margin-top:82.3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A663D1" w:rsidRDefault="00A663D1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A663D1" w:rsidRDefault="00A663D1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A663D1" w:rsidRDefault="00A663D1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A663D1" w:rsidRDefault="00A663D1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A663D1" w:rsidRDefault="00A663D1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A663D1" w:rsidRDefault="00A663D1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A663D1" w:rsidRDefault="00A663D1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tabs>
          <w:tab w:val="left" w:pos="2850"/>
          <w:tab w:val="left" w:pos="3990"/>
          <w:tab w:val="right" w:pos="10205"/>
        </w:tabs>
      </w:pPr>
    </w:p>
    <w:p w:rsidR="00CA48FC" w:rsidRDefault="00CA48FC" w:rsidP="00CA48FC">
      <w:pPr>
        <w:ind w:left="540" w:hanging="540"/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Default="00A663D1" w:rsidP="007C3657">
      <w:pPr>
        <w:tabs>
          <w:tab w:val="left" w:pos="3796"/>
        </w:tabs>
        <w:rPr>
          <w:lang w:eastAsia="zh-CN"/>
        </w:rPr>
      </w:pPr>
    </w:p>
    <w:p w:rsidR="00A663D1" w:rsidRPr="007C3657" w:rsidRDefault="00A663D1" w:rsidP="007C3657">
      <w:pPr>
        <w:tabs>
          <w:tab w:val="left" w:pos="3796"/>
        </w:tabs>
        <w:rPr>
          <w:lang w:eastAsia="zh-CN"/>
        </w:rPr>
      </w:pPr>
    </w:p>
    <w:sectPr w:rsidR="00A663D1" w:rsidRPr="007C3657" w:rsidSect="00CA48FC">
      <w:footerReference w:type="even" r:id="rId10"/>
      <w:pgSz w:w="11907" w:h="16840" w:code="9"/>
      <w:pgMar w:top="709" w:right="1701" w:bottom="709" w:left="850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3D1" w:rsidRDefault="00A663D1" w:rsidP="00544642">
      <w:r>
        <w:separator/>
      </w:r>
    </w:p>
  </w:endnote>
  <w:endnote w:type="continuationSeparator" w:id="1">
    <w:p w:rsidR="00A663D1" w:rsidRDefault="00A663D1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3D1" w:rsidRDefault="000B4CAD" w:rsidP="00F903A7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 w:rsidR="00A663D1"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A663D1" w:rsidRDefault="00A663D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3D1" w:rsidRDefault="00A663D1" w:rsidP="00544642">
      <w:r>
        <w:separator/>
      </w:r>
    </w:p>
  </w:footnote>
  <w:footnote w:type="continuationSeparator" w:id="1">
    <w:p w:rsidR="00A663D1" w:rsidRDefault="00A663D1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>
    <w:nsid w:val="1F1B7D7F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CD400D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2">
    <w:nsid w:val="45A3545D"/>
    <w:multiLevelType w:val="multilevel"/>
    <w:tmpl w:val="3E9AE8F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2"/>
      <w:numFmt w:val="decimal"/>
      <w:isLgl/>
      <w:lvlText w:val="%1.%2."/>
      <w:lvlJc w:val="left"/>
      <w:pPr>
        <w:ind w:left="8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/>
      </w:rPr>
    </w:lvl>
  </w:abstractNum>
  <w:abstractNum w:abstractNumId="13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7C7C58"/>
    <w:multiLevelType w:val="multilevel"/>
    <w:tmpl w:val="0068053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>
    <w:nsid w:val="5C96243B"/>
    <w:multiLevelType w:val="hybridMultilevel"/>
    <w:tmpl w:val="9260E2A0"/>
    <w:lvl w:ilvl="0" w:tplc="0BFC3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60A54EE"/>
    <w:multiLevelType w:val="hybridMultilevel"/>
    <w:tmpl w:val="7E8C350A"/>
    <w:lvl w:ilvl="0" w:tplc="FA6ED3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7557895"/>
    <w:multiLevelType w:val="hybridMultilevel"/>
    <w:tmpl w:val="C970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6D1012"/>
    <w:multiLevelType w:val="hybridMultilevel"/>
    <w:tmpl w:val="10500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4C1F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EC0626"/>
    <w:multiLevelType w:val="multilevel"/>
    <w:tmpl w:val="4C3C0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1"/>
  </w:num>
  <w:num w:numId="2">
    <w:abstractNumId w:val="20"/>
  </w:num>
  <w:num w:numId="3">
    <w:abstractNumId w:val="8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0"/>
  </w:num>
  <w:num w:numId="8">
    <w:abstractNumId w:val="16"/>
  </w:num>
  <w:num w:numId="9">
    <w:abstractNumId w:val="12"/>
  </w:num>
  <w:num w:numId="10">
    <w:abstractNumId w:val="14"/>
  </w:num>
  <w:num w:numId="11">
    <w:abstractNumId w:val="15"/>
  </w:num>
  <w:num w:numId="12">
    <w:abstractNumId w:val="10"/>
  </w:num>
  <w:num w:numId="13">
    <w:abstractNumId w:val="19"/>
  </w:num>
  <w:num w:numId="14">
    <w:abstractNumId w:val="9"/>
  </w:num>
  <w:num w:numId="15">
    <w:abstractNumId w:val="7"/>
  </w:num>
  <w:num w:numId="16">
    <w:abstractNumId w:val="1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11A47"/>
    <w:rsid w:val="000248FC"/>
    <w:rsid w:val="000445E0"/>
    <w:rsid w:val="000723D4"/>
    <w:rsid w:val="000B4CAD"/>
    <w:rsid w:val="000F1730"/>
    <w:rsid w:val="000F1C8C"/>
    <w:rsid w:val="000F391B"/>
    <w:rsid w:val="001163B3"/>
    <w:rsid w:val="00190752"/>
    <w:rsid w:val="001932E3"/>
    <w:rsid w:val="001C7C73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C8F"/>
    <w:rsid w:val="002B0020"/>
    <w:rsid w:val="002B208B"/>
    <w:rsid w:val="002B3D15"/>
    <w:rsid w:val="002D3D66"/>
    <w:rsid w:val="002D68DB"/>
    <w:rsid w:val="002F1AF4"/>
    <w:rsid w:val="00301B37"/>
    <w:rsid w:val="003078B5"/>
    <w:rsid w:val="003106AC"/>
    <w:rsid w:val="00312C95"/>
    <w:rsid w:val="003171DB"/>
    <w:rsid w:val="00327FB5"/>
    <w:rsid w:val="00341D7F"/>
    <w:rsid w:val="0035050C"/>
    <w:rsid w:val="00354E29"/>
    <w:rsid w:val="00365587"/>
    <w:rsid w:val="003747BF"/>
    <w:rsid w:val="0038057A"/>
    <w:rsid w:val="003856C5"/>
    <w:rsid w:val="003A7DA6"/>
    <w:rsid w:val="003B058B"/>
    <w:rsid w:val="003B6578"/>
    <w:rsid w:val="003F1988"/>
    <w:rsid w:val="003F76F2"/>
    <w:rsid w:val="00414855"/>
    <w:rsid w:val="00433F10"/>
    <w:rsid w:val="00446FAC"/>
    <w:rsid w:val="00463042"/>
    <w:rsid w:val="004647D8"/>
    <w:rsid w:val="00470E09"/>
    <w:rsid w:val="004760B5"/>
    <w:rsid w:val="00477D77"/>
    <w:rsid w:val="00494E49"/>
    <w:rsid w:val="0049702F"/>
    <w:rsid w:val="004B279B"/>
    <w:rsid w:val="004B7796"/>
    <w:rsid w:val="004D2E84"/>
    <w:rsid w:val="005050ED"/>
    <w:rsid w:val="005124E9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365C5"/>
    <w:rsid w:val="0065127D"/>
    <w:rsid w:val="00684662"/>
    <w:rsid w:val="00684E66"/>
    <w:rsid w:val="006951D1"/>
    <w:rsid w:val="00695CCC"/>
    <w:rsid w:val="00696D63"/>
    <w:rsid w:val="006A30DC"/>
    <w:rsid w:val="006B3067"/>
    <w:rsid w:val="006F0DA7"/>
    <w:rsid w:val="00725177"/>
    <w:rsid w:val="00736216"/>
    <w:rsid w:val="00740F75"/>
    <w:rsid w:val="00743DC4"/>
    <w:rsid w:val="00750932"/>
    <w:rsid w:val="007574EB"/>
    <w:rsid w:val="00776898"/>
    <w:rsid w:val="00792566"/>
    <w:rsid w:val="00795E7B"/>
    <w:rsid w:val="007B1840"/>
    <w:rsid w:val="007B39C1"/>
    <w:rsid w:val="007C1B67"/>
    <w:rsid w:val="007C204D"/>
    <w:rsid w:val="007C3657"/>
    <w:rsid w:val="007C77D5"/>
    <w:rsid w:val="007E1ABD"/>
    <w:rsid w:val="007E3A2D"/>
    <w:rsid w:val="007F44B3"/>
    <w:rsid w:val="00801774"/>
    <w:rsid w:val="0083145B"/>
    <w:rsid w:val="008601A9"/>
    <w:rsid w:val="00862C6D"/>
    <w:rsid w:val="008645CA"/>
    <w:rsid w:val="008A19D9"/>
    <w:rsid w:val="008B7112"/>
    <w:rsid w:val="008C13FD"/>
    <w:rsid w:val="008C3E01"/>
    <w:rsid w:val="008D0E08"/>
    <w:rsid w:val="008D6AFC"/>
    <w:rsid w:val="008E6AE4"/>
    <w:rsid w:val="008F4173"/>
    <w:rsid w:val="009218BF"/>
    <w:rsid w:val="0096235C"/>
    <w:rsid w:val="0097174D"/>
    <w:rsid w:val="00971A8A"/>
    <w:rsid w:val="00986A84"/>
    <w:rsid w:val="00990222"/>
    <w:rsid w:val="00994D71"/>
    <w:rsid w:val="009A33CF"/>
    <w:rsid w:val="009B2FDF"/>
    <w:rsid w:val="009E15DB"/>
    <w:rsid w:val="009E6563"/>
    <w:rsid w:val="009F3C60"/>
    <w:rsid w:val="00A31164"/>
    <w:rsid w:val="00A43983"/>
    <w:rsid w:val="00A45DFE"/>
    <w:rsid w:val="00A62A62"/>
    <w:rsid w:val="00A663D1"/>
    <w:rsid w:val="00A72E50"/>
    <w:rsid w:val="00A75B2F"/>
    <w:rsid w:val="00A778CD"/>
    <w:rsid w:val="00AA0C89"/>
    <w:rsid w:val="00AA0D5C"/>
    <w:rsid w:val="00AA2848"/>
    <w:rsid w:val="00AB6B9D"/>
    <w:rsid w:val="00AC3585"/>
    <w:rsid w:val="00AC7CC3"/>
    <w:rsid w:val="00AD1713"/>
    <w:rsid w:val="00AE2626"/>
    <w:rsid w:val="00AF3EBC"/>
    <w:rsid w:val="00B11B97"/>
    <w:rsid w:val="00B135F1"/>
    <w:rsid w:val="00B15289"/>
    <w:rsid w:val="00B16025"/>
    <w:rsid w:val="00B23EEC"/>
    <w:rsid w:val="00B3098A"/>
    <w:rsid w:val="00B3564C"/>
    <w:rsid w:val="00B46DF6"/>
    <w:rsid w:val="00B81A52"/>
    <w:rsid w:val="00B87579"/>
    <w:rsid w:val="00BA0352"/>
    <w:rsid w:val="00BB4BEA"/>
    <w:rsid w:val="00BE5EF6"/>
    <w:rsid w:val="00BF7F4F"/>
    <w:rsid w:val="00C00CE3"/>
    <w:rsid w:val="00C106A9"/>
    <w:rsid w:val="00C11AB4"/>
    <w:rsid w:val="00C22B19"/>
    <w:rsid w:val="00C63A7E"/>
    <w:rsid w:val="00C7241A"/>
    <w:rsid w:val="00C751C5"/>
    <w:rsid w:val="00C85F2A"/>
    <w:rsid w:val="00C93352"/>
    <w:rsid w:val="00CA4154"/>
    <w:rsid w:val="00CA48FC"/>
    <w:rsid w:val="00CB6196"/>
    <w:rsid w:val="00CC01F1"/>
    <w:rsid w:val="00CD0925"/>
    <w:rsid w:val="00CD42E6"/>
    <w:rsid w:val="00CD6734"/>
    <w:rsid w:val="00CF34C5"/>
    <w:rsid w:val="00D106C0"/>
    <w:rsid w:val="00D10CF0"/>
    <w:rsid w:val="00D30DE3"/>
    <w:rsid w:val="00D32357"/>
    <w:rsid w:val="00D3260D"/>
    <w:rsid w:val="00D40E32"/>
    <w:rsid w:val="00D44486"/>
    <w:rsid w:val="00D5179A"/>
    <w:rsid w:val="00D53121"/>
    <w:rsid w:val="00D56C1E"/>
    <w:rsid w:val="00D5740F"/>
    <w:rsid w:val="00D7615B"/>
    <w:rsid w:val="00D84805"/>
    <w:rsid w:val="00D85345"/>
    <w:rsid w:val="00DA2F2A"/>
    <w:rsid w:val="00DB2D71"/>
    <w:rsid w:val="00DF30AD"/>
    <w:rsid w:val="00DF4C42"/>
    <w:rsid w:val="00DF54BB"/>
    <w:rsid w:val="00DF7408"/>
    <w:rsid w:val="00E05ECA"/>
    <w:rsid w:val="00E40316"/>
    <w:rsid w:val="00E4297E"/>
    <w:rsid w:val="00E434B5"/>
    <w:rsid w:val="00E67355"/>
    <w:rsid w:val="00E71FC4"/>
    <w:rsid w:val="00EA285E"/>
    <w:rsid w:val="00EA2EB6"/>
    <w:rsid w:val="00EA472A"/>
    <w:rsid w:val="00EB13D6"/>
    <w:rsid w:val="00EC11B7"/>
    <w:rsid w:val="00EC2D28"/>
    <w:rsid w:val="00ED0BF7"/>
    <w:rsid w:val="00ED654B"/>
    <w:rsid w:val="00ED769B"/>
    <w:rsid w:val="00F06239"/>
    <w:rsid w:val="00F1595C"/>
    <w:rsid w:val="00F64BBD"/>
    <w:rsid w:val="00F903A7"/>
    <w:rsid w:val="00F9642C"/>
    <w:rsid w:val="00FA4392"/>
    <w:rsid w:val="00FB4B64"/>
    <w:rsid w:val="00FC0517"/>
    <w:rsid w:val="00FD271E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"/>
    <w:next w:val="a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aliases w:val="Обычный (Web),Обычный (Web)1,Обычный (веб) Знак,Обычный (Web)1 Знак,Знак Знак Знак,Знак Знак"/>
    <w:basedOn w:val="a"/>
    <w:link w:val="11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aliases w:val=" Знак"/>
    <w:basedOn w:val="a"/>
    <w:link w:val="a7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3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4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0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0"/>
    <w:link w:val="18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"/>
    <w:link w:val="17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1"/>
      </w:numPr>
    </w:pPr>
  </w:style>
  <w:style w:type="paragraph" w:customStyle="1" w:styleId="consplusnormal1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2"/>
    <w:rsid w:val="00684E66"/>
    <w:pPr>
      <w:numPr>
        <w:numId w:val="2"/>
      </w:numPr>
    </w:pPr>
  </w:style>
  <w:style w:type="numbering" w:customStyle="1" w:styleId="WWNum1">
    <w:name w:val="WWNum1"/>
    <w:basedOn w:val="a2"/>
    <w:rsid w:val="00684E66"/>
    <w:pPr>
      <w:numPr>
        <w:numId w:val="3"/>
      </w:numPr>
    </w:pPr>
  </w:style>
  <w:style w:type="character" w:customStyle="1" w:styleId="40">
    <w:name w:val="Заголовок 4 Знак"/>
    <w:basedOn w:val="a0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d">
    <w:name w:val="page number"/>
    <w:basedOn w:val="13"/>
    <w:rsid w:val="00EB13D6"/>
  </w:style>
  <w:style w:type="character" w:customStyle="1" w:styleId="afe">
    <w:name w:val="Знак"/>
    <w:basedOn w:val="13"/>
    <w:rsid w:val="00EB13D6"/>
  </w:style>
  <w:style w:type="character" w:customStyle="1" w:styleId="aff">
    <w:name w:val="Символы концевой сноски"/>
    <w:rsid w:val="00EB13D6"/>
    <w:rPr>
      <w:vertAlign w:val="superscript"/>
    </w:rPr>
  </w:style>
  <w:style w:type="paragraph" w:customStyle="1" w:styleId="1a">
    <w:name w:val="Обычный1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0">
    <w:name w:val="endnote text"/>
    <w:basedOn w:val="a"/>
    <w:link w:val="aff1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1">
    <w:name w:val="Текст концевой сноски Знак"/>
    <w:basedOn w:val="a0"/>
    <w:link w:val="aff0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2">
    <w:name w:val="Содержимое врезки"/>
    <w:basedOn w:val="ae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"/>
    <w:link w:val="2a"/>
    <w:uiPriority w:val="99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0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"/>
    <w:next w:val="a"/>
    <w:rsid w:val="0077689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"/>
    <w:uiPriority w:val="99"/>
    <w:rsid w:val="0035050C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0"/>
    <w:link w:val="a3"/>
    <w:rsid w:val="00EA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A285E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"/>
    <w:rsid w:val="00C22B19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6F0DA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6F0DA7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F903A7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F903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d"/>
    <w:locked/>
    <w:rsid w:val="00F903A7"/>
    <w:rPr>
      <w:rFonts w:ascii="Calibri" w:eastAsia="Times New Roman" w:hAnsi="Calibri" w:cs="Times New Roman"/>
    </w:rPr>
  </w:style>
  <w:style w:type="paragraph" w:styleId="2b">
    <w:name w:val="Body Text Indent 2"/>
    <w:basedOn w:val="a"/>
    <w:link w:val="2c"/>
    <w:uiPriority w:val="99"/>
    <w:semiHidden/>
    <w:unhideWhenUsed/>
    <w:rsid w:val="00F903A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uiPriority w:val="99"/>
    <w:semiHidden/>
    <w:rsid w:val="00F9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F903A7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F903A7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F903A7"/>
    <w:rPr>
      <w:spacing w:val="0"/>
    </w:rPr>
  </w:style>
  <w:style w:type="character" w:customStyle="1" w:styleId="170pt">
    <w:name w:val="Основной текст (17) + 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F903A7"/>
    <w:rPr>
      <w:color w:val="000000"/>
      <w:sz w:val="28"/>
      <w:lang w:val="ru-RU"/>
    </w:rPr>
  </w:style>
  <w:style w:type="paragraph" w:styleId="aff3">
    <w:name w:val="footnote text"/>
    <w:basedOn w:val="a"/>
    <w:link w:val="aff4"/>
    <w:rsid w:val="00F903A7"/>
    <w:pPr>
      <w:widowControl/>
      <w:autoSpaceDE/>
      <w:autoSpaceDN/>
      <w:adjustRightInd/>
    </w:pPr>
  </w:style>
  <w:style w:type="character" w:customStyle="1" w:styleId="aff4">
    <w:name w:val="Текст сноски Знак"/>
    <w:basedOn w:val="a0"/>
    <w:link w:val="aff3"/>
    <w:rsid w:val="00F903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rsid w:val="00F903A7"/>
    <w:rPr>
      <w:vertAlign w:val="superscript"/>
    </w:rPr>
  </w:style>
  <w:style w:type="paragraph" w:customStyle="1" w:styleId="1e">
    <w:name w:val="Стиль1"/>
    <w:basedOn w:val="a"/>
    <w:link w:val="1f"/>
    <w:qFormat/>
    <w:rsid w:val="00F903A7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0"/>
    <w:link w:val="1e"/>
    <w:rsid w:val="00F903A7"/>
    <w:rPr>
      <w:rFonts w:ascii="Times New Roman" w:eastAsia="Calibri" w:hAnsi="Times New Roman" w:cs="Times New Roman"/>
      <w:sz w:val="26"/>
      <w:szCs w:val="26"/>
    </w:rPr>
  </w:style>
  <w:style w:type="paragraph" w:styleId="aff6">
    <w:name w:val="Document Map"/>
    <w:basedOn w:val="a"/>
    <w:link w:val="aff7"/>
    <w:semiHidden/>
    <w:rsid w:val="004D2E84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7">
    <w:name w:val="Схема документа Знак"/>
    <w:basedOn w:val="a0"/>
    <w:link w:val="aff6"/>
    <w:semiHidden/>
    <w:rsid w:val="004D2E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"/>
    <w:link w:val="39"/>
    <w:rsid w:val="00AE262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0"/>
    <w:link w:val="38"/>
    <w:rsid w:val="00AE26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"/>
    <w:rsid w:val="00AE2626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5"/>
    <w:rsid w:val="00AE2626"/>
    <w:rPr>
      <w:sz w:val="26"/>
      <w:szCs w:val="26"/>
    </w:rPr>
  </w:style>
  <w:style w:type="character" w:customStyle="1" w:styleId="1f0">
    <w:name w:val="Название Знак1"/>
    <w:basedOn w:val="a0"/>
    <w:uiPriority w:val="10"/>
    <w:rsid w:val="00A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BC6665C-9615-42D7-95E3-533C1F30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1995</Words>
  <Characters>11373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4</cp:revision>
  <cp:lastPrinted>2017-10-04T07:05:00Z</cp:lastPrinted>
  <dcterms:created xsi:type="dcterms:W3CDTF">2018-03-22T11:39:00Z</dcterms:created>
  <dcterms:modified xsi:type="dcterms:W3CDTF">2018-03-23T05:31:00Z</dcterms:modified>
</cp:coreProperties>
</file>